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8453F" w14:textId="19D7701E" w:rsidR="00687001" w:rsidRPr="0080463F" w:rsidRDefault="00687001" w:rsidP="00687001">
      <w:pPr>
        <w:suppressAutoHyphens w:val="0"/>
        <w:spacing w:before="120" w:line="23" w:lineRule="atLeast"/>
        <w:jc w:val="center"/>
        <w:rPr>
          <w:rFonts w:ascii="Arial" w:hAnsi="Arial" w:cs="Arial"/>
          <w:b/>
          <w:sz w:val="22"/>
          <w:szCs w:val="22"/>
          <w:lang w:eastAsia="pl-PL"/>
        </w:rPr>
      </w:pPr>
      <w:r w:rsidRPr="0080463F">
        <w:rPr>
          <w:rFonts w:ascii="Arial" w:hAnsi="Arial" w:cs="Arial"/>
          <w:b/>
          <w:sz w:val="22"/>
          <w:szCs w:val="22"/>
          <w:lang w:eastAsia="pl-PL"/>
        </w:rPr>
        <w:t>UMOWA NR GN/WO/…....../ZP/…</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w:t>
      </w:r>
      <w:proofErr w:type="gramStart"/>
      <w:r w:rsidR="00AF7ACE">
        <w:rPr>
          <w:rFonts w:ascii="Arial" w:hAnsi="Arial" w:cs="Arial"/>
          <w:b/>
          <w:sz w:val="22"/>
          <w:szCs w:val="22"/>
          <w:lang w:eastAsia="pl-PL"/>
        </w:rPr>
        <w:t>…….</w:t>
      </w:r>
      <w:proofErr w:type="gramEnd"/>
      <w:r w:rsidR="00AF7ACE">
        <w:rPr>
          <w:rFonts w:ascii="Arial" w:hAnsi="Arial" w:cs="Arial"/>
          <w:b/>
          <w:sz w:val="22"/>
          <w:szCs w:val="22"/>
          <w:lang w:eastAsia="pl-PL"/>
        </w:rPr>
        <w:t>.</w:t>
      </w:r>
    </w:p>
    <w:p w14:paraId="42558443" w14:textId="77777777" w:rsidR="00687001" w:rsidRPr="0080463F" w:rsidRDefault="00687001" w:rsidP="00687001">
      <w:pPr>
        <w:suppressAutoHyphens w:val="0"/>
        <w:spacing w:before="120" w:line="23" w:lineRule="atLeast"/>
        <w:ind w:left="357" w:hanging="357"/>
        <w:jc w:val="both"/>
        <w:rPr>
          <w:rFonts w:ascii="Arial" w:hAnsi="Arial" w:cs="Arial"/>
          <w:sz w:val="22"/>
          <w:szCs w:val="22"/>
        </w:rPr>
      </w:pPr>
    </w:p>
    <w:p w14:paraId="65BFDA46"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zwana dalej Umową zawarta w Warszawie w dniu </w:t>
      </w:r>
      <w:r w:rsidRPr="0080463F">
        <w:rPr>
          <w:rFonts w:ascii="Arial" w:hAnsi="Arial" w:cs="Arial"/>
          <w:b/>
          <w:sz w:val="22"/>
          <w:szCs w:val="22"/>
          <w:lang w:eastAsia="pl-PL"/>
        </w:rPr>
        <w:t>……</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r</w:t>
      </w:r>
      <w:r w:rsidRPr="0080463F">
        <w:rPr>
          <w:rFonts w:ascii="Arial" w:hAnsi="Arial" w:cs="Arial"/>
          <w:sz w:val="22"/>
          <w:szCs w:val="22"/>
          <w:lang w:eastAsia="pl-PL"/>
        </w:rPr>
        <w:t>.  pomiędzy:</w:t>
      </w:r>
    </w:p>
    <w:p w14:paraId="0C25AAC4" w14:textId="313C2791" w:rsidR="00687001" w:rsidRPr="0080463F" w:rsidRDefault="00CC7E3F" w:rsidP="00CC7E3F">
      <w:pPr>
        <w:suppressAutoHyphens w:val="0"/>
        <w:spacing w:before="120" w:line="23" w:lineRule="atLeast"/>
        <w:jc w:val="both"/>
        <w:rPr>
          <w:rFonts w:ascii="Arial" w:hAnsi="Arial" w:cs="Arial"/>
          <w:sz w:val="22"/>
          <w:szCs w:val="22"/>
          <w:lang w:eastAsia="pl-PL"/>
        </w:rPr>
      </w:pPr>
      <w:r w:rsidRPr="00CC7E3F">
        <w:rPr>
          <w:rFonts w:ascii="Arial" w:hAnsi="Arial" w:cs="Arial"/>
          <w:sz w:val="22"/>
          <w:szCs w:val="22"/>
          <w:lang w:eastAsia="pl-PL"/>
        </w:rPr>
        <w:t>miastem stołecznym Warszawą, plac Bankowy 3/5, 00-950 Warszawa, NIP: 525-22-48-481,</w:t>
      </w:r>
      <w:r>
        <w:rPr>
          <w:rFonts w:ascii="Arial" w:hAnsi="Arial" w:cs="Arial"/>
          <w:sz w:val="22"/>
          <w:szCs w:val="22"/>
          <w:lang w:eastAsia="pl-PL"/>
        </w:rPr>
        <w:t xml:space="preserve"> </w:t>
      </w:r>
      <w:r w:rsidRPr="00CC7E3F">
        <w:rPr>
          <w:rFonts w:ascii="Arial" w:hAnsi="Arial" w:cs="Arial"/>
          <w:sz w:val="22"/>
          <w:szCs w:val="22"/>
          <w:lang w:eastAsia="pl-PL"/>
        </w:rPr>
        <w:t xml:space="preserve">w ramach którego działa Zakład Gospodarowania Nieruchomościami w Dzielnicy Wola </w:t>
      </w:r>
      <w:r>
        <w:rPr>
          <w:rFonts w:ascii="Arial" w:hAnsi="Arial" w:cs="Arial"/>
          <w:sz w:val="22"/>
          <w:szCs w:val="22"/>
          <w:lang w:eastAsia="pl-PL"/>
        </w:rPr>
        <w:br/>
      </w:r>
      <w:r w:rsidRPr="00CC7E3F">
        <w:rPr>
          <w:rFonts w:ascii="Arial" w:hAnsi="Arial" w:cs="Arial"/>
          <w:sz w:val="22"/>
          <w:szCs w:val="22"/>
          <w:lang w:eastAsia="pl-PL"/>
        </w:rPr>
        <w:t>m.st. Warszawy, ul. J. Bema 70, 01-225 Warszawa zwanym dalej „Zamawiającym” reprezentowanym przez umocowanego</w:t>
      </w:r>
      <w:r w:rsidR="00AD023E">
        <w:rPr>
          <w:rFonts w:ascii="Arial" w:hAnsi="Arial" w:cs="Arial"/>
          <w:sz w:val="22"/>
          <w:szCs w:val="22"/>
          <w:lang w:eastAsia="pl-PL"/>
        </w:rPr>
        <w:t xml:space="preserve"> </w:t>
      </w:r>
      <w:r w:rsidR="00AD023E">
        <w:rPr>
          <w:rStyle w:val="Odwoanieprzypisudolnego"/>
          <w:rFonts w:ascii="Arial" w:hAnsi="Arial" w:cs="Arial"/>
          <w:sz w:val="22"/>
          <w:szCs w:val="22"/>
          <w:lang w:eastAsia="pl-PL"/>
        </w:rPr>
        <w:footnoteReference w:id="1"/>
      </w:r>
      <w:r w:rsidRPr="00CC7E3F">
        <w:rPr>
          <w:rFonts w:ascii="Arial" w:hAnsi="Arial" w:cs="Arial"/>
          <w:sz w:val="22"/>
          <w:szCs w:val="22"/>
          <w:lang w:eastAsia="pl-PL"/>
        </w:rPr>
        <w:t>………………………………………</w:t>
      </w:r>
    </w:p>
    <w:p w14:paraId="1C14D3EF" w14:textId="77777777" w:rsidR="00687001" w:rsidRPr="0080463F" w:rsidRDefault="00687001" w:rsidP="00687001">
      <w:pPr>
        <w:suppressAutoHyphens w:val="0"/>
        <w:spacing w:before="120" w:line="23" w:lineRule="atLeast"/>
        <w:ind w:left="357" w:hanging="357"/>
        <w:jc w:val="both"/>
        <w:rPr>
          <w:rFonts w:ascii="Arial" w:hAnsi="Arial" w:cs="Arial"/>
          <w:sz w:val="22"/>
          <w:szCs w:val="22"/>
          <w:lang w:eastAsia="pl-PL"/>
        </w:rPr>
      </w:pPr>
      <w:r w:rsidRPr="0080463F">
        <w:rPr>
          <w:rFonts w:ascii="Arial" w:hAnsi="Arial" w:cs="Arial"/>
          <w:sz w:val="22"/>
          <w:szCs w:val="22"/>
          <w:lang w:eastAsia="pl-PL"/>
        </w:rPr>
        <w:t xml:space="preserve">a </w:t>
      </w:r>
    </w:p>
    <w:p w14:paraId="66132A2D" w14:textId="6F2A6EE6" w:rsidR="00687001" w:rsidRPr="0080463F" w:rsidRDefault="00687001" w:rsidP="00687001">
      <w:pPr>
        <w:suppressAutoHyphens w:val="0"/>
        <w:spacing w:before="120" w:line="23" w:lineRule="atLeast"/>
        <w:jc w:val="both"/>
        <w:rPr>
          <w:rFonts w:ascii="Arial" w:hAnsi="Arial" w:cs="Arial"/>
          <w:sz w:val="22"/>
          <w:szCs w:val="22"/>
          <w:lang w:eastAsia="pl-PL"/>
        </w:rPr>
      </w:pPr>
      <w:r w:rsidRPr="0080463F">
        <w:rPr>
          <w:rFonts w:ascii="Arial" w:hAnsi="Arial" w:cs="Arial"/>
          <w:sz w:val="22"/>
          <w:szCs w:val="22"/>
          <w:lang w:eastAsia="pl-PL"/>
        </w:rPr>
        <w:t>firmą ………………………………………</w:t>
      </w:r>
      <w:proofErr w:type="gramStart"/>
      <w:r w:rsidRPr="0080463F">
        <w:rPr>
          <w:rFonts w:ascii="Arial" w:hAnsi="Arial" w:cs="Arial"/>
          <w:sz w:val="22"/>
          <w:szCs w:val="22"/>
          <w:lang w:eastAsia="pl-PL"/>
        </w:rPr>
        <w:t>…….</w:t>
      </w:r>
      <w:proofErr w:type="gramEnd"/>
      <w:r w:rsidRPr="0080463F">
        <w:rPr>
          <w:rFonts w:ascii="Arial" w:hAnsi="Arial" w:cs="Arial"/>
          <w:sz w:val="22"/>
          <w:szCs w:val="22"/>
          <w:lang w:eastAsia="pl-PL"/>
        </w:rPr>
        <w:t>.</w:t>
      </w:r>
      <w:r w:rsidRPr="0080463F">
        <w:rPr>
          <w:rFonts w:ascii="Arial" w:hAnsi="Arial" w:cs="Arial"/>
          <w:b/>
          <w:sz w:val="22"/>
          <w:szCs w:val="22"/>
          <w:lang w:eastAsia="pl-PL"/>
        </w:rPr>
        <w:t xml:space="preserve">, </w:t>
      </w:r>
      <w:r w:rsidRPr="0080463F">
        <w:rPr>
          <w:rFonts w:ascii="Arial" w:hAnsi="Arial" w:cs="Arial"/>
          <w:sz w:val="22"/>
          <w:szCs w:val="22"/>
          <w:lang w:eastAsia="pl-PL"/>
        </w:rPr>
        <w:t xml:space="preserve">prowadzącą działalność gospodarczą na podstawie …………………………………. pod numerem </w:t>
      </w:r>
      <w:r w:rsidRPr="0080463F">
        <w:rPr>
          <w:rFonts w:ascii="Arial" w:hAnsi="Arial" w:cs="Arial"/>
          <w:b/>
          <w:sz w:val="22"/>
          <w:szCs w:val="22"/>
          <w:lang w:eastAsia="pl-PL"/>
        </w:rPr>
        <w:t>……………</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xml:space="preserve">, </w:t>
      </w:r>
      <w:r w:rsidRPr="0080463F">
        <w:rPr>
          <w:rFonts w:ascii="Arial" w:hAnsi="Arial" w:cs="Arial"/>
          <w:sz w:val="22"/>
          <w:szCs w:val="22"/>
          <w:lang w:eastAsia="pl-PL"/>
        </w:rPr>
        <w:t>potwierdzonego wypisem dołączonym do niniejszej umowy, będącą podatnikiem VAT – NIP</w:t>
      </w:r>
      <w:r w:rsidRPr="0080463F">
        <w:rPr>
          <w:rFonts w:ascii="Arial" w:hAnsi="Arial" w:cs="Arial"/>
          <w:b/>
          <w:sz w:val="22"/>
          <w:szCs w:val="22"/>
          <w:lang w:eastAsia="pl-PL"/>
        </w:rPr>
        <w:t xml:space="preserve"> …………………</w:t>
      </w:r>
      <w:proofErr w:type="gramStart"/>
      <w:r w:rsidRPr="0080463F">
        <w:rPr>
          <w:rFonts w:ascii="Arial" w:hAnsi="Arial" w:cs="Arial"/>
          <w:b/>
          <w:sz w:val="22"/>
          <w:szCs w:val="22"/>
          <w:lang w:eastAsia="pl-PL"/>
        </w:rPr>
        <w:t>…….</w:t>
      </w:r>
      <w:proofErr w:type="gramEnd"/>
      <w:r w:rsidRPr="0080463F">
        <w:rPr>
          <w:rFonts w:ascii="Arial" w:hAnsi="Arial" w:cs="Arial"/>
          <w:b/>
          <w:sz w:val="22"/>
          <w:szCs w:val="22"/>
          <w:lang w:eastAsia="pl-PL"/>
        </w:rPr>
        <w:t xml:space="preserve">, </w:t>
      </w:r>
      <w:r w:rsidRPr="0080463F">
        <w:rPr>
          <w:rFonts w:ascii="Arial" w:hAnsi="Arial" w:cs="Arial"/>
          <w:sz w:val="22"/>
          <w:szCs w:val="22"/>
          <w:lang w:eastAsia="pl-PL"/>
        </w:rPr>
        <w:t>REGON</w:t>
      </w:r>
      <w:r w:rsidRPr="0080463F">
        <w:rPr>
          <w:rFonts w:ascii="Arial" w:hAnsi="Arial" w:cs="Arial"/>
          <w:b/>
          <w:sz w:val="22"/>
          <w:szCs w:val="22"/>
          <w:lang w:eastAsia="pl-PL"/>
        </w:rPr>
        <w:t xml:space="preserve"> …………………… </w:t>
      </w:r>
      <w:r w:rsidRPr="0080463F">
        <w:rPr>
          <w:rFonts w:ascii="Arial" w:hAnsi="Arial" w:cs="Arial"/>
          <w:sz w:val="22"/>
          <w:szCs w:val="22"/>
          <w:lang w:eastAsia="pl-PL"/>
        </w:rPr>
        <w:t>reprezentowaną przez</w:t>
      </w:r>
      <w:r w:rsidRPr="0080463F">
        <w:rPr>
          <w:rFonts w:ascii="Arial" w:hAnsi="Arial" w:cs="Arial"/>
          <w:b/>
          <w:sz w:val="22"/>
          <w:szCs w:val="22"/>
          <w:lang w:eastAsia="pl-PL"/>
        </w:rPr>
        <w:t xml:space="preserve">: ………………………………………………. </w:t>
      </w:r>
      <w:r w:rsidRPr="0080463F">
        <w:rPr>
          <w:rFonts w:ascii="Arial" w:hAnsi="Arial" w:cs="Arial"/>
          <w:b/>
          <w:sz w:val="22"/>
          <w:szCs w:val="22"/>
          <w:lang w:eastAsia="pl-PL"/>
        </w:rPr>
        <w:br/>
      </w:r>
      <w:r w:rsidRPr="0080463F">
        <w:rPr>
          <w:rFonts w:ascii="Arial" w:hAnsi="Arial" w:cs="Arial"/>
          <w:sz w:val="22"/>
          <w:szCs w:val="22"/>
          <w:lang w:eastAsia="pl-PL"/>
        </w:rPr>
        <w:t>zwanym dalej Wykonawcą.</w:t>
      </w:r>
    </w:p>
    <w:p w14:paraId="3D46A8DE" w14:textId="47D5EE3D" w:rsidR="00C31EED" w:rsidRPr="00C31EED" w:rsidRDefault="00C31EED" w:rsidP="00C31EED">
      <w:pPr>
        <w:suppressAutoHyphens w:val="0"/>
        <w:jc w:val="both"/>
        <w:rPr>
          <w:rFonts w:ascii="Arial" w:hAnsi="Arial" w:cs="Arial"/>
          <w:sz w:val="22"/>
          <w:szCs w:val="22"/>
          <w:lang w:val="x-none" w:eastAsia="pl-PL"/>
        </w:rPr>
      </w:pPr>
      <w:r w:rsidRPr="00C31EED">
        <w:rPr>
          <w:rFonts w:ascii="Arial" w:hAnsi="Arial" w:cs="Arial"/>
          <w:sz w:val="22"/>
          <w:szCs w:val="22"/>
          <w:lang w:eastAsia="pl-PL"/>
        </w:rPr>
        <w:t>zwanymi dalej łącznie „Stronami” a osobno „Stroną”, w</w:t>
      </w:r>
      <w:r w:rsidRPr="00C31EED">
        <w:rPr>
          <w:rFonts w:ascii="Arial" w:hAnsi="Arial" w:cs="Arial"/>
          <w:sz w:val="22"/>
          <w:szCs w:val="22"/>
          <w:lang w:val="x-none" w:eastAsia="pl-PL"/>
        </w:rPr>
        <w:t xml:space="preserve"> wyniku rozstrzygniętego postępowania o</w:t>
      </w:r>
      <w:r w:rsidRPr="00C31EED">
        <w:rPr>
          <w:rFonts w:ascii="Arial" w:hAnsi="Arial" w:cs="Arial"/>
          <w:sz w:val="22"/>
          <w:szCs w:val="22"/>
          <w:lang w:eastAsia="pl-PL"/>
        </w:rPr>
        <w:t> </w:t>
      </w:r>
      <w:r w:rsidRPr="00C31EED">
        <w:rPr>
          <w:rFonts w:ascii="Arial" w:hAnsi="Arial" w:cs="Arial"/>
          <w:sz w:val="22"/>
          <w:szCs w:val="22"/>
          <w:lang w:val="x-none" w:eastAsia="pl-PL"/>
        </w:rPr>
        <w:t>udzielenie zamówienia publicznego</w:t>
      </w:r>
      <w:r w:rsidRPr="00C31EED">
        <w:rPr>
          <w:rFonts w:ascii="Arial" w:hAnsi="Arial" w:cs="Arial"/>
          <w:sz w:val="22"/>
          <w:szCs w:val="22"/>
          <w:lang w:eastAsia="pl-PL"/>
        </w:rPr>
        <w:t xml:space="preserve"> w trybie</w:t>
      </w:r>
      <w:r w:rsidR="007D0CB0">
        <w:rPr>
          <w:rFonts w:ascii="Arial" w:hAnsi="Arial" w:cs="Arial"/>
          <w:sz w:val="22"/>
          <w:szCs w:val="22"/>
          <w:lang w:eastAsia="pl-PL"/>
        </w:rPr>
        <w:t xml:space="preserve"> podstawowym – na podstawie art. 275 pkt 1 </w:t>
      </w:r>
      <w:r w:rsidRPr="00C31EED">
        <w:rPr>
          <w:rFonts w:ascii="Arial" w:hAnsi="Arial" w:cs="Arial"/>
          <w:sz w:val="22"/>
          <w:szCs w:val="22"/>
          <w:lang w:val="x-none" w:eastAsia="pl-PL"/>
        </w:rPr>
        <w:t xml:space="preserve">ustawy z dnia </w:t>
      </w:r>
      <w:r w:rsidRPr="00C31EED">
        <w:rPr>
          <w:rFonts w:ascii="Arial" w:hAnsi="Arial" w:cs="Arial"/>
          <w:sz w:val="22"/>
          <w:szCs w:val="22"/>
          <w:lang w:eastAsia="pl-PL"/>
        </w:rPr>
        <w:t>11 września 2019</w:t>
      </w:r>
      <w:r w:rsidRPr="00C31EED">
        <w:rPr>
          <w:rFonts w:ascii="Arial" w:hAnsi="Arial" w:cs="Arial"/>
          <w:sz w:val="22"/>
          <w:szCs w:val="22"/>
          <w:lang w:val="x-none" w:eastAsia="pl-PL"/>
        </w:rPr>
        <w:t xml:space="preserve"> r.</w:t>
      </w:r>
      <w:r w:rsidRPr="00C31EED">
        <w:rPr>
          <w:rFonts w:ascii="Arial" w:hAnsi="Arial" w:cs="Arial"/>
          <w:sz w:val="22"/>
          <w:szCs w:val="22"/>
          <w:lang w:eastAsia="pl-PL"/>
        </w:rPr>
        <w:t xml:space="preserve"> </w:t>
      </w:r>
      <w:r w:rsidRPr="00C31EED">
        <w:rPr>
          <w:rFonts w:ascii="Arial" w:hAnsi="Arial" w:cs="Arial"/>
          <w:sz w:val="22"/>
          <w:szCs w:val="22"/>
          <w:lang w:val="x-none" w:eastAsia="pl-PL"/>
        </w:rPr>
        <w:t>Prawo zamówień publicznych</w:t>
      </w:r>
      <w:r w:rsidRPr="00C31EED">
        <w:rPr>
          <w:rFonts w:ascii="Arial" w:hAnsi="Arial" w:cs="Arial"/>
          <w:sz w:val="22"/>
          <w:szCs w:val="22"/>
          <w:lang w:eastAsia="pl-PL"/>
        </w:rPr>
        <w:t xml:space="preserve"> </w:t>
      </w:r>
      <w:r w:rsidRPr="00C31EED">
        <w:rPr>
          <w:rFonts w:ascii="Arial" w:hAnsi="Arial" w:cs="Arial"/>
          <w:sz w:val="22"/>
          <w:szCs w:val="22"/>
          <w:lang w:val="x-none" w:eastAsia="pl-PL"/>
        </w:rPr>
        <w:t>o następującej treści:</w:t>
      </w:r>
    </w:p>
    <w:p w14:paraId="49ED673D" w14:textId="77777777" w:rsidR="00C31EED" w:rsidRPr="0080463F" w:rsidRDefault="00C31EED" w:rsidP="00687001">
      <w:pPr>
        <w:suppressAutoHyphens w:val="0"/>
        <w:spacing w:before="120" w:line="23" w:lineRule="atLeast"/>
        <w:jc w:val="both"/>
        <w:rPr>
          <w:rFonts w:ascii="Arial" w:hAnsi="Arial" w:cs="Arial"/>
          <w:sz w:val="22"/>
          <w:szCs w:val="22"/>
          <w:lang w:eastAsia="pl-PL"/>
        </w:rPr>
      </w:pPr>
    </w:p>
    <w:p w14:paraId="111A051B" w14:textId="77777777" w:rsidR="00687001" w:rsidRPr="0080463F" w:rsidRDefault="00687001" w:rsidP="00687001">
      <w:pPr>
        <w:jc w:val="center"/>
        <w:rPr>
          <w:rFonts w:ascii="Arial" w:hAnsi="Arial" w:cs="Arial"/>
          <w:sz w:val="22"/>
          <w:szCs w:val="22"/>
        </w:rPr>
      </w:pPr>
      <w:r w:rsidRPr="0080463F">
        <w:rPr>
          <w:rFonts w:ascii="Arial" w:hAnsi="Arial" w:cs="Arial"/>
          <w:b/>
          <w:sz w:val="22"/>
          <w:szCs w:val="22"/>
        </w:rPr>
        <w:t>§ 1.</w:t>
      </w:r>
    </w:p>
    <w:p w14:paraId="2AAE3B24" w14:textId="791FADFD" w:rsidR="00503783" w:rsidRPr="0080463F" w:rsidRDefault="00687001" w:rsidP="00503783">
      <w:pPr>
        <w:spacing w:after="240"/>
        <w:jc w:val="center"/>
        <w:rPr>
          <w:rFonts w:ascii="Arial" w:hAnsi="Arial" w:cs="Arial"/>
          <w:b/>
          <w:sz w:val="22"/>
          <w:szCs w:val="22"/>
        </w:rPr>
      </w:pPr>
      <w:r w:rsidRPr="0080463F">
        <w:rPr>
          <w:rFonts w:ascii="Arial" w:hAnsi="Arial" w:cs="Arial"/>
          <w:b/>
          <w:sz w:val="22"/>
          <w:szCs w:val="22"/>
        </w:rPr>
        <w:t>Przedmiot Umowy</w:t>
      </w:r>
    </w:p>
    <w:p w14:paraId="49F0FA57" w14:textId="1BF4132B" w:rsidR="00687001" w:rsidRPr="0080463F" w:rsidRDefault="00687001" w:rsidP="00FD49CC">
      <w:pPr>
        <w:pStyle w:val="Style9"/>
        <w:widowControl/>
        <w:numPr>
          <w:ilvl w:val="0"/>
          <w:numId w:val="38"/>
        </w:numPr>
        <w:spacing w:line="278" w:lineRule="exact"/>
        <w:jc w:val="both"/>
        <w:rPr>
          <w:rFonts w:ascii="Arial" w:hAnsi="Arial" w:cs="Arial"/>
          <w:b/>
          <w:sz w:val="22"/>
          <w:szCs w:val="22"/>
        </w:rPr>
      </w:pPr>
      <w:r w:rsidRPr="0080463F">
        <w:rPr>
          <w:rFonts w:ascii="Arial" w:hAnsi="Arial" w:cs="Arial"/>
          <w:sz w:val="22"/>
          <w:szCs w:val="22"/>
        </w:rPr>
        <w:t>Zamawiający powierza, a Wykonawca przyjmuje do wykonania zaprojektowanie</w:t>
      </w:r>
      <w:r w:rsidR="00AF7ACE">
        <w:rPr>
          <w:rFonts w:ascii="Arial" w:hAnsi="Arial" w:cs="Arial"/>
          <w:sz w:val="22"/>
          <w:szCs w:val="22"/>
        </w:rPr>
        <w:t xml:space="preserve">                                  </w:t>
      </w:r>
      <w:r w:rsidRPr="0080463F">
        <w:rPr>
          <w:rFonts w:ascii="Arial" w:hAnsi="Arial" w:cs="Arial"/>
          <w:sz w:val="22"/>
          <w:szCs w:val="22"/>
        </w:rPr>
        <w:t xml:space="preserve"> i wykonanie na podstawie opracowanej przez Wykonawcę dokumentacji projektowej, robót budowlanych </w:t>
      </w:r>
      <w:r w:rsidR="007D0CB0">
        <w:rPr>
          <w:rFonts w:ascii="Arial" w:hAnsi="Arial" w:cs="Arial"/>
          <w:sz w:val="22"/>
          <w:szCs w:val="22"/>
        </w:rPr>
        <w:t>polegających na</w:t>
      </w:r>
      <w:r w:rsidR="001B13E2">
        <w:rPr>
          <w:rFonts w:ascii="Arial" w:hAnsi="Arial" w:cs="Arial"/>
          <w:sz w:val="22"/>
          <w:szCs w:val="22"/>
        </w:rPr>
        <w:t xml:space="preserve"> </w:t>
      </w:r>
      <w:r w:rsidR="004863D9">
        <w:rPr>
          <w:rFonts w:ascii="Arial" w:hAnsi="Arial" w:cs="Arial"/>
          <w:b/>
          <w:bCs/>
          <w:sz w:val="22"/>
          <w:szCs w:val="22"/>
        </w:rPr>
        <w:t>………</w:t>
      </w:r>
      <w:proofErr w:type="gramStart"/>
      <w:r w:rsidR="004863D9">
        <w:rPr>
          <w:rFonts w:ascii="Arial" w:hAnsi="Arial" w:cs="Arial"/>
          <w:b/>
          <w:bCs/>
          <w:sz w:val="22"/>
          <w:szCs w:val="22"/>
        </w:rPr>
        <w:t>…….</w:t>
      </w:r>
      <w:proofErr w:type="gramEnd"/>
      <w:r w:rsidR="004863D9">
        <w:rPr>
          <w:rFonts w:ascii="Arial" w:hAnsi="Arial" w:cs="Arial"/>
          <w:b/>
          <w:bCs/>
          <w:sz w:val="22"/>
          <w:szCs w:val="22"/>
        </w:rPr>
        <w:t>.</w:t>
      </w:r>
      <w:r w:rsidR="007D0CB0">
        <w:rPr>
          <w:rFonts w:ascii="Arial" w:hAnsi="Arial" w:cs="Arial"/>
          <w:b/>
          <w:bCs/>
          <w:sz w:val="22"/>
          <w:szCs w:val="22"/>
        </w:rPr>
        <w:t xml:space="preserve"> </w:t>
      </w:r>
      <w:r w:rsidR="002934A9" w:rsidRPr="002934A9">
        <w:rPr>
          <w:rFonts w:ascii="Arial" w:hAnsi="Arial" w:cs="Arial"/>
          <w:b/>
          <w:bCs/>
          <w:sz w:val="22"/>
          <w:szCs w:val="22"/>
        </w:rPr>
        <w:t>w Warszawie</w:t>
      </w:r>
      <w:r w:rsidRPr="0080463F">
        <w:rPr>
          <w:rFonts w:ascii="Arial" w:hAnsi="Arial" w:cs="Arial"/>
          <w:sz w:val="22"/>
          <w:szCs w:val="22"/>
        </w:rPr>
        <w:t xml:space="preserve"> </w:t>
      </w:r>
      <w:r w:rsidR="00AF7ACE">
        <w:rPr>
          <w:rFonts w:ascii="Arial" w:hAnsi="Arial" w:cs="Arial"/>
          <w:sz w:val="22"/>
          <w:szCs w:val="22"/>
        </w:rPr>
        <w:t xml:space="preserve">w </w:t>
      </w:r>
      <w:r w:rsidRPr="0080463F">
        <w:rPr>
          <w:rFonts w:ascii="Arial" w:hAnsi="Arial" w:cs="Arial"/>
          <w:sz w:val="22"/>
          <w:szCs w:val="22"/>
        </w:rPr>
        <w:t>systemie projektuj i buduj</w:t>
      </w:r>
      <w:r w:rsidR="001B13E2">
        <w:rPr>
          <w:rFonts w:ascii="Arial" w:hAnsi="Arial" w:cs="Arial"/>
          <w:sz w:val="22"/>
          <w:szCs w:val="22"/>
        </w:rPr>
        <w:t>,</w:t>
      </w:r>
      <w:r w:rsidRPr="0080463F">
        <w:rPr>
          <w:rFonts w:ascii="Arial" w:hAnsi="Arial" w:cs="Arial"/>
          <w:sz w:val="22"/>
          <w:szCs w:val="22"/>
        </w:rPr>
        <w:t xml:space="preserve"> zwanego dalej „Przedmiotem umowy”</w:t>
      </w:r>
      <w:r w:rsidR="001B13E2">
        <w:rPr>
          <w:rFonts w:ascii="Arial" w:hAnsi="Arial" w:cs="Arial"/>
          <w:sz w:val="22"/>
          <w:szCs w:val="22"/>
        </w:rPr>
        <w:t>.</w:t>
      </w:r>
    </w:p>
    <w:p w14:paraId="3CC0AC14" w14:textId="77777777" w:rsidR="00687001" w:rsidRPr="0080463F" w:rsidRDefault="00687001" w:rsidP="00FD49CC">
      <w:pPr>
        <w:pStyle w:val="Style9"/>
        <w:widowControl/>
        <w:numPr>
          <w:ilvl w:val="0"/>
          <w:numId w:val="38"/>
        </w:numPr>
        <w:spacing w:line="278" w:lineRule="exact"/>
        <w:jc w:val="both"/>
        <w:rPr>
          <w:rFonts w:ascii="Arial" w:hAnsi="Arial" w:cs="Arial"/>
          <w:sz w:val="22"/>
          <w:szCs w:val="22"/>
        </w:rPr>
      </w:pPr>
      <w:r w:rsidRPr="0080463F">
        <w:rPr>
          <w:rFonts w:ascii="Arial" w:hAnsi="Arial" w:cs="Arial"/>
          <w:sz w:val="22"/>
          <w:szCs w:val="22"/>
        </w:rPr>
        <w:t>Zakres rzeczowy Przedmiotu umowy obejmuje:</w:t>
      </w:r>
    </w:p>
    <w:p w14:paraId="46965840" w14:textId="6BDC036D"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 xml:space="preserve">Wykonanie, na podstawie programu funkcjonalno-użytkowego (PFU) stanowiącego </w:t>
      </w:r>
      <w:r w:rsidRPr="0080463F">
        <w:rPr>
          <w:rFonts w:ascii="Arial" w:hAnsi="Arial" w:cs="Arial"/>
          <w:b/>
          <w:sz w:val="22"/>
          <w:szCs w:val="22"/>
        </w:rPr>
        <w:t>załącznik nr 1</w:t>
      </w:r>
      <w:r w:rsidRPr="0080463F">
        <w:rPr>
          <w:rFonts w:ascii="Arial" w:hAnsi="Arial" w:cs="Arial"/>
          <w:sz w:val="22"/>
          <w:szCs w:val="22"/>
        </w:rPr>
        <w:t xml:space="preserve"> do umowy, dokumentacji projektowej</w:t>
      </w:r>
      <w:r w:rsidR="00B82CA4">
        <w:rPr>
          <w:rFonts w:ascii="Arial" w:hAnsi="Arial" w:cs="Arial"/>
          <w:sz w:val="22"/>
          <w:szCs w:val="22"/>
        </w:rPr>
        <w:t>.</w:t>
      </w:r>
    </w:p>
    <w:p w14:paraId="10C4790D" w14:textId="4FD5515E"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Wykonanie robót budowlanych według opracowanej przez Wykonawcę dokumentacji projektowej, zatwierdzonej przez Zamawiającego</w:t>
      </w:r>
      <w:r w:rsidR="00A32554">
        <w:rPr>
          <w:rFonts w:ascii="Arial" w:hAnsi="Arial" w:cs="Arial"/>
          <w:sz w:val="22"/>
          <w:szCs w:val="22"/>
        </w:rPr>
        <w:t>.</w:t>
      </w:r>
    </w:p>
    <w:p w14:paraId="5C64AD7B" w14:textId="77777777" w:rsidR="00687001" w:rsidRPr="0080463F" w:rsidRDefault="00687001" w:rsidP="00FD49CC">
      <w:pPr>
        <w:numPr>
          <w:ilvl w:val="0"/>
          <w:numId w:val="30"/>
        </w:numPr>
        <w:tabs>
          <w:tab w:val="clear" w:pos="1211"/>
          <w:tab w:val="num" w:pos="720"/>
        </w:tabs>
        <w:suppressAutoHyphens w:val="0"/>
        <w:ind w:left="720"/>
        <w:jc w:val="both"/>
        <w:rPr>
          <w:rFonts w:ascii="Arial" w:hAnsi="Arial" w:cs="Arial"/>
          <w:sz w:val="22"/>
          <w:szCs w:val="22"/>
        </w:rPr>
      </w:pPr>
      <w:r w:rsidRPr="0080463F">
        <w:rPr>
          <w:rFonts w:ascii="Arial" w:hAnsi="Arial" w:cs="Arial"/>
          <w:sz w:val="22"/>
          <w:szCs w:val="22"/>
        </w:rPr>
        <w:t>Pełnienie nadzoru autorskiego nad realizacją robót budowlanych według sporządzonych opracowań projektowych.</w:t>
      </w:r>
    </w:p>
    <w:p w14:paraId="1D6025A5" w14:textId="133F86EF" w:rsidR="00687001"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 xml:space="preserve">Dokumentację, o której mowa w ust. </w:t>
      </w:r>
      <w:r w:rsidR="0078700F">
        <w:rPr>
          <w:rFonts w:ascii="Arial" w:hAnsi="Arial" w:cs="Arial"/>
          <w:sz w:val="22"/>
          <w:szCs w:val="22"/>
          <w:lang w:eastAsia="pl-PL"/>
        </w:rPr>
        <w:t>2</w:t>
      </w:r>
      <w:r w:rsidRPr="0080463F">
        <w:rPr>
          <w:rFonts w:ascii="Arial" w:hAnsi="Arial" w:cs="Arial"/>
          <w:sz w:val="22"/>
          <w:szCs w:val="22"/>
          <w:lang w:eastAsia="pl-PL"/>
        </w:rPr>
        <w:t xml:space="preserve">, należy przekazać Zamawiającemu według wymagań określonych w </w:t>
      </w:r>
      <w:r w:rsidRPr="0080463F">
        <w:rPr>
          <w:rFonts w:ascii="Arial" w:hAnsi="Arial" w:cs="Arial"/>
          <w:b/>
          <w:sz w:val="22"/>
          <w:szCs w:val="22"/>
          <w:lang w:eastAsia="pl-PL"/>
        </w:rPr>
        <w:t>załączniku nr 1</w:t>
      </w:r>
      <w:r w:rsidRPr="0080463F">
        <w:rPr>
          <w:rFonts w:ascii="Arial" w:hAnsi="Arial" w:cs="Arial"/>
          <w:sz w:val="22"/>
          <w:szCs w:val="22"/>
          <w:lang w:eastAsia="pl-PL"/>
        </w:rPr>
        <w:t xml:space="preserve"> do umowy, zgodnie z procedurą odbioru dokumentacji określoną w § </w:t>
      </w:r>
      <w:r w:rsidR="00E464E7" w:rsidRPr="0080463F">
        <w:rPr>
          <w:rFonts w:ascii="Arial" w:hAnsi="Arial" w:cs="Arial"/>
          <w:sz w:val="22"/>
          <w:szCs w:val="22"/>
          <w:lang w:eastAsia="pl-PL"/>
        </w:rPr>
        <w:t>7</w:t>
      </w:r>
      <w:r w:rsidRPr="0080463F">
        <w:rPr>
          <w:rFonts w:ascii="Arial" w:hAnsi="Arial" w:cs="Arial"/>
          <w:sz w:val="22"/>
          <w:szCs w:val="22"/>
          <w:lang w:eastAsia="pl-PL"/>
        </w:rPr>
        <w:t>.</w:t>
      </w:r>
    </w:p>
    <w:p w14:paraId="0C90FC3E" w14:textId="77777777" w:rsidR="00687001"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Wykonana dokumentacja winna obejmować wszystkie niezbędne elementy z punktu widzenia celu, któremu ma służyć.</w:t>
      </w:r>
    </w:p>
    <w:p w14:paraId="31298D13" w14:textId="77777777" w:rsidR="00687001" w:rsidRPr="0080463F" w:rsidRDefault="00687001" w:rsidP="00FD49CC">
      <w:pPr>
        <w:numPr>
          <w:ilvl w:val="0"/>
          <w:numId w:val="38"/>
        </w:numPr>
        <w:suppressAutoHyphens w:val="0"/>
        <w:autoSpaceDE w:val="0"/>
        <w:autoSpaceDN w:val="0"/>
        <w:adjustRightInd w:val="0"/>
        <w:ind w:left="357" w:hanging="357"/>
        <w:jc w:val="both"/>
        <w:rPr>
          <w:rFonts w:ascii="Arial" w:hAnsi="Arial" w:cs="Arial"/>
          <w:sz w:val="22"/>
          <w:szCs w:val="22"/>
          <w:lang w:eastAsia="pl-PL"/>
        </w:rPr>
      </w:pPr>
      <w:r w:rsidRPr="0080463F">
        <w:rPr>
          <w:rFonts w:ascii="Arial" w:hAnsi="Arial" w:cs="Arial"/>
          <w:sz w:val="22"/>
          <w:szCs w:val="22"/>
          <w:lang w:eastAsia="pl-PL"/>
        </w:rPr>
        <w:t>Wykonawca zobowiązuje się do uzyskania na własny koszt wszelkich uzgodnień, opinii oraz map w trakcie wykonywania dokumentacji projektowej, niezbędnych do realizacji zamówienia.</w:t>
      </w:r>
    </w:p>
    <w:p w14:paraId="7E3EE155" w14:textId="0271442C" w:rsidR="00D138C3" w:rsidRPr="0080463F" w:rsidRDefault="00687001" w:rsidP="00FD49CC">
      <w:pPr>
        <w:numPr>
          <w:ilvl w:val="0"/>
          <w:numId w:val="38"/>
        </w:numPr>
        <w:suppressAutoHyphens w:val="0"/>
        <w:autoSpaceDE w:val="0"/>
        <w:autoSpaceDN w:val="0"/>
        <w:adjustRightInd w:val="0"/>
        <w:jc w:val="both"/>
        <w:rPr>
          <w:rFonts w:ascii="Arial" w:hAnsi="Arial" w:cs="Arial"/>
          <w:sz w:val="22"/>
          <w:szCs w:val="22"/>
          <w:lang w:eastAsia="pl-PL"/>
        </w:rPr>
      </w:pPr>
      <w:r w:rsidRPr="0080463F">
        <w:rPr>
          <w:rFonts w:ascii="Arial" w:hAnsi="Arial" w:cs="Arial"/>
          <w:sz w:val="22"/>
          <w:szCs w:val="22"/>
          <w:lang w:eastAsia="pl-PL"/>
        </w:rPr>
        <w:t>Dokumentacja projektowa winna być na etapie opracowania konsultowana i uzgadniana przez Wykonawcę z Zamawiającym.</w:t>
      </w:r>
    </w:p>
    <w:p w14:paraId="2C1D0A09" w14:textId="77777777" w:rsidR="00146977" w:rsidRPr="0080463F" w:rsidRDefault="00146977" w:rsidP="00687001">
      <w:pPr>
        <w:suppressAutoHyphens w:val="0"/>
        <w:autoSpaceDE w:val="0"/>
        <w:autoSpaceDN w:val="0"/>
        <w:adjustRightInd w:val="0"/>
        <w:jc w:val="both"/>
        <w:rPr>
          <w:rFonts w:ascii="Arial" w:hAnsi="Arial" w:cs="Arial"/>
          <w:sz w:val="22"/>
          <w:szCs w:val="22"/>
          <w:lang w:eastAsia="pl-PL"/>
        </w:rPr>
      </w:pPr>
    </w:p>
    <w:p w14:paraId="21544895"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2.</w:t>
      </w:r>
    </w:p>
    <w:p w14:paraId="39713141"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Terminy realizacji</w:t>
      </w:r>
    </w:p>
    <w:p w14:paraId="70AD6935" w14:textId="1F6AE874" w:rsidR="002E6F1F" w:rsidRPr="0080463F" w:rsidRDefault="002E6F1F" w:rsidP="00FD49CC">
      <w:pPr>
        <w:pStyle w:val="Akapitzlist"/>
        <w:numPr>
          <w:ilvl w:val="0"/>
          <w:numId w:val="44"/>
        </w:numPr>
        <w:jc w:val="both"/>
        <w:rPr>
          <w:rFonts w:ascii="Arial" w:hAnsi="Arial" w:cs="Arial"/>
          <w:sz w:val="22"/>
          <w:szCs w:val="22"/>
        </w:rPr>
      </w:pPr>
      <w:r w:rsidRPr="0080463F">
        <w:rPr>
          <w:rFonts w:ascii="Arial" w:hAnsi="Arial" w:cs="Arial"/>
          <w:sz w:val="22"/>
          <w:szCs w:val="22"/>
        </w:rPr>
        <w:t>Strony ustalają następujące terminy realizacji Przedmiotu umowy:</w:t>
      </w:r>
    </w:p>
    <w:p w14:paraId="63BF97E8" w14:textId="77777777" w:rsidR="00F53802" w:rsidRDefault="00E97DB6" w:rsidP="00FD49CC">
      <w:pPr>
        <w:pStyle w:val="Akapitzlist"/>
        <w:numPr>
          <w:ilvl w:val="0"/>
          <w:numId w:val="45"/>
        </w:numPr>
        <w:jc w:val="both"/>
        <w:rPr>
          <w:rFonts w:ascii="Arial" w:hAnsi="Arial" w:cs="Arial"/>
          <w:sz w:val="22"/>
          <w:szCs w:val="22"/>
        </w:rPr>
      </w:pPr>
      <w:r w:rsidRPr="0080463F">
        <w:rPr>
          <w:rFonts w:ascii="Arial" w:hAnsi="Arial" w:cs="Arial"/>
          <w:sz w:val="22"/>
          <w:szCs w:val="22"/>
        </w:rPr>
        <w:t>r</w:t>
      </w:r>
      <w:r w:rsidR="002E6F1F" w:rsidRPr="0080463F">
        <w:rPr>
          <w:rFonts w:ascii="Arial" w:hAnsi="Arial" w:cs="Arial"/>
          <w:sz w:val="22"/>
          <w:szCs w:val="22"/>
        </w:rPr>
        <w:t>ozpoczęcie niezwłocznie od dnia zawarcia umowy,</w:t>
      </w:r>
    </w:p>
    <w:p w14:paraId="63647165" w14:textId="5E87AD02" w:rsidR="002E6F1F" w:rsidRPr="0080463F" w:rsidRDefault="00640B42" w:rsidP="00FD49CC">
      <w:pPr>
        <w:pStyle w:val="Akapitzlist"/>
        <w:numPr>
          <w:ilvl w:val="0"/>
          <w:numId w:val="45"/>
        </w:numPr>
        <w:jc w:val="both"/>
        <w:rPr>
          <w:rFonts w:ascii="Arial" w:hAnsi="Arial" w:cs="Arial"/>
          <w:sz w:val="22"/>
          <w:szCs w:val="22"/>
        </w:rPr>
      </w:pPr>
      <w:r>
        <w:rPr>
          <w:rFonts w:ascii="Arial" w:hAnsi="Arial" w:cs="Arial"/>
          <w:sz w:val="22"/>
          <w:szCs w:val="22"/>
        </w:rPr>
        <w:lastRenderedPageBreak/>
        <w:t>p</w:t>
      </w:r>
      <w:r w:rsidR="00F53802">
        <w:rPr>
          <w:rFonts w:ascii="Arial" w:hAnsi="Arial" w:cs="Arial"/>
          <w:sz w:val="22"/>
          <w:szCs w:val="22"/>
        </w:rPr>
        <w:t>rzekazanie pełnej dokumentacji projektowej w terminie do dnia ….</w:t>
      </w:r>
    </w:p>
    <w:p w14:paraId="2F569955" w14:textId="00658E70" w:rsidR="002E6F1F" w:rsidRPr="0080463F" w:rsidRDefault="00E97DB6" w:rsidP="00FD49CC">
      <w:pPr>
        <w:pStyle w:val="Akapitzlist"/>
        <w:numPr>
          <w:ilvl w:val="0"/>
          <w:numId w:val="45"/>
        </w:numPr>
        <w:jc w:val="both"/>
        <w:rPr>
          <w:rFonts w:ascii="Arial" w:hAnsi="Arial" w:cs="Arial"/>
          <w:sz w:val="22"/>
          <w:szCs w:val="22"/>
        </w:rPr>
      </w:pPr>
      <w:r w:rsidRPr="0080463F">
        <w:rPr>
          <w:rFonts w:ascii="Arial" w:hAnsi="Arial" w:cs="Arial"/>
          <w:sz w:val="22"/>
          <w:szCs w:val="22"/>
        </w:rPr>
        <w:t>z</w:t>
      </w:r>
      <w:r w:rsidR="002E6F1F" w:rsidRPr="0080463F">
        <w:rPr>
          <w:rFonts w:ascii="Arial" w:hAnsi="Arial" w:cs="Arial"/>
          <w:sz w:val="22"/>
          <w:szCs w:val="22"/>
        </w:rPr>
        <w:t>akończenie</w:t>
      </w:r>
      <w:r w:rsidR="00F53802">
        <w:rPr>
          <w:rFonts w:ascii="Arial" w:hAnsi="Arial" w:cs="Arial"/>
          <w:sz w:val="22"/>
          <w:szCs w:val="22"/>
        </w:rPr>
        <w:t xml:space="preserve"> robót budowlanych</w:t>
      </w:r>
      <w:r w:rsidR="002E6F1F" w:rsidRPr="0080463F">
        <w:rPr>
          <w:rFonts w:ascii="Arial" w:hAnsi="Arial" w:cs="Arial"/>
          <w:sz w:val="22"/>
          <w:szCs w:val="22"/>
        </w:rPr>
        <w:t xml:space="preserve"> w terminie</w:t>
      </w:r>
      <w:r w:rsidR="00573A4F">
        <w:rPr>
          <w:rFonts w:ascii="Arial" w:hAnsi="Arial" w:cs="Arial"/>
          <w:sz w:val="22"/>
          <w:szCs w:val="22"/>
        </w:rPr>
        <w:t xml:space="preserve"> </w:t>
      </w:r>
      <w:r w:rsidR="00106BA9">
        <w:rPr>
          <w:rFonts w:ascii="Arial" w:hAnsi="Arial" w:cs="Arial"/>
          <w:sz w:val="22"/>
          <w:szCs w:val="22"/>
        </w:rPr>
        <w:t xml:space="preserve">do dnia </w:t>
      </w:r>
      <w:r w:rsidR="00D250AB">
        <w:rPr>
          <w:rFonts w:ascii="Arial" w:hAnsi="Arial" w:cs="Arial"/>
          <w:b/>
          <w:bCs/>
          <w:sz w:val="22"/>
          <w:szCs w:val="22"/>
        </w:rPr>
        <w:t>……</w:t>
      </w:r>
    </w:p>
    <w:p w14:paraId="75BB6E98" w14:textId="7DECD0D7" w:rsidR="002E6F1F" w:rsidRDefault="00687001" w:rsidP="00FD49CC">
      <w:pPr>
        <w:pStyle w:val="Akapitzlist"/>
        <w:numPr>
          <w:ilvl w:val="0"/>
          <w:numId w:val="44"/>
        </w:numPr>
        <w:jc w:val="both"/>
        <w:rPr>
          <w:rFonts w:ascii="Arial" w:hAnsi="Arial" w:cs="Arial"/>
          <w:sz w:val="22"/>
          <w:szCs w:val="22"/>
        </w:rPr>
      </w:pPr>
      <w:r w:rsidRPr="0080463F">
        <w:rPr>
          <w:rFonts w:ascii="Arial" w:hAnsi="Arial" w:cs="Arial"/>
          <w:sz w:val="22"/>
          <w:szCs w:val="22"/>
        </w:rPr>
        <w:t xml:space="preserve">Za dzień zakończenia Przedmiotu Umowy uznaje się dzień osiągnięcia gotowości do odbioru, potwierdzony w protokole odbioru końcowego, z zastrzeżeniem postanowień § </w:t>
      </w:r>
      <w:r w:rsidR="00E97DB6" w:rsidRPr="0080463F">
        <w:rPr>
          <w:rFonts w:ascii="Arial" w:hAnsi="Arial" w:cs="Arial"/>
          <w:sz w:val="22"/>
          <w:szCs w:val="22"/>
        </w:rPr>
        <w:t xml:space="preserve">7 </w:t>
      </w:r>
      <w:r w:rsidRPr="0080463F">
        <w:rPr>
          <w:rFonts w:ascii="Arial" w:hAnsi="Arial" w:cs="Arial"/>
          <w:sz w:val="22"/>
          <w:szCs w:val="22"/>
        </w:rPr>
        <w:t>ust. 3 i ust. 4.</w:t>
      </w:r>
    </w:p>
    <w:p w14:paraId="4BB1988C" w14:textId="4C4A7D65" w:rsidR="00687001" w:rsidRPr="0080463F" w:rsidRDefault="00687001" w:rsidP="00FD49CC">
      <w:pPr>
        <w:pStyle w:val="Akapitzlist"/>
        <w:numPr>
          <w:ilvl w:val="0"/>
          <w:numId w:val="44"/>
        </w:numPr>
        <w:jc w:val="both"/>
        <w:rPr>
          <w:rFonts w:ascii="Arial" w:hAnsi="Arial" w:cs="Arial"/>
          <w:sz w:val="22"/>
          <w:szCs w:val="22"/>
        </w:rPr>
      </w:pPr>
      <w:r w:rsidRPr="0080463F">
        <w:rPr>
          <w:rFonts w:ascii="Arial" w:hAnsi="Arial" w:cs="Arial"/>
          <w:sz w:val="22"/>
          <w:szCs w:val="22"/>
        </w:rPr>
        <w:t xml:space="preserve">Termin określony w ust. </w:t>
      </w:r>
      <w:r w:rsidR="00E97DB6" w:rsidRPr="0080463F">
        <w:rPr>
          <w:rFonts w:ascii="Arial" w:hAnsi="Arial" w:cs="Arial"/>
          <w:sz w:val="22"/>
          <w:szCs w:val="22"/>
        </w:rPr>
        <w:t xml:space="preserve">1 </w:t>
      </w:r>
      <w:r w:rsidRPr="0080463F">
        <w:rPr>
          <w:rFonts w:ascii="Arial" w:hAnsi="Arial" w:cs="Arial"/>
          <w:sz w:val="22"/>
          <w:szCs w:val="22"/>
        </w:rPr>
        <w:t xml:space="preserve">pkt </w:t>
      </w:r>
      <w:r w:rsidR="00F53802">
        <w:rPr>
          <w:rFonts w:ascii="Arial" w:hAnsi="Arial" w:cs="Arial"/>
          <w:sz w:val="22"/>
          <w:szCs w:val="22"/>
        </w:rPr>
        <w:t>2</w:t>
      </w:r>
      <w:r w:rsidR="00E7299D">
        <w:rPr>
          <w:rFonts w:ascii="Arial" w:hAnsi="Arial" w:cs="Arial"/>
          <w:sz w:val="22"/>
          <w:szCs w:val="22"/>
        </w:rPr>
        <w:t xml:space="preserve"> lub</w:t>
      </w:r>
      <w:r w:rsidR="006C50FA">
        <w:rPr>
          <w:rFonts w:ascii="Arial" w:hAnsi="Arial" w:cs="Arial"/>
          <w:sz w:val="22"/>
          <w:szCs w:val="22"/>
        </w:rPr>
        <w:t xml:space="preserve"> </w:t>
      </w:r>
      <w:r w:rsidR="00F53802">
        <w:rPr>
          <w:rFonts w:ascii="Arial" w:hAnsi="Arial" w:cs="Arial"/>
          <w:sz w:val="22"/>
          <w:szCs w:val="22"/>
        </w:rPr>
        <w:t>3</w:t>
      </w:r>
      <w:r w:rsidR="00E97DB6" w:rsidRPr="0080463F">
        <w:rPr>
          <w:rFonts w:ascii="Arial" w:hAnsi="Arial" w:cs="Arial"/>
          <w:sz w:val="22"/>
          <w:szCs w:val="22"/>
        </w:rPr>
        <w:t xml:space="preserve"> </w:t>
      </w:r>
      <w:r w:rsidRPr="0080463F">
        <w:rPr>
          <w:rFonts w:ascii="Arial" w:hAnsi="Arial" w:cs="Arial"/>
          <w:sz w:val="22"/>
          <w:szCs w:val="22"/>
        </w:rPr>
        <w:t xml:space="preserve">może ulec zmianie z przyczyn niezależnych od Wykonawcy, w szczególności </w:t>
      </w:r>
      <w:r w:rsidR="007D0CB0" w:rsidRPr="0080463F">
        <w:rPr>
          <w:rFonts w:ascii="Arial" w:hAnsi="Arial" w:cs="Arial"/>
          <w:sz w:val="22"/>
          <w:szCs w:val="22"/>
        </w:rPr>
        <w:t>nieuzyskania</w:t>
      </w:r>
      <w:r w:rsidRPr="0080463F">
        <w:rPr>
          <w:rFonts w:ascii="Arial" w:hAnsi="Arial" w:cs="Arial"/>
          <w:sz w:val="22"/>
          <w:szCs w:val="22"/>
        </w:rPr>
        <w:t xml:space="preserve"> w wymaganym przepisami terminie uzgodnień lub decyzji od podmiotów zewnętrznych, których stanowisko jest niezbędne dla potrzeb realizacji przedmiotu zamówienia a </w:t>
      </w:r>
      <w:r w:rsidR="00A43BF7">
        <w:rPr>
          <w:rFonts w:ascii="Arial" w:hAnsi="Arial" w:cs="Arial"/>
          <w:sz w:val="22"/>
          <w:szCs w:val="22"/>
        </w:rPr>
        <w:t xml:space="preserve">podmiot zewnętrzny </w:t>
      </w:r>
      <w:r w:rsidRPr="0080463F">
        <w:rPr>
          <w:rFonts w:ascii="Arial" w:hAnsi="Arial" w:cs="Arial"/>
          <w:sz w:val="22"/>
          <w:szCs w:val="22"/>
        </w:rPr>
        <w:t xml:space="preserve">nie dotrzymał obowiązującego terminu ich wydania. W tej sytuacji Wykonawca zobowiązany jest przedłożyć Zamawiającemu dokument poświadczający złożenie do podmiotu zewnętrznego wniosku o uzyskanie uzgodnień lub decyzji, z uwzględnieniem wymaganego przepisami terminu umożliwiającego rozpatrzenie wniosku przez podmiot zewnętrzny przed terminem określonym w ust. </w:t>
      </w:r>
      <w:r w:rsidR="00E97DB6" w:rsidRPr="0080463F">
        <w:rPr>
          <w:rFonts w:ascii="Arial" w:hAnsi="Arial" w:cs="Arial"/>
          <w:sz w:val="22"/>
          <w:szCs w:val="22"/>
        </w:rPr>
        <w:t>1</w:t>
      </w:r>
      <w:r w:rsidRPr="0080463F">
        <w:rPr>
          <w:rFonts w:ascii="Arial" w:hAnsi="Arial" w:cs="Arial"/>
          <w:sz w:val="22"/>
          <w:szCs w:val="22"/>
        </w:rPr>
        <w:t xml:space="preserve"> pkt </w:t>
      </w:r>
      <w:r w:rsidR="00D23218">
        <w:rPr>
          <w:rFonts w:ascii="Arial" w:hAnsi="Arial" w:cs="Arial"/>
          <w:sz w:val="22"/>
          <w:szCs w:val="22"/>
        </w:rPr>
        <w:t>2</w:t>
      </w:r>
      <w:r w:rsidR="00E97DB6" w:rsidRPr="0080463F">
        <w:rPr>
          <w:rFonts w:ascii="Arial" w:hAnsi="Arial" w:cs="Arial"/>
          <w:sz w:val="22"/>
          <w:szCs w:val="22"/>
        </w:rPr>
        <w:t>.</w:t>
      </w:r>
    </w:p>
    <w:p w14:paraId="773602BB" w14:textId="77777777" w:rsidR="00687001" w:rsidRPr="0080463F" w:rsidRDefault="00687001" w:rsidP="00687001">
      <w:pPr>
        <w:ind w:left="284"/>
        <w:jc w:val="both"/>
        <w:rPr>
          <w:rFonts w:ascii="Arial" w:hAnsi="Arial" w:cs="Arial"/>
          <w:sz w:val="22"/>
          <w:szCs w:val="22"/>
        </w:rPr>
      </w:pPr>
    </w:p>
    <w:p w14:paraId="049CA90A" w14:textId="77777777" w:rsidR="00687001" w:rsidRPr="0080463F" w:rsidRDefault="00687001" w:rsidP="00687001">
      <w:pPr>
        <w:ind w:left="142"/>
        <w:jc w:val="center"/>
        <w:rPr>
          <w:rFonts w:ascii="Arial" w:hAnsi="Arial" w:cs="Arial"/>
          <w:sz w:val="22"/>
          <w:szCs w:val="22"/>
        </w:rPr>
      </w:pPr>
      <w:r w:rsidRPr="0080463F">
        <w:rPr>
          <w:rFonts w:ascii="Arial" w:hAnsi="Arial" w:cs="Arial"/>
          <w:b/>
          <w:sz w:val="22"/>
          <w:szCs w:val="22"/>
        </w:rPr>
        <w:t>§ 3.</w:t>
      </w:r>
    </w:p>
    <w:p w14:paraId="090D881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Wykonawcy</w:t>
      </w:r>
    </w:p>
    <w:p w14:paraId="672A1784" w14:textId="77777777" w:rsidR="00687001" w:rsidRPr="0080463F" w:rsidRDefault="00687001" w:rsidP="00FD49CC">
      <w:pPr>
        <w:numPr>
          <w:ilvl w:val="0"/>
          <w:numId w:val="15"/>
        </w:numPr>
        <w:jc w:val="both"/>
        <w:rPr>
          <w:rFonts w:ascii="Arial" w:hAnsi="Arial" w:cs="Arial"/>
          <w:sz w:val="22"/>
          <w:szCs w:val="22"/>
        </w:rPr>
      </w:pPr>
      <w:r w:rsidRPr="0080463F">
        <w:rPr>
          <w:rFonts w:ascii="Arial" w:hAnsi="Arial" w:cs="Arial"/>
          <w:sz w:val="22"/>
          <w:szCs w:val="22"/>
        </w:rPr>
        <w:t xml:space="preserve">Do obowiązków Wykonawcy w ramach wynagrodzenia określonego w § 5 ust. 1 pkt 2 należy w szczególności: </w:t>
      </w:r>
    </w:p>
    <w:p w14:paraId="54D52241"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 xml:space="preserve">wykonanie robót budowlanych z należytą starannością, zgodnie z </w:t>
      </w:r>
      <w:proofErr w:type="gramStart"/>
      <w:r w:rsidRPr="0080463F">
        <w:rPr>
          <w:rFonts w:ascii="Arial" w:hAnsi="Arial" w:cs="Arial"/>
          <w:sz w:val="22"/>
          <w:szCs w:val="22"/>
        </w:rPr>
        <w:t>opracowaną  dokumentacją</w:t>
      </w:r>
      <w:proofErr w:type="gramEnd"/>
      <w:r w:rsidRPr="0080463F">
        <w:rPr>
          <w:rFonts w:ascii="Arial" w:hAnsi="Arial" w:cs="Arial"/>
          <w:sz w:val="22"/>
          <w:szCs w:val="22"/>
        </w:rPr>
        <w:t xml:space="preserve"> projektową, programem funkcjonalno-użytkowym, zasadami wiedzy </w:t>
      </w:r>
      <w:proofErr w:type="gramStart"/>
      <w:r w:rsidRPr="0080463F">
        <w:rPr>
          <w:rFonts w:ascii="Arial" w:hAnsi="Arial" w:cs="Arial"/>
          <w:sz w:val="22"/>
          <w:szCs w:val="22"/>
        </w:rPr>
        <w:t>technicznej,  przepisami</w:t>
      </w:r>
      <w:proofErr w:type="gramEnd"/>
      <w:r w:rsidRPr="0080463F">
        <w:rPr>
          <w:rFonts w:ascii="Arial" w:hAnsi="Arial" w:cs="Arial"/>
          <w:sz w:val="22"/>
          <w:szCs w:val="22"/>
        </w:rPr>
        <w:t xml:space="preserve"> ustawy z dnia 7 lipca 1994 r.- Prawo budowlane, </w:t>
      </w:r>
      <w:proofErr w:type="gramStart"/>
      <w:r w:rsidRPr="0080463F">
        <w:rPr>
          <w:rFonts w:ascii="Arial" w:hAnsi="Arial" w:cs="Arial"/>
          <w:sz w:val="22"/>
          <w:szCs w:val="22"/>
        </w:rPr>
        <w:t>oraz  aktami</w:t>
      </w:r>
      <w:proofErr w:type="gramEnd"/>
      <w:r w:rsidRPr="0080463F">
        <w:rPr>
          <w:rFonts w:ascii="Arial" w:hAnsi="Arial" w:cs="Arial"/>
          <w:sz w:val="22"/>
          <w:szCs w:val="22"/>
        </w:rPr>
        <w:t xml:space="preserve"> prawnymi powiązanymi, obowiązującymi normami, warunkami technicznymi wynikającymi z obowiązujących przepisów techniczno-budowlanych. Roboty budowlane muszą być wykonywane przy użyciu sprzętu, urządzeń i materiałów o jakości odpowiadającej właściwym przepisom, normom, standardom oraz zgodnie z dokumentami wymienionymi w tekście umowy, a także z pisemnymi uzgodnieniami dokonanymi w trakcie realizacji Przedmiotu Umowy;</w:t>
      </w:r>
    </w:p>
    <w:p w14:paraId="0F9008C2"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 xml:space="preserve">utrzymywanie w czasie realizacji robót terenu budowy w stanie uporządkowanym </w:t>
      </w:r>
      <w:r w:rsidRPr="0080463F">
        <w:rPr>
          <w:rFonts w:ascii="Arial" w:hAnsi="Arial" w:cs="Arial"/>
          <w:sz w:val="22"/>
          <w:szCs w:val="22"/>
        </w:rPr>
        <w:br/>
        <w:t xml:space="preserve">tj. </w:t>
      </w:r>
      <w:proofErr w:type="gramStart"/>
      <w:r w:rsidRPr="0080463F">
        <w:rPr>
          <w:rFonts w:ascii="Arial" w:hAnsi="Arial" w:cs="Arial"/>
          <w:sz w:val="22"/>
          <w:szCs w:val="22"/>
        </w:rPr>
        <w:t>bez  zbędnych</w:t>
      </w:r>
      <w:proofErr w:type="gramEnd"/>
      <w:r w:rsidRPr="0080463F">
        <w:rPr>
          <w:rFonts w:ascii="Arial" w:hAnsi="Arial" w:cs="Arial"/>
          <w:sz w:val="22"/>
          <w:szCs w:val="22"/>
        </w:rPr>
        <w:t xml:space="preserve"> materiałów, odpadów i śmieci;</w:t>
      </w:r>
    </w:p>
    <w:p w14:paraId="23ACB898" w14:textId="21428D72"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ustanowienie Kierownika Budowy zgodnie z przepisami ustawy z dnia 7 lipca 1994 r.- Prawo budowlane. Kierownik Budowy potwierdzi przyjęcie</w:t>
      </w:r>
      <w:r w:rsidR="00604F40">
        <w:rPr>
          <w:rFonts w:ascii="Arial" w:hAnsi="Arial" w:cs="Arial"/>
          <w:sz w:val="22"/>
          <w:szCs w:val="22"/>
        </w:rPr>
        <w:t xml:space="preserve"> obowiązków</w:t>
      </w:r>
      <w:r w:rsidRPr="0080463F">
        <w:rPr>
          <w:rFonts w:ascii="Arial" w:hAnsi="Arial" w:cs="Arial"/>
          <w:sz w:val="22"/>
          <w:szCs w:val="22"/>
        </w:rPr>
        <w:t xml:space="preserve"> </w:t>
      </w:r>
      <w:r w:rsidR="00200893" w:rsidRPr="00BF7AD2">
        <w:rPr>
          <w:rFonts w:ascii="Arial" w:hAnsi="Arial" w:cs="Arial"/>
          <w:sz w:val="22"/>
          <w:szCs w:val="22"/>
        </w:rPr>
        <w:t>w protokole wprowadzenia</w:t>
      </w:r>
      <w:r w:rsidRPr="0080463F">
        <w:rPr>
          <w:rFonts w:ascii="Arial" w:hAnsi="Arial" w:cs="Arial"/>
          <w:sz w:val="22"/>
          <w:szCs w:val="22"/>
        </w:rPr>
        <w:t>;</w:t>
      </w:r>
    </w:p>
    <w:p w14:paraId="343268F3"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 xml:space="preserve">prowadzenie robót zgodnie z przepisami BHP i </w:t>
      </w:r>
      <w:proofErr w:type="gramStart"/>
      <w:r w:rsidRPr="0080463F">
        <w:rPr>
          <w:rFonts w:ascii="Arial" w:hAnsi="Arial" w:cs="Arial"/>
          <w:sz w:val="22"/>
          <w:szCs w:val="22"/>
        </w:rPr>
        <w:t>p.poż</w:t>
      </w:r>
      <w:proofErr w:type="gramEnd"/>
      <w:r w:rsidRPr="0080463F">
        <w:rPr>
          <w:rFonts w:ascii="Arial" w:hAnsi="Arial" w:cs="Arial"/>
          <w:sz w:val="22"/>
          <w:szCs w:val="22"/>
        </w:rPr>
        <w:t>., zapewnienie ochrony     znajdującego się na terenie budowy mienia oraz ponoszenie pełnej odpowiedzialności za pracowników w przypadku szkody powstałej w wyniku prowadzenia robót;</w:t>
      </w:r>
    </w:p>
    <w:p w14:paraId="0CF101EE" w14:textId="77777777"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pokrycie kosztów zorganizowania podstawowego zaplecza budowy;</w:t>
      </w:r>
    </w:p>
    <w:p w14:paraId="14E3BE29" w14:textId="6DD20E16" w:rsidR="00687001" w:rsidRPr="0080463F" w:rsidRDefault="00687001" w:rsidP="00FD49CC">
      <w:pPr>
        <w:numPr>
          <w:ilvl w:val="0"/>
          <w:numId w:val="37"/>
        </w:numPr>
        <w:jc w:val="both"/>
        <w:rPr>
          <w:rFonts w:ascii="Arial" w:hAnsi="Arial" w:cs="Arial"/>
          <w:sz w:val="22"/>
          <w:szCs w:val="22"/>
        </w:rPr>
      </w:pPr>
      <w:r w:rsidRPr="0080463F">
        <w:rPr>
          <w:rFonts w:ascii="Arial" w:hAnsi="Arial" w:cs="Arial"/>
          <w:sz w:val="22"/>
          <w:szCs w:val="22"/>
        </w:rPr>
        <w:t>wykonanie Przedmiotu Umowy z wyrobów budowlanych dopuszczonych do obrotu</w:t>
      </w:r>
      <w:r w:rsidR="004863D9">
        <w:rPr>
          <w:rFonts w:ascii="Arial" w:hAnsi="Arial" w:cs="Arial"/>
          <w:sz w:val="22"/>
          <w:szCs w:val="22"/>
        </w:rPr>
        <w:t xml:space="preserve">                   </w:t>
      </w:r>
      <w:r w:rsidRPr="0080463F">
        <w:rPr>
          <w:rFonts w:ascii="Arial" w:hAnsi="Arial" w:cs="Arial"/>
          <w:sz w:val="22"/>
          <w:szCs w:val="22"/>
        </w:rPr>
        <w:t xml:space="preserve"> </w:t>
      </w:r>
      <w:proofErr w:type="gramStart"/>
      <w:r w:rsidRPr="0080463F">
        <w:rPr>
          <w:rFonts w:ascii="Arial" w:hAnsi="Arial" w:cs="Arial"/>
          <w:sz w:val="22"/>
          <w:szCs w:val="22"/>
        </w:rPr>
        <w:t>i  stosowania</w:t>
      </w:r>
      <w:proofErr w:type="gramEnd"/>
      <w:r w:rsidRPr="0080463F">
        <w:rPr>
          <w:rFonts w:ascii="Arial" w:hAnsi="Arial" w:cs="Arial"/>
          <w:sz w:val="22"/>
          <w:szCs w:val="22"/>
        </w:rPr>
        <w:t xml:space="preserve"> w budownictwie, zgodnie z art. 10 ustawy Prawo budowlane i przepisów      ustawy z dnia 16 kwietnia 2004 r. o wyrobach </w:t>
      </w:r>
      <w:proofErr w:type="gramStart"/>
      <w:r w:rsidRPr="0080463F">
        <w:rPr>
          <w:rFonts w:ascii="Arial" w:hAnsi="Arial" w:cs="Arial"/>
          <w:sz w:val="22"/>
          <w:szCs w:val="22"/>
        </w:rPr>
        <w:t>budowlanych  ;</w:t>
      </w:r>
      <w:proofErr w:type="gramEnd"/>
    </w:p>
    <w:p w14:paraId="0C894C9D"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 xml:space="preserve">zapewnienie potencjału ludzkiego oraz potrzebnego oprzyrządowania </w:t>
      </w:r>
      <w:proofErr w:type="gramStart"/>
      <w:r w:rsidRPr="0080463F">
        <w:rPr>
          <w:rFonts w:ascii="Arial" w:hAnsi="Arial" w:cs="Arial"/>
          <w:sz w:val="22"/>
          <w:szCs w:val="22"/>
        </w:rPr>
        <w:t>wymaganego  do</w:t>
      </w:r>
      <w:proofErr w:type="gramEnd"/>
      <w:r w:rsidRPr="0080463F">
        <w:rPr>
          <w:rFonts w:ascii="Arial" w:hAnsi="Arial" w:cs="Arial"/>
          <w:sz w:val="22"/>
          <w:szCs w:val="22"/>
        </w:rPr>
        <w:t xml:space="preserve"> badania jakości materiałów i wyrobów oraz jakości robót wykonanych z tych materiałów i wyrobów;</w:t>
      </w:r>
    </w:p>
    <w:p w14:paraId="0A4CDB03"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przeprowadzanie i przedstawianie Zamawiającemu wyników wymaganych przepisami badań, pomiarów oraz niezbędnych atestów, świadectw i innych dokumentów stwierdzających jakość wbudowanych materiałów;</w:t>
      </w:r>
    </w:p>
    <w:p w14:paraId="417AB756"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stosowanie w czasie realizacji Przedmiotu Umowy wszystkich przepisów dotyczących ochrony środowiska naturalnego, w tym dotyczących zagospodarowania odpadów powstałych podczas realizacji robót. Ponoszenie ewentualnych kosztów opłat i kar za naruszenie w trakcie realizacji robót, norm i przepisów dotyczących ochrony środowiska;</w:t>
      </w:r>
    </w:p>
    <w:p w14:paraId="1BD8364B" w14:textId="3B198306"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 xml:space="preserve">prowadzenie dokumentacji budowy i przygotowanie oraz przekazanie Zamawiającemu dokumentacji powykonawczej w </w:t>
      </w:r>
      <w:r w:rsidRPr="0080463F">
        <w:rPr>
          <w:rFonts w:ascii="Arial" w:hAnsi="Arial" w:cs="Arial"/>
          <w:b/>
          <w:sz w:val="22"/>
          <w:szCs w:val="22"/>
        </w:rPr>
        <w:t>2 kompletach</w:t>
      </w:r>
      <w:r w:rsidRPr="0080463F">
        <w:rPr>
          <w:rFonts w:ascii="Arial" w:hAnsi="Arial" w:cs="Arial"/>
          <w:sz w:val="22"/>
          <w:szCs w:val="22"/>
        </w:rPr>
        <w:t xml:space="preserve"> – w wersji papierowej, nie później niż </w:t>
      </w:r>
      <w:r w:rsidR="00B2695E" w:rsidRPr="0080463F">
        <w:rPr>
          <w:rFonts w:ascii="Arial" w:hAnsi="Arial" w:cs="Arial"/>
          <w:sz w:val="22"/>
          <w:szCs w:val="22"/>
        </w:rPr>
        <w:t>na 3</w:t>
      </w:r>
      <w:r w:rsidRPr="0080463F">
        <w:rPr>
          <w:rFonts w:ascii="Arial" w:hAnsi="Arial" w:cs="Arial"/>
          <w:sz w:val="22"/>
          <w:szCs w:val="22"/>
        </w:rPr>
        <w:t xml:space="preserve"> dni przed odbiorem końcowym wraz z:</w:t>
      </w:r>
    </w:p>
    <w:p w14:paraId="50A7AE6A" w14:textId="77777777" w:rsidR="00687001" w:rsidRPr="0080463F" w:rsidRDefault="00687001" w:rsidP="00FD49CC">
      <w:pPr>
        <w:numPr>
          <w:ilvl w:val="0"/>
          <w:numId w:val="31"/>
        </w:numPr>
        <w:jc w:val="both"/>
        <w:rPr>
          <w:rFonts w:ascii="Arial" w:hAnsi="Arial" w:cs="Arial"/>
          <w:sz w:val="22"/>
          <w:szCs w:val="22"/>
        </w:rPr>
      </w:pPr>
      <w:r w:rsidRPr="0080463F">
        <w:rPr>
          <w:rFonts w:ascii="Arial" w:hAnsi="Arial" w:cs="Arial"/>
          <w:sz w:val="22"/>
          <w:szCs w:val="22"/>
        </w:rPr>
        <w:lastRenderedPageBreak/>
        <w:t>dowodami dopuszczenia do stosowania w budownictwie materiałów i wyrobów    budowlanych oraz urządzeń technicznych,</w:t>
      </w:r>
    </w:p>
    <w:p w14:paraId="4BDB0A2C" w14:textId="77777777" w:rsidR="00687001" w:rsidRPr="0080463F" w:rsidRDefault="00687001" w:rsidP="00FD49CC">
      <w:pPr>
        <w:numPr>
          <w:ilvl w:val="0"/>
          <w:numId w:val="31"/>
        </w:numPr>
        <w:jc w:val="both"/>
        <w:rPr>
          <w:rFonts w:ascii="Arial" w:hAnsi="Arial" w:cs="Arial"/>
          <w:sz w:val="22"/>
          <w:szCs w:val="22"/>
        </w:rPr>
      </w:pPr>
      <w:r w:rsidRPr="0080463F">
        <w:rPr>
          <w:rFonts w:ascii="Arial" w:hAnsi="Arial" w:cs="Arial"/>
          <w:sz w:val="22"/>
          <w:szCs w:val="22"/>
        </w:rPr>
        <w:t>gwarancjami producentów na zastosowane materiały i wyroby budowlane oraz urządzenia,</w:t>
      </w:r>
    </w:p>
    <w:p w14:paraId="2D2228E1" w14:textId="77777777" w:rsidR="00687001" w:rsidRPr="0080463F" w:rsidRDefault="00687001" w:rsidP="00FD49CC">
      <w:pPr>
        <w:numPr>
          <w:ilvl w:val="0"/>
          <w:numId w:val="35"/>
        </w:numPr>
        <w:jc w:val="both"/>
        <w:rPr>
          <w:rFonts w:ascii="Arial" w:hAnsi="Arial" w:cs="Arial"/>
          <w:sz w:val="22"/>
          <w:szCs w:val="22"/>
        </w:rPr>
      </w:pPr>
      <w:r w:rsidRPr="0080463F">
        <w:rPr>
          <w:rFonts w:ascii="Arial" w:hAnsi="Arial" w:cs="Arial"/>
          <w:sz w:val="22"/>
          <w:szCs w:val="22"/>
        </w:rPr>
        <w:t>ponoszenie odpowiedzialności za urządzenia i wykonane roboty, aż do chwili ich odbioru końcowego, tj. utrzymywanie ich w ciągu całego okresu trwania budowy w należytym stanie i podjęcie wszelkich środków zapobiegawczych, aby nie zostały zniszczone lub skradzione, biorąc pod uwagę ryzyko istniejące na budowie;</w:t>
      </w:r>
    </w:p>
    <w:p w14:paraId="128712FD" w14:textId="04EA42FE" w:rsidR="00687001" w:rsidRPr="0080463F" w:rsidRDefault="00687001" w:rsidP="00FD49CC">
      <w:pPr>
        <w:numPr>
          <w:ilvl w:val="0"/>
          <w:numId w:val="35"/>
        </w:numPr>
        <w:ind w:left="709"/>
        <w:jc w:val="both"/>
        <w:rPr>
          <w:rFonts w:ascii="Arial" w:hAnsi="Arial" w:cs="Arial"/>
          <w:sz w:val="22"/>
          <w:szCs w:val="22"/>
        </w:rPr>
      </w:pPr>
      <w:r w:rsidRPr="0080463F">
        <w:rPr>
          <w:rFonts w:ascii="Arial" w:hAnsi="Arial" w:cs="Arial"/>
          <w:sz w:val="22"/>
          <w:szCs w:val="22"/>
        </w:rPr>
        <w:t xml:space="preserve"> uporządkowanie terenu budowy i zaplecza po zakończeniu robót i przekazanie go   w terminie ustalonym w umowie dla odbioru końcowego</w:t>
      </w:r>
      <w:r w:rsidR="005C056B" w:rsidRPr="0080463F">
        <w:rPr>
          <w:rFonts w:ascii="Arial" w:hAnsi="Arial" w:cs="Arial"/>
          <w:sz w:val="22"/>
          <w:szCs w:val="22"/>
        </w:rPr>
        <w:t>,</w:t>
      </w:r>
    </w:p>
    <w:p w14:paraId="105CD5A2" w14:textId="2738A508" w:rsidR="005C056B" w:rsidRPr="00A92AD8" w:rsidRDefault="00A92AD8" w:rsidP="00FD49CC">
      <w:pPr>
        <w:numPr>
          <w:ilvl w:val="0"/>
          <w:numId w:val="35"/>
        </w:numPr>
        <w:jc w:val="both"/>
        <w:rPr>
          <w:rFonts w:ascii="Arial" w:hAnsi="Arial" w:cs="Arial"/>
          <w:sz w:val="22"/>
          <w:szCs w:val="22"/>
        </w:rPr>
      </w:pPr>
      <w:r w:rsidRPr="00A92AD8">
        <w:rPr>
          <w:rFonts w:ascii="Arial" w:hAnsi="Arial" w:cs="Arial"/>
          <w:bCs/>
          <w:sz w:val="22"/>
          <w:szCs w:val="22"/>
        </w:rPr>
        <w:t xml:space="preserve">zapewnienie, w ramach realizacji umowy i przysługującego mu wynagrodzenia za wykonanie przedmiotu umowy, dostępności osobom ze szczególnymi </w:t>
      </w:r>
      <w:proofErr w:type="gramStart"/>
      <w:r w:rsidRPr="00A92AD8">
        <w:rPr>
          <w:rFonts w:ascii="Arial" w:hAnsi="Arial" w:cs="Arial"/>
          <w:bCs/>
          <w:sz w:val="22"/>
          <w:szCs w:val="22"/>
        </w:rPr>
        <w:t>potrzebami,</w:t>
      </w:r>
      <w:r w:rsidR="00077495">
        <w:rPr>
          <w:rFonts w:ascii="Arial" w:hAnsi="Arial" w:cs="Arial"/>
          <w:bCs/>
          <w:sz w:val="22"/>
          <w:szCs w:val="22"/>
        </w:rPr>
        <w:t xml:space="preserve">   </w:t>
      </w:r>
      <w:proofErr w:type="gramEnd"/>
      <w:r w:rsidR="00077495">
        <w:rPr>
          <w:rFonts w:ascii="Arial" w:hAnsi="Arial" w:cs="Arial"/>
          <w:bCs/>
          <w:sz w:val="22"/>
          <w:szCs w:val="22"/>
        </w:rPr>
        <w:t xml:space="preserve">                </w:t>
      </w:r>
      <w:r w:rsidRPr="00A92AD8">
        <w:rPr>
          <w:rFonts w:ascii="Arial" w:hAnsi="Arial" w:cs="Arial"/>
          <w:bCs/>
          <w:sz w:val="22"/>
          <w:szCs w:val="22"/>
        </w:rPr>
        <w:t xml:space="preserve"> z uwzględnieniem minimalnych wymagań, o których mowa w art. 6 ustawy z dnia 19 lipca 2019 r. o zapewni</w:t>
      </w:r>
      <w:r w:rsidR="00D90D66">
        <w:rPr>
          <w:rFonts w:ascii="Arial" w:hAnsi="Arial" w:cs="Arial"/>
          <w:bCs/>
          <w:sz w:val="22"/>
          <w:szCs w:val="22"/>
        </w:rPr>
        <w:t>a</w:t>
      </w:r>
      <w:r w:rsidRPr="00A92AD8">
        <w:rPr>
          <w:rFonts w:ascii="Arial" w:hAnsi="Arial" w:cs="Arial"/>
          <w:bCs/>
          <w:sz w:val="22"/>
          <w:szCs w:val="22"/>
        </w:rPr>
        <w:t>niu dostępności osobom ze szczególnymi potrzebami</w:t>
      </w:r>
      <w:r w:rsidR="00077495">
        <w:rPr>
          <w:rFonts w:ascii="Arial" w:hAnsi="Arial" w:cs="Arial"/>
          <w:bCs/>
          <w:sz w:val="22"/>
          <w:szCs w:val="22"/>
        </w:rPr>
        <w:t>.</w:t>
      </w:r>
      <w:r w:rsidRPr="00A92AD8">
        <w:rPr>
          <w:rFonts w:ascii="Arial" w:hAnsi="Arial" w:cs="Arial"/>
          <w:bCs/>
          <w:sz w:val="22"/>
          <w:szCs w:val="22"/>
        </w:rPr>
        <w:t xml:space="preserve"> </w:t>
      </w:r>
      <w:r w:rsidRPr="00A92AD8">
        <w:rPr>
          <w:rFonts w:ascii="Arial" w:hAnsi="Arial" w:cs="Arial"/>
          <w:bCs/>
          <w:sz w:val="22"/>
          <w:szCs w:val="22"/>
        </w:rPr>
        <w:br/>
      </w:r>
    </w:p>
    <w:p w14:paraId="4EA85341" w14:textId="121B7F45" w:rsidR="00687001" w:rsidRPr="0080463F" w:rsidRDefault="00687001" w:rsidP="00FD49CC">
      <w:pPr>
        <w:numPr>
          <w:ilvl w:val="0"/>
          <w:numId w:val="12"/>
        </w:numPr>
        <w:jc w:val="both"/>
        <w:rPr>
          <w:rFonts w:ascii="Arial" w:hAnsi="Arial" w:cs="Arial"/>
          <w:sz w:val="22"/>
          <w:szCs w:val="22"/>
        </w:rPr>
      </w:pPr>
      <w:r w:rsidRPr="0080463F">
        <w:rPr>
          <w:rFonts w:ascii="Arial" w:hAnsi="Arial" w:cs="Arial"/>
          <w:sz w:val="22"/>
          <w:szCs w:val="22"/>
        </w:rPr>
        <w:t xml:space="preserve">Wykonawca zobowiązany jest do posiadania polisy odpowiedzialności cywilnej z tytułu prowadzonej działalności na sumę ubezpieczenia nie mniejszą niż </w:t>
      </w:r>
      <w:r w:rsidR="004863D9">
        <w:rPr>
          <w:rFonts w:ascii="Arial" w:hAnsi="Arial" w:cs="Arial"/>
          <w:sz w:val="22"/>
          <w:szCs w:val="22"/>
        </w:rPr>
        <w:t>……</w:t>
      </w:r>
      <w:proofErr w:type="gramStart"/>
      <w:r w:rsidR="004863D9">
        <w:rPr>
          <w:rFonts w:ascii="Arial" w:hAnsi="Arial" w:cs="Arial"/>
          <w:sz w:val="22"/>
          <w:szCs w:val="22"/>
        </w:rPr>
        <w:t>…….</w:t>
      </w:r>
      <w:proofErr w:type="gramEnd"/>
      <w:r w:rsidR="004863D9">
        <w:rPr>
          <w:rFonts w:ascii="Arial" w:hAnsi="Arial" w:cs="Arial"/>
          <w:sz w:val="22"/>
          <w:szCs w:val="22"/>
        </w:rPr>
        <w:t>.</w:t>
      </w:r>
      <w:r w:rsidRPr="0080463F">
        <w:rPr>
          <w:rFonts w:ascii="Arial" w:hAnsi="Arial" w:cs="Arial"/>
          <w:sz w:val="22"/>
          <w:szCs w:val="22"/>
        </w:rPr>
        <w:t xml:space="preserve"> zł (słownie:</w:t>
      </w:r>
      <w:r w:rsidR="00B2695E">
        <w:rPr>
          <w:rFonts w:ascii="Arial" w:hAnsi="Arial" w:cs="Arial"/>
          <w:sz w:val="22"/>
          <w:szCs w:val="22"/>
        </w:rPr>
        <w:t xml:space="preserve"> </w:t>
      </w:r>
      <w:r w:rsidR="004863D9">
        <w:rPr>
          <w:rFonts w:ascii="Arial" w:hAnsi="Arial" w:cs="Arial"/>
          <w:sz w:val="22"/>
          <w:szCs w:val="22"/>
        </w:rPr>
        <w:t>……</w:t>
      </w:r>
      <w:proofErr w:type="gramStart"/>
      <w:r w:rsidR="004863D9">
        <w:rPr>
          <w:rFonts w:ascii="Arial" w:hAnsi="Arial" w:cs="Arial"/>
          <w:sz w:val="22"/>
          <w:szCs w:val="22"/>
        </w:rPr>
        <w:t>…….</w:t>
      </w:r>
      <w:proofErr w:type="gramEnd"/>
      <w:r w:rsidR="004863D9">
        <w:rPr>
          <w:rFonts w:ascii="Arial" w:hAnsi="Arial" w:cs="Arial"/>
          <w:sz w:val="22"/>
          <w:szCs w:val="22"/>
        </w:rPr>
        <w:t>.</w:t>
      </w:r>
      <w:r w:rsidRPr="0080463F">
        <w:rPr>
          <w:rFonts w:ascii="Arial" w:hAnsi="Arial" w:cs="Arial"/>
          <w:sz w:val="22"/>
          <w:szCs w:val="22"/>
        </w:rPr>
        <w:t>) przez cały okres trwania umowy, która obejmować będzie jego odpowiedzialność kontraktową, jak i deliktową.</w:t>
      </w:r>
    </w:p>
    <w:p w14:paraId="78F6417A" w14:textId="107A913F"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 xml:space="preserve">W terminie 7 dni od daty zawarcia umowy, Wykonawca jest zobowiązany do podania nazw/imion i nazwisk oraz danych kontaktowych podwykonawców i osób do kontaktu </w:t>
      </w:r>
      <w:r w:rsidR="0076544C">
        <w:rPr>
          <w:rFonts w:ascii="Arial" w:hAnsi="Arial" w:cs="Arial"/>
          <w:sz w:val="22"/>
          <w:szCs w:val="22"/>
        </w:rPr>
        <w:t xml:space="preserve">                     </w:t>
      </w:r>
      <w:r w:rsidRPr="0080463F">
        <w:rPr>
          <w:rFonts w:ascii="Arial" w:hAnsi="Arial" w:cs="Arial"/>
          <w:sz w:val="22"/>
          <w:szCs w:val="22"/>
        </w:rPr>
        <w:t xml:space="preserve">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 </w:t>
      </w:r>
    </w:p>
    <w:p w14:paraId="1A3AEC92" w14:textId="77777777"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Wykonawca oświadcza, że wypełnił obowiązek informacyjny względem podwykonawców i osób fizycznych skierowanych do realizacji niniejszego zamówienia, o których mowa w ust. 3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zwane dalej „RODO"), tj. że poinformował podwykonawców i osoby skierowane do realizacji niniejszego zamówienia, o których mowa w ust. 3, że ich dane osobowe w zakresie wskazanym w ust. 3 zostaną udostępnione Zamawiającemu w celu związanym z realizacją niniejszej umowy.</w:t>
      </w:r>
    </w:p>
    <w:p w14:paraId="61924B45" w14:textId="77777777" w:rsidR="00EC0E1C" w:rsidRPr="0080463F" w:rsidRDefault="00EC0E1C" w:rsidP="00FD49CC">
      <w:pPr>
        <w:numPr>
          <w:ilvl w:val="0"/>
          <w:numId w:val="12"/>
        </w:numPr>
        <w:jc w:val="both"/>
        <w:rPr>
          <w:rFonts w:ascii="Arial" w:hAnsi="Arial" w:cs="Arial"/>
          <w:sz w:val="22"/>
          <w:szCs w:val="22"/>
        </w:rPr>
      </w:pPr>
      <w:r w:rsidRPr="0080463F">
        <w:rPr>
          <w:rFonts w:ascii="Arial" w:hAnsi="Arial" w:cs="Arial"/>
          <w:sz w:val="22"/>
          <w:szCs w:val="22"/>
        </w:rPr>
        <w:t>Wykonawca przyjmuje pełną odpowiedzialność cywilną za wszelkie zawinione przez Wykonawcę i  jego Podwykonawców szkody osobiste i majątkowe wobec osób trzecich, które mogą powstać w związku z wykonywaniem niniejszej umowy oraz za roszczenia odszkodowawcze wynikające z prawomocnych orzeczeń sądowych, łącznie z wszelkimi wynikającymi z tego tytułu kosztami, które mogłyby być skierowane do Zamawiającego lub przedsiębiorstw pozostających pod jego kontrolą, osób upoważnionych do ich reprezentacji, pracowników i innych osób działających w imieniu Zamawiającego.</w:t>
      </w:r>
    </w:p>
    <w:p w14:paraId="043ED176" w14:textId="77777777" w:rsidR="00EC0E1C" w:rsidRPr="0080463F" w:rsidRDefault="00EC0E1C" w:rsidP="00687001">
      <w:pPr>
        <w:jc w:val="both"/>
        <w:rPr>
          <w:rFonts w:ascii="Arial" w:hAnsi="Arial" w:cs="Arial"/>
          <w:sz w:val="22"/>
          <w:szCs w:val="22"/>
        </w:rPr>
      </w:pPr>
    </w:p>
    <w:p w14:paraId="2A8EBA1C"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4.</w:t>
      </w:r>
    </w:p>
    <w:p w14:paraId="40868150"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Obowiązki Zamawiającego</w:t>
      </w:r>
    </w:p>
    <w:p w14:paraId="031BBC4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Zamawiający zobowiązuje się do:</w:t>
      </w:r>
    </w:p>
    <w:p w14:paraId="358DAC01" w14:textId="14009159" w:rsidR="00687001" w:rsidRPr="0080463F" w:rsidRDefault="00E97DB6" w:rsidP="00FD49CC">
      <w:pPr>
        <w:numPr>
          <w:ilvl w:val="0"/>
          <w:numId w:val="22"/>
        </w:numPr>
        <w:jc w:val="both"/>
        <w:rPr>
          <w:rFonts w:ascii="Arial" w:hAnsi="Arial" w:cs="Arial"/>
          <w:bCs/>
          <w:sz w:val="22"/>
          <w:szCs w:val="22"/>
        </w:rPr>
      </w:pPr>
      <w:r w:rsidRPr="0080463F">
        <w:rPr>
          <w:rFonts w:ascii="Arial" w:hAnsi="Arial" w:cs="Arial"/>
          <w:sz w:val="22"/>
          <w:szCs w:val="22"/>
        </w:rPr>
        <w:t>w</w:t>
      </w:r>
      <w:r w:rsidR="00687001" w:rsidRPr="0080463F">
        <w:rPr>
          <w:rFonts w:ascii="Arial" w:hAnsi="Arial" w:cs="Arial"/>
          <w:sz w:val="22"/>
          <w:szCs w:val="22"/>
        </w:rPr>
        <w:t xml:space="preserve">prowadzenia Wykonawcy na teren budowy protokołem stanowiącym </w:t>
      </w:r>
      <w:r w:rsidR="00687001" w:rsidRPr="0080463F">
        <w:rPr>
          <w:rFonts w:ascii="Arial" w:hAnsi="Arial" w:cs="Arial"/>
          <w:bCs/>
          <w:sz w:val="22"/>
          <w:szCs w:val="22"/>
        </w:rPr>
        <w:t>załącznik nr 4</w:t>
      </w:r>
      <w:r w:rsidR="009A4671" w:rsidRPr="0080463F">
        <w:rPr>
          <w:rFonts w:ascii="Arial" w:hAnsi="Arial" w:cs="Arial"/>
          <w:bCs/>
          <w:sz w:val="22"/>
          <w:szCs w:val="22"/>
        </w:rPr>
        <w:t>;</w:t>
      </w:r>
    </w:p>
    <w:p w14:paraId="170C64D4" w14:textId="0A60DB29" w:rsidR="00687001" w:rsidRPr="0080463F" w:rsidRDefault="00E97DB6" w:rsidP="00FD49CC">
      <w:pPr>
        <w:numPr>
          <w:ilvl w:val="0"/>
          <w:numId w:val="22"/>
        </w:numPr>
        <w:jc w:val="both"/>
        <w:rPr>
          <w:rFonts w:ascii="Arial" w:hAnsi="Arial" w:cs="Arial"/>
          <w:sz w:val="22"/>
          <w:szCs w:val="22"/>
        </w:rPr>
      </w:pPr>
      <w:r w:rsidRPr="0080463F">
        <w:rPr>
          <w:rFonts w:ascii="Arial" w:hAnsi="Arial" w:cs="Arial"/>
          <w:sz w:val="22"/>
          <w:szCs w:val="22"/>
        </w:rPr>
        <w:t>z</w:t>
      </w:r>
      <w:r w:rsidR="00687001" w:rsidRPr="0080463F">
        <w:rPr>
          <w:rFonts w:ascii="Arial" w:hAnsi="Arial" w:cs="Arial"/>
          <w:sz w:val="22"/>
          <w:szCs w:val="22"/>
        </w:rPr>
        <w:t>apewnienia nadzoru inwestorskiego;</w:t>
      </w:r>
    </w:p>
    <w:p w14:paraId="5184D0E9" w14:textId="0C546958" w:rsidR="00687001" w:rsidRPr="0080463F" w:rsidRDefault="00E97DB6" w:rsidP="00FD49CC">
      <w:pPr>
        <w:numPr>
          <w:ilvl w:val="0"/>
          <w:numId w:val="22"/>
        </w:numPr>
        <w:jc w:val="both"/>
        <w:rPr>
          <w:rFonts w:ascii="Arial" w:hAnsi="Arial" w:cs="Arial"/>
          <w:sz w:val="22"/>
          <w:szCs w:val="22"/>
        </w:rPr>
      </w:pPr>
      <w:r w:rsidRPr="0080463F">
        <w:rPr>
          <w:rFonts w:ascii="Arial" w:hAnsi="Arial" w:cs="Arial"/>
          <w:sz w:val="22"/>
          <w:szCs w:val="22"/>
        </w:rPr>
        <w:t>d</w:t>
      </w:r>
      <w:r w:rsidR="00687001" w:rsidRPr="0080463F">
        <w:rPr>
          <w:rFonts w:ascii="Arial" w:hAnsi="Arial" w:cs="Arial"/>
          <w:sz w:val="22"/>
          <w:szCs w:val="22"/>
        </w:rPr>
        <w:t xml:space="preserve">okonania odbioru dokumentacji projektowej oraz robót po ich zakończeniu i potwierdzeniu przez Zamawiającego gotowości do odbioru – zgodnie z zapisami zawartymi w § </w:t>
      </w:r>
      <w:r w:rsidRPr="0080463F">
        <w:rPr>
          <w:rFonts w:ascii="Arial" w:hAnsi="Arial" w:cs="Arial"/>
          <w:sz w:val="22"/>
          <w:szCs w:val="22"/>
        </w:rPr>
        <w:t>7</w:t>
      </w:r>
      <w:r w:rsidR="00687001" w:rsidRPr="0080463F">
        <w:rPr>
          <w:rFonts w:ascii="Arial" w:hAnsi="Arial" w:cs="Arial"/>
          <w:sz w:val="22"/>
          <w:szCs w:val="22"/>
        </w:rPr>
        <w:t>;</w:t>
      </w:r>
    </w:p>
    <w:p w14:paraId="6F4F67D0" w14:textId="43FBB1F3" w:rsidR="00687001" w:rsidRDefault="00E97DB6" w:rsidP="00FD49CC">
      <w:pPr>
        <w:numPr>
          <w:ilvl w:val="0"/>
          <w:numId w:val="22"/>
        </w:numPr>
        <w:jc w:val="both"/>
        <w:rPr>
          <w:rFonts w:ascii="Arial" w:hAnsi="Arial" w:cs="Arial"/>
          <w:sz w:val="22"/>
          <w:szCs w:val="22"/>
        </w:rPr>
      </w:pPr>
      <w:r w:rsidRPr="0080463F">
        <w:rPr>
          <w:rFonts w:ascii="Arial" w:hAnsi="Arial" w:cs="Arial"/>
          <w:sz w:val="22"/>
          <w:szCs w:val="22"/>
        </w:rPr>
        <w:t>z</w:t>
      </w:r>
      <w:r w:rsidR="00687001" w:rsidRPr="0080463F">
        <w:rPr>
          <w:rFonts w:ascii="Arial" w:hAnsi="Arial" w:cs="Arial"/>
          <w:sz w:val="22"/>
          <w:szCs w:val="22"/>
        </w:rPr>
        <w:t>apłaty wynagrodzenia przysługującego Wykonawcy z tytułu realizacji Przedmiotu Umowy.</w:t>
      </w:r>
    </w:p>
    <w:p w14:paraId="251F0A9B" w14:textId="77777777" w:rsidR="004863D9" w:rsidRPr="0080463F" w:rsidRDefault="004863D9" w:rsidP="004863D9">
      <w:pPr>
        <w:ind w:left="360"/>
        <w:jc w:val="both"/>
        <w:rPr>
          <w:rFonts w:ascii="Arial" w:hAnsi="Arial" w:cs="Arial"/>
          <w:sz w:val="22"/>
          <w:szCs w:val="22"/>
        </w:rPr>
      </w:pPr>
    </w:p>
    <w:p w14:paraId="0F4E0519" w14:textId="77777777" w:rsidR="00A72162" w:rsidRPr="0080463F" w:rsidRDefault="00A72162" w:rsidP="00687001">
      <w:pPr>
        <w:ind w:left="360"/>
        <w:jc w:val="both"/>
        <w:rPr>
          <w:rFonts w:ascii="Arial" w:hAnsi="Arial" w:cs="Arial"/>
          <w:sz w:val="22"/>
          <w:szCs w:val="22"/>
        </w:rPr>
      </w:pPr>
    </w:p>
    <w:p w14:paraId="63F82606" w14:textId="77777777" w:rsidR="00687001" w:rsidRPr="0080463F" w:rsidRDefault="00687001" w:rsidP="00687001">
      <w:pPr>
        <w:ind w:left="360"/>
        <w:jc w:val="center"/>
        <w:rPr>
          <w:rFonts w:ascii="Arial" w:hAnsi="Arial" w:cs="Arial"/>
          <w:sz w:val="22"/>
          <w:szCs w:val="22"/>
        </w:rPr>
      </w:pPr>
      <w:r w:rsidRPr="0080463F">
        <w:rPr>
          <w:rFonts w:ascii="Arial" w:hAnsi="Arial" w:cs="Arial"/>
          <w:b/>
          <w:sz w:val="22"/>
          <w:szCs w:val="22"/>
        </w:rPr>
        <w:lastRenderedPageBreak/>
        <w:t>§ 5.</w:t>
      </w:r>
    </w:p>
    <w:p w14:paraId="41D79656" w14:textId="77777777" w:rsidR="00687001" w:rsidRPr="00D23218" w:rsidRDefault="00687001" w:rsidP="00503783">
      <w:pPr>
        <w:spacing w:after="240"/>
        <w:ind w:firstLine="360"/>
        <w:jc w:val="center"/>
        <w:rPr>
          <w:rFonts w:ascii="Arial" w:hAnsi="Arial" w:cs="Arial"/>
          <w:b/>
          <w:sz w:val="22"/>
          <w:szCs w:val="22"/>
        </w:rPr>
      </w:pPr>
      <w:r w:rsidRPr="00D23218">
        <w:rPr>
          <w:rFonts w:ascii="Arial" w:hAnsi="Arial" w:cs="Arial"/>
          <w:b/>
          <w:sz w:val="22"/>
          <w:szCs w:val="22"/>
        </w:rPr>
        <w:t>Wynagrodzenie Wykonawcy</w:t>
      </w:r>
    </w:p>
    <w:p w14:paraId="6AD8E59D" w14:textId="47DC7430" w:rsidR="00D23218" w:rsidRPr="00BF7AD2" w:rsidRDefault="00D23218" w:rsidP="00FD49CC">
      <w:pPr>
        <w:numPr>
          <w:ilvl w:val="0"/>
          <w:numId w:val="49"/>
        </w:numPr>
        <w:jc w:val="both"/>
        <w:rPr>
          <w:rFonts w:ascii="Arial" w:hAnsi="Arial" w:cs="Arial"/>
          <w:color w:val="000000"/>
          <w:sz w:val="22"/>
          <w:szCs w:val="22"/>
        </w:rPr>
      </w:pPr>
      <w:r w:rsidRPr="00BF7AD2">
        <w:rPr>
          <w:rFonts w:ascii="Arial" w:hAnsi="Arial" w:cs="Arial"/>
          <w:color w:val="000000"/>
          <w:sz w:val="22"/>
          <w:szCs w:val="22"/>
        </w:rPr>
        <w:t xml:space="preserve">Za wykonanie Przedmiotu Umowy określonego w § 1 strony </w:t>
      </w:r>
      <w:proofErr w:type="gramStart"/>
      <w:r w:rsidRPr="00BF7AD2">
        <w:rPr>
          <w:rFonts w:ascii="Arial" w:hAnsi="Arial" w:cs="Arial"/>
          <w:color w:val="000000"/>
          <w:sz w:val="22"/>
          <w:szCs w:val="22"/>
        </w:rPr>
        <w:t>ustalają  wynagrodzenie</w:t>
      </w:r>
      <w:proofErr w:type="gramEnd"/>
      <w:r w:rsidRPr="00BF7AD2">
        <w:rPr>
          <w:rFonts w:ascii="Arial" w:hAnsi="Arial" w:cs="Arial"/>
          <w:color w:val="000000"/>
          <w:sz w:val="22"/>
          <w:szCs w:val="22"/>
        </w:rPr>
        <w:t xml:space="preserve"> ryczałtowe w</w:t>
      </w:r>
      <w:r w:rsidR="00C94D49">
        <w:rPr>
          <w:rFonts w:ascii="Arial" w:hAnsi="Arial" w:cs="Arial"/>
          <w:color w:val="000000"/>
          <w:sz w:val="22"/>
          <w:szCs w:val="22"/>
        </w:rPr>
        <w:t xml:space="preserve"> </w:t>
      </w:r>
      <w:r w:rsidRPr="00BF7AD2">
        <w:rPr>
          <w:rFonts w:ascii="Arial" w:hAnsi="Arial" w:cs="Arial"/>
          <w:color w:val="000000"/>
          <w:sz w:val="22"/>
          <w:szCs w:val="22"/>
        </w:rPr>
        <w:t>wysokości: brutto</w:t>
      </w:r>
      <w:r w:rsidR="00522D82">
        <w:rPr>
          <w:rFonts w:ascii="Arial" w:hAnsi="Arial" w:cs="Arial"/>
          <w:color w:val="000000"/>
          <w:sz w:val="22"/>
          <w:szCs w:val="22"/>
        </w:rPr>
        <w:t xml:space="preserve"> </w:t>
      </w:r>
      <w:r w:rsidRPr="00BF7AD2">
        <w:rPr>
          <w:rFonts w:ascii="Arial" w:hAnsi="Arial" w:cs="Arial"/>
          <w:color w:val="000000"/>
          <w:sz w:val="22"/>
          <w:szCs w:val="22"/>
        </w:rPr>
        <w:t>……………</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(słownie: ………………………</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zgodnie z</w:t>
      </w:r>
      <w:r w:rsidR="00C94D49">
        <w:rPr>
          <w:rFonts w:ascii="Arial" w:hAnsi="Arial" w:cs="Arial"/>
          <w:color w:val="000000"/>
          <w:sz w:val="22"/>
          <w:szCs w:val="22"/>
        </w:rPr>
        <w:t xml:space="preserve"> </w:t>
      </w:r>
      <w:r w:rsidRPr="00BF7AD2">
        <w:rPr>
          <w:rFonts w:ascii="Arial" w:hAnsi="Arial" w:cs="Arial"/>
          <w:color w:val="000000"/>
          <w:sz w:val="22"/>
          <w:szCs w:val="22"/>
        </w:rPr>
        <w:t xml:space="preserve">ofertą Wykonawcy, stanowiącą załącznik nr </w:t>
      </w:r>
      <w:r w:rsidR="00C94D49">
        <w:rPr>
          <w:rFonts w:ascii="Arial" w:hAnsi="Arial" w:cs="Arial"/>
          <w:color w:val="000000"/>
          <w:sz w:val="22"/>
          <w:szCs w:val="22"/>
        </w:rPr>
        <w:t>2</w:t>
      </w:r>
      <w:r w:rsidRPr="00BF7AD2">
        <w:rPr>
          <w:rFonts w:ascii="Arial" w:hAnsi="Arial" w:cs="Arial"/>
          <w:color w:val="000000"/>
          <w:sz w:val="22"/>
          <w:szCs w:val="22"/>
        </w:rPr>
        <w:t xml:space="preserve"> z </w:t>
      </w:r>
      <w:proofErr w:type="gramStart"/>
      <w:r w:rsidRPr="00BF7AD2">
        <w:rPr>
          <w:rFonts w:ascii="Arial" w:hAnsi="Arial" w:cs="Arial"/>
          <w:color w:val="000000"/>
          <w:sz w:val="22"/>
          <w:szCs w:val="22"/>
        </w:rPr>
        <w:t>zastrzeżeniem</w:t>
      </w:r>
      <w:proofErr w:type="gramEnd"/>
      <w:r w:rsidRPr="00BF7AD2">
        <w:rPr>
          <w:rFonts w:ascii="Arial" w:hAnsi="Arial" w:cs="Arial"/>
          <w:color w:val="000000"/>
          <w:sz w:val="22"/>
          <w:szCs w:val="22"/>
        </w:rPr>
        <w:t xml:space="preserve"> że:</w:t>
      </w:r>
    </w:p>
    <w:p w14:paraId="0EB5CA81" w14:textId="19BECC1C" w:rsidR="00135AB2" w:rsidRPr="00BF7AD2" w:rsidRDefault="00D23218"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 xml:space="preserve">wynagrodzenie ryczałtowe z tytułu wykonania dokumentacji projektowej </w:t>
      </w:r>
      <w:r w:rsidR="00B2695E" w:rsidRPr="00BF7AD2">
        <w:rPr>
          <w:rFonts w:ascii="Arial" w:hAnsi="Arial" w:cs="Arial"/>
          <w:color w:val="000000"/>
          <w:sz w:val="22"/>
          <w:szCs w:val="22"/>
        </w:rPr>
        <w:t>wynosi</w:t>
      </w:r>
      <w:r w:rsidR="00B2695E">
        <w:rPr>
          <w:rFonts w:ascii="Arial" w:hAnsi="Arial" w:cs="Arial"/>
          <w:color w:val="000000"/>
          <w:sz w:val="22"/>
          <w:szCs w:val="22"/>
        </w:rPr>
        <w:t xml:space="preserve"> </w:t>
      </w:r>
      <w:r w:rsidR="00E614F9">
        <w:rPr>
          <w:rFonts w:ascii="Arial" w:hAnsi="Arial" w:cs="Arial"/>
          <w:color w:val="000000"/>
          <w:sz w:val="22"/>
          <w:szCs w:val="22"/>
        </w:rPr>
        <w:t>7</w:t>
      </w:r>
      <w:r w:rsidR="00E614F9" w:rsidRPr="00BF7AD2">
        <w:rPr>
          <w:rFonts w:ascii="Arial" w:hAnsi="Arial" w:cs="Arial"/>
          <w:color w:val="000000"/>
          <w:sz w:val="22"/>
          <w:szCs w:val="22"/>
        </w:rPr>
        <w:t xml:space="preserve"> </w:t>
      </w:r>
      <w:r w:rsidR="00B2695E">
        <w:rPr>
          <w:rFonts w:ascii="Arial" w:hAnsi="Arial" w:cs="Arial"/>
          <w:color w:val="000000"/>
          <w:sz w:val="22"/>
          <w:szCs w:val="22"/>
        </w:rPr>
        <w:t>%</w:t>
      </w:r>
      <w:r w:rsidRPr="00BF7AD2">
        <w:rPr>
          <w:rFonts w:ascii="Arial" w:hAnsi="Arial" w:cs="Arial"/>
          <w:color w:val="000000"/>
          <w:sz w:val="22"/>
          <w:szCs w:val="22"/>
        </w:rPr>
        <w:t xml:space="preserve"> wartości określonej w ust. 1, tj.  brutto</w:t>
      </w:r>
      <w:proofErr w:type="gramStart"/>
      <w:r w:rsidRPr="00BF7AD2">
        <w:rPr>
          <w:rFonts w:ascii="Arial" w:hAnsi="Arial" w:cs="Arial"/>
          <w:color w:val="000000"/>
          <w:sz w:val="22"/>
          <w:szCs w:val="22"/>
        </w:rPr>
        <w:t xml:space="preserve"> ….</w:t>
      </w:r>
      <w:proofErr w:type="gramEnd"/>
      <w:r w:rsidRPr="00BF7AD2">
        <w:rPr>
          <w:rFonts w:ascii="Arial" w:hAnsi="Arial" w:cs="Arial"/>
          <w:color w:val="000000"/>
          <w:sz w:val="22"/>
          <w:szCs w:val="22"/>
        </w:rPr>
        <w:t xml:space="preserve">.………zł. </w:t>
      </w:r>
    </w:p>
    <w:p w14:paraId="5860FD32" w14:textId="1282B1C8" w:rsidR="00135AB2" w:rsidRPr="00BF7AD2" w:rsidRDefault="00D23218"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wynagrodzenie ryczałtowe z tytułu wykonania robót budowlanych wynosi</w:t>
      </w:r>
      <w:r w:rsidR="00B2695E">
        <w:rPr>
          <w:rFonts w:ascii="Arial" w:hAnsi="Arial" w:cs="Arial"/>
          <w:color w:val="000000"/>
          <w:sz w:val="22"/>
          <w:szCs w:val="22"/>
        </w:rPr>
        <w:t xml:space="preserve"> </w:t>
      </w:r>
      <w:r w:rsidR="00E614F9">
        <w:rPr>
          <w:rFonts w:ascii="Arial" w:hAnsi="Arial" w:cs="Arial"/>
          <w:color w:val="000000"/>
          <w:sz w:val="22"/>
          <w:szCs w:val="22"/>
        </w:rPr>
        <w:t xml:space="preserve">90 </w:t>
      </w:r>
      <w:r w:rsidRPr="00BF7AD2">
        <w:rPr>
          <w:rFonts w:ascii="Arial" w:hAnsi="Arial" w:cs="Arial"/>
          <w:color w:val="000000"/>
          <w:sz w:val="22"/>
          <w:szCs w:val="22"/>
        </w:rPr>
        <w:t>% wartości określonej w ust. 1, tj. brutto ………</w:t>
      </w:r>
      <w:proofErr w:type="gramStart"/>
      <w:r w:rsidRPr="00BF7AD2">
        <w:rPr>
          <w:rFonts w:ascii="Arial" w:hAnsi="Arial" w:cs="Arial"/>
          <w:color w:val="000000"/>
          <w:sz w:val="22"/>
          <w:szCs w:val="22"/>
        </w:rPr>
        <w:t>…….</w:t>
      </w:r>
      <w:proofErr w:type="gramEnd"/>
      <w:r w:rsidRPr="00BF7AD2">
        <w:rPr>
          <w:rFonts w:ascii="Arial" w:hAnsi="Arial" w:cs="Arial"/>
          <w:color w:val="000000"/>
          <w:sz w:val="22"/>
          <w:szCs w:val="22"/>
        </w:rPr>
        <w:t>. zł.</w:t>
      </w:r>
    </w:p>
    <w:p w14:paraId="32DAB366" w14:textId="3EB01E52" w:rsidR="00135AB2" w:rsidRPr="00BF7AD2" w:rsidRDefault="00135AB2" w:rsidP="00FD49CC">
      <w:pPr>
        <w:pStyle w:val="Akapitzlist"/>
        <w:numPr>
          <w:ilvl w:val="1"/>
          <w:numId w:val="50"/>
        </w:numPr>
        <w:ind w:left="993" w:hanging="567"/>
        <w:jc w:val="both"/>
        <w:rPr>
          <w:rFonts w:ascii="Arial" w:hAnsi="Arial" w:cs="Arial"/>
          <w:color w:val="000000"/>
          <w:sz w:val="22"/>
          <w:szCs w:val="22"/>
        </w:rPr>
      </w:pPr>
      <w:r w:rsidRPr="00BF7AD2">
        <w:rPr>
          <w:rFonts w:ascii="Arial" w:hAnsi="Arial" w:cs="Arial"/>
          <w:color w:val="000000"/>
          <w:sz w:val="22"/>
          <w:szCs w:val="22"/>
        </w:rPr>
        <w:t>wynagrodzenie ryczałtowe z tytułu</w:t>
      </w:r>
      <w:r>
        <w:rPr>
          <w:rFonts w:ascii="Arial" w:hAnsi="Arial" w:cs="Arial"/>
          <w:color w:val="000000"/>
          <w:sz w:val="22"/>
          <w:szCs w:val="22"/>
        </w:rPr>
        <w:t xml:space="preserve"> </w:t>
      </w:r>
      <w:r w:rsidRPr="00BF7AD2">
        <w:rPr>
          <w:rFonts w:ascii="Arial" w:hAnsi="Arial" w:cs="Arial"/>
          <w:color w:val="000000"/>
          <w:sz w:val="22"/>
          <w:szCs w:val="22"/>
        </w:rPr>
        <w:t>pełnieni</w:t>
      </w:r>
      <w:r>
        <w:rPr>
          <w:rFonts w:ascii="Arial" w:hAnsi="Arial" w:cs="Arial"/>
          <w:color w:val="000000"/>
          <w:sz w:val="22"/>
          <w:szCs w:val="22"/>
        </w:rPr>
        <w:t>a</w:t>
      </w:r>
      <w:r w:rsidRPr="00BF7AD2">
        <w:rPr>
          <w:rFonts w:ascii="Arial" w:hAnsi="Arial" w:cs="Arial"/>
          <w:color w:val="000000"/>
          <w:sz w:val="22"/>
          <w:szCs w:val="22"/>
        </w:rPr>
        <w:t xml:space="preserve"> nadzoru autorskiego wynosi </w:t>
      </w:r>
      <w:r w:rsidR="00E614F9">
        <w:rPr>
          <w:rFonts w:ascii="Arial" w:hAnsi="Arial" w:cs="Arial"/>
          <w:color w:val="000000"/>
          <w:sz w:val="22"/>
          <w:szCs w:val="22"/>
        </w:rPr>
        <w:t xml:space="preserve">3 </w:t>
      </w:r>
      <w:r w:rsidRPr="00BF7AD2">
        <w:rPr>
          <w:rFonts w:ascii="Arial" w:hAnsi="Arial" w:cs="Arial"/>
          <w:color w:val="000000"/>
          <w:sz w:val="22"/>
          <w:szCs w:val="22"/>
        </w:rPr>
        <w:t>% wartości określonej w ust. 1, tj.  brutto</w:t>
      </w:r>
      <w:proofErr w:type="gramStart"/>
      <w:r w:rsidRPr="00BF7AD2">
        <w:rPr>
          <w:rFonts w:ascii="Arial" w:hAnsi="Arial" w:cs="Arial"/>
          <w:color w:val="000000"/>
          <w:sz w:val="22"/>
          <w:szCs w:val="22"/>
        </w:rPr>
        <w:t xml:space="preserve"> ….</w:t>
      </w:r>
      <w:proofErr w:type="gramEnd"/>
      <w:r w:rsidRPr="00BF7AD2">
        <w:rPr>
          <w:rFonts w:ascii="Arial" w:hAnsi="Arial" w:cs="Arial"/>
          <w:color w:val="000000"/>
          <w:sz w:val="22"/>
          <w:szCs w:val="22"/>
        </w:rPr>
        <w:t>.………zł.</w:t>
      </w:r>
    </w:p>
    <w:p w14:paraId="247F903C" w14:textId="7962CA79" w:rsidR="00A72162" w:rsidRPr="0080463F" w:rsidRDefault="00A72162" w:rsidP="00451DE2">
      <w:pPr>
        <w:numPr>
          <w:ilvl w:val="0"/>
          <w:numId w:val="8"/>
        </w:numPr>
        <w:jc w:val="both"/>
        <w:rPr>
          <w:rFonts w:ascii="Arial" w:hAnsi="Arial" w:cs="Arial"/>
          <w:sz w:val="22"/>
          <w:szCs w:val="22"/>
        </w:rPr>
      </w:pPr>
      <w:r w:rsidRPr="0080463F">
        <w:rPr>
          <w:rFonts w:ascii="Arial" w:hAnsi="Arial" w:cs="Arial"/>
          <w:sz w:val="22"/>
          <w:szCs w:val="22"/>
          <w:lang w:eastAsia="pl-PL"/>
        </w:rPr>
        <w:t xml:space="preserve">Wynagrodzenie określone w ust. 1 zawiera </w:t>
      </w:r>
      <w:r w:rsidR="00C94D49">
        <w:rPr>
          <w:rFonts w:ascii="Arial" w:hAnsi="Arial" w:cs="Arial"/>
          <w:sz w:val="22"/>
          <w:szCs w:val="22"/>
          <w:lang w:eastAsia="pl-PL"/>
        </w:rPr>
        <w:t xml:space="preserve">wszystkie </w:t>
      </w:r>
      <w:r w:rsidRPr="0080463F">
        <w:rPr>
          <w:rFonts w:ascii="Arial" w:hAnsi="Arial" w:cs="Arial"/>
          <w:sz w:val="22"/>
          <w:szCs w:val="22"/>
          <w:lang w:eastAsia="pl-PL"/>
        </w:rPr>
        <w:t xml:space="preserve">koszty opracowania dokumentacji </w:t>
      </w:r>
      <w:r w:rsidR="0076544C">
        <w:rPr>
          <w:rFonts w:ascii="Arial" w:hAnsi="Arial" w:cs="Arial"/>
          <w:sz w:val="22"/>
          <w:szCs w:val="22"/>
          <w:lang w:eastAsia="pl-PL"/>
        </w:rPr>
        <w:t xml:space="preserve">               </w:t>
      </w:r>
      <w:r w:rsidR="00C94D49">
        <w:rPr>
          <w:rFonts w:ascii="Arial" w:hAnsi="Arial" w:cs="Arial"/>
          <w:sz w:val="22"/>
          <w:szCs w:val="22"/>
          <w:lang w:eastAsia="pl-PL"/>
        </w:rPr>
        <w:t xml:space="preserve">i wykonania robót </w:t>
      </w:r>
      <w:r w:rsidRPr="0080463F">
        <w:rPr>
          <w:rFonts w:ascii="Arial" w:hAnsi="Arial" w:cs="Arial"/>
          <w:sz w:val="22"/>
          <w:szCs w:val="22"/>
          <w:lang w:eastAsia="pl-PL"/>
        </w:rPr>
        <w:t xml:space="preserve">według wymogów określonych w </w:t>
      </w:r>
      <w:r w:rsidRPr="0080463F">
        <w:rPr>
          <w:rFonts w:ascii="Arial" w:hAnsi="Arial" w:cs="Arial"/>
          <w:b/>
          <w:sz w:val="22"/>
          <w:szCs w:val="22"/>
          <w:lang w:eastAsia="pl-PL"/>
        </w:rPr>
        <w:t xml:space="preserve">załączniku nr </w:t>
      </w:r>
      <w:r w:rsidR="00C94D49">
        <w:rPr>
          <w:rFonts w:ascii="Arial" w:hAnsi="Arial" w:cs="Arial"/>
          <w:b/>
          <w:sz w:val="22"/>
          <w:szCs w:val="22"/>
          <w:lang w:eastAsia="pl-PL"/>
        </w:rPr>
        <w:t>1</w:t>
      </w:r>
      <w:r w:rsidRPr="0080463F">
        <w:rPr>
          <w:rFonts w:ascii="Arial" w:hAnsi="Arial" w:cs="Arial"/>
          <w:sz w:val="22"/>
          <w:szCs w:val="22"/>
          <w:lang w:eastAsia="pl-PL"/>
        </w:rPr>
        <w:t xml:space="preserve"> wraz z nadzorem autorskim, jak również koszty nie ujęte w dokumentacji technicznej, a związane z realizacją zadania i niezbędne dla prawidłowego wykonania Przedmiotu Umowy </w:t>
      </w:r>
      <w:r w:rsidRPr="0080463F">
        <w:rPr>
          <w:rFonts w:ascii="Arial" w:hAnsi="Arial" w:cs="Arial"/>
          <w:sz w:val="22"/>
          <w:szCs w:val="22"/>
        </w:rPr>
        <w:t>bez względu na okoliczności i źródło ich powstania.</w:t>
      </w:r>
    </w:p>
    <w:p w14:paraId="3B31DF68" w14:textId="77777777" w:rsidR="00A72162" w:rsidRDefault="00A72162" w:rsidP="00451DE2">
      <w:pPr>
        <w:numPr>
          <w:ilvl w:val="0"/>
          <w:numId w:val="8"/>
        </w:numPr>
        <w:jc w:val="both"/>
        <w:rPr>
          <w:rFonts w:ascii="Arial" w:hAnsi="Arial" w:cs="Arial"/>
          <w:sz w:val="22"/>
          <w:szCs w:val="22"/>
        </w:rPr>
      </w:pPr>
      <w:r w:rsidRPr="0080463F">
        <w:rPr>
          <w:rFonts w:ascii="Arial" w:hAnsi="Arial" w:cs="Arial"/>
          <w:sz w:val="22"/>
          <w:szCs w:val="22"/>
        </w:rPr>
        <w:t>W ramach wynagrodzenia, o którym mowa w ust. 1, Wykonawca ponosi koszty przeprowadzenia prób, badań, sprawdzeń, przeglądów pomiarów i odbiorów niezbędnych do przekazania do użytkowania i eksploatacji wykonanego przedmiotu umowy wraz ze wszystkimi instalacjami i urządzeniami.</w:t>
      </w:r>
    </w:p>
    <w:p w14:paraId="0E681B58" w14:textId="5BFF52BC"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W przypadku zmiany ceny materiałów lub kosztów związanych z realizacją Przedmiotu Umowy, wynagrodzenie Wykonawcy określone w ust. 1, ulegnie zmianie, na zasadach określonych poniżej.</w:t>
      </w:r>
    </w:p>
    <w:p w14:paraId="4AEDB97D" w14:textId="043631B2"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Zmiany wynagrodzenia w </w:t>
      </w:r>
      <w:r w:rsidR="00B2695E" w:rsidRPr="001036DD">
        <w:rPr>
          <w:rFonts w:ascii="Arial" w:hAnsi="Arial" w:cs="Arial"/>
          <w:sz w:val="22"/>
          <w:szCs w:val="22"/>
        </w:rPr>
        <w:t>przypadku,</w:t>
      </w:r>
      <w:r w:rsidRPr="001036DD">
        <w:rPr>
          <w:rFonts w:ascii="Arial" w:hAnsi="Arial" w:cs="Arial"/>
          <w:sz w:val="22"/>
          <w:szCs w:val="22"/>
        </w:rPr>
        <w:t xml:space="preserve"> o którym mowa w ust. </w:t>
      </w:r>
      <w:r w:rsidR="005C3CD9">
        <w:rPr>
          <w:rFonts w:ascii="Arial" w:hAnsi="Arial" w:cs="Arial"/>
          <w:sz w:val="22"/>
          <w:szCs w:val="22"/>
        </w:rPr>
        <w:t>4</w:t>
      </w:r>
      <w:r w:rsidRPr="001036DD">
        <w:rPr>
          <w:rFonts w:ascii="Arial" w:hAnsi="Arial" w:cs="Arial"/>
          <w:sz w:val="22"/>
          <w:szCs w:val="22"/>
        </w:rPr>
        <w:t xml:space="preserve"> dokonuje się na podstawie wniosku złożonego przez jedną ze stron umowy nie wcześniej niż po upływie 5 miesięcy od dnia zawarcia umowy.</w:t>
      </w:r>
    </w:p>
    <w:p w14:paraId="1CF1C4EF" w14:textId="1604FE85"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Zmiana wynagrodzenia przysługuje w przypadku</w:t>
      </w:r>
      <w:r>
        <w:rPr>
          <w:rFonts w:ascii="Arial" w:hAnsi="Arial" w:cs="Arial"/>
          <w:sz w:val="22"/>
          <w:szCs w:val="22"/>
        </w:rPr>
        <w:t>,</w:t>
      </w:r>
      <w:r w:rsidRPr="001036DD">
        <w:rPr>
          <w:rFonts w:ascii="Arial" w:hAnsi="Arial" w:cs="Arial"/>
          <w:sz w:val="22"/>
          <w:szCs w:val="22"/>
        </w:rPr>
        <w:t xml:space="preserve"> gdy z komunikatów prezesa GUS ogłaszanych po zawarciu umowy i dotyczących dwóch następujących po sobie kwartałów wynika, że suma ogłaszanych wartości zmian cen</w:t>
      </w:r>
      <w:r w:rsidR="003227EA">
        <w:rPr>
          <w:rFonts w:ascii="Arial" w:hAnsi="Arial" w:cs="Arial"/>
          <w:sz w:val="22"/>
          <w:szCs w:val="22"/>
        </w:rPr>
        <w:t xml:space="preserve"> produkcji budowlano-montażowej</w:t>
      </w:r>
      <w:r w:rsidRPr="001036DD">
        <w:rPr>
          <w:rFonts w:ascii="Arial" w:hAnsi="Arial" w:cs="Arial"/>
          <w:sz w:val="22"/>
          <w:szCs w:val="22"/>
        </w:rPr>
        <w:t xml:space="preserve"> </w:t>
      </w:r>
      <w:r w:rsidR="003227EA">
        <w:rPr>
          <w:rFonts w:ascii="Arial" w:hAnsi="Arial" w:cs="Arial"/>
          <w:sz w:val="22"/>
          <w:szCs w:val="22"/>
        </w:rPr>
        <w:t>pro</w:t>
      </w:r>
      <w:r w:rsidRPr="001036DD">
        <w:rPr>
          <w:rFonts w:ascii="Arial" w:hAnsi="Arial" w:cs="Arial"/>
          <w:sz w:val="22"/>
          <w:szCs w:val="22"/>
        </w:rPr>
        <w:t xml:space="preserve"> stanowi wartość większą niż 4% lub mniejszą niż /-/4%/.</w:t>
      </w:r>
    </w:p>
    <w:p w14:paraId="021CB41C" w14:textId="72122FFD"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Wniosek o zmianę może dotyczyć wyłącznie wynagrodzenia za roboty nie odebrane do dnia złożenia wniosku tj. </w:t>
      </w:r>
      <w:r w:rsidR="00B2695E" w:rsidRPr="001036DD">
        <w:rPr>
          <w:rFonts w:ascii="Arial" w:hAnsi="Arial" w:cs="Arial"/>
          <w:sz w:val="22"/>
          <w:szCs w:val="22"/>
        </w:rPr>
        <w:t>elementy nie</w:t>
      </w:r>
      <w:r w:rsidRPr="001036DD">
        <w:rPr>
          <w:rFonts w:ascii="Arial" w:hAnsi="Arial" w:cs="Arial"/>
          <w:sz w:val="22"/>
          <w:szCs w:val="22"/>
        </w:rPr>
        <w:t xml:space="preserve"> ujęte w protokołach odbiorów częściowych podpisanych do dnia złożenia wniosku.</w:t>
      </w:r>
    </w:p>
    <w:p w14:paraId="22363AE4" w14:textId="77777777"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Wartość zmiany (WZ) określa się na podstawie wzoru: WZ = W x F%, przy czym: </w:t>
      </w:r>
    </w:p>
    <w:p w14:paraId="157DF076" w14:textId="016BE621" w:rsidR="001036DD" w:rsidRPr="001036DD" w:rsidRDefault="001036DD" w:rsidP="001036DD">
      <w:pPr>
        <w:ind w:left="360"/>
        <w:jc w:val="both"/>
        <w:rPr>
          <w:rFonts w:ascii="Arial" w:hAnsi="Arial" w:cs="Arial"/>
          <w:sz w:val="22"/>
          <w:szCs w:val="22"/>
        </w:rPr>
      </w:pPr>
      <w:r w:rsidRPr="001036DD">
        <w:rPr>
          <w:rFonts w:ascii="Arial" w:hAnsi="Arial" w:cs="Arial"/>
          <w:sz w:val="22"/>
          <w:szCs w:val="22"/>
        </w:rPr>
        <w:t xml:space="preserve">W - wynagrodzenie netto za roboty, o których mowa w ust. </w:t>
      </w:r>
      <w:r w:rsidR="005C3CD9">
        <w:rPr>
          <w:rFonts w:ascii="Arial" w:hAnsi="Arial" w:cs="Arial"/>
          <w:sz w:val="22"/>
          <w:szCs w:val="22"/>
        </w:rPr>
        <w:t>7</w:t>
      </w:r>
      <w:r w:rsidRPr="001036DD">
        <w:rPr>
          <w:rFonts w:ascii="Arial" w:hAnsi="Arial" w:cs="Arial"/>
          <w:sz w:val="22"/>
          <w:szCs w:val="22"/>
        </w:rPr>
        <w:t xml:space="preserve">, </w:t>
      </w:r>
    </w:p>
    <w:p w14:paraId="1B7E88C1" w14:textId="58A4F128" w:rsidR="001036DD" w:rsidRPr="001036DD" w:rsidRDefault="001036DD" w:rsidP="001036DD">
      <w:pPr>
        <w:ind w:left="360"/>
        <w:jc w:val="both"/>
        <w:rPr>
          <w:rFonts w:ascii="Arial" w:hAnsi="Arial" w:cs="Arial"/>
          <w:sz w:val="22"/>
          <w:szCs w:val="22"/>
        </w:rPr>
      </w:pPr>
      <w:r w:rsidRPr="001036DD">
        <w:rPr>
          <w:rFonts w:ascii="Arial" w:hAnsi="Arial" w:cs="Arial"/>
          <w:sz w:val="22"/>
          <w:szCs w:val="22"/>
        </w:rPr>
        <w:t xml:space="preserve">F - suma dwóch następujących po sobie wartości zmiany cen </w:t>
      </w:r>
      <w:r w:rsidR="003227EA">
        <w:rPr>
          <w:rFonts w:ascii="Arial" w:hAnsi="Arial" w:cs="Arial"/>
          <w:sz w:val="22"/>
          <w:szCs w:val="22"/>
        </w:rPr>
        <w:t>produkcji budowlano-montażowej</w:t>
      </w:r>
      <w:r w:rsidR="003227EA" w:rsidRPr="001036DD">
        <w:rPr>
          <w:rFonts w:ascii="Arial" w:hAnsi="Arial" w:cs="Arial"/>
          <w:sz w:val="22"/>
          <w:szCs w:val="22"/>
        </w:rPr>
        <w:t xml:space="preserve"> </w:t>
      </w:r>
      <w:r w:rsidRPr="001036DD">
        <w:rPr>
          <w:rFonts w:ascii="Arial" w:hAnsi="Arial" w:cs="Arial"/>
          <w:sz w:val="22"/>
          <w:szCs w:val="22"/>
        </w:rPr>
        <w:t xml:space="preserve">wynikających z komunikatów prezesa GUS, o których mowa w ust. </w:t>
      </w:r>
      <w:r w:rsidR="005C3CD9">
        <w:rPr>
          <w:rFonts w:ascii="Arial" w:hAnsi="Arial" w:cs="Arial"/>
          <w:sz w:val="22"/>
          <w:szCs w:val="22"/>
        </w:rPr>
        <w:t>6</w:t>
      </w:r>
      <w:r w:rsidRPr="001036DD">
        <w:rPr>
          <w:rFonts w:ascii="Arial" w:hAnsi="Arial" w:cs="Arial"/>
          <w:sz w:val="22"/>
          <w:szCs w:val="22"/>
        </w:rPr>
        <w:t>.</w:t>
      </w:r>
    </w:p>
    <w:p w14:paraId="60511C31" w14:textId="12207239"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Obliczoną w sposób określony w ust. </w:t>
      </w:r>
      <w:r w:rsidR="005C3CD9">
        <w:rPr>
          <w:rFonts w:ascii="Arial" w:hAnsi="Arial" w:cs="Arial"/>
          <w:sz w:val="22"/>
          <w:szCs w:val="22"/>
        </w:rPr>
        <w:t>8</w:t>
      </w:r>
      <w:r w:rsidR="005C3CD9" w:rsidRPr="001036DD">
        <w:rPr>
          <w:rFonts w:ascii="Arial" w:hAnsi="Arial" w:cs="Arial"/>
          <w:sz w:val="22"/>
          <w:szCs w:val="22"/>
        </w:rPr>
        <w:t xml:space="preserve"> </w:t>
      </w:r>
      <w:r w:rsidRPr="001036DD">
        <w:rPr>
          <w:rFonts w:ascii="Arial" w:hAnsi="Arial" w:cs="Arial"/>
          <w:sz w:val="22"/>
          <w:szCs w:val="22"/>
        </w:rPr>
        <w:t xml:space="preserve">wartość należy dodać proporcjonalnie do wartości elementów nie odebranych, w zakresie robót, o których mowa w ust. </w:t>
      </w:r>
      <w:r w:rsidR="005C3CD9">
        <w:rPr>
          <w:rFonts w:ascii="Arial" w:hAnsi="Arial" w:cs="Arial"/>
          <w:sz w:val="22"/>
          <w:szCs w:val="22"/>
        </w:rPr>
        <w:t>7</w:t>
      </w:r>
      <w:r w:rsidRPr="001036DD">
        <w:rPr>
          <w:rFonts w:ascii="Arial" w:hAnsi="Arial" w:cs="Arial"/>
          <w:sz w:val="22"/>
          <w:szCs w:val="22"/>
        </w:rPr>
        <w:t>.</w:t>
      </w:r>
    </w:p>
    <w:p w14:paraId="22B379F7" w14:textId="77777777"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Wartość zmiany należy powiększyć o należny podatek VAT.</w:t>
      </w:r>
    </w:p>
    <w:p w14:paraId="5A5ABD5D" w14:textId="17494A40"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Zmianę umowy dotyczącą zmiany wynagrodzenia, po zaakceptowaniu wniosku przez obie strony wprowadza się aneksem do umowy, do którego załącznikiem będą zamienne stawki roboczo-godziny jak i </w:t>
      </w:r>
      <w:r w:rsidR="00B2695E" w:rsidRPr="001036DD">
        <w:rPr>
          <w:rFonts w:ascii="Arial" w:hAnsi="Arial" w:cs="Arial"/>
          <w:sz w:val="22"/>
          <w:szCs w:val="22"/>
        </w:rPr>
        <w:t>narzutów.</w:t>
      </w:r>
    </w:p>
    <w:p w14:paraId="661F814F" w14:textId="7460ACBA"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Możliwe jest wprowadzenie kolejnych zmian wynagrodzenia w </w:t>
      </w:r>
      <w:r w:rsidR="00B2695E" w:rsidRPr="001036DD">
        <w:rPr>
          <w:rFonts w:ascii="Arial" w:hAnsi="Arial" w:cs="Arial"/>
          <w:sz w:val="22"/>
          <w:szCs w:val="22"/>
        </w:rPr>
        <w:t>przypadku,</w:t>
      </w:r>
      <w:r w:rsidRPr="001036DD">
        <w:rPr>
          <w:rFonts w:ascii="Arial" w:hAnsi="Arial" w:cs="Arial"/>
          <w:sz w:val="22"/>
          <w:szCs w:val="22"/>
        </w:rPr>
        <w:t xml:space="preserve"> o którym mowa </w:t>
      </w:r>
      <w:r w:rsidRPr="001036DD">
        <w:rPr>
          <w:rFonts w:ascii="Arial" w:hAnsi="Arial" w:cs="Arial"/>
          <w:sz w:val="22"/>
          <w:szCs w:val="22"/>
        </w:rPr>
        <w:br/>
        <w:t xml:space="preserve">w ust. </w:t>
      </w:r>
      <w:r w:rsidR="005C3CD9">
        <w:rPr>
          <w:rFonts w:ascii="Arial" w:hAnsi="Arial" w:cs="Arial"/>
          <w:sz w:val="22"/>
          <w:szCs w:val="22"/>
        </w:rPr>
        <w:t>4</w:t>
      </w:r>
      <w:r w:rsidRPr="001036DD">
        <w:rPr>
          <w:rFonts w:ascii="Arial" w:hAnsi="Arial" w:cs="Arial"/>
          <w:sz w:val="22"/>
          <w:szCs w:val="22"/>
        </w:rPr>
        <w:t xml:space="preserve"> z zastrzeżeniem, że będą one wprowadzone nie częściej niż raz na kwartał </w:t>
      </w:r>
      <w:r w:rsidRPr="001036DD">
        <w:rPr>
          <w:rFonts w:ascii="Arial" w:hAnsi="Arial" w:cs="Arial"/>
          <w:sz w:val="22"/>
          <w:szCs w:val="22"/>
        </w:rPr>
        <w:br/>
        <w:t xml:space="preserve">z zastrzeżeniem ust. </w:t>
      </w:r>
      <w:r w:rsidR="005C3CD9">
        <w:rPr>
          <w:rFonts w:ascii="Arial" w:hAnsi="Arial" w:cs="Arial"/>
          <w:sz w:val="22"/>
          <w:szCs w:val="22"/>
        </w:rPr>
        <w:t>6</w:t>
      </w:r>
      <w:r w:rsidRPr="001036DD">
        <w:rPr>
          <w:rFonts w:ascii="Arial" w:hAnsi="Arial" w:cs="Arial"/>
          <w:sz w:val="22"/>
          <w:szCs w:val="22"/>
        </w:rPr>
        <w:t>.</w:t>
      </w:r>
    </w:p>
    <w:p w14:paraId="61B09C72" w14:textId="181666EB"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Maksymalna zmiana wartości wynagrodzenia Wykonawcy tj. suma wszystkich wprowadzanych zmian na podstawie ww. postanowień nie może przekroczyć łącznie wartości stanowiącej </w:t>
      </w:r>
      <w:r w:rsidR="00217294" w:rsidRPr="00217294">
        <w:rPr>
          <w:rFonts w:ascii="Arial" w:hAnsi="Arial" w:cs="Arial"/>
          <w:sz w:val="22"/>
          <w:szCs w:val="22"/>
        </w:rPr>
        <w:t>5</w:t>
      </w:r>
      <w:r w:rsidR="00217294">
        <w:rPr>
          <w:rFonts w:ascii="Arial" w:hAnsi="Arial" w:cs="Arial"/>
          <w:sz w:val="22"/>
          <w:szCs w:val="22"/>
        </w:rPr>
        <w:t xml:space="preserve"> </w:t>
      </w:r>
      <w:r w:rsidRPr="00217294">
        <w:rPr>
          <w:rFonts w:ascii="Arial" w:hAnsi="Arial" w:cs="Arial"/>
          <w:sz w:val="22"/>
          <w:szCs w:val="22"/>
        </w:rPr>
        <w:t>%</w:t>
      </w:r>
      <w:r w:rsidRPr="001036DD">
        <w:rPr>
          <w:rFonts w:ascii="Arial" w:hAnsi="Arial" w:cs="Arial"/>
          <w:sz w:val="22"/>
          <w:szCs w:val="22"/>
        </w:rPr>
        <w:t xml:space="preserve"> wartości kontraktu określonego pierwotnie w umowie.</w:t>
      </w:r>
    </w:p>
    <w:p w14:paraId="4F6EBF11" w14:textId="1EC7BDD5"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Jeśli okres czasu liczony od terminu składania ofert do dnia zawarcia umowy wynosi ponad 180 dni w celu ustalenia zmiany wynagrodzenia przyjmuje się zasady analogiczne do zasad</w:t>
      </w:r>
      <w:r>
        <w:rPr>
          <w:rFonts w:ascii="Arial" w:hAnsi="Arial" w:cs="Arial"/>
          <w:sz w:val="22"/>
          <w:szCs w:val="22"/>
        </w:rPr>
        <w:t xml:space="preserve"> </w:t>
      </w:r>
      <w:r w:rsidRPr="001036DD">
        <w:rPr>
          <w:rFonts w:ascii="Arial" w:hAnsi="Arial" w:cs="Arial"/>
          <w:sz w:val="22"/>
          <w:szCs w:val="22"/>
        </w:rPr>
        <w:t>określonych w ust</w:t>
      </w:r>
      <w:r w:rsidRPr="00C3698A">
        <w:rPr>
          <w:rFonts w:ascii="Arial" w:hAnsi="Arial" w:cs="Arial"/>
          <w:sz w:val="22"/>
          <w:szCs w:val="22"/>
        </w:rPr>
        <w:t xml:space="preserve">. </w:t>
      </w:r>
      <w:r w:rsidR="005C3CD9">
        <w:rPr>
          <w:rFonts w:ascii="Arial" w:hAnsi="Arial" w:cs="Arial"/>
          <w:sz w:val="22"/>
          <w:szCs w:val="22"/>
        </w:rPr>
        <w:t>6</w:t>
      </w:r>
      <w:r w:rsidRPr="00C3698A">
        <w:rPr>
          <w:rFonts w:ascii="Arial" w:hAnsi="Arial" w:cs="Arial"/>
          <w:sz w:val="22"/>
          <w:szCs w:val="22"/>
        </w:rPr>
        <w:t>-</w:t>
      </w:r>
      <w:r w:rsidR="00C3698A">
        <w:rPr>
          <w:rFonts w:ascii="Arial" w:hAnsi="Arial" w:cs="Arial"/>
          <w:sz w:val="22"/>
          <w:szCs w:val="22"/>
        </w:rPr>
        <w:t>1</w:t>
      </w:r>
      <w:r w:rsidR="005C3CD9">
        <w:rPr>
          <w:rFonts w:ascii="Arial" w:hAnsi="Arial" w:cs="Arial"/>
          <w:sz w:val="22"/>
          <w:szCs w:val="22"/>
        </w:rPr>
        <w:t>3</w:t>
      </w:r>
      <w:r w:rsidRPr="001036DD">
        <w:rPr>
          <w:rFonts w:ascii="Arial" w:hAnsi="Arial" w:cs="Arial"/>
          <w:sz w:val="22"/>
          <w:szCs w:val="22"/>
        </w:rPr>
        <w:t>, z zastrzeżeniem, że:</w:t>
      </w:r>
    </w:p>
    <w:p w14:paraId="66A4E077" w14:textId="1AF95A28" w:rsidR="001036DD" w:rsidRPr="001036DD" w:rsidRDefault="001036DD" w:rsidP="001036DD">
      <w:pPr>
        <w:pStyle w:val="Akapitzlist"/>
        <w:numPr>
          <w:ilvl w:val="1"/>
          <w:numId w:val="8"/>
        </w:numPr>
        <w:jc w:val="both"/>
        <w:rPr>
          <w:rFonts w:ascii="Arial" w:hAnsi="Arial" w:cs="Arial"/>
          <w:sz w:val="22"/>
          <w:szCs w:val="22"/>
        </w:rPr>
      </w:pPr>
      <w:r w:rsidRPr="001036DD">
        <w:rPr>
          <w:rFonts w:ascii="Arial" w:hAnsi="Arial" w:cs="Arial"/>
          <w:sz w:val="22"/>
          <w:szCs w:val="22"/>
        </w:rPr>
        <w:lastRenderedPageBreak/>
        <w:t xml:space="preserve">wniosek o zmianę może zostać złożony nie wcześniej niż po upływie 6 miesięcy od upływu </w:t>
      </w:r>
      <w:r w:rsidR="0067020D" w:rsidRPr="001036DD">
        <w:rPr>
          <w:rFonts w:ascii="Arial" w:hAnsi="Arial" w:cs="Arial"/>
          <w:sz w:val="22"/>
          <w:szCs w:val="22"/>
        </w:rPr>
        <w:t>terminu otwarcia</w:t>
      </w:r>
      <w:r w:rsidRPr="001036DD">
        <w:rPr>
          <w:rFonts w:ascii="Arial" w:hAnsi="Arial" w:cs="Arial"/>
          <w:sz w:val="22"/>
          <w:szCs w:val="22"/>
        </w:rPr>
        <w:t xml:space="preserve"> ofert,</w:t>
      </w:r>
    </w:p>
    <w:p w14:paraId="5E4427A5" w14:textId="4AC47840" w:rsidR="001036DD" w:rsidRPr="001036DD" w:rsidRDefault="001036DD" w:rsidP="001036DD">
      <w:pPr>
        <w:pStyle w:val="Akapitzlist"/>
        <w:numPr>
          <w:ilvl w:val="1"/>
          <w:numId w:val="8"/>
        </w:numPr>
        <w:jc w:val="both"/>
        <w:rPr>
          <w:rFonts w:ascii="Arial" w:hAnsi="Arial" w:cs="Arial"/>
          <w:sz w:val="22"/>
          <w:szCs w:val="22"/>
        </w:rPr>
      </w:pPr>
      <w:r w:rsidRPr="001036DD">
        <w:rPr>
          <w:rFonts w:ascii="Arial" w:hAnsi="Arial" w:cs="Arial"/>
          <w:sz w:val="22"/>
          <w:szCs w:val="22"/>
        </w:rPr>
        <w:t xml:space="preserve">zmiana wynagrodzenia przysługuje w </w:t>
      </w:r>
      <w:r w:rsidR="0067020D" w:rsidRPr="001036DD">
        <w:rPr>
          <w:rFonts w:ascii="Arial" w:hAnsi="Arial" w:cs="Arial"/>
          <w:sz w:val="22"/>
          <w:szCs w:val="22"/>
        </w:rPr>
        <w:t>przypadku,</w:t>
      </w:r>
      <w:r w:rsidRPr="001036DD">
        <w:rPr>
          <w:rFonts w:ascii="Arial" w:hAnsi="Arial" w:cs="Arial"/>
          <w:sz w:val="22"/>
          <w:szCs w:val="22"/>
        </w:rPr>
        <w:t xml:space="preserve"> gdy z komunikatów prezesa GUS ogłaszanych od dnia otwarcia </w:t>
      </w:r>
      <w:r w:rsidR="0067020D" w:rsidRPr="001036DD">
        <w:rPr>
          <w:rFonts w:ascii="Arial" w:hAnsi="Arial" w:cs="Arial"/>
          <w:sz w:val="22"/>
          <w:szCs w:val="22"/>
        </w:rPr>
        <w:t>ofert i</w:t>
      </w:r>
      <w:r w:rsidRPr="001036DD">
        <w:rPr>
          <w:rFonts w:ascii="Arial" w:hAnsi="Arial" w:cs="Arial"/>
          <w:sz w:val="22"/>
          <w:szCs w:val="22"/>
        </w:rPr>
        <w:t xml:space="preserve"> dotyczących dwóch następujących po sobie kwartałów wynika, że suma ogłaszanych wartości zmian cen</w:t>
      </w:r>
      <w:r w:rsidR="003227EA" w:rsidRPr="003227EA">
        <w:rPr>
          <w:rFonts w:ascii="Arial" w:hAnsi="Arial" w:cs="Arial"/>
          <w:sz w:val="22"/>
          <w:szCs w:val="22"/>
        </w:rPr>
        <w:t xml:space="preserve"> </w:t>
      </w:r>
      <w:r w:rsidR="003227EA">
        <w:rPr>
          <w:rFonts w:ascii="Arial" w:hAnsi="Arial" w:cs="Arial"/>
          <w:sz w:val="22"/>
          <w:szCs w:val="22"/>
        </w:rPr>
        <w:t>produkcji budowlano-montażowej</w:t>
      </w:r>
      <w:r w:rsidRPr="001036DD">
        <w:rPr>
          <w:rFonts w:ascii="Arial" w:hAnsi="Arial" w:cs="Arial"/>
          <w:sz w:val="22"/>
          <w:szCs w:val="22"/>
        </w:rPr>
        <w:t xml:space="preserve"> stanowi wartość większą niż 4% lub mniejszą niż /-/4%/.</w:t>
      </w:r>
    </w:p>
    <w:p w14:paraId="77B1CCCA" w14:textId="77777777" w:rsidR="001036DD" w:rsidRPr="001036DD" w:rsidRDefault="001036DD" w:rsidP="001036DD">
      <w:pPr>
        <w:numPr>
          <w:ilvl w:val="0"/>
          <w:numId w:val="8"/>
        </w:numPr>
        <w:jc w:val="both"/>
        <w:rPr>
          <w:rFonts w:ascii="Arial" w:hAnsi="Arial" w:cs="Arial"/>
          <w:sz w:val="22"/>
          <w:szCs w:val="22"/>
        </w:rPr>
      </w:pPr>
      <w:r w:rsidRPr="001036DD">
        <w:rPr>
          <w:rFonts w:ascii="Arial" w:hAnsi="Arial" w:cs="Arial"/>
          <w:sz w:val="22"/>
          <w:szCs w:val="22"/>
        </w:rPr>
        <w:t xml:space="preserve">W przypadku dokonania zmiany wynagrodzenia Wykonawcy określonego w ust. 1 zgodnie z postanowieniami niniejszego paragrafu, na podstawie art. 439 ust. 5 ustawy </w:t>
      </w:r>
      <w:proofErr w:type="spellStart"/>
      <w:r w:rsidRPr="001036DD">
        <w:rPr>
          <w:rFonts w:ascii="Arial" w:hAnsi="Arial" w:cs="Arial"/>
          <w:sz w:val="22"/>
          <w:szCs w:val="22"/>
        </w:rPr>
        <w:t>pzp</w:t>
      </w:r>
      <w:proofErr w:type="spellEnd"/>
      <w:r w:rsidRPr="001036DD">
        <w:rPr>
          <w:rFonts w:ascii="Arial" w:hAnsi="Arial" w:cs="Arial"/>
          <w:sz w:val="22"/>
          <w:szCs w:val="22"/>
        </w:rPr>
        <w:t>,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B0A5824" w14:textId="375C3616" w:rsidR="001036DD" w:rsidRPr="00C3698A" w:rsidRDefault="001036DD" w:rsidP="00C3698A">
      <w:pPr>
        <w:pStyle w:val="Akapitzlist"/>
        <w:numPr>
          <w:ilvl w:val="1"/>
          <w:numId w:val="8"/>
        </w:numPr>
        <w:jc w:val="both"/>
        <w:rPr>
          <w:rFonts w:ascii="Arial" w:hAnsi="Arial" w:cs="Arial"/>
          <w:sz w:val="22"/>
          <w:szCs w:val="22"/>
        </w:rPr>
      </w:pPr>
      <w:r w:rsidRPr="00C3698A">
        <w:rPr>
          <w:rFonts w:ascii="Arial" w:hAnsi="Arial" w:cs="Arial"/>
          <w:sz w:val="22"/>
          <w:szCs w:val="22"/>
        </w:rPr>
        <w:t>przedmiotem umowy są roboty budowlane, dostawy lub usługi,</w:t>
      </w:r>
    </w:p>
    <w:p w14:paraId="56E45988" w14:textId="768564E2" w:rsidR="001036DD" w:rsidRPr="00C3698A" w:rsidRDefault="001036DD" w:rsidP="00C3698A">
      <w:pPr>
        <w:pStyle w:val="Akapitzlist"/>
        <w:numPr>
          <w:ilvl w:val="1"/>
          <w:numId w:val="8"/>
        </w:numPr>
        <w:jc w:val="both"/>
        <w:rPr>
          <w:rFonts w:ascii="Arial" w:hAnsi="Arial" w:cs="Arial"/>
          <w:sz w:val="22"/>
          <w:szCs w:val="22"/>
        </w:rPr>
      </w:pPr>
      <w:r w:rsidRPr="00C3698A">
        <w:rPr>
          <w:rFonts w:ascii="Arial" w:hAnsi="Arial" w:cs="Arial"/>
          <w:sz w:val="22"/>
          <w:szCs w:val="22"/>
        </w:rPr>
        <w:t>okres obowiązywania umowy przekracza 6 miesięcy.</w:t>
      </w:r>
    </w:p>
    <w:p w14:paraId="03546BA8" w14:textId="2A34D8FB" w:rsidR="00A72162" w:rsidRPr="00D80F7D" w:rsidRDefault="00A92AD8" w:rsidP="00451DE2">
      <w:pPr>
        <w:numPr>
          <w:ilvl w:val="0"/>
          <w:numId w:val="8"/>
        </w:numPr>
        <w:jc w:val="both"/>
        <w:rPr>
          <w:rFonts w:ascii="Arial" w:hAnsi="Arial" w:cs="Arial"/>
          <w:sz w:val="22"/>
          <w:szCs w:val="22"/>
        </w:rPr>
      </w:pPr>
      <w:r w:rsidRPr="00A92AD8">
        <w:rPr>
          <w:rFonts w:ascii="Arial" w:hAnsi="Arial" w:cs="Arial"/>
          <w:sz w:val="22"/>
          <w:szCs w:val="22"/>
        </w:rPr>
        <w:t xml:space="preserve">Wykonawca oświadcza, że podana cena ofertowa/wynagrodzenie umowne obejmuje obowiązującą w </w:t>
      </w:r>
      <w:r w:rsidR="00161519">
        <w:rPr>
          <w:rFonts w:ascii="Arial" w:hAnsi="Arial" w:cs="Arial"/>
          <w:sz w:val="22"/>
          <w:szCs w:val="22"/>
        </w:rPr>
        <w:t>202</w:t>
      </w:r>
      <w:r w:rsidR="0076544C">
        <w:rPr>
          <w:rFonts w:ascii="Arial" w:hAnsi="Arial" w:cs="Arial"/>
          <w:sz w:val="22"/>
          <w:szCs w:val="22"/>
        </w:rPr>
        <w:t>6</w:t>
      </w:r>
      <w:r w:rsidR="00161519">
        <w:rPr>
          <w:rFonts w:ascii="Arial" w:hAnsi="Arial" w:cs="Arial"/>
          <w:sz w:val="22"/>
          <w:szCs w:val="22"/>
        </w:rPr>
        <w:t xml:space="preserve"> r. </w:t>
      </w:r>
      <w:r w:rsidR="0067020D" w:rsidRPr="00A92AD8">
        <w:rPr>
          <w:rFonts w:ascii="Arial" w:hAnsi="Arial" w:cs="Arial"/>
          <w:sz w:val="22"/>
          <w:szCs w:val="22"/>
        </w:rPr>
        <w:t>wysokość minimalnego</w:t>
      </w:r>
      <w:r w:rsidRPr="00A92AD8">
        <w:rPr>
          <w:rFonts w:ascii="Arial" w:hAnsi="Arial" w:cs="Arial"/>
          <w:sz w:val="22"/>
          <w:szCs w:val="22"/>
        </w:rPr>
        <w:t xml:space="preserve"> wynagrodzenia za pracę lub minimalnej stawki godzinowej, ustalonych na podstawie ustawy z dnia 10 października 2002 r.</w:t>
      </w:r>
      <w:r w:rsidR="00C518D8">
        <w:rPr>
          <w:rFonts w:ascii="Arial" w:hAnsi="Arial" w:cs="Arial"/>
          <w:sz w:val="22"/>
          <w:szCs w:val="22"/>
        </w:rPr>
        <w:t xml:space="preserve">                      </w:t>
      </w:r>
      <w:r w:rsidRPr="00A92AD8">
        <w:rPr>
          <w:rFonts w:ascii="Arial" w:hAnsi="Arial" w:cs="Arial"/>
          <w:sz w:val="22"/>
          <w:szCs w:val="22"/>
        </w:rPr>
        <w:t xml:space="preserve"> o minimalnym wynagrodzeniu za pracę i w przypadku ich zmiany nie będzie występował </w:t>
      </w:r>
      <w:r w:rsidR="00C518D8">
        <w:rPr>
          <w:rFonts w:ascii="Arial" w:hAnsi="Arial" w:cs="Arial"/>
          <w:sz w:val="22"/>
          <w:szCs w:val="22"/>
        </w:rPr>
        <w:t xml:space="preserve">                       </w:t>
      </w:r>
      <w:r w:rsidRPr="00A92AD8">
        <w:rPr>
          <w:rFonts w:ascii="Arial" w:hAnsi="Arial" w:cs="Arial"/>
          <w:sz w:val="22"/>
          <w:szCs w:val="22"/>
        </w:rPr>
        <w:t>o zmianę wynagrodzenia umownego.</w:t>
      </w:r>
    </w:p>
    <w:p w14:paraId="28D9DD07" w14:textId="1D92BC6B" w:rsidR="00D23218" w:rsidRPr="00BF7AD2" w:rsidRDefault="00D23218" w:rsidP="00BF7AD2">
      <w:pPr>
        <w:suppressAutoHyphens w:val="0"/>
        <w:contextualSpacing/>
        <w:jc w:val="both"/>
        <w:rPr>
          <w:rFonts w:ascii="Arial" w:hAnsi="Arial" w:cs="Arial"/>
          <w:color w:val="000000"/>
          <w:sz w:val="22"/>
          <w:szCs w:val="22"/>
          <w:lang w:eastAsia="pl-PL"/>
        </w:rPr>
      </w:pPr>
    </w:p>
    <w:p w14:paraId="05B1BEF9" w14:textId="77777777" w:rsidR="00687001" w:rsidRPr="0080463F" w:rsidRDefault="00687001" w:rsidP="00687001">
      <w:pPr>
        <w:jc w:val="center"/>
        <w:rPr>
          <w:rFonts w:ascii="Arial" w:hAnsi="Arial" w:cs="Arial"/>
          <w:b/>
          <w:sz w:val="22"/>
          <w:szCs w:val="22"/>
        </w:rPr>
      </w:pPr>
      <w:r w:rsidRPr="0080463F">
        <w:rPr>
          <w:rFonts w:ascii="Arial" w:hAnsi="Arial" w:cs="Arial"/>
          <w:b/>
          <w:sz w:val="22"/>
          <w:szCs w:val="22"/>
        </w:rPr>
        <w:t>§ 6.</w:t>
      </w:r>
    </w:p>
    <w:p w14:paraId="0EF7F7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Fakturowanie i rozliczenia</w:t>
      </w:r>
    </w:p>
    <w:p w14:paraId="49178CDB" w14:textId="66685A9B" w:rsidR="00227A00" w:rsidRPr="00BF7AD2" w:rsidRDefault="00687001" w:rsidP="00FD49CC">
      <w:pPr>
        <w:pStyle w:val="Akapitzlist"/>
        <w:numPr>
          <w:ilvl w:val="0"/>
          <w:numId w:val="52"/>
        </w:numPr>
        <w:ind w:left="426" w:hanging="426"/>
        <w:rPr>
          <w:rFonts w:ascii="Arial" w:hAnsi="Arial" w:cs="Arial"/>
          <w:sz w:val="22"/>
          <w:szCs w:val="22"/>
        </w:rPr>
      </w:pPr>
      <w:r w:rsidRPr="00BF7AD2">
        <w:rPr>
          <w:rFonts w:ascii="Arial" w:hAnsi="Arial" w:cs="Arial"/>
          <w:sz w:val="22"/>
          <w:szCs w:val="22"/>
        </w:rPr>
        <w:t>Rozliczenie Wynagrodzenia Wykonawcy za wykonanie Przedmiotu Umowy nastąpi:</w:t>
      </w:r>
      <w:r w:rsidR="00A72162" w:rsidRPr="00BF7AD2">
        <w:rPr>
          <w:rFonts w:ascii="Arial" w:hAnsi="Arial" w:cs="Arial"/>
          <w:sz w:val="22"/>
          <w:szCs w:val="22"/>
        </w:rPr>
        <w:t xml:space="preserve"> </w:t>
      </w:r>
      <w:r w:rsidR="00227A00" w:rsidRPr="00BF7AD2">
        <w:rPr>
          <w:rFonts w:ascii="Arial" w:hAnsi="Arial" w:cs="Arial"/>
          <w:sz w:val="22"/>
          <w:szCs w:val="22"/>
        </w:rPr>
        <w:t>wieloetapowo według poniższych zasad:</w:t>
      </w:r>
    </w:p>
    <w:p w14:paraId="0A36DA9A" w14:textId="77B876EB" w:rsidR="00227A00" w:rsidRPr="00A72162" w:rsidRDefault="00A72162" w:rsidP="00BF7AD2">
      <w:pPr>
        <w:widowControl w:val="0"/>
        <w:spacing w:after="120"/>
        <w:ind w:left="851" w:hanging="425"/>
        <w:rPr>
          <w:rFonts w:ascii="Arial" w:hAnsi="Arial" w:cs="Arial"/>
          <w:sz w:val="22"/>
          <w:szCs w:val="22"/>
        </w:rPr>
      </w:pPr>
      <w:r>
        <w:rPr>
          <w:rFonts w:ascii="Arial" w:hAnsi="Arial" w:cs="Arial"/>
          <w:sz w:val="22"/>
          <w:szCs w:val="22"/>
        </w:rPr>
        <w:t>1)</w:t>
      </w:r>
      <w:r>
        <w:rPr>
          <w:rFonts w:ascii="Arial" w:hAnsi="Arial" w:cs="Arial"/>
          <w:sz w:val="22"/>
          <w:szCs w:val="22"/>
        </w:rPr>
        <w:tab/>
      </w:r>
      <w:r w:rsidR="00227A00" w:rsidRPr="00A72162">
        <w:rPr>
          <w:rFonts w:ascii="Arial" w:hAnsi="Arial" w:cs="Arial"/>
          <w:sz w:val="22"/>
          <w:szCs w:val="22"/>
        </w:rPr>
        <w:t xml:space="preserve">I etap – po </w:t>
      </w:r>
      <w:r>
        <w:rPr>
          <w:rFonts w:ascii="Arial" w:hAnsi="Arial" w:cs="Arial"/>
          <w:sz w:val="22"/>
          <w:szCs w:val="22"/>
        </w:rPr>
        <w:t>wykonaniu i odbiorze dokumentacji projektowe</w:t>
      </w:r>
      <w:r w:rsidR="00930FA2">
        <w:rPr>
          <w:rFonts w:ascii="Arial" w:hAnsi="Arial" w:cs="Arial"/>
          <w:sz w:val="22"/>
          <w:szCs w:val="22"/>
        </w:rPr>
        <w:t>j</w:t>
      </w:r>
      <w:r>
        <w:rPr>
          <w:rFonts w:ascii="Arial" w:hAnsi="Arial" w:cs="Arial"/>
          <w:sz w:val="22"/>
          <w:szCs w:val="22"/>
        </w:rPr>
        <w:t>, płatność nastąpi zgodnie z zapisami § 5 ust. 1 pkt 1,</w:t>
      </w:r>
      <w:r w:rsidR="00227A00" w:rsidRPr="00A72162">
        <w:rPr>
          <w:rFonts w:ascii="Arial" w:hAnsi="Arial" w:cs="Arial"/>
          <w:sz w:val="22"/>
          <w:szCs w:val="22"/>
        </w:rPr>
        <w:t xml:space="preserve"> podstawą do wystawienia faktury będzie protokół częściowego odbioru robót budowlanych</w:t>
      </w:r>
      <w:r>
        <w:rPr>
          <w:rFonts w:ascii="Arial" w:hAnsi="Arial" w:cs="Arial"/>
          <w:sz w:val="22"/>
          <w:szCs w:val="22"/>
        </w:rPr>
        <w:t xml:space="preserve"> (załącznik nr 5 do umowy)</w:t>
      </w:r>
      <w:r w:rsidR="00227A00" w:rsidRPr="00A72162">
        <w:rPr>
          <w:rFonts w:ascii="Arial" w:hAnsi="Arial" w:cs="Arial"/>
          <w:sz w:val="22"/>
          <w:szCs w:val="22"/>
        </w:rPr>
        <w:t xml:space="preserve">. </w:t>
      </w:r>
    </w:p>
    <w:p w14:paraId="49214192" w14:textId="6B2FFA30" w:rsidR="00687001" w:rsidRDefault="00A72162" w:rsidP="00BF7AD2">
      <w:pPr>
        <w:widowControl w:val="0"/>
        <w:spacing w:after="120"/>
        <w:ind w:left="851" w:hanging="425"/>
        <w:rPr>
          <w:rFonts w:ascii="Arial" w:hAnsi="Arial" w:cs="Arial"/>
          <w:sz w:val="22"/>
          <w:szCs w:val="22"/>
        </w:rPr>
      </w:pPr>
      <w:r>
        <w:rPr>
          <w:rFonts w:ascii="Arial" w:hAnsi="Arial" w:cs="Arial"/>
          <w:sz w:val="22"/>
          <w:szCs w:val="22"/>
        </w:rPr>
        <w:t>2)</w:t>
      </w:r>
      <w:r>
        <w:rPr>
          <w:rFonts w:ascii="Arial" w:hAnsi="Arial" w:cs="Arial"/>
          <w:sz w:val="22"/>
          <w:szCs w:val="22"/>
        </w:rPr>
        <w:tab/>
      </w:r>
      <w:r w:rsidR="00227A00" w:rsidRPr="00A72162">
        <w:rPr>
          <w:rFonts w:ascii="Arial" w:hAnsi="Arial" w:cs="Arial"/>
          <w:sz w:val="22"/>
          <w:szCs w:val="22"/>
        </w:rPr>
        <w:t xml:space="preserve">II etap – po wykonaniu </w:t>
      </w:r>
      <w:r>
        <w:rPr>
          <w:rFonts w:ascii="Arial" w:hAnsi="Arial" w:cs="Arial"/>
          <w:sz w:val="22"/>
          <w:szCs w:val="22"/>
        </w:rPr>
        <w:t xml:space="preserve">i odbiorze </w:t>
      </w:r>
      <w:r w:rsidR="007954E4">
        <w:rPr>
          <w:rFonts w:ascii="Arial" w:hAnsi="Arial" w:cs="Arial"/>
          <w:sz w:val="22"/>
          <w:szCs w:val="22"/>
        </w:rPr>
        <w:t xml:space="preserve">minimum </w:t>
      </w:r>
      <w:r w:rsidR="007E56FA">
        <w:rPr>
          <w:rFonts w:ascii="Arial" w:hAnsi="Arial" w:cs="Arial"/>
          <w:sz w:val="22"/>
          <w:szCs w:val="22"/>
        </w:rPr>
        <w:t>5</w:t>
      </w:r>
      <w:r w:rsidR="00227A00"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00227A00" w:rsidRPr="00A72162">
        <w:rPr>
          <w:rFonts w:ascii="Arial" w:hAnsi="Arial" w:cs="Arial"/>
          <w:sz w:val="22"/>
          <w:szCs w:val="22"/>
        </w:rPr>
        <w:t xml:space="preserve">podstawą do wystawienia faktury będzie protokół </w:t>
      </w:r>
      <w:r w:rsidR="00B649F1">
        <w:rPr>
          <w:rFonts w:ascii="Arial" w:hAnsi="Arial" w:cs="Arial"/>
          <w:sz w:val="22"/>
          <w:szCs w:val="22"/>
        </w:rPr>
        <w:t>częściowego</w:t>
      </w:r>
      <w:r w:rsidR="00B649F1" w:rsidRPr="00A72162">
        <w:rPr>
          <w:rFonts w:ascii="Arial" w:hAnsi="Arial" w:cs="Arial"/>
          <w:sz w:val="22"/>
          <w:szCs w:val="22"/>
        </w:rPr>
        <w:t xml:space="preserve"> </w:t>
      </w:r>
      <w:r w:rsidR="00227A00" w:rsidRPr="00A72162">
        <w:rPr>
          <w:rFonts w:ascii="Arial" w:hAnsi="Arial" w:cs="Arial"/>
          <w:sz w:val="22"/>
          <w:szCs w:val="22"/>
        </w:rPr>
        <w:t>odbioru robót</w:t>
      </w:r>
      <w:r>
        <w:rPr>
          <w:rFonts w:ascii="Arial" w:hAnsi="Arial" w:cs="Arial"/>
          <w:sz w:val="22"/>
          <w:szCs w:val="22"/>
        </w:rPr>
        <w:t xml:space="preserve"> (załącznik nr 5 do umowy)</w:t>
      </w:r>
      <w:r w:rsidR="00687001" w:rsidRPr="00A72162">
        <w:rPr>
          <w:rFonts w:ascii="Arial" w:hAnsi="Arial" w:cs="Arial"/>
          <w:sz w:val="22"/>
          <w:szCs w:val="22"/>
        </w:rPr>
        <w:t xml:space="preserve">. </w:t>
      </w:r>
    </w:p>
    <w:p w14:paraId="7186A42F" w14:textId="23D06D98" w:rsidR="00B649F1" w:rsidRPr="00A72162" w:rsidRDefault="00B649F1" w:rsidP="00B649F1">
      <w:pPr>
        <w:widowControl w:val="0"/>
        <w:spacing w:after="120"/>
        <w:ind w:left="851" w:hanging="425"/>
        <w:rPr>
          <w:rFonts w:ascii="Arial" w:hAnsi="Arial" w:cs="Arial"/>
          <w:sz w:val="22"/>
          <w:szCs w:val="22"/>
        </w:rPr>
      </w:pPr>
      <w:r>
        <w:rPr>
          <w:rFonts w:ascii="Arial" w:hAnsi="Arial" w:cs="Arial"/>
          <w:sz w:val="22"/>
          <w:szCs w:val="22"/>
        </w:rPr>
        <w:t>3)</w:t>
      </w:r>
      <w:r>
        <w:rPr>
          <w:rFonts w:ascii="Arial" w:hAnsi="Arial" w:cs="Arial"/>
          <w:sz w:val="22"/>
          <w:szCs w:val="22"/>
        </w:rPr>
        <w:tab/>
      </w:r>
      <w:r w:rsidRPr="00A72162">
        <w:rPr>
          <w:rFonts w:ascii="Arial" w:hAnsi="Arial" w:cs="Arial"/>
          <w:sz w:val="22"/>
          <w:szCs w:val="22"/>
        </w:rPr>
        <w:t>I</w:t>
      </w:r>
      <w:r>
        <w:rPr>
          <w:rFonts w:ascii="Arial" w:hAnsi="Arial" w:cs="Arial"/>
          <w:sz w:val="22"/>
          <w:szCs w:val="22"/>
        </w:rPr>
        <w:t>I</w:t>
      </w:r>
      <w:r w:rsidRPr="00A72162">
        <w:rPr>
          <w:rFonts w:ascii="Arial" w:hAnsi="Arial" w:cs="Arial"/>
          <w:sz w:val="22"/>
          <w:szCs w:val="22"/>
        </w:rPr>
        <w:t xml:space="preserve">I etap – po wykonaniu </w:t>
      </w:r>
      <w:r>
        <w:rPr>
          <w:rFonts w:ascii="Arial" w:hAnsi="Arial" w:cs="Arial"/>
          <w:sz w:val="22"/>
          <w:szCs w:val="22"/>
        </w:rPr>
        <w:t>i odbiorze 10</w:t>
      </w:r>
      <w:r w:rsidRPr="00A72162">
        <w:rPr>
          <w:rFonts w:ascii="Arial" w:hAnsi="Arial" w:cs="Arial"/>
          <w:sz w:val="22"/>
          <w:szCs w:val="22"/>
        </w:rPr>
        <w:t xml:space="preserve">0% robót </w:t>
      </w:r>
      <w:r>
        <w:rPr>
          <w:rFonts w:ascii="Arial" w:hAnsi="Arial" w:cs="Arial"/>
          <w:sz w:val="22"/>
          <w:szCs w:val="22"/>
        </w:rPr>
        <w:t xml:space="preserve">budowlanych, płatność nastąpi zgodnie z zapisami § 5 ust. 1 pkt 2 i pkt 3, </w:t>
      </w:r>
      <w:r w:rsidRPr="00A72162">
        <w:rPr>
          <w:rFonts w:ascii="Arial" w:hAnsi="Arial" w:cs="Arial"/>
          <w:sz w:val="22"/>
          <w:szCs w:val="22"/>
        </w:rPr>
        <w:t>podstawą do wystawienia faktury będzie protokół końcowego odbioru robót</w:t>
      </w:r>
      <w:r>
        <w:rPr>
          <w:rFonts w:ascii="Arial" w:hAnsi="Arial" w:cs="Arial"/>
          <w:sz w:val="22"/>
          <w:szCs w:val="22"/>
        </w:rPr>
        <w:t xml:space="preserve"> (załącznik nr 5 do umowy)</w:t>
      </w:r>
      <w:r w:rsidRPr="00A72162">
        <w:rPr>
          <w:rFonts w:ascii="Arial" w:hAnsi="Arial" w:cs="Arial"/>
          <w:sz w:val="22"/>
          <w:szCs w:val="22"/>
        </w:rPr>
        <w:t xml:space="preserve">. </w:t>
      </w:r>
    </w:p>
    <w:p w14:paraId="1C63CF88" w14:textId="77777777" w:rsidR="00B649F1" w:rsidRPr="00A72162" w:rsidRDefault="00B649F1" w:rsidP="00BF7AD2">
      <w:pPr>
        <w:widowControl w:val="0"/>
        <w:spacing w:after="120"/>
        <w:ind w:left="851" w:hanging="425"/>
        <w:rPr>
          <w:rFonts w:ascii="Arial" w:hAnsi="Arial" w:cs="Arial"/>
          <w:sz w:val="22"/>
          <w:szCs w:val="22"/>
        </w:rPr>
      </w:pPr>
    </w:p>
    <w:p w14:paraId="1BDD54A9" w14:textId="50E51994" w:rsidR="00687001" w:rsidRPr="0080463F" w:rsidRDefault="00687001" w:rsidP="00451DE2">
      <w:pPr>
        <w:numPr>
          <w:ilvl w:val="0"/>
          <w:numId w:val="11"/>
        </w:numPr>
        <w:jc w:val="both"/>
        <w:rPr>
          <w:rFonts w:ascii="Arial" w:hAnsi="Arial" w:cs="Arial"/>
          <w:sz w:val="22"/>
          <w:szCs w:val="22"/>
        </w:rPr>
      </w:pPr>
      <w:r w:rsidRPr="0080463F">
        <w:rPr>
          <w:rFonts w:ascii="Arial" w:hAnsi="Arial" w:cs="Arial"/>
          <w:sz w:val="22"/>
          <w:szCs w:val="22"/>
        </w:rPr>
        <w:t>Zapłata należności za wykonane roboty będzie realizowana w następujący sposób, z zastrzeżeniem, że poniższe postanowienia dotyczą Podwykonawców, którzy zawarli zaakceptowaną przez Zamawiającego umowę o podwykonawstwo, której przedmiotem są roboty budowlane:</w:t>
      </w:r>
    </w:p>
    <w:p w14:paraId="150589F9" w14:textId="7712456D"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z w:val="22"/>
          <w:szCs w:val="22"/>
        </w:rPr>
      </w:pPr>
      <w:r w:rsidRPr="0080463F">
        <w:rPr>
          <w:rFonts w:ascii="Arial" w:hAnsi="Arial" w:cs="Arial"/>
          <w:sz w:val="22"/>
          <w:szCs w:val="22"/>
        </w:rPr>
        <w:t>w przypadku wykonywania części zamówienia przez Podwykonawcę, o który</w:t>
      </w:r>
      <w:r w:rsidR="00822DC2" w:rsidRPr="0080463F">
        <w:rPr>
          <w:rFonts w:ascii="Arial" w:hAnsi="Arial" w:cs="Arial"/>
          <w:sz w:val="22"/>
          <w:szCs w:val="22"/>
        </w:rPr>
        <w:t xml:space="preserve">m </w:t>
      </w:r>
      <w:r w:rsidRPr="0080463F">
        <w:rPr>
          <w:rFonts w:ascii="Arial" w:hAnsi="Arial" w:cs="Arial"/>
          <w:sz w:val="22"/>
          <w:szCs w:val="22"/>
        </w:rPr>
        <w:t>mowa w § 1</w:t>
      </w:r>
      <w:r w:rsidR="00822DC2" w:rsidRPr="0080463F">
        <w:rPr>
          <w:rFonts w:ascii="Arial" w:hAnsi="Arial" w:cs="Arial"/>
          <w:sz w:val="22"/>
          <w:szCs w:val="22"/>
        </w:rPr>
        <w:t>1</w:t>
      </w:r>
      <w:r w:rsidRPr="0080463F">
        <w:rPr>
          <w:rFonts w:ascii="Arial" w:hAnsi="Arial" w:cs="Arial"/>
          <w:sz w:val="22"/>
          <w:szCs w:val="22"/>
        </w:rPr>
        <w:t xml:space="preserve"> umowy, Wykonawca składając fakturę częściową, która zawiera wynagrodzenie za zakres wykonywany również przez Podwykonawcę, dokona stosownego podziału należności odpowiednio pomiędzy Wykonawcę, Podwykonawcę,</w:t>
      </w:r>
    </w:p>
    <w:p w14:paraId="108AE03D" w14:textId="12FE6CF3"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trike/>
          <w:sz w:val="22"/>
          <w:szCs w:val="22"/>
        </w:rPr>
      </w:pPr>
      <w:r w:rsidRPr="0080463F">
        <w:rPr>
          <w:rFonts w:ascii="Arial" w:hAnsi="Arial" w:cs="Arial"/>
          <w:sz w:val="22"/>
          <w:szCs w:val="22"/>
        </w:rPr>
        <w:t>warunkiem zapłaty każdej części wynagrodzenia Wykonawcy jest przedstawienie dowodów zapłaty wynagrodzenia Podwykonawcom,</w:t>
      </w:r>
    </w:p>
    <w:p w14:paraId="3AC94247" w14:textId="1A079034" w:rsidR="00687001" w:rsidRPr="0080463F" w:rsidRDefault="00687001" w:rsidP="00451DE2">
      <w:pPr>
        <w:widowControl w:val="0"/>
        <w:numPr>
          <w:ilvl w:val="0"/>
          <w:numId w:val="10"/>
        </w:numPr>
        <w:suppressAutoHyphens w:val="0"/>
        <w:autoSpaceDE w:val="0"/>
        <w:autoSpaceDN w:val="0"/>
        <w:adjustRightInd w:val="0"/>
        <w:jc w:val="both"/>
        <w:rPr>
          <w:rFonts w:ascii="Arial" w:hAnsi="Arial" w:cs="Arial"/>
          <w:sz w:val="22"/>
          <w:szCs w:val="22"/>
        </w:rPr>
      </w:pPr>
      <w:r w:rsidRPr="0080463F">
        <w:rPr>
          <w:rFonts w:ascii="Arial" w:hAnsi="Arial" w:cs="Arial"/>
          <w:sz w:val="22"/>
          <w:szCs w:val="22"/>
        </w:rPr>
        <w:t xml:space="preserve">w przypadku faktury końcowej (po odbiorze końcowym), z której Wykonawca zobowiązany jest do przekazania należności Podwykonawcy, Wykonawca przedstawi Zamawiającemu dowody zapłaty wynagrodzenia Podwykonawcom. </w:t>
      </w:r>
    </w:p>
    <w:p w14:paraId="56006785" w14:textId="43EF454F"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 xml:space="preserve">W przypadku </w:t>
      </w:r>
      <w:r w:rsidR="0067020D" w:rsidRPr="0080463F">
        <w:rPr>
          <w:rFonts w:ascii="Arial" w:hAnsi="Arial" w:cs="Arial"/>
          <w:sz w:val="22"/>
          <w:szCs w:val="22"/>
        </w:rPr>
        <w:t>nieprzedstawienia</w:t>
      </w:r>
      <w:r w:rsidRPr="0080463F">
        <w:rPr>
          <w:rFonts w:ascii="Arial" w:hAnsi="Arial" w:cs="Arial"/>
          <w:sz w:val="22"/>
          <w:szCs w:val="22"/>
        </w:rPr>
        <w:t xml:space="preserve"> przez Wykonawcę dowodów zapłaty wynagrodzenia Podwykonawcom, o których mowa w ust. 2 pkt 2 i 3 w uzgodnionym przez Strony terminie, Zamawiający zastrzega sobie prawo do zatrzymania kwoty należnej Podwykonawcom z faktur Wykonawcy w celu dokonania bezpośredniej zapłaty Podwykonawcom.</w:t>
      </w:r>
    </w:p>
    <w:p w14:paraId="68904F54" w14:textId="6F118506"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lastRenderedPageBreak/>
        <w:t xml:space="preserve">Zamawiający w terminie 10 dni od dnia zatrzymania kwot należnych Podwykonawcom, wezwie Wykonawcę do zgłoszenia pisemnych uwag dotyczących zasadności bezpośredniej zapłaty wynagrodzenia Podwykonawcy, w terminie wskazanym przez Zamawiającego, lecz nie krótszym niż 7 dni od dnia doręczenia wezwania. </w:t>
      </w:r>
    </w:p>
    <w:p w14:paraId="03402695" w14:textId="77777777"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 xml:space="preserve">W przypadku zgłoszenia uwag przez Wykonawcę, w terminie wskazanym przez Zamawiającego, Zamawiający może: </w:t>
      </w:r>
    </w:p>
    <w:p w14:paraId="4F14C62B" w14:textId="1266FB12"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nie dokonać bezpośredniej zapłaty wynagrodzenia Podwykonawcy, jeżeli Wykonawca wykaże niezasadność takiej </w:t>
      </w:r>
      <w:r w:rsidR="0067020D" w:rsidRPr="0080463F">
        <w:rPr>
          <w:rFonts w:ascii="Arial" w:hAnsi="Arial" w:cs="Arial"/>
          <w:sz w:val="22"/>
          <w:szCs w:val="22"/>
        </w:rPr>
        <w:t>zapłaty</w:t>
      </w:r>
      <w:r w:rsidRPr="0080463F">
        <w:rPr>
          <w:rFonts w:ascii="Arial" w:hAnsi="Arial" w:cs="Arial"/>
          <w:sz w:val="22"/>
          <w:szCs w:val="22"/>
        </w:rPr>
        <w:t xml:space="preserve"> albo </w:t>
      </w:r>
    </w:p>
    <w:p w14:paraId="6B03479F" w14:textId="5C3913A0"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złożyć do depozytu sądowego kwotę potrzebną na pokrycie wynagrodzenia Podwykonawcy w przypadku istnienia zasadniczej wątpliwości Zamawiającego co do wysokości należnej, zapłaty lub podmiotu, któremu płatność się należy, albo </w:t>
      </w:r>
    </w:p>
    <w:p w14:paraId="77DF9419" w14:textId="78AB83D8" w:rsidR="00687001" w:rsidRPr="0080463F" w:rsidRDefault="00687001" w:rsidP="00FD49CC">
      <w:pPr>
        <w:numPr>
          <w:ilvl w:val="0"/>
          <w:numId w:val="36"/>
        </w:numPr>
        <w:jc w:val="both"/>
        <w:rPr>
          <w:rFonts w:ascii="Arial" w:hAnsi="Arial" w:cs="Arial"/>
          <w:sz w:val="22"/>
          <w:szCs w:val="22"/>
        </w:rPr>
      </w:pPr>
      <w:r w:rsidRPr="0080463F">
        <w:rPr>
          <w:rFonts w:ascii="Arial" w:hAnsi="Arial" w:cs="Arial"/>
          <w:sz w:val="22"/>
          <w:szCs w:val="22"/>
        </w:rPr>
        <w:t xml:space="preserve">dokonać bezpośredniej zapłaty wynagrodzenia </w:t>
      </w:r>
      <w:r w:rsidR="0067020D" w:rsidRPr="0080463F">
        <w:rPr>
          <w:rFonts w:ascii="Arial" w:hAnsi="Arial" w:cs="Arial"/>
          <w:sz w:val="22"/>
          <w:szCs w:val="22"/>
        </w:rPr>
        <w:t>Podwykonawcy, jeżeli</w:t>
      </w:r>
      <w:r w:rsidRPr="0080463F">
        <w:rPr>
          <w:rFonts w:ascii="Arial" w:hAnsi="Arial" w:cs="Arial"/>
          <w:sz w:val="22"/>
          <w:szCs w:val="22"/>
        </w:rPr>
        <w:t xml:space="preserve"> podmiot ten wykaże zasadność takiej zapłaty. </w:t>
      </w:r>
    </w:p>
    <w:p w14:paraId="57416E4E" w14:textId="0597126B" w:rsidR="00687001" w:rsidRPr="0080463F" w:rsidRDefault="00687001" w:rsidP="00451DE2">
      <w:pPr>
        <w:numPr>
          <w:ilvl w:val="0"/>
          <w:numId w:val="1"/>
        </w:numPr>
        <w:jc w:val="both"/>
        <w:rPr>
          <w:rFonts w:ascii="Arial" w:hAnsi="Arial" w:cs="Arial"/>
          <w:sz w:val="22"/>
          <w:szCs w:val="22"/>
        </w:rPr>
      </w:pPr>
      <w:r w:rsidRPr="0080463F">
        <w:rPr>
          <w:rFonts w:ascii="Arial" w:hAnsi="Arial" w:cs="Arial"/>
          <w:sz w:val="22"/>
          <w:szCs w:val="22"/>
        </w:rPr>
        <w:t>Wynagrodzenie, o którym mowa powyżej obejmuje wyłącznie należności powstałe po zaakceptowaniu przez Zamawiającego umowy o podwykonawstwo, której przedmiotem są roboty budowlane.</w:t>
      </w:r>
    </w:p>
    <w:p w14:paraId="04317D7B" w14:textId="2AA3E5E9" w:rsidR="00687001" w:rsidRPr="0080463F" w:rsidRDefault="00687001" w:rsidP="00451DE2">
      <w:pPr>
        <w:pStyle w:val="Akapitzlist1"/>
        <w:numPr>
          <w:ilvl w:val="0"/>
          <w:numId w:val="1"/>
        </w:numPr>
        <w:suppressAutoHyphens w:val="0"/>
        <w:jc w:val="both"/>
        <w:rPr>
          <w:rFonts w:ascii="Arial" w:hAnsi="Arial" w:cs="Arial"/>
          <w:sz w:val="22"/>
          <w:szCs w:val="22"/>
        </w:rPr>
      </w:pPr>
      <w:r w:rsidRPr="0080463F">
        <w:rPr>
          <w:rFonts w:ascii="Arial" w:hAnsi="Arial" w:cs="Arial"/>
          <w:sz w:val="22"/>
          <w:szCs w:val="22"/>
        </w:rPr>
        <w:t xml:space="preserve">Bezpośrednia zapłata obejmuje wyłącznie należne Podwykonawcy, wynagrodzenie, bez odsetek i innych należności ubocznych. </w:t>
      </w:r>
    </w:p>
    <w:p w14:paraId="79A794AC" w14:textId="6CB7D57D" w:rsidR="00687001" w:rsidRPr="0080463F" w:rsidRDefault="00687001" w:rsidP="00451DE2">
      <w:pPr>
        <w:pStyle w:val="Akapitzlist1"/>
        <w:numPr>
          <w:ilvl w:val="0"/>
          <w:numId w:val="1"/>
        </w:numPr>
        <w:suppressAutoHyphens w:val="0"/>
        <w:jc w:val="both"/>
        <w:rPr>
          <w:rFonts w:ascii="Arial" w:hAnsi="Arial" w:cs="Arial"/>
          <w:sz w:val="22"/>
          <w:szCs w:val="22"/>
        </w:rPr>
      </w:pPr>
      <w:r w:rsidRPr="0080463F">
        <w:rPr>
          <w:rFonts w:ascii="Arial" w:hAnsi="Arial" w:cs="Arial"/>
          <w:sz w:val="22"/>
          <w:szCs w:val="22"/>
        </w:rPr>
        <w:t xml:space="preserve">W przypadku dokonania bezpośredniej zapłaty Podwykonawcy, Zamawiający będzie miał prawo potrącić kwotę równą tej należności z wszelkich wierzytelności Wykonawcy względem Zamawiającego, w tym z wynagrodzenia należnego Wykonawcy. </w:t>
      </w:r>
    </w:p>
    <w:p w14:paraId="6B5CC4C5" w14:textId="77777777" w:rsidR="00FB467C" w:rsidRPr="00FB467C" w:rsidRDefault="00FB467C" w:rsidP="00451DE2">
      <w:pPr>
        <w:numPr>
          <w:ilvl w:val="0"/>
          <w:numId w:val="1"/>
        </w:numPr>
        <w:suppressAutoHyphens w:val="0"/>
        <w:spacing w:before="120"/>
        <w:jc w:val="both"/>
        <w:rPr>
          <w:rFonts w:ascii="Arial" w:hAnsi="Arial" w:cs="Arial"/>
          <w:sz w:val="22"/>
          <w:szCs w:val="22"/>
          <w:lang w:eastAsia="pl-PL"/>
        </w:rPr>
      </w:pPr>
      <w:r w:rsidRPr="00FB467C">
        <w:rPr>
          <w:rFonts w:ascii="Arial" w:hAnsi="Arial" w:cs="Arial"/>
          <w:sz w:val="22"/>
          <w:szCs w:val="22"/>
          <w:lang w:val="hr-HR" w:eastAsia="pl-PL"/>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60F5BC77" w14:textId="15AF2FCD"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 xml:space="preserve">Wykonawca oświadcza, że jest/nie jest podatnikiem podatku VAT dla czynności objętych </w:t>
      </w:r>
      <w:r w:rsidR="0067020D" w:rsidRPr="00FB467C">
        <w:rPr>
          <w:rFonts w:ascii="Arial" w:hAnsi="Arial" w:cs="Arial"/>
          <w:bCs/>
          <w:sz w:val="22"/>
          <w:szCs w:val="22"/>
          <w:lang w:eastAsia="en-US"/>
        </w:rPr>
        <w:t>umową.</w:t>
      </w:r>
    </w:p>
    <w:p w14:paraId="4E4C07A8" w14:textId="77777777"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Wykonawca oświadcza, że (wybrać właściwe):</w:t>
      </w:r>
    </w:p>
    <w:p w14:paraId="55CE9D7C" w14:textId="77777777" w:rsidR="00FB467C" w:rsidRPr="00FB467C" w:rsidRDefault="00FB467C" w:rsidP="00FB467C">
      <w:pPr>
        <w:suppressAutoHyphens w:val="0"/>
        <w:spacing w:before="120"/>
        <w:ind w:left="567" w:hanging="283"/>
        <w:rPr>
          <w:rFonts w:ascii="Arial" w:hAnsi="Arial" w:cs="Arial"/>
          <w:bCs/>
          <w:sz w:val="22"/>
          <w:szCs w:val="22"/>
          <w:lang w:eastAsia="en-US"/>
        </w:rPr>
      </w:pPr>
      <w:r w:rsidRPr="00FB467C">
        <w:rPr>
          <w:rFonts w:ascii="Arial" w:hAnsi="Arial" w:cs="Arial"/>
          <w:bCs/>
          <w:sz w:val="22"/>
          <w:szCs w:val="22"/>
          <w:lang w:eastAsia="en-US"/>
        </w:rPr>
        <w:t>1) wystawia faktury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lub,</w:t>
      </w:r>
    </w:p>
    <w:p w14:paraId="727C75A3" w14:textId="77777777" w:rsidR="00FB467C" w:rsidRPr="00FB467C" w:rsidRDefault="00FB467C" w:rsidP="00FB467C">
      <w:pPr>
        <w:suppressAutoHyphens w:val="0"/>
        <w:spacing w:before="120"/>
        <w:ind w:left="567" w:hanging="283"/>
        <w:rPr>
          <w:rFonts w:ascii="Arial" w:hAnsi="Arial" w:cs="Arial"/>
          <w:bCs/>
          <w:sz w:val="22"/>
          <w:szCs w:val="22"/>
          <w:lang w:eastAsia="en-US"/>
        </w:rPr>
      </w:pPr>
      <w:r w:rsidRPr="00FB467C">
        <w:rPr>
          <w:rFonts w:ascii="Arial" w:hAnsi="Arial" w:cs="Arial"/>
          <w:bCs/>
          <w:sz w:val="22"/>
          <w:szCs w:val="22"/>
          <w:lang w:eastAsia="en-US"/>
        </w:rPr>
        <w:t>2) będzie wystawiał faktury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od dnia ………...</w:t>
      </w:r>
      <w:r w:rsidRPr="00FB467C">
        <w:rPr>
          <w:rFonts w:ascii="Arial" w:hAnsi="Arial" w:cs="Arial"/>
          <w:bCs/>
          <w:sz w:val="22"/>
          <w:szCs w:val="22"/>
          <w:lang w:eastAsia="pl-PL"/>
        </w:rPr>
        <w:t xml:space="preserve"> lub,</w:t>
      </w:r>
    </w:p>
    <w:p w14:paraId="2BB9D505" w14:textId="77777777" w:rsidR="00FB467C" w:rsidRPr="00FB467C" w:rsidRDefault="00FB467C" w:rsidP="00FB467C">
      <w:pPr>
        <w:suppressAutoHyphens w:val="0"/>
        <w:spacing w:before="120" w:after="240"/>
        <w:ind w:left="567" w:hanging="283"/>
        <w:rPr>
          <w:rFonts w:ascii="Arial" w:hAnsi="Arial" w:cs="Arial"/>
          <w:bCs/>
          <w:sz w:val="22"/>
          <w:szCs w:val="22"/>
          <w:lang w:eastAsia="en-US"/>
        </w:rPr>
      </w:pPr>
      <w:r w:rsidRPr="00FB467C">
        <w:rPr>
          <w:rFonts w:ascii="Arial" w:hAnsi="Arial" w:cs="Arial"/>
          <w:bCs/>
          <w:sz w:val="22"/>
          <w:szCs w:val="22"/>
          <w:lang w:eastAsia="pl-PL"/>
        </w:rPr>
        <w:t xml:space="preserve">3) nie </w:t>
      </w:r>
      <w:r w:rsidRPr="00FB467C">
        <w:rPr>
          <w:rFonts w:ascii="Arial" w:hAnsi="Arial" w:cs="Arial"/>
          <w:bCs/>
          <w:sz w:val="22"/>
          <w:szCs w:val="22"/>
          <w:lang w:eastAsia="en-US"/>
        </w:rPr>
        <w:t>będzie wystawiał faktur w Krajowym Systemie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w:t>
      </w:r>
    </w:p>
    <w:p w14:paraId="132DDC63" w14:textId="78554A72" w:rsidR="00FB467C" w:rsidRPr="00FB467C" w:rsidRDefault="00FB467C" w:rsidP="00451DE2">
      <w:pPr>
        <w:numPr>
          <w:ilvl w:val="0"/>
          <w:numId w:val="1"/>
        </w:numPr>
        <w:suppressAutoHyphens w:val="0"/>
        <w:spacing w:before="120"/>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11 pkt 3 rozliczenie wynagrodzenia nastąpi fakturą, w której:</w:t>
      </w:r>
    </w:p>
    <w:p w14:paraId="616C84F3" w14:textId="77777777" w:rsidR="00FB467C" w:rsidRPr="00FB467C" w:rsidRDefault="00FB467C" w:rsidP="00FD49CC">
      <w:pPr>
        <w:numPr>
          <w:ilvl w:val="1"/>
          <w:numId w:val="53"/>
        </w:numPr>
        <w:suppressAutoHyphens w:val="0"/>
        <w:spacing w:before="120"/>
        <w:ind w:left="568" w:hanging="284"/>
        <w:jc w:val="both"/>
        <w:rPr>
          <w:rFonts w:ascii="Arial" w:eastAsia="Lucida Sans Unicode" w:hAnsi="Arial" w:cs="Arial"/>
          <w:bCs/>
          <w:sz w:val="22"/>
          <w:szCs w:val="22"/>
          <w:lang w:eastAsia="en-US"/>
        </w:rPr>
      </w:pPr>
      <w:r w:rsidRPr="00FB467C">
        <w:rPr>
          <w:rFonts w:ascii="Arial" w:eastAsia="Lucida Sans Unicode" w:hAnsi="Arial" w:cs="Arial"/>
          <w:bCs/>
          <w:sz w:val="22"/>
          <w:szCs w:val="22"/>
          <w:lang w:eastAsia="en-US"/>
        </w:rPr>
        <w:t>Nabywcą będzie Miasto Stołeczne Warszawa, Plac Bankowy 3/5, 00-950 Warszawa, NIP: 525-22-48-481, a</w:t>
      </w:r>
    </w:p>
    <w:p w14:paraId="1B3546F4" w14:textId="77777777" w:rsidR="00FB467C" w:rsidRPr="00FB467C" w:rsidRDefault="00FB467C" w:rsidP="00FD49CC">
      <w:pPr>
        <w:numPr>
          <w:ilvl w:val="1"/>
          <w:numId w:val="53"/>
        </w:numPr>
        <w:suppressAutoHyphens w:val="0"/>
        <w:spacing w:before="120"/>
        <w:ind w:left="568" w:hanging="284"/>
        <w:jc w:val="both"/>
        <w:rPr>
          <w:rFonts w:ascii="Arial" w:eastAsia="Lucida Sans Unicode" w:hAnsi="Arial" w:cs="Arial"/>
          <w:bCs/>
          <w:sz w:val="22"/>
          <w:szCs w:val="22"/>
          <w:lang w:eastAsia="en-US"/>
        </w:rPr>
      </w:pPr>
      <w:r w:rsidRPr="00FB467C">
        <w:rPr>
          <w:rFonts w:ascii="Arial" w:eastAsia="Lucida Sans Unicode" w:hAnsi="Arial" w:cs="Arial"/>
          <w:bCs/>
          <w:sz w:val="22"/>
          <w:szCs w:val="22"/>
          <w:lang w:eastAsia="en-US"/>
        </w:rPr>
        <w:t>Odbiorcą/Płatnikiem</w:t>
      </w:r>
      <w:r w:rsidRPr="00FB467C">
        <w:rPr>
          <w:rFonts w:ascii="Arial" w:eastAsia="Calibri" w:hAnsi="Arial" w:cs="Arial"/>
          <w:bCs/>
          <w:sz w:val="22"/>
          <w:szCs w:val="22"/>
          <w:lang w:eastAsia="en-US"/>
        </w:rPr>
        <w:t xml:space="preserve"> Zakład Gospodarowania Nieruchomościami w Dzielnicy Wola m.st. Warszawa, ul. J. Bema 70, 01-225 Warszawa.</w:t>
      </w:r>
    </w:p>
    <w:p w14:paraId="65EFCEF6" w14:textId="0A7A1075" w:rsidR="00FB467C" w:rsidRPr="00FB467C" w:rsidRDefault="00FB467C" w:rsidP="00FB467C">
      <w:pPr>
        <w:spacing w:before="120"/>
        <w:ind w:left="426"/>
        <w:jc w:val="both"/>
        <w:rPr>
          <w:rFonts w:ascii="Arial" w:eastAsia="Calibri" w:hAnsi="Arial" w:cs="Arial"/>
          <w:sz w:val="22"/>
          <w:szCs w:val="22"/>
          <w:lang w:eastAsia="en-US"/>
        </w:rPr>
      </w:pPr>
      <w:r w:rsidRPr="00FB467C">
        <w:rPr>
          <w:rFonts w:ascii="Arial" w:eastAsia="Lucida Sans Unicode" w:hAnsi="Arial" w:cs="Arial"/>
          <w:bCs/>
          <w:sz w:val="22"/>
          <w:szCs w:val="22"/>
          <w:lang w:eastAsia="en-US"/>
        </w:rPr>
        <w:t xml:space="preserve">Za datę sprzedaży uznaje się datę sporządzenia protokołu odbioru robót. </w:t>
      </w:r>
      <w:r w:rsidRPr="00FB467C">
        <w:rPr>
          <w:rFonts w:ascii="Arial" w:eastAsia="Calibri" w:hAnsi="Arial" w:cs="Arial"/>
          <w:bCs/>
          <w:sz w:val="22"/>
          <w:szCs w:val="22"/>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sidRPr="00FB467C">
        <w:rPr>
          <w:rFonts w:ascii="Arial" w:eastAsia="Calibri" w:hAnsi="Arial" w:cs="Arial"/>
          <w:sz w:val="22"/>
          <w:szCs w:val="22"/>
          <w:lang w:eastAsia="en-US"/>
        </w:rPr>
        <w:t xml:space="preserve">Należność Wykonawcy z tytułu realizacji Umowy płatna będzie przelewem w terminie </w:t>
      </w:r>
      <w:r w:rsidRPr="00FB467C">
        <w:rPr>
          <w:rFonts w:ascii="Arial" w:eastAsia="Calibri" w:hAnsi="Arial" w:cs="Arial"/>
          <w:b/>
          <w:sz w:val="22"/>
          <w:szCs w:val="22"/>
          <w:lang w:eastAsia="en-US"/>
        </w:rPr>
        <w:t xml:space="preserve">21 dni </w:t>
      </w:r>
      <w:r w:rsidRPr="00FB467C">
        <w:rPr>
          <w:rFonts w:ascii="Arial" w:eastAsia="Calibri" w:hAnsi="Arial" w:cs="Arial"/>
          <w:sz w:val="22"/>
          <w:szCs w:val="22"/>
          <w:lang w:eastAsia="en-US"/>
        </w:rPr>
        <w:t xml:space="preserve">liczonych od dnia dostarczenia do siedziby Zamawiającego prawidłowo wystawionej faktur, na bankowy rachunek rozliczeniowy </w:t>
      </w:r>
      <w:r w:rsidR="0067020D" w:rsidRPr="00FB467C">
        <w:rPr>
          <w:rFonts w:ascii="Arial" w:eastAsia="Calibri" w:hAnsi="Arial" w:cs="Arial"/>
          <w:sz w:val="22"/>
          <w:szCs w:val="22"/>
          <w:lang w:eastAsia="en-US"/>
        </w:rPr>
        <w:t>Wykonawcy,</w:t>
      </w:r>
      <w:r w:rsidRPr="00FB467C">
        <w:rPr>
          <w:rFonts w:ascii="Arial" w:eastAsia="Calibri" w:hAnsi="Arial" w:cs="Arial"/>
          <w:sz w:val="22"/>
          <w:szCs w:val="22"/>
          <w:lang w:eastAsia="en-US"/>
        </w:rPr>
        <w:t xml:space="preserve"> do którego będzie utworzony rachunek VAT, z zastosowaniem mechanizmu podzielonej płatności (</w:t>
      </w:r>
      <w:proofErr w:type="spellStart"/>
      <w:r w:rsidRPr="00FB467C">
        <w:rPr>
          <w:rFonts w:ascii="Arial" w:eastAsia="Calibri" w:hAnsi="Arial" w:cs="Arial"/>
          <w:sz w:val="22"/>
          <w:szCs w:val="22"/>
          <w:lang w:eastAsia="en-US"/>
        </w:rPr>
        <w:t>split</w:t>
      </w:r>
      <w:proofErr w:type="spellEnd"/>
      <w:r w:rsidRPr="00FB467C">
        <w:rPr>
          <w:rFonts w:ascii="Arial" w:eastAsia="Calibri" w:hAnsi="Arial" w:cs="Arial"/>
          <w:sz w:val="22"/>
          <w:szCs w:val="22"/>
          <w:lang w:eastAsia="en-US"/>
        </w:rPr>
        <w:t xml:space="preserve"> </w:t>
      </w:r>
      <w:proofErr w:type="spellStart"/>
      <w:r w:rsidRPr="00FB467C">
        <w:rPr>
          <w:rFonts w:ascii="Arial" w:eastAsia="Calibri" w:hAnsi="Arial" w:cs="Arial"/>
          <w:sz w:val="22"/>
          <w:szCs w:val="22"/>
          <w:lang w:eastAsia="en-US"/>
        </w:rPr>
        <w:t>payment</w:t>
      </w:r>
      <w:proofErr w:type="spellEnd"/>
      <w:r w:rsidRPr="00FB467C">
        <w:rPr>
          <w:rFonts w:ascii="Arial" w:eastAsia="Calibri" w:hAnsi="Arial" w:cs="Arial"/>
          <w:sz w:val="22"/>
          <w:szCs w:val="22"/>
          <w:lang w:eastAsia="en-US"/>
        </w:rPr>
        <w:t>).</w:t>
      </w:r>
    </w:p>
    <w:p w14:paraId="3BE3A8C8" w14:textId="1620ECAF"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11 pkt 1 lub 2 fakturę należy wystawić na rzecz:</w:t>
      </w:r>
    </w:p>
    <w:p w14:paraId="27CECC56" w14:textId="77777777" w:rsidR="00FB467C" w:rsidRPr="00FB467C" w:rsidRDefault="00FB467C" w:rsidP="00FB467C">
      <w:pPr>
        <w:suppressAutoHyphens w:val="0"/>
        <w:spacing w:before="120"/>
        <w:ind w:left="426"/>
        <w:jc w:val="both"/>
        <w:rPr>
          <w:rFonts w:ascii="Arial" w:hAnsi="Arial" w:cs="Arial"/>
          <w:bCs/>
          <w:sz w:val="22"/>
          <w:szCs w:val="22"/>
          <w:lang w:eastAsia="pl-PL"/>
        </w:rPr>
      </w:pPr>
      <w:bookmarkStart w:id="0" w:name="_Hlk216855020"/>
      <w:r w:rsidRPr="00FB467C">
        <w:rPr>
          <w:rFonts w:ascii="Arial" w:hAnsi="Arial" w:cs="Arial"/>
          <w:bCs/>
          <w:sz w:val="22"/>
          <w:szCs w:val="22"/>
          <w:lang w:eastAsia="pl-PL"/>
        </w:rPr>
        <w:t>nabywca (podmiot2): Miasto Stołeczne Warszawa</w:t>
      </w:r>
    </w:p>
    <w:p w14:paraId="4381C440" w14:textId="77777777" w:rsidR="00FB467C" w:rsidRPr="00FB467C" w:rsidRDefault="00FB467C" w:rsidP="00FB467C">
      <w:pPr>
        <w:suppressAutoHyphens w:val="0"/>
        <w:spacing w:before="120"/>
        <w:ind w:left="426"/>
        <w:jc w:val="both"/>
        <w:rPr>
          <w:rFonts w:ascii="Arial" w:hAnsi="Arial" w:cs="Arial"/>
          <w:bCs/>
          <w:sz w:val="22"/>
          <w:szCs w:val="22"/>
          <w:lang w:eastAsia="pl-PL"/>
        </w:rPr>
      </w:pPr>
      <w:r w:rsidRPr="00FB467C">
        <w:rPr>
          <w:rFonts w:ascii="Arial" w:hAnsi="Arial" w:cs="Arial"/>
          <w:bCs/>
          <w:sz w:val="22"/>
          <w:szCs w:val="22"/>
          <w:lang w:eastAsia="pl-PL"/>
        </w:rPr>
        <w:t>Pl. Bankowy 3/5, 00-950 Warszawa</w:t>
      </w:r>
    </w:p>
    <w:p w14:paraId="6452B040" w14:textId="77777777" w:rsidR="00FB467C" w:rsidRPr="00FB467C" w:rsidRDefault="00FB467C" w:rsidP="00FB467C">
      <w:pPr>
        <w:suppressAutoHyphens w:val="0"/>
        <w:spacing w:before="120"/>
        <w:ind w:left="426"/>
        <w:jc w:val="both"/>
        <w:rPr>
          <w:rFonts w:ascii="Arial" w:hAnsi="Arial" w:cs="Arial"/>
          <w:bCs/>
          <w:sz w:val="22"/>
          <w:szCs w:val="22"/>
          <w:lang w:eastAsia="pl-PL"/>
        </w:rPr>
      </w:pPr>
      <w:r w:rsidRPr="00FB467C">
        <w:rPr>
          <w:rFonts w:ascii="Arial" w:hAnsi="Arial" w:cs="Arial"/>
          <w:bCs/>
          <w:sz w:val="22"/>
          <w:szCs w:val="22"/>
          <w:lang w:eastAsia="pl-PL"/>
        </w:rPr>
        <w:lastRenderedPageBreak/>
        <w:t>NIP 5252248481</w:t>
      </w:r>
    </w:p>
    <w:p w14:paraId="534081C2" w14:textId="77777777" w:rsidR="00FB467C" w:rsidRPr="00FB467C" w:rsidRDefault="00FB467C" w:rsidP="00FB467C">
      <w:pPr>
        <w:suppressAutoHyphens w:val="0"/>
        <w:spacing w:before="120" w:after="240"/>
        <w:ind w:left="426"/>
        <w:jc w:val="both"/>
        <w:rPr>
          <w:rFonts w:ascii="Arial" w:hAnsi="Arial" w:cs="Arial"/>
          <w:bCs/>
          <w:sz w:val="22"/>
          <w:szCs w:val="22"/>
          <w:lang w:eastAsia="pl-PL"/>
        </w:rPr>
      </w:pPr>
      <w:r w:rsidRPr="00FB467C">
        <w:rPr>
          <w:rFonts w:ascii="Arial" w:eastAsia="Calibri" w:hAnsi="Arial" w:cs="Arial"/>
          <w:bCs/>
          <w:sz w:val="22"/>
          <w:szCs w:val="22"/>
          <w:lang w:eastAsia="en-US"/>
        </w:rPr>
        <w:t>odbiorca (podmiot inny/podmiot3): Zakład Gospodarowania Nieruchomościami w Dzielnicy Wola m.st. Warszawa, ul. J. Bema 70, 01-225 Warszawa.</w:t>
      </w:r>
    </w:p>
    <w:p w14:paraId="6CBEC8A4" w14:textId="77777777" w:rsidR="00FB467C" w:rsidRPr="00FB467C" w:rsidRDefault="00FB467C" w:rsidP="00FB467C">
      <w:pPr>
        <w:suppressAutoHyphens w:val="0"/>
        <w:spacing w:before="120" w:after="240"/>
        <w:ind w:firstLine="426"/>
        <w:jc w:val="both"/>
        <w:rPr>
          <w:rFonts w:ascii="Arial" w:hAnsi="Arial" w:cs="Arial"/>
          <w:bCs/>
          <w:sz w:val="22"/>
          <w:szCs w:val="22"/>
          <w:lang w:eastAsia="pl-PL"/>
        </w:rPr>
      </w:pPr>
      <w:r w:rsidRPr="00FB467C">
        <w:rPr>
          <w:rFonts w:ascii="Arial" w:hAnsi="Arial" w:cs="Arial"/>
          <w:bCs/>
          <w:sz w:val="22"/>
          <w:szCs w:val="22"/>
          <w:lang w:eastAsia="pl-PL"/>
        </w:rPr>
        <w:t>NIP …………….</w:t>
      </w:r>
    </w:p>
    <w:bookmarkEnd w:id="0"/>
    <w:p w14:paraId="6E241B42" w14:textId="77777777" w:rsidR="00FB467C" w:rsidRPr="00FB467C" w:rsidRDefault="00FB467C" w:rsidP="00FB467C">
      <w:pPr>
        <w:suppressAutoHyphens w:val="0"/>
        <w:spacing w:before="120"/>
        <w:jc w:val="both"/>
        <w:rPr>
          <w:rFonts w:ascii="Arial" w:hAnsi="Arial" w:cs="Arial"/>
          <w:b/>
          <w:bCs/>
          <w:iCs/>
          <w:sz w:val="22"/>
          <w:szCs w:val="22"/>
          <w:lang w:eastAsia="en-US"/>
        </w:rPr>
      </w:pPr>
      <w:r w:rsidRPr="00FB467C">
        <w:rPr>
          <w:rFonts w:ascii="Arial" w:eastAsia="Lucida Sans Unicode" w:hAnsi="Arial" w:cs="Arial"/>
          <w:bCs/>
          <w:sz w:val="22"/>
          <w:szCs w:val="22"/>
          <w:lang w:eastAsia="pl-PL"/>
        </w:rPr>
        <w:t>Za datę sprzedaży uznaje się datę sporządzenia protokołu odbioru robót.</w:t>
      </w:r>
    </w:p>
    <w:p w14:paraId="7A36B187" w14:textId="1CEED7B8"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w:t>
      </w:r>
      <w:r w:rsidR="0067020D" w:rsidRPr="00FB467C">
        <w:rPr>
          <w:rFonts w:ascii="Arial" w:hAnsi="Arial" w:cs="Arial"/>
          <w:bCs/>
          <w:sz w:val="22"/>
          <w:szCs w:val="22"/>
          <w:lang w:eastAsia="en-US"/>
        </w:rPr>
        <w:t>przypadku,</w:t>
      </w:r>
      <w:r w:rsidRPr="00FB467C">
        <w:rPr>
          <w:rFonts w:ascii="Arial" w:hAnsi="Arial" w:cs="Arial"/>
          <w:bCs/>
          <w:sz w:val="22"/>
          <w:szCs w:val="22"/>
          <w:lang w:eastAsia="en-US"/>
        </w:rPr>
        <w:t xml:space="preserve"> o którym mowa w ust. 13 faktury będą wystawiane i odbierane za pośrednictwem Krajowego Systemu e-Faktur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zgodnie z obowiązującymi przepisami prawa. Za dzień doręczenia faktury uznaje się dzień przydzielenia jej numeru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z zastrzeżeniem ust. 15. Zapłata wynagrodzenia nastąpi na podstawie prawidłowo wystawionej faktury w terminie 21 dni liczonym od pierwszego dnia roboczego po dniu jej doręczenia.</w:t>
      </w:r>
    </w:p>
    <w:p w14:paraId="1F45804E" w14:textId="77777777" w:rsidR="00FB467C" w:rsidRPr="00FB467C" w:rsidRDefault="00FB467C" w:rsidP="00451DE2">
      <w:pPr>
        <w:numPr>
          <w:ilvl w:val="0"/>
          <w:numId w:val="1"/>
        </w:numPr>
        <w:suppressAutoHyphens w:val="0"/>
        <w:spacing w:before="120"/>
        <w:jc w:val="both"/>
        <w:rPr>
          <w:rFonts w:ascii="Arial" w:eastAsia="Calibri" w:hAnsi="Arial" w:cs="Arial"/>
          <w:color w:val="2C363A"/>
          <w:sz w:val="22"/>
          <w:szCs w:val="22"/>
          <w:shd w:val="clear" w:color="auto" w:fill="FFFFFF"/>
          <w:lang w:eastAsia="en-US"/>
        </w:rPr>
      </w:pPr>
      <w:r w:rsidRPr="00FB467C">
        <w:rPr>
          <w:rFonts w:ascii="Arial" w:hAnsi="Arial" w:cs="Arial"/>
          <w:bCs/>
          <w:sz w:val="22"/>
          <w:szCs w:val="22"/>
          <w:lang w:eastAsia="en-US"/>
        </w:rPr>
        <w:t xml:space="preserve">W przypadku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faktury będą tymczasowo przesyłane w formie </w:t>
      </w:r>
      <w:r w:rsidRPr="00FB467C">
        <w:rPr>
          <w:rFonts w:ascii="Arial" w:eastAsia="Calibri" w:hAnsi="Arial" w:cs="Arial"/>
          <w:color w:val="2C363A"/>
          <w:sz w:val="22"/>
          <w:szCs w:val="22"/>
          <w:shd w:val="clear" w:color="auto" w:fill="FFFFFF"/>
          <w:lang w:eastAsia="en-US"/>
        </w:rPr>
        <w:t>elektronicznej w formacie pliku PDF za pośrednictwem poczty elektronicznej na adres e-mail: ……………………</w:t>
      </w:r>
    </w:p>
    <w:p w14:paraId="4857F858"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shd w:val="clear" w:color="auto" w:fill="FFFFFF"/>
          <w:lang w:eastAsia="en-US"/>
        </w:rPr>
      </w:pPr>
      <w:r w:rsidRPr="00FB467C">
        <w:rPr>
          <w:rFonts w:ascii="Arial" w:hAnsi="Arial" w:cs="Arial"/>
          <w:bCs/>
          <w:sz w:val="22"/>
          <w:szCs w:val="22"/>
          <w:lang w:eastAsia="en-US"/>
        </w:rPr>
        <w:t xml:space="preserve">Za dzień doręczenia faktury wystawionej w czasie trwania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uznaje </w:t>
      </w:r>
      <w:r w:rsidRPr="00FB467C">
        <w:rPr>
          <w:rFonts w:ascii="Arial" w:eastAsia="Calibri" w:hAnsi="Arial" w:cs="Arial"/>
          <w:sz w:val="22"/>
          <w:szCs w:val="22"/>
          <w:shd w:val="clear" w:color="auto" w:fill="FFFFFF"/>
          <w:lang w:eastAsia="en-US"/>
        </w:rPr>
        <w:t xml:space="preserve">się dzień potwierdzenia otrzymania wiadomości zawierającej fakturę w formacie pliku PDF na adres e-mail: ……………………… albo dzień przydzielenia jej numeru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w zależności, które z tych zdarzeń nastąpiło wcześniej. Doręczenie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faktury wystawionej w czasie trwania awarii nie skutkuje rozpoczęciem biegu terminu płatności.</w:t>
      </w:r>
    </w:p>
    <w:p w14:paraId="71DF10CC"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 przypadku niedostępności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po stronie wykonawcy za dzień doręczenia faktury uznaje się dzień przydzielenia jej numeru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Przez tryb niedostępności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1594513B"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shd w:val="clear" w:color="auto" w:fill="FFFFFF"/>
          <w:lang w:eastAsia="en-US"/>
        </w:rPr>
      </w:pPr>
      <w:r w:rsidRPr="00FB467C">
        <w:rPr>
          <w:rFonts w:ascii="Arial" w:hAnsi="Arial" w:cs="Arial"/>
          <w:bCs/>
          <w:sz w:val="22"/>
          <w:szCs w:val="22"/>
          <w:lang w:eastAsia="en-US"/>
        </w:rPr>
        <w:t xml:space="preserve">W przypadku faktury wystawionej w czasie trwania awarii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zapłata wynagrodzenia nastąpi na podstawie prawidłowo wystawionej faktury w terminie 21 dni liczonym od pierwszego dnia roboczego po dniu </w:t>
      </w:r>
      <w:r w:rsidRPr="00FB467C">
        <w:rPr>
          <w:rFonts w:ascii="Arial" w:eastAsia="Calibri" w:hAnsi="Arial" w:cs="Arial"/>
          <w:sz w:val="22"/>
          <w:szCs w:val="22"/>
          <w:shd w:val="clear" w:color="auto" w:fill="FFFFFF"/>
          <w:lang w:eastAsia="en-US"/>
        </w:rPr>
        <w:t>potwierdzenia otrzymania wiadomości zawierającej fakturę w formacie pliku PDF na adres e-mail: ………………………na rachunek bankowy Wykonawcy wskazany w fakturze.</w:t>
      </w:r>
    </w:p>
    <w:p w14:paraId="75FD064B"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 xml:space="preserve">Wykonawca zobowiązany jest przesłać skan faktury na adres e-mail: ……………………, w terminie 3 dni od daty wystawienia faktury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w:t>
      </w:r>
    </w:p>
    <w:p w14:paraId="06E75E7D" w14:textId="77777777" w:rsidR="00FB467C" w:rsidRPr="00FB467C" w:rsidRDefault="00FB467C" w:rsidP="00451DE2">
      <w:pPr>
        <w:numPr>
          <w:ilvl w:val="0"/>
          <w:numId w:val="1"/>
        </w:numPr>
        <w:suppressAutoHyphens w:val="0"/>
        <w:spacing w:before="120"/>
        <w:jc w:val="both"/>
        <w:rPr>
          <w:rFonts w:ascii="Arial" w:hAnsi="Arial" w:cs="Arial"/>
          <w:bCs/>
          <w:sz w:val="22"/>
          <w:szCs w:val="22"/>
          <w:lang w:eastAsia="en-US"/>
        </w:rPr>
      </w:pPr>
      <w:r w:rsidRPr="00FB467C">
        <w:rPr>
          <w:rFonts w:ascii="Arial" w:hAnsi="Arial" w:cs="Arial"/>
          <w:bCs/>
          <w:sz w:val="22"/>
          <w:szCs w:val="22"/>
          <w:lang w:eastAsia="en-US"/>
        </w:rPr>
        <w:t>Zamawiający zastrzega, że płatność nastąpi na podstawie prawidłowo wystawionej faktury. Za prawidłowo wystawioną uznaje się fakturę:</w:t>
      </w:r>
    </w:p>
    <w:p w14:paraId="7520A2F8" w14:textId="1AB6035B" w:rsidR="00FB467C" w:rsidRPr="00FB467C" w:rsidRDefault="00FB467C" w:rsidP="00FB467C">
      <w:pPr>
        <w:suppressAutoHyphens w:val="0"/>
        <w:spacing w:before="120"/>
        <w:ind w:left="709" w:hanging="283"/>
        <w:jc w:val="both"/>
        <w:rPr>
          <w:rFonts w:ascii="Arial" w:eastAsia="Calibri" w:hAnsi="Arial" w:cs="Arial"/>
          <w:sz w:val="22"/>
          <w:szCs w:val="22"/>
          <w:shd w:val="clear" w:color="auto" w:fill="FFFFFF"/>
          <w:lang w:eastAsia="en-US"/>
        </w:rPr>
      </w:pPr>
      <w:r w:rsidRPr="00FB467C">
        <w:rPr>
          <w:rFonts w:ascii="Arial" w:eastAsia="Calibri" w:hAnsi="Arial" w:cs="Arial"/>
          <w:sz w:val="22"/>
          <w:szCs w:val="22"/>
          <w:shd w:val="clear" w:color="auto" w:fill="FFFFFF"/>
          <w:lang w:eastAsia="en-US"/>
        </w:rPr>
        <w:t xml:space="preserve">1) wystawioną w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(z wyjątkiem przypadków, kiedy faktura wystawiana jest w czasie awarii </w:t>
      </w:r>
      <w:proofErr w:type="spellStart"/>
      <w:r w:rsidRPr="00FB467C">
        <w:rPr>
          <w:rFonts w:ascii="Arial" w:eastAsia="Calibri" w:hAnsi="Arial" w:cs="Arial"/>
          <w:sz w:val="22"/>
          <w:szCs w:val="22"/>
          <w:shd w:val="clear" w:color="auto" w:fill="FFFFFF"/>
          <w:lang w:eastAsia="en-US"/>
        </w:rPr>
        <w:t>KSeF</w:t>
      </w:r>
      <w:proofErr w:type="spellEnd"/>
      <w:r w:rsidRPr="00FB467C">
        <w:rPr>
          <w:rFonts w:ascii="Arial" w:eastAsia="Calibri" w:hAnsi="Arial" w:cs="Arial"/>
          <w:sz w:val="22"/>
          <w:szCs w:val="22"/>
          <w:shd w:val="clear" w:color="auto" w:fill="FFFFFF"/>
          <w:lang w:eastAsia="en-US"/>
        </w:rPr>
        <w:t xml:space="preserve">), gdzie w zakresie prawidłowego określenia nabywcy w polu „Podmiot2” w pozycji „JST” wpisano „1”, oraz w polu „Podmiot inny/Podmiot3” wpisano </w:t>
      </w:r>
      <w:proofErr w:type="spellStart"/>
      <w:r w:rsidR="00503783" w:rsidRPr="00FB467C">
        <w:rPr>
          <w:rFonts w:ascii="Arial" w:eastAsia="Calibri" w:hAnsi="Arial" w:cs="Arial"/>
          <w:sz w:val="22"/>
          <w:szCs w:val="22"/>
          <w:shd w:val="clear" w:color="auto" w:fill="FFFFFF"/>
          <w:lang w:eastAsia="en-US"/>
        </w:rPr>
        <w:t>IDWew</w:t>
      </w:r>
      <w:proofErr w:type="spellEnd"/>
      <w:r w:rsidR="00503783" w:rsidRPr="00FB467C">
        <w:rPr>
          <w:rFonts w:ascii="Arial" w:eastAsia="Calibri" w:hAnsi="Arial" w:cs="Arial"/>
          <w:sz w:val="22"/>
          <w:szCs w:val="22"/>
          <w:shd w:val="clear" w:color="auto" w:fill="FFFFFF"/>
          <w:lang w:eastAsia="en-US"/>
        </w:rPr>
        <w:t xml:space="preserve"> Zamawiającego</w:t>
      </w:r>
      <w:r w:rsidRPr="00FB467C">
        <w:rPr>
          <w:rFonts w:ascii="Arial" w:eastAsia="Calibri" w:hAnsi="Arial" w:cs="Arial"/>
          <w:sz w:val="22"/>
          <w:szCs w:val="22"/>
          <w:shd w:val="clear" w:color="auto" w:fill="FFFFFF"/>
          <w:lang w:eastAsia="en-US"/>
        </w:rPr>
        <w:t xml:space="preserve"> oraz w polu „Rola” wpisano „8” – JST odbiorca, </w:t>
      </w:r>
    </w:p>
    <w:p w14:paraId="001901D4" w14:textId="77777777" w:rsidR="00FB467C" w:rsidRPr="00FB467C" w:rsidRDefault="00FB467C" w:rsidP="00FB467C">
      <w:pPr>
        <w:suppressAutoHyphens w:val="0"/>
        <w:spacing w:before="120"/>
        <w:ind w:left="709" w:hanging="283"/>
        <w:jc w:val="both"/>
        <w:rPr>
          <w:rFonts w:ascii="Arial" w:eastAsia="Calibri" w:hAnsi="Arial" w:cs="Arial"/>
          <w:sz w:val="22"/>
          <w:szCs w:val="22"/>
          <w:shd w:val="clear" w:color="auto" w:fill="FFFFFF"/>
          <w:lang w:eastAsia="en-US"/>
        </w:rPr>
      </w:pPr>
      <w:r w:rsidRPr="00FB467C">
        <w:rPr>
          <w:rFonts w:ascii="Arial" w:eastAsia="Calibri" w:hAnsi="Arial" w:cs="Arial"/>
          <w:sz w:val="22"/>
          <w:szCs w:val="22"/>
          <w:shd w:val="clear" w:color="auto" w:fill="FFFFFF"/>
          <w:lang w:eastAsia="en-US"/>
        </w:rPr>
        <w:t>2) zawierającą w swojej treści nr umowy, której dotyczy, </w:t>
      </w:r>
    </w:p>
    <w:p w14:paraId="5A67CDB3" w14:textId="08B64525" w:rsidR="00FB467C" w:rsidRPr="00FB467C" w:rsidRDefault="00FB467C" w:rsidP="00FB467C">
      <w:pPr>
        <w:suppressAutoHyphens w:val="0"/>
        <w:spacing w:before="120"/>
        <w:ind w:left="709" w:hanging="283"/>
        <w:jc w:val="both"/>
        <w:rPr>
          <w:rFonts w:ascii="Arial" w:eastAsia="Calibri" w:hAnsi="Arial" w:cs="Arial"/>
          <w:sz w:val="22"/>
          <w:szCs w:val="22"/>
          <w:lang w:eastAsia="en-US"/>
        </w:rPr>
      </w:pPr>
      <w:r w:rsidRPr="00FB467C">
        <w:rPr>
          <w:rFonts w:ascii="Arial" w:eastAsia="Calibri" w:hAnsi="Arial" w:cs="Arial"/>
          <w:sz w:val="22"/>
          <w:szCs w:val="22"/>
          <w:shd w:val="clear" w:color="auto" w:fill="FFFFFF"/>
          <w:lang w:eastAsia="en-US"/>
        </w:rPr>
        <w:t xml:space="preserve">3) wystawioną zgodnie z przepisami prawa oraz prawidłową pod względem formalnym </w:t>
      </w:r>
      <w:r w:rsidR="00875CBD">
        <w:rPr>
          <w:rFonts w:ascii="Arial" w:eastAsia="Calibri" w:hAnsi="Arial" w:cs="Arial"/>
          <w:sz w:val="22"/>
          <w:szCs w:val="22"/>
          <w:shd w:val="clear" w:color="auto" w:fill="FFFFFF"/>
          <w:lang w:eastAsia="en-US"/>
        </w:rPr>
        <w:t xml:space="preserve">                          </w:t>
      </w:r>
      <w:r w:rsidRPr="00FB467C">
        <w:rPr>
          <w:rFonts w:ascii="Arial" w:eastAsia="Calibri" w:hAnsi="Arial" w:cs="Arial"/>
          <w:sz w:val="22"/>
          <w:szCs w:val="22"/>
          <w:shd w:val="clear" w:color="auto" w:fill="FFFFFF"/>
          <w:lang w:eastAsia="en-US"/>
        </w:rPr>
        <w:t>i rachunkowym.</w:t>
      </w:r>
      <w:r w:rsidRPr="00FB467C">
        <w:rPr>
          <w:rFonts w:ascii="Arial" w:eastAsia="Calibri" w:hAnsi="Arial" w:cs="Arial"/>
          <w:sz w:val="22"/>
          <w:szCs w:val="22"/>
          <w:lang w:eastAsia="en-US"/>
        </w:rPr>
        <w:t xml:space="preserve"> </w:t>
      </w:r>
    </w:p>
    <w:p w14:paraId="5B4B21E5" w14:textId="77777777" w:rsidR="00FB467C" w:rsidRPr="00FB467C" w:rsidRDefault="00FB467C" w:rsidP="00FB467C">
      <w:pPr>
        <w:suppressAutoHyphens w:val="0"/>
        <w:spacing w:before="120"/>
        <w:jc w:val="both"/>
        <w:rPr>
          <w:rFonts w:ascii="Arial" w:hAnsi="Arial" w:cs="Arial"/>
          <w:bCs/>
          <w:sz w:val="22"/>
          <w:szCs w:val="22"/>
          <w:lang w:eastAsia="en-US"/>
        </w:rPr>
      </w:pPr>
      <w:r w:rsidRPr="00FB467C">
        <w:rPr>
          <w:rFonts w:ascii="Arial" w:eastAsia="Calibri" w:hAnsi="Arial" w:cs="Arial"/>
          <w:sz w:val="22"/>
          <w:szCs w:val="22"/>
          <w:shd w:val="clear" w:color="auto" w:fill="FFFFFF"/>
          <w:lang w:eastAsia="en-US"/>
        </w:rPr>
        <w:t>W przypadku wystawienia faktury w sposób niezgodny z powyższym, Zamawiający zastrzega sobie prawo wstrzymania zapłaty do czasu otrzymania prawidłowo wystawionej faktury. Po otrzymaniu prawidłowo wystawionej faktury termin płatności będzie liczony zgodnie z ust. 18</w:t>
      </w:r>
      <w:r w:rsidRPr="00FB467C">
        <w:rPr>
          <w:rFonts w:ascii="Arial" w:eastAsia="Calibri" w:hAnsi="Arial" w:cs="Arial"/>
          <w:color w:val="2C363A"/>
          <w:sz w:val="22"/>
          <w:szCs w:val="22"/>
          <w:shd w:val="clear" w:color="auto" w:fill="FFFFFF"/>
          <w:lang w:eastAsia="en-US"/>
        </w:rPr>
        <w:t>.</w:t>
      </w:r>
    </w:p>
    <w:p w14:paraId="6C603BCF" w14:textId="77777777" w:rsidR="00FB467C" w:rsidRPr="00FB467C" w:rsidRDefault="00FB467C" w:rsidP="00451DE2">
      <w:pPr>
        <w:numPr>
          <w:ilvl w:val="0"/>
          <w:numId w:val="1"/>
        </w:numPr>
        <w:suppressAutoHyphens w:val="0"/>
        <w:spacing w:before="120"/>
        <w:jc w:val="both"/>
        <w:rPr>
          <w:rFonts w:ascii="Arial" w:hAnsi="Arial" w:cs="Arial"/>
          <w:bCs/>
          <w:iCs/>
          <w:sz w:val="22"/>
          <w:szCs w:val="22"/>
          <w:lang w:eastAsia="en-US"/>
        </w:rPr>
      </w:pPr>
      <w:r w:rsidRPr="00FB467C">
        <w:rPr>
          <w:rFonts w:ascii="Arial" w:hAnsi="Arial" w:cs="Arial"/>
          <w:bCs/>
          <w:sz w:val="22"/>
          <w:szCs w:val="22"/>
          <w:lang w:eastAsia="en-US"/>
        </w:rPr>
        <w:t xml:space="preserve">Załączniki, które nie mogą zgodnie z obowiązującymi przepisami stanowić załącznika do faktury wystawionej w </w:t>
      </w:r>
      <w:proofErr w:type="spellStart"/>
      <w:r w:rsidRPr="00FB467C">
        <w:rPr>
          <w:rFonts w:ascii="Arial" w:hAnsi="Arial" w:cs="Arial"/>
          <w:bCs/>
          <w:sz w:val="22"/>
          <w:szCs w:val="22"/>
          <w:lang w:eastAsia="en-US"/>
        </w:rPr>
        <w:t>KSeF</w:t>
      </w:r>
      <w:proofErr w:type="spellEnd"/>
      <w:r w:rsidRPr="00FB467C">
        <w:rPr>
          <w:rFonts w:ascii="Arial" w:hAnsi="Arial" w:cs="Arial"/>
          <w:bCs/>
          <w:sz w:val="22"/>
          <w:szCs w:val="22"/>
          <w:lang w:eastAsia="en-US"/>
        </w:rPr>
        <w:t xml:space="preserve">, należy przesłać w formie </w:t>
      </w:r>
      <w:r w:rsidRPr="00FB467C">
        <w:rPr>
          <w:rFonts w:ascii="Arial" w:hAnsi="Arial" w:cs="Arial"/>
          <w:bCs/>
          <w:iCs/>
          <w:sz w:val="22"/>
          <w:szCs w:val="22"/>
          <w:lang w:eastAsia="en-US"/>
        </w:rPr>
        <w:t xml:space="preserve">elektronicznej w formacie pliku PDF za pośrednictwem poczty elektronicznej na adres e-mail: ……………………, </w:t>
      </w:r>
      <w:r w:rsidRPr="00FB467C">
        <w:rPr>
          <w:rFonts w:ascii="Arial" w:eastAsia="Arial Unicode MS" w:hAnsi="Arial" w:cs="Arial"/>
          <w:bCs/>
          <w:iCs/>
          <w:sz w:val="22"/>
          <w:szCs w:val="22"/>
          <w:lang w:eastAsia="pl-PL"/>
        </w:rPr>
        <w:t>w terminie do 3 dni roboczych od otrzymania faktury.</w:t>
      </w:r>
    </w:p>
    <w:p w14:paraId="42E36A70" w14:textId="06BE462C" w:rsidR="00FB467C" w:rsidRPr="00FB467C" w:rsidRDefault="00FB467C" w:rsidP="00451DE2">
      <w:pPr>
        <w:numPr>
          <w:ilvl w:val="0"/>
          <w:numId w:val="1"/>
        </w:numPr>
        <w:suppressAutoHyphens w:val="0"/>
        <w:spacing w:before="120"/>
        <w:jc w:val="both"/>
        <w:rPr>
          <w:rFonts w:ascii="Arial" w:eastAsia="Arial Unicode MS" w:hAnsi="Arial" w:cs="Arial"/>
          <w:bCs/>
          <w:iCs/>
          <w:sz w:val="22"/>
          <w:szCs w:val="22"/>
          <w:lang w:eastAsia="pl-PL"/>
        </w:rPr>
      </w:pPr>
      <w:r w:rsidRPr="00FB467C">
        <w:rPr>
          <w:rFonts w:ascii="Arial" w:eastAsia="Arial Unicode MS" w:hAnsi="Arial" w:cs="Arial"/>
          <w:bCs/>
          <w:iCs/>
          <w:sz w:val="22"/>
          <w:szCs w:val="22"/>
          <w:lang w:eastAsia="pl-PL"/>
        </w:rPr>
        <w:lastRenderedPageBreak/>
        <w:t xml:space="preserve">Wykonawca może również wystawić fakturę w formie elektronicznej i przedłożyć ją Zamawiającemu przez Platformę Elektronicznego Fakturowania (PEF) znajdującą się na stronie </w:t>
      </w:r>
      <w:hyperlink r:id="rId8" w:history="1">
        <w:r w:rsidRPr="00FB467C">
          <w:rPr>
            <w:rFonts w:ascii="Arial" w:eastAsia="Arial Unicode MS" w:hAnsi="Arial" w:cs="Arial"/>
            <w:iCs/>
            <w:color w:val="0563C1"/>
            <w:sz w:val="22"/>
            <w:szCs w:val="22"/>
            <w:u w:val="single"/>
            <w:lang w:eastAsia="pl-PL"/>
          </w:rPr>
          <w:t>https://efaktura.gov.pl/</w:t>
        </w:r>
      </w:hyperlink>
      <w:r w:rsidRPr="00FB467C">
        <w:rPr>
          <w:rFonts w:ascii="Arial" w:eastAsia="Arial Unicode MS" w:hAnsi="Arial" w:cs="Arial"/>
          <w:bCs/>
          <w:iCs/>
          <w:sz w:val="22"/>
          <w:szCs w:val="22"/>
          <w:lang w:eastAsia="pl-PL"/>
        </w:rPr>
        <w:t xml:space="preserve">, poprzez Konto Podmiotu (Wykonawcy). Taka faktura elektroniczna uważana jest za fakturę ustrukturyzowaną po przydzieleniu jej numeru identyfikującego w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Z momentem przydzielenia fakturze elektronicznej numeru identyfikującego w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w:t>
      </w:r>
      <w:r w:rsidR="00875CBD">
        <w:rPr>
          <w:rFonts w:ascii="Arial" w:eastAsia="Arial Unicode MS" w:hAnsi="Arial" w:cs="Arial"/>
          <w:bCs/>
          <w:iCs/>
          <w:sz w:val="22"/>
          <w:szCs w:val="22"/>
          <w:lang w:eastAsia="pl-PL"/>
        </w:rPr>
        <w:t xml:space="preserve">                                     </w:t>
      </w:r>
      <w:r w:rsidRPr="00FB467C">
        <w:rPr>
          <w:rFonts w:ascii="Arial" w:eastAsia="Arial Unicode MS" w:hAnsi="Arial" w:cs="Arial"/>
          <w:bCs/>
          <w:iCs/>
          <w:sz w:val="22"/>
          <w:szCs w:val="22"/>
          <w:lang w:eastAsia="pl-PL"/>
        </w:rPr>
        <w:t xml:space="preserve">i niedostępności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 xml:space="preserve">, rozpoczęcia biegu terminu płatności stosuje się do faktur elektronicznych, o których mowa w ustawie o elektronicznym fakturowaniu, którym przydziela się numer </w:t>
      </w:r>
      <w:proofErr w:type="spellStart"/>
      <w:r w:rsidRPr="00FB467C">
        <w:rPr>
          <w:rFonts w:ascii="Arial" w:eastAsia="Arial Unicode MS" w:hAnsi="Arial" w:cs="Arial"/>
          <w:bCs/>
          <w:iCs/>
          <w:sz w:val="22"/>
          <w:szCs w:val="22"/>
          <w:lang w:eastAsia="pl-PL"/>
        </w:rPr>
        <w:t>KSeF</w:t>
      </w:r>
      <w:proofErr w:type="spellEnd"/>
      <w:r w:rsidRPr="00FB467C">
        <w:rPr>
          <w:rFonts w:ascii="Arial" w:eastAsia="Arial Unicode MS" w:hAnsi="Arial" w:cs="Arial"/>
          <w:bCs/>
          <w:iCs/>
          <w:sz w:val="22"/>
          <w:szCs w:val="22"/>
          <w:lang w:eastAsia="pl-PL"/>
        </w:rPr>
        <w:t>.</w:t>
      </w:r>
    </w:p>
    <w:p w14:paraId="29771671" w14:textId="77777777" w:rsidR="00FB467C" w:rsidRPr="00FB467C" w:rsidRDefault="00FB467C" w:rsidP="00451DE2">
      <w:pPr>
        <w:numPr>
          <w:ilvl w:val="0"/>
          <w:numId w:val="1"/>
        </w:numPr>
        <w:suppressAutoHyphens w:val="0"/>
        <w:spacing w:before="120"/>
        <w:jc w:val="both"/>
        <w:rPr>
          <w:rFonts w:ascii="Arial" w:eastAsia="Arial Unicode MS" w:hAnsi="Arial" w:cs="Arial"/>
          <w:iCs/>
          <w:sz w:val="22"/>
          <w:szCs w:val="22"/>
          <w:lang w:eastAsia="pl-PL"/>
        </w:rPr>
      </w:pPr>
      <w:r w:rsidRPr="00FB467C">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 </w:t>
      </w:r>
    </w:p>
    <w:p w14:paraId="58A4B907" w14:textId="77777777" w:rsidR="00FB467C" w:rsidRPr="00FB467C" w:rsidRDefault="00FB467C" w:rsidP="00451DE2">
      <w:pPr>
        <w:numPr>
          <w:ilvl w:val="0"/>
          <w:numId w:val="1"/>
        </w:numPr>
        <w:suppressAutoHyphens w:val="0"/>
        <w:spacing w:before="120"/>
        <w:jc w:val="both"/>
        <w:rPr>
          <w:rFonts w:ascii="Arial" w:eastAsia="Lucida Sans Unicode" w:hAnsi="Arial" w:cs="Arial"/>
          <w:b/>
          <w:sz w:val="22"/>
          <w:szCs w:val="22"/>
          <w:lang w:eastAsia="en-US"/>
        </w:rPr>
      </w:pPr>
      <w:r w:rsidRPr="00FB467C">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425B226D" w14:textId="77777777" w:rsidR="00FB467C" w:rsidRPr="00FB467C" w:rsidRDefault="00FB467C" w:rsidP="00451DE2">
      <w:pPr>
        <w:numPr>
          <w:ilvl w:val="0"/>
          <w:numId w:val="1"/>
        </w:numPr>
        <w:suppressAutoHyphens w:val="0"/>
        <w:spacing w:before="120"/>
        <w:jc w:val="both"/>
        <w:rPr>
          <w:rFonts w:ascii="Arial" w:eastAsia="Calibri" w:hAnsi="Arial" w:cs="Arial"/>
          <w:sz w:val="22"/>
          <w:szCs w:val="22"/>
          <w:lang w:eastAsia="en-US"/>
        </w:rPr>
      </w:pPr>
      <w:r w:rsidRPr="00FB467C">
        <w:rPr>
          <w:rFonts w:ascii="Arial" w:eastAsia="Calibri" w:hAnsi="Arial" w:cs="Arial"/>
          <w:sz w:val="22"/>
          <w:szCs w:val="22"/>
          <w:lang w:val="hr-HR" w:eastAsia="en-US"/>
        </w:rPr>
        <w:t xml:space="preserve">Wykonawcy nie przysługują odsetki od kwot zatrzymanych przez </w:t>
      </w:r>
      <w:r w:rsidRPr="00FB467C">
        <w:rPr>
          <w:rFonts w:ascii="Arial" w:eastAsia="Calibri" w:hAnsi="Arial" w:cs="Arial"/>
          <w:sz w:val="22"/>
          <w:szCs w:val="22"/>
          <w:lang w:eastAsia="en-US"/>
        </w:rPr>
        <w:t>Zamawiającego w celu dokonania bezpośredniej zapłaty Podwykonawcom lub Dalszym Podwykonawcom.</w:t>
      </w:r>
    </w:p>
    <w:p w14:paraId="334D4AFC" w14:textId="77777777" w:rsidR="00687001" w:rsidRPr="0080463F" w:rsidRDefault="00687001" w:rsidP="00451DE2">
      <w:pPr>
        <w:numPr>
          <w:ilvl w:val="0"/>
          <w:numId w:val="1"/>
        </w:numPr>
        <w:jc w:val="both"/>
        <w:rPr>
          <w:rFonts w:ascii="Arial" w:hAnsi="Arial" w:cs="Arial"/>
          <w:sz w:val="22"/>
          <w:szCs w:val="22"/>
        </w:rPr>
      </w:pPr>
      <w:r w:rsidRPr="0080463F">
        <w:rPr>
          <w:rStyle w:val="Pogrubienie"/>
          <w:rFonts w:ascii="Arial" w:hAnsi="Arial" w:cs="Arial"/>
          <w:b w:val="0"/>
          <w:bCs w:val="0"/>
          <w:sz w:val="22"/>
          <w:szCs w:val="22"/>
          <w:shd w:val="clear" w:color="auto" w:fill="FFFFFF"/>
        </w:rPr>
        <w:t>Zamawiający posiada status dużego przedsiębiorcy.</w:t>
      </w:r>
    </w:p>
    <w:p w14:paraId="7AF4E460" w14:textId="77777777" w:rsidR="00503783" w:rsidRPr="0080463F" w:rsidRDefault="00503783" w:rsidP="00687001">
      <w:pPr>
        <w:jc w:val="both"/>
        <w:rPr>
          <w:rFonts w:ascii="Arial" w:hAnsi="Arial" w:cs="Arial"/>
          <w:sz w:val="22"/>
          <w:szCs w:val="22"/>
        </w:rPr>
      </w:pPr>
    </w:p>
    <w:p w14:paraId="43A079CD" w14:textId="45F19721"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7</w:t>
      </w:r>
      <w:r w:rsidRPr="0080463F">
        <w:rPr>
          <w:rFonts w:ascii="Arial" w:hAnsi="Arial" w:cs="Arial"/>
          <w:b/>
          <w:sz w:val="22"/>
          <w:szCs w:val="22"/>
        </w:rPr>
        <w:t>.</w:t>
      </w:r>
    </w:p>
    <w:p w14:paraId="7E6D989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Odbiory</w:t>
      </w:r>
    </w:p>
    <w:p w14:paraId="4D84DBD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1. Strony ustalają, że przedmiotem:</w:t>
      </w:r>
    </w:p>
    <w:p w14:paraId="3C3E1B1C" w14:textId="0FF6E6C2" w:rsidR="00FB7F5F" w:rsidRPr="00FB7F5F" w:rsidRDefault="00687001" w:rsidP="00FD49CC">
      <w:pPr>
        <w:numPr>
          <w:ilvl w:val="0"/>
          <w:numId w:val="29"/>
        </w:numPr>
        <w:jc w:val="both"/>
        <w:rPr>
          <w:rFonts w:ascii="Arial" w:hAnsi="Arial" w:cs="Arial"/>
          <w:sz w:val="22"/>
          <w:szCs w:val="22"/>
        </w:rPr>
      </w:pPr>
      <w:r w:rsidRPr="00FB7F5F">
        <w:rPr>
          <w:rFonts w:ascii="Arial" w:hAnsi="Arial" w:cs="Arial"/>
          <w:b/>
          <w:sz w:val="22"/>
          <w:szCs w:val="22"/>
        </w:rPr>
        <w:t xml:space="preserve">odbioru dokumentacji – </w:t>
      </w:r>
      <w:r w:rsidRPr="00FB7F5F">
        <w:rPr>
          <w:rFonts w:ascii="Arial" w:hAnsi="Arial" w:cs="Arial"/>
          <w:sz w:val="22"/>
          <w:szCs w:val="22"/>
        </w:rPr>
        <w:t xml:space="preserve">będzie protokólarne potwierdzenie wykonania zatwierdzonej przez </w:t>
      </w:r>
      <w:r w:rsidR="0067020D" w:rsidRPr="00FB7F5F">
        <w:rPr>
          <w:rFonts w:ascii="Arial" w:hAnsi="Arial" w:cs="Arial"/>
          <w:sz w:val="22"/>
          <w:szCs w:val="22"/>
        </w:rPr>
        <w:t>Zamawiającego dokumentacji</w:t>
      </w:r>
      <w:r w:rsidR="00C77B04" w:rsidRPr="00FB7F5F">
        <w:rPr>
          <w:rFonts w:ascii="Arial" w:hAnsi="Arial" w:cs="Arial"/>
          <w:sz w:val="22"/>
          <w:szCs w:val="22"/>
        </w:rPr>
        <w:t xml:space="preserve"> </w:t>
      </w:r>
      <w:r w:rsidR="0067020D" w:rsidRPr="00FB7F5F">
        <w:rPr>
          <w:rFonts w:ascii="Arial" w:hAnsi="Arial" w:cs="Arial"/>
          <w:sz w:val="22"/>
          <w:szCs w:val="22"/>
        </w:rPr>
        <w:t>projektowej sporządzonej</w:t>
      </w:r>
      <w:r w:rsidR="00C77B04" w:rsidRPr="00FB7F5F">
        <w:rPr>
          <w:rFonts w:ascii="Arial" w:hAnsi="Arial" w:cs="Arial"/>
          <w:sz w:val="22"/>
          <w:szCs w:val="22"/>
        </w:rPr>
        <w:t xml:space="preserve"> </w:t>
      </w:r>
      <w:r w:rsidR="00200893" w:rsidRPr="00FB7F5F">
        <w:rPr>
          <w:rFonts w:ascii="Arial" w:hAnsi="Arial" w:cs="Arial"/>
          <w:sz w:val="22"/>
          <w:szCs w:val="22"/>
        </w:rPr>
        <w:t xml:space="preserve">zgodnie z </w:t>
      </w:r>
      <w:r w:rsidR="004A4FF6" w:rsidRPr="00FB7F5F">
        <w:rPr>
          <w:rFonts w:ascii="Arial" w:hAnsi="Arial" w:cs="Arial"/>
          <w:sz w:val="22"/>
          <w:szCs w:val="22"/>
        </w:rPr>
        <w:t>PFU</w:t>
      </w:r>
      <w:r w:rsidR="00875CBD">
        <w:rPr>
          <w:rFonts w:ascii="Arial" w:hAnsi="Arial" w:cs="Arial"/>
          <w:sz w:val="22"/>
          <w:szCs w:val="22"/>
        </w:rPr>
        <w:t>,</w:t>
      </w:r>
    </w:p>
    <w:p w14:paraId="5D15B6D8" w14:textId="1740D38E" w:rsidR="00FB7F5F" w:rsidRDefault="00687001" w:rsidP="00FD49CC">
      <w:pPr>
        <w:pStyle w:val="Akapitzlist"/>
        <w:numPr>
          <w:ilvl w:val="0"/>
          <w:numId w:val="51"/>
        </w:numPr>
        <w:jc w:val="both"/>
        <w:rPr>
          <w:rFonts w:ascii="Arial" w:hAnsi="Arial" w:cs="Arial"/>
          <w:sz w:val="22"/>
          <w:szCs w:val="22"/>
        </w:rPr>
      </w:pPr>
      <w:r w:rsidRPr="00BF7AD2">
        <w:rPr>
          <w:rFonts w:ascii="Arial" w:hAnsi="Arial" w:cs="Arial"/>
          <w:b/>
          <w:sz w:val="22"/>
          <w:szCs w:val="22"/>
        </w:rPr>
        <w:t>odbioru końcowego</w:t>
      </w:r>
      <w:r w:rsidR="00F877B4" w:rsidRPr="00BF7AD2">
        <w:rPr>
          <w:rFonts w:ascii="Arial" w:hAnsi="Arial" w:cs="Arial"/>
          <w:b/>
          <w:sz w:val="22"/>
          <w:szCs w:val="22"/>
        </w:rPr>
        <w:t>/częściowego</w:t>
      </w:r>
      <w:r w:rsidRPr="00BF7AD2">
        <w:rPr>
          <w:rFonts w:ascii="Arial" w:hAnsi="Arial" w:cs="Arial"/>
          <w:sz w:val="22"/>
          <w:szCs w:val="22"/>
        </w:rPr>
        <w:t xml:space="preserve"> – będzie protokólarne potwierdzenie wykonania Przedmiotu Umowy,</w:t>
      </w:r>
    </w:p>
    <w:p w14:paraId="7813A9A8" w14:textId="6D47F645" w:rsidR="00687001" w:rsidRPr="00FB7F5F" w:rsidRDefault="00687001" w:rsidP="00FD49CC">
      <w:pPr>
        <w:pStyle w:val="Akapitzlist"/>
        <w:numPr>
          <w:ilvl w:val="0"/>
          <w:numId w:val="51"/>
        </w:numPr>
        <w:jc w:val="both"/>
        <w:rPr>
          <w:rFonts w:ascii="Arial" w:hAnsi="Arial" w:cs="Arial"/>
          <w:sz w:val="22"/>
          <w:szCs w:val="22"/>
        </w:rPr>
      </w:pPr>
      <w:r w:rsidRPr="00FB7F5F">
        <w:rPr>
          <w:rFonts w:ascii="Arial" w:hAnsi="Arial" w:cs="Arial"/>
          <w:b/>
          <w:sz w:val="22"/>
          <w:szCs w:val="22"/>
        </w:rPr>
        <w:t xml:space="preserve">odbioru po okresie rękojmi i </w:t>
      </w:r>
      <w:r w:rsidR="0067020D" w:rsidRPr="00FB7F5F">
        <w:rPr>
          <w:rFonts w:ascii="Arial" w:hAnsi="Arial" w:cs="Arial"/>
          <w:b/>
          <w:sz w:val="22"/>
          <w:szCs w:val="22"/>
        </w:rPr>
        <w:t>gwarancji</w:t>
      </w:r>
      <w:r w:rsidR="0067020D" w:rsidRPr="00FB7F5F">
        <w:rPr>
          <w:rFonts w:ascii="Arial" w:hAnsi="Arial" w:cs="Arial"/>
          <w:sz w:val="22"/>
          <w:szCs w:val="22"/>
        </w:rPr>
        <w:t xml:space="preserve"> - tj.</w:t>
      </w:r>
      <w:r w:rsidR="0036608C" w:rsidRPr="00FB7F5F">
        <w:rPr>
          <w:rFonts w:ascii="Arial" w:hAnsi="Arial" w:cs="Arial"/>
          <w:sz w:val="22"/>
          <w:szCs w:val="22"/>
        </w:rPr>
        <w:t xml:space="preserve"> </w:t>
      </w:r>
      <w:r w:rsidRPr="00FB7F5F">
        <w:rPr>
          <w:rFonts w:ascii="Arial" w:hAnsi="Arial" w:cs="Arial"/>
          <w:sz w:val="22"/>
          <w:szCs w:val="22"/>
        </w:rPr>
        <w:t>stan</w:t>
      </w:r>
      <w:r w:rsidR="0036608C" w:rsidRPr="00FB7F5F">
        <w:rPr>
          <w:rFonts w:ascii="Arial" w:hAnsi="Arial" w:cs="Arial"/>
          <w:sz w:val="22"/>
          <w:szCs w:val="22"/>
        </w:rPr>
        <w:t>u</w:t>
      </w:r>
      <w:r w:rsidRPr="00FB7F5F">
        <w:rPr>
          <w:rFonts w:ascii="Arial" w:hAnsi="Arial" w:cs="Arial"/>
          <w:sz w:val="22"/>
          <w:szCs w:val="22"/>
        </w:rPr>
        <w:t xml:space="preserve"> techniczn</w:t>
      </w:r>
      <w:r w:rsidR="0036608C" w:rsidRPr="00FB7F5F">
        <w:rPr>
          <w:rFonts w:ascii="Arial" w:hAnsi="Arial" w:cs="Arial"/>
          <w:sz w:val="22"/>
          <w:szCs w:val="22"/>
        </w:rPr>
        <w:t>ego</w:t>
      </w:r>
      <w:r w:rsidRPr="00FB7F5F">
        <w:rPr>
          <w:rFonts w:ascii="Arial" w:hAnsi="Arial" w:cs="Arial"/>
          <w:sz w:val="22"/>
          <w:szCs w:val="22"/>
        </w:rPr>
        <w:t xml:space="preserve"> </w:t>
      </w:r>
      <w:r w:rsidR="0036608C" w:rsidRPr="00FB7F5F">
        <w:rPr>
          <w:rFonts w:ascii="Arial" w:hAnsi="Arial" w:cs="Arial"/>
          <w:sz w:val="22"/>
          <w:szCs w:val="22"/>
        </w:rPr>
        <w:t xml:space="preserve">wykonanych robót budowlanych na końcu okresu gwarancji i rękojmi </w:t>
      </w:r>
    </w:p>
    <w:p w14:paraId="25607A1C" w14:textId="77777777" w:rsidR="00687001" w:rsidRPr="0080463F" w:rsidRDefault="00687001" w:rsidP="00687001">
      <w:pPr>
        <w:jc w:val="both"/>
        <w:rPr>
          <w:rFonts w:ascii="Arial" w:hAnsi="Arial" w:cs="Arial"/>
          <w:sz w:val="22"/>
          <w:szCs w:val="22"/>
        </w:rPr>
      </w:pPr>
      <w:r w:rsidRPr="0080463F">
        <w:rPr>
          <w:rFonts w:ascii="Arial" w:hAnsi="Arial" w:cs="Arial"/>
          <w:sz w:val="22"/>
          <w:szCs w:val="22"/>
        </w:rPr>
        <w:t>2.  W przypadku odbioru dokumentacji:</w:t>
      </w:r>
    </w:p>
    <w:p w14:paraId="0CD35910" w14:textId="39650A26" w:rsidR="00687001" w:rsidRPr="0080463F" w:rsidRDefault="00687001" w:rsidP="00FD49CC">
      <w:pPr>
        <w:numPr>
          <w:ilvl w:val="0"/>
          <w:numId w:val="28"/>
        </w:numPr>
        <w:tabs>
          <w:tab w:val="clear" w:pos="360"/>
        </w:tabs>
        <w:ind w:left="720" w:hanging="294"/>
        <w:jc w:val="both"/>
        <w:rPr>
          <w:rFonts w:ascii="Arial" w:hAnsi="Arial" w:cs="Arial"/>
          <w:sz w:val="22"/>
          <w:szCs w:val="22"/>
        </w:rPr>
      </w:pPr>
      <w:r w:rsidRPr="0080463F">
        <w:rPr>
          <w:rFonts w:ascii="Arial" w:hAnsi="Arial" w:cs="Arial"/>
          <w:sz w:val="22"/>
          <w:szCs w:val="22"/>
        </w:rPr>
        <w:t xml:space="preserve">W terminie </w:t>
      </w:r>
      <w:r w:rsidR="00135AB2">
        <w:rPr>
          <w:rFonts w:ascii="Arial" w:hAnsi="Arial" w:cs="Arial"/>
          <w:b/>
          <w:sz w:val="22"/>
          <w:szCs w:val="22"/>
        </w:rPr>
        <w:t>7</w:t>
      </w:r>
      <w:r w:rsidRPr="0080463F">
        <w:rPr>
          <w:rFonts w:ascii="Arial" w:hAnsi="Arial" w:cs="Arial"/>
          <w:sz w:val="22"/>
          <w:szCs w:val="22"/>
        </w:rPr>
        <w:t xml:space="preserve"> </w:t>
      </w:r>
      <w:r w:rsidRPr="00875CBD">
        <w:rPr>
          <w:rFonts w:ascii="Arial" w:hAnsi="Arial" w:cs="Arial"/>
          <w:b/>
          <w:bCs/>
          <w:sz w:val="22"/>
          <w:szCs w:val="22"/>
        </w:rPr>
        <w:t>dni</w:t>
      </w:r>
      <w:r w:rsidRPr="0080463F">
        <w:rPr>
          <w:rFonts w:ascii="Arial" w:hAnsi="Arial" w:cs="Arial"/>
          <w:sz w:val="22"/>
          <w:szCs w:val="22"/>
        </w:rPr>
        <w:t xml:space="preserve"> roboczych od dnia otrzymania dokumentacji projektowej</w:t>
      </w:r>
      <w:r w:rsidRPr="0080463F">
        <w:rPr>
          <w:rFonts w:ascii="Arial" w:hAnsi="Arial" w:cs="Arial"/>
          <w:sz w:val="22"/>
          <w:szCs w:val="22"/>
        </w:rPr>
        <w:br/>
        <w:t>Zamawiający dokona jej sprawdzenia i zawiadomi Wykonawcę emailem na adres ............................, że:</w:t>
      </w:r>
    </w:p>
    <w:p w14:paraId="230C7F60" w14:textId="5D21F436" w:rsidR="00687001" w:rsidRPr="0080463F" w:rsidRDefault="0067020D"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w:t>
      </w:r>
      <w:r w:rsidR="00687001" w:rsidRPr="0080463F">
        <w:rPr>
          <w:rFonts w:ascii="Arial" w:hAnsi="Arial" w:cs="Arial"/>
          <w:sz w:val="22"/>
          <w:szCs w:val="22"/>
        </w:rPr>
        <w:t xml:space="preserve"> w kształcie zaproponowanym przez Wykonawcę,</w:t>
      </w:r>
    </w:p>
    <w:p w14:paraId="317F4C92" w14:textId="77777777" w:rsidR="00687001" w:rsidRPr="0080463F" w:rsidRDefault="00687001"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odrzuca dokumentację w wersji zaproponowanej przez Wykonawcę w całości ze wskazaniem przyczyn odrzucenia,</w:t>
      </w:r>
    </w:p>
    <w:p w14:paraId="7BA95231" w14:textId="4D37D98D" w:rsidR="00687001" w:rsidRPr="0080463F" w:rsidRDefault="0067020D" w:rsidP="00FD49CC">
      <w:pPr>
        <w:numPr>
          <w:ilvl w:val="1"/>
          <w:numId w:val="28"/>
        </w:numPr>
        <w:tabs>
          <w:tab w:val="clear" w:pos="720"/>
        </w:tabs>
        <w:ind w:left="1276" w:hanging="294"/>
        <w:jc w:val="both"/>
        <w:rPr>
          <w:rFonts w:ascii="Arial" w:hAnsi="Arial" w:cs="Arial"/>
          <w:sz w:val="22"/>
          <w:szCs w:val="22"/>
        </w:rPr>
      </w:pPr>
      <w:r w:rsidRPr="0080463F">
        <w:rPr>
          <w:rFonts w:ascii="Arial" w:hAnsi="Arial" w:cs="Arial"/>
          <w:sz w:val="22"/>
          <w:szCs w:val="22"/>
        </w:rPr>
        <w:t>akceptuje dokumentację</w:t>
      </w:r>
      <w:r w:rsidR="00687001" w:rsidRPr="0080463F">
        <w:rPr>
          <w:rFonts w:ascii="Arial" w:hAnsi="Arial" w:cs="Arial"/>
          <w:sz w:val="22"/>
          <w:szCs w:val="22"/>
        </w:rPr>
        <w:t xml:space="preserve"> pod warunkiem wprowadzenia określonych modyfikacji.</w:t>
      </w:r>
    </w:p>
    <w:p w14:paraId="29C31F7F" w14:textId="5E16B711" w:rsidR="00687001" w:rsidRPr="0080463F" w:rsidRDefault="00687001" w:rsidP="00FD49CC">
      <w:pPr>
        <w:numPr>
          <w:ilvl w:val="0"/>
          <w:numId w:val="28"/>
        </w:numPr>
        <w:tabs>
          <w:tab w:val="clear" w:pos="360"/>
        </w:tabs>
        <w:ind w:left="709" w:hanging="294"/>
        <w:jc w:val="both"/>
        <w:rPr>
          <w:rFonts w:ascii="Arial" w:hAnsi="Arial" w:cs="Arial"/>
          <w:sz w:val="22"/>
          <w:szCs w:val="22"/>
        </w:rPr>
      </w:pPr>
      <w:r w:rsidRPr="0080463F">
        <w:rPr>
          <w:rFonts w:ascii="Arial" w:hAnsi="Arial" w:cs="Arial"/>
          <w:sz w:val="22"/>
          <w:szCs w:val="22"/>
        </w:rPr>
        <w:t>Jeżeli Zamawiający nie udzieli Wykonawcy żadnej odpowiedzi</w:t>
      </w:r>
      <w:r w:rsidRPr="0080463F">
        <w:rPr>
          <w:rFonts w:ascii="Arial" w:hAnsi="Arial" w:cs="Arial"/>
          <w:b/>
          <w:sz w:val="22"/>
          <w:szCs w:val="22"/>
        </w:rPr>
        <w:t xml:space="preserve"> </w:t>
      </w:r>
      <w:r w:rsidRPr="0080463F">
        <w:rPr>
          <w:rFonts w:ascii="Arial" w:hAnsi="Arial" w:cs="Arial"/>
          <w:sz w:val="22"/>
          <w:szCs w:val="22"/>
        </w:rPr>
        <w:t>w terminie określonym w pkt 2,</w:t>
      </w:r>
      <w:r w:rsidRPr="0080463F">
        <w:rPr>
          <w:rFonts w:ascii="Arial" w:hAnsi="Arial" w:cs="Arial"/>
          <w:b/>
          <w:sz w:val="22"/>
          <w:szCs w:val="22"/>
        </w:rPr>
        <w:t xml:space="preserve"> </w:t>
      </w:r>
      <w:r w:rsidRPr="0080463F">
        <w:rPr>
          <w:rFonts w:ascii="Arial" w:hAnsi="Arial" w:cs="Arial"/>
          <w:sz w:val="22"/>
          <w:szCs w:val="22"/>
        </w:rPr>
        <w:t>uznaje się dokumentację za zaakceptowaną bez zastrzeżeń.</w:t>
      </w:r>
    </w:p>
    <w:p w14:paraId="3D9C0668" w14:textId="4AAAA2FD" w:rsidR="00687001" w:rsidRPr="0080463F" w:rsidRDefault="00687001" w:rsidP="00FD49CC">
      <w:pPr>
        <w:numPr>
          <w:ilvl w:val="0"/>
          <w:numId w:val="28"/>
        </w:numPr>
        <w:tabs>
          <w:tab w:val="clear" w:pos="360"/>
        </w:tabs>
        <w:ind w:left="709" w:hanging="294"/>
        <w:jc w:val="both"/>
        <w:rPr>
          <w:rFonts w:ascii="Arial" w:hAnsi="Arial" w:cs="Arial"/>
          <w:sz w:val="22"/>
          <w:szCs w:val="22"/>
        </w:rPr>
      </w:pPr>
      <w:r w:rsidRPr="0080463F">
        <w:rPr>
          <w:rFonts w:ascii="Arial" w:hAnsi="Arial" w:cs="Arial"/>
          <w:sz w:val="22"/>
          <w:szCs w:val="22"/>
        </w:rPr>
        <w:t xml:space="preserve">Odrzucenie dokumentacji w całości, może wynikać ze sprzeczności danego dokumentu z wymogami określonymi w przepisach prawa, zasadami wiedzy technicznej, Umową, programem funkcjonalno-użytkowym lub pisemnymi uzgodnieniami. Jeśli Zamawiający odrzuci dany dokument w całości Wykonawca niezwłocznie przygotuje nowy dokument, uwzględniając w nim zastrzeżenia zgłoszone przez Zamawiającego i przedstawi go Zamawiającemu do ponownej akceptacji </w:t>
      </w:r>
      <w:r w:rsidR="00875CBD">
        <w:rPr>
          <w:rFonts w:ascii="Arial" w:hAnsi="Arial" w:cs="Arial"/>
          <w:sz w:val="22"/>
          <w:szCs w:val="22"/>
        </w:rPr>
        <w:t xml:space="preserve">                           </w:t>
      </w:r>
      <w:r w:rsidRPr="0080463F">
        <w:rPr>
          <w:rFonts w:ascii="Arial" w:hAnsi="Arial" w:cs="Arial"/>
          <w:sz w:val="22"/>
          <w:szCs w:val="22"/>
        </w:rPr>
        <w:t xml:space="preserve">w terminie do 14 dni od dnia otrzymania od Zamawiającego zawiadomienia o </w:t>
      </w:r>
      <w:r w:rsidRPr="0080463F">
        <w:rPr>
          <w:rFonts w:ascii="Arial" w:hAnsi="Arial" w:cs="Arial"/>
          <w:sz w:val="22"/>
          <w:szCs w:val="22"/>
        </w:rPr>
        <w:lastRenderedPageBreak/>
        <w:t xml:space="preserve">odrzuceniu danego dokumentu. Tryb akceptacji określony w pkt </w:t>
      </w:r>
      <w:r w:rsidR="002B1444">
        <w:rPr>
          <w:rFonts w:ascii="Arial" w:hAnsi="Arial" w:cs="Arial"/>
          <w:sz w:val="22"/>
          <w:szCs w:val="22"/>
        </w:rPr>
        <w:t xml:space="preserve">1 i </w:t>
      </w:r>
      <w:r w:rsidRPr="0080463F">
        <w:rPr>
          <w:rFonts w:ascii="Arial" w:hAnsi="Arial" w:cs="Arial"/>
          <w:sz w:val="22"/>
          <w:szCs w:val="22"/>
        </w:rPr>
        <w:t>2   stosuje się odpowiednio.</w:t>
      </w:r>
    </w:p>
    <w:p w14:paraId="778B71C0" w14:textId="11B48160" w:rsidR="00687001" w:rsidRPr="00BF7AD2" w:rsidRDefault="00687001" w:rsidP="00BF7AD2">
      <w:pPr>
        <w:ind w:left="415"/>
        <w:jc w:val="both"/>
        <w:rPr>
          <w:rFonts w:ascii="Arial" w:hAnsi="Arial" w:cs="Arial"/>
          <w:strike/>
          <w:sz w:val="22"/>
          <w:szCs w:val="22"/>
        </w:rPr>
      </w:pPr>
    </w:p>
    <w:p w14:paraId="4B0326B2" w14:textId="77777777" w:rsidR="00687001" w:rsidRPr="0080463F" w:rsidRDefault="00687001" w:rsidP="00FD49CC">
      <w:pPr>
        <w:numPr>
          <w:ilvl w:val="0"/>
          <w:numId w:val="32"/>
        </w:numPr>
        <w:tabs>
          <w:tab w:val="clear" w:pos="1931"/>
          <w:tab w:val="num" w:pos="360"/>
        </w:tabs>
        <w:ind w:hanging="1931"/>
        <w:jc w:val="both"/>
        <w:rPr>
          <w:rFonts w:ascii="Arial" w:hAnsi="Arial" w:cs="Arial"/>
          <w:sz w:val="22"/>
          <w:szCs w:val="22"/>
        </w:rPr>
      </w:pPr>
      <w:r w:rsidRPr="0080463F">
        <w:rPr>
          <w:rFonts w:ascii="Arial" w:hAnsi="Arial" w:cs="Arial"/>
          <w:sz w:val="22"/>
          <w:szCs w:val="22"/>
        </w:rPr>
        <w:t>W przypadku odbioru końcowego (zakończenia robót budowlanych), Wykonawca:</w:t>
      </w:r>
    </w:p>
    <w:p w14:paraId="52F06583" w14:textId="40533436" w:rsidR="00687001" w:rsidRPr="0080463F" w:rsidRDefault="00687001" w:rsidP="00451DE2">
      <w:pPr>
        <w:numPr>
          <w:ilvl w:val="0"/>
          <w:numId w:val="7"/>
        </w:numPr>
        <w:jc w:val="both"/>
        <w:rPr>
          <w:rFonts w:ascii="Arial" w:hAnsi="Arial" w:cs="Arial"/>
          <w:sz w:val="22"/>
          <w:szCs w:val="22"/>
        </w:rPr>
      </w:pPr>
      <w:r w:rsidRPr="0080463F">
        <w:rPr>
          <w:rFonts w:ascii="Arial" w:hAnsi="Arial" w:cs="Arial"/>
          <w:sz w:val="22"/>
          <w:szCs w:val="22"/>
        </w:rPr>
        <w:t>przeprowadzi przed czynnościami odbioru wymagane</w:t>
      </w:r>
      <w:r w:rsidR="008F0097">
        <w:rPr>
          <w:rFonts w:ascii="Arial" w:hAnsi="Arial" w:cs="Arial"/>
          <w:sz w:val="22"/>
          <w:szCs w:val="22"/>
        </w:rPr>
        <w:t xml:space="preserve"> sprawdzenia i</w:t>
      </w:r>
      <w:r w:rsidRPr="0080463F">
        <w:rPr>
          <w:rFonts w:ascii="Arial" w:hAnsi="Arial" w:cs="Arial"/>
          <w:sz w:val="22"/>
          <w:szCs w:val="22"/>
        </w:rPr>
        <w:t xml:space="preserve"> </w:t>
      </w:r>
      <w:r w:rsidR="002B1444">
        <w:rPr>
          <w:rFonts w:ascii="Arial" w:hAnsi="Arial" w:cs="Arial"/>
          <w:sz w:val="22"/>
          <w:szCs w:val="22"/>
        </w:rPr>
        <w:t xml:space="preserve">badania </w:t>
      </w:r>
      <w:r w:rsidR="0067020D">
        <w:rPr>
          <w:rFonts w:ascii="Arial" w:hAnsi="Arial" w:cs="Arial"/>
          <w:sz w:val="22"/>
          <w:szCs w:val="22"/>
        </w:rPr>
        <w:t>techniczne,</w:t>
      </w:r>
    </w:p>
    <w:p w14:paraId="6B732D2D" w14:textId="6D01EF62" w:rsidR="00687001" w:rsidRPr="0080463F" w:rsidRDefault="00687001" w:rsidP="00451DE2">
      <w:pPr>
        <w:numPr>
          <w:ilvl w:val="0"/>
          <w:numId w:val="7"/>
        </w:numPr>
        <w:jc w:val="both"/>
        <w:rPr>
          <w:rFonts w:ascii="Arial" w:hAnsi="Arial" w:cs="Arial"/>
          <w:sz w:val="22"/>
          <w:szCs w:val="22"/>
        </w:rPr>
      </w:pPr>
      <w:r w:rsidRPr="0080463F">
        <w:rPr>
          <w:rFonts w:ascii="Arial" w:hAnsi="Arial" w:cs="Arial"/>
          <w:sz w:val="22"/>
          <w:szCs w:val="22"/>
        </w:rPr>
        <w:t xml:space="preserve">zakończy wszystkie roboty budowlane i przeprowadzi z wynikiem pozytywnym wymagane sprawdzenia w trybie ustalonym w pkt 1 oraz </w:t>
      </w:r>
      <w:r w:rsidR="00764BA3">
        <w:rPr>
          <w:rFonts w:ascii="Arial" w:hAnsi="Arial" w:cs="Arial"/>
          <w:sz w:val="22"/>
          <w:szCs w:val="22"/>
        </w:rPr>
        <w:t xml:space="preserve">dokona zgłoszenia gotowości do odbioru robót i </w:t>
      </w:r>
      <w:r w:rsidRPr="0080463F">
        <w:rPr>
          <w:rFonts w:ascii="Arial" w:hAnsi="Arial" w:cs="Arial"/>
          <w:sz w:val="22"/>
          <w:szCs w:val="22"/>
        </w:rPr>
        <w:t>dostarczy dokumentacj</w:t>
      </w:r>
      <w:r w:rsidR="00764BA3">
        <w:rPr>
          <w:rFonts w:ascii="Arial" w:hAnsi="Arial" w:cs="Arial"/>
          <w:sz w:val="22"/>
          <w:szCs w:val="22"/>
        </w:rPr>
        <w:t>ę</w:t>
      </w:r>
      <w:r w:rsidRPr="0080463F">
        <w:rPr>
          <w:rFonts w:ascii="Arial" w:hAnsi="Arial" w:cs="Arial"/>
          <w:sz w:val="22"/>
          <w:szCs w:val="22"/>
        </w:rPr>
        <w:t xml:space="preserve"> powykonawczą, o której mowa w ust. 6, do siedziby Zamawiającego. </w:t>
      </w:r>
    </w:p>
    <w:p w14:paraId="3C990857" w14:textId="476315A9" w:rsidR="00687001" w:rsidRPr="0080463F" w:rsidRDefault="00687001" w:rsidP="00FD49CC">
      <w:pPr>
        <w:numPr>
          <w:ilvl w:val="0"/>
          <w:numId w:val="32"/>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Ustala się, że </w:t>
      </w:r>
      <w:r w:rsidR="00FB7F5F">
        <w:rPr>
          <w:rFonts w:ascii="Arial" w:hAnsi="Arial" w:cs="Arial"/>
          <w:sz w:val="22"/>
          <w:szCs w:val="22"/>
        </w:rPr>
        <w:t xml:space="preserve">Zamawiający przystąpi do odbioru robót w terminie 3 dni roboczych </w:t>
      </w:r>
      <w:r w:rsidRPr="0080463F">
        <w:rPr>
          <w:rFonts w:ascii="Arial" w:hAnsi="Arial" w:cs="Arial"/>
          <w:sz w:val="22"/>
          <w:szCs w:val="22"/>
        </w:rPr>
        <w:t xml:space="preserve">od daty zgłoszenia przez Wykonawcę gotowości do odbioru, zgodnie z zasadami określonymi </w:t>
      </w:r>
      <w:r w:rsidR="00875CBD">
        <w:rPr>
          <w:rFonts w:ascii="Arial" w:hAnsi="Arial" w:cs="Arial"/>
          <w:sz w:val="22"/>
          <w:szCs w:val="22"/>
        </w:rPr>
        <w:t xml:space="preserve">                 </w:t>
      </w:r>
      <w:r w:rsidRPr="0080463F">
        <w:rPr>
          <w:rFonts w:ascii="Arial" w:hAnsi="Arial" w:cs="Arial"/>
          <w:sz w:val="22"/>
          <w:szCs w:val="22"/>
        </w:rPr>
        <w:t xml:space="preserve">w ust. 3 pkt 2. Na okoliczność odbioru sporządzony zostanie protokół odbioru częściowego/końcowego dokumentacji / robót budowlanych, stanowiący </w:t>
      </w:r>
      <w:r w:rsidRPr="0080463F">
        <w:rPr>
          <w:rFonts w:ascii="Arial" w:hAnsi="Arial" w:cs="Arial"/>
          <w:b/>
          <w:sz w:val="22"/>
          <w:szCs w:val="22"/>
        </w:rPr>
        <w:t>załącznik nr 5</w:t>
      </w:r>
      <w:r w:rsidRPr="0080463F">
        <w:rPr>
          <w:rFonts w:ascii="Arial" w:hAnsi="Arial" w:cs="Arial"/>
          <w:sz w:val="22"/>
          <w:szCs w:val="22"/>
        </w:rPr>
        <w:t xml:space="preserve"> do umowy.</w:t>
      </w:r>
    </w:p>
    <w:p w14:paraId="55E1C826" w14:textId="77777777" w:rsidR="00687001" w:rsidRPr="0080463F" w:rsidRDefault="00687001" w:rsidP="00FD49CC">
      <w:pPr>
        <w:numPr>
          <w:ilvl w:val="0"/>
          <w:numId w:val="23"/>
        </w:numPr>
        <w:tabs>
          <w:tab w:val="clear" w:pos="1931"/>
        </w:tabs>
        <w:ind w:left="360"/>
        <w:jc w:val="both"/>
        <w:rPr>
          <w:rFonts w:ascii="Arial" w:hAnsi="Arial" w:cs="Arial"/>
          <w:sz w:val="22"/>
          <w:szCs w:val="22"/>
        </w:rPr>
      </w:pPr>
      <w:r w:rsidRPr="0080463F">
        <w:rPr>
          <w:rFonts w:ascii="Arial" w:hAnsi="Arial" w:cs="Arial"/>
          <w:sz w:val="22"/>
          <w:szCs w:val="22"/>
        </w:rPr>
        <w:t xml:space="preserve">Jeżeli w toku czynności odbioru zostaną stwierdzone wady, Zamawiającemu będą przysługiwały następujące uprawnienia, w przypadku: </w:t>
      </w:r>
    </w:p>
    <w:p w14:paraId="51C82BC7" w14:textId="77777777" w:rsidR="00687001" w:rsidRPr="0080463F" w:rsidRDefault="00687001" w:rsidP="00FD49CC">
      <w:pPr>
        <w:numPr>
          <w:ilvl w:val="0"/>
          <w:numId w:val="13"/>
        </w:numPr>
        <w:jc w:val="both"/>
        <w:rPr>
          <w:rFonts w:ascii="Arial" w:hAnsi="Arial" w:cs="Arial"/>
          <w:sz w:val="22"/>
          <w:szCs w:val="22"/>
        </w:rPr>
      </w:pPr>
      <w:r w:rsidRPr="0080463F">
        <w:rPr>
          <w:rFonts w:ascii="Arial" w:hAnsi="Arial" w:cs="Arial"/>
          <w:sz w:val="22"/>
          <w:szCs w:val="22"/>
        </w:rPr>
        <w:t xml:space="preserve">wad nadających się do usunięcia – Zamawiający odmówi odbioru do czasu usunięcia wad, wyznaczając jednocześnie termin na ich usunięcie, </w:t>
      </w:r>
    </w:p>
    <w:p w14:paraId="07444032" w14:textId="77777777" w:rsidR="00687001" w:rsidRPr="0080463F" w:rsidRDefault="00687001" w:rsidP="00FD49CC">
      <w:pPr>
        <w:numPr>
          <w:ilvl w:val="0"/>
          <w:numId w:val="13"/>
        </w:numPr>
        <w:jc w:val="both"/>
        <w:rPr>
          <w:rFonts w:ascii="Arial" w:hAnsi="Arial" w:cs="Arial"/>
          <w:sz w:val="22"/>
          <w:szCs w:val="22"/>
        </w:rPr>
      </w:pPr>
      <w:r w:rsidRPr="0080463F">
        <w:rPr>
          <w:rFonts w:ascii="Arial" w:hAnsi="Arial" w:cs="Arial"/>
          <w:sz w:val="22"/>
          <w:szCs w:val="22"/>
        </w:rPr>
        <w:t>wad nie nadających się do usunięcia – Zamawiający może:</w:t>
      </w:r>
    </w:p>
    <w:p w14:paraId="605F7BE7" w14:textId="77777777" w:rsidR="00687001" w:rsidRPr="0080463F" w:rsidRDefault="00687001" w:rsidP="00FD49CC">
      <w:pPr>
        <w:numPr>
          <w:ilvl w:val="1"/>
          <w:numId w:val="13"/>
        </w:numPr>
        <w:jc w:val="both"/>
        <w:rPr>
          <w:rFonts w:ascii="Arial" w:hAnsi="Arial" w:cs="Arial"/>
          <w:sz w:val="22"/>
          <w:szCs w:val="22"/>
        </w:rPr>
      </w:pPr>
      <w:r w:rsidRPr="0080463F">
        <w:rPr>
          <w:rFonts w:ascii="Arial" w:hAnsi="Arial" w:cs="Arial"/>
          <w:sz w:val="22"/>
          <w:szCs w:val="22"/>
        </w:rPr>
        <w:t>obniżyć wynagrodzenie albo,</w:t>
      </w:r>
    </w:p>
    <w:p w14:paraId="4A214088" w14:textId="0E578400" w:rsidR="00687001" w:rsidRPr="0080463F" w:rsidRDefault="00687001" w:rsidP="00FD49CC">
      <w:pPr>
        <w:numPr>
          <w:ilvl w:val="1"/>
          <w:numId w:val="13"/>
        </w:numPr>
        <w:jc w:val="both"/>
        <w:rPr>
          <w:rFonts w:ascii="Arial" w:hAnsi="Arial" w:cs="Arial"/>
          <w:sz w:val="22"/>
          <w:szCs w:val="22"/>
        </w:rPr>
      </w:pPr>
      <w:r w:rsidRPr="0080463F">
        <w:rPr>
          <w:rFonts w:ascii="Arial" w:hAnsi="Arial" w:cs="Arial"/>
          <w:sz w:val="22"/>
          <w:szCs w:val="22"/>
        </w:rPr>
        <w:t xml:space="preserve">gdy wady uniemożliwiają użytkowanie zgodnie z przeznaczeniem – odstąpić od umowy lub żądać wykonania przedmiotu odbioru po raz drugi, zachowując przy tym prawo do naliczania kar oraz do domagania się naprawienia szkody </w:t>
      </w:r>
      <w:proofErr w:type="gramStart"/>
      <w:r w:rsidRPr="0080463F">
        <w:rPr>
          <w:rFonts w:ascii="Arial" w:hAnsi="Arial" w:cs="Arial"/>
          <w:sz w:val="22"/>
          <w:szCs w:val="22"/>
        </w:rPr>
        <w:t>wynikłej  ze</w:t>
      </w:r>
      <w:proofErr w:type="gramEnd"/>
      <w:r w:rsidRPr="0080463F">
        <w:rPr>
          <w:rFonts w:ascii="Arial" w:hAnsi="Arial" w:cs="Arial"/>
          <w:sz w:val="22"/>
          <w:szCs w:val="22"/>
        </w:rPr>
        <w:t xml:space="preserve"> zwłoki w trybie ustalonym w § </w:t>
      </w:r>
      <w:r w:rsidR="009A4671" w:rsidRPr="0080463F">
        <w:rPr>
          <w:rFonts w:ascii="Arial" w:hAnsi="Arial" w:cs="Arial"/>
          <w:sz w:val="22"/>
          <w:szCs w:val="22"/>
        </w:rPr>
        <w:t>8</w:t>
      </w:r>
      <w:r w:rsidRPr="0080463F">
        <w:rPr>
          <w:rFonts w:ascii="Arial" w:hAnsi="Arial" w:cs="Arial"/>
          <w:sz w:val="22"/>
          <w:szCs w:val="22"/>
        </w:rPr>
        <w:t xml:space="preserve"> niniejszej umowy.</w:t>
      </w:r>
    </w:p>
    <w:p w14:paraId="78B585A8" w14:textId="26EE783E"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Warunkiem potwierdzenia gotowości do odbioru końcowego oraz dokonania odbioru końcowego robót jest przedstawienie przez Wykonawcę kompletnej i prawidłowo sporządzonej dokumentacji powykonawczej wraz z dokumentami określonymi w § 3 ust. 1 pkt 11 oraz oświadczeniem Wykonawcy czy roboty były wykonane samodzielnie, czy przez Podwykonawcę, bądź z jego udziałem jak również innymi dokumentami </w:t>
      </w:r>
      <w:proofErr w:type="gramStart"/>
      <w:r w:rsidRPr="0080463F">
        <w:rPr>
          <w:rFonts w:ascii="Arial" w:hAnsi="Arial" w:cs="Arial"/>
          <w:sz w:val="22"/>
          <w:szCs w:val="22"/>
        </w:rPr>
        <w:t>wymaganymi  w</w:t>
      </w:r>
      <w:proofErr w:type="gramEnd"/>
      <w:r w:rsidRPr="0080463F">
        <w:rPr>
          <w:rFonts w:ascii="Arial" w:hAnsi="Arial" w:cs="Arial"/>
          <w:sz w:val="22"/>
          <w:szCs w:val="22"/>
        </w:rPr>
        <w:t xml:space="preserve"> myśl niniejszej umowy i obowiązujących przepisów. Kompletność dokumentów powykonawczych </w:t>
      </w:r>
      <w:r w:rsidR="005B6DCC">
        <w:rPr>
          <w:rFonts w:ascii="Arial" w:hAnsi="Arial" w:cs="Arial"/>
          <w:sz w:val="22"/>
          <w:szCs w:val="22"/>
        </w:rPr>
        <w:t xml:space="preserve">potwierdza </w:t>
      </w:r>
      <w:r w:rsidRPr="0080463F">
        <w:rPr>
          <w:rFonts w:ascii="Arial" w:hAnsi="Arial" w:cs="Arial"/>
          <w:sz w:val="22"/>
          <w:szCs w:val="22"/>
        </w:rPr>
        <w:t>Inspektor Nadzoru Zamawiającego.</w:t>
      </w:r>
    </w:p>
    <w:p w14:paraId="66D57F95" w14:textId="2587A237"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W przypadku odbiorów z okresu rękojmi, Zamawiający corocznie będzie sprawdzał stan techniczny Przedmiotu Umowy. Przed końcem upływu okresu rękojmi i usunięciu przez Wykonawcę ewentualnych wad ujawnionych w ww. okresie, Zamawiający powoła komisję odbioru z okresu rękojmi w celu potwierdzenia stanu technicznego</w:t>
      </w:r>
      <w:r w:rsidR="005B6DCC">
        <w:rPr>
          <w:rFonts w:ascii="Arial" w:hAnsi="Arial" w:cs="Arial"/>
          <w:sz w:val="22"/>
          <w:szCs w:val="22"/>
        </w:rPr>
        <w:t xml:space="preserve"> wykonanych robót</w:t>
      </w:r>
      <w:r w:rsidRPr="0080463F">
        <w:rPr>
          <w:rFonts w:ascii="Arial" w:hAnsi="Arial" w:cs="Arial"/>
          <w:sz w:val="22"/>
          <w:szCs w:val="22"/>
        </w:rPr>
        <w:t>.</w:t>
      </w:r>
    </w:p>
    <w:p w14:paraId="278C5338" w14:textId="37A239EE"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Jeżeli Wykonawca nie usunie wad w wyznaczonym terminie, Zamawiający może usunąć te wady we własnym zakresie lub przy pomocy osoby trzeciej, na ryzyko i koszt Wykonawcy. </w:t>
      </w:r>
    </w:p>
    <w:p w14:paraId="4D6147E3" w14:textId="4200B9D5" w:rsidR="00687001" w:rsidRPr="0080463F" w:rsidRDefault="00687001" w:rsidP="00FD49CC">
      <w:pPr>
        <w:numPr>
          <w:ilvl w:val="0"/>
          <w:numId w:val="33"/>
        </w:numPr>
        <w:tabs>
          <w:tab w:val="clear" w:pos="1931"/>
          <w:tab w:val="num" w:pos="360"/>
        </w:tabs>
        <w:ind w:left="360"/>
        <w:jc w:val="both"/>
        <w:rPr>
          <w:rFonts w:ascii="Arial" w:hAnsi="Arial" w:cs="Arial"/>
          <w:sz w:val="22"/>
          <w:szCs w:val="22"/>
        </w:rPr>
      </w:pPr>
      <w:r w:rsidRPr="0080463F">
        <w:rPr>
          <w:rFonts w:ascii="Arial" w:hAnsi="Arial" w:cs="Arial"/>
          <w:sz w:val="22"/>
          <w:szCs w:val="22"/>
        </w:rPr>
        <w:t xml:space="preserve">Odpowiedzialność za wady obejmuje również odpowiedzialność odszkodowawczą </w:t>
      </w:r>
      <w:r w:rsidR="004863D9">
        <w:rPr>
          <w:rFonts w:ascii="Arial" w:hAnsi="Arial" w:cs="Arial"/>
          <w:sz w:val="22"/>
          <w:szCs w:val="22"/>
        </w:rPr>
        <w:t xml:space="preserve">                       </w:t>
      </w:r>
      <w:r w:rsidRPr="0080463F">
        <w:rPr>
          <w:rFonts w:ascii="Arial" w:hAnsi="Arial" w:cs="Arial"/>
          <w:sz w:val="22"/>
          <w:szCs w:val="22"/>
        </w:rPr>
        <w:t>z art. 566 Kodeksu cywilnego.</w:t>
      </w:r>
    </w:p>
    <w:p w14:paraId="280FA050" w14:textId="77777777" w:rsidR="00687001" w:rsidRPr="0080463F" w:rsidRDefault="00687001" w:rsidP="00687001">
      <w:pPr>
        <w:tabs>
          <w:tab w:val="num" w:pos="360"/>
        </w:tabs>
        <w:ind w:left="360" w:hanging="360"/>
        <w:jc w:val="both"/>
        <w:rPr>
          <w:rFonts w:ascii="Arial" w:hAnsi="Arial" w:cs="Arial"/>
          <w:sz w:val="22"/>
          <w:szCs w:val="22"/>
        </w:rPr>
      </w:pPr>
    </w:p>
    <w:p w14:paraId="7A85F686" w14:textId="4A9CEA6E"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8</w:t>
      </w:r>
      <w:r w:rsidRPr="0080463F">
        <w:rPr>
          <w:rFonts w:ascii="Arial" w:hAnsi="Arial" w:cs="Arial"/>
          <w:b/>
          <w:sz w:val="22"/>
          <w:szCs w:val="22"/>
        </w:rPr>
        <w:t>.</w:t>
      </w:r>
    </w:p>
    <w:p w14:paraId="004F6E3E"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Kary umowne, odszkodowanie</w:t>
      </w:r>
    </w:p>
    <w:p w14:paraId="0244E1DF" w14:textId="77777777" w:rsidR="00687001" w:rsidRPr="0080463F" w:rsidRDefault="00687001" w:rsidP="00FD49CC">
      <w:pPr>
        <w:numPr>
          <w:ilvl w:val="0"/>
          <w:numId w:val="14"/>
        </w:numPr>
        <w:jc w:val="both"/>
        <w:rPr>
          <w:rFonts w:ascii="Arial" w:hAnsi="Arial" w:cs="Arial"/>
          <w:sz w:val="22"/>
          <w:szCs w:val="22"/>
        </w:rPr>
      </w:pPr>
      <w:r w:rsidRPr="0080463F">
        <w:rPr>
          <w:rFonts w:ascii="Arial" w:hAnsi="Arial" w:cs="Arial"/>
          <w:sz w:val="22"/>
          <w:szCs w:val="22"/>
        </w:rPr>
        <w:t>Zamawiający ma prawo naliczyć Wykonawcy niżej wymienione kary umowne:</w:t>
      </w:r>
    </w:p>
    <w:p w14:paraId="2799D4F9" w14:textId="05A9C0D6"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z tytułu zwłoki w realizacji Przedmiotu Umowy w wysokości 0,5% wynagrodzenia brutto określonego w § 5 ust. 1, za każdy rozpoczęty dzień zwłoki, licząc odpowiednio od upływu termin</w:t>
      </w:r>
      <w:r w:rsidR="000D5CF9">
        <w:rPr>
          <w:rFonts w:ascii="Arial" w:hAnsi="Arial" w:cs="Arial"/>
          <w:sz w:val="22"/>
          <w:szCs w:val="22"/>
        </w:rPr>
        <w:t>u</w:t>
      </w:r>
      <w:r w:rsidRPr="0080463F">
        <w:rPr>
          <w:rFonts w:ascii="Arial" w:hAnsi="Arial" w:cs="Arial"/>
          <w:sz w:val="22"/>
          <w:szCs w:val="22"/>
        </w:rPr>
        <w:t xml:space="preserve"> określon</w:t>
      </w:r>
      <w:r w:rsidR="000D5CF9">
        <w:rPr>
          <w:rFonts w:ascii="Arial" w:hAnsi="Arial" w:cs="Arial"/>
          <w:sz w:val="22"/>
          <w:szCs w:val="22"/>
        </w:rPr>
        <w:t>ego</w:t>
      </w:r>
      <w:r w:rsidRPr="0080463F">
        <w:rPr>
          <w:rFonts w:ascii="Arial" w:hAnsi="Arial" w:cs="Arial"/>
          <w:sz w:val="22"/>
          <w:szCs w:val="22"/>
        </w:rPr>
        <w:t xml:space="preserve"> </w:t>
      </w:r>
      <w:r w:rsidRPr="0067020D">
        <w:rPr>
          <w:rFonts w:ascii="Arial" w:hAnsi="Arial" w:cs="Arial"/>
          <w:sz w:val="22"/>
          <w:szCs w:val="22"/>
        </w:rPr>
        <w:t xml:space="preserve">w § 2 ust. </w:t>
      </w:r>
      <w:r w:rsidR="009A4671" w:rsidRPr="0067020D">
        <w:rPr>
          <w:rFonts w:ascii="Arial" w:hAnsi="Arial" w:cs="Arial"/>
          <w:sz w:val="22"/>
          <w:szCs w:val="22"/>
        </w:rPr>
        <w:t>1</w:t>
      </w:r>
      <w:r w:rsidRPr="0067020D">
        <w:rPr>
          <w:rFonts w:ascii="Arial" w:hAnsi="Arial" w:cs="Arial"/>
          <w:sz w:val="22"/>
          <w:szCs w:val="22"/>
        </w:rPr>
        <w:t xml:space="preserve"> pkt 2</w:t>
      </w:r>
      <w:r w:rsidR="0067020D">
        <w:rPr>
          <w:rFonts w:ascii="Arial" w:hAnsi="Arial" w:cs="Arial"/>
          <w:sz w:val="22"/>
          <w:szCs w:val="22"/>
        </w:rPr>
        <w:t xml:space="preserve"> </w:t>
      </w:r>
      <w:r w:rsidR="0067020D" w:rsidRPr="0067020D">
        <w:rPr>
          <w:rFonts w:ascii="Arial" w:hAnsi="Arial" w:cs="Arial"/>
          <w:sz w:val="22"/>
          <w:szCs w:val="22"/>
        </w:rPr>
        <w:t>oraz 3</w:t>
      </w:r>
      <w:r w:rsidR="009A4671" w:rsidRPr="0067020D">
        <w:rPr>
          <w:rFonts w:ascii="Arial" w:hAnsi="Arial" w:cs="Arial"/>
          <w:sz w:val="22"/>
          <w:szCs w:val="22"/>
        </w:rPr>
        <w:t>,</w:t>
      </w:r>
      <w:r w:rsidRPr="0080463F">
        <w:rPr>
          <w:rFonts w:ascii="Arial" w:hAnsi="Arial" w:cs="Arial"/>
          <w:sz w:val="22"/>
          <w:szCs w:val="22"/>
        </w:rPr>
        <w:t xml:space="preserve">            </w:t>
      </w:r>
    </w:p>
    <w:p w14:paraId="538C15B5" w14:textId="395C9D3D"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 xml:space="preserve">z tytułu zwłoki w usunięciu </w:t>
      </w:r>
      <w:r w:rsidR="001B13E2">
        <w:rPr>
          <w:rFonts w:ascii="Arial" w:hAnsi="Arial" w:cs="Arial"/>
          <w:sz w:val="22"/>
          <w:szCs w:val="22"/>
        </w:rPr>
        <w:t xml:space="preserve">lub należytym usunięciu </w:t>
      </w:r>
      <w:r w:rsidRPr="0080463F">
        <w:rPr>
          <w:rFonts w:ascii="Arial" w:hAnsi="Arial" w:cs="Arial"/>
          <w:sz w:val="22"/>
          <w:szCs w:val="22"/>
        </w:rPr>
        <w:t>wad ujawnionych w protok</w:t>
      </w:r>
      <w:r w:rsidR="00A11757" w:rsidRPr="0080463F">
        <w:rPr>
          <w:rFonts w:ascii="Arial" w:hAnsi="Arial" w:cs="Arial"/>
          <w:sz w:val="22"/>
          <w:szCs w:val="22"/>
        </w:rPr>
        <w:t>o</w:t>
      </w:r>
      <w:r w:rsidRPr="0080463F">
        <w:rPr>
          <w:rFonts w:ascii="Arial" w:hAnsi="Arial" w:cs="Arial"/>
          <w:sz w:val="22"/>
          <w:szCs w:val="22"/>
        </w:rPr>
        <w:t>le odbioru końcowego i w okresie rękojmi / gwarancji, w wysokości 0,5% wynagrodzenia brutto określonego w</w:t>
      </w:r>
      <w:r w:rsidR="0067020D">
        <w:rPr>
          <w:rFonts w:ascii="Arial" w:hAnsi="Arial" w:cs="Arial"/>
          <w:sz w:val="22"/>
          <w:szCs w:val="22"/>
        </w:rPr>
        <w:t xml:space="preserve"> </w:t>
      </w:r>
      <w:r w:rsidRPr="0080463F">
        <w:rPr>
          <w:rFonts w:ascii="Arial" w:hAnsi="Arial" w:cs="Arial"/>
          <w:sz w:val="22"/>
          <w:szCs w:val="22"/>
        </w:rPr>
        <w:t xml:space="preserve">§ 5 ust. 1, za każdy rozpoczęty dzień zwłoki, licząc od upływu </w:t>
      </w:r>
      <w:r w:rsidRPr="0080463F">
        <w:rPr>
          <w:rFonts w:ascii="Arial" w:hAnsi="Arial" w:cs="Arial"/>
          <w:sz w:val="22"/>
          <w:szCs w:val="22"/>
        </w:rPr>
        <w:lastRenderedPageBreak/>
        <w:t>wyznaczonego przez Zamawiającego terminu na usunięcie wad lub usterek, tj. siedmiu dni od daty otrzymania pisemnego zgłoszenia o usunięciu wad lub usterek,</w:t>
      </w:r>
    </w:p>
    <w:p w14:paraId="4029A2B9" w14:textId="52F75972" w:rsidR="00687001" w:rsidRPr="0080463F" w:rsidRDefault="00687001" w:rsidP="00FD49CC">
      <w:pPr>
        <w:numPr>
          <w:ilvl w:val="0"/>
          <w:numId w:val="16"/>
        </w:numPr>
        <w:jc w:val="both"/>
        <w:rPr>
          <w:rFonts w:ascii="Arial" w:hAnsi="Arial" w:cs="Arial"/>
          <w:sz w:val="22"/>
          <w:szCs w:val="22"/>
        </w:rPr>
      </w:pPr>
      <w:r w:rsidRPr="0080463F">
        <w:rPr>
          <w:rFonts w:ascii="Arial" w:hAnsi="Arial" w:cs="Arial"/>
          <w:sz w:val="22"/>
          <w:szCs w:val="22"/>
        </w:rPr>
        <w:t xml:space="preserve">z tytułu rozwiązania/odstąpienia od umowy przez którąkolwiek ze stron – z przyczyn zawinionych przez Wykonawcę – </w:t>
      </w:r>
      <w:r w:rsidRPr="00D250AB">
        <w:rPr>
          <w:rFonts w:ascii="Arial" w:hAnsi="Arial" w:cs="Arial"/>
          <w:sz w:val="22"/>
          <w:szCs w:val="22"/>
        </w:rPr>
        <w:t xml:space="preserve">w wysokości </w:t>
      </w:r>
      <w:r w:rsidR="00D250AB" w:rsidRPr="00D250AB">
        <w:rPr>
          <w:rFonts w:ascii="Arial" w:hAnsi="Arial" w:cs="Arial"/>
          <w:sz w:val="22"/>
          <w:szCs w:val="22"/>
        </w:rPr>
        <w:t>30</w:t>
      </w:r>
      <w:r w:rsidR="001B13E2">
        <w:rPr>
          <w:rFonts w:ascii="Arial" w:hAnsi="Arial" w:cs="Arial"/>
          <w:sz w:val="22"/>
          <w:szCs w:val="22"/>
        </w:rPr>
        <w:t xml:space="preserve"> </w:t>
      </w:r>
      <w:r w:rsidRPr="0080463F">
        <w:rPr>
          <w:rFonts w:ascii="Arial" w:hAnsi="Arial" w:cs="Arial"/>
          <w:sz w:val="22"/>
          <w:szCs w:val="22"/>
        </w:rPr>
        <w:t>% wynagrodzenia brutto określonego w § 5 ust. 1,</w:t>
      </w:r>
    </w:p>
    <w:p w14:paraId="111BC42E" w14:textId="4C27076C" w:rsidR="00687001" w:rsidRPr="006A4D93" w:rsidRDefault="00687001" w:rsidP="00FD49CC">
      <w:pPr>
        <w:pStyle w:val="Akapitzlist1"/>
        <w:numPr>
          <w:ilvl w:val="0"/>
          <w:numId w:val="16"/>
        </w:numPr>
        <w:jc w:val="both"/>
        <w:rPr>
          <w:rFonts w:ascii="Arial" w:hAnsi="Arial" w:cs="Arial"/>
          <w:sz w:val="22"/>
          <w:szCs w:val="22"/>
        </w:rPr>
      </w:pPr>
      <w:r w:rsidRPr="0080463F">
        <w:rPr>
          <w:rFonts w:ascii="Arial" w:hAnsi="Arial" w:cs="Arial"/>
          <w:sz w:val="22"/>
          <w:szCs w:val="22"/>
        </w:rPr>
        <w:t xml:space="preserve">z tytułu istnienia trwałych wad w przedmiocie umowy w wysokości </w:t>
      </w:r>
      <w:r w:rsidR="000B6BB1">
        <w:rPr>
          <w:rFonts w:ascii="Arial" w:hAnsi="Arial" w:cs="Arial"/>
          <w:sz w:val="22"/>
          <w:szCs w:val="22"/>
        </w:rPr>
        <w:t>5</w:t>
      </w:r>
      <w:r w:rsidR="000B6BB1" w:rsidRPr="0080463F">
        <w:rPr>
          <w:rFonts w:ascii="Arial" w:hAnsi="Arial" w:cs="Arial"/>
          <w:sz w:val="22"/>
          <w:szCs w:val="22"/>
        </w:rPr>
        <w:t>%</w:t>
      </w:r>
      <w:r w:rsidRPr="0080463F">
        <w:rPr>
          <w:rFonts w:ascii="Arial" w:hAnsi="Arial" w:cs="Arial"/>
          <w:sz w:val="22"/>
          <w:szCs w:val="22"/>
        </w:rPr>
        <w:t xml:space="preserve"> wynagrodzenia brutto określonego w § 5 ust. 1</w:t>
      </w:r>
      <w:r w:rsidR="002379BB">
        <w:rPr>
          <w:rFonts w:ascii="Arial" w:hAnsi="Arial" w:cs="Arial"/>
          <w:sz w:val="22"/>
          <w:szCs w:val="22"/>
        </w:rPr>
        <w:t>;</w:t>
      </w:r>
    </w:p>
    <w:p w14:paraId="04967B5D" w14:textId="54B25853" w:rsidR="00687001" w:rsidRDefault="00687001" w:rsidP="00FD49CC">
      <w:pPr>
        <w:pStyle w:val="Akapitzlist1"/>
        <w:numPr>
          <w:ilvl w:val="0"/>
          <w:numId w:val="16"/>
        </w:numPr>
        <w:jc w:val="both"/>
        <w:rPr>
          <w:rFonts w:ascii="Arial" w:hAnsi="Arial" w:cs="Arial"/>
          <w:sz w:val="22"/>
          <w:szCs w:val="22"/>
        </w:rPr>
      </w:pPr>
      <w:r w:rsidRPr="0080463F">
        <w:rPr>
          <w:rFonts w:ascii="Arial" w:hAnsi="Arial" w:cs="Arial"/>
          <w:sz w:val="22"/>
          <w:szCs w:val="22"/>
        </w:rPr>
        <w:t xml:space="preserve">z tytułu naruszenia zobowiązań umownych określonych w § 3 ust. </w:t>
      </w:r>
      <w:r w:rsidR="009A4671" w:rsidRPr="0080463F">
        <w:rPr>
          <w:rFonts w:ascii="Arial" w:hAnsi="Arial" w:cs="Arial"/>
          <w:sz w:val="22"/>
          <w:szCs w:val="22"/>
        </w:rPr>
        <w:t xml:space="preserve">2 </w:t>
      </w:r>
      <w:r w:rsidR="00A11757" w:rsidRPr="0080463F">
        <w:rPr>
          <w:rFonts w:ascii="Arial" w:hAnsi="Arial" w:cs="Arial"/>
          <w:sz w:val="22"/>
          <w:szCs w:val="22"/>
        </w:rPr>
        <w:t xml:space="preserve">lub 3 </w:t>
      </w:r>
      <w:r w:rsidRPr="0080463F">
        <w:rPr>
          <w:rFonts w:ascii="Arial" w:hAnsi="Arial" w:cs="Arial"/>
          <w:sz w:val="22"/>
          <w:szCs w:val="22"/>
        </w:rPr>
        <w:t xml:space="preserve">w wysokości 5% wynagrodzenia brutto wskazanego w § 5 ust. </w:t>
      </w:r>
      <w:bookmarkStart w:id="1" w:name="_Hlk113007120"/>
      <w:r w:rsidR="0067020D" w:rsidRPr="0080463F">
        <w:rPr>
          <w:rFonts w:ascii="Arial" w:hAnsi="Arial" w:cs="Arial"/>
          <w:sz w:val="22"/>
          <w:szCs w:val="22"/>
        </w:rPr>
        <w:t>1</w:t>
      </w:r>
      <w:r w:rsidR="0067020D">
        <w:rPr>
          <w:rFonts w:ascii="Arial" w:hAnsi="Arial" w:cs="Arial"/>
          <w:sz w:val="22"/>
          <w:szCs w:val="22"/>
        </w:rPr>
        <w:t>,</w:t>
      </w:r>
    </w:p>
    <w:bookmarkEnd w:id="1"/>
    <w:p w14:paraId="76E1E01A"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 xml:space="preserve">za brak zapłaty lub za nieterminową zapłatę wynagrodzenia należnego Podwykonawcy lub dalszemu Podwykonawcy, zgodnie z zapisami § 11 ust. 10 w zw. z § 6 umowy  </w:t>
      </w:r>
      <w:r w:rsidRPr="009170F3">
        <w:rPr>
          <w:rFonts w:ascii="Arial" w:hAnsi="Arial" w:cs="Arial"/>
          <w:sz w:val="22"/>
          <w:szCs w:val="22"/>
        </w:rPr>
        <w:br/>
        <w:t>w wysokości 0,5% wynagrodzenia brutto określonego w § 5 ust. 1, za każdy taki przypadek;</w:t>
      </w:r>
    </w:p>
    <w:p w14:paraId="525F31CA"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za nieprzedłożenie do zaakceptowania Zamawiającemu projektu umowy o podwykonawstwo, której przedmiotem są roboty budowlane lub projektu jej zmiany, zgodnie z zapisami § 11 ust. 4 pkt 1 w wysokości 2000 zł (słownie: dwa tysiące złotych);</w:t>
      </w:r>
    </w:p>
    <w:p w14:paraId="29060566" w14:textId="77777777"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 xml:space="preserve">za nieprzedłożenie w terminie poświadczonej za zgodność z oryginałem kopii zawartej umowy o podwykonawstwo lub jej zmiany, zgodnie z zapisami § 11 ust. 4 pkt 3 i ust. 7 </w:t>
      </w:r>
      <w:r w:rsidRPr="009170F3">
        <w:rPr>
          <w:rFonts w:ascii="Arial" w:hAnsi="Arial" w:cs="Arial"/>
          <w:sz w:val="22"/>
          <w:szCs w:val="22"/>
        </w:rPr>
        <w:br/>
        <w:t>w wysokości 500 zł (słownie pięćset złotych), za każdy rozpoczęty dzień zwłoki;</w:t>
      </w:r>
    </w:p>
    <w:p w14:paraId="6709ECEC" w14:textId="56D3AFE1" w:rsidR="00BA0803" w:rsidRPr="009170F3" w:rsidRDefault="00BA0803" w:rsidP="00FD49CC">
      <w:pPr>
        <w:pStyle w:val="Akapitzlist1"/>
        <w:numPr>
          <w:ilvl w:val="0"/>
          <w:numId w:val="16"/>
        </w:numPr>
        <w:jc w:val="both"/>
        <w:rPr>
          <w:rFonts w:ascii="Arial" w:hAnsi="Arial" w:cs="Arial"/>
          <w:sz w:val="22"/>
          <w:szCs w:val="22"/>
        </w:rPr>
      </w:pPr>
      <w:r w:rsidRPr="009170F3">
        <w:rPr>
          <w:rFonts w:ascii="Arial" w:hAnsi="Arial" w:cs="Arial"/>
          <w:sz w:val="22"/>
          <w:szCs w:val="22"/>
        </w:rPr>
        <w:t>za brak zmiany umowy o podwykonawstwo w zakresie terminu zapłaty wynagrodzenia Podwykonawcy lub dalszemu Podwykonawcy, zgodnie z zapisami § 11 ust. 8 i ust. 4 pkt 7 lit. e) w wysokości 0,1 % wynagrodzenia brutto określonego w § 5 ust. 1, za każdy rozpoczęty dzień zwłoki</w:t>
      </w:r>
      <w:r w:rsidR="00214DF3">
        <w:rPr>
          <w:rFonts w:ascii="Arial" w:hAnsi="Arial" w:cs="Arial"/>
          <w:sz w:val="22"/>
          <w:szCs w:val="22"/>
        </w:rPr>
        <w:t>.</w:t>
      </w:r>
    </w:p>
    <w:p w14:paraId="697CE173" w14:textId="77777777" w:rsidR="00BA0803" w:rsidRPr="0080463F" w:rsidRDefault="00BA0803" w:rsidP="00BA0803">
      <w:pPr>
        <w:pStyle w:val="Akapitzlist1"/>
        <w:jc w:val="both"/>
        <w:rPr>
          <w:rFonts w:ascii="Arial" w:hAnsi="Arial" w:cs="Arial"/>
          <w:sz w:val="22"/>
          <w:szCs w:val="22"/>
        </w:rPr>
      </w:pPr>
    </w:p>
    <w:p w14:paraId="38BB21EF" w14:textId="1468FB07" w:rsidR="00687001" w:rsidRPr="0080463F" w:rsidRDefault="00687001" w:rsidP="00451DE2">
      <w:pPr>
        <w:numPr>
          <w:ilvl w:val="0"/>
          <w:numId w:val="3"/>
        </w:numPr>
        <w:jc w:val="both"/>
        <w:rPr>
          <w:rFonts w:ascii="Arial" w:hAnsi="Arial" w:cs="Arial"/>
          <w:sz w:val="22"/>
          <w:szCs w:val="22"/>
        </w:rPr>
      </w:pPr>
      <w:r w:rsidRPr="0080463F">
        <w:rPr>
          <w:rFonts w:ascii="Arial" w:hAnsi="Arial" w:cs="Arial"/>
          <w:sz w:val="22"/>
          <w:szCs w:val="22"/>
          <w:lang w:val="hr-HR"/>
        </w:rPr>
        <w:t xml:space="preserve">Łączna wysokość naliczonych Wykonawcy kar umownych nie może przekroczyć </w:t>
      </w:r>
      <w:r w:rsidR="00875CBD">
        <w:rPr>
          <w:rFonts w:ascii="Arial" w:hAnsi="Arial" w:cs="Arial"/>
          <w:sz w:val="22"/>
          <w:szCs w:val="22"/>
          <w:lang w:val="hr-HR"/>
        </w:rPr>
        <w:t>3</w:t>
      </w:r>
      <w:r w:rsidRPr="0080463F">
        <w:rPr>
          <w:rFonts w:ascii="Arial" w:hAnsi="Arial" w:cs="Arial"/>
          <w:sz w:val="22"/>
          <w:szCs w:val="22"/>
          <w:lang w:val="hr-HR"/>
        </w:rPr>
        <w:t xml:space="preserve">0% wynagrodzenia brutto za wykonanie Przedmiotu Umowy, określonego w § </w:t>
      </w:r>
      <w:r w:rsidR="009A4671" w:rsidRPr="0080463F">
        <w:rPr>
          <w:rFonts w:ascii="Arial" w:hAnsi="Arial" w:cs="Arial"/>
          <w:sz w:val="22"/>
          <w:szCs w:val="22"/>
          <w:lang w:val="hr-HR"/>
        </w:rPr>
        <w:t>5</w:t>
      </w:r>
      <w:r w:rsidRPr="0080463F">
        <w:rPr>
          <w:rFonts w:ascii="Arial" w:hAnsi="Arial" w:cs="Arial"/>
          <w:sz w:val="22"/>
          <w:szCs w:val="22"/>
          <w:lang w:val="hr-HR"/>
        </w:rPr>
        <w:t xml:space="preserve"> ust. 1.                    Kary umowne mogą podlegać sumowaniu, co oznacza, że naliczenie kary umownej z jednego tytułu nie wyłącza prawa Zamawiającego do naliczenia kary umownej z innego tytułu, jeżeli istnieją ku temu podstawy faktyczne. W przypadku niezapłacenia przez Wykonawcę kar umownych, w ciągu 7 dni od daty otrzymania wezwania do dobrowolnej zapłaty, Zamawiający zastrzega sobie prawo do potrącania kar umownych z bieżących należności Wykonawcy. Zapłata częsci należnego wynagrodzenia (bieżących należności Wykonawcy) oznacza, że Zamawiający skutecznie potrącił karę umowną z pozostałym wynagrodzeniem (bieżącymi należnosciami Wykonawcy) bez potrzeby składania dodatkowego materialnego oświadczenia. Zapłata lub potrącenie kary umownej za nie dotrzymanie terminu realizacji Umowy nie zwalnia Wykonawcy z obowiązku wykonywania pozostałych zobowiązań umownych.</w:t>
      </w:r>
    </w:p>
    <w:p w14:paraId="7E1194C7" w14:textId="77777777" w:rsidR="00687001" w:rsidRPr="0080463F" w:rsidRDefault="00687001" w:rsidP="00451DE2">
      <w:pPr>
        <w:numPr>
          <w:ilvl w:val="0"/>
          <w:numId w:val="3"/>
        </w:numPr>
        <w:jc w:val="both"/>
        <w:rPr>
          <w:rFonts w:ascii="Arial" w:hAnsi="Arial" w:cs="Arial"/>
          <w:sz w:val="22"/>
          <w:szCs w:val="22"/>
        </w:rPr>
      </w:pPr>
      <w:r w:rsidRPr="0080463F">
        <w:rPr>
          <w:rFonts w:ascii="Arial" w:hAnsi="Arial" w:cs="Arial"/>
          <w:sz w:val="22"/>
          <w:szCs w:val="22"/>
        </w:rPr>
        <w:t xml:space="preserve">Postanowienia dotyczące kar umownych nie wyłączają prawa Zamawiającego do dochodzenia odszkodowania uzupełniającego na zasadach ogólnych, wynikających z Kodeksu cywilnego. </w:t>
      </w:r>
    </w:p>
    <w:p w14:paraId="03859706" w14:textId="77777777" w:rsidR="00687001" w:rsidRPr="0080463F" w:rsidRDefault="00687001" w:rsidP="00687001">
      <w:pPr>
        <w:ind w:left="360"/>
        <w:jc w:val="both"/>
        <w:rPr>
          <w:rFonts w:ascii="Arial" w:hAnsi="Arial" w:cs="Arial"/>
          <w:sz w:val="22"/>
          <w:szCs w:val="22"/>
        </w:rPr>
      </w:pPr>
    </w:p>
    <w:p w14:paraId="36FF770E" w14:textId="70419A80"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2E6F1F" w:rsidRPr="0080463F">
        <w:rPr>
          <w:rFonts w:ascii="Arial" w:hAnsi="Arial" w:cs="Arial"/>
          <w:b/>
          <w:sz w:val="22"/>
          <w:szCs w:val="22"/>
        </w:rPr>
        <w:t>9</w:t>
      </w:r>
      <w:r w:rsidRPr="0080463F">
        <w:rPr>
          <w:rFonts w:ascii="Arial" w:hAnsi="Arial" w:cs="Arial"/>
          <w:b/>
          <w:sz w:val="22"/>
          <w:szCs w:val="22"/>
        </w:rPr>
        <w:t>.</w:t>
      </w:r>
    </w:p>
    <w:p w14:paraId="01871E92"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Odstąpienie od umowy</w:t>
      </w:r>
    </w:p>
    <w:p w14:paraId="37AC6948" w14:textId="77777777" w:rsidR="00687001" w:rsidRPr="0080463F" w:rsidRDefault="00687001" w:rsidP="00451DE2">
      <w:pPr>
        <w:numPr>
          <w:ilvl w:val="0"/>
          <w:numId w:val="9"/>
        </w:numPr>
        <w:jc w:val="both"/>
        <w:rPr>
          <w:rFonts w:ascii="Arial" w:hAnsi="Arial" w:cs="Arial"/>
          <w:sz w:val="22"/>
          <w:szCs w:val="22"/>
        </w:rPr>
      </w:pPr>
      <w:r w:rsidRPr="0080463F">
        <w:rPr>
          <w:rFonts w:ascii="Arial" w:hAnsi="Arial" w:cs="Arial"/>
          <w:sz w:val="22"/>
          <w:szCs w:val="22"/>
        </w:rPr>
        <w:t>Zamawiający ma prawo odstąpić od umowy z przyczyn leżących po stronie Wykonawcy, bez wyznaczania dodatkowego terminu w przypadku:</w:t>
      </w:r>
    </w:p>
    <w:p w14:paraId="5583BA46" w14:textId="3A10385F" w:rsidR="00955E47" w:rsidRPr="00D80F7D" w:rsidRDefault="00955E47" w:rsidP="00451DE2">
      <w:pPr>
        <w:numPr>
          <w:ilvl w:val="0"/>
          <w:numId w:val="4"/>
        </w:numPr>
        <w:jc w:val="both"/>
        <w:rPr>
          <w:rFonts w:ascii="Arial" w:hAnsi="Arial" w:cs="Arial"/>
          <w:sz w:val="22"/>
          <w:szCs w:val="22"/>
        </w:rPr>
      </w:pPr>
      <w:r w:rsidRPr="00D80F7D">
        <w:rPr>
          <w:rFonts w:ascii="Arial" w:hAnsi="Arial" w:cs="Arial"/>
          <w:sz w:val="22"/>
          <w:szCs w:val="22"/>
        </w:rPr>
        <w:t>zwłoki dłuższej niż 5 dni kalendarzowych w realizacji Przedmiotu Umowy w stosunku do terminów określonych w § 2 ust. 1 pkt 2</w:t>
      </w:r>
      <w:r w:rsidR="00E7299D">
        <w:rPr>
          <w:rFonts w:ascii="Arial" w:hAnsi="Arial" w:cs="Arial"/>
          <w:sz w:val="22"/>
          <w:szCs w:val="22"/>
        </w:rPr>
        <w:t xml:space="preserve"> lub </w:t>
      </w:r>
      <w:r w:rsidR="00F53802">
        <w:rPr>
          <w:rFonts w:ascii="Arial" w:hAnsi="Arial" w:cs="Arial"/>
          <w:sz w:val="22"/>
          <w:szCs w:val="22"/>
        </w:rPr>
        <w:t>3</w:t>
      </w:r>
      <w:r w:rsidRPr="00D80F7D">
        <w:rPr>
          <w:rFonts w:ascii="Arial" w:hAnsi="Arial" w:cs="Arial"/>
          <w:sz w:val="22"/>
          <w:szCs w:val="22"/>
        </w:rPr>
        <w:t xml:space="preserve"> niniejszej umowy,</w:t>
      </w:r>
    </w:p>
    <w:p w14:paraId="4BED1B20" w14:textId="6829BAEA"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t xml:space="preserve">jeśli Wykonawca przerwał wykonanie robót z przyczyn nie leżących po </w:t>
      </w:r>
      <w:r w:rsidR="0067020D" w:rsidRPr="0080463F">
        <w:rPr>
          <w:rFonts w:ascii="Arial" w:hAnsi="Arial" w:cs="Arial"/>
          <w:sz w:val="22"/>
          <w:szCs w:val="22"/>
        </w:rPr>
        <w:t>stronie Zamawiającego</w:t>
      </w:r>
      <w:r w:rsidRPr="0080463F">
        <w:rPr>
          <w:rFonts w:ascii="Arial" w:hAnsi="Arial" w:cs="Arial"/>
          <w:sz w:val="22"/>
          <w:szCs w:val="22"/>
        </w:rPr>
        <w:t xml:space="preserve"> - za wyjątkiem przyczyn spowodowanych siłą wyższą - zaś przerwa trwa dłużej niż 5 dni,</w:t>
      </w:r>
    </w:p>
    <w:p w14:paraId="5F833ADD" w14:textId="7B513E59"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t xml:space="preserve">realizuje roboty niezgodnie z postanowieniami umownymi, Specyfikacją techniczną wykonania i odbioru robót budowlanych, dokumentacją projektową, programem funkcjonalno-użytkowym bez akceptacji Inspektora Nadzoru Zamawiającego lub </w:t>
      </w:r>
      <w:r w:rsidRPr="0080463F">
        <w:rPr>
          <w:rFonts w:ascii="Arial" w:hAnsi="Arial" w:cs="Arial"/>
          <w:sz w:val="22"/>
          <w:szCs w:val="22"/>
        </w:rPr>
        <w:lastRenderedPageBreak/>
        <w:t xml:space="preserve">niezgodnie z ustaleniami i uzgodnieniami dokonanymi z Zamawiającym, </w:t>
      </w:r>
      <w:proofErr w:type="gramStart"/>
      <w:r w:rsidRPr="0080463F">
        <w:rPr>
          <w:rFonts w:ascii="Arial" w:hAnsi="Arial" w:cs="Arial"/>
          <w:sz w:val="22"/>
          <w:szCs w:val="22"/>
        </w:rPr>
        <w:t>a</w:t>
      </w:r>
      <w:r w:rsidR="00A35EA9">
        <w:rPr>
          <w:rFonts w:ascii="Arial" w:hAnsi="Arial" w:cs="Arial"/>
          <w:sz w:val="22"/>
          <w:szCs w:val="22"/>
        </w:rPr>
        <w:t xml:space="preserve">  </w:t>
      </w:r>
      <w:r w:rsidRPr="0080463F">
        <w:rPr>
          <w:rFonts w:ascii="Arial" w:hAnsi="Arial" w:cs="Arial"/>
          <w:sz w:val="22"/>
          <w:szCs w:val="22"/>
        </w:rPr>
        <w:t>w</w:t>
      </w:r>
      <w:proofErr w:type="gramEnd"/>
      <w:r w:rsidRPr="0080463F">
        <w:rPr>
          <w:rFonts w:ascii="Arial" w:hAnsi="Arial" w:cs="Arial"/>
          <w:sz w:val="22"/>
          <w:szCs w:val="22"/>
        </w:rPr>
        <w:t xml:space="preserve"> szczególności nie podejmuje prawidłowej realizacji Przedmiotu Umowy w terminie wskazanym przez </w:t>
      </w:r>
      <w:r w:rsidR="0067020D" w:rsidRPr="0080463F">
        <w:rPr>
          <w:rFonts w:ascii="Arial" w:hAnsi="Arial" w:cs="Arial"/>
          <w:sz w:val="22"/>
          <w:szCs w:val="22"/>
        </w:rPr>
        <w:t>Zamawiającego,</w:t>
      </w:r>
    </w:p>
    <w:p w14:paraId="487623C0" w14:textId="68714EB2" w:rsidR="00687001" w:rsidRPr="0080463F" w:rsidRDefault="0067020D" w:rsidP="00451DE2">
      <w:pPr>
        <w:numPr>
          <w:ilvl w:val="0"/>
          <w:numId w:val="4"/>
        </w:numPr>
        <w:jc w:val="both"/>
        <w:rPr>
          <w:rFonts w:ascii="Arial" w:hAnsi="Arial" w:cs="Arial"/>
          <w:sz w:val="22"/>
          <w:szCs w:val="22"/>
        </w:rPr>
      </w:pPr>
      <w:r w:rsidRPr="0080463F">
        <w:rPr>
          <w:rFonts w:ascii="Arial" w:hAnsi="Arial" w:cs="Arial"/>
          <w:sz w:val="22"/>
          <w:szCs w:val="22"/>
        </w:rPr>
        <w:t>niedokonania</w:t>
      </w:r>
      <w:r w:rsidR="00687001" w:rsidRPr="0080463F">
        <w:rPr>
          <w:rFonts w:ascii="Arial" w:hAnsi="Arial" w:cs="Arial"/>
          <w:sz w:val="22"/>
          <w:szCs w:val="22"/>
        </w:rPr>
        <w:t xml:space="preserve"> płatności wynagrodzenia przysługującego Podwykonawcom </w:t>
      </w:r>
      <w:r w:rsidR="00A35EA9">
        <w:rPr>
          <w:rFonts w:ascii="Arial" w:hAnsi="Arial" w:cs="Arial"/>
          <w:sz w:val="22"/>
          <w:szCs w:val="22"/>
        </w:rPr>
        <w:t xml:space="preserve">                              </w:t>
      </w:r>
      <w:r w:rsidR="00687001" w:rsidRPr="0080463F">
        <w:rPr>
          <w:rFonts w:ascii="Arial" w:hAnsi="Arial" w:cs="Arial"/>
          <w:sz w:val="22"/>
          <w:szCs w:val="22"/>
        </w:rPr>
        <w:t xml:space="preserve">w terminach umownych. </w:t>
      </w:r>
    </w:p>
    <w:p w14:paraId="77465310" w14:textId="77777777" w:rsidR="00687001" w:rsidRPr="0080463F" w:rsidRDefault="00687001" w:rsidP="00451DE2">
      <w:pPr>
        <w:numPr>
          <w:ilvl w:val="0"/>
          <w:numId w:val="4"/>
        </w:numPr>
        <w:jc w:val="both"/>
        <w:rPr>
          <w:rFonts w:ascii="Arial" w:hAnsi="Arial" w:cs="Arial"/>
          <w:sz w:val="22"/>
          <w:szCs w:val="22"/>
        </w:rPr>
      </w:pPr>
      <w:r w:rsidRPr="0080463F">
        <w:rPr>
          <w:rFonts w:ascii="Arial" w:hAnsi="Arial" w:cs="Arial"/>
          <w:sz w:val="22"/>
          <w:szCs w:val="22"/>
        </w:rPr>
        <w:t>gdy w stosunku do Wykonawcy otwarto likwidację.</w:t>
      </w:r>
    </w:p>
    <w:p w14:paraId="5FED969B" w14:textId="1C6A921E" w:rsidR="00687001" w:rsidRPr="0080463F" w:rsidRDefault="00687001" w:rsidP="00FD49CC">
      <w:pPr>
        <w:numPr>
          <w:ilvl w:val="0"/>
          <w:numId w:val="17"/>
        </w:numPr>
        <w:jc w:val="both"/>
        <w:rPr>
          <w:rFonts w:ascii="Arial" w:hAnsi="Arial" w:cs="Arial"/>
          <w:sz w:val="22"/>
          <w:szCs w:val="22"/>
        </w:rPr>
      </w:pPr>
      <w:r w:rsidRPr="0080463F">
        <w:rPr>
          <w:rFonts w:ascii="Arial" w:hAnsi="Arial" w:cs="Arial"/>
          <w:sz w:val="22"/>
          <w:szCs w:val="22"/>
        </w:rPr>
        <w:t xml:space="preserve">W przypadku odstąpienia od umowy przez Zamawiającego z tytułów wymienionych </w:t>
      </w:r>
      <w:r w:rsidR="00A35EA9">
        <w:rPr>
          <w:rFonts w:ascii="Arial" w:hAnsi="Arial" w:cs="Arial"/>
          <w:sz w:val="22"/>
          <w:szCs w:val="22"/>
        </w:rPr>
        <w:t xml:space="preserve">                      </w:t>
      </w:r>
      <w:r w:rsidRPr="0080463F">
        <w:rPr>
          <w:rFonts w:ascii="Arial" w:hAnsi="Arial" w:cs="Arial"/>
          <w:sz w:val="22"/>
          <w:szCs w:val="22"/>
        </w:rPr>
        <w:t>w ust. 1:</w:t>
      </w:r>
    </w:p>
    <w:p w14:paraId="38B793A6" w14:textId="31678177" w:rsidR="00687001" w:rsidRPr="0080463F" w:rsidRDefault="00687001" w:rsidP="00451DE2">
      <w:pPr>
        <w:numPr>
          <w:ilvl w:val="0"/>
          <w:numId w:val="5"/>
        </w:numPr>
        <w:jc w:val="both"/>
        <w:rPr>
          <w:rFonts w:ascii="Arial" w:hAnsi="Arial" w:cs="Arial"/>
          <w:sz w:val="22"/>
          <w:szCs w:val="22"/>
        </w:rPr>
      </w:pPr>
      <w:r w:rsidRPr="0080463F">
        <w:rPr>
          <w:rFonts w:ascii="Arial" w:hAnsi="Arial" w:cs="Arial"/>
          <w:sz w:val="22"/>
          <w:szCs w:val="22"/>
        </w:rPr>
        <w:t xml:space="preserve">Wykonawca jest zobowiązany do zapłaty Zamawiającemu kar umownych określonych </w:t>
      </w:r>
      <w:r w:rsidR="0067020D" w:rsidRPr="0080463F">
        <w:rPr>
          <w:rFonts w:ascii="Arial" w:hAnsi="Arial" w:cs="Arial"/>
          <w:sz w:val="22"/>
          <w:szCs w:val="22"/>
        </w:rPr>
        <w:t>w §</w:t>
      </w:r>
      <w:r w:rsidRPr="0080463F">
        <w:rPr>
          <w:rFonts w:ascii="Arial" w:hAnsi="Arial" w:cs="Arial"/>
          <w:sz w:val="22"/>
          <w:szCs w:val="22"/>
        </w:rPr>
        <w:t xml:space="preserve"> </w:t>
      </w:r>
      <w:r w:rsidR="009A4671" w:rsidRPr="0080463F">
        <w:rPr>
          <w:rFonts w:ascii="Arial" w:hAnsi="Arial" w:cs="Arial"/>
          <w:sz w:val="22"/>
          <w:szCs w:val="22"/>
        </w:rPr>
        <w:t>8</w:t>
      </w:r>
      <w:r w:rsidRPr="0080463F">
        <w:rPr>
          <w:rFonts w:ascii="Arial" w:hAnsi="Arial" w:cs="Arial"/>
          <w:sz w:val="22"/>
          <w:szCs w:val="22"/>
        </w:rPr>
        <w:t xml:space="preserve"> umowy,</w:t>
      </w:r>
    </w:p>
    <w:p w14:paraId="75A80AE3" w14:textId="77777777" w:rsidR="00687001" w:rsidRPr="0080463F" w:rsidRDefault="00687001" w:rsidP="00451DE2">
      <w:pPr>
        <w:numPr>
          <w:ilvl w:val="0"/>
          <w:numId w:val="5"/>
        </w:numPr>
        <w:jc w:val="both"/>
        <w:rPr>
          <w:rFonts w:ascii="Arial" w:hAnsi="Arial" w:cs="Arial"/>
          <w:sz w:val="22"/>
          <w:szCs w:val="22"/>
        </w:rPr>
      </w:pPr>
      <w:r w:rsidRPr="0080463F">
        <w:rPr>
          <w:rFonts w:ascii="Arial" w:hAnsi="Arial" w:cs="Arial"/>
          <w:sz w:val="22"/>
          <w:szCs w:val="22"/>
        </w:rPr>
        <w:t xml:space="preserve">Wykonawca sporządzi przy udziale Zamawiającego protokół inwentaryzacji robót </w:t>
      </w:r>
      <w:r w:rsidRPr="0080463F">
        <w:rPr>
          <w:rFonts w:ascii="Arial" w:hAnsi="Arial" w:cs="Arial"/>
          <w:sz w:val="22"/>
          <w:szCs w:val="22"/>
        </w:rPr>
        <w:br/>
        <w:t>w toku na dzień odstąpienia od umowy oraz zabezpieczy na swój koszt przerwane roboty w zakresie uzgodnionym przez Strony, a następnie protokolarnie przekaże Zamawiającemu teren budowy.</w:t>
      </w:r>
    </w:p>
    <w:p w14:paraId="4AB6A086" w14:textId="34742C47" w:rsidR="00687001" w:rsidRDefault="00687001" w:rsidP="00FD49CC">
      <w:pPr>
        <w:numPr>
          <w:ilvl w:val="0"/>
          <w:numId w:val="18"/>
        </w:numPr>
        <w:jc w:val="both"/>
        <w:rPr>
          <w:rFonts w:ascii="Arial" w:hAnsi="Arial" w:cs="Arial"/>
          <w:sz w:val="22"/>
          <w:szCs w:val="22"/>
        </w:rPr>
      </w:pPr>
      <w:r w:rsidRPr="0080463F">
        <w:rPr>
          <w:rFonts w:ascii="Arial" w:hAnsi="Arial" w:cs="Arial"/>
          <w:sz w:val="22"/>
          <w:szCs w:val="22"/>
        </w:rPr>
        <w:t xml:space="preserve">W przypadku trzykrotnego dokonania przez Zamawiającego bezpośredniej zapłaty Podwykonawcy Zamawiający dokonał bezpośrednich zapłat na sumę większą niż 5% wartości niniejszej umowy, Zamawiający może odstąpić od umowy z przyczyn leżących po stronie Wykonawcy. </w:t>
      </w:r>
    </w:p>
    <w:p w14:paraId="072828B7" w14:textId="77777777" w:rsidR="0078700F" w:rsidRDefault="0078700F" w:rsidP="00CB1014">
      <w:pPr>
        <w:rPr>
          <w:rFonts w:ascii="Arial" w:hAnsi="Arial" w:cs="Arial"/>
          <w:b/>
          <w:sz w:val="22"/>
          <w:szCs w:val="22"/>
        </w:rPr>
      </w:pPr>
    </w:p>
    <w:p w14:paraId="36539CF9" w14:textId="316DF2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0</w:t>
      </w:r>
      <w:r w:rsidRPr="0080463F">
        <w:rPr>
          <w:rFonts w:ascii="Arial" w:hAnsi="Arial" w:cs="Arial"/>
          <w:b/>
          <w:sz w:val="22"/>
          <w:szCs w:val="22"/>
        </w:rPr>
        <w:t>.</w:t>
      </w:r>
    </w:p>
    <w:p w14:paraId="40B9CE3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Gwarancja i rękojmia</w:t>
      </w:r>
    </w:p>
    <w:p w14:paraId="33288140"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udziela Zamawiającemu gwarancji na wykonany przedmiot umowy. Gwarancją na wykonany przedmiot umowy jest karta gwarancyjna stanowiąca załącznik nr 3 do umowy.</w:t>
      </w:r>
    </w:p>
    <w:p w14:paraId="33F33E5B"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Okres gwarancji wynosi ………… miesięcy na wykonany przedmiot zamówienia oraz na wbudowane materiały i urządzenia, rozpoczynając swój bieg od daty podpisania protokołu odbioru końcowego Przedmiotu Umowy.</w:t>
      </w:r>
    </w:p>
    <w:p w14:paraId="15ABF530" w14:textId="7596ACE2"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Niezależnie od uprawnień wynikających z tytułu gwarancji, Zamawiającemu przysługują uprawnienia z tytułu rękojmi za wady fizyczne i prawne zgodnie z </w:t>
      </w:r>
      <w:r w:rsidR="0067020D" w:rsidRPr="0080463F">
        <w:rPr>
          <w:rFonts w:ascii="Arial" w:hAnsi="Arial" w:cs="Arial"/>
          <w:sz w:val="22"/>
          <w:szCs w:val="22"/>
          <w:lang w:eastAsia="pl-PL"/>
        </w:rPr>
        <w:t>postanowieniami Kodeksu</w:t>
      </w:r>
      <w:r w:rsidRPr="0080463F">
        <w:rPr>
          <w:rFonts w:ascii="Arial" w:hAnsi="Arial" w:cs="Arial"/>
          <w:sz w:val="22"/>
          <w:szCs w:val="22"/>
          <w:lang w:eastAsia="pl-PL"/>
        </w:rPr>
        <w:t xml:space="preserve"> Cywilnego tj. 5 lat od podpisania protok</w:t>
      </w:r>
      <w:r w:rsidR="009A4671" w:rsidRPr="0080463F">
        <w:rPr>
          <w:rFonts w:ascii="Arial" w:hAnsi="Arial" w:cs="Arial"/>
          <w:sz w:val="22"/>
          <w:szCs w:val="22"/>
          <w:lang w:eastAsia="pl-PL"/>
        </w:rPr>
        <w:t>o</w:t>
      </w:r>
      <w:r w:rsidRPr="0080463F">
        <w:rPr>
          <w:rFonts w:ascii="Arial" w:hAnsi="Arial" w:cs="Arial"/>
          <w:sz w:val="22"/>
          <w:szCs w:val="22"/>
          <w:lang w:eastAsia="pl-PL"/>
        </w:rPr>
        <w:t xml:space="preserve">łu odbioru końcowego. </w:t>
      </w:r>
    </w:p>
    <w:p w14:paraId="00E9FAE6" w14:textId="77777777" w:rsidR="00687001" w:rsidRPr="0080463F" w:rsidRDefault="00687001" w:rsidP="00FD49CC">
      <w:pPr>
        <w:numPr>
          <w:ilvl w:val="0"/>
          <w:numId w:val="24"/>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okresie gwarancji i rękojmi Wykonawca, na wezwanie Zamawiającego zobowiązany będzie do nieodpłatnego usunięcia wszelkich wad lub usterek robót stwierdzonych przez Zamawiającego w terminie siedmiu dni od daty otrzymania pisemnego zgłoszenia o usunięciu wad lub usterek.</w:t>
      </w:r>
    </w:p>
    <w:p w14:paraId="2B4AEF78"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Warunkiem wykonania uprawnień z tytułu gwarancji jakości jest złożenie przez Zamawiającego pisemnego zawiadomienia.</w:t>
      </w:r>
    </w:p>
    <w:p w14:paraId="74D1A4FC"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O wykryciu wady lub usterki Zamawiający zawiadomi Wykonawcę na piśmie, wyznaczając termin i miejsce oględzin. Istnienie wady lub usterki stwierdza się protokolarnie. Niestawiennictwo Wykonawcy w dacie i miejscu wskazanym przez Zamawiającego będzie równoznaczne z uznaniem przez Wykonawcę wad lub usterek zgłoszonych przez Zamawiającego,</w:t>
      </w:r>
    </w:p>
    <w:p w14:paraId="29B34D73"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Po bezskutecznym upływie terminu wyznaczonego przez Zamawiającego na usunięcie wad lub usterek Zamawiający będzie uprawniony, bez upoważnienia sądowego, do powierzenia usunięcia wad, usterek lub szkód nimi spowodowanych osobom trzecim, na koszt Wykonawcy, z zachowaniem uprawnień do kar umownych od Wykonawcy i odszkodowania uzupełniającego.</w:t>
      </w:r>
    </w:p>
    <w:p w14:paraId="5EAEF43D"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Strony Umowy mogą dokonać przeglądu gwarancyjnego w ostatnim miesiącu terminu gwarancji i rękojmi, a stwierdzone wówczas wady lub usterki Wykonawca usunie niezwłocznie w ramach gwarancji i rękojmi tj. w terminie nieprzekraczalnym do 30 dni od dokonania przeglądu gwarancyjnego.</w:t>
      </w:r>
    </w:p>
    <w:p w14:paraId="78DCC297" w14:textId="77777777" w:rsidR="00687001" w:rsidRPr="0080463F" w:rsidRDefault="00687001" w:rsidP="00FD49CC">
      <w:pPr>
        <w:numPr>
          <w:ilvl w:val="0"/>
          <w:numId w:val="24"/>
        </w:numPr>
        <w:tabs>
          <w:tab w:val="clear" w:pos="1931"/>
          <w:tab w:val="num" w:pos="360"/>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Zamawiający może dochodzić roszczeń także po upływie okresu gwarancji i rękojmi, jeżeli wniósł reklamację lub zgłosił wady przed upływem tego okresu.</w:t>
      </w:r>
    </w:p>
    <w:p w14:paraId="3914EED6" w14:textId="77777777" w:rsidR="000C24EF" w:rsidRDefault="000C24EF" w:rsidP="00687001">
      <w:pPr>
        <w:jc w:val="both"/>
        <w:rPr>
          <w:rFonts w:ascii="Arial" w:hAnsi="Arial" w:cs="Arial"/>
          <w:b/>
          <w:sz w:val="22"/>
          <w:szCs w:val="22"/>
        </w:rPr>
      </w:pPr>
    </w:p>
    <w:p w14:paraId="0DC818A2" w14:textId="77777777" w:rsidR="00C44436" w:rsidRPr="0080463F" w:rsidRDefault="00C44436" w:rsidP="00687001">
      <w:pPr>
        <w:jc w:val="both"/>
        <w:rPr>
          <w:rFonts w:ascii="Arial" w:hAnsi="Arial" w:cs="Arial"/>
          <w:b/>
          <w:sz w:val="22"/>
          <w:szCs w:val="22"/>
        </w:rPr>
      </w:pPr>
    </w:p>
    <w:p w14:paraId="5E4FAD63" w14:textId="46A750DE" w:rsidR="00687001" w:rsidRPr="0080463F" w:rsidRDefault="00687001" w:rsidP="00687001">
      <w:pPr>
        <w:jc w:val="center"/>
        <w:rPr>
          <w:rFonts w:ascii="Arial" w:hAnsi="Arial" w:cs="Arial"/>
          <w:b/>
          <w:sz w:val="22"/>
          <w:szCs w:val="22"/>
        </w:rPr>
      </w:pPr>
      <w:r w:rsidRPr="0080463F">
        <w:rPr>
          <w:rFonts w:ascii="Arial" w:hAnsi="Arial" w:cs="Arial"/>
          <w:b/>
          <w:sz w:val="22"/>
          <w:szCs w:val="22"/>
        </w:rPr>
        <w:lastRenderedPageBreak/>
        <w:t>§ 1</w:t>
      </w:r>
      <w:r w:rsidR="002E6F1F" w:rsidRPr="0080463F">
        <w:rPr>
          <w:rFonts w:ascii="Arial" w:hAnsi="Arial" w:cs="Arial"/>
          <w:b/>
          <w:sz w:val="22"/>
          <w:szCs w:val="22"/>
        </w:rPr>
        <w:t>1</w:t>
      </w:r>
      <w:r w:rsidRPr="0080463F">
        <w:rPr>
          <w:rFonts w:ascii="Arial" w:hAnsi="Arial" w:cs="Arial"/>
          <w:b/>
          <w:sz w:val="22"/>
          <w:szCs w:val="22"/>
        </w:rPr>
        <w:t>.</w:t>
      </w:r>
    </w:p>
    <w:p w14:paraId="31BB8DAD" w14:textId="64FAA68A" w:rsidR="00687001" w:rsidRDefault="00687001" w:rsidP="000C24EF">
      <w:pPr>
        <w:pStyle w:val="Tekstpodstawowy"/>
        <w:spacing w:after="240"/>
        <w:jc w:val="center"/>
        <w:rPr>
          <w:rFonts w:ascii="Arial" w:hAnsi="Arial" w:cs="Arial"/>
          <w:b/>
          <w:sz w:val="22"/>
          <w:szCs w:val="22"/>
        </w:rPr>
      </w:pPr>
      <w:r w:rsidRPr="0080463F">
        <w:rPr>
          <w:rFonts w:ascii="Arial" w:hAnsi="Arial" w:cs="Arial"/>
          <w:b/>
          <w:sz w:val="22"/>
          <w:szCs w:val="22"/>
        </w:rPr>
        <w:t>Podwykonawcy</w:t>
      </w:r>
    </w:p>
    <w:p w14:paraId="2FA8C105" w14:textId="77777777" w:rsidR="00B736BA" w:rsidRPr="00B736BA" w:rsidRDefault="00B736BA" w:rsidP="00FD49CC">
      <w:pPr>
        <w:numPr>
          <w:ilvl w:val="1"/>
          <w:numId w:val="19"/>
        </w:numPr>
        <w:tabs>
          <w:tab w:val="clear" w:pos="1440"/>
        </w:tabs>
        <w:suppressAutoHyphens w:val="0"/>
        <w:ind w:left="284"/>
        <w:jc w:val="both"/>
        <w:rPr>
          <w:rFonts w:ascii="Arial" w:hAnsi="Arial" w:cs="Arial"/>
          <w:bCs/>
          <w:sz w:val="22"/>
          <w:szCs w:val="22"/>
        </w:rPr>
      </w:pPr>
      <w:r w:rsidRPr="00B736BA">
        <w:rPr>
          <w:rFonts w:ascii="Arial" w:hAnsi="Arial" w:cs="Arial"/>
          <w:bCs/>
          <w:sz w:val="22"/>
          <w:szCs w:val="22"/>
        </w:rPr>
        <w:t xml:space="preserve">Wykonawca zobowiązuje się wykonać siłami własnymi zakres prac stanowiący </w:t>
      </w:r>
      <w:proofErr w:type="gramStart"/>
      <w:r w:rsidRPr="00B736BA">
        <w:rPr>
          <w:rFonts w:ascii="Arial" w:hAnsi="Arial" w:cs="Arial"/>
          <w:bCs/>
          <w:sz w:val="22"/>
          <w:szCs w:val="22"/>
        </w:rPr>
        <w:t>…….</w:t>
      </w:r>
      <w:proofErr w:type="gramEnd"/>
      <w:r w:rsidRPr="00B736BA">
        <w:rPr>
          <w:rFonts w:ascii="Arial" w:hAnsi="Arial" w:cs="Arial"/>
          <w:bCs/>
          <w:sz w:val="22"/>
          <w:szCs w:val="22"/>
        </w:rPr>
        <w:t xml:space="preserve">.% wartości przedmiotu umowy. Zakres prac, tj. …………… - stanowiący </w:t>
      </w:r>
      <w:proofErr w:type="gramStart"/>
      <w:r w:rsidRPr="00B736BA">
        <w:rPr>
          <w:rFonts w:ascii="Arial" w:hAnsi="Arial" w:cs="Arial"/>
          <w:bCs/>
          <w:sz w:val="22"/>
          <w:szCs w:val="22"/>
        </w:rPr>
        <w:t>…….</w:t>
      </w:r>
      <w:proofErr w:type="gramEnd"/>
      <w:r w:rsidRPr="00B736BA">
        <w:rPr>
          <w:rFonts w:ascii="Arial" w:hAnsi="Arial" w:cs="Arial"/>
          <w:bCs/>
          <w:sz w:val="22"/>
          <w:szCs w:val="22"/>
        </w:rPr>
        <w:t>. % wartości przedmiotu umowy Wykonawca wykona przy pomocy podwykonawcy(ów).</w:t>
      </w:r>
    </w:p>
    <w:p w14:paraId="7801B83A"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bCs/>
          <w:sz w:val="22"/>
          <w:szCs w:val="22"/>
        </w:rPr>
        <w:t>W sytuacji, której Strony nie przewidziały przy zawieraniu umowy, w celu sprawnego wykonania prac i zapewnienia dobrej ich jakości, Wykonawca może podczas realizacji umowy wnioskować, że inny zakres prac niż wskazany w ust. 1 wykona przy udziale podwykonawcy(ów), mimo że podczas zawarcia umowy deklarował wykonanie zamówienia w sposób określony jak w ust. 1.</w:t>
      </w:r>
    </w:p>
    <w:p w14:paraId="750579FC"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lang w:eastAsia="pl-PL"/>
        </w:rPr>
        <w:t>W celu powierzenia wykonania cz</w:t>
      </w:r>
      <w:r w:rsidRPr="00B736BA">
        <w:rPr>
          <w:rFonts w:ascii="Arial" w:eastAsia="TimesNewRoman" w:hAnsi="Arial" w:cs="Arial"/>
          <w:sz w:val="22"/>
          <w:szCs w:val="22"/>
          <w:lang w:eastAsia="pl-PL"/>
        </w:rPr>
        <w:t>ęś</w:t>
      </w:r>
      <w:r w:rsidRPr="00B736BA">
        <w:rPr>
          <w:rFonts w:ascii="Arial" w:hAnsi="Arial" w:cs="Arial"/>
          <w:sz w:val="22"/>
          <w:szCs w:val="22"/>
          <w:lang w:eastAsia="pl-PL"/>
        </w:rPr>
        <w:t>ci zamówienia podwykonawcy, Wykonawca zawiera</w:t>
      </w:r>
      <w:r w:rsidRPr="00B736BA">
        <w:rPr>
          <w:rFonts w:ascii="Arial" w:hAnsi="Arial" w:cs="Arial"/>
          <w:bCs/>
          <w:sz w:val="22"/>
          <w:szCs w:val="22"/>
        </w:rPr>
        <w:t xml:space="preserve"> </w:t>
      </w:r>
      <w:r w:rsidRPr="00B736BA">
        <w:rPr>
          <w:rFonts w:ascii="Arial" w:hAnsi="Arial" w:cs="Arial"/>
          <w:bCs/>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bCs/>
          <w:sz w:val="22"/>
          <w:szCs w:val="22"/>
          <w:lang w:eastAsia="pl-PL"/>
        </w:rPr>
        <w:t>o podwykonawstwo</w:t>
      </w:r>
      <w:r w:rsidRPr="00B736BA">
        <w:rPr>
          <w:rFonts w:ascii="Arial" w:hAnsi="Arial" w:cs="Arial"/>
          <w:sz w:val="22"/>
          <w:szCs w:val="22"/>
          <w:lang w:eastAsia="pl-PL"/>
        </w:rPr>
        <w:t>, przez któr</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nale</w:t>
      </w:r>
      <w:r w:rsidRPr="00B736BA">
        <w:rPr>
          <w:rFonts w:ascii="Arial" w:eastAsia="TimesNewRoman" w:hAnsi="Arial" w:cs="Arial"/>
          <w:sz w:val="22"/>
          <w:szCs w:val="22"/>
          <w:lang w:eastAsia="pl-PL"/>
        </w:rPr>
        <w:t>ż</w:t>
      </w:r>
      <w:r w:rsidRPr="00B736BA">
        <w:rPr>
          <w:rFonts w:ascii="Arial" w:hAnsi="Arial" w:cs="Arial"/>
          <w:sz w:val="22"/>
          <w:szCs w:val="22"/>
          <w:lang w:eastAsia="pl-PL"/>
        </w:rPr>
        <w:t>y rozumie</w:t>
      </w:r>
      <w:r w:rsidRPr="00B736BA">
        <w:rPr>
          <w:rFonts w:ascii="Arial" w:eastAsia="TimesNewRoman" w:hAnsi="Arial" w:cs="Arial"/>
          <w:sz w:val="22"/>
          <w:szCs w:val="22"/>
          <w:lang w:eastAsia="pl-PL"/>
        </w:rPr>
        <w:t xml:space="preserve">ć </w:t>
      </w:r>
      <w:r w:rsidRPr="00B736BA">
        <w:rPr>
          <w:rFonts w:ascii="Arial" w:hAnsi="Arial" w:cs="Arial"/>
          <w:sz w:val="22"/>
          <w:szCs w:val="22"/>
          <w:lang w:eastAsia="pl-PL"/>
        </w:rPr>
        <w:t>umow</w:t>
      </w:r>
      <w:r w:rsidRPr="00B736BA">
        <w:rPr>
          <w:rFonts w:ascii="Arial" w:eastAsia="TimesNewRoman" w:hAnsi="Arial" w:cs="Arial"/>
          <w:sz w:val="22"/>
          <w:szCs w:val="22"/>
          <w:lang w:eastAsia="pl-PL"/>
        </w:rPr>
        <w:t xml:space="preserve">ę </w:t>
      </w:r>
      <w:r w:rsidRPr="00B736BA">
        <w:rPr>
          <w:rFonts w:ascii="Arial" w:hAnsi="Arial" w:cs="Arial"/>
          <w:sz w:val="22"/>
          <w:szCs w:val="22"/>
          <w:lang w:eastAsia="pl-PL"/>
        </w:rPr>
        <w:t xml:space="preserve">w formie pisemnej </w:t>
      </w:r>
      <w:r w:rsidRPr="00B736BA">
        <w:rPr>
          <w:rFonts w:ascii="Arial" w:hAnsi="Arial" w:cs="Arial"/>
          <w:sz w:val="22"/>
          <w:szCs w:val="22"/>
          <w:lang w:eastAsia="pl-PL"/>
        </w:rPr>
        <w:br/>
        <w:t>o</w:t>
      </w:r>
      <w:r w:rsidRPr="00B736BA">
        <w:rPr>
          <w:rFonts w:ascii="Arial" w:hAnsi="Arial" w:cs="Arial"/>
          <w:bCs/>
          <w:sz w:val="22"/>
          <w:szCs w:val="22"/>
        </w:rPr>
        <w:t xml:space="preserve"> </w:t>
      </w:r>
      <w:r w:rsidRPr="00B736BA">
        <w:rPr>
          <w:rFonts w:ascii="Arial" w:hAnsi="Arial" w:cs="Arial"/>
          <w:sz w:val="22"/>
          <w:szCs w:val="22"/>
          <w:lang w:eastAsia="pl-PL"/>
        </w:rPr>
        <w:t>charakterze odpłatnym, której przedmiotem s</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usługi, dostawy lub roboty budowlane</w:t>
      </w:r>
      <w:r w:rsidRPr="00B736BA">
        <w:rPr>
          <w:rFonts w:ascii="Arial" w:hAnsi="Arial" w:cs="Arial"/>
          <w:bCs/>
          <w:sz w:val="22"/>
          <w:szCs w:val="22"/>
        </w:rPr>
        <w:t xml:space="preserve"> </w:t>
      </w:r>
      <w:r w:rsidRPr="00B736BA">
        <w:rPr>
          <w:rFonts w:ascii="Arial" w:hAnsi="Arial" w:cs="Arial"/>
          <w:sz w:val="22"/>
          <w:szCs w:val="22"/>
          <w:lang w:eastAsia="pl-PL"/>
        </w:rPr>
        <w:t>stanowi</w:t>
      </w:r>
      <w:r w:rsidRPr="00B736BA">
        <w:rPr>
          <w:rFonts w:ascii="Arial" w:eastAsia="TimesNewRoman" w:hAnsi="Arial" w:cs="Arial"/>
          <w:sz w:val="22"/>
          <w:szCs w:val="22"/>
          <w:lang w:eastAsia="pl-PL"/>
        </w:rPr>
        <w:t>ą</w:t>
      </w:r>
      <w:r w:rsidRPr="00B736BA">
        <w:rPr>
          <w:rFonts w:ascii="Arial" w:hAnsi="Arial" w:cs="Arial"/>
          <w:sz w:val="22"/>
          <w:szCs w:val="22"/>
          <w:lang w:eastAsia="pl-PL"/>
        </w:rPr>
        <w:t>ce cz</w:t>
      </w:r>
      <w:r w:rsidRPr="00B736BA">
        <w:rPr>
          <w:rFonts w:ascii="Arial" w:eastAsia="TimesNewRoman" w:hAnsi="Arial" w:cs="Arial"/>
          <w:sz w:val="22"/>
          <w:szCs w:val="22"/>
          <w:lang w:eastAsia="pl-PL"/>
        </w:rPr>
        <w:t xml:space="preserve">ęść </w:t>
      </w:r>
      <w:r w:rsidRPr="00B736BA">
        <w:rPr>
          <w:rFonts w:ascii="Arial" w:hAnsi="Arial" w:cs="Arial"/>
          <w:sz w:val="22"/>
          <w:szCs w:val="22"/>
          <w:lang w:eastAsia="pl-PL"/>
        </w:rPr>
        <w:t>zamówienia publicznego, zawart</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pomi</w:t>
      </w:r>
      <w:r w:rsidRPr="00B736BA">
        <w:rPr>
          <w:rFonts w:ascii="Arial" w:eastAsia="TimesNewRoman" w:hAnsi="Arial" w:cs="Arial"/>
          <w:sz w:val="22"/>
          <w:szCs w:val="22"/>
          <w:lang w:eastAsia="pl-PL"/>
        </w:rPr>
        <w:t>ę</w:t>
      </w:r>
      <w:r w:rsidRPr="00B736BA">
        <w:rPr>
          <w:rFonts w:ascii="Arial" w:hAnsi="Arial" w:cs="Arial"/>
          <w:sz w:val="22"/>
          <w:szCs w:val="22"/>
          <w:lang w:eastAsia="pl-PL"/>
        </w:rPr>
        <w:t>dzy wybranym przez</w:t>
      </w:r>
      <w:r w:rsidRPr="00B736BA">
        <w:rPr>
          <w:rFonts w:ascii="Arial" w:hAnsi="Arial" w:cs="Arial"/>
          <w:bCs/>
          <w:sz w:val="22"/>
          <w:szCs w:val="22"/>
        </w:rPr>
        <w:t xml:space="preserve"> </w:t>
      </w:r>
      <w:r w:rsidRPr="00B736BA">
        <w:rPr>
          <w:rFonts w:ascii="Arial" w:hAnsi="Arial" w:cs="Arial"/>
          <w:sz w:val="22"/>
          <w:szCs w:val="22"/>
          <w:lang w:eastAsia="pl-PL"/>
        </w:rPr>
        <w:t>Zamawiaj</w:t>
      </w:r>
      <w:r w:rsidRPr="00B736BA">
        <w:rPr>
          <w:rFonts w:ascii="Arial" w:eastAsia="TimesNewRoman" w:hAnsi="Arial" w:cs="Arial"/>
          <w:sz w:val="22"/>
          <w:szCs w:val="22"/>
          <w:lang w:eastAsia="pl-PL"/>
        </w:rPr>
        <w:t>ą</w:t>
      </w:r>
      <w:r w:rsidRPr="00B736BA">
        <w:rPr>
          <w:rFonts w:ascii="Arial" w:hAnsi="Arial" w:cs="Arial"/>
          <w:sz w:val="22"/>
          <w:szCs w:val="22"/>
          <w:lang w:eastAsia="pl-PL"/>
        </w:rPr>
        <w:t>cego 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innym podmiotem -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 xml:space="preserve">, a w przypadku </w:t>
      </w:r>
      <w:r w:rsidRPr="00B736BA">
        <w:rPr>
          <w:rFonts w:ascii="Arial" w:hAnsi="Arial" w:cs="Arial"/>
          <w:sz w:val="22"/>
          <w:szCs w:val="22"/>
        </w:rPr>
        <w:t xml:space="preserve">umowy </w:t>
      </w:r>
      <w:r w:rsidRPr="00B736BA">
        <w:rPr>
          <w:rFonts w:ascii="Arial" w:hAnsi="Arial" w:cs="Arial"/>
          <w:sz w:val="22"/>
          <w:szCs w:val="22"/>
        </w:rPr>
        <w:br/>
        <w:t>o podwykonawstwo, której przedmiotem są roboty budowlane</w:t>
      </w:r>
      <w:r w:rsidRPr="00B736BA">
        <w:rPr>
          <w:rFonts w:ascii="Arial" w:hAnsi="Arial" w:cs="Arial"/>
          <w:sz w:val="22"/>
          <w:szCs w:val="22"/>
          <w:lang w:eastAsia="pl-PL"/>
        </w:rPr>
        <w:t xml:space="preserve"> tak</w:t>
      </w:r>
      <w:r w:rsidRPr="00B736BA">
        <w:rPr>
          <w:rFonts w:ascii="Arial" w:eastAsia="TimesNewRoman" w:hAnsi="Arial" w:cs="Arial"/>
          <w:sz w:val="22"/>
          <w:szCs w:val="22"/>
          <w:lang w:eastAsia="pl-PL"/>
        </w:rPr>
        <w:t>ż</w:t>
      </w:r>
      <w:r w:rsidRPr="00B736BA">
        <w:rPr>
          <w:rFonts w:ascii="Arial" w:hAnsi="Arial" w:cs="Arial"/>
          <w:sz w:val="22"/>
          <w:szCs w:val="22"/>
          <w:lang w:eastAsia="pl-PL"/>
        </w:rPr>
        <w:t>e mi</w:t>
      </w:r>
      <w:r w:rsidRPr="00B736BA">
        <w:rPr>
          <w:rFonts w:ascii="Arial" w:eastAsia="TimesNewRoman" w:hAnsi="Arial" w:cs="Arial"/>
          <w:sz w:val="22"/>
          <w:szCs w:val="22"/>
          <w:lang w:eastAsia="pl-PL"/>
        </w:rPr>
        <w:t>ę</w:t>
      </w:r>
      <w:r w:rsidRPr="00B736BA">
        <w:rPr>
          <w:rFonts w:ascii="Arial" w:hAnsi="Arial" w:cs="Arial"/>
          <w:sz w:val="22"/>
          <w:szCs w:val="22"/>
          <w:lang w:eastAsia="pl-PL"/>
        </w:rPr>
        <w:t>dzy Podwykonawc</w:t>
      </w:r>
      <w:r w:rsidRPr="00B736BA">
        <w:rPr>
          <w:rFonts w:ascii="Arial" w:eastAsia="TimesNewRoman" w:hAnsi="Arial" w:cs="Arial"/>
          <w:sz w:val="22"/>
          <w:szCs w:val="22"/>
          <w:lang w:eastAsia="pl-PL"/>
        </w:rPr>
        <w:t xml:space="preserve">ą </w:t>
      </w:r>
      <w:r w:rsidRPr="00B736BA">
        <w:rPr>
          <w:rFonts w:ascii="Arial" w:hAnsi="Arial" w:cs="Arial"/>
          <w:sz w:val="22"/>
          <w:szCs w:val="22"/>
          <w:lang w:eastAsia="pl-PL"/>
        </w:rPr>
        <w:t>a dalszym Podwykonawc</w:t>
      </w:r>
      <w:r w:rsidRPr="00B736BA">
        <w:rPr>
          <w:rFonts w:ascii="Arial" w:eastAsia="TimesNewRoman" w:hAnsi="Arial" w:cs="Arial"/>
          <w:sz w:val="22"/>
          <w:szCs w:val="22"/>
          <w:lang w:eastAsia="pl-PL"/>
        </w:rPr>
        <w:t>ą</w:t>
      </w:r>
      <w:r w:rsidRPr="00B736BA">
        <w:rPr>
          <w:rFonts w:ascii="Arial" w:hAnsi="Arial" w:cs="Arial"/>
          <w:sz w:val="22"/>
          <w:szCs w:val="22"/>
          <w:lang w:eastAsia="pl-PL"/>
        </w:rPr>
        <w:t>.</w:t>
      </w:r>
    </w:p>
    <w:p w14:paraId="6E25AE8E" w14:textId="77777777" w:rsidR="00B736BA" w:rsidRPr="00B736BA" w:rsidRDefault="00B736BA" w:rsidP="00FD49CC">
      <w:pPr>
        <w:numPr>
          <w:ilvl w:val="1"/>
          <w:numId w:val="19"/>
        </w:numPr>
        <w:tabs>
          <w:tab w:val="clear" w:pos="1440"/>
          <w:tab w:val="num" w:pos="0"/>
        </w:tabs>
        <w:suppressAutoHyphens w:val="0"/>
        <w:ind w:left="284"/>
        <w:jc w:val="both"/>
        <w:rPr>
          <w:rFonts w:ascii="Arial" w:hAnsi="Arial" w:cs="Arial"/>
          <w:bCs/>
          <w:sz w:val="22"/>
          <w:szCs w:val="22"/>
        </w:rPr>
      </w:pPr>
      <w:r w:rsidRPr="00B736BA">
        <w:rPr>
          <w:rFonts w:ascii="Arial" w:hAnsi="Arial" w:cs="Arial"/>
          <w:sz w:val="22"/>
          <w:szCs w:val="22"/>
        </w:rPr>
        <w:t xml:space="preserve">Każdorazowe skierowanie Podwykonawcy do robót, w ramach umowy o podwykonawstwo, której przedmiotem są roboty budowlane wymaga uprzedniej, pisemnej akceptacji przez Zamawiającego oraz spełnienia następujących wymogów: </w:t>
      </w:r>
    </w:p>
    <w:p w14:paraId="36A68116"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zamierzający zawrzeć umowę o podwykonawstwo, której przedmiotem są roboty budowlane, jest obowiązany, do przedłożenia Zamawiającemu, wniosku wraz z projektem umowy o podwykonawstwo, przy czym Podwykonawca lub dalszy Podwykonawca jest obowiązany dołączyć do wyżej wymienionych dokumentów zgodę Wykonawcy na zawarcie umowy o podwykonawstwo </w:t>
      </w:r>
      <w:r w:rsidRPr="00B736BA">
        <w:rPr>
          <w:rFonts w:ascii="Arial" w:eastAsia="Calibri" w:hAnsi="Arial" w:cs="Arial"/>
          <w:sz w:val="22"/>
          <w:szCs w:val="22"/>
        </w:rPr>
        <w:br/>
        <w:t xml:space="preserve">o treści zgodnej z przedłożonym projektem umowy. </w:t>
      </w:r>
    </w:p>
    <w:p w14:paraId="2CB2FA71" w14:textId="77777777" w:rsidR="00B736BA" w:rsidRPr="00B736BA" w:rsidRDefault="00B736BA" w:rsidP="00B736BA">
      <w:p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     Ponadto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693E8588" w14:textId="00979F8A"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Zamawiający podejmie decyzję, wyrażając zgodę lub zgłaszając zastrzeżenia do projektu umowy w formie pisemnej w terminie 14 dni od dnia doręczenia mu projektu umowy</w:t>
      </w:r>
      <w:r w:rsidR="0076461B">
        <w:rPr>
          <w:rFonts w:ascii="Arial" w:eastAsia="Calibri" w:hAnsi="Arial" w:cs="Arial"/>
          <w:sz w:val="22"/>
          <w:szCs w:val="22"/>
        </w:rPr>
        <w:t xml:space="preserve"> </w:t>
      </w:r>
      <w:r w:rsidRPr="00B736BA">
        <w:rPr>
          <w:rFonts w:ascii="Arial" w:eastAsia="Calibri" w:hAnsi="Arial" w:cs="Arial"/>
          <w:sz w:val="22"/>
          <w:szCs w:val="22"/>
        </w:rPr>
        <w:t xml:space="preserve">o podwykonawstwo, której przedmiotem są roboty budowlane. Jeżeli Zamawiający </w:t>
      </w:r>
      <w:r w:rsidRPr="00B736BA">
        <w:rPr>
          <w:rFonts w:ascii="Arial" w:eastAsia="Calibri" w:hAnsi="Arial" w:cs="Arial"/>
          <w:sz w:val="22"/>
          <w:szCs w:val="22"/>
        </w:rPr>
        <w:br/>
        <w:t xml:space="preserve">w terminie 14 dni od doręczenia mu projektu umowy nie zgłosi na piśmie zastrzeżeń, uważać się będzie, że wyraził zgodę na projekt umowy o podwykonawstwo, której przedmiotem są roboty budowlane; </w:t>
      </w:r>
    </w:p>
    <w:p w14:paraId="1E95B35C"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Wykonawca, Podwykonawca lub dalszy Podwykonawca jest zobowiązany przedłożyć Zamawiającemu poświadczoną za zgodność z oryginałem kopię zawartej umowy o podwykonawstwo, której przedmiotem są roboty budowlane, o treści zgodnej </w:t>
      </w:r>
      <w:r w:rsidRPr="00B736BA">
        <w:rPr>
          <w:rFonts w:ascii="Arial" w:eastAsia="Calibri" w:hAnsi="Arial" w:cs="Arial"/>
          <w:sz w:val="22"/>
          <w:szCs w:val="22"/>
        </w:rPr>
        <w:br/>
        <w:t xml:space="preserve">z zaakceptowanym uprzednio przez Zamawiającego projektem umowy, w terminie 7 dni od dnia jej zawarcia. Jeżeli Zamawiający w terminie 7 dni od doręczenia mu poświadczonej za zgodność z oryginałem przez przedkładającego kopii zawartej umowy </w:t>
      </w:r>
      <w:r w:rsidRPr="00B736BA">
        <w:rPr>
          <w:rFonts w:ascii="Arial" w:eastAsia="Calibri" w:hAnsi="Arial" w:cs="Arial"/>
          <w:sz w:val="22"/>
          <w:szCs w:val="22"/>
        </w:rPr>
        <w:br/>
        <w:t xml:space="preserve">o podwykonawstwo, nie zgłosi na piśmie sprzeciwu do ww. umowy, uważać się będzie, że Zamawiający wyraził zgodę na umowę o podwykonawstwo; </w:t>
      </w:r>
    </w:p>
    <w:p w14:paraId="700E9B0C"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Zgłoszenie przez Zamawiającego zastrzeżeń do projektu umowy o podwykonawstwo </w:t>
      </w:r>
      <w:r w:rsidRPr="00B736BA">
        <w:rPr>
          <w:rFonts w:ascii="Arial" w:eastAsia="Calibri" w:hAnsi="Arial" w:cs="Arial"/>
          <w:sz w:val="22"/>
          <w:szCs w:val="22"/>
        </w:rPr>
        <w:br/>
        <w:t xml:space="preserve">w terminie, o którym mowa w pkt 2) lub sprzeciwu do umowy o podwykonawstwo </w:t>
      </w:r>
      <w:r w:rsidRPr="00B736BA">
        <w:rPr>
          <w:rFonts w:ascii="Arial" w:eastAsia="Calibri" w:hAnsi="Arial" w:cs="Arial"/>
          <w:sz w:val="22"/>
          <w:szCs w:val="22"/>
        </w:rPr>
        <w:br/>
        <w:t xml:space="preserve">w terminie określonym w pkt 3) będzie równoznaczne z brakiem akceptacji odpowiednio umowy o podwykonawstwo lub jej projektu przez Zamawiającego; </w:t>
      </w:r>
    </w:p>
    <w:p w14:paraId="7B5F1843" w14:textId="77777777" w:rsidR="00B736BA" w:rsidRPr="00B736BA" w:rsidRDefault="00B736BA" w:rsidP="00B736BA">
      <w:p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     Zamawiający będzie uprawniony do zgłoszenia pisemnych zastrzeże ń do projektu umowy o podwykonawstwo lub sprzeciwu do umowy o podwykonawstwo, </w:t>
      </w:r>
      <w:r w:rsidRPr="00B736BA">
        <w:rPr>
          <w:rFonts w:ascii="Arial" w:eastAsia="Calibri" w:hAnsi="Arial" w:cs="Arial"/>
          <w:sz w:val="22"/>
          <w:szCs w:val="22"/>
        </w:rPr>
        <w:br/>
        <w:t xml:space="preserve">w szczególności, gdy nie będzie spełniała wymagań określonych w pkt 7; </w:t>
      </w:r>
    </w:p>
    <w:p w14:paraId="0A32BAC1"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lastRenderedPageBreak/>
        <w:t xml:space="preserve">W przypadku zgłoszenia przez Zamawiającego zastrzeżeń do projektu umowy </w:t>
      </w:r>
      <w:r w:rsidRPr="00B736BA">
        <w:rPr>
          <w:rFonts w:ascii="Arial" w:eastAsia="Calibri" w:hAnsi="Arial" w:cs="Arial"/>
          <w:sz w:val="22"/>
          <w:szCs w:val="22"/>
        </w:rPr>
        <w:br/>
        <w:t xml:space="preserve">o podwykonawstwo lub sprzeciwu do umowy o podwykonawstwo, Wykonawca, Podwykonawca lub dalszy Podwykonawca zamówienia na roboty budowlane jest zobowiązany ponownie przedstawić, w powyższym trybie, projekt umowy </w:t>
      </w:r>
      <w:r w:rsidRPr="00B736BA">
        <w:rPr>
          <w:rFonts w:ascii="Arial" w:eastAsia="Calibri" w:hAnsi="Arial" w:cs="Arial"/>
          <w:sz w:val="22"/>
          <w:szCs w:val="22"/>
        </w:rPr>
        <w:br/>
        <w:t>o podwykonawstwo lub umowę o podwykonawstwo, uwzględniające zastrzeżenia i uwagi zgłoszone przez Zamawiającego. Postanowienia pkt 1) -4) stosuje się odpowiednio;</w:t>
      </w:r>
    </w:p>
    <w:p w14:paraId="57332DB1"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Wszystkie umowy o podwykonawstwo wymagają formy pisemnej;</w:t>
      </w:r>
    </w:p>
    <w:p w14:paraId="616CC640" w14:textId="77777777" w:rsidR="00B736BA" w:rsidRPr="00B736BA" w:rsidRDefault="00B736BA" w:rsidP="00FD49CC">
      <w:pPr>
        <w:numPr>
          <w:ilvl w:val="0"/>
          <w:numId w:val="20"/>
        </w:numPr>
        <w:suppressAutoHyphens w:val="0"/>
        <w:ind w:left="567" w:hanging="283"/>
        <w:contextualSpacing/>
        <w:jc w:val="both"/>
        <w:rPr>
          <w:rFonts w:ascii="Arial" w:eastAsia="Calibri" w:hAnsi="Arial" w:cs="Arial"/>
          <w:bCs/>
          <w:sz w:val="22"/>
          <w:szCs w:val="22"/>
        </w:rPr>
      </w:pPr>
      <w:r w:rsidRPr="00B736BA">
        <w:rPr>
          <w:rFonts w:ascii="Arial" w:eastAsia="Calibri" w:hAnsi="Arial" w:cs="Arial"/>
          <w:sz w:val="22"/>
          <w:szCs w:val="22"/>
        </w:rPr>
        <w:t xml:space="preserve">Każdy projekt umowy o podwykonawstwo oraz umowa o podwykonawstwo musi zawierać </w:t>
      </w:r>
      <w:r w:rsidRPr="00B736BA">
        <w:rPr>
          <w:rFonts w:ascii="Arial" w:eastAsia="Calibri" w:hAnsi="Arial" w:cs="Arial"/>
          <w:sz w:val="22"/>
          <w:szCs w:val="22"/>
          <w:lang w:eastAsia="pl-PL"/>
        </w:rPr>
        <w:t>postanowienia takie same jak postanowienia niniejszej umowy, za wyj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tkiem postanowie</w:t>
      </w:r>
      <w:r w:rsidRPr="00B736BA">
        <w:rPr>
          <w:rFonts w:ascii="Arial" w:eastAsia="TimesNewRoman" w:hAnsi="Arial" w:cs="Arial"/>
          <w:sz w:val="22"/>
          <w:szCs w:val="22"/>
          <w:lang w:eastAsia="pl-PL"/>
        </w:rPr>
        <w:t>ń</w:t>
      </w:r>
      <w:r w:rsidRPr="00B736BA">
        <w:rPr>
          <w:rFonts w:ascii="Arial" w:eastAsia="Calibri" w:hAnsi="Arial" w:cs="Arial"/>
          <w:sz w:val="22"/>
          <w:szCs w:val="22"/>
          <w:lang w:eastAsia="pl-PL"/>
        </w:rPr>
        <w:t>, które ze swojej istoty odnosz</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si</w:t>
      </w:r>
      <w:r w:rsidRPr="00B736BA">
        <w:rPr>
          <w:rFonts w:ascii="Arial" w:eastAsia="TimesNewRoman" w:hAnsi="Arial" w:cs="Arial"/>
          <w:sz w:val="22"/>
          <w:szCs w:val="22"/>
          <w:lang w:eastAsia="pl-PL"/>
        </w:rPr>
        <w:t xml:space="preserve">ę </w:t>
      </w:r>
      <w:r w:rsidRPr="00B736BA">
        <w:rPr>
          <w:rFonts w:ascii="Arial" w:eastAsia="Calibri" w:hAnsi="Arial" w:cs="Arial"/>
          <w:sz w:val="22"/>
          <w:szCs w:val="22"/>
          <w:lang w:eastAsia="pl-PL"/>
        </w:rPr>
        <w:t>indywidualnie tylko do stosunków pomi</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dzy Zamawiaj</w:t>
      </w:r>
      <w:r w:rsidRPr="00B736BA">
        <w:rPr>
          <w:rFonts w:ascii="Arial" w:eastAsia="TimesNewRoman" w:hAnsi="Arial" w:cs="Arial"/>
          <w:sz w:val="22"/>
          <w:szCs w:val="22"/>
          <w:lang w:eastAsia="pl-PL"/>
        </w:rPr>
        <w:t>ą</w:t>
      </w:r>
      <w:r w:rsidRPr="00B736BA">
        <w:rPr>
          <w:rFonts w:ascii="Arial" w:eastAsia="Calibri" w:hAnsi="Arial" w:cs="Arial"/>
          <w:sz w:val="22"/>
          <w:szCs w:val="22"/>
          <w:lang w:eastAsia="pl-PL"/>
        </w:rPr>
        <w:t>cym i Wykonawc</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i nie 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w:t>
      </w:r>
      <w:r w:rsidRPr="00B736BA">
        <w:rPr>
          <w:rFonts w:ascii="Arial" w:eastAsia="TimesNewRoman" w:hAnsi="Arial" w:cs="Arial"/>
          <w:sz w:val="22"/>
          <w:szCs w:val="22"/>
          <w:lang w:eastAsia="pl-PL"/>
        </w:rPr>
        <w:t xml:space="preserve">ą </w:t>
      </w:r>
      <w:r w:rsidRPr="00B736BA">
        <w:rPr>
          <w:rFonts w:ascii="Arial" w:eastAsia="Calibri" w:hAnsi="Arial" w:cs="Arial"/>
          <w:sz w:val="22"/>
          <w:szCs w:val="22"/>
          <w:lang w:eastAsia="pl-PL"/>
        </w:rPr>
        <w:t>sprzeczne z postanowieniami niniejszej umowy</w:t>
      </w:r>
      <w:r w:rsidRPr="00B736BA">
        <w:rPr>
          <w:rFonts w:ascii="Arial" w:eastAsia="Calibri" w:hAnsi="Arial" w:cs="Arial"/>
          <w:bCs/>
          <w:sz w:val="22"/>
          <w:szCs w:val="22"/>
        </w:rPr>
        <w:t xml:space="preserve"> </w:t>
      </w:r>
      <w:r w:rsidRPr="00B736BA">
        <w:rPr>
          <w:rFonts w:ascii="Arial" w:eastAsia="Calibri" w:hAnsi="Arial" w:cs="Arial"/>
          <w:sz w:val="22"/>
          <w:szCs w:val="22"/>
          <w:lang w:eastAsia="pl-PL"/>
        </w:rPr>
        <w:t>oraz zawiera</w:t>
      </w:r>
      <w:r w:rsidRPr="00B736BA">
        <w:rPr>
          <w:rFonts w:ascii="Arial" w:eastAsia="TimesNewRoman" w:hAnsi="Arial" w:cs="Arial"/>
          <w:sz w:val="22"/>
          <w:szCs w:val="22"/>
          <w:lang w:eastAsia="pl-PL"/>
        </w:rPr>
        <w:t xml:space="preserve">ć </w:t>
      </w:r>
      <w:r w:rsidRPr="00B736BA">
        <w:rPr>
          <w:rFonts w:ascii="Arial" w:eastAsia="Calibri" w:hAnsi="Arial" w:cs="Arial"/>
          <w:sz w:val="22"/>
          <w:szCs w:val="22"/>
          <w:lang w:eastAsia="pl-PL"/>
        </w:rPr>
        <w:t>b</w:t>
      </w:r>
      <w:r w:rsidRPr="00B736BA">
        <w:rPr>
          <w:rFonts w:ascii="Arial" w:eastAsia="TimesNewRoman" w:hAnsi="Arial" w:cs="Arial"/>
          <w:sz w:val="22"/>
          <w:szCs w:val="22"/>
          <w:lang w:eastAsia="pl-PL"/>
        </w:rPr>
        <w:t>ę</w:t>
      </w:r>
      <w:r w:rsidRPr="00B736BA">
        <w:rPr>
          <w:rFonts w:ascii="Arial" w:eastAsia="Calibri" w:hAnsi="Arial" w:cs="Arial"/>
          <w:sz w:val="22"/>
          <w:szCs w:val="22"/>
          <w:lang w:eastAsia="pl-PL"/>
        </w:rPr>
        <w:t>dzie w szczególno</w:t>
      </w:r>
      <w:r w:rsidRPr="00B736BA">
        <w:rPr>
          <w:rFonts w:ascii="Arial" w:eastAsia="TimesNewRoman" w:hAnsi="Arial" w:cs="Arial"/>
          <w:sz w:val="22"/>
          <w:szCs w:val="22"/>
          <w:lang w:eastAsia="pl-PL"/>
        </w:rPr>
        <w:t>ś</w:t>
      </w:r>
      <w:r w:rsidRPr="00B736BA">
        <w:rPr>
          <w:rFonts w:ascii="Arial" w:eastAsia="Calibri" w:hAnsi="Arial" w:cs="Arial"/>
          <w:sz w:val="22"/>
          <w:szCs w:val="22"/>
          <w:lang w:eastAsia="pl-PL"/>
        </w:rPr>
        <w:t xml:space="preserve">ci </w:t>
      </w:r>
      <w:r w:rsidRPr="00B736BA">
        <w:rPr>
          <w:rFonts w:ascii="Arial" w:eastAsia="Calibri" w:hAnsi="Arial" w:cs="Arial"/>
          <w:sz w:val="22"/>
          <w:szCs w:val="22"/>
        </w:rPr>
        <w:t xml:space="preserve">postanowienia dotyczące: </w:t>
      </w:r>
    </w:p>
    <w:p w14:paraId="24FE751F" w14:textId="730A88D8"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Zakresu robót przewidzianych do wykonania, zlecanych Podwykonawcy, który będzie</w:t>
      </w:r>
      <w:r w:rsidR="00C44436">
        <w:rPr>
          <w:rFonts w:ascii="Arial" w:eastAsia="Calibri" w:hAnsi="Arial" w:cs="Arial"/>
          <w:sz w:val="22"/>
          <w:szCs w:val="22"/>
        </w:rPr>
        <w:t xml:space="preserve"> </w:t>
      </w:r>
      <w:r w:rsidRPr="00B736BA">
        <w:rPr>
          <w:rFonts w:ascii="Arial" w:eastAsia="Calibri" w:hAnsi="Arial" w:cs="Arial"/>
          <w:sz w:val="22"/>
          <w:szCs w:val="22"/>
        </w:rPr>
        <w:t>zgodny z przedmiotem niniejszej umowy,</w:t>
      </w:r>
    </w:p>
    <w:p w14:paraId="50DFE101"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terminu realizacji robót, który będzie zgodny z terminem wykonania niniejszej umowy;</w:t>
      </w:r>
    </w:p>
    <w:p w14:paraId="37C7CCCA"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wynagrodzenia, z zastrzeżeniem, że wynagrodzenie należne Podwykonawcy za zlecony mu zakres robót nie może być wyższe niż wynagrodzenie Wykonawcy za ten zakres robót, </w:t>
      </w:r>
    </w:p>
    <w:p w14:paraId="07082AAB"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zasad płatności za wykonanie robót przez Podwykonawcę, z zastrzeżeniem, że zasady rozliczenia przez Wykonawcę wynagrodzenia należnego Podwykonawcy będą analogiczne do zasad rozliczenia przez Zamawiającego wynagrodzenia należnego Wykonawcy, określonych w § 6,</w:t>
      </w:r>
    </w:p>
    <w:p w14:paraId="5F5987F5"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terminu zapłaty wynagrodzenia Podwykonawcy lub dalszemu Podwykonawcy z tym zastrzeżeniem, że termin ten nie może być dłuższy niż 30 dni od dnia doręczenia Wykonawcy, Podwykonawcy lub dalszemu Podwykonawcy faktury lub rachunku, potwierdzających wykonanie zleconej Podwykonawcy lub dalszemu Podwykonawcy roboty budowlanej; </w:t>
      </w:r>
    </w:p>
    <w:p w14:paraId="08C1B7CB"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 xml:space="preserve">    kar umownych należnych Wykonawcy od Podwykonawcy z tytułu:</w:t>
      </w:r>
    </w:p>
    <w:p w14:paraId="0AB4AEE8"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Braku zapłaty lub nieterminowej zapłaty wynagrodzenia należnego dalszemu        Podwykonawcy,</w:t>
      </w:r>
    </w:p>
    <w:p w14:paraId="50A6AAAF"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nieprzedłożenia do zaakceptowania Wykonawcy bądź Zamawiającemu projektu     umowy, której przedmiotem są roboty budowlane z dalszym Podwykonawcą lub     projektu jej zmiany,</w:t>
      </w:r>
    </w:p>
    <w:p w14:paraId="24EEE274" w14:textId="77777777" w:rsidR="00B736BA" w:rsidRPr="00B736BA" w:rsidRDefault="00B736BA" w:rsidP="00B736BA">
      <w:pPr>
        <w:suppressAutoHyphens w:val="0"/>
        <w:ind w:left="993"/>
        <w:contextualSpacing/>
        <w:jc w:val="both"/>
        <w:rPr>
          <w:rFonts w:ascii="Arial" w:eastAsia="Calibri" w:hAnsi="Arial" w:cs="Arial"/>
          <w:sz w:val="22"/>
          <w:szCs w:val="22"/>
        </w:rPr>
      </w:pPr>
      <w:r w:rsidRPr="00B736BA">
        <w:rPr>
          <w:rFonts w:ascii="Arial" w:eastAsia="Calibri" w:hAnsi="Arial" w:cs="Arial"/>
          <w:sz w:val="22"/>
          <w:szCs w:val="22"/>
        </w:rPr>
        <w:t>-  nieprzedłożenia Wykonawcy bądź Zamawiającemu poświadczonej za zgodność z oryginałem kopii umowy z dalszym Podwykonawcą lub jej zmian,</w:t>
      </w:r>
    </w:p>
    <w:p w14:paraId="7B723EAC" w14:textId="77777777" w:rsidR="00B736BA" w:rsidRPr="00B736BA" w:rsidRDefault="00B736BA" w:rsidP="00FD49CC">
      <w:pPr>
        <w:numPr>
          <w:ilvl w:val="2"/>
          <w:numId w:val="21"/>
        </w:numPr>
        <w:suppressAutoHyphens w:val="0"/>
        <w:ind w:left="993" w:hanging="426"/>
        <w:contextualSpacing/>
        <w:jc w:val="both"/>
        <w:rPr>
          <w:rFonts w:ascii="Arial" w:eastAsia="Calibri" w:hAnsi="Arial" w:cs="Arial"/>
          <w:sz w:val="22"/>
          <w:szCs w:val="22"/>
        </w:rPr>
      </w:pPr>
      <w:r w:rsidRPr="00B736BA">
        <w:rPr>
          <w:rFonts w:ascii="Arial" w:eastAsia="Calibri" w:hAnsi="Arial" w:cs="Arial"/>
          <w:sz w:val="22"/>
          <w:szCs w:val="22"/>
        </w:rPr>
        <w:t>rozwiązanie umowy z Podwykonawcą w przypadku rozwiązania niniejszej umowy.</w:t>
      </w:r>
    </w:p>
    <w:p w14:paraId="68DB5813"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Postanowienia ust. 4 stosuje się odpowiednio również do wszelkich zmian umów </w:t>
      </w:r>
      <w:r w:rsidRPr="00B736BA">
        <w:rPr>
          <w:rFonts w:ascii="Arial" w:eastAsia="Calibri" w:hAnsi="Arial" w:cs="Arial"/>
          <w:sz w:val="22"/>
          <w:szCs w:val="22"/>
        </w:rPr>
        <w:br/>
        <w:t xml:space="preserve">o podwykonawstwo, których przedmiotem są roboty budowlane oraz umów zawieranych </w:t>
      </w:r>
      <w:r w:rsidRPr="00B736BA">
        <w:rPr>
          <w:rFonts w:ascii="Arial" w:eastAsia="Calibri" w:hAnsi="Arial" w:cs="Arial"/>
          <w:sz w:val="22"/>
          <w:szCs w:val="22"/>
        </w:rPr>
        <w:br/>
        <w:t xml:space="preserve">z dalszymi Podwykonawcami. </w:t>
      </w:r>
    </w:p>
    <w:p w14:paraId="41CEBA07"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Zamawiający nie ponosi odpowiedzialności za zawarcie przez Wykonawcę umowy o podwykonawstwo bez wymaganej zgody Zamawiającego, skutki z tego wynikające będą obciążały wyłącznie Wykonawcę. </w:t>
      </w:r>
    </w:p>
    <w:p w14:paraId="32C37250"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Każdorazowo Wykonawca, Podwykonawca dalszy Podwykonawca, przedkłada Zamawiającemu poświadczoną za zgodność z oryginałem przez przedkładającego kopię zawartej umowy o podwykonawstwo oraz jej zmian, której przedmiotem są dostawy lub usługi, w terminie 7 dni od dnia jej zawarcia, z wyłączeniem umów o podwykonawstwo </w:t>
      </w:r>
      <w:r w:rsidRPr="00B736BA">
        <w:rPr>
          <w:rFonts w:ascii="Arial" w:eastAsia="Calibri" w:hAnsi="Arial" w:cs="Arial"/>
          <w:sz w:val="22"/>
          <w:szCs w:val="22"/>
        </w:rPr>
        <w:br/>
        <w:t xml:space="preserve">o wartości mniejszej niż 0,5% wartości niniejszej umowy. Wyłączenie, o którym mowa </w:t>
      </w:r>
      <w:r w:rsidRPr="00B736BA">
        <w:rPr>
          <w:rFonts w:ascii="Arial" w:eastAsia="Calibri" w:hAnsi="Arial" w:cs="Arial"/>
          <w:sz w:val="22"/>
          <w:szCs w:val="22"/>
        </w:rPr>
        <w:br/>
        <w:t xml:space="preserve">w zdaniu pierwszym, nie dotyczy umów o podwykonawstwo o wartości większej niż 50 000,00 zł. </w:t>
      </w:r>
    </w:p>
    <w:p w14:paraId="0F0543C1" w14:textId="4AB2DC24"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Termin zapłaty wynagrodzenia przewidziany w umowie o podwykonawstwo, której przedmiotem są dostawy lub usługi, nie może być dłuższy niż 30 dni od dnia doręczenia Wykonawcy, Podwykonawcy lub dalszemu Podwykonawcy faktury lub rachunku, potwierdzających wykonanie zleconej dostawy lub usługi. W przypadku, gdy termin zapłaty </w:t>
      </w:r>
      <w:r w:rsidRPr="00B736BA">
        <w:rPr>
          <w:rFonts w:ascii="Arial" w:eastAsia="Calibri" w:hAnsi="Arial" w:cs="Arial"/>
          <w:sz w:val="22"/>
          <w:szCs w:val="22"/>
        </w:rPr>
        <w:lastRenderedPageBreak/>
        <w:t xml:space="preserve">wynagrodzenia w umowie o podwykonawstwo, której przedmiotem są dostawy lub usługi jest dłuższy niż określony powyżej, Zamawiający poinformuje o tym Wykonawcę i wezwie go do doprowadzenia do zmiany umowy w powyższym zakresie pod rygorem wystąpienia </w:t>
      </w:r>
      <w:r w:rsidRPr="00B736BA">
        <w:rPr>
          <w:rFonts w:ascii="Arial" w:eastAsia="Calibri" w:hAnsi="Arial" w:cs="Arial"/>
          <w:sz w:val="22"/>
          <w:szCs w:val="22"/>
        </w:rPr>
        <w:br/>
        <w:t xml:space="preserve">o zapłatę kary umownej, zgodnie z treścią § 8 ust. 1 pkt </w:t>
      </w:r>
      <w:r w:rsidR="00EB43C4">
        <w:rPr>
          <w:rFonts w:ascii="Arial" w:eastAsia="Calibri" w:hAnsi="Arial" w:cs="Arial"/>
          <w:sz w:val="22"/>
          <w:szCs w:val="22"/>
        </w:rPr>
        <w:t>9</w:t>
      </w:r>
      <w:r w:rsidRPr="00B736BA">
        <w:rPr>
          <w:rFonts w:ascii="Arial" w:eastAsia="Calibri" w:hAnsi="Arial" w:cs="Arial"/>
          <w:sz w:val="22"/>
          <w:szCs w:val="22"/>
        </w:rPr>
        <w:t xml:space="preserve">. </w:t>
      </w:r>
    </w:p>
    <w:p w14:paraId="5804EAAD" w14:textId="77777777" w:rsidR="00B736BA" w:rsidRPr="00B736BA"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Niewypełnienie przez Wykonawcę obowiązków określonych w niniejszym paragrafie stanowi podstawę do natychmiastowego usunięcia z Placu Budowy, Podwykonawcy przez Zamawiającego lub żądania od Wykonawcy usunięcia przedmiotowego Podwykonawcy </w:t>
      </w:r>
      <w:r w:rsidRPr="00B736BA">
        <w:rPr>
          <w:rFonts w:ascii="Arial" w:eastAsia="Calibri" w:hAnsi="Arial" w:cs="Arial"/>
          <w:sz w:val="22"/>
          <w:szCs w:val="22"/>
        </w:rPr>
        <w:br/>
        <w:t xml:space="preserve">z Placu Budowy. </w:t>
      </w:r>
    </w:p>
    <w:p w14:paraId="4D31CB86" w14:textId="34F5DD42" w:rsidR="00A35EA9" w:rsidRPr="00CB1014" w:rsidRDefault="00B736BA" w:rsidP="00FD49CC">
      <w:pPr>
        <w:numPr>
          <w:ilvl w:val="1"/>
          <w:numId w:val="19"/>
        </w:numPr>
        <w:tabs>
          <w:tab w:val="clear" w:pos="1440"/>
          <w:tab w:val="num" w:pos="0"/>
        </w:tabs>
        <w:suppressAutoHyphens w:val="0"/>
        <w:ind w:left="284" w:hanging="426"/>
        <w:contextualSpacing/>
        <w:jc w:val="both"/>
        <w:rPr>
          <w:rFonts w:ascii="Arial" w:eastAsia="Calibri" w:hAnsi="Arial" w:cs="Arial"/>
          <w:sz w:val="22"/>
          <w:szCs w:val="22"/>
        </w:rPr>
      </w:pPr>
      <w:r w:rsidRPr="00B736BA">
        <w:rPr>
          <w:rFonts w:ascii="Arial" w:eastAsia="Calibri" w:hAnsi="Arial" w:cs="Arial"/>
          <w:sz w:val="22"/>
          <w:szCs w:val="22"/>
        </w:rPr>
        <w:t xml:space="preserve">W przypadku zawarcia umowy o podwykonawstwo, Wykonawca jest zobowiązany do dokonania we własnym zakresie zapłaty wynagrodzenia należnego Podwykonawcy </w:t>
      </w:r>
      <w:r w:rsidRPr="00B736BA">
        <w:rPr>
          <w:rFonts w:ascii="Arial" w:eastAsia="Calibri" w:hAnsi="Arial" w:cs="Arial"/>
          <w:sz w:val="22"/>
          <w:szCs w:val="22"/>
        </w:rPr>
        <w:br/>
        <w:t xml:space="preserve">z zachowaniem terminów płatności określonych w umowie o podwykonawstwo. </w:t>
      </w:r>
    </w:p>
    <w:p w14:paraId="2BC1CBBE" w14:textId="77777777" w:rsidR="00A35EA9" w:rsidRPr="0080463F" w:rsidRDefault="00A35EA9" w:rsidP="0080463F">
      <w:pPr>
        <w:pStyle w:val="Tekstpodstawowy"/>
        <w:rPr>
          <w:rFonts w:ascii="Arial" w:hAnsi="Arial" w:cs="Arial"/>
          <w:b/>
          <w:sz w:val="22"/>
          <w:szCs w:val="22"/>
        </w:rPr>
      </w:pPr>
    </w:p>
    <w:p w14:paraId="2857676C" w14:textId="6DFB25C4" w:rsidR="00687001" w:rsidRPr="0080463F" w:rsidRDefault="00687001" w:rsidP="00687001">
      <w:pPr>
        <w:jc w:val="center"/>
        <w:rPr>
          <w:rFonts w:ascii="Arial" w:hAnsi="Arial" w:cs="Arial"/>
          <w:b/>
          <w:sz w:val="22"/>
          <w:szCs w:val="22"/>
        </w:rPr>
      </w:pPr>
      <w:r w:rsidRPr="0080463F">
        <w:rPr>
          <w:rFonts w:ascii="Arial" w:hAnsi="Arial" w:cs="Arial"/>
          <w:b/>
          <w:sz w:val="22"/>
          <w:szCs w:val="22"/>
        </w:rPr>
        <w:t>§ 1</w:t>
      </w:r>
      <w:r w:rsidR="002E6F1F" w:rsidRPr="0080463F">
        <w:rPr>
          <w:rFonts w:ascii="Arial" w:hAnsi="Arial" w:cs="Arial"/>
          <w:b/>
          <w:sz w:val="22"/>
          <w:szCs w:val="22"/>
        </w:rPr>
        <w:t>2</w:t>
      </w:r>
      <w:r w:rsidRPr="0080463F">
        <w:rPr>
          <w:rFonts w:ascii="Arial" w:hAnsi="Arial" w:cs="Arial"/>
          <w:b/>
          <w:sz w:val="22"/>
          <w:szCs w:val="22"/>
        </w:rPr>
        <w:t>.</w:t>
      </w:r>
    </w:p>
    <w:p w14:paraId="22A33CF6" w14:textId="77777777" w:rsidR="00C37D0E" w:rsidRPr="0080463F" w:rsidRDefault="00C37D0E" w:rsidP="000C24EF">
      <w:pPr>
        <w:spacing w:after="240"/>
        <w:jc w:val="center"/>
        <w:rPr>
          <w:rFonts w:ascii="Arial" w:hAnsi="Arial" w:cs="Arial"/>
          <w:b/>
          <w:sz w:val="22"/>
          <w:szCs w:val="22"/>
          <w:lang w:eastAsia="pl-PL"/>
        </w:rPr>
      </w:pPr>
      <w:r w:rsidRPr="0080463F">
        <w:rPr>
          <w:rFonts w:ascii="Arial" w:hAnsi="Arial" w:cs="Arial"/>
          <w:b/>
          <w:sz w:val="22"/>
          <w:szCs w:val="22"/>
          <w:lang w:eastAsia="pl-PL"/>
        </w:rPr>
        <w:t>Zabezpieczenie należytego wykonania umowy.</w:t>
      </w:r>
    </w:p>
    <w:p w14:paraId="54EFCF01" w14:textId="19D9E9B4"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 xml:space="preserve">Przed podpisaniem Umowy Wykonawca wniósł zabezpieczenie należytego wykonania Umowy zwane dalej Zabezpieczeniem stanowiące 5% Wynagrodzenia brutto określonego w § </w:t>
      </w:r>
      <w:r w:rsidR="001B13E2">
        <w:rPr>
          <w:rFonts w:ascii="Arial" w:hAnsi="Arial" w:cs="Arial"/>
          <w:sz w:val="22"/>
          <w:szCs w:val="22"/>
          <w:lang w:val="hr-HR" w:eastAsia="pl-PL"/>
        </w:rPr>
        <w:t>5</w:t>
      </w:r>
      <w:r w:rsidRPr="0080463F">
        <w:rPr>
          <w:rFonts w:ascii="Arial" w:hAnsi="Arial" w:cs="Arial"/>
          <w:sz w:val="22"/>
          <w:szCs w:val="22"/>
          <w:lang w:val="hr-HR" w:eastAsia="pl-PL"/>
        </w:rPr>
        <w:t xml:space="preserve">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kolejny okres.</w:t>
      </w:r>
      <w:r w:rsidRPr="0080463F">
        <w:rPr>
          <w:rFonts w:ascii="Arial" w:hAnsi="Arial" w:cs="Arial"/>
          <w:color w:val="333333"/>
          <w:sz w:val="22"/>
          <w:szCs w:val="22"/>
          <w:shd w:val="clear" w:color="auto" w:fill="E6FFE6"/>
          <w:lang w:eastAsia="pl-PL"/>
        </w:rPr>
        <w:t xml:space="preserve"> </w:t>
      </w:r>
    </w:p>
    <w:p w14:paraId="0EE54663" w14:textId="77777777"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sz w:val="22"/>
          <w:szCs w:val="22"/>
          <w:lang w:val="hr-HR" w:eastAsia="pl-PL"/>
        </w:rPr>
      </w:pPr>
      <w:r w:rsidRPr="0080463F">
        <w:rPr>
          <w:rFonts w:ascii="Arial" w:hAnsi="Arial" w:cs="Arial"/>
          <w:sz w:val="22"/>
          <w:szCs w:val="22"/>
          <w:lang w:val="hr-HR" w:eastAsia="pl-PL"/>
        </w:rPr>
        <w:t>W przypadku nieprzedłużenia lub niewniesienia nowego zabezpieczenia najpóżniej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0CCA0275" w14:textId="77777777" w:rsidR="00C37D0E" w:rsidRPr="0080463F" w:rsidRDefault="00C37D0E" w:rsidP="00FD49CC">
      <w:pPr>
        <w:numPr>
          <w:ilvl w:val="0"/>
          <w:numId w:val="46"/>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odpowiednio 70% kwoty zabezpieczenia w ciągu 30 dni od dnia przekazania Przedmiotu Umowy przez Wykonawcę i przyjęcia tego przedmiotu przez Zamawiającego jako należycie wykonanego tj. odebranego w formie protokołu odbioru końcowego;</w:t>
      </w:r>
    </w:p>
    <w:p w14:paraId="3CCD08B6" w14:textId="6BEF3CEF" w:rsidR="00C37D0E" w:rsidRPr="0080463F" w:rsidRDefault="00C37D0E" w:rsidP="00FD49CC">
      <w:pPr>
        <w:numPr>
          <w:ilvl w:val="0"/>
          <w:numId w:val="46"/>
        </w:numPr>
        <w:suppressAutoHyphens w:val="0"/>
        <w:ind w:left="1134" w:hanging="567"/>
        <w:jc w:val="both"/>
        <w:rPr>
          <w:rFonts w:ascii="Arial" w:hAnsi="Arial" w:cs="Arial"/>
          <w:sz w:val="22"/>
          <w:szCs w:val="22"/>
          <w:lang w:val="hr-HR" w:eastAsia="pl-PL"/>
        </w:rPr>
      </w:pPr>
      <w:r w:rsidRPr="0080463F">
        <w:rPr>
          <w:rFonts w:ascii="Arial" w:hAnsi="Arial" w:cs="Arial"/>
          <w:sz w:val="22"/>
          <w:szCs w:val="22"/>
          <w:lang w:val="hr-HR" w:eastAsia="pl-PL"/>
        </w:rPr>
        <w:t xml:space="preserve">odpowiednio 30% kwoty zabezpieczenia, nie później niż w 15 dniu po upływie okresu rękojmi za wady lub </w:t>
      </w:r>
      <w:r w:rsidR="00214DF3">
        <w:rPr>
          <w:rFonts w:ascii="Arial" w:hAnsi="Arial" w:cs="Arial"/>
          <w:sz w:val="22"/>
          <w:szCs w:val="22"/>
          <w:lang w:val="hr-HR" w:eastAsia="pl-PL"/>
        </w:rPr>
        <w:t xml:space="preserve">gwarancji </w:t>
      </w:r>
      <w:r w:rsidRPr="0080463F">
        <w:rPr>
          <w:rFonts w:ascii="Arial" w:hAnsi="Arial" w:cs="Arial"/>
          <w:sz w:val="22"/>
          <w:szCs w:val="22"/>
          <w:lang w:val="hr-HR" w:eastAsia="pl-PL"/>
        </w:rPr>
        <w:t>, tj. odebranego w formie protokołu odbioru po okresie rękojmi lub gwarancji.</w:t>
      </w:r>
    </w:p>
    <w:p w14:paraId="20D40F87" w14:textId="77777777" w:rsidR="00C37D0E" w:rsidRPr="0080463F" w:rsidRDefault="00C37D0E" w:rsidP="00451DE2">
      <w:pPr>
        <w:numPr>
          <w:ilvl w:val="3"/>
          <w:numId w:val="2"/>
        </w:numPr>
        <w:tabs>
          <w:tab w:val="clear" w:pos="360"/>
          <w:tab w:val="num" w:pos="-1528"/>
          <w:tab w:val="num" w:pos="1134"/>
        </w:tabs>
        <w:suppressAutoHyphens w:val="0"/>
        <w:jc w:val="both"/>
        <w:rPr>
          <w:rFonts w:ascii="Arial" w:hAnsi="Arial" w:cs="Arial"/>
          <w:b/>
          <w:sz w:val="22"/>
          <w:szCs w:val="22"/>
          <w:lang w:eastAsia="pl-PL"/>
        </w:rPr>
      </w:pPr>
      <w:r w:rsidRPr="0080463F">
        <w:rPr>
          <w:rFonts w:ascii="Arial" w:hAnsi="Arial" w:cs="Arial"/>
          <w:sz w:val="22"/>
          <w:szCs w:val="22"/>
          <w:lang w:val="hr-HR" w:eastAsia="pl-PL"/>
        </w:rPr>
        <w:t>W ramach Zabezpieczenia, o którym mowa w ust. 1, ustala się, że 100% wniesionej kwoty Zabezpieczenia będzie stanowiło zabezpieczenie w okresie realizacji Przedmiotu Umowy, zaś 30% przeznaczone będzie na zabezpieczenie ewentualnych roszczeń w okresie rękojmi lub gwarancji.</w:t>
      </w:r>
    </w:p>
    <w:p w14:paraId="56E4CD42" w14:textId="77777777" w:rsidR="00C37D0E" w:rsidRPr="0080463F" w:rsidRDefault="00C37D0E" w:rsidP="00687001">
      <w:pPr>
        <w:jc w:val="center"/>
        <w:rPr>
          <w:rFonts w:ascii="Arial" w:hAnsi="Arial" w:cs="Arial"/>
          <w:b/>
          <w:sz w:val="22"/>
          <w:szCs w:val="22"/>
        </w:rPr>
      </w:pPr>
    </w:p>
    <w:p w14:paraId="48382296" w14:textId="2FC32F52" w:rsidR="00C31EED" w:rsidRPr="0080463F" w:rsidRDefault="00C37D0E" w:rsidP="00687001">
      <w:pPr>
        <w:jc w:val="center"/>
        <w:rPr>
          <w:rFonts w:ascii="Arial" w:hAnsi="Arial" w:cs="Arial"/>
          <w:b/>
          <w:sz w:val="22"/>
          <w:szCs w:val="22"/>
        </w:rPr>
      </w:pPr>
      <w:r w:rsidRPr="0080463F">
        <w:rPr>
          <w:rFonts w:ascii="Arial" w:hAnsi="Arial" w:cs="Arial"/>
          <w:b/>
          <w:sz w:val="22"/>
          <w:szCs w:val="22"/>
        </w:rPr>
        <w:t>§13.</w:t>
      </w:r>
    </w:p>
    <w:p w14:paraId="3C2770B4" w14:textId="77777777" w:rsidR="00687001" w:rsidRPr="0080463F" w:rsidRDefault="00687001" w:rsidP="000C24EF">
      <w:pPr>
        <w:spacing w:after="240"/>
        <w:jc w:val="center"/>
        <w:rPr>
          <w:rFonts w:ascii="Arial" w:hAnsi="Arial" w:cs="Arial"/>
          <w:b/>
          <w:sz w:val="22"/>
          <w:szCs w:val="22"/>
        </w:rPr>
      </w:pPr>
      <w:r w:rsidRPr="0080463F">
        <w:rPr>
          <w:rFonts w:ascii="Arial" w:hAnsi="Arial" w:cs="Arial"/>
          <w:b/>
          <w:sz w:val="22"/>
          <w:szCs w:val="22"/>
        </w:rPr>
        <w:t>Autorskie prawa majątkowe</w:t>
      </w:r>
    </w:p>
    <w:p w14:paraId="501B7465" w14:textId="3324B099"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Wykonawca oświadcza, że przysługują mu wyłączne i nieograniczone autorskie prawa majątkowe, które nie naruszają i nie będą naruszać praw autorskich osób trzecich, do wszelkich materiałów i wyników prac, o których mowa w § 1 ust. </w:t>
      </w:r>
      <w:r w:rsidR="00BF60D1" w:rsidRPr="0080463F">
        <w:rPr>
          <w:rFonts w:ascii="Arial" w:hAnsi="Arial" w:cs="Arial"/>
          <w:sz w:val="22"/>
          <w:szCs w:val="22"/>
          <w:lang w:eastAsia="pl-PL"/>
        </w:rPr>
        <w:t>2</w:t>
      </w:r>
      <w:r w:rsidRPr="0080463F">
        <w:rPr>
          <w:rFonts w:ascii="Arial" w:hAnsi="Arial" w:cs="Arial"/>
          <w:sz w:val="22"/>
          <w:szCs w:val="22"/>
          <w:lang w:eastAsia="pl-PL"/>
        </w:rPr>
        <w:t xml:space="preserve"> pkt 1 niniejszej umowy, dostarczonych Zamawiającemu przez Wykonawcę oraz że nie udzielił żadnych licencji na korzystanie z dzieł stanowiącego przedmiot niniejszej umowy.</w:t>
      </w:r>
    </w:p>
    <w:p w14:paraId="484D19B6" w14:textId="77777777"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 xml:space="preserve">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trzecich. Wykonawca zobowiązuje się przystąpić po stronie Zamawiającego do wszelkich postępowań toczących się przeciwko Zamawiającemu. Wykonawca zobowiązuje się także zrekompensować </w:t>
      </w:r>
      <w:r w:rsidRPr="0080463F">
        <w:rPr>
          <w:rFonts w:ascii="Arial" w:hAnsi="Arial" w:cs="Arial"/>
          <w:sz w:val="22"/>
          <w:szCs w:val="22"/>
          <w:lang w:eastAsia="pl-PL"/>
        </w:rPr>
        <w:lastRenderedPageBreak/>
        <w:t>Zamawiającemu wszelkie koszty, jakie Zamawiający poniesie lub jakie będzie zobowiązany ponieść w związku z dochodzeniem roszczenia z zakresu prawa autorskiego, jakie osoba trzecia zgłosi w związku z tym, że Zamawiający korzysta z przedmiotu niniejszej umowy.</w:t>
      </w:r>
    </w:p>
    <w:p w14:paraId="50E03ED9" w14:textId="77777777" w:rsidR="00687001" w:rsidRPr="0080463F" w:rsidRDefault="00687001" w:rsidP="00FD49CC">
      <w:pPr>
        <w:numPr>
          <w:ilvl w:val="0"/>
          <w:numId w:val="25"/>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przenosi na Zamawiającego autorskie prawa majątkowe do całości wykonanej dokumentacji projektowej, w szczególności do wszelkich opracowanych przez Wykonawcę materiałów oraz jego wersji roboczych, w ramach wynagrodzenia umownego, o którym mowa w § 5 ust. 1 pkt 1 niniejszej umowy, z chwilą potwierdzenia wykonania dokumentacji projektowej, czyli z chwilą podpisania przez Zamawiającego protokołów odbioru dokumentacji, zgodnie z przepisami ustawy z dnia 4 lutego 1994 r. o prawie autorskim i prawach pokrewnych, w szczególności na następujących polach eksploatacji:</w:t>
      </w:r>
    </w:p>
    <w:p w14:paraId="45D7DB9B"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w:t>
      </w:r>
    </w:p>
    <w:p w14:paraId="05109BCF"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tworzenie nowych wersji i adaptacji (tłumaczenie, przystosowanie, zmiana układu lub jakiekolwiek inne zmiany),</w:t>
      </w:r>
    </w:p>
    <w:p w14:paraId="69360726"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kopiowanie przy zastosowaniu odpowiedniej techniki cyfrowej,</w:t>
      </w:r>
    </w:p>
    <w:p w14:paraId="58BD2A6C"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rozpowszechnianie przedmiotu umowy w jakiejkolwiek formie i postaci,</w:t>
      </w:r>
    </w:p>
    <w:p w14:paraId="6C116778"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publiczne wykonywanie i odtwarzanie,</w:t>
      </w:r>
    </w:p>
    <w:p w14:paraId="72BB588F" w14:textId="77777777" w:rsidR="00687001" w:rsidRPr="0080463F" w:rsidRDefault="00687001" w:rsidP="00FD49CC">
      <w:pPr>
        <w:numPr>
          <w:ilvl w:val="1"/>
          <w:numId w:val="25"/>
        </w:numPr>
        <w:tabs>
          <w:tab w:val="clear" w:pos="1440"/>
        </w:tabs>
        <w:suppressAutoHyphens w:val="0"/>
        <w:autoSpaceDE w:val="0"/>
        <w:autoSpaceDN w:val="0"/>
        <w:adjustRightInd w:val="0"/>
        <w:ind w:left="720"/>
        <w:jc w:val="both"/>
        <w:rPr>
          <w:rFonts w:ascii="Arial" w:hAnsi="Arial" w:cs="Arial"/>
          <w:sz w:val="22"/>
          <w:szCs w:val="22"/>
          <w:lang w:eastAsia="pl-PL"/>
        </w:rPr>
      </w:pPr>
      <w:r w:rsidRPr="0080463F">
        <w:rPr>
          <w:rFonts w:ascii="Arial" w:hAnsi="Arial" w:cs="Arial"/>
          <w:sz w:val="22"/>
          <w:szCs w:val="22"/>
          <w:lang w:eastAsia="pl-PL"/>
        </w:rPr>
        <w:t xml:space="preserve">wprowadzanie dostarczanych materiałów do własnych baz </w:t>
      </w:r>
      <w:proofErr w:type="gramStart"/>
      <w:r w:rsidRPr="0080463F">
        <w:rPr>
          <w:rFonts w:ascii="Arial" w:hAnsi="Arial" w:cs="Arial"/>
          <w:sz w:val="22"/>
          <w:szCs w:val="22"/>
          <w:lang w:eastAsia="pl-PL"/>
        </w:rPr>
        <w:t>danych,</w:t>
      </w:r>
      <w:proofErr w:type="gramEnd"/>
      <w:r w:rsidRPr="0080463F">
        <w:rPr>
          <w:rFonts w:ascii="Arial" w:hAnsi="Arial" w:cs="Arial"/>
          <w:sz w:val="22"/>
          <w:szCs w:val="22"/>
          <w:lang w:eastAsia="pl-PL"/>
        </w:rPr>
        <w:t xml:space="preserve"> bądź w postaci</w:t>
      </w:r>
    </w:p>
    <w:p w14:paraId="18414A6E" w14:textId="77777777" w:rsidR="00687001" w:rsidRPr="0080463F" w:rsidRDefault="00687001" w:rsidP="00687001">
      <w:pPr>
        <w:ind w:left="660"/>
        <w:jc w:val="both"/>
        <w:rPr>
          <w:rFonts w:ascii="Arial" w:hAnsi="Arial" w:cs="Arial"/>
          <w:sz w:val="22"/>
          <w:szCs w:val="22"/>
          <w:lang w:eastAsia="pl-PL"/>
        </w:rPr>
      </w:pPr>
      <w:proofErr w:type="gramStart"/>
      <w:r w:rsidRPr="0080463F">
        <w:rPr>
          <w:rFonts w:ascii="Arial" w:hAnsi="Arial" w:cs="Arial"/>
          <w:sz w:val="22"/>
          <w:szCs w:val="22"/>
          <w:lang w:eastAsia="pl-PL"/>
        </w:rPr>
        <w:t>oryginalnej,</w:t>
      </w:r>
      <w:proofErr w:type="gramEnd"/>
      <w:r w:rsidRPr="0080463F">
        <w:rPr>
          <w:rFonts w:ascii="Arial" w:hAnsi="Arial" w:cs="Arial"/>
          <w:sz w:val="22"/>
          <w:szCs w:val="22"/>
          <w:lang w:eastAsia="pl-PL"/>
        </w:rPr>
        <w:t xml:space="preserve"> bądź w postaci fragmentów, opracowań, wprowadzanie do pamięci komputera i wykorzystania w Internecie.</w:t>
      </w:r>
    </w:p>
    <w:p w14:paraId="1BD127C5"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 ramach wynagrodzenia umownego, o którym mowa w § 5 ust. 1 pkt 1 niniejszej umowy, z chwilą podpisania przez Zamawiającego protokołu odbioru dokumentacji projektowej, Wykonawca wyraża zgodę na wykonywanie autorskich praw zależnych do przedmiotu umowy powstałego w wykonaniu niniejszej umowy na wszystkich polach eksploatacji wymienionych w niniejszej umowie.</w:t>
      </w:r>
    </w:p>
    <w:p w14:paraId="41EF60D2"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Przeniesienie, o którym mowa w ust. 3 i 4 niniejszego paragrafu, następuje bez ograniczenia co do terminu, czasu, terytorium, ilości egzemplarzy.</w:t>
      </w:r>
    </w:p>
    <w:p w14:paraId="1762313B" w14:textId="77777777" w:rsidR="00687001" w:rsidRPr="0080463F" w:rsidRDefault="00687001" w:rsidP="00FD49CC">
      <w:pPr>
        <w:numPr>
          <w:ilvl w:val="0"/>
          <w:numId w:val="26"/>
        </w:numPr>
        <w:tabs>
          <w:tab w:val="clear" w:pos="1931"/>
        </w:tabs>
        <w:suppressAutoHyphens w:val="0"/>
        <w:autoSpaceDE w:val="0"/>
        <w:autoSpaceDN w:val="0"/>
        <w:adjustRightInd w:val="0"/>
        <w:ind w:left="360"/>
        <w:jc w:val="both"/>
        <w:rPr>
          <w:rFonts w:ascii="Arial" w:hAnsi="Arial" w:cs="Arial"/>
          <w:sz w:val="22"/>
          <w:szCs w:val="22"/>
          <w:lang w:eastAsia="pl-PL"/>
        </w:rPr>
      </w:pPr>
      <w:r w:rsidRPr="0080463F">
        <w:rPr>
          <w:rFonts w:ascii="Arial" w:hAnsi="Arial" w:cs="Arial"/>
          <w:sz w:val="22"/>
          <w:szCs w:val="22"/>
          <w:lang w:eastAsia="pl-PL"/>
        </w:rPr>
        <w:t>Wykonawca wyraża niniejszym nieodwołalną zgodę na dokonywanie przez Zamawiającego wszelkich zmian i modyfikacji w dokumentacji projektowej i w tym zakresie zobowiązuje się nie korzystać z przysługujących mu autorskich praw osobistych do przedmiotu umowy.</w:t>
      </w:r>
    </w:p>
    <w:p w14:paraId="2D076F37" w14:textId="77777777" w:rsidR="00687001" w:rsidRPr="0080463F" w:rsidRDefault="00687001" w:rsidP="00687001">
      <w:pPr>
        <w:jc w:val="center"/>
        <w:rPr>
          <w:rFonts w:ascii="Arial" w:hAnsi="Arial" w:cs="Arial"/>
          <w:b/>
          <w:sz w:val="22"/>
          <w:szCs w:val="22"/>
        </w:rPr>
      </w:pPr>
    </w:p>
    <w:p w14:paraId="2C493369" w14:textId="41221FDE" w:rsidR="00687001" w:rsidRDefault="00687001" w:rsidP="00687001">
      <w:pPr>
        <w:jc w:val="center"/>
        <w:rPr>
          <w:rFonts w:ascii="Arial" w:hAnsi="Arial" w:cs="Arial"/>
          <w:b/>
          <w:sz w:val="22"/>
          <w:szCs w:val="22"/>
        </w:rPr>
      </w:pPr>
      <w:r w:rsidRPr="0080463F">
        <w:rPr>
          <w:rFonts w:ascii="Arial" w:hAnsi="Arial" w:cs="Arial"/>
          <w:b/>
          <w:sz w:val="22"/>
          <w:szCs w:val="22"/>
        </w:rPr>
        <w:t>§ 1</w:t>
      </w:r>
      <w:r w:rsidR="00C37D0E" w:rsidRPr="0080463F">
        <w:rPr>
          <w:rFonts w:ascii="Arial" w:hAnsi="Arial" w:cs="Arial"/>
          <w:b/>
          <w:sz w:val="22"/>
          <w:szCs w:val="22"/>
        </w:rPr>
        <w:t>4</w:t>
      </w:r>
      <w:r w:rsidRPr="0080463F">
        <w:rPr>
          <w:rFonts w:ascii="Arial" w:hAnsi="Arial" w:cs="Arial"/>
          <w:b/>
          <w:sz w:val="22"/>
          <w:szCs w:val="22"/>
        </w:rPr>
        <w:t>.</w:t>
      </w:r>
    </w:p>
    <w:p w14:paraId="49FBDED5" w14:textId="77777777" w:rsidR="00B736BA" w:rsidRPr="009170F3" w:rsidRDefault="00B736BA" w:rsidP="000C24EF">
      <w:pPr>
        <w:spacing w:after="240"/>
        <w:jc w:val="center"/>
        <w:rPr>
          <w:rFonts w:ascii="Arial" w:hAnsi="Arial" w:cs="Arial"/>
          <w:b/>
          <w:sz w:val="22"/>
          <w:szCs w:val="22"/>
        </w:rPr>
      </w:pPr>
      <w:r w:rsidRPr="009170F3">
        <w:rPr>
          <w:rFonts w:ascii="Arial" w:hAnsi="Arial" w:cs="Arial"/>
          <w:b/>
          <w:sz w:val="22"/>
          <w:szCs w:val="22"/>
        </w:rPr>
        <w:t>Klauzula społeczna</w:t>
      </w:r>
    </w:p>
    <w:p w14:paraId="5EA05D81" w14:textId="1221C8F9" w:rsidR="00B736BA" w:rsidRPr="00A35EA9" w:rsidRDefault="00A35EA9" w:rsidP="00FD49CC">
      <w:pPr>
        <w:pStyle w:val="Akapitzlist"/>
        <w:numPr>
          <w:ilvl w:val="0"/>
          <w:numId w:val="54"/>
        </w:numPr>
        <w:spacing w:before="120"/>
        <w:ind w:left="426" w:hanging="426"/>
        <w:jc w:val="both"/>
        <w:rPr>
          <w:rFonts w:ascii="Arial" w:hAnsi="Arial" w:cs="Arial"/>
          <w:sz w:val="22"/>
          <w:szCs w:val="22"/>
        </w:rPr>
      </w:pPr>
      <w:r w:rsidRPr="00DD6126">
        <w:rPr>
          <w:rFonts w:ascii="Arial" w:hAnsi="Arial" w:cs="Arial"/>
          <w:sz w:val="22"/>
          <w:szCs w:val="22"/>
        </w:rPr>
        <w:t xml:space="preserve">W celu realizacji zamówienia, Wykonawca/Podwykonawca jest zobowiązany zatrudnić na podstawie umowy o pracę, w myśl art. 95 ust. </w:t>
      </w:r>
      <w:proofErr w:type="gramStart"/>
      <w:r w:rsidRPr="00DD6126">
        <w:rPr>
          <w:rFonts w:ascii="Arial" w:hAnsi="Arial" w:cs="Arial"/>
          <w:sz w:val="22"/>
          <w:szCs w:val="22"/>
        </w:rPr>
        <w:t>1  ustawy</w:t>
      </w:r>
      <w:proofErr w:type="gramEnd"/>
      <w:r w:rsidRPr="00DD6126">
        <w:rPr>
          <w:rFonts w:ascii="Arial" w:hAnsi="Arial" w:cs="Arial"/>
          <w:sz w:val="22"/>
          <w:szCs w:val="22"/>
        </w:rPr>
        <w:t xml:space="preserve"> Prawo zamówień publicznych, osobę/y świadczącą pracę w zakresie ……………………………………………</w:t>
      </w:r>
      <w:proofErr w:type="gramStart"/>
      <w:r w:rsidRPr="00DD6126">
        <w:rPr>
          <w:rFonts w:ascii="Arial" w:hAnsi="Arial" w:cs="Arial"/>
          <w:sz w:val="22"/>
          <w:szCs w:val="22"/>
        </w:rPr>
        <w:t>… .</w:t>
      </w:r>
      <w:proofErr w:type="gramEnd"/>
    </w:p>
    <w:p w14:paraId="49300CAF" w14:textId="77777777" w:rsidR="00B736BA" w:rsidRPr="009170F3" w:rsidRDefault="00B736BA" w:rsidP="00FD49CC">
      <w:pPr>
        <w:pStyle w:val="Akapitzlist"/>
        <w:numPr>
          <w:ilvl w:val="0"/>
          <w:numId w:val="54"/>
        </w:numPr>
        <w:suppressAutoHyphens/>
        <w:contextualSpacing w:val="0"/>
        <w:jc w:val="both"/>
        <w:rPr>
          <w:rFonts w:ascii="Arial" w:hAnsi="Arial" w:cs="Arial"/>
          <w:sz w:val="22"/>
          <w:szCs w:val="22"/>
        </w:rPr>
      </w:pPr>
      <w:r w:rsidRPr="009170F3">
        <w:rPr>
          <w:rFonts w:ascii="Arial" w:hAnsi="Arial" w:cs="Arial"/>
          <w:sz w:val="22"/>
          <w:szCs w:val="22"/>
        </w:rPr>
        <w:t>Wykonawca lub Podwykonawca jest zobowiązany przedstawić Zamawiającemu, najpóźniej w ciągu trzech dni od daty wprowadzenia na budowę, listę osób wykonujących czynności, o których mowa w ust. 1.</w:t>
      </w:r>
    </w:p>
    <w:p w14:paraId="536361DA"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i/>
          <w:sz w:val="22"/>
          <w:szCs w:val="22"/>
        </w:rPr>
        <w:t xml:space="preserve"> </w:t>
      </w:r>
      <w:r w:rsidRPr="00F20DFB">
        <w:rPr>
          <w:rFonts w:ascii="Arial" w:hAnsi="Arial" w:cs="Arial"/>
          <w:sz w:val="22"/>
          <w:szCs w:val="22"/>
        </w:rPr>
        <w:t xml:space="preserve">W celu weryfikacji zatrudniania, przez Wykonawcę lub podwykonawcę, na podstawie umowy o pracę, osób wykonujących wskazane przez zamawiającego czynności w zakresie realizacji zamówienia, Zamawiający może żądać w szczególności: </w:t>
      </w:r>
    </w:p>
    <w:p w14:paraId="26ADBE97"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1) oświadczenia zatrudnionego pracownika,</w:t>
      </w:r>
    </w:p>
    <w:p w14:paraId="72756AE3" w14:textId="77777777" w:rsidR="00B736BA" w:rsidRPr="00F20DFB"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2) oświadczenia wykonawcy lub podwykonawcy o zatrudnieniu pracownika na podstawie umowy o pracę,</w:t>
      </w:r>
    </w:p>
    <w:p w14:paraId="1D9283F9" w14:textId="77777777" w:rsidR="00B736BA" w:rsidRDefault="00B736BA" w:rsidP="00B736BA">
      <w:pPr>
        <w:pStyle w:val="Akapitzlist"/>
        <w:suppressAutoHyphens/>
        <w:ind w:left="426"/>
        <w:contextualSpacing w:val="0"/>
        <w:jc w:val="both"/>
        <w:rPr>
          <w:rFonts w:ascii="Arial" w:hAnsi="Arial" w:cs="Arial"/>
          <w:sz w:val="22"/>
          <w:szCs w:val="22"/>
        </w:rPr>
      </w:pPr>
      <w:r w:rsidRPr="00F20DFB">
        <w:rPr>
          <w:rFonts w:ascii="Arial" w:hAnsi="Arial" w:cs="Arial"/>
          <w:sz w:val="22"/>
          <w:szCs w:val="22"/>
        </w:rPr>
        <w:t xml:space="preserve">3) poświadczonej za zgodność z oryginałem kopii umowy o pracę zatrudnionego pracownika, </w:t>
      </w:r>
    </w:p>
    <w:p w14:paraId="18DDA487" w14:textId="77777777" w:rsidR="00B736BA"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t>4) i</w:t>
      </w:r>
      <w:r w:rsidRPr="00F20DFB">
        <w:rPr>
          <w:rFonts w:ascii="Arial" w:hAnsi="Arial" w:cs="Arial"/>
          <w:sz w:val="22"/>
          <w:szCs w:val="22"/>
        </w:rPr>
        <w:t>nnych dokumentów</w:t>
      </w:r>
    </w:p>
    <w:p w14:paraId="09FD83F2" w14:textId="77777777" w:rsidR="00B736BA" w:rsidRPr="00F20DFB" w:rsidRDefault="00B736BA" w:rsidP="00B736BA">
      <w:pPr>
        <w:pStyle w:val="Akapitzlist"/>
        <w:suppressAutoHyphens/>
        <w:ind w:left="426"/>
        <w:contextualSpacing w:val="0"/>
        <w:jc w:val="both"/>
        <w:rPr>
          <w:rFonts w:ascii="Arial" w:hAnsi="Arial" w:cs="Arial"/>
          <w:sz w:val="22"/>
          <w:szCs w:val="22"/>
        </w:rPr>
      </w:pPr>
      <w:r>
        <w:rPr>
          <w:rFonts w:ascii="Arial" w:hAnsi="Arial" w:cs="Arial"/>
          <w:sz w:val="22"/>
          <w:szCs w:val="22"/>
        </w:rPr>
        <w:lastRenderedPageBreak/>
        <w:t>-</w:t>
      </w:r>
      <w:r w:rsidRPr="00F20DFB">
        <w:rPr>
          <w:rFonts w:ascii="Arial" w:hAnsi="Arial" w:cs="Arial"/>
          <w:sz w:val="22"/>
          <w:szCs w:val="22"/>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w:t>
      </w:r>
    </w:p>
    <w:p w14:paraId="5DBB9788"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 xml:space="preserve">Dopuszcza się zmianę osób o których mowa w ust. 1, wykonujących przedmiot Zamówienia. </w:t>
      </w:r>
    </w:p>
    <w:p w14:paraId="00B1143A"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W przypadku wygaśnięcia/rozwiązania stosunku pracy z osobami biorącymi udział przy realizacji zamówienia, Wykonawca lub Podwykonawca jest zobowiązany powiadomić Zamawiającego o tym fakcie (pisemnie, bądź faksem) w terminie do 5 dni, licząc od dnia, w którym nastąpiło rozwiązanie stosunku pracy oraz przekazać nową (aktualną) listę osób, o której mowa w ust. 2.</w:t>
      </w:r>
    </w:p>
    <w:p w14:paraId="2461A40D" w14:textId="77777777" w:rsidR="00B736BA" w:rsidRPr="00F20DFB"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Do każdej faktury za roboty budowlane Wykonawca lub Podwykonawca dołączy oświadczenie, że osoby określone w ust.1 są zatrudnione przez Wykonawcę lub Podwykonawcę na podstawie umowy o pracę i Wykonawca lub Podwykonawca nie zalega na jej rzecz z wypłatą należnego wynagrodzenia.</w:t>
      </w:r>
    </w:p>
    <w:p w14:paraId="50DF5C4B" w14:textId="77777777" w:rsidR="00B736BA" w:rsidRPr="009170F3" w:rsidRDefault="00B736BA" w:rsidP="00FD49CC">
      <w:pPr>
        <w:pStyle w:val="Akapitzlist"/>
        <w:numPr>
          <w:ilvl w:val="0"/>
          <w:numId w:val="54"/>
        </w:numPr>
        <w:suppressAutoHyphens/>
        <w:contextualSpacing w:val="0"/>
        <w:jc w:val="both"/>
        <w:rPr>
          <w:rFonts w:ascii="Arial" w:hAnsi="Arial" w:cs="Arial"/>
          <w:sz w:val="22"/>
          <w:szCs w:val="22"/>
        </w:rPr>
      </w:pPr>
      <w:r w:rsidRPr="00F20DFB">
        <w:rPr>
          <w:rFonts w:ascii="Arial" w:hAnsi="Arial" w:cs="Arial"/>
          <w:sz w:val="22"/>
          <w:szCs w:val="22"/>
        </w:rPr>
        <w:t>W przypadku niezatrudnienia przez Wykonawcę lub Podwykonawcę przy realizacji zamówienia osób, o których mowa w ust. 1 na podstawie umowy o pracę, przez okres realizacji robót budowlanych, Zamawiający ma prawo żądać kary umownej w wysokości kwoty minimalnego wynagrodzenia za pracę ustalonego na podstawie przepisów o minimalnym wynagrodzeniu za pracę (obowiązujących w chwili stwierdzenia przez Zamawiającego niedopełnienia przez Wykonawcę lub Podwykonawcę wymogu zatrudniania osób na podstawie umowy o pracę (w rozumieniu przepisów Kodeksu Pracy</w:t>
      </w:r>
      <w:r w:rsidRPr="009170F3">
        <w:rPr>
          <w:rFonts w:ascii="Arial" w:hAnsi="Arial" w:cs="Arial"/>
          <w:sz w:val="22"/>
          <w:szCs w:val="22"/>
        </w:rPr>
        <w:t xml:space="preserve">) oraz liczby miesięcy w okresie realizacji umowy, w których nie dopełniono przedmiotowego wymogu określonego w ust. 1. </w:t>
      </w:r>
    </w:p>
    <w:p w14:paraId="23E478DC" w14:textId="77777777" w:rsidR="00B736BA" w:rsidRDefault="00B736BA" w:rsidP="00FD49CC">
      <w:pPr>
        <w:pStyle w:val="Akapitzlist"/>
        <w:numPr>
          <w:ilvl w:val="0"/>
          <w:numId w:val="54"/>
        </w:numPr>
        <w:suppressAutoHyphens/>
        <w:contextualSpacing w:val="0"/>
        <w:jc w:val="both"/>
        <w:rPr>
          <w:rFonts w:ascii="Arial" w:hAnsi="Arial" w:cs="Arial"/>
          <w:sz w:val="22"/>
          <w:szCs w:val="22"/>
        </w:rPr>
      </w:pPr>
      <w:r w:rsidRPr="009170F3">
        <w:rPr>
          <w:rFonts w:ascii="Arial" w:hAnsi="Arial" w:cs="Arial"/>
          <w:sz w:val="22"/>
          <w:szCs w:val="22"/>
        </w:rPr>
        <w:t>Wykonawca oświadcza, że wypełnił obowiązek informacyjny względem osób fizycznych skierowanych do realizacji niniejszego zamówienia, o których mowa w ust. 1 i następnych przewidziany w przepisach art. 13 i 14 RODO, tj., że poinformował osoby skierowane do realizacji niniejszego zamówienia, o których mowa w ust. 1 i następnych, że ich dane osobowe w zakresie wskazanym w niniejszym paragrafie zostaną udostępnione Zamawiającemu w celu związanym z realizacją niniejszej umowy.</w:t>
      </w:r>
    </w:p>
    <w:p w14:paraId="088652C1" w14:textId="77777777" w:rsidR="003819A6" w:rsidRDefault="003819A6" w:rsidP="00217294">
      <w:pPr>
        <w:pStyle w:val="Akapitzlist"/>
        <w:suppressAutoHyphens/>
        <w:ind w:left="360"/>
        <w:contextualSpacing w:val="0"/>
        <w:jc w:val="both"/>
        <w:rPr>
          <w:rFonts w:ascii="Arial" w:hAnsi="Arial" w:cs="Arial"/>
          <w:sz w:val="22"/>
          <w:szCs w:val="22"/>
        </w:rPr>
      </w:pPr>
    </w:p>
    <w:p w14:paraId="1D424523" w14:textId="485CA238" w:rsidR="003819A6" w:rsidRPr="003819A6" w:rsidRDefault="003819A6" w:rsidP="00217294">
      <w:pPr>
        <w:pStyle w:val="Akapitzlist"/>
        <w:ind w:left="3900" w:firstLine="348"/>
        <w:rPr>
          <w:rFonts w:ascii="Arial" w:hAnsi="Arial" w:cs="Arial"/>
          <w:sz w:val="22"/>
          <w:szCs w:val="22"/>
        </w:rPr>
      </w:pPr>
      <w:r w:rsidRPr="003819A6">
        <w:rPr>
          <w:rFonts w:ascii="Arial" w:hAnsi="Arial" w:cs="Arial"/>
          <w:b/>
          <w:sz w:val="22"/>
          <w:szCs w:val="22"/>
        </w:rPr>
        <w:t>§ 15</w:t>
      </w:r>
      <w:r>
        <w:rPr>
          <w:rFonts w:ascii="Arial" w:hAnsi="Arial" w:cs="Arial"/>
          <w:b/>
          <w:sz w:val="22"/>
          <w:szCs w:val="22"/>
        </w:rPr>
        <w:t>.</w:t>
      </w:r>
    </w:p>
    <w:p w14:paraId="1E46EFE5" w14:textId="4F228041" w:rsidR="008E7B6B" w:rsidRPr="00217294" w:rsidRDefault="003819A6" w:rsidP="008E7B6B">
      <w:pPr>
        <w:pStyle w:val="Akapitzlist"/>
        <w:spacing w:after="240"/>
        <w:ind w:left="2844" w:firstLine="696"/>
        <w:rPr>
          <w:rFonts w:ascii="Arial" w:hAnsi="Arial" w:cs="Arial"/>
          <w:b/>
          <w:sz w:val="22"/>
          <w:szCs w:val="22"/>
        </w:rPr>
      </w:pPr>
      <w:r>
        <w:rPr>
          <w:rFonts w:ascii="Arial" w:hAnsi="Arial" w:cs="Arial"/>
          <w:b/>
          <w:sz w:val="22"/>
          <w:szCs w:val="22"/>
        </w:rPr>
        <w:t>Zmiany Umowy</w:t>
      </w:r>
    </w:p>
    <w:p w14:paraId="101DE5EA" w14:textId="77777777" w:rsidR="008E7B6B" w:rsidRPr="00217294" w:rsidRDefault="008E7B6B" w:rsidP="00A435FD">
      <w:pPr>
        <w:numPr>
          <w:ilvl w:val="0"/>
          <w:numId w:val="62"/>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Zamawiający przewiduje możliwości dokonania zmian istotnych postanowień Umowy </w:t>
      </w:r>
      <w:r w:rsidRPr="00217294">
        <w:rPr>
          <w:rFonts w:ascii="Arial" w:hAnsi="Arial" w:cs="Arial"/>
          <w:sz w:val="22"/>
          <w:szCs w:val="22"/>
          <w:lang w:eastAsia="pl-PL"/>
        </w:rPr>
        <w:br/>
        <w:t>w stosunku do treści oferty, na podstawie której dokonano wyboru Wykonawcy, w następującym zakresie:</w:t>
      </w:r>
    </w:p>
    <w:p w14:paraId="660A0DC2" w14:textId="77777777" w:rsidR="008E7B6B" w:rsidRPr="00217294" w:rsidRDefault="008E7B6B" w:rsidP="00A435FD">
      <w:pPr>
        <w:numPr>
          <w:ilvl w:val="2"/>
          <w:numId w:val="63"/>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terminu przewidzianego na zakończenie przedmiotowych robót z powodu:</w:t>
      </w:r>
    </w:p>
    <w:p w14:paraId="2ABEBDD2" w14:textId="77777777" w:rsidR="008E7B6B" w:rsidRPr="00217294" w:rsidRDefault="008E7B6B" w:rsidP="00A435FD">
      <w:pPr>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a) zaistnienia zdarzeń niezależnych od Stron w tym między innymi: warunki atmosferyczne lub techniczne lokalu i technologii robót lub budynku uniemożliwiające prowadzenie robót (udokumentowane przez Wykonawcę), konieczność uzyskania odrębnych zgód </w:t>
      </w:r>
      <w:r w:rsidRPr="00217294">
        <w:rPr>
          <w:rFonts w:ascii="Arial" w:hAnsi="Arial" w:cs="Arial"/>
          <w:sz w:val="22"/>
          <w:szCs w:val="22"/>
          <w:lang w:eastAsia="pl-PL"/>
        </w:rPr>
        <w:br/>
        <w:t xml:space="preserve">i zezwoleń wymaganych prawem a wydłużony czas ich uzyskania nie wynika z zaniedbań wykonawcy, </w:t>
      </w:r>
    </w:p>
    <w:p w14:paraId="7284DBCE" w14:textId="77777777" w:rsidR="008E7B6B" w:rsidRPr="00217294" w:rsidRDefault="008E7B6B" w:rsidP="00A435FD">
      <w:pPr>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b) konieczności realizacji zamówienia dodatkowego lub robót dodatkowych, </w:t>
      </w:r>
    </w:p>
    <w:p w14:paraId="6DF168B7" w14:textId="77777777" w:rsidR="008E7B6B" w:rsidRPr="00217294" w:rsidRDefault="008E7B6B" w:rsidP="00A435FD">
      <w:pPr>
        <w:spacing w:after="160" w:line="278" w:lineRule="auto"/>
        <w:jc w:val="both"/>
        <w:rPr>
          <w:rFonts w:ascii="Arial" w:hAnsi="Arial" w:cs="Arial"/>
          <w:sz w:val="22"/>
          <w:szCs w:val="22"/>
          <w:lang w:eastAsia="pl-PL"/>
        </w:rPr>
      </w:pPr>
      <w:r w:rsidRPr="00217294">
        <w:rPr>
          <w:rFonts w:ascii="Arial" w:hAnsi="Arial" w:cs="Arial"/>
          <w:sz w:val="22"/>
          <w:szCs w:val="22"/>
          <w:lang w:eastAsia="pl-PL"/>
        </w:rPr>
        <w:t>c) konieczności realizacji robót zamiennych,</w:t>
      </w:r>
    </w:p>
    <w:p w14:paraId="614B307C" w14:textId="77777777" w:rsidR="008E7B6B" w:rsidRPr="00217294" w:rsidRDefault="008E7B6B" w:rsidP="00A435FD">
      <w:pPr>
        <w:numPr>
          <w:ilvl w:val="2"/>
          <w:numId w:val="63"/>
        </w:numPr>
        <w:suppressAutoHyphens w:val="0"/>
        <w:spacing w:after="160" w:line="278" w:lineRule="auto"/>
        <w:jc w:val="both"/>
        <w:rPr>
          <w:rFonts w:ascii="Arial" w:hAnsi="Arial" w:cs="Arial"/>
          <w:sz w:val="22"/>
          <w:szCs w:val="22"/>
          <w:lang w:eastAsia="pl-PL"/>
        </w:rPr>
      </w:pPr>
      <w:bookmarkStart w:id="2" w:name="_Hlk526751867"/>
      <w:r w:rsidRPr="00217294">
        <w:rPr>
          <w:rFonts w:ascii="Arial" w:hAnsi="Arial" w:cs="Arial"/>
          <w:sz w:val="22"/>
          <w:szCs w:val="22"/>
          <w:lang w:eastAsia="pl-PL"/>
        </w:rPr>
        <w:t>wynagrodzenia:</w:t>
      </w:r>
    </w:p>
    <w:bookmarkEnd w:id="2"/>
    <w:p w14:paraId="1C8FF691" w14:textId="6E461E97" w:rsidR="008E7B6B" w:rsidRPr="00217294" w:rsidRDefault="008E7B6B" w:rsidP="00A435FD">
      <w:pPr>
        <w:numPr>
          <w:ilvl w:val="1"/>
          <w:numId w:val="64"/>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 xml:space="preserve">w przypadku realizacji robót dodatkowych, Podstawą określenia wynagrodzenia za roboty dodatkowe, niezbędne do realizacji zamówienia, które wynikły </w:t>
      </w:r>
      <w:r w:rsidR="00A435FD">
        <w:rPr>
          <w:rFonts w:ascii="Arial" w:hAnsi="Arial" w:cs="Arial"/>
          <w:sz w:val="22"/>
          <w:szCs w:val="22"/>
          <w:lang w:eastAsia="pl-PL"/>
        </w:rPr>
        <w:t xml:space="preserve">                                            </w:t>
      </w:r>
      <w:r w:rsidRPr="00217294">
        <w:rPr>
          <w:rFonts w:ascii="Arial" w:hAnsi="Arial" w:cs="Arial"/>
          <w:sz w:val="22"/>
          <w:szCs w:val="22"/>
          <w:lang w:eastAsia="pl-PL"/>
        </w:rPr>
        <w:t xml:space="preserve">z nieprzewidzianych okoliczności będzie notatka uzgodniona przez strony oraz kosztorysy sporządzone przez Wykonawcę metodą kalkulacji szczegółowej, </w:t>
      </w:r>
      <w:r w:rsidRPr="00217294">
        <w:rPr>
          <w:rFonts w:ascii="Arial" w:hAnsi="Arial" w:cs="Arial"/>
          <w:sz w:val="22"/>
          <w:szCs w:val="22"/>
          <w:lang w:eastAsia="pl-PL"/>
        </w:rPr>
        <w:lastRenderedPageBreak/>
        <w:t xml:space="preserve">zawierające zakres robót według technologii przyjętej w dokumentacji oraz zakres robót podlegających wykonaniu według nowej technologii, z uwzględnieniem danych wyjściowych do kosztorysowania określonych poniżej: stawka r-g, wskaźnik kosztów pośrednich i zysku oraz ceny materiałów i ceny sprzętu nie większe niż średnie ceny opublikowane w kwartalnej Informacji cenowej o cenach materiałów budowlanych, elektrycznych i instalacyjnych (IMB; IME i IMI, IRS) SEKOCENBUD, (tabela dla regionu mazowieckiego) obowiązujących w danym okresie i zawierających ceny zakupu, </w:t>
      </w:r>
      <w:r w:rsidR="00A435FD">
        <w:rPr>
          <w:rFonts w:ascii="Arial" w:hAnsi="Arial" w:cs="Arial"/>
          <w:sz w:val="22"/>
          <w:szCs w:val="22"/>
          <w:lang w:eastAsia="pl-PL"/>
        </w:rPr>
        <w:t xml:space="preserve">                           </w:t>
      </w:r>
      <w:r w:rsidRPr="00217294">
        <w:rPr>
          <w:rFonts w:ascii="Arial" w:hAnsi="Arial" w:cs="Arial"/>
          <w:sz w:val="22"/>
          <w:szCs w:val="22"/>
          <w:lang w:eastAsia="pl-PL"/>
        </w:rPr>
        <w:t xml:space="preserve">a w przypadku ich braku według cen udokumentowanych i uzgodnionych </w:t>
      </w:r>
      <w:r w:rsidR="00A435FD">
        <w:rPr>
          <w:rFonts w:ascii="Arial" w:hAnsi="Arial" w:cs="Arial"/>
          <w:sz w:val="22"/>
          <w:szCs w:val="22"/>
          <w:lang w:eastAsia="pl-PL"/>
        </w:rPr>
        <w:t xml:space="preserve">                                      </w:t>
      </w:r>
      <w:r w:rsidRPr="00217294">
        <w:rPr>
          <w:rFonts w:ascii="Arial" w:hAnsi="Arial" w:cs="Arial"/>
          <w:sz w:val="22"/>
          <w:szCs w:val="22"/>
          <w:lang w:eastAsia="pl-PL"/>
        </w:rPr>
        <w:t xml:space="preserve">z Zamawiającym. Tak sporządzone kosztorysy po uprzednim ich sprawdzeniu </w:t>
      </w:r>
      <w:r w:rsidR="00A435FD">
        <w:rPr>
          <w:rFonts w:ascii="Arial" w:hAnsi="Arial" w:cs="Arial"/>
          <w:sz w:val="22"/>
          <w:szCs w:val="22"/>
          <w:lang w:eastAsia="pl-PL"/>
        </w:rPr>
        <w:t xml:space="preserve">                           </w:t>
      </w:r>
      <w:r w:rsidRPr="00217294">
        <w:rPr>
          <w:rFonts w:ascii="Arial" w:hAnsi="Arial" w:cs="Arial"/>
          <w:sz w:val="22"/>
          <w:szCs w:val="22"/>
          <w:lang w:eastAsia="pl-PL"/>
        </w:rPr>
        <w:t>i</w:t>
      </w:r>
      <w:r w:rsidR="00A435FD">
        <w:rPr>
          <w:rFonts w:ascii="Arial" w:hAnsi="Arial" w:cs="Arial"/>
          <w:sz w:val="22"/>
          <w:szCs w:val="22"/>
          <w:lang w:eastAsia="pl-PL"/>
        </w:rPr>
        <w:t xml:space="preserve"> </w:t>
      </w:r>
      <w:r w:rsidRPr="00217294">
        <w:rPr>
          <w:rFonts w:ascii="Arial" w:hAnsi="Arial" w:cs="Arial"/>
          <w:sz w:val="22"/>
          <w:szCs w:val="22"/>
          <w:lang w:eastAsia="pl-PL"/>
        </w:rPr>
        <w:t>zatwierdzeniu przez Zamawiającego, będą stanowiły podstawę zmiany Wynagrodzenia Wykonawcy w formie aneksu do umowy</w:t>
      </w:r>
      <w:r w:rsidR="00D83A57">
        <w:rPr>
          <w:rFonts w:ascii="Arial" w:hAnsi="Arial" w:cs="Arial"/>
          <w:sz w:val="22"/>
          <w:szCs w:val="22"/>
          <w:lang w:eastAsia="pl-PL"/>
        </w:rPr>
        <w:t>,</w:t>
      </w:r>
    </w:p>
    <w:p w14:paraId="59F2D345" w14:textId="131083EA" w:rsidR="008E7B6B" w:rsidRPr="00217294" w:rsidRDefault="008E7B6B" w:rsidP="00A435FD">
      <w:pPr>
        <w:numPr>
          <w:ilvl w:val="1"/>
          <w:numId w:val="64"/>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w przypadku zaniechania prac, podstawą określenia wynagrodzenia za zaniechany zakres będzie notatka określająca zakres prac zaniechanych uzgodniony przez Strony oraz wycena (kosztorys) sporządzona przez Wykonawcę, zweryfikowana i zatwierdzona przez przedstawicieli Zamawiającego. Zakres prac zaniechanych nie może przekroczyć 15% wartości zamówienia podstawowego określonego w §5 ust. 1. Cena dla prac zaniechanych zostanie obliczona na poziomie nieprzekraczającym średnich cen publikowanych z zeszytach Ośrodka Wdrożeń Ekonomiczno-Organizacyjnych Budownictwa „Promocja” sp. z o. o. „</w:t>
      </w:r>
      <w:proofErr w:type="spellStart"/>
      <w:r w:rsidRPr="00217294">
        <w:rPr>
          <w:rFonts w:ascii="Arial" w:hAnsi="Arial" w:cs="Arial"/>
          <w:sz w:val="22"/>
          <w:szCs w:val="22"/>
          <w:lang w:eastAsia="pl-PL"/>
        </w:rPr>
        <w:t>Sekocendud</w:t>
      </w:r>
      <w:proofErr w:type="spellEnd"/>
      <w:r w:rsidRPr="00217294">
        <w:rPr>
          <w:rFonts w:ascii="Arial" w:hAnsi="Arial" w:cs="Arial"/>
          <w:sz w:val="22"/>
          <w:szCs w:val="22"/>
          <w:lang w:eastAsia="pl-PL"/>
        </w:rPr>
        <w:t>” dla okresu wykonywania prac. Wbudowane materiały, dla których ceny nie są notowane w wydawnictwie, rozliczane będą według faktur zakupu, zatwierdzonych przez przedstawicieli Zamawiającego</w:t>
      </w:r>
      <w:r w:rsidR="00D83A57">
        <w:rPr>
          <w:rFonts w:ascii="Arial" w:hAnsi="Arial" w:cs="Arial"/>
          <w:sz w:val="22"/>
          <w:szCs w:val="22"/>
          <w:lang w:eastAsia="pl-PL"/>
        </w:rPr>
        <w:t>,</w:t>
      </w:r>
    </w:p>
    <w:p w14:paraId="539FD98E" w14:textId="7BA161A0" w:rsidR="008E7B6B" w:rsidRDefault="008E7B6B" w:rsidP="00A435FD">
      <w:pPr>
        <w:numPr>
          <w:ilvl w:val="1"/>
          <w:numId w:val="64"/>
        </w:numPr>
        <w:suppressAutoHyphens w:val="0"/>
        <w:spacing w:after="160" w:line="278" w:lineRule="auto"/>
        <w:jc w:val="both"/>
        <w:rPr>
          <w:rFonts w:ascii="Arial" w:hAnsi="Arial" w:cs="Arial"/>
          <w:sz w:val="22"/>
          <w:szCs w:val="22"/>
          <w:lang w:eastAsia="pl-PL"/>
        </w:rPr>
      </w:pPr>
      <w:r w:rsidRPr="00217294">
        <w:rPr>
          <w:rFonts w:ascii="Arial" w:hAnsi="Arial" w:cs="Arial"/>
          <w:sz w:val="22"/>
          <w:szCs w:val="22"/>
          <w:lang w:eastAsia="pl-PL"/>
        </w:rPr>
        <w:t>w przypadku wystąpienia prac zamiennych, Podstawą określenia wynagrodzenia za roboty zamienne będzie notatka uzgodniona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 stawka r-g, wskaźnik kosztów pośrednich i zysku oraz ceny materiałów i ceny sprzętu nie większe niż średnie ceny opublikowane w kwartalnej Informacji cenowej o cenach materiałów budowlanych, elektrycznych i instalacyjnych (IMB; IME i IMI, IRS) SEKOCENBUD, (tabela dla regionu mazowieckiego) obowiązujących w danym okresie i zawierających ceny zakupu, a w przypadku ich braku według cen udokumentowanych i uzgodnionych z Zamawiającym. Tak sporządzone kosztorysy po uprzednim ich sprawdzeniu i zatwierdzeniu przez Zamawiającego, będą stanowiły podstawę zmiany Wynagrodzenia Wykonawcy w formie aneksu do umowy</w:t>
      </w:r>
      <w:r w:rsidR="00D83A57">
        <w:rPr>
          <w:rFonts w:ascii="Arial" w:hAnsi="Arial" w:cs="Arial"/>
          <w:sz w:val="22"/>
          <w:szCs w:val="22"/>
          <w:lang w:eastAsia="pl-PL"/>
        </w:rPr>
        <w:t>,</w:t>
      </w:r>
    </w:p>
    <w:p w14:paraId="3C5A6FC7" w14:textId="77777777" w:rsidR="00D83A57" w:rsidRDefault="00631EA1" w:rsidP="00A435FD">
      <w:pPr>
        <w:numPr>
          <w:ilvl w:val="1"/>
          <w:numId w:val="64"/>
        </w:numPr>
        <w:suppressAutoHyphens w:val="0"/>
        <w:spacing w:after="160" w:line="278" w:lineRule="auto"/>
        <w:jc w:val="both"/>
        <w:rPr>
          <w:rFonts w:ascii="Arial" w:hAnsi="Arial" w:cs="Arial"/>
          <w:sz w:val="22"/>
          <w:szCs w:val="22"/>
          <w:lang w:eastAsia="pl-PL"/>
        </w:rPr>
      </w:pPr>
      <w:r w:rsidRPr="00631EA1">
        <w:rPr>
          <w:rFonts w:ascii="Arial" w:hAnsi="Arial" w:cs="Arial"/>
          <w:sz w:val="22"/>
          <w:szCs w:val="22"/>
          <w:lang w:eastAsia="pl-PL"/>
        </w:rPr>
        <w:t xml:space="preserve">w przypadku konieczności wykonania dodatkowych usług projektowych, nieprzewidzianych na etapie zawarcia Umowy, których wykonanie okaże się niezbędne dla prawidłowej realizacji Przedmiotu Umowy, w szczególności w razie ujawnienia w toku prac projektowych okoliczności faktycznych lub prawnych, konieczności uzyskania dodatkowych uzgodnień, opinii, decyzji lub wprowadzenia rozwiązań zamiennych wymaganych przez uprawnione organy albo Zamawiającego, o ile okoliczności te nie wynikają z przyczyn leżących po stronie Wykonawcy, dopuszcza się zwiększenie wynagrodzenia za usługi projektowe. Podstawą ustalenia wysokości zwiększenia wynagrodzenia będzie pisemne uzgodnienie Stron oraz kalkulacja </w:t>
      </w:r>
      <w:r w:rsidRPr="00631EA1">
        <w:rPr>
          <w:rFonts w:ascii="Arial" w:hAnsi="Arial" w:cs="Arial"/>
          <w:sz w:val="22"/>
          <w:szCs w:val="22"/>
          <w:lang w:eastAsia="pl-PL"/>
        </w:rPr>
        <w:lastRenderedPageBreak/>
        <w:t>sporządzona przez Wykonawcę i zaakceptowana przez Zamawiającego. Zmiana wynagrodzenia wymaga zawarcia aneksu do Umowy</w:t>
      </w:r>
      <w:r w:rsidR="00D83A57">
        <w:rPr>
          <w:rFonts w:ascii="Arial" w:hAnsi="Arial" w:cs="Arial"/>
          <w:sz w:val="22"/>
          <w:szCs w:val="22"/>
          <w:lang w:eastAsia="pl-PL"/>
        </w:rPr>
        <w:t>.</w:t>
      </w:r>
    </w:p>
    <w:p w14:paraId="34155152" w14:textId="16EA96CF" w:rsidR="00D83A57" w:rsidRDefault="00D83A57" w:rsidP="00D83A57">
      <w:pPr>
        <w:suppressAutoHyphens w:val="0"/>
        <w:spacing w:after="160" w:line="276" w:lineRule="auto"/>
        <w:rPr>
          <w:rFonts w:ascii="Arial" w:hAnsi="Arial" w:cs="Arial"/>
          <w:sz w:val="22"/>
          <w:szCs w:val="22"/>
          <w:lang w:eastAsia="pl-PL"/>
        </w:rPr>
      </w:pPr>
      <w:r>
        <w:rPr>
          <w:rFonts w:ascii="Arial" w:hAnsi="Arial" w:cs="Arial"/>
          <w:sz w:val="22"/>
          <w:szCs w:val="22"/>
          <w:lang w:eastAsia="pl-PL"/>
        </w:rPr>
        <w:t xml:space="preserve">2. Wartość wynagrodzenia za dodatkowe usługi projektowe </w:t>
      </w:r>
      <w:proofErr w:type="gramStart"/>
      <w:r>
        <w:rPr>
          <w:rFonts w:ascii="Arial" w:hAnsi="Arial" w:cs="Arial"/>
          <w:sz w:val="22"/>
          <w:szCs w:val="22"/>
          <w:lang w:eastAsia="pl-PL"/>
        </w:rPr>
        <w:t>lub  roboty</w:t>
      </w:r>
      <w:proofErr w:type="gramEnd"/>
      <w:r>
        <w:rPr>
          <w:rFonts w:ascii="Arial" w:hAnsi="Arial" w:cs="Arial"/>
          <w:sz w:val="22"/>
          <w:szCs w:val="22"/>
          <w:lang w:eastAsia="pl-PL"/>
        </w:rPr>
        <w:t xml:space="preserve"> dodatkowe o których mowa w ust. 1 pkt 2 lit. a) lub d) nie może przekroczyć 10% maksymalnej kwoty wynagrodzenia określonej w § 5 ust. 1 (odrębnie dla ww. usług lub robót). </w:t>
      </w:r>
    </w:p>
    <w:p w14:paraId="129079DE" w14:textId="77777777" w:rsidR="00D83A57" w:rsidRDefault="00D83A57" w:rsidP="001E0D74">
      <w:pPr>
        <w:suppressAutoHyphens w:val="0"/>
        <w:spacing w:after="160" w:line="278" w:lineRule="auto"/>
        <w:ind w:left="720"/>
        <w:jc w:val="both"/>
        <w:rPr>
          <w:rFonts w:ascii="Arial" w:hAnsi="Arial" w:cs="Arial"/>
          <w:sz w:val="22"/>
          <w:szCs w:val="22"/>
          <w:lang w:eastAsia="pl-PL"/>
        </w:rPr>
      </w:pPr>
    </w:p>
    <w:p w14:paraId="309FC282" w14:textId="792B2B1C" w:rsidR="00022A84" w:rsidRDefault="00022A84" w:rsidP="001E0D74">
      <w:pPr>
        <w:suppressAutoHyphens w:val="0"/>
        <w:spacing w:after="160" w:line="278" w:lineRule="auto"/>
        <w:ind w:left="360"/>
        <w:jc w:val="both"/>
        <w:rPr>
          <w:rFonts w:ascii="Arial" w:hAnsi="Arial" w:cs="Arial"/>
          <w:sz w:val="22"/>
          <w:szCs w:val="22"/>
          <w:lang w:eastAsia="pl-PL"/>
        </w:rPr>
      </w:pPr>
    </w:p>
    <w:p w14:paraId="3669EE1C" w14:textId="1A3C8F06" w:rsidR="008E7B6B" w:rsidRPr="00217294" w:rsidRDefault="00D83A57" w:rsidP="00A435FD">
      <w:pPr>
        <w:spacing w:after="160" w:line="278" w:lineRule="auto"/>
        <w:ind w:left="142" w:hanging="218"/>
        <w:jc w:val="both"/>
        <w:rPr>
          <w:rFonts w:ascii="Arial" w:hAnsi="Arial" w:cs="Arial"/>
          <w:sz w:val="22"/>
          <w:szCs w:val="22"/>
          <w:lang w:eastAsia="pl-PL"/>
        </w:rPr>
      </w:pPr>
      <w:r>
        <w:rPr>
          <w:rFonts w:ascii="Arial" w:hAnsi="Arial" w:cs="Arial"/>
          <w:sz w:val="22"/>
          <w:szCs w:val="22"/>
          <w:lang w:eastAsia="pl-PL"/>
        </w:rPr>
        <w:t>3</w:t>
      </w:r>
      <w:r w:rsidR="008E7B6B" w:rsidRPr="00217294">
        <w:rPr>
          <w:rFonts w:ascii="Arial" w:hAnsi="Arial" w:cs="Arial"/>
          <w:sz w:val="22"/>
          <w:szCs w:val="22"/>
          <w:lang w:eastAsia="pl-PL"/>
        </w:rPr>
        <w:t>. Istnieje możliwość zmiany Podwykonawcy,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18E073A1" w14:textId="2047943A" w:rsidR="008E7B6B" w:rsidRPr="00217294" w:rsidRDefault="00D83A57" w:rsidP="00A435FD">
      <w:pPr>
        <w:spacing w:after="160" w:line="278" w:lineRule="auto"/>
        <w:jc w:val="both"/>
        <w:rPr>
          <w:rFonts w:ascii="Arial" w:hAnsi="Arial" w:cs="Arial"/>
          <w:sz w:val="22"/>
          <w:szCs w:val="22"/>
          <w:lang w:eastAsia="pl-PL"/>
        </w:rPr>
      </w:pPr>
      <w:r>
        <w:rPr>
          <w:rFonts w:ascii="Arial" w:hAnsi="Arial" w:cs="Arial"/>
          <w:sz w:val="22"/>
          <w:szCs w:val="22"/>
          <w:lang w:eastAsia="pl-PL"/>
        </w:rPr>
        <w:t>4</w:t>
      </w:r>
      <w:r w:rsidR="008E7B6B" w:rsidRPr="00217294">
        <w:rPr>
          <w:rFonts w:ascii="Arial" w:hAnsi="Arial" w:cs="Arial"/>
          <w:sz w:val="22"/>
          <w:szCs w:val="22"/>
          <w:lang w:eastAsia="pl-PL"/>
        </w:rPr>
        <w:t>. W przypadku wystąpienia okoliczności, o których mowa w ust. 1, Wykonawca zobowiązany jest do złożenia wniosku o dokonanie zmian istotnych postanowień umowy na co najmniej 14 dni kalendarzowych przed zakończeniem terminu obowiązywania umowy.</w:t>
      </w:r>
    </w:p>
    <w:p w14:paraId="789E4DDF" w14:textId="77777777" w:rsidR="00B736BA" w:rsidRDefault="00B736BA" w:rsidP="00217294">
      <w:pPr>
        <w:rPr>
          <w:rFonts w:ascii="Arial" w:hAnsi="Arial" w:cs="Arial"/>
          <w:b/>
          <w:sz w:val="22"/>
          <w:szCs w:val="22"/>
        </w:rPr>
      </w:pPr>
    </w:p>
    <w:p w14:paraId="13DE2E2E" w14:textId="6F7CBA2A" w:rsidR="00B736BA" w:rsidRPr="0080463F" w:rsidRDefault="00B736BA" w:rsidP="00B736BA">
      <w:pPr>
        <w:jc w:val="center"/>
        <w:rPr>
          <w:rFonts w:ascii="Arial" w:hAnsi="Arial" w:cs="Arial"/>
          <w:sz w:val="22"/>
          <w:szCs w:val="22"/>
        </w:rPr>
      </w:pPr>
      <w:r>
        <w:rPr>
          <w:rFonts w:ascii="Arial" w:hAnsi="Arial" w:cs="Arial"/>
          <w:b/>
          <w:sz w:val="22"/>
          <w:szCs w:val="22"/>
        </w:rPr>
        <w:t xml:space="preserve">§ </w:t>
      </w:r>
      <w:r w:rsidR="003819A6">
        <w:rPr>
          <w:rFonts w:ascii="Arial" w:hAnsi="Arial" w:cs="Arial"/>
          <w:b/>
          <w:sz w:val="22"/>
          <w:szCs w:val="22"/>
        </w:rPr>
        <w:t>16.</w:t>
      </w:r>
    </w:p>
    <w:p w14:paraId="3A1FEA99" w14:textId="77777777" w:rsidR="00400DE1" w:rsidRPr="00364311" w:rsidRDefault="00400DE1" w:rsidP="000C24EF">
      <w:pPr>
        <w:spacing w:after="240"/>
        <w:jc w:val="center"/>
        <w:rPr>
          <w:rFonts w:ascii="Arial" w:hAnsi="Arial" w:cs="Arial"/>
          <w:b/>
          <w:sz w:val="22"/>
          <w:szCs w:val="22"/>
        </w:rPr>
      </w:pPr>
      <w:r w:rsidRPr="00364311">
        <w:rPr>
          <w:rFonts w:ascii="Arial" w:hAnsi="Arial" w:cs="Arial"/>
          <w:b/>
          <w:sz w:val="22"/>
          <w:szCs w:val="22"/>
        </w:rPr>
        <w:t>Ochrona danych osobowych</w:t>
      </w:r>
    </w:p>
    <w:p w14:paraId="7577D435" w14:textId="77777777" w:rsidR="00400DE1" w:rsidRPr="00364311" w:rsidRDefault="00400DE1" w:rsidP="00FD49CC">
      <w:pPr>
        <w:numPr>
          <w:ilvl w:val="0"/>
          <w:numId w:val="47"/>
        </w:numPr>
        <w:suppressAutoHyphens w:val="0"/>
        <w:ind w:left="714" w:hanging="357"/>
        <w:jc w:val="both"/>
        <w:rPr>
          <w:rFonts w:ascii="Arial" w:hAnsi="Arial" w:cs="Arial"/>
          <w:sz w:val="22"/>
          <w:szCs w:val="22"/>
        </w:rPr>
      </w:pPr>
      <w:r w:rsidRPr="00364311">
        <w:rPr>
          <w:rFonts w:ascii="Arial" w:hAnsi="Arial" w:cs="Arial"/>
          <w:sz w:val="22"/>
          <w:szCs w:val="22"/>
        </w:rPr>
        <w:t xml:space="preserve">Zamawiający oświadcza, iż realizuje obowiązki Administratora Danych Osobowych określone w przepisach </w:t>
      </w:r>
      <w:bookmarkStart w:id="3" w:name="_Hlk45698296"/>
      <w:r w:rsidRPr="00364311">
        <w:rPr>
          <w:rFonts w:ascii="Arial" w:hAnsi="Arial" w:cs="Arial"/>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w:t>
      </w:r>
      <w:bookmarkEnd w:id="3"/>
      <w:r w:rsidRPr="00364311">
        <w:rPr>
          <w:rFonts w:ascii="Arial" w:hAnsi="Arial" w:cs="Arial"/>
          <w:sz w:val="22"/>
          <w:szCs w:val="22"/>
        </w:rPr>
        <w:t>., dalej „RODO”) oraz wydanymi na jego podstawie krajowymi przepisami z zakresu ochrony danych osobowych.</w:t>
      </w:r>
    </w:p>
    <w:p w14:paraId="1114F349" w14:textId="77777777" w:rsidR="00400DE1" w:rsidRPr="00364311" w:rsidRDefault="00400DE1" w:rsidP="00FD49CC">
      <w:pPr>
        <w:numPr>
          <w:ilvl w:val="0"/>
          <w:numId w:val="47"/>
        </w:numPr>
        <w:shd w:val="clear" w:color="auto" w:fill="FFFFFF"/>
        <w:spacing w:before="120"/>
        <w:jc w:val="both"/>
        <w:rPr>
          <w:rFonts w:ascii="Arial" w:hAnsi="Arial" w:cs="Arial"/>
          <w:color w:val="000000" w:themeColor="text1"/>
          <w:sz w:val="22"/>
          <w:szCs w:val="22"/>
          <w:u w:val="single"/>
        </w:rPr>
      </w:pPr>
      <w:r w:rsidRPr="00364311">
        <w:rPr>
          <w:rFonts w:ascii="Arial" w:hAnsi="Arial" w:cs="Arial"/>
          <w:color w:val="000000" w:themeColor="text1"/>
          <w:sz w:val="22"/>
          <w:szCs w:val="22"/>
        </w:rPr>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9" w:tgtFrame="_blank" w:history="1">
        <w:r w:rsidRPr="00364311">
          <w:rPr>
            <w:rStyle w:val="Hipercze"/>
            <w:rFonts w:ascii="Arial" w:hAnsi="Arial" w:cs="Arial"/>
            <w:color w:val="000000" w:themeColor="text1"/>
            <w:sz w:val="22"/>
            <w:szCs w:val="22"/>
          </w:rPr>
          <w:t>http://www.zgnwola.waw.pl/ochrona-danych-osobowych.</w:t>
        </w:r>
      </w:hyperlink>
    </w:p>
    <w:p w14:paraId="6BC5FF13"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zapewnia przestrzeganie zasad przetwarzania i ochrony danych osobowych zgodnie z przepisami RODO oraz wydanymi na jego podstawie krajowymi przepisami z zakresu ochrony danych osobowych.</w:t>
      </w:r>
    </w:p>
    <w:p w14:paraId="25D767A7"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Zamawiający, w trybie art. 28 RODO, powierza Wykonawcy dane osobowe, tj. </w:t>
      </w:r>
      <w:r w:rsidRPr="00364311">
        <w:rPr>
          <w:rFonts w:ascii="Arial" w:hAnsi="Arial" w:cs="Arial"/>
          <w:bCs/>
          <w:sz w:val="22"/>
          <w:szCs w:val="22"/>
        </w:rPr>
        <w:t>dane najemców</w:t>
      </w:r>
      <w:r w:rsidRPr="00364311">
        <w:rPr>
          <w:rFonts w:ascii="Arial" w:hAnsi="Arial" w:cs="Arial"/>
          <w:sz w:val="22"/>
          <w:szCs w:val="22"/>
        </w:rPr>
        <w:t xml:space="preserve"> do przetwarzania, na zasadach i w celu określonym w niniejszej Umowie.</w:t>
      </w:r>
    </w:p>
    <w:p w14:paraId="53B02CEF" w14:textId="57E1105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będzie przetwarzał powierzone na podstawie umowy następujące rodzaje danych osobowych:</w:t>
      </w:r>
      <w:r w:rsidR="00503C65">
        <w:rPr>
          <w:rFonts w:ascii="Arial" w:hAnsi="Arial" w:cs="Arial"/>
          <w:sz w:val="22"/>
          <w:szCs w:val="22"/>
        </w:rPr>
        <w:t xml:space="preserve"> dane w postaci imienia i nazwiska,</w:t>
      </w:r>
      <w:r w:rsidRPr="00364311">
        <w:rPr>
          <w:rFonts w:ascii="Arial" w:hAnsi="Arial" w:cs="Arial"/>
          <w:sz w:val="22"/>
          <w:szCs w:val="22"/>
        </w:rPr>
        <w:t xml:space="preserve"> </w:t>
      </w:r>
      <w:r w:rsidRPr="00D017F5">
        <w:rPr>
          <w:rFonts w:ascii="Arial" w:hAnsi="Arial" w:cs="Arial"/>
          <w:bCs/>
          <w:sz w:val="22"/>
          <w:szCs w:val="22"/>
        </w:rPr>
        <w:t>adres</w:t>
      </w:r>
      <w:r w:rsidR="00503C65">
        <w:rPr>
          <w:rFonts w:ascii="Arial" w:hAnsi="Arial" w:cs="Arial"/>
          <w:bCs/>
          <w:sz w:val="22"/>
          <w:szCs w:val="22"/>
        </w:rPr>
        <w:t>u</w:t>
      </w:r>
      <w:r w:rsidRPr="00D017F5">
        <w:rPr>
          <w:rFonts w:ascii="Arial" w:hAnsi="Arial" w:cs="Arial"/>
          <w:bCs/>
          <w:sz w:val="22"/>
          <w:szCs w:val="22"/>
        </w:rPr>
        <w:t xml:space="preserve"> zamieszkania</w:t>
      </w:r>
      <w:r w:rsidR="00503C65">
        <w:rPr>
          <w:rFonts w:ascii="Arial" w:hAnsi="Arial" w:cs="Arial"/>
          <w:bCs/>
          <w:sz w:val="22"/>
          <w:szCs w:val="22"/>
        </w:rPr>
        <w:t xml:space="preserve"> osób                    i ich numerów telefonów</w:t>
      </w:r>
      <w:r w:rsidRPr="00364311">
        <w:rPr>
          <w:rFonts w:ascii="Arial" w:hAnsi="Arial" w:cs="Arial"/>
          <w:sz w:val="22"/>
          <w:szCs w:val="22"/>
        </w:rPr>
        <w:t>,</w:t>
      </w:r>
      <w:r w:rsidR="00503C65">
        <w:rPr>
          <w:rFonts w:ascii="Arial" w:hAnsi="Arial" w:cs="Arial"/>
          <w:sz w:val="22"/>
          <w:szCs w:val="22"/>
        </w:rPr>
        <w:t xml:space="preserve"> o których mowa w ust. 4,</w:t>
      </w:r>
      <w:r w:rsidRPr="00364311">
        <w:rPr>
          <w:rFonts w:ascii="Arial" w:hAnsi="Arial" w:cs="Arial"/>
          <w:sz w:val="22"/>
          <w:szCs w:val="22"/>
        </w:rPr>
        <w:t xml:space="preserve"> wyłącznie w celu realizacji Umowy</w:t>
      </w:r>
      <w:r w:rsidR="00503C65">
        <w:rPr>
          <w:rFonts w:ascii="Arial" w:hAnsi="Arial" w:cs="Arial"/>
          <w:sz w:val="22"/>
          <w:szCs w:val="22"/>
        </w:rPr>
        <w:t>.</w:t>
      </w:r>
    </w:p>
    <w:p w14:paraId="28B8C0AA" w14:textId="6869AD35"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zobowiązuje się przy przetwarzaniu danych osobowych podczas realizacji niniejszej Umowy do ich zabezpieczenia poprzez stosowanie odpowiednich środków technicznych i organizacyjnych, zapewniających adekwatny stopień bezpieczeństwa, odpowiadający ryzyku związanemu z przetwarzaniem danych osobowych, o którym mowa w art. 32 RODO oraz wydanych na jego podstawie krajowych przepisów </w:t>
      </w:r>
      <w:r w:rsidR="00503C65">
        <w:rPr>
          <w:rFonts w:ascii="Arial" w:hAnsi="Arial" w:cs="Arial"/>
          <w:sz w:val="22"/>
          <w:szCs w:val="22"/>
        </w:rPr>
        <w:t xml:space="preserve">                         </w:t>
      </w:r>
      <w:r w:rsidRPr="00364311">
        <w:rPr>
          <w:rFonts w:ascii="Arial" w:hAnsi="Arial" w:cs="Arial"/>
          <w:sz w:val="22"/>
          <w:szCs w:val="22"/>
        </w:rPr>
        <w:t>z zakresu ochrony danych osobowych.</w:t>
      </w:r>
    </w:p>
    <w:p w14:paraId="52C40C8E"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lastRenderedPageBreak/>
        <w:t>Wykonawca zobowiązuje się dołożyć należytej staranności przy przetwarzaniu powierzonych danych osobowych.</w:t>
      </w:r>
    </w:p>
    <w:p w14:paraId="46227269" w14:textId="04CB5D9B"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zobowiązuje się do nadania stosownych upoważnień do przetwarzania danych osobowych wszystkim osobom, które będą przetwarzały powierzone dane</w:t>
      </w:r>
      <w:r w:rsidR="00503C65">
        <w:rPr>
          <w:rFonts w:ascii="Arial" w:hAnsi="Arial" w:cs="Arial"/>
          <w:sz w:val="22"/>
          <w:szCs w:val="22"/>
        </w:rPr>
        <w:t xml:space="preserve">                   </w:t>
      </w:r>
      <w:r w:rsidRPr="00364311">
        <w:rPr>
          <w:rFonts w:ascii="Arial" w:hAnsi="Arial" w:cs="Arial"/>
          <w:sz w:val="22"/>
          <w:szCs w:val="22"/>
        </w:rPr>
        <w:t xml:space="preserve"> w celu realizacji niniejszej Umowy oraz będzie prowadził i aktualizował ich rejestr.</w:t>
      </w:r>
    </w:p>
    <w:p w14:paraId="328C0348"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zobowiązuje się do zachowania w tajemnicy, o której mowa w art. 28 ust. 3 lit. b RODO, danych przetwarzanych w zakresie Umowy, a w szczególności nieudostępniania ich innym podmiotom, także w postaci zagregowanych danych statystycznych, zarówno podczas trwania Umowy, jak i po jej ustaniu.</w:t>
      </w:r>
    </w:p>
    <w:p w14:paraId="4066B287"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może powierzyć dane osobowe do dalszego przetwarzania podwykonawcom jedynie w celu wykonania Umowy oraz po uzyskaniu uprzedniej zgody Zamawiającego, w formie pisemnej pod rygorem nieważności.</w:t>
      </w:r>
    </w:p>
    <w:p w14:paraId="3EDBC8EC"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Podwykonawca, o którym mowa w ust. 10, winien spełniać te same wymogi i obowiązki, jakie zostały nałożone na Wykonawcę w niniejszej Umowie, w szczególności w zakresie gwarancji ochrony powierzonych danych osobowych.</w:t>
      </w:r>
    </w:p>
    <w:p w14:paraId="10B7E472"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Wykonawca ponosi wobec Zamawiającego pełną odpowiedzialność za niewywiązywanie przez podwykonawcę ze spoczywających na nim obowiązków ochrony danych.</w:t>
      </w:r>
    </w:p>
    <w:p w14:paraId="79C3B3AA"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takiej informacji z uwagi na ważny interes publiczny.</w:t>
      </w:r>
    </w:p>
    <w:p w14:paraId="63D0812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ponosi odpowiedzialność za przetwarzanie danych osobowych niezgodnie z treścią Umowy, RODO lub wydanymi na jego podstawie krajowymi przepisami z zakresu ochrony danych osobowych, a w szczególności za udostępnienie powierzonych do przetwarzania danych osobowych osobom nieupoważnionym albo upoważnionym niewłaściwie. </w:t>
      </w:r>
    </w:p>
    <w:p w14:paraId="50F8CECD"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Zamawiający zobowiązuje Wykonawcę do natychmiastowego, tj. bez zbędnej zwłoki, nie później jednak niż w ciągu 24 godzin, powiadomienia Zamawiającego o próbie lub fakcie naruszenia poufności danych osobowych przetwarzanych w wyniku realizacji Umowy. Zawiadomienie to powinno być przesłane na adres iod@zgnwola.waw.pl. </w:t>
      </w:r>
    </w:p>
    <w:p w14:paraId="7422696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na pisemne żądanie Administratora Danych Osobowych, umożliwi Zamawiającemu przeprowadzenie kontroli procesu przetwarzania i ochrony danych osobowych. Wykonawca zobowiązuje się, pod rygorem niezwłocznego rozwiązania Umowy, do usunięcia uchybień stwierdzonych podczas kontroli w terminie wskazanym przez Zamawiającego. </w:t>
      </w:r>
    </w:p>
    <w:p w14:paraId="6733B4CB"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 xml:space="preserve">Wykonawca po zakończeniu Umowy usunie wszelkie dane osobowe uzyskane na podstawie regulacji Umowy oraz wszelkie ich istniejące kopie w ciągu 7 dni, chyba że przepisy prawa nakładają na Wykonawcę inny obowiązek w tym zakresie. Po wykonaniu zobowiązania, o którym mowa w zdaniu poprzedzającym Wykonawca powiadomi Zamawiającego pisemne o fakcie usunięcia danych. </w:t>
      </w:r>
    </w:p>
    <w:p w14:paraId="45ABB81F" w14:textId="77777777" w:rsidR="00400DE1" w:rsidRPr="00364311" w:rsidRDefault="00400DE1" w:rsidP="00FD49CC">
      <w:pPr>
        <w:numPr>
          <w:ilvl w:val="0"/>
          <w:numId w:val="47"/>
        </w:numPr>
        <w:suppressAutoHyphens w:val="0"/>
        <w:spacing w:before="120"/>
        <w:jc w:val="both"/>
        <w:rPr>
          <w:rFonts w:ascii="Arial" w:hAnsi="Arial" w:cs="Arial"/>
          <w:sz w:val="22"/>
          <w:szCs w:val="22"/>
        </w:rPr>
      </w:pPr>
      <w:r w:rsidRPr="00364311">
        <w:rPr>
          <w:rFonts w:ascii="Arial" w:hAnsi="Arial" w:cs="Arial"/>
          <w:sz w:val="22"/>
          <w:szCs w:val="22"/>
        </w:rPr>
        <w:t>Zamawiający zastrzega sobie możliwość rozwiązania umowy w przypadku stwierdzenia naruszenia przez Wykonawcę warunków bezpieczeństwa i ochrony danych osobowych.</w:t>
      </w:r>
    </w:p>
    <w:p w14:paraId="67C35813" w14:textId="77777777" w:rsidR="00400DE1" w:rsidRPr="00D017F5" w:rsidRDefault="00400DE1" w:rsidP="00FD49CC">
      <w:pPr>
        <w:pStyle w:val="Akapitzlist"/>
        <w:numPr>
          <w:ilvl w:val="0"/>
          <w:numId w:val="47"/>
        </w:numPr>
        <w:autoSpaceDE w:val="0"/>
        <w:autoSpaceDN w:val="0"/>
        <w:adjustRightInd w:val="0"/>
        <w:spacing w:before="120"/>
        <w:contextualSpacing w:val="0"/>
        <w:jc w:val="both"/>
        <w:rPr>
          <w:rFonts w:ascii="Arial" w:hAnsi="Arial" w:cs="Arial"/>
          <w:sz w:val="22"/>
          <w:szCs w:val="22"/>
        </w:rPr>
      </w:pPr>
      <w:r w:rsidRPr="00D017F5">
        <w:rPr>
          <w:rFonts w:ascii="Arial" w:hAnsi="Arial" w:cs="Arial"/>
          <w:sz w:val="22"/>
          <w:szCs w:val="22"/>
        </w:rPr>
        <w:t xml:space="preserve">Wykonawca przyjmuje do wiadomości i godzi się na to, iż ze względu na przepisy RODO oraz możliwe dalsze zmiany w przepisach krajowych dotyczących ochrony danych osobowych, może zajść konieczność zmiany Umowy poprzez wprowadzenie </w:t>
      </w:r>
      <w:r w:rsidRPr="00D017F5">
        <w:rPr>
          <w:rFonts w:ascii="Arial" w:hAnsi="Arial" w:cs="Arial"/>
          <w:sz w:val="22"/>
          <w:szCs w:val="22"/>
        </w:rPr>
        <w:lastRenderedPageBreak/>
        <w:t>do jej treści dodatkowych klauzul dotyczących ochrony danych osobowych lub modyfikacji zapisów, o których mowa w niniejszym paragrafie, jeżeli taki obowiązek wynikać będzie przepisów prawa powszechnie obowiązującego.</w:t>
      </w:r>
    </w:p>
    <w:p w14:paraId="78818036" w14:textId="77777777" w:rsidR="0030334B" w:rsidRDefault="0030334B" w:rsidP="00CB1014">
      <w:pPr>
        <w:rPr>
          <w:rFonts w:ascii="Arial" w:hAnsi="Arial" w:cs="Arial"/>
          <w:b/>
          <w:sz w:val="22"/>
          <w:szCs w:val="22"/>
        </w:rPr>
      </w:pPr>
    </w:p>
    <w:p w14:paraId="4C842400" w14:textId="77777777" w:rsidR="0030334B" w:rsidRDefault="0030334B" w:rsidP="00687001">
      <w:pPr>
        <w:jc w:val="center"/>
        <w:rPr>
          <w:rFonts w:ascii="Arial" w:hAnsi="Arial" w:cs="Arial"/>
          <w:b/>
          <w:sz w:val="22"/>
          <w:szCs w:val="22"/>
        </w:rPr>
      </w:pPr>
    </w:p>
    <w:p w14:paraId="4448F403" w14:textId="77777777" w:rsidR="00C44436" w:rsidRPr="0080463F" w:rsidRDefault="00C44436" w:rsidP="00687001">
      <w:pPr>
        <w:jc w:val="center"/>
        <w:rPr>
          <w:rFonts w:ascii="Arial" w:hAnsi="Arial" w:cs="Arial"/>
          <w:b/>
          <w:sz w:val="22"/>
          <w:szCs w:val="22"/>
        </w:rPr>
      </w:pPr>
    </w:p>
    <w:p w14:paraId="580055DD" w14:textId="52D5242E" w:rsidR="00687001" w:rsidRPr="0080463F" w:rsidRDefault="00687001" w:rsidP="00687001">
      <w:pPr>
        <w:jc w:val="center"/>
        <w:rPr>
          <w:rFonts w:ascii="Arial" w:hAnsi="Arial" w:cs="Arial"/>
          <w:b/>
          <w:sz w:val="22"/>
          <w:szCs w:val="22"/>
        </w:rPr>
      </w:pPr>
      <w:r w:rsidRPr="0080463F">
        <w:rPr>
          <w:rFonts w:ascii="Arial" w:hAnsi="Arial" w:cs="Arial"/>
          <w:b/>
          <w:sz w:val="22"/>
          <w:szCs w:val="22"/>
        </w:rPr>
        <w:t xml:space="preserve">§ </w:t>
      </w:r>
      <w:r w:rsidR="003819A6">
        <w:rPr>
          <w:rFonts w:ascii="Arial" w:hAnsi="Arial" w:cs="Arial"/>
          <w:b/>
          <w:sz w:val="22"/>
          <w:szCs w:val="22"/>
        </w:rPr>
        <w:t>17.</w:t>
      </w:r>
    </w:p>
    <w:p w14:paraId="1FEAF586" w14:textId="77777777" w:rsidR="00687001" w:rsidRDefault="00687001" w:rsidP="00687001">
      <w:pPr>
        <w:jc w:val="center"/>
        <w:rPr>
          <w:rFonts w:ascii="Arial" w:hAnsi="Arial" w:cs="Arial"/>
          <w:b/>
          <w:sz w:val="22"/>
          <w:szCs w:val="22"/>
        </w:rPr>
      </w:pPr>
      <w:r w:rsidRPr="0080463F">
        <w:rPr>
          <w:rFonts w:ascii="Arial" w:hAnsi="Arial" w:cs="Arial"/>
          <w:b/>
          <w:sz w:val="22"/>
          <w:szCs w:val="22"/>
        </w:rPr>
        <w:t>Osoby odpowiedzialne</w:t>
      </w:r>
    </w:p>
    <w:p w14:paraId="768C54CE" w14:textId="77777777" w:rsidR="00503783" w:rsidRPr="0080463F" w:rsidRDefault="00503783" w:rsidP="00687001">
      <w:pPr>
        <w:jc w:val="center"/>
        <w:rPr>
          <w:rFonts w:ascii="Arial" w:hAnsi="Arial" w:cs="Arial"/>
          <w:b/>
          <w:sz w:val="22"/>
          <w:szCs w:val="22"/>
        </w:rPr>
      </w:pPr>
    </w:p>
    <w:p w14:paraId="209E0B26" w14:textId="006D1A36" w:rsidR="0042123B" w:rsidRPr="00354DF0" w:rsidRDefault="0042123B" w:rsidP="00FD49CC">
      <w:pPr>
        <w:numPr>
          <w:ilvl w:val="0"/>
          <w:numId w:val="48"/>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 xml:space="preserve">Wykonawca oświadcza, że nad prawidłowym przebiegiem robót z jego strony, nadzór pełnić będzie: …………………………tel.: ………………. </w:t>
      </w:r>
    </w:p>
    <w:p w14:paraId="6A1E670D" w14:textId="77777777" w:rsidR="0042123B" w:rsidRPr="00354DF0" w:rsidRDefault="0042123B" w:rsidP="00FD49CC">
      <w:pPr>
        <w:numPr>
          <w:ilvl w:val="0"/>
          <w:numId w:val="48"/>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t>Koordynatorem prac ze strony Wykonawcy będzie: ……</w:t>
      </w:r>
      <w:proofErr w:type="gramStart"/>
      <w:r w:rsidRPr="00354DF0">
        <w:rPr>
          <w:rFonts w:ascii="Arial" w:hAnsi="Arial" w:cs="Arial"/>
          <w:sz w:val="22"/>
          <w:szCs w:val="22"/>
          <w:lang w:eastAsia="pl-PL"/>
        </w:rPr>
        <w:t>…….</w:t>
      </w:r>
      <w:proofErr w:type="gramEnd"/>
      <w:r w:rsidRPr="00354DF0">
        <w:rPr>
          <w:rFonts w:ascii="Arial" w:hAnsi="Arial" w:cs="Arial"/>
          <w:sz w:val="22"/>
          <w:szCs w:val="22"/>
          <w:lang w:eastAsia="pl-PL"/>
        </w:rPr>
        <w:t>. tel. …………email…………….</w:t>
      </w:r>
    </w:p>
    <w:p w14:paraId="2B644B0B" w14:textId="2E348189" w:rsidR="0042123B" w:rsidRPr="00354DF0" w:rsidRDefault="0042123B" w:rsidP="00FD49CC">
      <w:pPr>
        <w:numPr>
          <w:ilvl w:val="0"/>
          <w:numId w:val="48"/>
        </w:numPr>
        <w:suppressAutoHyphens w:val="0"/>
        <w:spacing w:before="120"/>
        <w:ind w:left="425" w:hanging="425"/>
        <w:jc w:val="both"/>
        <w:rPr>
          <w:rFonts w:ascii="Arial" w:hAnsi="Arial" w:cs="Arial"/>
          <w:sz w:val="22"/>
          <w:szCs w:val="22"/>
          <w:lang w:eastAsia="pl-PL"/>
        </w:rPr>
      </w:pPr>
      <w:r w:rsidRPr="00354DF0">
        <w:rPr>
          <w:rFonts w:ascii="Arial" w:hAnsi="Arial" w:cs="Arial"/>
          <w:sz w:val="22"/>
          <w:szCs w:val="22"/>
          <w:lang w:eastAsia="pl-PL"/>
        </w:rPr>
        <w:t xml:space="preserve">Koordynatorem prac ze strony Zamawiającego będzie Zastępca Kierownika ds. Technicznych TZOM </w:t>
      </w:r>
      <w:r w:rsidR="00C44436">
        <w:rPr>
          <w:rFonts w:ascii="Arial" w:hAnsi="Arial" w:cs="Arial"/>
          <w:sz w:val="22"/>
          <w:szCs w:val="22"/>
          <w:lang w:eastAsia="pl-PL"/>
        </w:rPr>
        <w:t>Nowolipki</w:t>
      </w:r>
      <w:r w:rsidRPr="00354DF0">
        <w:rPr>
          <w:rFonts w:ascii="Arial" w:hAnsi="Arial" w:cs="Arial"/>
          <w:sz w:val="22"/>
          <w:szCs w:val="22"/>
          <w:lang w:eastAsia="pl-PL"/>
        </w:rPr>
        <w:t>.</w:t>
      </w:r>
    </w:p>
    <w:p w14:paraId="419FBF5C" w14:textId="77777777" w:rsidR="0042123B" w:rsidRPr="00354DF0" w:rsidRDefault="0042123B" w:rsidP="00FD49CC">
      <w:pPr>
        <w:numPr>
          <w:ilvl w:val="0"/>
          <w:numId w:val="48"/>
        </w:numPr>
        <w:suppressAutoHyphens w:val="0"/>
        <w:spacing w:before="120"/>
        <w:ind w:left="426" w:hanging="426"/>
        <w:jc w:val="both"/>
        <w:rPr>
          <w:rFonts w:ascii="Arial" w:hAnsi="Arial" w:cs="Arial"/>
          <w:sz w:val="22"/>
          <w:szCs w:val="22"/>
          <w:lang w:eastAsia="pl-PL"/>
        </w:rPr>
      </w:pPr>
      <w:r w:rsidRPr="00354DF0">
        <w:rPr>
          <w:rFonts w:ascii="Arial" w:hAnsi="Arial" w:cs="Arial"/>
          <w:sz w:val="22"/>
          <w:szCs w:val="22"/>
          <w:lang w:eastAsia="pl-PL"/>
        </w:rPr>
        <w:t xml:space="preserve">Nadzór inwestorski oraz czynności odbioru robót w imieniu Zamawiającego </w:t>
      </w:r>
      <w:proofErr w:type="gramStart"/>
      <w:r w:rsidRPr="00354DF0">
        <w:rPr>
          <w:rFonts w:ascii="Arial" w:hAnsi="Arial" w:cs="Arial"/>
          <w:sz w:val="22"/>
          <w:szCs w:val="22"/>
          <w:lang w:eastAsia="pl-PL"/>
        </w:rPr>
        <w:t>wykonywać  będą</w:t>
      </w:r>
      <w:proofErr w:type="gramEnd"/>
      <w:r w:rsidRPr="00354DF0">
        <w:rPr>
          <w:rFonts w:ascii="Arial" w:hAnsi="Arial" w:cs="Arial"/>
          <w:sz w:val="22"/>
          <w:szCs w:val="22"/>
          <w:lang w:eastAsia="pl-PL"/>
        </w:rPr>
        <w:t xml:space="preserve"> inspektorzy nadzoru wskazani przez Koordynatora Zamawiającego.</w:t>
      </w:r>
    </w:p>
    <w:p w14:paraId="0651BCD7" w14:textId="3A35AE13" w:rsidR="00955E47" w:rsidRDefault="0042123B" w:rsidP="00FD49CC">
      <w:pPr>
        <w:numPr>
          <w:ilvl w:val="0"/>
          <w:numId w:val="48"/>
        </w:numPr>
        <w:suppressAutoHyphens w:val="0"/>
        <w:spacing w:before="120"/>
        <w:ind w:left="426" w:hanging="426"/>
        <w:jc w:val="both"/>
        <w:rPr>
          <w:rFonts w:ascii="Arial" w:hAnsi="Arial" w:cs="Arial"/>
          <w:sz w:val="22"/>
          <w:szCs w:val="22"/>
        </w:rPr>
      </w:pPr>
      <w:r w:rsidRPr="00354DF0">
        <w:rPr>
          <w:rFonts w:ascii="Arial" w:hAnsi="Arial" w:cs="Arial"/>
          <w:sz w:val="22"/>
          <w:szCs w:val="22"/>
          <w:lang w:eastAsia="pl-PL"/>
        </w:rPr>
        <w:t>Pracownicy, o których mowa w ust. 3 i 4 upoważnieni są do wydawania wiążących Wykonawcę poleceń co do rodzaju, ilości i jakości prac objętych Umow</w:t>
      </w:r>
      <w:r w:rsidR="00CC7E3F">
        <w:rPr>
          <w:rFonts w:ascii="Arial" w:hAnsi="Arial" w:cs="Arial"/>
          <w:sz w:val="22"/>
          <w:szCs w:val="22"/>
          <w:lang w:eastAsia="pl-PL"/>
        </w:rPr>
        <w:t>ą</w:t>
      </w:r>
      <w:r w:rsidRPr="00354DF0">
        <w:rPr>
          <w:rFonts w:ascii="Arial" w:hAnsi="Arial" w:cs="Arial"/>
          <w:sz w:val="22"/>
          <w:szCs w:val="22"/>
          <w:lang w:eastAsia="pl-PL"/>
        </w:rPr>
        <w:t>.</w:t>
      </w:r>
      <w:r w:rsidR="004A5587">
        <w:rPr>
          <w:rFonts w:ascii="Arial" w:hAnsi="Arial" w:cs="Arial"/>
          <w:sz w:val="22"/>
          <w:szCs w:val="22"/>
          <w:lang w:eastAsia="pl-PL"/>
        </w:rPr>
        <w:t xml:space="preserve"> </w:t>
      </w:r>
      <w:r w:rsidRPr="00BF7AD2">
        <w:rPr>
          <w:rFonts w:ascii="Arial" w:hAnsi="Arial" w:cs="Arial"/>
          <w:sz w:val="22"/>
          <w:szCs w:val="22"/>
        </w:rPr>
        <w:t>Zmiana osób wymienionych w ust. 1 - 4 nie stanowi zmiany treści Umowy i odbywa się jedynie za pisemnym powiadomieniem drugiej Strony</w:t>
      </w:r>
      <w:r w:rsidR="00CB1014">
        <w:rPr>
          <w:rFonts w:ascii="Arial" w:hAnsi="Arial" w:cs="Arial"/>
          <w:sz w:val="22"/>
          <w:szCs w:val="22"/>
        </w:rPr>
        <w:t>.</w:t>
      </w:r>
    </w:p>
    <w:p w14:paraId="54450B3E" w14:textId="77777777" w:rsidR="00503783" w:rsidRPr="00CB1014" w:rsidRDefault="00503783" w:rsidP="00503783">
      <w:pPr>
        <w:suppressAutoHyphens w:val="0"/>
        <w:spacing w:before="120"/>
        <w:ind w:left="426"/>
        <w:jc w:val="both"/>
        <w:rPr>
          <w:rFonts w:ascii="Arial" w:hAnsi="Arial" w:cs="Arial"/>
          <w:sz w:val="22"/>
          <w:szCs w:val="22"/>
        </w:rPr>
      </w:pPr>
    </w:p>
    <w:p w14:paraId="1F84B6E9" w14:textId="42D5943D" w:rsidR="00687001" w:rsidRPr="0080463F" w:rsidRDefault="00687001" w:rsidP="00687001">
      <w:pPr>
        <w:ind w:firstLine="360"/>
        <w:jc w:val="center"/>
        <w:rPr>
          <w:rFonts w:ascii="Arial" w:hAnsi="Arial" w:cs="Arial"/>
          <w:b/>
          <w:sz w:val="22"/>
          <w:szCs w:val="22"/>
        </w:rPr>
      </w:pPr>
      <w:r w:rsidRPr="0080463F">
        <w:rPr>
          <w:rFonts w:ascii="Arial" w:hAnsi="Arial" w:cs="Arial"/>
          <w:b/>
          <w:sz w:val="22"/>
          <w:szCs w:val="22"/>
        </w:rPr>
        <w:t>§ 1</w:t>
      </w:r>
      <w:r w:rsidR="0076461B">
        <w:rPr>
          <w:rFonts w:ascii="Arial" w:hAnsi="Arial" w:cs="Arial"/>
          <w:b/>
          <w:sz w:val="22"/>
          <w:szCs w:val="22"/>
        </w:rPr>
        <w:t>8</w:t>
      </w:r>
      <w:r w:rsidR="003819A6">
        <w:rPr>
          <w:rFonts w:ascii="Arial" w:hAnsi="Arial" w:cs="Arial"/>
          <w:b/>
          <w:sz w:val="22"/>
          <w:szCs w:val="22"/>
        </w:rPr>
        <w:t>.</w:t>
      </w:r>
    </w:p>
    <w:p w14:paraId="4169DEE3" w14:textId="77CD2CE0" w:rsidR="00687001" w:rsidRPr="0080463F" w:rsidRDefault="00503783" w:rsidP="000C24EF">
      <w:pPr>
        <w:spacing w:after="240"/>
        <w:jc w:val="center"/>
        <w:rPr>
          <w:rFonts w:ascii="Arial" w:hAnsi="Arial" w:cs="Arial"/>
          <w:b/>
          <w:sz w:val="22"/>
          <w:szCs w:val="22"/>
        </w:rPr>
      </w:pPr>
      <w:r>
        <w:rPr>
          <w:rFonts w:ascii="Arial" w:hAnsi="Arial" w:cs="Arial"/>
          <w:b/>
          <w:sz w:val="22"/>
          <w:szCs w:val="22"/>
        </w:rPr>
        <w:t xml:space="preserve"> </w:t>
      </w:r>
      <w:r w:rsidR="00687001" w:rsidRPr="0080463F">
        <w:rPr>
          <w:rFonts w:ascii="Arial" w:hAnsi="Arial" w:cs="Arial"/>
          <w:b/>
          <w:sz w:val="22"/>
          <w:szCs w:val="22"/>
        </w:rPr>
        <w:t>Postanowienia końcowe</w:t>
      </w:r>
    </w:p>
    <w:p w14:paraId="2C09C3FF" w14:textId="77777777" w:rsidR="0030334B" w:rsidRPr="0030334B" w:rsidRDefault="0030334B" w:rsidP="00FD49CC">
      <w:pPr>
        <w:numPr>
          <w:ilvl w:val="0"/>
          <w:numId w:val="55"/>
        </w:numPr>
        <w:tabs>
          <w:tab w:val="clear" w:pos="720"/>
        </w:tabs>
        <w:jc w:val="both"/>
        <w:rPr>
          <w:rFonts w:ascii="Arial" w:hAnsi="Arial" w:cs="Arial"/>
          <w:sz w:val="22"/>
          <w:szCs w:val="22"/>
        </w:rPr>
      </w:pPr>
      <w:r w:rsidRPr="0030334B">
        <w:rPr>
          <w:rFonts w:ascii="Arial" w:hAnsi="Arial" w:cs="Arial"/>
          <w:sz w:val="22"/>
          <w:szCs w:val="22"/>
        </w:rPr>
        <w:t>Wszelkie zmiany lub uzupełnienia w treści Umowy wymagają pod rygorem nieważności formy pisemnej w postaci aneksu do Umowy podpisanego przez obie Strony.</w:t>
      </w:r>
    </w:p>
    <w:p w14:paraId="0DB0E4B5" w14:textId="77777777" w:rsidR="0030334B" w:rsidRPr="0030334B" w:rsidRDefault="0030334B" w:rsidP="00FD49CC">
      <w:pPr>
        <w:numPr>
          <w:ilvl w:val="0"/>
          <w:numId w:val="55"/>
        </w:numPr>
        <w:tabs>
          <w:tab w:val="clear" w:pos="720"/>
        </w:tabs>
        <w:jc w:val="both"/>
        <w:rPr>
          <w:rFonts w:ascii="Arial" w:hAnsi="Arial" w:cs="Arial"/>
          <w:sz w:val="22"/>
          <w:szCs w:val="22"/>
        </w:rPr>
      </w:pPr>
      <w:r w:rsidRPr="0030334B">
        <w:rPr>
          <w:rFonts w:ascii="Arial" w:hAnsi="Arial" w:cs="Arial"/>
          <w:sz w:val="22"/>
          <w:szCs w:val="22"/>
        </w:rPr>
        <w:t>Nie stanowi zmiany Umowy:</w:t>
      </w:r>
    </w:p>
    <w:p w14:paraId="5642A9C7" w14:textId="77777777"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zmiana adresów Wykonawcy i Zamawiającego,</w:t>
      </w:r>
    </w:p>
    <w:p w14:paraId="56780FB5" w14:textId="77777777"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zmiana adresów do korespondencji (adresów elektronicznych);</w:t>
      </w:r>
    </w:p>
    <w:p w14:paraId="56FF797B" w14:textId="5E3EFA10" w:rsidR="0030334B" w:rsidRPr="0030334B" w:rsidRDefault="0030334B" w:rsidP="00FD49CC">
      <w:pPr>
        <w:numPr>
          <w:ilvl w:val="0"/>
          <w:numId w:val="57"/>
        </w:numPr>
        <w:jc w:val="both"/>
        <w:rPr>
          <w:rFonts w:ascii="Arial" w:hAnsi="Arial" w:cs="Arial"/>
          <w:sz w:val="22"/>
          <w:szCs w:val="22"/>
        </w:rPr>
      </w:pPr>
      <w:r w:rsidRPr="0030334B">
        <w:rPr>
          <w:rFonts w:ascii="Arial" w:hAnsi="Arial" w:cs="Arial"/>
          <w:sz w:val="22"/>
          <w:szCs w:val="22"/>
        </w:rPr>
        <w:t xml:space="preserve">utrata mocy lub zmiana aktów prawnych przywołanych w treści Umowy. </w:t>
      </w:r>
      <w:r>
        <w:rPr>
          <w:rFonts w:ascii="Arial" w:hAnsi="Arial" w:cs="Arial"/>
          <w:sz w:val="22"/>
          <w:szCs w:val="22"/>
        </w:rPr>
        <w:t xml:space="preserve">                      </w:t>
      </w:r>
      <w:r w:rsidRPr="0030334B">
        <w:rPr>
          <w:rFonts w:ascii="Arial" w:hAnsi="Arial" w:cs="Arial"/>
          <w:sz w:val="22"/>
          <w:szCs w:val="22"/>
        </w:rPr>
        <w:t>W każdym takim przypadku Wykonawca ma obowiązek stosowania się do obowiązujących w danym czasie aktów prawa.</w:t>
      </w:r>
    </w:p>
    <w:p w14:paraId="21E43EA6" w14:textId="77777777"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Zmiany wskazane w ust. 2 pkt 1 i 2 dokonywane są w drodze jednostronnego pisemnego oświadczenia danej Strony i wywołują skutek od dnia doręczenia go drugiej Stronie.</w:t>
      </w:r>
    </w:p>
    <w:p w14:paraId="4C442D69" w14:textId="77777777"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30334B">
        <w:rPr>
          <w:rFonts w:ascii="Arial" w:hAnsi="Arial" w:cs="Arial"/>
          <w:sz w:val="22"/>
          <w:szCs w:val="22"/>
          <w:vertAlign w:val="superscript"/>
        </w:rPr>
        <w:footnoteReference w:id="2"/>
      </w:r>
      <w:r w:rsidRPr="0030334B">
        <w:rPr>
          <w:rFonts w:ascii="Arial" w:hAnsi="Arial" w:cs="Arial"/>
          <w:sz w:val="22"/>
          <w:szCs w:val="22"/>
        </w:rPr>
        <w:t>):</w:t>
      </w:r>
    </w:p>
    <w:p w14:paraId="6E8EFD71" w14:textId="77777777" w:rsidR="0030334B" w:rsidRPr="0030334B" w:rsidRDefault="0030334B" w:rsidP="00FD49CC">
      <w:pPr>
        <w:numPr>
          <w:ilvl w:val="0"/>
          <w:numId w:val="58"/>
        </w:numPr>
        <w:jc w:val="both"/>
        <w:rPr>
          <w:rFonts w:ascii="Arial" w:hAnsi="Arial" w:cs="Arial"/>
          <w:sz w:val="22"/>
          <w:szCs w:val="22"/>
        </w:rPr>
      </w:pPr>
      <w:r w:rsidRPr="0030334B">
        <w:rPr>
          <w:rFonts w:ascii="Arial" w:hAnsi="Arial" w:cs="Arial"/>
          <w:sz w:val="22"/>
          <w:szCs w:val="22"/>
          <w:lang w:val="x-none"/>
        </w:rPr>
        <w:t xml:space="preserve">Zamawiającego - Zakład Gospodarowania Nieruchomościami w Dzielnicy Wola m.st. Warszawy ul. Bema 70, 01–225 Warszawa, adres email: </w:t>
      </w:r>
      <w:hyperlink r:id="rId10" w:history="1">
        <w:r w:rsidRPr="0030334B">
          <w:rPr>
            <w:rStyle w:val="Hipercze"/>
            <w:rFonts w:ascii="Arial" w:hAnsi="Arial" w:cs="Arial"/>
            <w:sz w:val="22"/>
            <w:szCs w:val="22"/>
            <w:lang w:val="x-none"/>
          </w:rPr>
          <w:t>kancelaria@zgnwola.waw.pl</w:t>
        </w:r>
      </w:hyperlink>
      <w:r w:rsidRPr="0030334B">
        <w:rPr>
          <w:rFonts w:ascii="Arial" w:hAnsi="Arial" w:cs="Arial"/>
          <w:sz w:val="22"/>
          <w:szCs w:val="22"/>
          <w:lang w:val="x-none"/>
        </w:rPr>
        <w:t xml:space="preserve">, </w:t>
      </w:r>
      <w:proofErr w:type="spellStart"/>
      <w:r w:rsidRPr="0030334B">
        <w:rPr>
          <w:rFonts w:ascii="Arial" w:hAnsi="Arial" w:cs="Arial"/>
          <w:sz w:val="22"/>
          <w:szCs w:val="22"/>
          <w:lang w:val="x-none"/>
        </w:rPr>
        <w:t>eDoręczenia</w:t>
      </w:r>
      <w:proofErr w:type="spellEnd"/>
      <w:r w:rsidRPr="0030334B">
        <w:rPr>
          <w:rFonts w:ascii="Arial" w:hAnsi="Arial" w:cs="Arial"/>
          <w:sz w:val="22"/>
          <w:szCs w:val="22"/>
          <w:lang w:val="x-none"/>
        </w:rPr>
        <w:t>: AE:PL-44220-66242-SCEIU-15;</w:t>
      </w:r>
    </w:p>
    <w:p w14:paraId="7E9DD241" w14:textId="77777777" w:rsidR="0030334B" w:rsidRPr="0030334B" w:rsidRDefault="0030334B" w:rsidP="00FD49CC">
      <w:pPr>
        <w:numPr>
          <w:ilvl w:val="0"/>
          <w:numId w:val="58"/>
        </w:numPr>
        <w:jc w:val="both"/>
        <w:rPr>
          <w:rFonts w:ascii="Arial" w:hAnsi="Arial" w:cs="Arial"/>
          <w:sz w:val="22"/>
          <w:szCs w:val="22"/>
          <w:lang w:val="x-none"/>
        </w:rPr>
      </w:pPr>
      <w:r w:rsidRPr="0030334B">
        <w:rPr>
          <w:rFonts w:ascii="Arial" w:hAnsi="Arial" w:cs="Arial"/>
          <w:sz w:val="22"/>
          <w:szCs w:val="22"/>
          <w:lang w:val="x-none"/>
        </w:rPr>
        <w:t>Wykonawcy -</w:t>
      </w:r>
    </w:p>
    <w:p w14:paraId="079811B6" w14:textId="6BF16378" w:rsidR="0030334B" w:rsidRPr="0030334B" w:rsidRDefault="0030334B" w:rsidP="00FD49CC">
      <w:pPr>
        <w:numPr>
          <w:ilvl w:val="0"/>
          <w:numId w:val="55"/>
        </w:numPr>
        <w:tabs>
          <w:tab w:val="clear" w:pos="720"/>
          <w:tab w:val="num" w:pos="426"/>
        </w:tabs>
        <w:jc w:val="both"/>
        <w:rPr>
          <w:rFonts w:ascii="Arial" w:hAnsi="Arial" w:cs="Arial"/>
          <w:sz w:val="22"/>
          <w:szCs w:val="22"/>
        </w:rPr>
      </w:pPr>
      <w:r w:rsidRPr="0030334B">
        <w:rPr>
          <w:rFonts w:ascii="Arial" w:hAnsi="Arial" w:cs="Arial"/>
          <w:sz w:val="22"/>
          <w:szCs w:val="22"/>
        </w:rPr>
        <w:t xml:space="preserve">Strony zobowiązują się do niezwłocznego wzajemnego pisemnego powiadamiania </w:t>
      </w:r>
      <w:r>
        <w:rPr>
          <w:rFonts w:ascii="Arial" w:hAnsi="Arial" w:cs="Arial"/>
          <w:sz w:val="22"/>
          <w:szCs w:val="22"/>
        </w:rPr>
        <w:t xml:space="preserve">                </w:t>
      </w:r>
      <w:r w:rsidRPr="0030334B">
        <w:rPr>
          <w:rFonts w:ascii="Arial" w:hAnsi="Arial" w:cs="Arial"/>
          <w:sz w:val="22"/>
          <w:szCs w:val="22"/>
        </w:rPr>
        <w:t xml:space="preserve">o każdej zmianie ich siedziby lub adresu (adresu elektronicznego) dla doręczeń korespondencji. W przypadku naruszenia powyższego obowiązku pismo skierowane listem poleconym na ostatni podany adres będzie uznane za doręczone skutecznie </w:t>
      </w:r>
      <w:r>
        <w:rPr>
          <w:rFonts w:ascii="Arial" w:hAnsi="Arial" w:cs="Arial"/>
          <w:sz w:val="22"/>
          <w:szCs w:val="22"/>
        </w:rPr>
        <w:t xml:space="preserve">                    </w:t>
      </w:r>
      <w:r w:rsidRPr="0030334B">
        <w:rPr>
          <w:rFonts w:ascii="Arial" w:hAnsi="Arial" w:cs="Arial"/>
          <w:sz w:val="22"/>
          <w:szCs w:val="22"/>
        </w:rPr>
        <w:lastRenderedPageBreak/>
        <w:t xml:space="preserve">z dniem jego zwrotu przez pocztę po dwukrotnym awizowaniu. Zdanie poprzedzające stosuje się odpowiednio do doręczeń elektronicznych. </w:t>
      </w:r>
    </w:p>
    <w:p w14:paraId="6FEC1D99" w14:textId="77777777" w:rsidR="0030334B" w:rsidRPr="0030334B" w:rsidRDefault="0030334B" w:rsidP="00FD49CC">
      <w:pPr>
        <w:numPr>
          <w:ilvl w:val="0"/>
          <w:numId w:val="55"/>
        </w:numPr>
        <w:tabs>
          <w:tab w:val="clear" w:pos="720"/>
          <w:tab w:val="num" w:pos="426"/>
        </w:tabs>
        <w:jc w:val="both"/>
        <w:rPr>
          <w:rFonts w:ascii="Arial" w:hAnsi="Arial" w:cs="Arial"/>
          <w:bCs/>
          <w:sz w:val="22"/>
          <w:szCs w:val="22"/>
        </w:rPr>
      </w:pPr>
      <w:r w:rsidRPr="0030334B">
        <w:rPr>
          <w:rFonts w:ascii="Arial" w:hAnsi="Arial" w:cs="Arial"/>
          <w:bCs/>
          <w:sz w:val="22"/>
          <w:szCs w:val="22"/>
        </w:rPr>
        <w:t>Ewentualne spory wynikłe w trakcie realizacji Umowy będą rozstrzygane w pierwszej kolejności polubownie, na zasadzie porozumienia Stron. W przypadku braku takiego porozumienia, sporne kwestie rozstrzygane będą przez sąd właściwy miejscowo dla Dzielnicy Wola.</w:t>
      </w:r>
    </w:p>
    <w:p w14:paraId="50387669" w14:textId="3590673E" w:rsidR="0030334B" w:rsidRPr="0030334B" w:rsidRDefault="0030334B" w:rsidP="00FD49CC">
      <w:pPr>
        <w:numPr>
          <w:ilvl w:val="0"/>
          <w:numId w:val="55"/>
        </w:numPr>
        <w:tabs>
          <w:tab w:val="clear" w:pos="720"/>
          <w:tab w:val="num" w:pos="426"/>
        </w:tabs>
        <w:jc w:val="both"/>
        <w:rPr>
          <w:rFonts w:ascii="Arial" w:hAnsi="Arial" w:cs="Arial"/>
          <w:bCs/>
          <w:sz w:val="22"/>
          <w:szCs w:val="22"/>
        </w:rPr>
      </w:pPr>
      <w:r w:rsidRPr="0030334B">
        <w:rPr>
          <w:rFonts w:ascii="Arial" w:hAnsi="Arial" w:cs="Arial"/>
          <w:sz w:val="22"/>
          <w:szCs w:val="22"/>
        </w:rPr>
        <w:t>Zamawiający zastrzega a Wykonawca przyjmuje, że prawa lub obowiązki wynikające               z Umowy, w tym wszelkie wierzytelności przysługujące Wykonawcy z tytułu jej realizacji,</w:t>
      </w:r>
      <w:r w:rsidRPr="0030334B" w:rsidDel="00B207DC">
        <w:rPr>
          <w:rFonts w:ascii="Arial" w:hAnsi="Arial" w:cs="Arial"/>
          <w:sz w:val="22"/>
          <w:szCs w:val="22"/>
        </w:rPr>
        <w:t xml:space="preserve"> </w:t>
      </w:r>
      <w:r w:rsidRPr="0030334B">
        <w:rPr>
          <w:rFonts w:ascii="Arial" w:hAnsi="Arial" w:cs="Arial"/>
          <w:sz w:val="22"/>
          <w:szCs w:val="22"/>
        </w:rPr>
        <w:t>nie mogą być przedmiotem cesji, przekazu, potrącenia, poręczenia, sprzedaży oraz jakichkolwiek rozporządzeń czy innej czynności prawnej, której następstwem byłoby w szczególności:</w:t>
      </w:r>
    </w:p>
    <w:p w14:paraId="21236F7D" w14:textId="77777777" w:rsidR="0030334B" w:rsidRPr="0030334B" w:rsidRDefault="0030334B" w:rsidP="00FD49CC">
      <w:pPr>
        <w:numPr>
          <w:ilvl w:val="0"/>
          <w:numId w:val="59"/>
        </w:numPr>
        <w:jc w:val="both"/>
        <w:rPr>
          <w:rFonts w:ascii="Arial" w:hAnsi="Arial" w:cs="Arial"/>
          <w:bCs/>
          <w:sz w:val="22"/>
          <w:szCs w:val="22"/>
        </w:rPr>
      </w:pPr>
      <w:r w:rsidRPr="0030334B">
        <w:rPr>
          <w:rFonts w:ascii="Arial" w:hAnsi="Arial" w:cs="Arial"/>
          <w:sz w:val="22"/>
          <w:szCs w:val="22"/>
        </w:rPr>
        <w:t>zmiana osoby wierzyciela albo w wyniku której powstałby spór, kto jest wierzycielem w rozumieniu art. 467 pkt 3 ustawy z dnia 23 kwietnia 1964 r. – Kodeks cywilny</w:t>
      </w:r>
      <w:r w:rsidRPr="0030334B">
        <w:rPr>
          <w:rFonts w:ascii="Arial" w:hAnsi="Arial" w:cs="Arial"/>
          <w:bCs/>
          <w:sz w:val="22"/>
          <w:szCs w:val="22"/>
        </w:rPr>
        <w:t xml:space="preserve">, </w:t>
      </w:r>
    </w:p>
    <w:p w14:paraId="6778E3FA" w14:textId="77777777" w:rsidR="0030334B" w:rsidRPr="0030334B" w:rsidRDefault="0030334B" w:rsidP="00FD49CC">
      <w:pPr>
        <w:numPr>
          <w:ilvl w:val="0"/>
          <w:numId w:val="59"/>
        </w:numPr>
        <w:jc w:val="both"/>
        <w:rPr>
          <w:rFonts w:ascii="Arial" w:hAnsi="Arial" w:cs="Arial"/>
          <w:sz w:val="22"/>
          <w:szCs w:val="22"/>
        </w:rPr>
      </w:pPr>
      <w:r w:rsidRPr="0030334B">
        <w:rPr>
          <w:rFonts w:ascii="Arial" w:hAnsi="Arial" w:cs="Arial"/>
          <w:sz w:val="22"/>
          <w:szCs w:val="22"/>
        </w:rPr>
        <w:t>nabycie owych praw i obowiązków przez osobę trzecią,</w:t>
      </w:r>
    </w:p>
    <w:p w14:paraId="23CED84C" w14:textId="77777777" w:rsidR="0030334B" w:rsidRPr="0030334B" w:rsidRDefault="0030334B" w:rsidP="00FD49CC">
      <w:pPr>
        <w:numPr>
          <w:ilvl w:val="0"/>
          <w:numId w:val="59"/>
        </w:numPr>
        <w:jc w:val="both"/>
        <w:rPr>
          <w:rFonts w:ascii="Arial" w:hAnsi="Arial" w:cs="Arial"/>
          <w:sz w:val="22"/>
          <w:szCs w:val="22"/>
        </w:rPr>
      </w:pPr>
      <w:r w:rsidRPr="0030334B">
        <w:rPr>
          <w:rFonts w:ascii="Arial" w:hAnsi="Arial" w:cs="Arial"/>
          <w:sz w:val="22"/>
          <w:szCs w:val="22"/>
        </w:rPr>
        <w:t>jakakolwiek zmiana sytuacji prawnej lub faktycznej Zamawiającego:</w:t>
      </w:r>
    </w:p>
    <w:p w14:paraId="514C935B"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 xml:space="preserve">wpływająca na jego prawa i obowiązki względem Wykonawcy,  </w:t>
      </w:r>
    </w:p>
    <w:p w14:paraId="01BDE94C"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niosąca ryzyko powstania jakiejkolwiek odpowiedzialności Zamawiającego wobec osób trzecich, w tym organów egzekucyjnych,</w:t>
      </w:r>
    </w:p>
    <w:p w14:paraId="6DABB6EA" w14:textId="77777777" w:rsidR="0030334B" w:rsidRPr="0030334B" w:rsidRDefault="0030334B" w:rsidP="00FD49CC">
      <w:pPr>
        <w:numPr>
          <w:ilvl w:val="0"/>
          <w:numId w:val="60"/>
        </w:numPr>
        <w:jc w:val="both"/>
        <w:rPr>
          <w:rFonts w:ascii="Arial" w:hAnsi="Arial" w:cs="Arial"/>
          <w:sz w:val="22"/>
          <w:szCs w:val="22"/>
        </w:rPr>
      </w:pPr>
      <w:r w:rsidRPr="0030334B">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0334B">
        <w:rPr>
          <w:rFonts w:ascii="Arial" w:hAnsi="Arial" w:cs="Arial"/>
          <w:sz w:val="22"/>
          <w:szCs w:val="22"/>
        </w:rPr>
        <w:t>poddłużnika</w:t>
      </w:r>
      <w:proofErr w:type="spellEnd"/>
      <w:r w:rsidRPr="0030334B">
        <w:rPr>
          <w:rFonts w:ascii="Arial" w:hAnsi="Arial" w:cs="Arial"/>
          <w:sz w:val="22"/>
          <w:szCs w:val="22"/>
        </w:rPr>
        <w:t xml:space="preserve"> - chyba że Zamawiający wyraził na to zgodę w formie pisemnej pod rygorem nieważności nie później niż w terminie 3 dni roboczych od złożenia pisemnego wniosku w tym przedmiocie. Brak odpowiedzi poczytuje się jako niewyrażenie zgody. </w:t>
      </w:r>
    </w:p>
    <w:p w14:paraId="6F951296"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 xml:space="preserve">Zastrzeżenie wskazane w ust. 7 dotyczy również ustanawiania ograniczonych praw na        wierzytelnościach przysługujących Wykonawcy. </w:t>
      </w:r>
    </w:p>
    <w:p w14:paraId="44F704B2"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Zgoda, o której mowa w ust. 7 może zostać wyrażona:</w:t>
      </w:r>
    </w:p>
    <w:p w14:paraId="537BF269" w14:textId="77777777" w:rsidR="0030334B" w:rsidRPr="0030334B" w:rsidRDefault="0030334B" w:rsidP="00FD49CC">
      <w:pPr>
        <w:numPr>
          <w:ilvl w:val="0"/>
          <w:numId w:val="56"/>
        </w:numPr>
        <w:jc w:val="both"/>
        <w:rPr>
          <w:rFonts w:ascii="Arial" w:hAnsi="Arial" w:cs="Arial"/>
          <w:sz w:val="22"/>
          <w:szCs w:val="22"/>
        </w:rPr>
      </w:pPr>
      <w:r w:rsidRPr="0030334B">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550F8680" w14:textId="77777777" w:rsidR="0030334B" w:rsidRPr="0030334B" w:rsidRDefault="0030334B" w:rsidP="00FD49CC">
      <w:pPr>
        <w:numPr>
          <w:ilvl w:val="0"/>
          <w:numId w:val="56"/>
        </w:numPr>
        <w:jc w:val="both"/>
        <w:rPr>
          <w:rFonts w:ascii="Arial" w:hAnsi="Arial" w:cs="Arial"/>
          <w:sz w:val="22"/>
          <w:szCs w:val="22"/>
        </w:rPr>
      </w:pPr>
      <w:r w:rsidRPr="0030334B">
        <w:rPr>
          <w:rFonts w:ascii="Arial" w:hAnsi="Arial" w:cs="Arial"/>
          <w:sz w:val="22"/>
          <w:szCs w:val="22"/>
        </w:rPr>
        <w:t xml:space="preserve">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 </w:t>
      </w:r>
    </w:p>
    <w:p w14:paraId="4FA7CCF7"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Umowa podlega prawu polskiemu.</w:t>
      </w:r>
    </w:p>
    <w:p w14:paraId="50C2FB7B" w14:textId="5C0EE4F4" w:rsidR="00415179" w:rsidRPr="00415179" w:rsidRDefault="00415179" w:rsidP="006A1E39">
      <w:pPr>
        <w:numPr>
          <w:ilvl w:val="0"/>
          <w:numId w:val="55"/>
        </w:numPr>
        <w:suppressAutoHyphens w:val="0"/>
        <w:ind w:left="714" w:hanging="357"/>
        <w:jc w:val="both"/>
        <w:rPr>
          <w:rFonts w:ascii="Arial" w:hAnsi="Arial" w:cs="Arial"/>
          <w:sz w:val="22"/>
          <w:szCs w:val="22"/>
          <w:lang w:eastAsia="pl-PL"/>
        </w:rPr>
      </w:pPr>
      <w:bookmarkStart w:id="4" w:name="_Hlk201133995"/>
      <w:r w:rsidRPr="00B93207">
        <w:rPr>
          <w:rFonts w:ascii="Arial" w:hAnsi="Arial" w:cs="Arial"/>
          <w:sz w:val="22"/>
          <w:szCs w:val="22"/>
          <w:lang w:eastAsia="pl-PL"/>
        </w:rPr>
        <w:t>Zamawiający realizując obowiązek z ustawy z dnia 14 czerwca 2024 r. o ochronie sygnalistów (Dz. U. poz. 928) informuje, że wszelkie informacje dotyczące zgłaszania nadużyć i dokonywania zgłoszeń zostały opublikowane na stron</w:t>
      </w:r>
      <w:r>
        <w:rPr>
          <w:rFonts w:ascii="Arial" w:hAnsi="Arial" w:cs="Arial"/>
          <w:sz w:val="22"/>
          <w:szCs w:val="22"/>
          <w:lang w:eastAsia="pl-PL"/>
        </w:rPr>
        <w:t>ie</w:t>
      </w:r>
      <w:r w:rsidRPr="00B93207">
        <w:rPr>
          <w:rFonts w:ascii="Arial" w:hAnsi="Arial" w:cs="Arial"/>
          <w:sz w:val="22"/>
          <w:szCs w:val="22"/>
          <w:lang w:eastAsia="pl-PL"/>
        </w:rPr>
        <w:t xml:space="preserve"> internetow</w:t>
      </w:r>
      <w:r>
        <w:rPr>
          <w:rFonts w:ascii="Arial" w:hAnsi="Arial" w:cs="Arial"/>
          <w:sz w:val="22"/>
          <w:szCs w:val="22"/>
          <w:lang w:eastAsia="pl-PL"/>
        </w:rPr>
        <w:t>ej</w:t>
      </w:r>
      <w:r w:rsidRPr="00B93207">
        <w:rPr>
          <w:rFonts w:ascii="Arial" w:hAnsi="Arial" w:cs="Arial"/>
          <w:sz w:val="22"/>
          <w:szCs w:val="22"/>
          <w:lang w:eastAsia="pl-PL"/>
        </w:rPr>
        <w:t xml:space="preserve"> </w:t>
      </w:r>
      <w:hyperlink r:id="rId11" w:history="1">
        <w:r w:rsidRPr="005F4D40">
          <w:rPr>
            <w:rStyle w:val="Hipercze"/>
            <w:rFonts w:ascii="Arial" w:hAnsi="Arial" w:cs="Arial"/>
            <w:sz w:val="22"/>
            <w:szCs w:val="22"/>
            <w:lang w:eastAsia="pl-PL"/>
          </w:rPr>
          <w:t>https://wola.um.warszawa.pl/waw/zgn-wola/-/skargi-wnioski</w:t>
        </w:r>
      </w:hyperlink>
      <w:r>
        <w:rPr>
          <w:rFonts w:ascii="Arial" w:hAnsi="Arial" w:cs="Arial"/>
          <w:sz w:val="22"/>
          <w:szCs w:val="22"/>
          <w:lang w:eastAsia="pl-PL"/>
        </w:rPr>
        <w:t xml:space="preserve">. </w:t>
      </w:r>
      <w:r w:rsidRPr="00415179">
        <w:rPr>
          <w:rFonts w:ascii="Arial" w:hAnsi="Arial" w:cs="Arial"/>
          <w:sz w:val="22"/>
          <w:szCs w:val="22"/>
          <w:lang w:eastAsia="pl-PL"/>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bookmarkEnd w:id="4"/>
    <w:p w14:paraId="2292FF2F"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W sprawach nieuregulowanych Umową mają zastosowanie odpowiednie przepisy, a w szczególności przepisy ustawy: z dnia 23 kwietnia 1964 r. – Kodeks cywilny, z dnia 7 lipca 1994 r. Prawo budowlane, z dnia 16 kwietnia 2004 r. o wyrobach budowlanych, z dnia 11 września 2019r. Prawo zamówień publicznych oraz SWZ, chyba że Strony umówiły się inaczej.</w:t>
      </w:r>
    </w:p>
    <w:p w14:paraId="7C548596"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lastRenderedPageBreak/>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5195D1B0" w14:textId="3713649D"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ust. 1 bądź ust. 2 albo zmiana lub uzupełnienie</w:t>
      </w:r>
      <w:r w:rsidR="006A1E39">
        <w:rPr>
          <w:rFonts w:ascii="Arial" w:hAnsi="Arial" w:cs="Arial"/>
          <w:sz w:val="22"/>
          <w:szCs w:val="22"/>
        </w:rPr>
        <w:t xml:space="preserve"> </w:t>
      </w:r>
      <w:r w:rsidRPr="0030334B">
        <w:rPr>
          <w:rFonts w:ascii="Arial" w:hAnsi="Arial" w:cs="Arial"/>
          <w:sz w:val="22"/>
          <w:szCs w:val="22"/>
        </w:rPr>
        <w:t>Umowy nie są dopuszczalne przez przepisy prawa powszechnie obowiązującego.</w:t>
      </w:r>
    </w:p>
    <w:p w14:paraId="7B9A3310"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W przypadku niemożności lub bezskuteczności jakiegokolwiek postanowienia Umowy    Strony zobowiązane będą do niezwłocznej zmiany lub uzupełnienia Umowy, realizując w sposób możliwie najpełniejszy zamiar Stron wyrażony w postanowieniu, które zostało uznane za nieważne lub bezskuteczne.</w:t>
      </w:r>
    </w:p>
    <w:p w14:paraId="65A5DCC1"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2712C057" w14:textId="77777777" w:rsidR="0030334B" w:rsidRPr="0030334B" w:rsidRDefault="0030334B" w:rsidP="00FD49CC">
      <w:pPr>
        <w:numPr>
          <w:ilvl w:val="0"/>
          <w:numId w:val="55"/>
        </w:numPr>
        <w:jc w:val="both"/>
        <w:rPr>
          <w:rFonts w:ascii="Arial" w:hAnsi="Arial" w:cs="Arial"/>
          <w:sz w:val="22"/>
          <w:szCs w:val="22"/>
        </w:rPr>
      </w:pPr>
      <w:r w:rsidRPr="0030334B">
        <w:rPr>
          <w:rFonts w:ascii="Arial" w:hAnsi="Arial" w:cs="Arial"/>
          <w:sz w:val="22"/>
          <w:szCs w:val="22"/>
        </w:rPr>
        <w:t>Umowa została sporządzona na (słownie: ……</w:t>
      </w:r>
      <w:proofErr w:type="gramStart"/>
      <w:r w:rsidRPr="0030334B">
        <w:rPr>
          <w:rFonts w:ascii="Arial" w:hAnsi="Arial" w:cs="Arial"/>
          <w:sz w:val="22"/>
          <w:szCs w:val="22"/>
        </w:rPr>
        <w:t>…….</w:t>
      </w:r>
      <w:proofErr w:type="gramEnd"/>
      <w:r w:rsidRPr="0030334B">
        <w:rPr>
          <w:rFonts w:ascii="Arial" w:hAnsi="Arial" w:cs="Arial"/>
          <w:sz w:val="22"/>
          <w:szCs w:val="22"/>
        </w:rPr>
        <w:t>) stronach w dwóch jednobrzmiących egzemplarzach, z których jeden egzemplarz otrzymuje Wykonawca, a drugi egzemplarz Zamawiający.</w:t>
      </w:r>
    </w:p>
    <w:p w14:paraId="3B37FF01" w14:textId="082E8D00" w:rsidR="0030334B" w:rsidRDefault="0030334B" w:rsidP="0030334B">
      <w:pPr>
        <w:ind w:firstLine="360"/>
        <w:jc w:val="both"/>
        <w:rPr>
          <w:rFonts w:ascii="Arial" w:hAnsi="Arial" w:cs="Arial"/>
          <w:sz w:val="22"/>
          <w:szCs w:val="22"/>
        </w:rPr>
      </w:pPr>
      <w:r>
        <w:rPr>
          <w:rFonts w:ascii="Arial" w:hAnsi="Arial" w:cs="Arial"/>
          <w:sz w:val="22"/>
          <w:szCs w:val="22"/>
        </w:rPr>
        <w:t>1</w:t>
      </w:r>
      <w:r w:rsidR="006A1E39">
        <w:rPr>
          <w:rFonts w:ascii="Arial" w:hAnsi="Arial" w:cs="Arial"/>
          <w:sz w:val="22"/>
          <w:szCs w:val="22"/>
        </w:rPr>
        <w:t>8</w:t>
      </w:r>
      <w:r>
        <w:rPr>
          <w:rFonts w:ascii="Arial" w:hAnsi="Arial" w:cs="Arial"/>
          <w:sz w:val="22"/>
          <w:szCs w:val="22"/>
        </w:rPr>
        <w:t xml:space="preserve">. </w:t>
      </w:r>
      <w:r w:rsidRPr="0030334B">
        <w:rPr>
          <w:rFonts w:ascii="Arial" w:hAnsi="Arial" w:cs="Arial"/>
          <w:sz w:val="22"/>
          <w:szCs w:val="22"/>
        </w:rPr>
        <w:t>Integralną część Umowy stanowią jej załączniki</w:t>
      </w:r>
      <w:r w:rsidR="004116B3">
        <w:rPr>
          <w:rFonts w:ascii="Arial" w:hAnsi="Arial" w:cs="Arial"/>
          <w:sz w:val="22"/>
          <w:szCs w:val="22"/>
        </w:rPr>
        <w:t>:</w:t>
      </w:r>
    </w:p>
    <w:p w14:paraId="03CDE98B" w14:textId="7AB7371F" w:rsidR="00687001" w:rsidRPr="0080463F" w:rsidRDefault="00687001" w:rsidP="0030334B">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Załącznik nr 1 – Program funkcjonalno-użytkowy.</w:t>
      </w:r>
    </w:p>
    <w:p w14:paraId="0D85190B" w14:textId="331C4231"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2 </w:t>
      </w:r>
      <w:r w:rsidR="00503783" w:rsidRPr="0080463F">
        <w:rPr>
          <w:rFonts w:ascii="Arial" w:hAnsi="Arial" w:cs="Arial"/>
          <w:sz w:val="22"/>
          <w:szCs w:val="22"/>
        </w:rPr>
        <w:t>- Oferta</w:t>
      </w:r>
      <w:r w:rsidRPr="0080463F">
        <w:rPr>
          <w:rFonts w:ascii="Arial" w:hAnsi="Arial" w:cs="Arial"/>
          <w:sz w:val="22"/>
          <w:szCs w:val="22"/>
        </w:rPr>
        <w:t xml:space="preserve"> Wykonawcy.</w:t>
      </w:r>
    </w:p>
    <w:p w14:paraId="461E8088" w14:textId="18CE8663"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w:t>
      </w:r>
      <w:proofErr w:type="gramStart"/>
      <w:r w:rsidRPr="0080463F">
        <w:rPr>
          <w:rFonts w:ascii="Arial" w:hAnsi="Arial" w:cs="Arial"/>
          <w:sz w:val="22"/>
          <w:szCs w:val="22"/>
        </w:rPr>
        <w:t>3  -</w:t>
      </w:r>
      <w:proofErr w:type="gramEnd"/>
      <w:r w:rsidRPr="0080463F">
        <w:rPr>
          <w:rFonts w:ascii="Arial" w:hAnsi="Arial" w:cs="Arial"/>
          <w:sz w:val="22"/>
          <w:szCs w:val="22"/>
        </w:rPr>
        <w:t xml:space="preserve"> Wzór karty gwarancyjnej.</w:t>
      </w:r>
    </w:p>
    <w:p w14:paraId="1B35AA77" w14:textId="1BB20DF7" w:rsidR="00687001" w:rsidRPr="0080463F" w:rsidRDefault="00687001" w:rsidP="000C24EF">
      <w:pPr>
        <w:ind w:left="567"/>
        <w:jc w:val="both"/>
        <w:rPr>
          <w:rFonts w:ascii="Arial" w:hAnsi="Arial" w:cs="Arial"/>
          <w:sz w:val="22"/>
          <w:szCs w:val="22"/>
        </w:rPr>
      </w:pPr>
      <w:r w:rsidRPr="0080463F">
        <w:rPr>
          <w:rFonts w:ascii="Arial" w:hAnsi="Arial" w:cs="Arial"/>
          <w:sz w:val="22"/>
          <w:szCs w:val="22"/>
        </w:rPr>
        <w:t xml:space="preserve">- </w:t>
      </w:r>
      <w:r w:rsidR="00503783">
        <w:rPr>
          <w:rFonts w:ascii="Arial" w:hAnsi="Arial" w:cs="Arial"/>
          <w:sz w:val="22"/>
          <w:szCs w:val="22"/>
        </w:rPr>
        <w:t xml:space="preserve"> </w:t>
      </w:r>
      <w:r w:rsidRPr="0080463F">
        <w:rPr>
          <w:rFonts w:ascii="Arial" w:hAnsi="Arial" w:cs="Arial"/>
          <w:sz w:val="22"/>
          <w:szCs w:val="22"/>
        </w:rPr>
        <w:t xml:space="preserve">Załącznik nr 4 </w:t>
      </w:r>
      <w:r w:rsidR="00400DE1">
        <w:rPr>
          <w:rFonts w:ascii="Arial" w:hAnsi="Arial" w:cs="Arial"/>
          <w:sz w:val="22"/>
          <w:szCs w:val="22"/>
        </w:rPr>
        <w:t>-</w:t>
      </w:r>
      <w:r w:rsidRPr="0080463F">
        <w:rPr>
          <w:rFonts w:ascii="Arial" w:hAnsi="Arial" w:cs="Arial"/>
          <w:sz w:val="22"/>
          <w:szCs w:val="22"/>
        </w:rPr>
        <w:t xml:space="preserve"> Wzór protokołu wprowadzenia na roboty budowlane.</w:t>
      </w:r>
    </w:p>
    <w:p w14:paraId="74D94E86" w14:textId="735EECDF" w:rsidR="00687001" w:rsidRDefault="00687001" w:rsidP="000C24EF">
      <w:pPr>
        <w:ind w:left="567"/>
        <w:jc w:val="both"/>
        <w:rPr>
          <w:rFonts w:ascii="Arial" w:hAnsi="Arial" w:cs="Arial"/>
          <w:sz w:val="22"/>
          <w:szCs w:val="22"/>
        </w:rPr>
      </w:pPr>
      <w:r w:rsidRPr="0080463F">
        <w:rPr>
          <w:rFonts w:ascii="Arial" w:hAnsi="Arial" w:cs="Arial"/>
          <w:sz w:val="22"/>
          <w:szCs w:val="22"/>
        </w:rPr>
        <w:t>-</w:t>
      </w:r>
      <w:r w:rsidR="00503783">
        <w:rPr>
          <w:rFonts w:ascii="Arial" w:hAnsi="Arial" w:cs="Arial"/>
          <w:sz w:val="22"/>
          <w:szCs w:val="22"/>
        </w:rPr>
        <w:t xml:space="preserve"> </w:t>
      </w:r>
      <w:r w:rsidRPr="0080463F">
        <w:rPr>
          <w:rFonts w:ascii="Arial" w:hAnsi="Arial" w:cs="Arial"/>
          <w:sz w:val="22"/>
          <w:szCs w:val="22"/>
        </w:rPr>
        <w:t xml:space="preserve">Załącznik nr 5 </w:t>
      </w:r>
      <w:r w:rsidR="00400DE1">
        <w:rPr>
          <w:rFonts w:ascii="Arial" w:hAnsi="Arial" w:cs="Arial"/>
          <w:sz w:val="22"/>
          <w:szCs w:val="22"/>
        </w:rPr>
        <w:t>-</w:t>
      </w:r>
      <w:r w:rsidRPr="0080463F">
        <w:rPr>
          <w:rFonts w:ascii="Arial" w:hAnsi="Arial" w:cs="Arial"/>
          <w:sz w:val="22"/>
          <w:szCs w:val="22"/>
        </w:rPr>
        <w:t xml:space="preserve"> Wzór protokołu odbioru częściowego/końcowego dokumentacji projektowej / robót budowlanych</w:t>
      </w:r>
      <w:r w:rsidR="00400DE1">
        <w:rPr>
          <w:rFonts w:ascii="Arial" w:hAnsi="Arial" w:cs="Arial"/>
          <w:sz w:val="22"/>
          <w:szCs w:val="22"/>
        </w:rPr>
        <w:t>.</w:t>
      </w:r>
    </w:p>
    <w:p w14:paraId="4FA66CD4" w14:textId="77777777" w:rsidR="00687001" w:rsidRPr="0080463F" w:rsidRDefault="00687001" w:rsidP="00687001">
      <w:pPr>
        <w:jc w:val="both"/>
        <w:rPr>
          <w:rFonts w:ascii="Arial" w:hAnsi="Arial" w:cs="Arial"/>
          <w:sz w:val="22"/>
          <w:szCs w:val="22"/>
        </w:rPr>
      </w:pPr>
    </w:p>
    <w:p w14:paraId="3EA9EE7C" w14:textId="77777777" w:rsidR="00687001" w:rsidRDefault="00687001" w:rsidP="00687001">
      <w:pPr>
        <w:jc w:val="both"/>
        <w:rPr>
          <w:rFonts w:ascii="Arial" w:hAnsi="Arial" w:cs="Arial"/>
          <w:sz w:val="22"/>
          <w:szCs w:val="22"/>
        </w:rPr>
      </w:pPr>
    </w:p>
    <w:p w14:paraId="06548F52" w14:textId="77777777" w:rsidR="00400DE1" w:rsidRDefault="00400DE1" w:rsidP="00687001">
      <w:pPr>
        <w:jc w:val="both"/>
        <w:rPr>
          <w:rFonts w:ascii="Arial" w:hAnsi="Arial" w:cs="Arial"/>
          <w:sz w:val="22"/>
          <w:szCs w:val="22"/>
        </w:rPr>
      </w:pPr>
    </w:p>
    <w:p w14:paraId="46423823" w14:textId="77777777" w:rsidR="00400DE1" w:rsidRDefault="00400DE1" w:rsidP="00687001">
      <w:pPr>
        <w:jc w:val="both"/>
        <w:rPr>
          <w:rFonts w:ascii="Arial" w:hAnsi="Arial" w:cs="Arial"/>
          <w:sz w:val="22"/>
          <w:szCs w:val="22"/>
        </w:rPr>
      </w:pPr>
    </w:p>
    <w:p w14:paraId="013A3BF2" w14:textId="77777777" w:rsidR="00CB1014" w:rsidRDefault="00CB1014" w:rsidP="00687001">
      <w:pPr>
        <w:jc w:val="both"/>
        <w:rPr>
          <w:rFonts w:ascii="Arial" w:hAnsi="Arial" w:cs="Arial"/>
          <w:sz w:val="22"/>
          <w:szCs w:val="22"/>
        </w:rPr>
      </w:pPr>
    </w:p>
    <w:p w14:paraId="3A8913FC" w14:textId="77777777" w:rsidR="00CB1014" w:rsidRDefault="00CB1014" w:rsidP="00687001">
      <w:pPr>
        <w:jc w:val="both"/>
        <w:rPr>
          <w:rFonts w:ascii="Arial" w:hAnsi="Arial" w:cs="Arial"/>
          <w:sz w:val="22"/>
          <w:szCs w:val="22"/>
        </w:rPr>
      </w:pPr>
    </w:p>
    <w:p w14:paraId="5350044F" w14:textId="77777777" w:rsidR="00CB1014" w:rsidRDefault="00CB1014" w:rsidP="00687001">
      <w:pPr>
        <w:jc w:val="both"/>
        <w:rPr>
          <w:rFonts w:ascii="Arial" w:hAnsi="Arial" w:cs="Arial"/>
          <w:sz w:val="22"/>
          <w:szCs w:val="22"/>
        </w:rPr>
      </w:pPr>
    </w:p>
    <w:p w14:paraId="4C59F538" w14:textId="77777777" w:rsidR="00CB1014" w:rsidRDefault="00CB1014" w:rsidP="00687001">
      <w:pPr>
        <w:jc w:val="both"/>
        <w:rPr>
          <w:rFonts w:ascii="Arial" w:hAnsi="Arial" w:cs="Arial"/>
          <w:sz w:val="22"/>
          <w:szCs w:val="22"/>
        </w:rPr>
      </w:pPr>
    </w:p>
    <w:p w14:paraId="4DB496AC" w14:textId="7020CDF0" w:rsidR="00400DE1" w:rsidRPr="0080463F" w:rsidRDefault="00503783" w:rsidP="00687001">
      <w:pPr>
        <w:jc w:val="both"/>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p>
    <w:p w14:paraId="182EF35A" w14:textId="77777777" w:rsidR="00687001" w:rsidRPr="0080463F" w:rsidRDefault="00687001" w:rsidP="00687001">
      <w:pPr>
        <w:jc w:val="both"/>
        <w:outlineLvl w:val="0"/>
        <w:rPr>
          <w:rFonts w:ascii="Arial" w:hAnsi="Arial" w:cs="Arial"/>
          <w:sz w:val="22"/>
          <w:szCs w:val="22"/>
        </w:rPr>
      </w:pPr>
      <w:r w:rsidRPr="0080463F">
        <w:rPr>
          <w:rFonts w:ascii="Arial" w:hAnsi="Arial" w:cs="Arial"/>
          <w:sz w:val="22"/>
          <w:szCs w:val="22"/>
        </w:rPr>
        <w:t xml:space="preserve">          Z A M A W I A J Ą C Y: </w:t>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r>
      <w:r w:rsidRPr="0080463F">
        <w:rPr>
          <w:rFonts w:ascii="Arial" w:hAnsi="Arial" w:cs="Arial"/>
          <w:sz w:val="22"/>
          <w:szCs w:val="22"/>
        </w:rPr>
        <w:tab/>
        <w:t>W Y K O N A W C A:</w:t>
      </w:r>
    </w:p>
    <w:p w14:paraId="5C3A712D" w14:textId="77777777" w:rsidR="00687001" w:rsidRPr="0080463F" w:rsidRDefault="00687001" w:rsidP="00687001">
      <w:pPr>
        <w:jc w:val="both"/>
        <w:outlineLvl w:val="0"/>
        <w:rPr>
          <w:rFonts w:ascii="Arial" w:hAnsi="Arial" w:cs="Arial"/>
          <w:sz w:val="22"/>
          <w:szCs w:val="22"/>
        </w:rPr>
      </w:pPr>
    </w:p>
    <w:p w14:paraId="4914AF01" w14:textId="77777777" w:rsidR="00687001" w:rsidRPr="0080463F" w:rsidRDefault="00687001" w:rsidP="00687001">
      <w:pPr>
        <w:jc w:val="both"/>
        <w:outlineLvl w:val="0"/>
        <w:rPr>
          <w:rFonts w:ascii="Arial" w:hAnsi="Arial" w:cs="Arial"/>
          <w:sz w:val="22"/>
          <w:szCs w:val="22"/>
        </w:rPr>
      </w:pPr>
    </w:p>
    <w:p w14:paraId="398A832B" w14:textId="77777777" w:rsidR="00687001" w:rsidRPr="0080463F" w:rsidRDefault="00687001" w:rsidP="00687001">
      <w:pPr>
        <w:jc w:val="both"/>
        <w:outlineLvl w:val="0"/>
        <w:rPr>
          <w:rFonts w:ascii="Arial" w:hAnsi="Arial" w:cs="Arial"/>
          <w:sz w:val="22"/>
          <w:szCs w:val="22"/>
        </w:rPr>
      </w:pPr>
    </w:p>
    <w:p w14:paraId="6001C06C" w14:textId="77777777" w:rsidR="004902B1" w:rsidRDefault="004902B1" w:rsidP="00687001">
      <w:pPr>
        <w:jc w:val="both"/>
        <w:outlineLvl w:val="0"/>
        <w:rPr>
          <w:rFonts w:ascii="Arial" w:hAnsi="Arial" w:cs="Arial"/>
          <w:sz w:val="22"/>
          <w:szCs w:val="22"/>
        </w:rPr>
      </w:pPr>
    </w:p>
    <w:p w14:paraId="2CCA1D49" w14:textId="77777777" w:rsidR="00A666F0" w:rsidRDefault="00A666F0" w:rsidP="00687001">
      <w:pPr>
        <w:jc w:val="both"/>
        <w:outlineLvl w:val="0"/>
        <w:rPr>
          <w:rFonts w:ascii="Arial" w:hAnsi="Arial" w:cs="Arial"/>
          <w:sz w:val="22"/>
          <w:szCs w:val="22"/>
        </w:rPr>
        <w:sectPr w:rsidR="00A666F0" w:rsidSect="001B13E2">
          <w:headerReference w:type="even" r:id="rId12"/>
          <w:headerReference w:type="default" r:id="rId13"/>
          <w:footerReference w:type="default" r:id="rId14"/>
          <w:headerReference w:type="first" r:id="rId15"/>
          <w:pgSz w:w="11906" w:h="16838"/>
          <w:pgMar w:top="1418" w:right="1418" w:bottom="1418" w:left="1418" w:header="709" w:footer="709" w:gutter="0"/>
          <w:cols w:space="708"/>
          <w:docGrid w:linePitch="360"/>
        </w:sectPr>
      </w:pPr>
    </w:p>
    <w:p w14:paraId="7A3D8596" w14:textId="77777777" w:rsidR="00545EA9" w:rsidRPr="00EE7915" w:rsidRDefault="00545EA9" w:rsidP="00545EA9">
      <w:pPr>
        <w:jc w:val="right"/>
        <w:rPr>
          <w:rFonts w:ascii="Arial" w:hAnsi="Arial" w:cs="Arial"/>
          <w:i/>
        </w:rPr>
      </w:pPr>
      <w:r w:rsidRPr="00EE7915">
        <w:rPr>
          <w:rFonts w:ascii="Arial" w:hAnsi="Arial" w:cs="Arial"/>
          <w:i/>
        </w:rPr>
        <w:lastRenderedPageBreak/>
        <w:t xml:space="preserve">Załącznik nr 3 do umowy </w:t>
      </w:r>
      <w:proofErr w:type="gramStart"/>
      <w:r w:rsidRPr="00EE7915">
        <w:rPr>
          <w:rFonts w:ascii="Arial" w:hAnsi="Arial" w:cs="Arial"/>
          <w:i/>
        </w:rPr>
        <w:t>…….</w:t>
      </w:r>
      <w:proofErr w:type="gramEnd"/>
      <w:r w:rsidRPr="00EE7915">
        <w:rPr>
          <w:rFonts w:ascii="Arial" w:hAnsi="Arial" w:cs="Arial"/>
          <w:i/>
        </w:rPr>
        <w:t>.</w:t>
      </w:r>
    </w:p>
    <w:p w14:paraId="253AC0C2" w14:textId="77777777" w:rsidR="00545EA9" w:rsidRPr="00EE7915" w:rsidRDefault="00545EA9" w:rsidP="00545EA9">
      <w:pPr>
        <w:jc w:val="both"/>
        <w:rPr>
          <w:rFonts w:ascii="Arial" w:hAnsi="Arial" w:cs="Arial"/>
        </w:rPr>
      </w:pPr>
    </w:p>
    <w:p w14:paraId="5A01904B" w14:textId="77777777" w:rsidR="00545EA9" w:rsidRPr="00EE7915" w:rsidRDefault="00545EA9" w:rsidP="00545EA9">
      <w:pPr>
        <w:jc w:val="both"/>
        <w:rPr>
          <w:rFonts w:ascii="Arial" w:hAnsi="Arial" w:cs="Arial"/>
        </w:rPr>
      </w:pPr>
    </w:p>
    <w:p w14:paraId="09096178" w14:textId="77777777" w:rsidR="00545EA9" w:rsidRPr="00EE7915" w:rsidRDefault="00545EA9" w:rsidP="00545EA9">
      <w:pPr>
        <w:jc w:val="both"/>
        <w:rPr>
          <w:rFonts w:ascii="Arial" w:hAnsi="Arial" w:cs="Arial"/>
        </w:rPr>
      </w:pPr>
    </w:p>
    <w:p w14:paraId="47ECF25D" w14:textId="77777777" w:rsidR="00545EA9" w:rsidRPr="00EE7915" w:rsidRDefault="00545EA9" w:rsidP="00545EA9">
      <w:pPr>
        <w:jc w:val="center"/>
        <w:rPr>
          <w:rFonts w:ascii="Arial" w:hAnsi="Arial" w:cs="Arial"/>
          <w:b/>
          <w:bCs/>
        </w:rPr>
      </w:pPr>
      <w:r w:rsidRPr="00EE7915">
        <w:rPr>
          <w:rFonts w:ascii="Arial" w:hAnsi="Arial" w:cs="Arial"/>
          <w:b/>
          <w:bCs/>
        </w:rPr>
        <w:t>KARTA GWARANCYJNA</w:t>
      </w:r>
    </w:p>
    <w:p w14:paraId="681AB558" w14:textId="77777777" w:rsidR="00545EA9" w:rsidRPr="00EE7915" w:rsidRDefault="00545EA9" w:rsidP="00545EA9">
      <w:pPr>
        <w:jc w:val="center"/>
        <w:rPr>
          <w:rFonts w:ascii="Arial" w:hAnsi="Arial" w:cs="Arial"/>
          <w:b/>
          <w:bCs/>
        </w:rPr>
      </w:pPr>
    </w:p>
    <w:p w14:paraId="63ABEFD2" w14:textId="77777777" w:rsidR="00545EA9" w:rsidRPr="00EE7915" w:rsidRDefault="00545EA9" w:rsidP="00545EA9">
      <w:pPr>
        <w:jc w:val="both"/>
        <w:rPr>
          <w:rFonts w:ascii="Arial" w:hAnsi="Arial" w:cs="Arial"/>
        </w:rPr>
      </w:pPr>
      <w:r w:rsidRPr="00EE7915">
        <w:rPr>
          <w:rFonts w:ascii="Arial" w:hAnsi="Arial" w:cs="Arial"/>
        </w:rPr>
        <w:tab/>
        <w:t>Na prace objęte umową z dnia ………</w:t>
      </w:r>
      <w:proofErr w:type="gramStart"/>
      <w:r w:rsidRPr="00EE7915">
        <w:rPr>
          <w:rFonts w:ascii="Arial" w:hAnsi="Arial" w:cs="Arial"/>
        </w:rPr>
        <w:t>…….</w:t>
      </w:r>
      <w:proofErr w:type="gramEnd"/>
      <w:r w:rsidRPr="00EE7915">
        <w:rPr>
          <w:rFonts w:ascii="Arial" w:hAnsi="Arial" w:cs="Arial"/>
        </w:rPr>
        <w:t>.…….  numer …………</w:t>
      </w:r>
      <w:proofErr w:type="gramStart"/>
      <w:r w:rsidRPr="00EE7915">
        <w:rPr>
          <w:rFonts w:ascii="Arial" w:hAnsi="Arial" w:cs="Arial"/>
        </w:rPr>
        <w:t>…….</w:t>
      </w:r>
      <w:proofErr w:type="gramEnd"/>
      <w:r w:rsidRPr="00EE7915">
        <w:rPr>
          <w:rFonts w:ascii="Arial" w:hAnsi="Arial" w:cs="Arial"/>
        </w:rPr>
        <w:t>…………….</w:t>
      </w:r>
    </w:p>
    <w:p w14:paraId="561C38FC" w14:textId="77777777" w:rsidR="00545EA9" w:rsidRPr="00EE7915" w:rsidRDefault="00545EA9" w:rsidP="00545EA9">
      <w:pPr>
        <w:spacing w:line="360" w:lineRule="auto"/>
        <w:jc w:val="both"/>
        <w:rPr>
          <w:rFonts w:ascii="Arial" w:hAnsi="Arial" w:cs="Arial"/>
        </w:rPr>
      </w:pPr>
    </w:p>
    <w:p w14:paraId="13C2F264"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W ramach niniejszej gwarancji Wykonawca …………...…...………………………</w:t>
      </w:r>
      <w:proofErr w:type="gramStart"/>
      <w:r w:rsidRPr="00EE7915">
        <w:rPr>
          <w:rFonts w:ascii="Arial" w:hAnsi="Arial" w:cs="Arial"/>
        </w:rPr>
        <w:t>…….</w:t>
      </w:r>
      <w:proofErr w:type="gramEnd"/>
      <w:r w:rsidRPr="00EE7915">
        <w:rPr>
          <w:rFonts w:ascii="Arial" w:hAnsi="Arial" w:cs="Arial"/>
        </w:rPr>
        <w:t>.</w:t>
      </w:r>
    </w:p>
    <w:p w14:paraId="38D9ADCF" w14:textId="77777777" w:rsidR="00545EA9" w:rsidRPr="00EE7915" w:rsidRDefault="00545EA9" w:rsidP="00545EA9">
      <w:pPr>
        <w:spacing w:line="360" w:lineRule="auto"/>
        <w:ind w:left="708" w:firstLine="60"/>
        <w:jc w:val="both"/>
        <w:rPr>
          <w:rFonts w:ascii="Arial" w:hAnsi="Arial" w:cs="Arial"/>
        </w:rPr>
      </w:pPr>
      <w:r w:rsidRPr="00EE7915">
        <w:rPr>
          <w:rFonts w:ascii="Arial" w:hAnsi="Arial" w:cs="Arial"/>
        </w:rPr>
        <w:t>………………………………………………………………………...…………………… zapewnia, że Przedmiot umowy z dnia ………</w:t>
      </w:r>
      <w:proofErr w:type="gramStart"/>
      <w:r w:rsidRPr="00EE7915">
        <w:rPr>
          <w:rFonts w:ascii="Arial" w:hAnsi="Arial" w:cs="Arial"/>
        </w:rPr>
        <w:t>…….</w:t>
      </w:r>
      <w:proofErr w:type="gramEnd"/>
      <w:r w:rsidRPr="00EE7915">
        <w:rPr>
          <w:rFonts w:ascii="Arial" w:hAnsi="Arial" w:cs="Arial"/>
        </w:rPr>
        <w:t>.  numer …………………………, wykonany został zgodnie z warunkami technicznymi, należytą starannością, jest niewadliwy i posiada pełną sprawność eksploatacyjną.</w:t>
      </w:r>
    </w:p>
    <w:p w14:paraId="11EDC2FB" w14:textId="27F99746" w:rsidR="00545EA9" w:rsidRPr="00EE7915" w:rsidRDefault="00545EA9" w:rsidP="00FD49CC">
      <w:pPr>
        <w:numPr>
          <w:ilvl w:val="0"/>
          <w:numId w:val="34"/>
        </w:numPr>
        <w:suppressAutoHyphens w:val="0"/>
        <w:spacing w:line="360" w:lineRule="auto"/>
        <w:ind w:right="-131"/>
        <w:jc w:val="both"/>
        <w:rPr>
          <w:rFonts w:ascii="Arial" w:hAnsi="Arial" w:cs="Arial"/>
        </w:rPr>
      </w:pPr>
      <w:r w:rsidRPr="00EE7915">
        <w:rPr>
          <w:rFonts w:ascii="Arial" w:hAnsi="Arial" w:cs="Arial"/>
        </w:rPr>
        <w:t>Wykonawca w ramach gwarancji zobowiązuje się do usunięcia zgłoszonych przez Zamawiającego (Miasto st. Warszawa Dzielnica Wola), usterek w terminie 7 (siedmiu) dni od daty otrzymania zgłoszenia.</w:t>
      </w:r>
    </w:p>
    <w:p w14:paraId="695DD66C" w14:textId="230F95FC"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 xml:space="preserve">Dopuszcza się zgłoszenie usterek drogą </w:t>
      </w:r>
      <w:r w:rsidR="007231D0">
        <w:rPr>
          <w:rFonts w:ascii="Arial" w:hAnsi="Arial" w:cs="Arial"/>
        </w:rPr>
        <w:t>mailową</w:t>
      </w:r>
      <w:r w:rsidRPr="00EE7915">
        <w:rPr>
          <w:rFonts w:ascii="Arial" w:hAnsi="Arial" w:cs="Arial"/>
        </w:rPr>
        <w:t xml:space="preserve">. </w:t>
      </w:r>
    </w:p>
    <w:p w14:paraId="4FF7D2C3"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W przypadku, gdy zakres usterek uniemożliwią ich usunięcie w terminie określonym w pkt 2, Wykonawca w ciągu 3 (trzech) dni uzgodni z nowy Zamawiającym termin ich usunięcia.</w:t>
      </w:r>
    </w:p>
    <w:p w14:paraId="715D6166"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Przed upływem ostatniego roku okresów gwarancyjnych nastąpi komisyjny przegląd techniczny przedmiotu umowy. Z przeglądu tego sporządzony zostanie pogwarancyjny protokół odbioru przedmiotu umowy.</w:t>
      </w:r>
    </w:p>
    <w:p w14:paraId="266E68BD" w14:textId="77777777" w:rsidR="00545EA9" w:rsidRPr="00EE7915" w:rsidRDefault="00545EA9" w:rsidP="00FD49CC">
      <w:pPr>
        <w:numPr>
          <w:ilvl w:val="0"/>
          <w:numId w:val="34"/>
        </w:numPr>
        <w:suppressAutoHyphens w:val="0"/>
        <w:spacing w:line="360" w:lineRule="auto"/>
        <w:jc w:val="both"/>
        <w:rPr>
          <w:rFonts w:ascii="Arial" w:hAnsi="Arial" w:cs="Arial"/>
        </w:rPr>
      </w:pPr>
      <w:r w:rsidRPr="00EE7915">
        <w:rPr>
          <w:rFonts w:ascii="Arial" w:hAnsi="Arial" w:cs="Arial"/>
        </w:rPr>
        <w:t>Gwarancja nie obejmuje uszkodzeń przedmiotu umowy, wynikających z normalnego jego używania.</w:t>
      </w:r>
    </w:p>
    <w:p w14:paraId="74B4D6AD" w14:textId="77777777" w:rsidR="00545EA9" w:rsidRPr="00EE7915" w:rsidRDefault="00545EA9" w:rsidP="00545EA9">
      <w:pPr>
        <w:spacing w:line="360" w:lineRule="auto"/>
        <w:jc w:val="both"/>
        <w:rPr>
          <w:rFonts w:ascii="Arial" w:hAnsi="Arial" w:cs="Arial"/>
        </w:rPr>
      </w:pPr>
    </w:p>
    <w:p w14:paraId="589C97A4" w14:textId="77777777" w:rsidR="00545EA9" w:rsidRPr="00EE7915" w:rsidRDefault="00545EA9" w:rsidP="00545EA9">
      <w:pPr>
        <w:spacing w:line="360" w:lineRule="auto"/>
        <w:jc w:val="both"/>
        <w:rPr>
          <w:rFonts w:ascii="Arial" w:hAnsi="Arial" w:cs="Arial"/>
        </w:rPr>
      </w:pPr>
    </w:p>
    <w:p w14:paraId="0A7264E5" w14:textId="77777777" w:rsidR="00545EA9" w:rsidRPr="00EE7915" w:rsidRDefault="00545EA9" w:rsidP="00545EA9">
      <w:pPr>
        <w:spacing w:line="360" w:lineRule="auto"/>
        <w:ind w:left="7080"/>
        <w:jc w:val="both"/>
        <w:rPr>
          <w:rFonts w:ascii="Arial" w:hAnsi="Arial" w:cs="Arial"/>
        </w:rPr>
      </w:pPr>
      <w:r w:rsidRPr="00EE7915">
        <w:rPr>
          <w:rFonts w:ascii="Arial" w:hAnsi="Arial" w:cs="Arial"/>
        </w:rPr>
        <w:t xml:space="preserve">WYKONAWCA </w:t>
      </w:r>
    </w:p>
    <w:p w14:paraId="61955166" w14:textId="77777777" w:rsidR="00545EA9" w:rsidRPr="00EE7915" w:rsidRDefault="00545EA9" w:rsidP="00545EA9">
      <w:pPr>
        <w:spacing w:before="120"/>
        <w:jc w:val="both"/>
        <w:rPr>
          <w:rFonts w:ascii="Arial" w:hAnsi="Arial" w:cs="Arial"/>
        </w:rPr>
      </w:pPr>
    </w:p>
    <w:p w14:paraId="38609657" w14:textId="77777777" w:rsidR="00545EA9" w:rsidRPr="00EE7915" w:rsidRDefault="00545EA9" w:rsidP="00545EA9">
      <w:pPr>
        <w:jc w:val="both"/>
        <w:rPr>
          <w:rFonts w:ascii="Arial" w:hAnsi="Arial" w:cs="Arial"/>
        </w:rPr>
      </w:pPr>
    </w:p>
    <w:p w14:paraId="6C744ABD" w14:textId="77777777" w:rsidR="00545EA9" w:rsidRPr="00EE7915" w:rsidRDefault="00545EA9" w:rsidP="00545EA9">
      <w:pPr>
        <w:jc w:val="both"/>
        <w:rPr>
          <w:rFonts w:ascii="Arial" w:hAnsi="Arial" w:cs="Arial"/>
        </w:rPr>
      </w:pPr>
    </w:p>
    <w:p w14:paraId="44642B46" w14:textId="77777777" w:rsidR="00545EA9" w:rsidRPr="00EE7915" w:rsidRDefault="00545EA9" w:rsidP="00545EA9">
      <w:pPr>
        <w:jc w:val="both"/>
        <w:rPr>
          <w:rFonts w:ascii="Arial" w:hAnsi="Arial" w:cs="Arial"/>
        </w:rPr>
      </w:pPr>
    </w:p>
    <w:p w14:paraId="51DCE496" w14:textId="77777777" w:rsidR="00545EA9" w:rsidRPr="00EE7915" w:rsidRDefault="00545EA9" w:rsidP="00545EA9">
      <w:pPr>
        <w:jc w:val="both"/>
        <w:rPr>
          <w:rFonts w:ascii="Arial" w:hAnsi="Arial" w:cs="Arial"/>
        </w:rPr>
      </w:pPr>
    </w:p>
    <w:p w14:paraId="223A2543" w14:textId="77777777" w:rsidR="00545EA9" w:rsidRPr="00EE7915" w:rsidRDefault="00545EA9" w:rsidP="00545EA9">
      <w:pPr>
        <w:jc w:val="both"/>
        <w:rPr>
          <w:rFonts w:ascii="Arial" w:hAnsi="Arial" w:cs="Arial"/>
        </w:rPr>
      </w:pPr>
    </w:p>
    <w:p w14:paraId="2BB43BDB" w14:textId="77777777" w:rsidR="00545EA9" w:rsidRPr="00EE7915" w:rsidRDefault="00545EA9" w:rsidP="00545EA9">
      <w:pPr>
        <w:jc w:val="both"/>
        <w:rPr>
          <w:rFonts w:ascii="Arial" w:hAnsi="Arial" w:cs="Arial"/>
        </w:rPr>
      </w:pPr>
    </w:p>
    <w:p w14:paraId="3C690318" w14:textId="77777777" w:rsidR="00545EA9" w:rsidRDefault="00545EA9" w:rsidP="00545EA9">
      <w:pPr>
        <w:jc w:val="both"/>
        <w:rPr>
          <w:rFonts w:ascii="Arial" w:hAnsi="Arial" w:cs="Arial"/>
          <w:sz w:val="22"/>
          <w:szCs w:val="22"/>
        </w:rPr>
      </w:pPr>
    </w:p>
    <w:p w14:paraId="23A894F3" w14:textId="77777777" w:rsidR="00545EA9" w:rsidRDefault="00545EA9" w:rsidP="00545EA9">
      <w:pPr>
        <w:jc w:val="both"/>
        <w:rPr>
          <w:rFonts w:ascii="Arial" w:hAnsi="Arial" w:cs="Arial"/>
          <w:sz w:val="22"/>
          <w:szCs w:val="22"/>
        </w:rPr>
      </w:pPr>
    </w:p>
    <w:p w14:paraId="1566F0F7" w14:textId="77777777" w:rsidR="00545EA9" w:rsidRDefault="00545EA9" w:rsidP="00545EA9">
      <w:pPr>
        <w:jc w:val="both"/>
        <w:rPr>
          <w:rFonts w:ascii="Arial" w:hAnsi="Arial" w:cs="Arial"/>
          <w:sz w:val="22"/>
          <w:szCs w:val="22"/>
        </w:rPr>
      </w:pPr>
    </w:p>
    <w:p w14:paraId="29370089" w14:textId="77777777" w:rsidR="00545EA9" w:rsidRDefault="00545EA9" w:rsidP="00545EA9">
      <w:pPr>
        <w:jc w:val="both"/>
        <w:rPr>
          <w:rFonts w:ascii="Arial" w:hAnsi="Arial" w:cs="Arial"/>
          <w:sz w:val="22"/>
          <w:szCs w:val="22"/>
        </w:rPr>
      </w:pPr>
    </w:p>
    <w:p w14:paraId="3E1C4237" w14:textId="77777777" w:rsidR="00545EA9" w:rsidRDefault="00545EA9" w:rsidP="00545EA9">
      <w:pPr>
        <w:jc w:val="both"/>
        <w:rPr>
          <w:rFonts w:ascii="Arial" w:hAnsi="Arial" w:cs="Arial"/>
          <w:sz w:val="22"/>
          <w:szCs w:val="22"/>
        </w:rPr>
      </w:pPr>
    </w:p>
    <w:p w14:paraId="5D250588" w14:textId="77777777" w:rsidR="00545EA9" w:rsidRDefault="00545EA9" w:rsidP="00545EA9">
      <w:pPr>
        <w:jc w:val="both"/>
        <w:rPr>
          <w:rFonts w:ascii="Arial" w:hAnsi="Arial" w:cs="Arial"/>
          <w:sz w:val="22"/>
          <w:szCs w:val="22"/>
        </w:rPr>
      </w:pPr>
    </w:p>
    <w:p w14:paraId="70520C2B" w14:textId="77777777" w:rsidR="00545EA9" w:rsidRPr="00ED366B" w:rsidRDefault="00545EA9" w:rsidP="00545EA9">
      <w:pPr>
        <w:jc w:val="both"/>
        <w:rPr>
          <w:rFonts w:ascii="Arial" w:hAnsi="Arial" w:cs="Arial"/>
          <w:sz w:val="22"/>
          <w:szCs w:val="22"/>
        </w:rPr>
      </w:pPr>
    </w:p>
    <w:p w14:paraId="16A9BEB1" w14:textId="77777777" w:rsidR="00545EA9" w:rsidRPr="00ED366B" w:rsidRDefault="00545EA9" w:rsidP="00545EA9">
      <w:pPr>
        <w:jc w:val="both"/>
        <w:rPr>
          <w:rFonts w:ascii="Arial" w:hAnsi="Arial" w:cs="Arial"/>
          <w:sz w:val="22"/>
          <w:szCs w:val="22"/>
        </w:rPr>
      </w:pPr>
    </w:p>
    <w:p w14:paraId="09054387" w14:textId="77777777" w:rsidR="00545EA9" w:rsidRDefault="00545EA9" w:rsidP="00545EA9">
      <w:pPr>
        <w:jc w:val="both"/>
        <w:rPr>
          <w:rFonts w:ascii="Arial" w:hAnsi="Arial" w:cs="Arial"/>
          <w:sz w:val="22"/>
          <w:szCs w:val="22"/>
        </w:rPr>
      </w:pPr>
    </w:p>
    <w:p w14:paraId="29FC4080" w14:textId="77777777" w:rsidR="00545EA9" w:rsidRDefault="00545EA9" w:rsidP="00545EA9">
      <w:pPr>
        <w:jc w:val="both"/>
        <w:rPr>
          <w:rFonts w:ascii="Arial" w:hAnsi="Arial" w:cs="Arial"/>
          <w:sz w:val="22"/>
          <w:szCs w:val="22"/>
        </w:rPr>
      </w:pPr>
    </w:p>
    <w:p w14:paraId="4D4339A7" w14:textId="77777777" w:rsidR="00545EA9" w:rsidRDefault="00545EA9" w:rsidP="00545EA9">
      <w:pPr>
        <w:jc w:val="both"/>
        <w:rPr>
          <w:rFonts w:ascii="Arial" w:hAnsi="Arial" w:cs="Arial"/>
          <w:sz w:val="22"/>
          <w:szCs w:val="22"/>
        </w:rPr>
      </w:pPr>
    </w:p>
    <w:p w14:paraId="27079CA1" w14:textId="77777777" w:rsidR="00545EA9" w:rsidRDefault="00545EA9" w:rsidP="00545EA9">
      <w:pPr>
        <w:jc w:val="both"/>
        <w:rPr>
          <w:rFonts w:ascii="Arial" w:hAnsi="Arial" w:cs="Arial"/>
          <w:sz w:val="22"/>
          <w:szCs w:val="22"/>
        </w:rPr>
      </w:pPr>
    </w:p>
    <w:p w14:paraId="7A20DF75" w14:textId="77777777" w:rsidR="00F015F4" w:rsidRDefault="00F015F4" w:rsidP="00545EA9">
      <w:pPr>
        <w:rPr>
          <w:rFonts w:ascii="Arial" w:hAnsi="Arial" w:cs="Arial"/>
          <w:i/>
          <w:sz w:val="22"/>
          <w:szCs w:val="22"/>
        </w:rPr>
        <w:sectPr w:rsidR="00F015F4" w:rsidSect="00A666F0">
          <w:footerReference w:type="default" r:id="rId16"/>
          <w:type w:val="oddPage"/>
          <w:pgSz w:w="11906" w:h="16838"/>
          <w:pgMar w:top="1418" w:right="1418" w:bottom="1418" w:left="1418" w:header="709" w:footer="709" w:gutter="0"/>
          <w:cols w:space="708"/>
          <w:docGrid w:linePitch="360"/>
        </w:sectPr>
      </w:pPr>
    </w:p>
    <w:p w14:paraId="219C97E3" w14:textId="77777777" w:rsidR="00545EA9" w:rsidRDefault="00545EA9" w:rsidP="00545EA9">
      <w:pPr>
        <w:jc w:val="right"/>
        <w:rPr>
          <w:rFonts w:ascii="Arial" w:hAnsi="Arial" w:cs="Arial"/>
          <w:i/>
          <w:sz w:val="22"/>
          <w:szCs w:val="22"/>
        </w:rPr>
      </w:pPr>
      <w:r>
        <w:rPr>
          <w:rFonts w:ascii="Arial" w:hAnsi="Arial" w:cs="Arial"/>
          <w:i/>
          <w:sz w:val="22"/>
          <w:szCs w:val="22"/>
        </w:rPr>
        <w:lastRenderedPageBreak/>
        <w:t>Z</w:t>
      </w:r>
      <w:r w:rsidRPr="00ED366B">
        <w:rPr>
          <w:rFonts w:ascii="Arial" w:hAnsi="Arial" w:cs="Arial"/>
          <w:i/>
          <w:sz w:val="22"/>
          <w:szCs w:val="22"/>
        </w:rPr>
        <w:t xml:space="preserve">ałącznik nr 4 do umowy </w:t>
      </w:r>
      <w:proofErr w:type="gramStart"/>
      <w:r w:rsidRPr="00ED366B">
        <w:rPr>
          <w:rFonts w:ascii="Arial" w:hAnsi="Arial" w:cs="Arial"/>
          <w:i/>
          <w:sz w:val="22"/>
          <w:szCs w:val="22"/>
        </w:rPr>
        <w:t>…….</w:t>
      </w:r>
      <w:proofErr w:type="gramEnd"/>
      <w:r w:rsidRPr="00ED366B">
        <w:rPr>
          <w:rFonts w:ascii="Arial" w:hAnsi="Arial" w:cs="Arial"/>
          <w:i/>
          <w:sz w:val="22"/>
          <w:szCs w:val="22"/>
        </w:rPr>
        <w:t>.</w:t>
      </w:r>
    </w:p>
    <w:p w14:paraId="0F7BAA79" w14:textId="77777777" w:rsidR="00545EA9" w:rsidRDefault="00545EA9" w:rsidP="00545EA9">
      <w:pPr>
        <w:jc w:val="right"/>
        <w:rPr>
          <w:rFonts w:ascii="Arial" w:hAnsi="Arial" w:cs="Arial"/>
          <w:i/>
          <w:sz w:val="22"/>
          <w:szCs w:val="22"/>
        </w:rPr>
      </w:pPr>
    </w:p>
    <w:p w14:paraId="1647909E" w14:textId="77777777" w:rsidR="00545EA9" w:rsidRPr="00ED366B" w:rsidRDefault="00545EA9" w:rsidP="00545EA9">
      <w:pPr>
        <w:jc w:val="right"/>
        <w:rPr>
          <w:rFonts w:ascii="Arial" w:hAnsi="Arial" w:cs="Arial"/>
          <w:i/>
          <w:sz w:val="22"/>
          <w:szCs w:val="22"/>
        </w:rPr>
      </w:pPr>
    </w:p>
    <w:p w14:paraId="5283BAC4" w14:textId="77777777" w:rsidR="00545EA9" w:rsidRPr="00ED366B" w:rsidRDefault="00545EA9" w:rsidP="00545EA9">
      <w:pPr>
        <w:jc w:val="both"/>
        <w:rPr>
          <w:rFonts w:ascii="Arial" w:hAnsi="Arial" w:cs="Arial"/>
          <w:sz w:val="22"/>
          <w:szCs w:val="22"/>
        </w:rPr>
      </w:pPr>
    </w:p>
    <w:p w14:paraId="22A0C1FA" w14:textId="77777777" w:rsidR="00545EA9" w:rsidRPr="00ED366B" w:rsidRDefault="00545EA9" w:rsidP="00545EA9">
      <w:pPr>
        <w:jc w:val="center"/>
        <w:rPr>
          <w:rFonts w:ascii="Arial" w:hAnsi="Arial" w:cs="Arial"/>
          <w:b/>
          <w:bCs/>
          <w:sz w:val="24"/>
          <w:szCs w:val="24"/>
        </w:rPr>
      </w:pPr>
      <w:r w:rsidRPr="00ED366B">
        <w:rPr>
          <w:rFonts w:ascii="Arial" w:hAnsi="Arial" w:cs="Arial"/>
          <w:b/>
          <w:bCs/>
          <w:sz w:val="24"/>
          <w:szCs w:val="24"/>
        </w:rPr>
        <w:t>PROTOKÓŁ WPROWADZENIA NA ROBOTY BUDOWLANE</w:t>
      </w:r>
    </w:p>
    <w:p w14:paraId="0C3E6652" w14:textId="77777777" w:rsidR="00545EA9" w:rsidRPr="00ED366B" w:rsidRDefault="00545EA9" w:rsidP="00545EA9">
      <w:pPr>
        <w:rPr>
          <w:rFonts w:ascii="Arial" w:hAnsi="Arial" w:cs="Arial"/>
        </w:rPr>
      </w:pPr>
    </w:p>
    <w:p w14:paraId="50E80ABD" w14:textId="77777777" w:rsidR="00545EA9" w:rsidRPr="00ED366B" w:rsidRDefault="00545EA9" w:rsidP="00545EA9">
      <w:pPr>
        <w:rPr>
          <w:rFonts w:ascii="Arial" w:hAnsi="Arial" w:cs="Arial"/>
        </w:rPr>
      </w:pPr>
      <w:r w:rsidRPr="00ED366B">
        <w:rPr>
          <w:rFonts w:ascii="Arial" w:hAnsi="Arial" w:cs="Arial"/>
        </w:rPr>
        <w:t xml:space="preserve">sporządzony w </w:t>
      </w:r>
      <w:proofErr w:type="gramStart"/>
      <w:r w:rsidRPr="00ED366B">
        <w:rPr>
          <w:rFonts w:ascii="Arial" w:hAnsi="Arial" w:cs="Arial"/>
        </w:rPr>
        <w:t>dniu  …</w:t>
      </w:r>
      <w:proofErr w:type="gramEnd"/>
      <w:r w:rsidRPr="00ED366B">
        <w:rPr>
          <w:rFonts w:ascii="Arial" w:hAnsi="Arial" w:cs="Arial"/>
        </w:rPr>
        <w:t>….............. r.</w:t>
      </w:r>
    </w:p>
    <w:p w14:paraId="70F0E247" w14:textId="77777777" w:rsidR="00545EA9" w:rsidRPr="00ED366B" w:rsidRDefault="00545EA9" w:rsidP="00545EA9">
      <w:pPr>
        <w:tabs>
          <w:tab w:val="left" w:pos="399"/>
          <w:tab w:val="right" w:leader="dot" w:pos="9072"/>
        </w:tabs>
        <w:rPr>
          <w:rFonts w:ascii="Arial" w:hAnsi="Arial" w:cs="Arial"/>
        </w:rPr>
      </w:pPr>
    </w:p>
    <w:p w14:paraId="6425B407" w14:textId="77777777" w:rsidR="00545EA9" w:rsidRPr="00ED366B" w:rsidRDefault="00545EA9" w:rsidP="00545EA9">
      <w:pPr>
        <w:tabs>
          <w:tab w:val="left" w:pos="399"/>
          <w:tab w:val="right" w:leader="dot" w:pos="9072"/>
        </w:tabs>
        <w:rPr>
          <w:rFonts w:ascii="Arial" w:hAnsi="Arial" w:cs="Arial"/>
          <w:b/>
        </w:rPr>
      </w:pPr>
      <w:r w:rsidRPr="00ED366B">
        <w:rPr>
          <w:rFonts w:ascii="Arial" w:hAnsi="Arial" w:cs="Arial"/>
        </w:rPr>
        <w:t>1.</w:t>
      </w:r>
      <w:r w:rsidRPr="00ED366B">
        <w:rPr>
          <w:rFonts w:ascii="Arial" w:hAnsi="Arial" w:cs="Arial"/>
        </w:rPr>
        <w:tab/>
        <w:t xml:space="preserve">Zamawiający </w:t>
      </w:r>
      <w:r w:rsidRPr="00ED366B">
        <w:rPr>
          <w:rFonts w:ascii="Arial" w:hAnsi="Arial" w:cs="Arial"/>
          <w:b/>
        </w:rPr>
        <w:t>Zakład Gospodarowania Nieruchomościami w Dzielnicy Wola m.st. Warszawy</w:t>
      </w:r>
    </w:p>
    <w:p w14:paraId="157862A9" w14:textId="77777777" w:rsidR="00545EA9" w:rsidRPr="00ED366B" w:rsidRDefault="00545EA9" w:rsidP="00545EA9">
      <w:pPr>
        <w:tabs>
          <w:tab w:val="left" w:pos="399"/>
          <w:tab w:val="right" w:leader="dot" w:pos="9072"/>
        </w:tabs>
        <w:rPr>
          <w:rFonts w:ascii="Arial" w:hAnsi="Arial" w:cs="Arial"/>
        </w:rPr>
      </w:pPr>
    </w:p>
    <w:p w14:paraId="466DB95F" w14:textId="77777777" w:rsidR="00545EA9" w:rsidRPr="00ED366B" w:rsidRDefault="00545EA9" w:rsidP="00545EA9">
      <w:pPr>
        <w:tabs>
          <w:tab w:val="left" w:pos="399"/>
          <w:tab w:val="right" w:leader="dot" w:pos="9072"/>
        </w:tabs>
        <w:ind w:left="426" w:hanging="426"/>
        <w:rPr>
          <w:rFonts w:ascii="Arial" w:hAnsi="Arial" w:cs="Arial"/>
          <w:b/>
        </w:rPr>
      </w:pPr>
      <w:r w:rsidRPr="00ED366B">
        <w:rPr>
          <w:rFonts w:ascii="Arial" w:hAnsi="Arial" w:cs="Arial"/>
        </w:rPr>
        <w:t>2.</w:t>
      </w:r>
      <w:r w:rsidRPr="00ED366B">
        <w:rPr>
          <w:rFonts w:ascii="Arial" w:hAnsi="Arial" w:cs="Arial"/>
        </w:rPr>
        <w:tab/>
      </w:r>
      <w:proofErr w:type="gramStart"/>
      <w:r w:rsidRPr="00ED366B">
        <w:rPr>
          <w:rFonts w:ascii="Arial" w:hAnsi="Arial" w:cs="Arial"/>
        </w:rPr>
        <w:t xml:space="preserve">Wykonawca  </w:t>
      </w:r>
      <w:r w:rsidRPr="00ED366B">
        <w:rPr>
          <w:rFonts w:ascii="Arial" w:hAnsi="Arial" w:cs="Arial"/>
          <w:b/>
        </w:rPr>
        <w:t>…</w:t>
      </w:r>
      <w:proofErr w:type="gramEnd"/>
      <w:r w:rsidRPr="00ED366B">
        <w:rPr>
          <w:rFonts w:ascii="Arial" w:hAnsi="Arial" w:cs="Arial"/>
          <w:b/>
        </w:rPr>
        <w:t>………………………………………</w:t>
      </w:r>
    </w:p>
    <w:p w14:paraId="7A6D5264"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ab/>
      </w:r>
    </w:p>
    <w:p w14:paraId="4EFEC136" w14:textId="77777777" w:rsidR="00545EA9" w:rsidRPr="00ED366B" w:rsidRDefault="00545EA9" w:rsidP="00545EA9">
      <w:pPr>
        <w:tabs>
          <w:tab w:val="left" w:pos="399"/>
          <w:tab w:val="right" w:leader="dot" w:pos="9072"/>
        </w:tabs>
        <w:rPr>
          <w:rFonts w:ascii="Arial" w:hAnsi="Arial" w:cs="Arial"/>
        </w:rPr>
      </w:pPr>
      <w:r w:rsidRPr="00ED366B">
        <w:rPr>
          <w:rFonts w:ascii="Arial" w:hAnsi="Arial" w:cs="Arial"/>
        </w:rPr>
        <w:t>3.</w:t>
      </w:r>
      <w:r w:rsidRPr="00ED366B">
        <w:rPr>
          <w:rFonts w:ascii="Arial" w:hAnsi="Arial" w:cs="Arial"/>
        </w:rPr>
        <w:tab/>
        <w:t>Umowa (nr, z dnia</w:t>
      </w:r>
      <w:proofErr w:type="gramStart"/>
      <w:r w:rsidRPr="00ED366B">
        <w:rPr>
          <w:rFonts w:ascii="Arial" w:hAnsi="Arial" w:cs="Arial"/>
        </w:rPr>
        <w:t>):  …</w:t>
      </w:r>
      <w:proofErr w:type="gramEnd"/>
      <w:r w:rsidRPr="00ED366B">
        <w:rPr>
          <w:rFonts w:ascii="Arial" w:hAnsi="Arial" w:cs="Arial"/>
        </w:rPr>
        <w:tab/>
      </w:r>
    </w:p>
    <w:p w14:paraId="1E470A43" w14:textId="77777777" w:rsidR="00545EA9" w:rsidRPr="00ED366B" w:rsidRDefault="00545EA9" w:rsidP="00545EA9">
      <w:pPr>
        <w:tabs>
          <w:tab w:val="left" w:pos="399"/>
          <w:tab w:val="right" w:leader="dot" w:pos="9072"/>
        </w:tabs>
        <w:rPr>
          <w:rFonts w:ascii="Arial" w:hAnsi="Arial" w:cs="Arial"/>
        </w:rPr>
      </w:pPr>
    </w:p>
    <w:p w14:paraId="2661776B" w14:textId="0EECA06B" w:rsidR="00545EA9" w:rsidRPr="00711E33" w:rsidRDefault="00545EA9" w:rsidP="00545EA9">
      <w:pPr>
        <w:tabs>
          <w:tab w:val="left" w:pos="399"/>
          <w:tab w:val="right" w:leader="dot" w:pos="9072"/>
        </w:tabs>
        <w:ind w:left="426" w:hanging="426"/>
        <w:jc w:val="both"/>
        <w:rPr>
          <w:rFonts w:ascii="Arial" w:hAnsi="Arial" w:cs="Arial"/>
        </w:rPr>
      </w:pPr>
      <w:r w:rsidRPr="00ED366B">
        <w:rPr>
          <w:rFonts w:ascii="Arial" w:hAnsi="Arial" w:cs="Arial"/>
        </w:rPr>
        <w:t>4.</w:t>
      </w:r>
      <w:r w:rsidRPr="00711E33">
        <w:rPr>
          <w:rFonts w:ascii="Arial" w:hAnsi="Arial" w:cs="Arial"/>
        </w:rPr>
        <w:tab/>
        <w:t xml:space="preserve">Przedmiot </w:t>
      </w:r>
      <w:proofErr w:type="gramStart"/>
      <w:r w:rsidRPr="00711E33">
        <w:rPr>
          <w:rFonts w:ascii="Arial" w:hAnsi="Arial" w:cs="Arial"/>
        </w:rPr>
        <w:t xml:space="preserve">umowy:  </w:t>
      </w:r>
      <w:r w:rsidR="004902B1">
        <w:rPr>
          <w:rFonts w:ascii="Arial" w:hAnsi="Arial" w:cs="Arial"/>
          <w:b/>
          <w:bCs/>
        </w:rPr>
        <w:t>…</w:t>
      </w:r>
      <w:proofErr w:type="gramEnd"/>
      <w:r w:rsidR="004902B1">
        <w:rPr>
          <w:rFonts w:ascii="Arial" w:hAnsi="Arial" w:cs="Arial"/>
          <w:b/>
          <w:bCs/>
        </w:rPr>
        <w:t>………………………………………………………………</w:t>
      </w:r>
      <w:proofErr w:type="gramStart"/>
      <w:r w:rsidR="004902B1">
        <w:rPr>
          <w:rFonts w:ascii="Arial" w:hAnsi="Arial" w:cs="Arial"/>
          <w:b/>
          <w:bCs/>
        </w:rPr>
        <w:t>…….</w:t>
      </w:r>
      <w:proofErr w:type="gramEnd"/>
      <w:r w:rsidR="004902B1">
        <w:rPr>
          <w:rFonts w:ascii="Arial" w:hAnsi="Arial" w:cs="Arial"/>
          <w:b/>
          <w:bCs/>
        </w:rPr>
        <w:t>.</w:t>
      </w:r>
      <w:r w:rsidR="0042123B" w:rsidRPr="005D3D9A">
        <w:rPr>
          <w:rFonts w:ascii="Arial" w:hAnsi="Arial" w:cs="Arial"/>
          <w:sz w:val="22"/>
          <w:szCs w:val="22"/>
        </w:rPr>
        <w:t xml:space="preserve"> w Warszawie</w:t>
      </w:r>
    </w:p>
    <w:p w14:paraId="042F1DDD" w14:textId="77777777" w:rsidR="00545EA9" w:rsidRPr="00711E33" w:rsidRDefault="00545EA9" w:rsidP="00545EA9">
      <w:pPr>
        <w:pStyle w:val="Tekstpodstawowy"/>
        <w:tabs>
          <w:tab w:val="left" w:leader="dot" w:pos="399"/>
          <w:tab w:val="left" w:leader="dot" w:pos="5040"/>
          <w:tab w:val="left" w:leader="dot" w:pos="9071"/>
        </w:tabs>
        <w:spacing w:line="240" w:lineRule="auto"/>
        <w:rPr>
          <w:rFonts w:ascii="Arial" w:hAnsi="Arial" w:cs="Arial"/>
          <w:sz w:val="20"/>
        </w:rPr>
      </w:pPr>
    </w:p>
    <w:p w14:paraId="1E996088" w14:textId="60FFFD8D" w:rsidR="00545EA9" w:rsidRPr="00AD3700" w:rsidRDefault="00545EA9" w:rsidP="00545EA9">
      <w:pPr>
        <w:pStyle w:val="Tekstpodstawowy"/>
        <w:tabs>
          <w:tab w:val="left" w:leader="dot" w:pos="399"/>
          <w:tab w:val="left" w:leader="dot" w:pos="5040"/>
          <w:tab w:val="left" w:leader="dot" w:pos="9071"/>
        </w:tabs>
        <w:spacing w:line="240" w:lineRule="auto"/>
        <w:jc w:val="both"/>
        <w:rPr>
          <w:rFonts w:ascii="Arial" w:hAnsi="Arial" w:cs="Arial"/>
          <w:sz w:val="20"/>
        </w:rPr>
      </w:pPr>
      <w:r w:rsidRPr="00AD3700">
        <w:rPr>
          <w:rFonts w:ascii="Arial" w:hAnsi="Arial" w:cs="Arial"/>
          <w:sz w:val="20"/>
        </w:rPr>
        <w:t>Po dokonaniu oględzin</w:t>
      </w:r>
      <w:r w:rsidR="00F13E16">
        <w:rPr>
          <w:rFonts w:ascii="Arial" w:hAnsi="Arial" w:cs="Arial"/>
          <w:sz w:val="20"/>
        </w:rPr>
        <w:t xml:space="preserve"> </w:t>
      </w:r>
      <w:r w:rsidR="00FB7F5F">
        <w:rPr>
          <w:rFonts w:ascii="Arial" w:hAnsi="Arial" w:cs="Arial"/>
          <w:sz w:val="20"/>
        </w:rPr>
        <w:t>…………………………….</w:t>
      </w:r>
      <w:r w:rsidR="0042123B" w:rsidRPr="00354DF0">
        <w:rPr>
          <w:rFonts w:ascii="Arial" w:hAnsi="Arial" w:cs="Arial"/>
          <w:sz w:val="20"/>
        </w:rPr>
        <w:t xml:space="preserve"> oraz zapoznaniu się z PFU na </w:t>
      </w:r>
      <w:r w:rsidR="004902B1">
        <w:rPr>
          <w:rFonts w:ascii="Arial" w:hAnsi="Arial" w:cs="Arial"/>
          <w:sz w:val="20"/>
        </w:rPr>
        <w:t>…………………………………………………</w:t>
      </w:r>
      <w:r w:rsidR="0042123B" w:rsidRPr="005D3D9A">
        <w:rPr>
          <w:rFonts w:ascii="Arial" w:hAnsi="Arial" w:cs="Arial"/>
          <w:sz w:val="22"/>
          <w:szCs w:val="22"/>
        </w:rPr>
        <w:t xml:space="preserve"> w Warszawie</w:t>
      </w:r>
      <w:r w:rsidR="0042123B" w:rsidDel="005A0293">
        <w:rPr>
          <w:rFonts w:ascii="Arial" w:hAnsi="Arial" w:cs="Arial"/>
          <w:sz w:val="20"/>
        </w:rPr>
        <w:t xml:space="preserve"> </w:t>
      </w:r>
      <w:r w:rsidR="0042123B" w:rsidRPr="00AD3700">
        <w:rPr>
          <w:rFonts w:ascii="Arial" w:hAnsi="Arial" w:cs="Arial"/>
          <w:sz w:val="20"/>
        </w:rPr>
        <w:t>w systemie „projektuj i buduj</w:t>
      </w:r>
      <w:r w:rsidRPr="00AD3700">
        <w:rPr>
          <w:rFonts w:ascii="Arial" w:hAnsi="Arial" w:cs="Arial"/>
          <w:sz w:val="20"/>
        </w:rPr>
        <w:t>”.</w:t>
      </w:r>
    </w:p>
    <w:p w14:paraId="7D19128D" w14:textId="77777777" w:rsidR="00545EA9" w:rsidRPr="00AD3700" w:rsidRDefault="00545EA9" w:rsidP="00545EA9">
      <w:pPr>
        <w:jc w:val="both"/>
        <w:rPr>
          <w:rFonts w:ascii="Arial" w:hAnsi="Arial" w:cs="Arial"/>
        </w:rPr>
      </w:pPr>
    </w:p>
    <w:p w14:paraId="45E9A08F" w14:textId="77777777" w:rsidR="00545EA9" w:rsidRPr="00ED366B" w:rsidRDefault="00545EA9" w:rsidP="00545EA9">
      <w:pPr>
        <w:pStyle w:val="Tekstpodstawowy2"/>
        <w:spacing w:line="240" w:lineRule="auto"/>
        <w:rPr>
          <w:rFonts w:ascii="Arial" w:hAnsi="Arial" w:cs="Arial"/>
        </w:rPr>
      </w:pPr>
      <w:r w:rsidRPr="00ED366B">
        <w:rPr>
          <w:rFonts w:ascii="Arial" w:hAnsi="Arial" w:cs="Arial"/>
        </w:rPr>
        <w:t>Komisja w składzie:</w:t>
      </w:r>
    </w:p>
    <w:p w14:paraId="2EC1792C" w14:textId="77777777" w:rsidR="00545EA9" w:rsidRPr="00ED366B" w:rsidRDefault="00545EA9" w:rsidP="00545EA9">
      <w:pPr>
        <w:pStyle w:val="Tekstpodstawowy"/>
        <w:spacing w:line="240" w:lineRule="auto"/>
        <w:rPr>
          <w:rFonts w:ascii="Arial" w:hAnsi="Arial" w:cs="Arial"/>
          <w:sz w:val="20"/>
        </w:rPr>
      </w:pPr>
    </w:p>
    <w:p w14:paraId="4F52640D" w14:textId="77777777" w:rsidR="00545EA9" w:rsidRPr="00ED366B" w:rsidRDefault="00545EA9" w:rsidP="00545EA9">
      <w:pPr>
        <w:pStyle w:val="Tekstpodstawowy"/>
        <w:spacing w:line="240" w:lineRule="auto"/>
        <w:rPr>
          <w:rFonts w:ascii="Arial" w:hAnsi="Arial" w:cs="Arial"/>
          <w:sz w:val="20"/>
        </w:rPr>
      </w:pPr>
      <w:r w:rsidRPr="00ED366B">
        <w:rPr>
          <w:rFonts w:ascii="Arial" w:hAnsi="Arial" w:cs="Arial"/>
          <w:sz w:val="20"/>
        </w:rPr>
        <w:t>Przedstawiciele Zamawiającego:</w:t>
      </w:r>
    </w:p>
    <w:p w14:paraId="26D5231C"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59B0C196"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6CFF7E37" w14:textId="77777777" w:rsidR="00545EA9" w:rsidRPr="00ED366B" w:rsidRDefault="00545EA9" w:rsidP="00FD49CC">
      <w:pPr>
        <w:numPr>
          <w:ilvl w:val="0"/>
          <w:numId w:val="39"/>
        </w:numPr>
        <w:suppressAutoHyphens w:val="0"/>
        <w:jc w:val="both"/>
        <w:rPr>
          <w:rFonts w:ascii="Arial" w:hAnsi="Arial" w:cs="Arial"/>
        </w:rPr>
      </w:pPr>
      <w:r w:rsidRPr="00ED366B">
        <w:rPr>
          <w:rFonts w:ascii="Arial" w:hAnsi="Arial" w:cs="Arial"/>
        </w:rPr>
        <w:t>………………………</w:t>
      </w:r>
    </w:p>
    <w:p w14:paraId="209A054F" w14:textId="77777777" w:rsidR="00545EA9" w:rsidRPr="00ED366B" w:rsidRDefault="00545EA9" w:rsidP="00545EA9">
      <w:pPr>
        <w:jc w:val="both"/>
        <w:rPr>
          <w:rFonts w:ascii="Arial" w:hAnsi="Arial" w:cs="Arial"/>
        </w:rPr>
      </w:pPr>
    </w:p>
    <w:p w14:paraId="4FCA6EF5" w14:textId="77777777" w:rsidR="00545EA9" w:rsidRPr="00ED366B" w:rsidRDefault="00545EA9" w:rsidP="00545EA9">
      <w:pPr>
        <w:jc w:val="both"/>
        <w:rPr>
          <w:rFonts w:ascii="Arial" w:hAnsi="Arial" w:cs="Arial"/>
        </w:rPr>
      </w:pPr>
      <w:r w:rsidRPr="00ED366B">
        <w:rPr>
          <w:rFonts w:ascii="Arial" w:hAnsi="Arial" w:cs="Arial"/>
        </w:rPr>
        <w:t>Przedstawiciele Wykonawcy:</w:t>
      </w:r>
    </w:p>
    <w:p w14:paraId="240F7CE1"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01368F58"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2525E103" w14:textId="77777777" w:rsidR="00545EA9" w:rsidRPr="00ED366B" w:rsidRDefault="00545EA9" w:rsidP="00FD49CC">
      <w:pPr>
        <w:numPr>
          <w:ilvl w:val="0"/>
          <w:numId w:val="40"/>
        </w:numPr>
        <w:suppressAutoHyphens w:val="0"/>
        <w:jc w:val="both"/>
        <w:rPr>
          <w:rFonts w:ascii="Arial" w:hAnsi="Arial" w:cs="Arial"/>
        </w:rPr>
      </w:pPr>
      <w:r w:rsidRPr="00ED366B">
        <w:rPr>
          <w:rFonts w:ascii="Arial" w:hAnsi="Arial" w:cs="Arial"/>
        </w:rPr>
        <w:t>..............................................................</w:t>
      </w:r>
    </w:p>
    <w:p w14:paraId="3935F2DA" w14:textId="77777777" w:rsidR="00545EA9" w:rsidRPr="00ED366B" w:rsidRDefault="00545EA9" w:rsidP="00545EA9">
      <w:pPr>
        <w:jc w:val="both"/>
        <w:rPr>
          <w:rFonts w:ascii="Arial" w:hAnsi="Arial" w:cs="Arial"/>
        </w:rPr>
      </w:pPr>
    </w:p>
    <w:p w14:paraId="65B27477" w14:textId="57AEF3CC" w:rsidR="00545EA9" w:rsidRPr="00ED366B" w:rsidRDefault="00545EA9" w:rsidP="00545EA9">
      <w:pPr>
        <w:pStyle w:val="Tekstpodstawowywcity"/>
        <w:ind w:left="0"/>
        <w:rPr>
          <w:rFonts w:ascii="Arial" w:hAnsi="Arial" w:cs="Arial"/>
        </w:rPr>
      </w:pPr>
      <w:r w:rsidRPr="00ED366B">
        <w:rPr>
          <w:rFonts w:ascii="Arial" w:hAnsi="Arial" w:cs="Arial"/>
        </w:rPr>
        <w:t xml:space="preserve">dokonała wprowadzenia Wykonawcy </w:t>
      </w:r>
      <w:proofErr w:type="gramStart"/>
      <w:r w:rsidRPr="00ED366B">
        <w:rPr>
          <w:rFonts w:ascii="Arial" w:hAnsi="Arial" w:cs="Arial"/>
        </w:rPr>
        <w:t xml:space="preserve">na </w:t>
      </w:r>
      <w:r w:rsidR="00F13E16">
        <w:rPr>
          <w:rFonts w:ascii="Arial" w:hAnsi="Arial" w:cs="Arial"/>
        </w:rPr>
        <w:t xml:space="preserve"> teren</w:t>
      </w:r>
      <w:proofErr w:type="gramEnd"/>
      <w:r w:rsidR="00F13E16">
        <w:rPr>
          <w:rFonts w:ascii="Arial" w:hAnsi="Arial" w:cs="Arial"/>
        </w:rPr>
        <w:t xml:space="preserve"> budowy</w:t>
      </w:r>
      <w:r w:rsidRPr="00ED366B">
        <w:rPr>
          <w:rFonts w:ascii="Arial" w:hAnsi="Arial" w:cs="Arial"/>
        </w:rPr>
        <w:t xml:space="preserve"> w celu realizacji przedmiotu umowy.</w:t>
      </w:r>
    </w:p>
    <w:p w14:paraId="0A2AE488" w14:textId="77777777" w:rsidR="00545EA9" w:rsidRPr="00ED366B" w:rsidRDefault="00545EA9" w:rsidP="00545EA9">
      <w:pPr>
        <w:pStyle w:val="Tekstpodstawowywcity2"/>
        <w:tabs>
          <w:tab w:val="left" w:leader="dot" w:pos="5940"/>
        </w:tabs>
        <w:spacing w:line="240" w:lineRule="auto"/>
        <w:ind w:left="0"/>
        <w:jc w:val="both"/>
        <w:rPr>
          <w:rFonts w:ascii="Arial" w:hAnsi="Arial" w:cs="Arial"/>
        </w:rPr>
      </w:pPr>
    </w:p>
    <w:p w14:paraId="2A8DED14" w14:textId="77777777" w:rsidR="00545EA9" w:rsidRPr="00ED366B" w:rsidRDefault="00545EA9" w:rsidP="00451DE2">
      <w:pPr>
        <w:pStyle w:val="Tekstpodstawowywcity2"/>
        <w:numPr>
          <w:ilvl w:val="3"/>
          <w:numId w:val="6"/>
        </w:numPr>
        <w:tabs>
          <w:tab w:val="clear" w:pos="2520"/>
          <w:tab w:val="num" w:pos="284"/>
          <w:tab w:val="left" w:leader="dot" w:pos="4500"/>
          <w:tab w:val="left" w:leader="dot" w:pos="6300"/>
        </w:tabs>
        <w:spacing w:line="240" w:lineRule="auto"/>
        <w:ind w:left="284" w:hanging="284"/>
        <w:jc w:val="both"/>
        <w:rPr>
          <w:rFonts w:ascii="Arial" w:hAnsi="Arial" w:cs="Arial"/>
        </w:rPr>
      </w:pPr>
      <w:r w:rsidRPr="00ED366B">
        <w:rPr>
          <w:rFonts w:ascii="Arial" w:hAnsi="Arial" w:cs="Arial"/>
          <w:spacing w:val="4"/>
        </w:rPr>
        <w:t xml:space="preserve">Przejęty teren Wykonawca będzie wykorzystywał jedynie w celu realizacji przedmiotu umowy. Oznakuje i zgodnie z obowiązującymi przepisami zabezpieczy teren budowy. Będzie dbał </w:t>
      </w:r>
      <w:r w:rsidRPr="00ED366B">
        <w:rPr>
          <w:rFonts w:ascii="Arial" w:hAnsi="Arial" w:cs="Arial"/>
          <w:spacing w:val="4"/>
        </w:rPr>
        <w:br/>
        <w:t>o należyty stan i porządek na terenie budowy.</w:t>
      </w:r>
    </w:p>
    <w:p w14:paraId="21CCF089" w14:textId="77777777" w:rsidR="00545EA9" w:rsidRPr="00ED366B" w:rsidRDefault="00545EA9" w:rsidP="00451DE2">
      <w:pPr>
        <w:pStyle w:val="Tekstpodstawowywcity2"/>
        <w:numPr>
          <w:ilvl w:val="3"/>
          <w:numId w:val="6"/>
        </w:numPr>
        <w:tabs>
          <w:tab w:val="clear" w:pos="2520"/>
          <w:tab w:val="num" w:pos="284"/>
          <w:tab w:val="left" w:leader="dot" w:pos="5040"/>
        </w:tabs>
        <w:spacing w:line="240" w:lineRule="auto"/>
        <w:ind w:left="284" w:hanging="284"/>
        <w:jc w:val="both"/>
        <w:rPr>
          <w:rFonts w:ascii="Arial" w:hAnsi="Arial" w:cs="Arial"/>
        </w:rPr>
      </w:pPr>
      <w:r w:rsidRPr="00ED366B">
        <w:rPr>
          <w:rFonts w:ascii="Arial" w:hAnsi="Arial" w:cs="Arial"/>
        </w:rPr>
        <w:t xml:space="preserve">Wraz z przejęciem terenu budowy, Wykonawca przejmuje odpowiedzialność z tytułu szkód, które mogą zaistnieć w związku ze zdarzeniami losowymi, odpowiedzialność cywilną oraz od następstw nieszczęśliwych wypadków, dotyczących pracowników i osób trzecich, które to wypadki mogą </w:t>
      </w:r>
      <w:r w:rsidRPr="00ED366B">
        <w:rPr>
          <w:rFonts w:ascii="Arial" w:hAnsi="Arial" w:cs="Arial"/>
        </w:rPr>
        <w:br/>
        <w:t>po</w:t>
      </w:r>
      <w:r w:rsidRPr="00ED366B">
        <w:rPr>
          <w:rFonts w:ascii="Arial" w:hAnsi="Arial" w:cs="Arial"/>
        </w:rPr>
        <w:softHyphen/>
        <w:t xml:space="preserve">wstać w związku z prowadzonymi robotami budowlanymi, a w tym z ruchem pojazdów </w:t>
      </w:r>
      <w:r w:rsidRPr="00ED366B">
        <w:rPr>
          <w:rFonts w:ascii="Arial" w:hAnsi="Arial" w:cs="Arial"/>
        </w:rPr>
        <w:br/>
        <w:t>mechani</w:t>
      </w:r>
      <w:r w:rsidRPr="00ED366B">
        <w:rPr>
          <w:rFonts w:ascii="Arial" w:hAnsi="Arial" w:cs="Arial"/>
        </w:rPr>
        <w:softHyphen/>
        <w:t>cznych (art. 652 k.c.).</w:t>
      </w:r>
    </w:p>
    <w:p w14:paraId="4E346A32" w14:textId="6DCBB053" w:rsidR="00545EA9" w:rsidRPr="00ED366B" w:rsidRDefault="00F13E16"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Pr>
          <w:rFonts w:ascii="Arial" w:hAnsi="Arial" w:cs="Arial"/>
        </w:rPr>
        <w:t xml:space="preserve"> Wykonawca</w:t>
      </w:r>
      <w:r w:rsidR="00545EA9" w:rsidRPr="00ED366B">
        <w:rPr>
          <w:rFonts w:ascii="Arial" w:hAnsi="Arial" w:cs="Arial"/>
        </w:rPr>
        <w:t xml:space="preserve"> zobowiązany będzie do koordynowania realizacji zadań zapobiegających </w:t>
      </w:r>
      <w:r w:rsidR="00545EA9" w:rsidRPr="00ED366B">
        <w:rPr>
          <w:rFonts w:ascii="Arial" w:hAnsi="Arial" w:cs="Arial"/>
        </w:rPr>
        <w:br/>
        <w:t>zag</w:t>
      </w:r>
      <w:r w:rsidR="00545EA9" w:rsidRPr="00ED366B">
        <w:rPr>
          <w:rFonts w:ascii="Arial" w:hAnsi="Arial" w:cs="Arial"/>
        </w:rPr>
        <w:softHyphen/>
        <w:t>rożeniom bezpieczeństwa i ochrony zdrowia w zakresie określonym ustawie prawa budowlanego oraz umowy.</w:t>
      </w:r>
    </w:p>
    <w:p w14:paraId="4BDAE35E"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Zamawiający wskazuje* / nie wskazuje* miejsca poboru wody i energii: </w:t>
      </w:r>
    </w:p>
    <w:p w14:paraId="275179DF"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7BBD28FD"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Koszt podłączenia i użytkowania wody i energii obciąża* / nie obciąża* Wykonawcę.</w:t>
      </w:r>
    </w:p>
    <w:p w14:paraId="22DA6EF8" w14:textId="77777777" w:rsidR="00545EA9" w:rsidRPr="00ED366B" w:rsidRDefault="00545EA9" w:rsidP="00545EA9">
      <w:pPr>
        <w:pStyle w:val="Tekstpodstawowywcity2"/>
        <w:tabs>
          <w:tab w:val="left" w:leader="dot" w:pos="6300"/>
        </w:tabs>
        <w:spacing w:line="240" w:lineRule="auto"/>
        <w:ind w:left="284"/>
        <w:jc w:val="both"/>
        <w:rPr>
          <w:rFonts w:ascii="Arial" w:hAnsi="Arial" w:cs="Arial"/>
          <w:sz w:val="24"/>
          <w:szCs w:val="24"/>
        </w:rPr>
      </w:pPr>
      <w:r w:rsidRPr="00ED366B">
        <w:rPr>
          <w:rFonts w:ascii="Arial" w:hAnsi="Arial" w:cs="Arial"/>
          <w:sz w:val="24"/>
          <w:szCs w:val="24"/>
        </w:rPr>
        <w:t>.........................................................................................................................................................................................................................................................................................................................................................................................................</w:t>
      </w:r>
    </w:p>
    <w:p w14:paraId="30DFD9B7"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lastRenderedPageBreak/>
        <w:t xml:space="preserve">W przypadku stwierdzenia przez Kierownika budowy możliwości powstania zagrożenia, </w:t>
      </w:r>
      <w:r w:rsidRPr="00ED366B">
        <w:rPr>
          <w:rFonts w:ascii="Arial" w:hAnsi="Arial" w:cs="Arial"/>
        </w:rPr>
        <w:br/>
        <w:t>zobowią</w:t>
      </w:r>
      <w:r w:rsidRPr="00ED366B">
        <w:rPr>
          <w:rFonts w:ascii="Arial" w:hAnsi="Arial" w:cs="Arial"/>
        </w:rPr>
        <w:softHyphen/>
      </w:r>
      <w:r w:rsidRPr="00ED366B">
        <w:rPr>
          <w:rFonts w:ascii="Arial" w:hAnsi="Arial" w:cs="Arial"/>
          <w:spacing w:val="-2"/>
        </w:rPr>
        <w:t>zany jest on do wstrzymania robót budowlanych i bezzwłocznego zawiadomienia o tym właściwego</w:t>
      </w:r>
      <w:r w:rsidRPr="00ED366B">
        <w:rPr>
          <w:rFonts w:ascii="Arial" w:hAnsi="Arial" w:cs="Arial"/>
        </w:rPr>
        <w:t xml:space="preserve"> organu i Zamawiającego.</w:t>
      </w:r>
    </w:p>
    <w:p w14:paraId="16B00F1C"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rPr>
          <w:rFonts w:ascii="Arial" w:hAnsi="Arial" w:cs="Arial"/>
        </w:rPr>
      </w:pPr>
      <w:r w:rsidRPr="00ED366B">
        <w:rPr>
          <w:rFonts w:ascii="Arial" w:hAnsi="Arial" w:cs="Arial"/>
        </w:rPr>
        <w:t>Zamawiający ustala szczególne warunki wykorzystania terenu budowy i zaplecza:</w:t>
      </w:r>
    </w:p>
    <w:p w14:paraId="7B405F8A"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6F9E1E13" w14:textId="77777777" w:rsidR="00545EA9" w:rsidRPr="00ED366B" w:rsidRDefault="00545EA9" w:rsidP="00545EA9">
      <w:pPr>
        <w:pStyle w:val="Akapitzlist"/>
        <w:tabs>
          <w:tab w:val="num" w:pos="284"/>
        </w:tabs>
        <w:ind w:left="284" w:hanging="284"/>
        <w:rPr>
          <w:rFonts w:ascii="Arial" w:hAnsi="Arial" w:cs="Arial"/>
        </w:rPr>
      </w:pPr>
    </w:p>
    <w:p w14:paraId="1FF4C34E" w14:textId="77777777" w:rsidR="00545EA9" w:rsidRPr="00ED366B" w:rsidRDefault="00545EA9" w:rsidP="00451DE2">
      <w:pPr>
        <w:pStyle w:val="Tekstpodstawowywcity2"/>
        <w:numPr>
          <w:ilvl w:val="3"/>
          <w:numId w:val="6"/>
        </w:numPr>
        <w:tabs>
          <w:tab w:val="clear" w:pos="2520"/>
          <w:tab w:val="num" w:pos="284"/>
          <w:tab w:val="left" w:leader="dot" w:pos="6300"/>
        </w:tabs>
        <w:spacing w:line="240" w:lineRule="auto"/>
        <w:ind w:left="284" w:hanging="284"/>
        <w:jc w:val="both"/>
        <w:rPr>
          <w:rFonts w:ascii="Arial" w:hAnsi="Arial" w:cs="Arial"/>
        </w:rPr>
      </w:pPr>
      <w:r w:rsidRPr="00ED366B">
        <w:rPr>
          <w:rFonts w:ascii="Arial" w:hAnsi="Arial" w:cs="Arial"/>
        </w:rPr>
        <w:t xml:space="preserve"> Po zakończeniu realizacji przedmiotu umowy Wykonawca zobowiązany jest przekazać </w:t>
      </w:r>
      <w:r w:rsidRPr="00ED366B">
        <w:rPr>
          <w:rFonts w:ascii="Arial" w:hAnsi="Arial" w:cs="Arial"/>
        </w:rPr>
        <w:br/>
        <w:t>Zamawia</w:t>
      </w:r>
      <w:r w:rsidRPr="00ED366B">
        <w:rPr>
          <w:rFonts w:ascii="Arial" w:hAnsi="Arial" w:cs="Arial"/>
        </w:rPr>
        <w:softHyphen/>
        <w:t>jącemu teren budowy i zaplecza protokolarnie, z uwzględnieniem poniższych wymogów:</w:t>
      </w:r>
    </w:p>
    <w:p w14:paraId="0BF53951" w14:textId="77777777" w:rsidR="00545EA9" w:rsidRPr="00ED366B" w:rsidRDefault="00545EA9" w:rsidP="00545EA9">
      <w:pPr>
        <w:pStyle w:val="Tekstpodstawowywcity2"/>
        <w:tabs>
          <w:tab w:val="left" w:leader="dot" w:pos="6300"/>
        </w:tabs>
        <w:spacing w:line="240" w:lineRule="auto"/>
        <w:ind w:left="284"/>
        <w:rPr>
          <w:rFonts w:ascii="Arial" w:hAnsi="Arial" w:cs="Arial"/>
          <w:sz w:val="24"/>
          <w:szCs w:val="24"/>
        </w:rPr>
      </w:pPr>
      <w:r w:rsidRPr="00ED366B">
        <w:rPr>
          <w:rFonts w:ascii="Arial" w:hAnsi="Arial" w:cs="Arial"/>
          <w:sz w:val="24"/>
          <w:szCs w:val="24"/>
        </w:rPr>
        <w:t>...............................................................................................................................................................................................................................................................................................................................................................................................................................................................................................................................................................................................................................................................................</w:t>
      </w:r>
    </w:p>
    <w:p w14:paraId="59A491D2" w14:textId="77777777" w:rsidR="00545EA9" w:rsidRPr="00ED366B" w:rsidRDefault="00545EA9" w:rsidP="00545EA9">
      <w:pPr>
        <w:tabs>
          <w:tab w:val="num" w:pos="284"/>
          <w:tab w:val="left" w:pos="399"/>
          <w:tab w:val="right" w:leader="dot" w:pos="9072"/>
        </w:tabs>
        <w:ind w:left="284" w:hanging="284"/>
        <w:rPr>
          <w:rFonts w:ascii="Arial" w:hAnsi="Arial" w:cs="Arial"/>
        </w:rPr>
      </w:pPr>
      <w:r w:rsidRPr="00ED366B">
        <w:rPr>
          <w:rFonts w:ascii="Arial" w:hAnsi="Arial" w:cs="Arial"/>
        </w:rPr>
        <w:tab/>
      </w:r>
      <w:r w:rsidRPr="00ED366B">
        <w:rPr>
          <w:rFonts w:ascii="Arial" w:hAnsi="Arial" w:cs="Arial"/>
        </w:rPr>
        <w:tab/>
      </w:r>
    </w:p>
    <w:p w14:paraId="197B0460"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Zamawiającego:</w:t>
      </w:r>
    </w:p>
    <w:p w14:paraId="1F639D9C"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4BA22F21"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27F6ED71" w14:textId="77777777" w:rsidR="00545EA9" w:rsidRPr="00ED366B" w:rsidRDefault="00545EA9" w:rsidP="00FD49CC">
      <w:pPr>
        <w:pStyle w:val="Tekstpodstawowywcity"/>
        <w:numPr>
          <w:ilvl w:val="0"/>
          <w:numId w:val="41"/>
        </w:numPr>
        <w:suppressAutoHyphens w:val="0"/>
        <w:spacing w:after="0"/>
        <w:jc w:val="both"/>
        <w:rPr>
          <w:rFonts w:ascii="Arial" w:hAnsi="Arial" w:cs="Arial"/>
        </w:rPr>
      </w:pPr>
      <w:r w:rsidRPr="00ED366B">
        <w:rPr>
          <w:rFonts w:ascii="Arial" w:hAnsi="Arial" w:cs="Arial"/>
        </w:rPr>
        <w:t>.........................................................</w:t>
      </w:r>
    </w:p>
    <w:p w14:paraId="46FFC378" w14:textId="77777777" w:rsidR="00545EA9" w:rsidRPr="00ED366B" w:rsidRDefault="00545EA9" w:rsidP="00545EA9">
      <w:pPr>
        <w:pStyle w:val="Tekstpodstawowywcity"/>
        <w:ind w:left="0"/>
        <w:rPr>
          <w:rFonts w:ascii="Arial" w:hAnsi="Arial" w:cs="Arial"/>
        </w:rPr>
      </w:pPr>
      <w:r w:rsidRPr="00ED366B">
        <w:rPr>
          <w:rFonts w:ascii="Arial" w:hAnsi="Arial" w:cs="Arial"/>
        </w:rPr>
        <w:t>Przedstawiciele Wykonawcy:</w:t>
      </w:r>
    </w:p>
    <w:p w14:paraId="5CFAAE01" w14:textId="77777777" w:rsidR="00545EA9" w:rsidRPr="00ED366B" w:rsidRDefault="00545EA9" w:rsidP="00FD49CC">
      <w:pPr>
        <w:pStyle w:val="Tekstpodstawowywcity"/>
        <w:numPr>
          <w:ilvl w:val="0"/>
          <w:numId w:val="42"/>
        </w:numPr>
        <w:suppressAutoHyphens w:val="0"/>
        <w:spacing w:after="0"/>
        <w:ind w:left="714" w:hanging="357"/>
        <w:jc w:val="both"/>
        <w:rPr>
          <w:rFonts w:ascii="Arial" w:hAnsi="Arial" w:cs="Arial"/>
        </w:rPr>
      </w:pPr>
      <w:r w:rsidRPr="00ED366B">
        <w:rPr>
          <w:rFonts w:ascii="Arial" w:hAnsi="Arial" w:cs="Arial"/>
        </w:rPr>
        <w:t>..........................................................</w:t>
      </w:r>
    </w:p>
    <w:p w14:paraId="17F24D48" w14:textId="77777777" w:rsidR="00545EA9" w:rsidRPr="00ED366B" w:rsidRDefault="00545EA9" w:rsidP="00FD49CC">
      <w:pPr>
        <w:pStyle w:val="Tekstpodstawowywcity"/>
        <w:numPr>
          <w:ilvl w:val="0"/>
          <w:numId w:val="42"/>
        </w:numPr>
        <w:suppressAutoHyphens w:val="0"/>
        <w:spacing w:after="0"/>
        <w:ind w:left="714" w:hanging="357"/>
        <w:jc w:val="both"/>
        <w:rPr>
          <w:rFonts w:ascii="Arial" w:hAnsi="Arial" w:cs="Arial"/>
        </w:rPr>
      </w:pPr>
      <w:r w:rsidRPr="00ED366B">
        <w:rPr>
          <w:rFonts w:ascii="Arial" w:hAnsi="Arial" w:cs="Arial"/>
        </w:rPr>
        <w:t>..........................................................</w:t>
      </w:r>
    </w:p>
    <w:p w14:paraId="458B92BB" w14:textId="77777777" w:rsidR="00545EA9" w:rsidRPr="00ED366B" w:rsidRDefault="00545EA9" w:rsidP="00FD49CC">
      <w:pPr>
        <w:pStyle w:val="Tekstpodstawowywcity"/>
        <w:numPr>
          <w:ilvl w:val="0"/>
          <w:numId w:val="42"/>
        </w:numPr>
        <w:suppressAutoHyphens w:val="0"/>
        <w:spacing w:after="0"/>
        <w:jc w:val="both"/>
        <w:rPr>
          <w:rFonts w:ascii="Arial" w:hAnsi="Arial" w:cs="Arial"/>
        </w:rPr>
      </w:pPr>
      <w:r w:rsidRPr="00ED366B">
        <w:rPr>
          <w:rFonts w:ascii="Arial" w:hAnsi="Arial" w:cs="Arial"/>
        </w:rPr>
        <w:t>...................................................</w:t>
      </w:r>
    </w:p>
    <w:p w14:paraId="1688E607" w14:textId="77777777" w:rsidR="00545EA9" w:rsidRPr="00ED366B" w:rsidRDefault="00545EA9" w:rsidP="00545EA9">
      <w:pPr>
        <w:rPr>
          <w:rFonts w:ascii="Arial" w:hAnsi="Arial" w:cs="Arial"/>
        </w:rPr>
      </w:pPr>
    </w:p>
    <w:p w14:paraId="1CED6912" w14:textId="77777777" w:rsidR="00545EA9" w:rsidRPr="00ED366B" w:rsidRDefault="00545EA9" w:rsidP="00545EA9">
      <w:pPr>
        <w:jc w:val="both"/>
        <w:rPr>
          <w:rFonts w:ascii="Arial" w:hAnsi="Arial" w:cs="Arial"/>
        </w:rPr>
      </w:pPr>
      <w:r w:rsidRPr="00ED366B">
        <w:rPr>
          <w:rFonts w:ascii="Arial" w:hAnsi="Arial" w:cs="Arial"/>
        </w:rPr>
        <w:t>* niepotrzebne skreślić</w:t>
      </w:r>
    </w:p>
    <w:p w14:paraId="5AE498CD" w14:textId="77777777" w:rsidR="00545EA9" w:rsidRPr="00ED366B" w:rsidRDefault="00545EA9" w:rsidP="00545EA9">
      <w:pPr>
        <w:jc w:val="both"/>
        <w:rPr>
          <w:rFonts w:ascii="Arial" w:hAnsi="Arial" w:cs="Arial"/>
        </w:rPr>
      </w:pPr>
    </w:p>
    <w:p w14:paraId="0EC6D255" w14:textId="77777777" w:rsidR="00545EA9" w:rsidRPr="00ED366B" w:rsidRDefault="00545EA9" w:rsidP="00545EA9">
      <w:pPr>
        <w:jc w:val="both"/>
        <w:rPr>
          <w:rFonts w:ascii="Arial" w:hAnsi="Arial" w:cs="Arial"/>
        </w:rPr>
      </w:pPr>
    </w:p>
    <w:p w14:paraId="7C7FC2E5" w14:textId="77777777" w:rsidR="00545EA9" w:rsidRPr="00ED366B" w:rsidRDefault="00545EA9" w:rsidP="00545EA9">
      <w:pPr>
        <w:jc w:val="both"/>
        <w:rPr>
          <w:rFonts w:ascii="Arial" w:hAnsi="Arial" w:cs="Arial"/>
        </w:rPr>
      </w:pPr>
    </w:p>
    <w:p w14:paraId="4C64B7FD" w14:textId="77777777" w:rsidR="00545EA9" w:rsidRPr="00ED366B" w:rsidRDefault="00545EA9" w:rsidP="00545EA9">
      <w:pPr>
        <w:jc w:val="both"/>
        <w:rPr>
          <w:rFonts w:ascii="Arial" w:hAnsi="Arial" w:cs="Arial"/>
        </w:rPr>
      </w:pPr>
    </w:p>
    <w:p w14:paraId="4EF334DC" w14:textId="77777777" w:rsidR="00545EA9" w:rsidRPr="00ED366B" w:rsidRDefault="00545EA9" w:rsidP="00545EA9">
      <w:pPr>
        <w:jc w:val="both"/>
        <w:rPr>
          <w:rFonts w:ascii="Arial" w:hAnsi="Arial" w:cs="Arial"/>
        </w:rPr>
      </w:pPr>
    </w:p>
    <w:p w14:paraId="633FAE7E" w14:textId="77777777" w:rsidR="00545EA9" w:rsidRPr="00ED366B" w:rsidRDefault="00545EA9" w:rsidP="00545EA9">
      <w:pPr>
        <w:jc w:val="both"/>
        <w:rPr>
          <w:rFonts w:ascii="Arial" w:hAnsi="Arial" w:cs="Arial"/>
        </w:rPr>
      </w:pPr>
    </w:p>
    <w:p w14:paraId="1D15F80F" w14:textId="77777777" w:rsidR="00545EA9" w:rsidRPr="00ED366B" w:rsidRDefault="00545EA9" w:rsidP="00545EA9">
      <w:pPr>
        <w:jc w:val="both"/>
        <w:rPr>
          <w:rFonts w:ascii="Arial" w:hAnsi="Arial" w:cs="Arial"/>
        </w:rPr>
      </w:pPr>
    </w:p>
    <w:p w14:paraId="6EDA1A95" w14:textId="77777777" w:rsidR="00545EA9" w:rsidRPr="00ED366B" w:rsidRDefault="00545EA9" w:rsidP="00545EA9">
      <w:pPr>
        <w:jc w:val="both"/>
        <w:rPr>
          <w:rFonts w:ascii="Arial" w:hAnsi="Arial" w:cs="Arial"/>
        </w:rPr>
      </w:pPr>
    </w:p>
    <w:p w14:paraId="403ABCBE" w14:textId="77777777" w:rsidR="00545EA9" w:rsidRPr="00ED366B" w:rsidRDefault="00545EA9" w:rsidP="00545EA9">
      <w:pPr>
        <w:jc w:val="both"/>
        <w:rPr>
          <w:rFonts w:ascii="Arial" w:hAnsi="Arial" w:cs="Arial"/>
        </w:rPr>
      </w:pPr>
    </w:p>
    <w:p w14:paraId="28678D2E" w14:textId="77777777" w:rsidR="00545EA9" w:rsidRPr="00ED366B" w:rsidRDefault="00545EA9" w:rsidP="00545EA9">
      <w:pPr>
        <w:jc w:val="both"/>
        <w:rPr>
          <w:rFonts w:ascii="Arial" w:hAnsi="Arial" w:cs="Arial"/>
        </w:rPr>
      </w:pPr>
    </w:p>
    <w:p w14:paraId="279FF47B" w14:textId="77777777" w:rsidR="00545EA9" w:rsidRPr="00ED366B" w:rsidRDefault="00545EA9" w:rsidP="00545EA9">
      <w:pPr>
        <w:jc w:val="both"/>
        <w:rPr>
          <w:rFonts w:ascii="Arial" w:hAnsi="Arial" w:cs="Arial"/>
        </w:rPr>
      </w:pPr>
    </w:p>
    <w:p w14:paraId="3E72D333" w14:textId="77777777" w:rsidR="00545EA9" w:rsidRPr="00ED366B" w:rsidRDefault="00545EA9" w:rsidP="00545EA9">
      <w:pPr>
        <w:jc w:val="both"/>
        <w:rPr>
          <w:rFonts w:ascii="Arial" w:hAnsi="Arial" w:cs="Arial"/>
        </w:rPr>
      </w:pPr>
    </w:p>
    <w:p w14:paraId="561D0E10" w14:textId="77777777" w:rsidR="00545EA9" w:rsidRPr="00ED366B" w:rsidRDefault="00545EA9" w:rsidP="00545EA9">
      <w:pPr>
        <w:jc w:val="both"/>
        <w:rPr>
          <w:rFonts w:ascii="Arial" w:hAnsi="Arial" w:cs="Arial"/>
        </w:rPr>
      </w:pPr>
    </w:p>
    <w:p w14:paraId="33B1610B" w14:textId="77777777" w:rsidR="00545EA9" w:rsidRPr="00ED366B" w:rsidRDefault="00545EA9" w:rsidP="00545EA9">
      <w:pPr>
        <w:jc w:val="both"/>
        <w:rPr>
          <w:rFonts w:ascii="Arial" w:hAnsi="Arial" w:cs="Arial"/>
        </w:rPr>
      </w:pPr>
    </w:p>
    <w:p w14:paraId="36E4A5AF" w14:textId="77777777" w:rsidR="00545EA9" w:rsidRPr="00ED366B" w:rsidRDefault="00545EA9" w:rsidP="00545EA9">
      <w:pPr>
        <w:jc w:val="both"/>
        <w:rPr>
          <w:rFonts w:ascii="Arial" w:hAnsi="Arial" w:cs="Arial"/>
        </w:rPr>
      </w:pPr>
    </w:p>
    <w:p w14:paraId="7CB4F75F" w14:textId="77777777" w:rsidR="00545EA9" w:rsidRPr="00ED366B" w:rsidRDefault="00545EA9" w:rsidP="00545EA9">
      <w:pPr>
        <w:jc w:val="both"/>
        <w:rPr>
          <w:rFonts w:ascii="Arial" w:hAnsi="Arial" w:cs="Arial"/>
        </w:rPr>
      </w:pPr>
    </w:p>
    <w:p w14:paraId="4582FEAF" w14:textId="77777777" w:rsidR="00545EA9" w:rsidRPr="00ED366B" w:rsidRDefault="00545EA9" w:rsidP="00545EA9">
      <w:pPr>
        <w:jc w:val="both"/>
        <w:rPr>
          <w:rFonts w:ascii="Arial" w:hAnsi="Arial" w:cs="Arial"/>
        </w:rPr>
      </w:pPr>
    </w:p>
    <w:p w14:paraId="4D714D20" w14:textId="77777777" w:rsidR="00545EA9" w:rsidRPr="00ED366B" w:rsidRDefault="00545EA9" w:rsidP="00545EA9">
      <w:pPr>
        <w:jc w:val="both"/>
        <w:rPr>
          <w:rFonts w:ascii="Arial" w:hAnsi="Arial" w:cs="Arial"/>
        </w:rPr>
      </w:pPr>
    </w:p>
    <w:p w14:paraId="0EA89E64" w14:textId="77777777" w:rsidR="00545EA9" w:rsidRPr="00ED366B" w:rsidRDefault="00545EA9" w:rsidP="00545EA9">
      <w:pPr>
        <w:jc w:val="both"/>
        <w:rPr>
          <w:rFonts w:ascii="Arial" w:hAnsi="Arial" w:cs="Arial"/>
        </w:rPr>
      </w:pPr>
    </w:p>
    <w:p w14:paraId="75D12D07" w14:textId="77777777" w:rsidR="00545EA9" w:rsidRDefault="00545EA9" w:rsidP="00545EA9">
      <w:pPr>
        <w:jc w:val="both"/>
        <w:rPr>
          <w:rFonts w:ascii="Arial" w:hAnsi="Arial" w:cs="Arial"/>
        </w:rPr>
      </w:pPr>
    </w:p>
    <w:p w14:paraId="00B1D41E" w14:textId="77777777" w:rsidR="00F015F4" w:rsidRDefault="00F015F4" w:rsidP="00545EA9">
      <w:pPr>
        <w:jc w:val="both"/>
        <w:rPr>
          <w:rFonts w:ascii="Arial" w:hAnsi="Arial" w:cs="Arial"/>
        </w:rPr>
      </w:pPr>
    </w:p>
    <w:p w14:paraId="7FD867CF" w14:textId="77777777" w:rsidR="00F015F4" w:rsidRDefault="00F015F4" w:rsidP="00545EA9">
      <w:pPr>
        <w:jc w:val="both"/>
        <w:rPr>
          <w:rFonts w:ascii="Arial" w:hAnsi="Arial" w:cs="Arial"/>
        </w:rPr>
      </w:pPr>
    </w:p>
    <w:p w14:paraId="02EE1899" w14:textId="77777777" w:rsidR="00F015F4" w:rsidRPr="00ED366B" w:rsidRDefault="00F015F4" w:rsidP="00545EA9">
      <w:pPr>
        <w:jc w:val="both"/>
        <w:rPr>
          <w:rFonts w:ascii="Arial" w:hAnsi="Arial" w:cs="Arial"/>
        </w:rPr>
      </w:pPr>
    </w:p>
    <w:p w14:paraId="19688973" w14:textId="77777777" w:rsidR="00545EA9" w:rsidRDefault="00545EA9" w:rsidP="00545EA9">
      <w:pPr>
        <w:jc w:val="both"/>
        <w:rPr>
          <w:rFonts w:ascii="Arial" w:hAnsi="Arial" w:cs="Arial"/>
        </w:rPr>
      </w:pPr>
    </w:p>
    <w:p w14:paraId="5A6DC6D6" w14:textId="77777777" w:rsidR="00545EA9" w:rsidRPr="00ED366B" w:rsidRDefault="00545EA9" w:rsidP="00545EA9">
      <w:pPr>
        <w:jc w:val="both"/>
        <w:rPr>
          <w:rFonts w:ascii="Arial" w:hAnsi="Arial" w:cs="Arial"/>
        </w:rPr>
      </w:pPr>
    </w:p>
    <w:p w14:paraId="4071D336" w14:textId="77777777" w:rsidR="00545EA9" w:rsidRPr="00ED366B" w:rsidRDefault="00545EA9" w:rsidP="00545EA9">
      <w:pPr>
        <w:jc w:val="both"/>
        <w:rPr>
          <w:rFonts w:ascii="Arial" w:hAnsi="Arial" w:cs="Arial"/>
        </w:rPr>
      </w:pPr>
    </w:p>
    <w:p w14:paraId="69C0A5CB" w14:textId="77777777" w:rsidR="00545EA9" w:rsidRPr="00ED366B" w:rsidRDefault="00545EA9" w:rsidP="00545EA9">
      <w:pPr>
        <w:jc w:val="right"/>
        <w:rPr>
          <w:rFonts w:ascii="Arial" w:hAnsi="Arial" w:cs="Arial"/>
          <w:i/>
          <w:sz w:val="22"/>
          <w:szCs w:val="22"/>
        </w:rPr>
      </w:pPr>
      <w:r w:rsidRPr="00ED366B">
        <w:rPr>
          <w:rFonts w:ascii="Arial" w:hAnsi="Arial" w:cs="Arial"/>
          <w:i/>
          <w:sz w:val="22"/>
          <w:szCs w:val="22"/>
        </w:rPr>
        <w:lastRenderedPageBreak/>
        <w:t xml:space="preserve">Załącznik nr 5 do umowy </w:t>
      </w:r>
      <w:proofErr w:type="gramStart"/>
      <w:r w:rsidRPr="00ED366B">
        <w:rPr>
          <w:rFonts w:ascii="Arial" w:hAnsi="Arial" w:cs="Arial"/>
          <w:i/>
          <w:sz w:val="22"/>
          <w:szCs w:val="22"/>
        </w:rPr>
        <w:t>…….</w:t>
      </w:r>
      <w:proofErr w:type="gramEnd"/>
      <w:r w:rsidRPr="00ED366B">
        <w:rPr>
          <w:rFonts w:ascii="Arial" w:hAnsi="Arial" w:cs="Arial"/>
          <w:i/>
          <w:sz w:val="22"/>
          <w:szCs w:val="22"/>
        </w:rPr>
        <w:t>.</w:t>
      </w:r>
    </w:p>
    <w:p w14:paraId="1EA53B28" w14:textId="77777777" w:rsidR="00545EA9" w:rsidRPr="00ED366B" w:rsidRDefault="00545EA9" w:rsidP="00545EA9">
      <w:pPr>
        <w:jc w:val="both"/>
        <w:rPr>
          <w:rFonts w:ascii="Arial" w:hAnsi="Arial" w:cs="Arial"/>
        </w:rPr>
      </w:pPr>
    </w:p>
    <w:p w14:paraId="43DB4246" w14:textId="77777777" w:rsidR="00545EA9" w:rsidRPr="00ED366B" w:rsidRDefault="00545EA9" w:rsidP="00545EA9">
      <w:pPr>
        <w:jc w:val="both"/>
        <w:rPr>
          <w:rFonts w:ascii="Arial" w:hAnsi="Arial" w:cs="Arial"/>
        </w:rPr>
      </w:pPr>
    </w:p>
    <w:p w14:paraId="4D8A61FA" w14:textId="77777777" w:rsidR="00545EA9" w:rsidRPr="00ED366B" w:rsidRDefault="00545EA9" w:rsidP="00545EA9">
      <w:pPr>
        <w:jc w:val="center"/>
        <w:rPr>
          <w:rFonts w:ascii="Arial" w:hAnsi="Arial" w:cs="Arial"/>
        </w:rPr>
      </w:pPr>
    </w:p>
    <w:p w14:paraId="50DD98E6"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PROTOKÓŁ ODBIORU CZĘŚCIOWEGO / KOŃCOWEGO*</w:t>
      </w:r>
    </w:p>
    <w:p w14:paraId="603F8AAA" w14:textId="77777777" w:rsidR="00545EA9" w:rsidRPr="00ED366B" w:rsidRDefault="00545EA9" w:rsidP="00545EA9">
      <w:pPr>
        <w:spacing w:line="360" w:lineRule="auto"/>
        <w:jc w:val="center"/>
        <w:rPr>
          <w:rFonts w:ascii="Arial" w:hAnsi="Arial" w:cs="Arial"/>
          <w:b/>
          <w:sz w:val="24"/>
          <w:szCs w:val="24"/>
        </w:rPr>
      </w:pPr>
      <w:r w:rsidRPr="00ED366B">
        <w:rPr>
          <w:rFonts w:ascii="Arial" w:hAnsi="Arial" w:cs="Arial"/>
          <w:b/>
          <w:sz w:val="24"/>
          <w:szCs w:val="24"/>
        </w:rPr>
        <w:t>DOKUMENTACJI PROJEKTOWEJ / ROBÓT BUDOWLANYCH*</w:t>
      </w:r>
    </w:p>
    <w:p w14:paraId="0D122606" w14:textId="77777777" w:rsidR="00545EA9" w:rsidRPr="00ED366B" w:rsidRDefault="00545EA9" w:rsidP="00545EA9">
      <w:pPr>
        <w:spacing w:line="360" w:lineRule="auto"/>
        <w:jc w:val="both"/>
        <w:rPr>
          <w:rFonts w:ascii="Arial" w:hAnsi="Arial" w:cs="Arial"/>
        </w:rPr>
      </w:pPr>
      <w:r w:rsidRPr="00ED366B">
        <w:rPr>
          <w:rFonts w:ascii="Arial" w:hAnsi="Arial" w:cs="Arial"/>
        </w:rPr>
        <w:t>Komisja w składzie:</w:t>
      </w:r>
    </w:p>
    <w:p w14:paraId="0C4975EF" w14:textId="77777777" w:rsidR="00545EA9" w:rsidRPr="00ED366B" w:rsidRDefault="00545EA9" w:rsidP="00545EA9">
      <w:pPr>
        <w:spacing w:line="360" w:lineRule="auto"/>
        <w:jc w:val="both"/>
        <w:rPr>
          <w:rFonts w:ascii="Arial" w:hAnsi="Arial" w:cs="Arial"/>
        </w:rPr>
      </w:pPr>
      <w:r w:rsidRPr="00ED366B">
        <w:rPr>
          <w:rFonts w:ascii="Arial" w:hAnsi="Arial" w:cs="Arial"/>
        </w:rPr>
        <w:t>1.   …………………………. – ………………………………………….</w:t>
      </w:r>
    </w:p>
    <w:p w14:paraId="793E0110" w14:textId="77777777" w:rsidR="00545EA9" w:rsidRPr="00ED366B" w:rsidRDefault="00545EA9" w:rsidP="00545EA9">
      <w:pPr>
        <w:spacing w:line="360" w:lineRule="auto"/>
        <w:jc w:val="both"/>
        <w:rPr>
          <w:rFonts w:ascii="Arial" w:hAnsi="Arial" w:cs="Arial"/>
        </w:rPr>
      </w:pPr>
      <w:r w:rsidRPr="00ED366B">
        <w:rPr>
          <w:rFonts w:ascii="Arial" w:hAnsi="Arial" w:cs="Arial"/>
        </w:rPr>
        <w:t>2.   …………………………. – …………………………………………..</w:t>
      </w:r>
    </w:p>
    <w:p w14:paraId="5ABBC3F3" w14:textId="77777777" w:rsidR="00545EA9" w:rsidRPr="00ED366B" w:rsidRDefault="00545EA9" w:rsidP="00545EA9">
      <w:pPr>
        <w:spacing w:line="360" w:lineRule="auto"/>
        <w:jc w:val="both"/>
        <w:rPr>
          <w:rFonts w:ascii="Arial" w:hAnsi="Arial" w:cs="Arial"/>
        </w:rPr>
      </w:pPr>
      <w:r w:rsidRPr="00ED366B">
        <w:rPr>
          <w:rFonts w:ascii="Arial" w:hAnsi="Arial" w:cs="Arial"/>
        </w:rPr>
        <w:t>3.    ……………………</w:t>
      </w:r>
      <w:proofErr w:type="gramStart"/>
      <w:r w:rsidRPr="00ED366B">
        <w:rPr>
          <w:rFonts w:ascii="Arial" w:hAnsi="Arial" w:cs="Arial"/>
        </w:rPr>
        <w:t>…….</w:t>
      </w:r>
      <w:proofErr w:type="gramEnd"/>
      <w:r w:rsidRPr="00ED366B">
        <w:rPr>
          <w:rFonts w:ascii="Arial" w:hAnsi="Arial" w:cs="Arial"/>
        </w:rPr>
        <w:t>.– ……………………………………………</w:t>
      </w:r>
    </w:p>
    <w:p w14:paraId="7059308B" w14:textId="77777777" w:rsidR="00545EA9" w:rsidRPr="00ED366B" w:rsidRDefault="00545EA9" w:rsidP="00545EA9">
      <w:pPr>
        <w:tabs>
          <w:tab w:val="left" w:pos="7088"/>
          <w:tab w:val="left" w:pos="7513"/>
        </w:tabs>
        <w:spacing w:line="360" w:lineRule="auto"/>
        <w:jc w:val="both"/>
        <w:rPr>
          <w:rFonts w:ascii="Arial" w:hAnsi="Arial" w:cs="Arial"/>
        </w:rPr>
      </w:pPr>
      <w:r w:rsidRPr="00ED366B">
        <w:rPr>
          <w:rFonts w:ascii="Arial" w:hAnsi="Arial" w:cs="Arial"/>
        </w:rPr>
        <w:t>przy udziale przedstawiciela Wykonawcy: …………………………</w:t>
      </w:r>
      <w:proofErr w:type="gramStart"/>
      <w:r w:rsidRPr="00ED366B">
        <w:rPr>
          <w:rFonts w:ascii="Arial" w:hAnsi="Arial" w:cs="Arial"/>
        </w:rPr>
        <w:t>…….</w:t>
      </w:r>
      <w:proofErr w:type="gramEnd"/>
      <w:r w:rsidRPr="00ED366B">
        <w:rPr>
          <w:rFonts w:ascii="Arial" w:hAnsi="Arial" w:cs="Arial"/>
        </w:rPr>
        <w:t>.</w:t>
      </w:r>
    </w:p>
    <w:p w14:paraId="28A83A96" w14:textId="77777777" w:rsidR="00545EA9" w:rsidRPr="00ED366B" w:rsidRDefault="00545EA9" w:rsidP="00545EA9">
      <w:pPr>
        <w:overflowPunct w:val="0"/>
        <w:autoSpaceDE w:val="0"/>
        <w:autoSpaceDN w:val="0"/>
        <w:adjustRightInd w:val="0"/>
        <w:jc w:val="both"/>
        <w:textAlignment w:val="baseline"/>
        <w:rPr>
          <w:rFonts w:ascii="Arial" w:hAnsi="Arial" w:cs="Arial"/>
        </w:rPr>
      </w:pPr>
      <w:r w:rsidRPr="00ED366B">
        <w:rPr>
          <w:rFonts w:ascii="Arial" w:hAnsi="Arial" w:cs="Arial"/>
        </w:rPr>
        <w:t>stwierdza, że:</w:t>
      </w:r>
    </w:p>
    <w:p w14:paraId="58DC4A28" w14:textId="5A6E579A" w:rsidR="00545EA9" w:rsidRPr="00711E33" w:rsidRDefault="00545EA9" w:rsidP="00301392">
      <w:pPr>
        <w:tabs>
          <w:tab w:val="left" w:pos="399"/>
          <w:tab w:val="right" w:leader="dot" w:pos="9072"/>
        </w:tabs>
        <w:ind w:left="426" w:hanging="426"/>
        <w:jc w:val="both"/>
        <w:rPr>
          <w:rFonts w:ascii="Arial" w:hAnsi="Arial" w:cs="Arial"/>
        </w:rPr>
      </w:pPr>
      <w:r w:rsidRPr="00711E33">
        <w:rPr>
          <w:rFonts w:ascii="Arial" w:hAnsi="Arial" w:cs="Arial"/>
        </w:rPr>
        <w:t>Wykonawca ……………………………………… w dniu ………</w:t>
      </w:r>
      <w:proofErr w:type="gramStart"/>
      <w:r w:rsidRPr="00711E33">
        <w:rPr>
          <w:rFonts w:ascii="Arial" w:hAnsi="Arial" w:cs="Arial"/>
        </w:rPr>
        <w:t>…….</w:t>
      </w:r>
      <w:proofErr w:type="gramEnd"/>
      <w:r w:rsidRPr="00711E33">
        <w:rPr>
          <w:rFonts w:ascii="Arial" w:hAnsi="Arial" w:cs="Arial"/>
        </w:rPr>
        <w:t>. zgłosił do odbioru wykonanie dokumentacji projektowej / robót</w:t>
      </w:r>
      <w:r w:rsidR="00503783">
        <w:rPr>
          <w:rFonts w:ascii="Arial" w:hAnsi="Arial" w:cs="Arial"/>
        </w:rPr>
        <w:t xml:space="preserve"> </w:t>
      </w:r>
      <w:r w:rsidRPr="00711E33">
        <w:rPr>
          <w:rFonts w:ascii="Arial" w:hAnsi="Arial" w:cs="Arial"/>
        </w:rPr>
        <w:t>budowlanych</w:t>
      </w:r>
      <w:r w:rsidR="00503783">
        <w:rPr>
          <w:rFonts w:ascii="Arial" w:hAnsi="Arial" w:cs="Arial"/>
          <w:b/>
          <w:bCs/>
        </w:rPr>
        <w:t xml:space="preserve"> </w:t>
      </w:r>
      <w:r w:rsidR="004902B1">
        <w:rPr>
          <w:rFonts w:ascii="Arial" w:hAnsi="Arial" w:cs="Arial"/>
          <w:sz w:val="22"/>
          <w:szCs w:val="22"/>
        </w:rPr>
        <w:t>………………………………………………………………….</w:t>
      </w:r>
      <w:r w:rsidR="00F13E16" w:rsidRPr="005D3D9A">
        <w:rPr>
          <w:rFonts w:ascii="Arial" w:hAnsi="Arial" w:cs="Arial"/>
          <w:sz w:val="22"/>
          <w:szCs w:val="22"/>
        </w:rPr>
        <w:t xml:space="preserve"> </w:t>
      </w:r>
      <w:r w:rsidR="00301392" w:rsidRPr="00711E33">
        <w:rPr>
          <w:rFonts w:ascii="Arial" w:hAnsi="Arial" w:cs="Arial"/>
        </w:rPr>
        <w:t xml:space="preserve">w </w:t>
      </w:r>
      <w:r w:rsidR="00503783" w:rsidRPr="00711E33">
        <w:rPr>
          <w:rFonts w:ascii="Arial" w:hAnsi="Arial" w:cs="Arial"/>
        </w:rPr>
        <w:t>Warszawie w</w:t>
      </w:r>
      <w:r w:rsidRPr="00711E33">
        <w:rPr>
          <w:rFonts w:ascii="Arial" w:hAnsi="Arial" w:cs="Arial"/>
        </w:rPr>
        <w:t xml:space="preserve"> systemie „projektuj i buduj” realizowane na podstawie:</w:t>
      </w:r>
    </w:p>
    <w:p w14:paraId="1615CD2E" w14:textId="77777777" w:rsidR="00545EA9" w:rsidRPr="00711E33" w:rsidRDefault="00545EA9" w:rsidP="00545EA9">
      <w:pPr>
        <w:suppressAutoHyphens w:val="0"/>
        <w:overflowPunct w:val="0"/>
        <w:autoSpaceDE w:val="0"/>
        <w:autoSpaceDN w:val="0"/>
        <w:adjustRightInd w:val="0"/>
        <w:spacing w:line="276" w:lineRule="auto"/>
        <w:ind w:left="284"/>
        <w:jc w:val="both"/>
        <w:textAlignment w:val="baseline"/>
        <w:rPr>
          <w:rFonts w:ascii="Arial" w:hAnsi="Arial" w:cs="Arial"/>
        </w:rPr>
      </w:pPr>
      <w:r w:rsidRPr="00711E33">
        <w:rPr>
          <w:rFonts w:ascii="Arial" w:hAnsi="Arial" w:cs="Arial"/>
        </w:rPr>
        <w:t>umowy nr ……………………………………… dnia ………………………</w:t>
      </w:r>
    </w:p>
    <w:p w14:paraId="5D6D1FB9" w14:textId="77777777" w:rsidR="00545EA9" w:rsidRPr="00ED366B" w:rsidRDefault="00545EA9" w:rsidP="00545EA9">
      <w:pPr>
        <w:suppressAutoHyphens w:val="0"/>
        <w:overflowPunct w:val="0"/>
        <w:autoSpaceDE w:val="0"/>
        <w:autoSpaceDN w:val="0"/>
        <w:adjustRightInd w:val="0"/>
        <w:ind w:left="284"/>
        <w:jc w:val="both"/>
        <w:textAlignment w:val="baseline"/>
        <w:rPr>
          <w:rFonts w:ascii="Arial" w:hAnsi="Arial" w:cs="Arial"/>
        </w:rPr>
      </w:pPr>
    </w:p>
    <w:p w14:paraId="3E66D705"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2) Komisyjnego odbioru robót dokonano / nie dokonano w dniu …………………</w:t>
      </w:r>
      <w:proofErr w:type="gramStart"/>
      <w:r w:rsidRPr="00ED366B">
        <w:rPr>
          <w:rFonts w:ascii="Arial" w:hAnsi="Arial" w:cs="Arial"/>
        </w:rPr>
        <w:t>…….</w:t>
      </w:r>
      <w:proofErr w:type="gramEnd"/>
      <w:r w:rsidRPr="00ED366B">
        <w:rPr>
          <w:rFonts w:ascii="Arial" w:hAnsi="Arial" w:cs="Arial"/>
        </w:rPr>
        <w:t>.</w:t>
      </w:r>
    </w:p>
    <w:p w14:paraId="0A53BA5B" w14:textId="77777777" w:rsidR="00545EA9" w:rsidRPr="00ED366B" w:rsidRDefault="00545EA9" w:rsidP="00545EA9">
      <w:pPr>
        <w:tabs>
          <w:tab w:val="left" w:pos="284"/>
        </w:tabs>
        <w:overflowPunct w:val="0"/>
        <w:autoSpaceDE w:val="0"/>
        <w:autoSpaceDN w:val="0"/>
        <w:adjustRightInd w:val="0"/>
        <w:spacing w:line="360" w:lineRule="auto"/>
        <w:jc w:val="both"/>
        <w:textAlignment w:val="baseline"/>
        <w:rPr>
          <w:rFonts w:ascii="Arial" w:hAnsi="Arial" w:cs="Arial"/>
          <w:b/>
        </w:rPr>
      </w:pPr>
      <w:r w:rsidRPr="00ED366B">
        <w:rPr>
          <w:rFonts w:ascii="Arial" w:hAnsi="Arial" w:cs="Arial"/>
        </w:rPr>
        <w:t>3)  Termin określony w § …</w:t>
      </w:r>
      <w:proofErr w:type="gramStart"/>
      <w:r w:rsidRPr="00ED366B">
        <w:rPr>
          <w:rFonts w:ascii="Arial" w:hAnsi="Arial" w:cs="Arial"/>
        </w:rPr>
        <w:t>…….</w:t>
      </w:r>
      <w:proofErr w:type="gramEnd"/>
      <w:r w:rsidRPr="00ED366B">
        <w:rPr>
          <w:rFonts w:ascii="Arial" w:hAnsi="Arial" w:cs="Arial"/>
        </w:rPr>
        <w:t xml:space="preserve">. </w:t>
      </w:r>
      <w:proofErr w:type="gramStart"/>
      <w:r w:rsidRPr="00ED366B">
        <w:rPr>
          <w:rFonts w:ascii="Arial" w:hAnsi="Arial" w:cs="Arial"/>
        </w:rPr>
        <w:t>umowy</w:t>
      </w:r>
      <w:r w:rsidRPr="00ED366B">
        <w:rPr>
          <w:rFonts w:ascii="Arial" w:hAnsi="Arial" w:cs="Arial"/>
          <w:b/>
        </w:rPr>
        <w:t xml:space="preserve"> </w:t>
      </w:r>
      <w:r w:rsidRPr="00ED366B">
        <w:rPr>
          <w:rFonts w:ascii="Arial" w:hAnsi="Arial" w:cs="Arial"/>
        </w:rPr>
        <w:t xml:space="preserve"> został</w:t>
      </w:r>
      <w:proofErr w:type="gramEnd"/>
      <w:r w:rsidRPr="00ED366B">
        <w:rPr>
          <w:rFonts w:ascii="Arial" w:hAnsi="Arial" w:cs="Arial"/>
        </w:rPr>
        <w:t xml:space="preserve"> / nie został dotrzymany</w:t>
      </w:r>
      <w:r w:rsidRPr="00ED366B">
        <w:rPr>
          <w:rFonts w:ascii="Arial" w:hAnsi="Arial" w:cs="Arial"/>
          <w:b/>
        </w:rPr>
        <w:t>*</w:t>
      </w:r>
    </w:p>
    <w:p w14:paraId="4920D8E0" w14:textId="77777777" w:rsidR="00545EA9" w:rsidRPr="00ED366B" w:rsidRDefault="00545EA9" w:rsidP="00545EA9">
      <w:pPr>
        <w:spacing w:line="360" w:lineRule="auto"/>
        <w:jc w:val="both"/>
        <w:rPr>
          <w:rFonts w:ascii="Arial" w:hAnsi="Arial" w:cs="Arial"/>
        </w:rPr>
      </w:pPr>
      <w:r w:rsidRPr="00ED366B">
        <w:rPr>
          <w:rFonts w:ascii="Arial" w:hAnsi="Arial" w:cs="Arial"/>
        </w:rPr>
        <w:t>4)</w:t>
      </w:r>
      <w:r w:rsidRPr="00ED366B">
        <w:rPr>
          <w:rFonts w:ascii="Arial" w:hAnsi="Arial" w:cs="Arial"/>
          <w:b/>
        </w:rPr>
        <w:t xml:space="preserve">  </w:t>
      </w:r>
      <w:r w:rsidRPr="00ED366B">
        <w:rPr>
          <w:rFonts w:ascii="Arial" w:hAnsi="Arial" w:cs="Arial"/>
        </w:rPr>
        <w:t>Naliczono kary zgodnie z §</w:t>
      </w:r>
      <w:proofErr w:type="gramStart"/>
      <w:r w:rsidRPr="00ED366B">
        <w:rPr>
          <w:rFonts w:ascii="Arial" w:hAnsi="Arial" w:cs="Arial"/>
        </w:rPr>
        <w:t xml:space="preserve"> ….</w:t>
      </w:r>
      <w:proofErr w:type="gramEnd"/>
      <w:r w:rsidRPr="00ED366B">
        <w:rPr>
          <w:rFonts w:ascii="Arial" w:hAnsi="Arial" w:cs="Arial"/>
        </w:rPr>
        <w:t>.  umowy za</w:t>
      </w:r>
      <w:proofErr w:type="gramStart"/>
      <w:r w:rsidRPr="00ED366B">
        <w:rPr>
          <w:rFonts w:ascii="Arial" w:hAnsi="Arial" w:cs="Arial"/>
        </w:rPr>
        <w:t xml:space="preserve"> ….</w:t>
      </w:r>
      <w:proofErr w:type="gramEnd"/>
      <w:r w:rsidRPr="00ED366B">
        <w:rPr>
          <w:rFonts w:ascii="Arial" w:hAnsi="Arial" w:cs="Arial"/>
        </w:rPr>
        <w:t>.…. dni   …</w:t>
      </w:r>
      <w:proofErr w:type="gramStart"/>
      <w:r w:rsidRPr="00ED366B">
        <w:rPr>
          <w:rFonts w:ascii="Arial" w:hAnsi="Arial" w:cs="Arial"/>
        </w:rPr>
        <w:t>…….</w:t>
      </w:r>
      <w:proofErr w:type="gramEnd"/>
      <w:r w:rsidRPr="00ED366B">
        <w:rPr>
          <w:rFonts w:ascii="Arial" w:hAnsi="Arial" w:cs="Arial"/>
        </w:rPr>
        <w:t>, licząc od dnia ............ do dnia ............</w:t>
      </w:r>
    </w:p>
    <w:p w14:paraId="0C2CDC79"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5) Wykonawca przekazał Zamawiającemu kompletną dokumentację:</w:t>
      </w:r>
    </w:p>
    <w:p w14:paraId="3012D24B"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budowlany w ilości ......., w tym*:</w:t>
      </w:r>
    </w:p>
    <w:p w14:paraId="5D1A53E5"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5611716D"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Projekt wykonawczy w ilości</w:t>
      </w:r>
      <w:proofErr w:type="gramStart"/>
      <w:r w:rsidRPr="00ED366B">
        <w:rPr>
          <w:rFonts w:ascii="Arial" w:hAnsi="Arial" w:cs="Arial"/>
        </w:rPr>
        <w:t xml:space="preserve"> ....</w:t>
      </w:r>
      <w:proofErr w:type="gramEnd"/>
      <w:r w:rsidRPr="00ED366B">
        <w:rPr>
          <w:rFonts w:ascii="Arial" w:hAnsi="Arial" w:cs="Arial"/>
        </w:rPr>
        <w:t>., w tym*:</w:t>
      </w:r>
    </w:p>
    <w:p w14:paraId="76393863"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0C352D59"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Decyzje, uzgodnienia i inne, w tym*:</w:t>
      </w:r>
    </w:p>
    <w:p w14:paraId="6F195AB7"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3AB9FED7" w14:textId="77777777" w:rsidR="00545EA9" w:rsidRPr="00ED366B" w:rsidRDefault="00545EA9" w:rsidP="00FD49CC">
      <w:pPr>
        <w:numPr>
          <w:ilvl w:val="0"/>
          <w:numId w:val="43"/>
        </w:num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sidRPr="00ED366B">
        <w:rPr>
          <w:rFonts w:ascii="Arial" w:hAnsi="Arial" w:cs="Arial"/>
        </w:rPr>
        <w:t>Dokumentację powykonawczą, w tym*:</w:t>
      </w:r>
    </w:p>
    <w:p w14:paraId="0C72485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ind w:left="720"/>
        <w:jc w:val="both"/>
        <w:textAlignment w:val="baseline"/>
        <w:rPr>
          <w:rFonts w:ascii="Arial" w:hAnsi="Arial" w:cs="Arial"/>
        </w:rPr>
      </w:pPr>
      <w:r w:rsidRPr="00ED366B">
        <w:rPr>
          <w:rFonts w:ascii="Arial" w:hAnsi="Arial" w:cs="Arial"/>
        </w:rPr>
        <w:t>................................................................................................................................................................................................................................................................................................................................................................................................................................................................................</w:t>
      </w:r>
    </w:p>
    <w:p w14:paraId="174ECB7D" w14:textId="77777777" w:rsidR="00545EA9" w:rsidRPr="00ED366B" w:rsidRDefault="00545EA9" w:rsidP="00545EA9">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p>
    <w:p w14:paraId="44E13AA0" w14:textId="77777777" w:rsidR="00545EA9" w:rsidRPr="00ED366B" w:rsidRDefault="00545EA9" w:rsidP="00545EA9">
      <w:pPr>
        <w:spacing w:line="360" w:lineRule="auto"/>
        <w:jc w:val="both"/>
        <w:rPr>
          <w:rFonts w:ascii="Arial" w:hAnsi="Arial" w:cs="Arial"/>
        </w:rPr>
      </w:pPr>
      <w:r w:rsidRPr="00ED366B">
        <w:rPr>
          <w:rFonts w:ascii="Arial" w:hAnsi="Arial" w:cs="Arial"/>
        </w:rPr>
        <w:lastRenderedPageBreak/>
        <w:t xml:space="preserve">6)  Wykonawca korzystał /nie* korzystał z: pomieszczeń, energii elektrycznej, poboru wody – i jest / nie </w:t>
      </w:r>
      <w:r w:rsidRPr="00ED366B">
        <w:rPr>
          <w:rFonts w:ascii="Arial" w:hAnsi="Arial" w:cs="Arial"/>
        </w:rPr>
        <w:br/>
        <w:t xml:space="preserve">      jest zobowiązany z tego tytułu do wniesienia opłat w wysokości ........................ zł.</w:t>
      </w:r>
    </w:p>
    <w:p w14:paraId="0F92D928" w14:textId="77777777" w:rsidR="00545EA9" w:rsidRPr="00ED366B" w:rsidRDefault="00545EA9" w:rsidP="00545EA9">
      <w:pPr>
        <w:spacing w:line="360" w:lineRule="auto"/>
        <w:jc w:val="both"/>
        <w:rPr>
          <w:rFonts w:ascii="Arial" w:hAnsi="Arial" w:cs="Arial"/>
        </w:rPr>
      </w:pPr>
      <w:r w:rsidRPr="00ED366B">
        <w:rPr>
          <w:rFonts w:ascii="Arial" w:hAnsi="Arial" w:cs="Arial"/>
        </w:rPr>
        <w:t>7)  Teren budowy został uporządkowany / nie uporządkowany *.</w:t>
      </w:r>
    </w:p>
    <w:p w14:paraId="0FA17C85"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8)  Wartość robót, wynosi </w:t>
      </w:r>
      <w:r w:rsidRPr="00ED366B">
        <w:rPr>
          <w:rFonts w:ascii="Arial" w:hAnsi="Arial" w:cs="Arial"/>
        </w:rPr>
        <w:tab/>
        <w:t>…………</w:t>
      </w:r>
      <w:proofErr w:type="gramStart"/>
      <w:r w:rsidRPr="00ED366B">
        <w:rPr>
          <w:rFonts w:ascii="Arial" w:hAnsi="Arial" w:cs="Arial"/>
        </w:rPr>
        <w:t>…….</w:t>
      </w:r>
      <w:proofErr w:type="gramEnd"/>
      <w:r w:rsidRPr="00ED366B">
        <w:rPr>
          <w:rFonts w:ascii="Arial" w:hAnsi="Arial" w:cs="Arial"/>
        </w:rPr>
        <w:t>. (netto), tj. ………</w:t>
      </w:r>
      <w:proofErr w:type="gramStart"/>
      <w:r w:rsidRPr="00ED366B">
        <w:rPr>
          <w:rFonts w:ascii="Arial" w:hAnsi="Arial" w:cs="Arial"/>
        </w:rPr>
        <w:t>…….</w:t>
      </w:r>
      <w:proofErr w:type="gramEnd"/>
      <w:r w:rsidRPr="00ED366B">
        <w:rPr>
          <w:rFonts w:ascii="Arial" w:hAnsi="Arial" w:cs="Arial"/>
        </w:rPr>
        <w:t>………. (brutto).</w:t>
      </w:r>
    </w:p>
    <w:p w14:paraId="4132BB81" w14:textId="77777777" w:rsidR="00545EA9" w:rsidRPr="00ED366B" w:rsidRDefault="00545EA9" w:rsidP="00545EA9">
      <w:pPr>
        <w:spacing w:line="360" w:lineRule="auto"/>
        <w:jc w:val="both"/>
        <w:rPr>
          <w:rFonts w:ascii="Arial" w:hAnsi="Arial" w:cs="Arial"/>
        </w:rPr>
      </w:pPr>
      <w:r w:rsidRPr="00ED366B">
        <w:rPr>
          <w:rFonts w:ascii="Arial" w:hAnsi="Arial" w:cs="Arial"/>
        </w:rPr>
        <w:t>9) Okres rękojmi określony w § .......... umowy liczony jest od dnia ……</w:t>
      </w:r>
      <w:proofErr w:type="gramStart"/>
      <w:r w:rsidRPr="00ED366B">
        <w:rPr>
          <w:rFonts w:ascii="Arial" w:hAnsi="Arial" w:cs="Arial"/>
        </w:rPr>
        <w:t>…....</w:t>
      </w:r>
      <w:proofErr w:type="gramEnd"/>
      <w:r w:rsidRPr="00ED366B">
        <w:rPr>
          <w:rFonts w:ascii="Arial" w:hAnsi="Arial" w:cs="Arial"/>
        </w:rPr>
        <w:t>….</w:t>
      </w:r>
    </w:p>
    <w:p w14:paraId="52501EC0" w14:textId="77777777" w:rsidR="00545EA9" w:rsidRPr="00ED366B" w:rsidRDefault="00545EA9" w:rsidP="00545EA9">
      <w:pPr>
        <w:spacing w:line="360" w:lineRule="auto"/>
        <w:ind w:left="142" w:hanging="142"/>
        <w:jc w:val="both"/>
        <w:rPr>
          <w:rFonts w:ascii="Arial" w:hAnsi="Arial" w:cs="Arial"/>
        </w:rPr>
      </w:pPr>
      <w:r w:rsidRPr="00ED366B">
        <w:rPr>
          <w:rFonts w:ascii="Arial" w:hAnsi="Arial" w:cs="Arial"/>
        </w:rPr>
        <w:t>10) Wykonawca przy realizacji przedmiotu umowy korzystał/nie* korzystał z Podwykonawcy na</w:t>
      </w:r>
      <w:r w:rsidRPr="00ED366B">
        <w:rPr>
          <w:rFonts w:ascii="Arial" w:hAnsi="Arial" w:cs="Arial"/>
        </w:rPr>
        <w:br/>
        <w:t xml:space="preserve">      podstawie zaakceptowanej umowy nr …………</w:t>
      </w:r>
      <w:proofErr w:type="gramStart"/>
      <w:r w:rsidRPr="00ED366B">
        <w:rPr>
          <w:rFonts w:ascii="Arial" w:hAnsi="Arial" w:cs="Arial"/>
        </w:rPr>
        <w:t>…….</w:t>
      </w:r>
      <w:proofErr w:type="gramEnd"/>
      <w:r w:rsidRPr="00ED366B">
        <w:rPr>
          <w:rFonts w:ascii="Arial" w:hAnsi="Arial" w:cs="Arial"/>
        </w:rPr>
        <w:t>. z dnia ……</w:t>
      </w:r>
      <w:proofErr w:type="gramStart"/>
      <w:r w:rsidRPr="00ED366B">
        <w:rPr>
          <w:rFonts w:ascii="Arial" w:hAnsi="Arial" w:cs="Arial"/>
        </w:rPr>
        <w:t>…….</w:t>
      </w:r>
      <w:proofErr w:type="gramEnd"/>
      <w:r w:rsidRPr="00ED366B">
        <w:rPr>
          <w:rFonts w:ascii="Arial" w:hAnsi="Arial" w:cs="Arial"/>
        </w:rPr>
        <w:t>.</w:t>
      </w:r>
    </w:p>
    <w:p w14:paraId="66B89240" w14:textId="5F97D7E7" w:rsidR="00545EA9" w:rsidRPr="00ED366B" w:rsidRDefault="00545EA9" w:rsidP="00FD49CC">
      <w:pPr>
        <w:numPr>
          <w:ilvl w:val="0"/>
          <w:numId w:val="16"/>
        </w:numPr>
        <w:tabs>
          <w:tab w:val="clear" w:pos="720"/>
          <w:tab w:val="num" w:pos="426"/>
        </w:tabs>
        <w:spacing w:line="360" w:lineRule="auto"/>
        <w:ind w:left="426" w:hanging="426"/>
        <w:jc w:val="both"/>
        <w:rPr>
          <w:rFonts w:ascii="Arial" w:hAnsi="Arial" w:cs="Arial"/>
        </w:rPr>
      </w:pPr>
      <w:r w:rsidRPr="00ED366B">
        <w:rPr>
          <w:rFonts w:ascii="Arial" w:hAnsi="Arial" w:cs="Arial"/>
        </w:rPr>
        <w:t>Wysokość wynagrodzenia należnego Podwykonawcy</w:t>
      </w:r>
      <w:r w:rsidR="00700128">
        <w:rPr>
          <w:rFonts w:ascii="Arial" w:hAnsi="Arial" w:cs="Arial"/>
        </w:rPr>
        <w:t xml:space="preserve"> wynosi (kwota/cel robót): ………………….</w:t>
      </w:r>
      <w:r w:rsidRPr="00ED366B">
        <w:rPr>
          <w:rFonts w:ascii="Arial" w:hAnsi="Arial" w:cs="Arial"/>
        </w:rPr>
        <w:t xml:space="preserve"> </w:t>
      </w:r>
    </w:p>
    <w:p w14:paraId="51CF8DAC" w14:textId="77777777" w:rsidR="00545EA9" w:rsidRPr="00ED366B" w:rsidRDefault="00545EA9" w:rsidP="00FD49CC">
      <w:pPr>
        <w:numPr>
          <w:ilvl w:val="0"/>
          <w:numId w:val="16"/>
        </w:numPr>
        <w:tabs>
          <w:tab w:val="clear" w:pos="720"/>
          <w:tab w:val="num" w:pos="426"/>
        </w:tabs>
        <w:spacing w:line="360" w:lineRule="auto"/>
        <w:ind w:left="426" w:hanging="426"/>
        <w:jc w:val="both"/>
        <w:rPr>
          <w:rFonts w:ascii="Arial" w:hAnsi="Arial" w:cs="Arial"/>
        </w:rPr>
      </w:pPr>
      <w:r w:rsidRPr="00ED366B">
        <w:rPr>
          <w:rFonts w:ascii="Arial" w:hAnsi="Arial" w:cs="Arial"/>
        </w:rPr>
        <w:t>Roboty zostały wykonane należycie, zgodnie z umową / nie należycie, niezgodnie z umową* i zgłoszono następujące uwagi:</w:t>
      </w:r>
    </w:p>
    <w:p w14:paraId="227AD2F5" w14:textId="77777777" w:rsidR="00545EA9" w:rsidRPr="00ED366B" w:rsidRDefault="00545EA9" w:rsidP="00545EA9">
      <w:pPr>
        <w:spacing w:line="360" w:lineRule="auto"/>
        <w:ind w:left="426"/>
        <w:jc w:val="both"/>
        <w:rPr>
          <w:rFonts w:ascii="Arial" w:hAnsi="Arial" w:cs="Arial"/>
        </w:rPr>
      </w:pPr>
      <w:r w:rsidRPr="00ED366B">
        <w:rPr>
          <w:rFonts w:ascii="Arial" w:hAnsi="Arial" w:cs="Arial"/>
        </w:rPr>
        <w:t>................................................................................................................................................................................................................................................................................................................................................................................................................................................................................................................................................................................................................................................................................................................................................................................................................................................................................................................................................................................................................................................................................................................................................................</w:t>
      </w:r>
    </w:p>
    <w:p w14:paraId="5CFBC1D1" w14:textId="77777777" w:rsidR="00545EA9" w:rsidRPr="00ED366B" w:rsidRDefault="00545EA9" w:rsidP="00545EA9">
      <w:pPr>
        <w:spacing w:line="360" w:lineRule="auto"/>
        <w:jc w:val="both"/>
        <w:rPr>
          <w:rFonts w:ascii="Arial" w:hAnsi="Arial" w:cs="Arial"/>
        </w:rPr>
      </w:pPr>
    </w:p>
    <w:p w14:paraId="41474D56" w14:textId="77777777" w:rsidR="00545EA9" w:rsidRPr="00ED366B" w:rsidRDefault="00545EA9" w:rsidP="00545EA9">
      <w:pPr>
        <w:spacing w:line="360" w:lineRule="auto"/>
        <w:jc w:val="both"/>
        <w:rPr>
          <w:rFonts w:ascii="Arial" w:hAnsi="Arial" w:cs="Arial"/>
        </w:rPr>
      </w:pPr>
      <w:r w:rsidRPr="00ED366B">
        <w:rPr>
          <w:rFonts w:ascii="Arial" w:hAnsi="Arial" w:cs="Arial"/>
        </w:rPr>
        <w:t xml:space="preserve">Podpisy Komisji:  </w:t>
      </w:r>
      <w:r w:rsidRPr="00ED366B">
        <w:rPr>
          <w:rFonts w:ascii="Arial" w:hAnsi="Arial" w:cs="Arial"/>
        </w:rPr>
        <w:tab/>
        <w:t xml:space="preserve">  </w:t>
      </w:r>
    </w:p>
    <w:p w14:paraId="676EB0F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1 .....................................................</w:t>
      </w:r>
    </w:p>
    <w:p w14:paraId="1C889E19"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2 ....................................................</w:t>
      </w:r>
    </w:p>
    <w:p w14:paraId="4025E3CC" w14:textId="77777777" w:rsidR="00545EA9" w:rsidRPr="00ED366B" w:rsidRDefault="00545EA9" w:rsidP="00545EA9">
      <w:pPr>
        <w:spacing w:line="600" w:lineRule="auto"/>
        <w:jc w:val="both"/>
        <w:rPr>
          <w:rFonts w:ascii="Arial" w:hAnsi="Arial" w:cs="Arial"/>
        </w:rPr>
      </w:pPr>
      <w:r w:rsidRPr="00ED366B">
        <w:rPr>
          <w:rFonts w:ascii="Arial" w:hAnsi="Arial" w:cs="Arial"/>
        </w:rPr>
        <w:t xml:space="preserve"> 3 ………………………………</w:t>
      </w:r>
      <w:proofErr w:type="gramStart"/>
      <w:r w:rsidRPr="00ED366B">
        <w:rPr>
          <w:rFonts w:ascii="Arial" w:hAnsi="Arial" w:cs="Arial"/>
        </w:rPr>
        <w:t>…….</w:t>
      </w:r>
      <w:proofErr w:type="gramEnd"/>
      <w:r w:rsidRPr="00ED366B">
        <w:rPr>
          <w:rFonts w:ascii="Arial" w:hAnsi="Arial" w:cs="Arial"/>
        </w:rPr>
        <w:t>.</w:t>
      </w:r>
    </w:p>
    <w:p w14:paraId="08A0E43A" w14:textId="77777777" w:rsidR="00545EA9" w:rsidRPr="00ED366B" w:rsidRDefault="00545EA9" w:rsidP="00545EA9">
      <w:pPr>
        <w:spacing w:line="360" w:lineRule="auto"/>
        <w:rPr>
          <w:rFonts w:ascii="Arial" w:hAnsi="Arial" w:cs="Arial"/>
        </w:rPr>
      </w:pPr>
    </w:p>
    <w:p w14:paraId="1F6033C1" w14:textId="77777777" w:rsidR="00545EA9" w:rsidRPr="00ED366B" w:rsidRDefault="00545EA9" w:rsidP="00545EA9">
      <w:pPr>
        <w:rPr>
          <w:rFonts w:ascii="Arial" w:hAnsi="Arial" w:cs="Arial"/>
        </w:rPr>
      </w:pPr>
      <w:r w:rsidRPr="00ED366B">
        <w:rPr>
          <w:rFonts w:ascii="Arial" w:hAnsi="Arial" w:cs="Arial"/>
        </w:rPr>
        <w:t>W imieniu Wykonawcy   .....................................................</w:t>
      </w:r>
    </w:p>
    <w:p w14:paraId="48AE2CCF" w14:textId="77777777" w:rsidR="00545EA9" w:rsidRPr="00ED366B" w:rsidRDefault="00545EA9" w:rsidP="00545EA9">
      <w:pPr>
        <w:rPr>
          <w:rFonts w:ascii="Arial" w:hAnsi="Arial" w:cs="Arial"/>
        </w:rPr>
      </w:pPr>
    </w:p>
    <w:p w14:paraId="5CF9D5CB" w14:textId="77777777" w:rsidR="00545EA9" w:rsidRPr="000C24EF" w:rsidRDefault="00545EA9" w:rsidP="00545EA9">
      <w:pPr>
        <w:rPr>
          <w:rFonts w:ascii="Arial" w:hAnsi="Arial" w:cs="Arial"/>
          <w:bCs/>
        </w:rPr>
      </w:pPr>
    </w:p>
    <w:p w14:paraId="778BA95B" w14:textId="77777777" w:rsidR="00545EA9" w:rsidRPr="000C24EF" w:rsidRDefault="00545EA9" w:rsidP="00545EA9">
      <w:pPr>
        <w:jc w:val="both"/>
        <w:rPr>
          <w:rFonts w:ascii="Arial" w:hAnsi="Arial" w:cs="Arial"/>
          <w:bCs/>
        </w:rPr>
      </w:pPr>
    </w:p>
    <w:p w14:paraId="3B899751" w14:textId="77777777" w:rsidR="000C24EF" w:rsidRPr="000C24EF" w:rsidRDefault="000C24EF" w:rsidP="00545EA9">
      <w:pPr>
        <w:jc w:val="both"/>
        <w:rPr>
          <w:rFonts w:ascii="Arial" w:hAnsi="Arial" w:cs="Arial"/>
          <w:bCs/>
        </w:rPr>
      </w:pPr>
    </w:p>
    <w:p w14:paraId="24F67D7B" w14:textId="77777777" w:rsidR="000C24EF" w:rsidRPr="000C24EF" w:rsidRDefault="000C24EF" w:rsidP="00545EA9">
      <w:pPr>
        <w:jc w:val="both"/>
        <w:rPr>
          <w:rFonts w:ascii="Arial" w:hAnsi="Arial" w:cs="Arial"/>
          <w:bCs/>
        </w:rPr>
      </w:pPr>
    </w:p>
    <w:p w14:paraId="5A811010" w14:textId="77777777" w:rsidR="000C24EF" w:rsidRPr="000C24EF" w:rsidRDefault="000C24EF" w:rsidP="00545EA9">
      <w:pPr>
        <w:jc w:val="both"/>
        <w:rPr>
          <w:rFonts w:ascii="Arial" w:hAnsi="Arial" w:cs="Arial"/>
          <w:bCs/>
        </w:rPr>
      </w:pPr>
    </w:p>
    <w:p w14:paraId="7A3DD633" w14:textId="77777777" w:rsidR="000C24EF" w:rsidRPr="000C24EF" w:rsidRDefault="000C24EF" w:rsidP="00545EA9">
      <w:pPr>
        <w:jc w:val="both"/>
        <w:rPr>
          <w:rFonts w:ascii="Arial" w:hAnsi="Arial" w:cs="Arial"/>
          <w:bCs/>
        </w:rPr>
      </w:pPr>
    </w:p>
    <w:p w14:paraId="4D9CB0E7" w14:textId="77777777" w:rsidR="000C24EF" w:rsidRPr="000C24EF" w:rsidRDefault="000C24EF" w:rsidP="00545EA9">
      <w:pPr>
        <w:jc w:val="both"/>
        <w:rPr>
          <w:rFonts w:ascii="Arial" w:hAnsi="Arial" w:cs="Arial"/>
          <w:bCs/>
        </w:rPr>
      </w:pPr>
    </w:p>
    <w:p w14:paraId="780D8C5B" w14:textId="77777777" w:rsidR="000C24EF" w:rsidRPr="000C24EF" w:rsidRDefault="000C24EF" w:rsidP="00545EA9">
      <w:pPr>
        <w:jc w:val="both"/>
        <w:rPr>
          <w:rFonts w:ascii="Arial" w:hAnsi="Arial" w:cs="Arial"/>
          <w:bCs/>
        </w:rPr>
      </w:pPr>
    </w:p>
    <w:p w14:paraId="1F7C1916" w14:textId="77777777" w:rsidR="000C24EF" w:rsidRPr="000C24EF" w:rsidRDefault="000C24EF" w:rsidP="00545EA9">
      <w:pPr>
        <w:jc w:val="both"/>
        <w:rPr>
          <w:rFonts w:ascii="Arial" w:hAnsi="Arial" w:cs="Arial"/>
          <w:bCs/>
        </w:rPr>
      </w:pPr>
    </w:p>
    <w:p w14:paraId="4F6A9D38" w14:textId="77777777" w:rsidR="000C24EF" w:rsidRPr="000C24EF" w:rsidRDefault="000C24EF" w:rsidP="00545EA9">
      <w:pPr>
        <w:jc w:val="both"/>
        <w:rPr>
          <w:rFonts w:ascii="Arial" w:hAnsi="Arial" w:cs="Arial"/>
          <w:bCs/>
        </w:rPr>
      </w:pPr>
    </w:p>
    <w:p w14:paraId="4E91D13E" w14:textId="77777777" w:rsidR="000C24EF" w:rsidRPr="000C24EF" w:rsidRDefault="000C24EF" w:rsidP="00545EA9">
      <w:pPr>
        <w:jc w:val="both"/>
        <w:rPr>
          <w:rFonts w:ascii="Arial" w:hAnsi="Arial" w:cs="Arial"/>
          <w:bCs/>
        </w:rPr>
      </w:pPr>
    </w:p>
    <w:p w14:paraId="32A730E1" w14:textId="4B151CC0" w:rsidR="0051647B" w:rsidRPr="000C24EF" w:rsidRDefault="00545EA9" w:rsidP="000C24EF">
      <w:pPr>
        <w:jc w:val="both"/>
        <w:outlineLvl w:val="0"/>
        <w:rPr>
          <w:rFonts w:ascii="Arial" w:hAnsi="Arial" w:cs="Arial"/>
          <w:bCs/>
          <w:sz w:val="22"/>
          <w:szCs w:val="22"/>
        </w:rPr>
      </w:pPr>
      <w:r w:rsidRPr="000C24EF">
        <w:rPr>
          <w:rFonts w:ascii="Arial" w:hAnsi="Arial" w:cs="Arial"/>
          <w:bCs/>
        </w:rPr>
        <w:t>*- niepotrzebne skreślić</w:t>
      </w:r>
    </w:p>
    <w:sectPr w:rsidR="0051647B" w:rsidRPr="000C24EF" w:rsidSect="00A666F0">
      <w:type w:val="oddPag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640D" w14:textId="77777777" w:rsidR="00051D2F" w:rsidRDefault="00051D2F">
      <w:r>
        <w:separator/>
      </w:r>
    </w:p>
  </w:endnote>
  <w:endnote w:type="continuationSeparator" w:id="0">
    <w:p w14:paraId="0DC78885" w14:textId="77777777" w:rsidR="00051D2F" w:rsidRDefault="0005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E668" w14:textId="1E6430AA" w:rsidR="005C3CD9" w:rsidRPr="00BD1AFB" w:rsidRDefault="005C3CD9" w:rsidP="001B13E2">
    <w:pPr>
      <w:pStyle w:val="Stopka"/>
      <w:rPr>
        <w:sz w:val="16"/>
        <w:szCs w:val="16"/>
      </w:rPr>
    </w:pPr>
    <w:r w:rsidRPr="00BD1AFB">
      <w:rPr>
        <w:sz w:val="16"/>
        <w:szCs w:val="16"/>
      </w:rPr>
      <w:tab/>
      <w:t xml:space="preserve">- </w:t>
    </w:r>
    <w:r w:rsidRPr="00BD1AFB">
      <w:rPr>
        <w:sz w:val="16"/>
        <w:szCs w:val="16"/>
      </w:rPr>
      <w:fldChar w:fldCharType="begin"/>
    </w:r>
    <w:r w:rsidRPr="00BD1AFB">
      <w:rPr>
        <w:sz w:val="16"/>
        <w:szCs w:val="16"/>
      </w:rPr>
      <w:instrText xml:space="preserve"> PAGE </w:instrText>
    </w:r>
    <w:r w:rsidRPr="00BD1AFB">
      <w:rPr>
        <w:sz w:val="16"/>
        <w:szCs w:val="16"/>
      </w:rPr>
      <w:fldChar w:fldCharType="separate"/>
    </w:r>
    <w:r w:rsidR="0003533A">
      <w:rPr>
        <w:noProof/>
        <w:sz w:val="16"/>
        <w:szCs w:val="16"/>
      </w:rPr>
      <w:t>5</w:t>
    </w:r>
    <w:r w:rsidRPr="00BD1AFB">
      <w:rPr>
        <w:sz w:val="16"/>
        <w:szCs w:val="16"/>
      </w:rPr>
      <w:fldChar w:fldCharType="end"/>
    </w:r>
    <w:r w:rsidRPr="00BD1AFB">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AF1C" w14:textId="70D87AD1" w:rsidR="005C3CD9" w:rsidRPr="00F015F4" w:rsidRDefault="005C3CD9" w:rsidP="00F01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00839" w14:textId="77777777" w:rsidR="00051D2F" w:rsidRDefault="00051D2F">
      <w:r>
        <w:separator/>
      </w:r>
    </w:p>
  </w:footnote>
  <w:footnote w:type="continuationSeparator" w:id="0">
    <w:p w14:paraId="2ED44C8B" w14:textId="77777777" w:rsidR="00051D2F" w:rsidRDefault="00051D2F">
      <w:r>
        <w:continuationSeparator/>
      </w:r>
    </w:p>
  </w:footnote>
  <w:footnote w:id="1">
    <w:p w14:paraId="6BC6C608" w14:textId="5C633C81" w:rsidR="005C3CD9" w:rsidRDefault="005C3CD9">
      <w:pPr>
        <w:pStyle w:val="Tekstprzypisudolnego"/>
      </w:pPr>
      <w:r>
        <w:rPr>
          <w:rStyle w:val="Odwoanieprzypisudolnego"/>
        </w:rPr>
        <w:footnoteRef/>
      </w:r>
      <w:r>
        <w:t xml:space="preserve"> </w:t>
      </w:r>
      <w:r w:rsidRPr="00AD023E">
        <w:t>Pełnomocnictwo(-a) do wglądu w siedzibie Zakładu Gospodarowania Nieruchomościami w Dzielnicy Wola m.st. Warszawy.</w:t>
      </w:r>
    </w:p>
  </w:footnote>
  <w:footnote w:id="2">
    <w:p w14:paraId="0EBED476" w14:textId="77777777" w:rsidR="005C3CD9" w:rsidRPr="005504B4" w:rsidRDefault="005C3CD9" w:rsidP="0030334B">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45E6" w14:textId="77777777" w:rsidR="005C3CD9" w:rsidRDefault="001E0D74">
    <w:pPr>
      <w:pStyle w:val="Nagwek"/>
    </w:pPr>
    <w:r>
      <w:rPr>
        <w:noProof/>
      </w:rPr>
      <w:pict w14:anchorId="7EDAB9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4" o:spid="_x0000_s1029" type="#_x0000_t136" style="position:absolute;margin-left:0;margin-top:0;width:471.1pt;height:188.4pt;rotation:315;z-index:-251658240;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8162" w14:textId="39DF8B90" w:rsidR="005C3CD9" w:rsidRDefault="001E0D74" w:rsidP="000C24EF">
    <w:pPr>
      <w:outlineLvl w:val="0"/>
    </w:pPr>
    <w:r>
      <w:rPr>
        <w:noProof/>
      </w:rPr>
      <w:pict w14:anchorId="27FCD3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5" o:spid="_x0000_s1030" type="#_x0000_t136" style="position:absolute;margin-left:0;margin-top:0;width:471.1pt;height:188.4pt;rotation:315;z-index:-251656192;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92A1" w14:textId="77777777" w:rsidR="005C3CD9" w:rsidRDefault="001E0D74">
    <w:pPr>
      <w:pStyle w:val="Nagwek"/>
    </w:pPr>
    <w:r>
      <w:rPr>
        <w:noProof/>
      </w:rPr>
      <w:pict w14:anchorId="293C2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80893" o:spid="_x0000_s1028" type="#_x0000_t136" style="position:absolute;margin-left:0;margin-top:0;width:471.1pt;height:188.4pt;rotation:315;z-index:-251660288;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9"/>
    <w:lvl w:ilvl="0">
      <w:start w:val="1"/>
      <w:numFmt w:val="decimal"/>
      <w:lvlText w:val="%1."/>
      <w:lvlJc w:val="left"/>
      <w:pPr>
        <w:tabs>
          <w:tab w:val="num" w:pos="360"/>
        </w:tabs>
        <w:ind w:left="360" w:hanging="360"/>
      </w:pPr>
    </w:lvl>
  </w:abstractNum>
  <w:abstractNum w:abstractNumId="1" w15:restartNumberingAfterBreak="0">
    <w:nsid w:val="00000005"/>
    <w:multiLevelType w:val="singleLevel"/>
    <w:tmpl w:val="1576B97C"/>
    <w:lvl w:ilvl="0">
      <w:start w:val="3"/>
      <w:numFmt w:val="decimal"/>
      <w:lvlText w:val="%1."/>
      <w:lvlJc w:val="left"/>
      <w:pPr>
        <w:tabs>
          <w:tab w:val="num" w:pos="360"/>
        </w:tabs>
        <w:ind w:left="360" w:hanging="360"/>
      </w:pPr>
      <w:rPr>
        <w:b w:val="0"/>
        <w:bCs w:val="0"/>
      </w:rPr>
    </w:lvl>
  </w:abstractNum>
  <w:abstractNum w:abstractNumId="2" w15:restartNumberingAfterBreak="0">
    <w:nsid w:val="00000007"/>
    <w:multiLevelType w:val="singleLevel"/>
    <w:tmpl w:val="CF104926"/>
    <w:name w:val="WW8Num22"/>
    <w:lvl w:ilvl="0">
      <w:start w:val="1"/>
      <w:numFmt w:val="decimal"/>
      <w:lvlText w:val="%1."/>
      <w:lvlJc w:val="left"/>
      <w:pPr>
        <w:tabs>
          <w:tab w:val="num" w:pos="360"/>
        </w:tabs>
        <w:ind w:left="360" w:hanging="360"/>
      </w:pPr>
      <w:rPr>
        <w:b w:val="0"/>
        <w:bCs/>
      </w:rPr>
    </w:lvl>
  </w:abstractNum>
  <w:abstractNum w:abstractNumId="3"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4" w15:restartNumberingAfterBreak="0">
    <w:nsid w:val="0000000A"/>
    <w:multiLevelType w:val="singleLevel"/>
    <w:tmpl w:val="0000000A"/>
    <w:name w:val="WW8Num25"/>
    <w:lvl w:ilvl="0">
      <w:start w:val="1"/>
      <w:numFmt w:val="decimal"/>
      <w:lvlText w:val="%1)"/>
      <w:lvlJc w:val="left"/>
      <w:pPr>
        <w:tabs>
          <w:tab w:val="num" w:pos="720"/>
        </w:tabs>
        <w:ind w:left="720" w:hanging="360"/>
      </w:pPr>
    </w:lvl>
  </w:abstractNum>
  <w:abstractNum w:abstractNumId="5" w15:restartNumberingAfterBreak="0">
    <w:nsid w:val="0000000C"/>
    <w:multiLevelType w:val="singleLevel"/>
    <w:tmpl w:val="0000000C"/>
    <w:name w:val="WW8Num27"/>
    <w:lvl w:ilvl="0">
      <w:start w:val="1"/>
      <w:numFmt w:val="decimal"/>
      <w:lvlText w:val="%1)"/>
      <w:lvlJc w:val="left"/>
      <w:pPr>
        <w:tabs>
          <w:tab w:val="num" w:pos="720"/>
        </w:tabs>
        <w:ind w:left="720" w:hanging="360"/>
      </w:pPr>
    </w:lvl>
  </w:abstractNum>
  <w:abstractNum w:abstractNumId="6" w15:restartNumberingAfterBreak="0">
    <w:nsid w:val="0000000E"/>
    <w:multiLevelType w:val="multilevel"/>
    <w:tmpl w:val="0000000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8" w15:restartNumberingAfterBreak="0">
    <w:nsid w:val="00000010"/>
    <w:multiLevelType w:val="multilevel"/>
    <w:tmpl w:val="0AD6EF90"/>
    <w:name w:val="WW8Num31"/>
    <w:lvl w:ilvl="0">
      <w:start w:val="1"/>
      <w:numFmt w:val="decimal"/>
      <w:lvlText w:val="%1."/>
      <w:lvlJc w:val="left"/>
      <w:pPr>
        <w:tabs>
          <w:tab w:val="num" w:pos="360"/>
        </w:tabs>
        <w:ind w:left="360" w:hanging="360"/>
      </w:pPr>
      <w:rPr>
        <w:b w:val="0"/>
        <w:i w:val="0"/>
      </w:rPr>
    </w:lvl>
    <w:lvl w:ilvl="1">
      <w:start w:val="1"/>
      <w:numFmt w:val="decimal"/>
      <w:lvlText w:val="%2)"/>
      <w:lvlJc w:val="left"/>
      <w:pPr>
        <w:ind w:left="1785" w:hanging="360"/>
      </w:pPr>
      <w:rPr>
        <w:rFonts w:hint="default"/>
      </w:r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9" w15:restartNumberingAfterBreak="0">
    <w:nsid w:val="00000011"/>
    <w:multiLevelType w:val="singleLevel"/>
    <w:tmpl w:val="00000011"/>
    <w:name w:val="WW8Num32"/>
    <w:lvl w:ilvl="0">
      <w:start w:val="1"/>
      <w:numFmt w:val="decimal"/>
      <w:lvlText w:val="%1."/>
      <w:lvlJc w:val="left"/>
      <w:pPr>
        <w:tabs>
          <w:tab w:val="num" w:pos="360"/>
        </w:tabs>
        <w:ind w:left="360" w:hanging="360"/>
      </w:pPr>
    </w:lvl>
  </w:abstractNum>
  <w:abstractNum w:abstractNumId="10" w15:restartNumberingAfterBreak="0">
    <w:nsid w:val="00000012"/>
    <w:multiLevelType w:val="singleLevel"/>
    <w:tmpl w:val="00000012"/>
    <w:name w:val="WW8Num33"/>
    <w:lvl w:ilvl="0">
      <w:start w:val="1"/>
      <w:numFmt w:val="decimal"/>
      <w:lvlText w:val="%1)"/>
      <w:lvlJc w:val="left"/>
      <w:pPr>
        <w:tabs>
          <w:tab w:val="num" w:pos="720"/>
        </w:tabs>
        <w:ind w:left="720" w:hanging="360"/>
      </w:pPr>
    </w:lvl>
  </w:abstractNum>
  <w:abstractNum w:abstractNumId="11" w15:restartNumberingAfterBreak="0">
    <w:nsid w:val="00000013"/>
    <w:multiLevelType w:val="singleLevel"/>
    <w:tmpl w:val="8558F12A"/>
    <w:name w:val="WW8Num36"/>
    <w:lvl w:ilvl="0">
      <w:start w:val="1"/>
      <w:numFmt w:val="decimal"/>
      <w:lvlText w:val="%1)"/>
      <w:lvlJc w:val="left"/>
      <w:pPr>
        <w:tabs>
          <w:tab w:val="num" w:pos="720"/>
        </w:tabs>
        <w:ind w:left="720" w:hanging="360"/>
      </w:pPr>
      <w:rPr>
        <w:strike w:val="0"/>
      </w:rPr>
    </w:lvl>
  </w:abstractNum>
  <w:abstractNum w:abstractNumId="12" w15:restartNumberingAfterBreak="0">
    <w:nsid w:val="00000014"/>
    <w:multiLevelType w:val="singleLevel"/>
    <w:tmpl w:val="00000014"/>
    <w:name w:val="WW8Num37"/>
    <w:lvl w:ilvl="0">
      <w:start w:val="2"/>
      <w:numFmt w:val="decimal"/>
      <w:lvlText w:val="%1."/>
      <w:lvlJc w:val="left"/>
      <w:pPr>
        <w:tabs>
          <w:tab w:val="num" w:pos="360"/>
        </w:tabs>
        <w:ind w:left="360" w:hanging="360"/>
      </w:pPr>
    </w:lvl>
  </w:abstractNum>
  <w:abstractNum w:abstractNumId="13" w15:restartNumberingAfterBreak="0">
    <w:nsid w:val="00000015"/>
    <w:multiLevelType w:val="singleLevel"/>
    <w:tmpl w:val="00000015"/>
    <w:name w:val="WW8Num38"/>
    <w:lvl w:ilvl="0">
      <w:start w:val="1"/>
      <w:numFmt w:val="decimal"/>
      <w:lvlText w:val="%1)"/>
      <w:lvlJc w:val="left"/>
      <w:pPr>
        <w:tabs>
          <w:tab w:val="num" w:pos="720"/>
        </w:tabs>
        <w:ind w:left="720" w:hanging="360"/>
      </w:pPr>
    </w:lvl>
  </w:abstractNum>
  <w:abstractNum w:abstractNumId="14" w15:restartNumberingAfterBreak="0">
    <w:nsid w:val="00000018"/>
    <w:multiLevelType w:val="singleLevel"/>
    <w:tmpl w:val="00000018"/>
    <w:name w:val="WW8Num41"/>
    <w:lvl w:ilvl="0">
      <w:start w:val="2"/>
      <w:numFmt w:val="decimal"/>
      <w:lvlText w:val="%1."/>
      <w:lvlJc w:val="left"/>
      <w:pPr>
        <w:tabs>
          <w:tab w:val="num" w:pos="360"/>
        </w:tabs>
        <w:ind w:left="360" w:hanging="360"/>
      </w:pPr>
    </w:lvl>
  </w:abstractNum>
  <w:abstractNum w:abstractNumId="15" w15:restartNumberingAfterBreak="0">
    <w:nsid w:val="00000019"/>
    <w:multiLevelType w:val="multilevel"/>
    <w:tmpl w:val="00000019"/>
    <w:name w:val="WW8Num4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0000001B"/>
    <w:multiLevelType w:val="singleLevel"/>
    <w:tmpl w:val="0000001B"/>
    <w:name w:val="WW8Num44"/>
    <w:lvl w:ilvl="0">
      <w:start w:val="1"/>
      <w:numFmt w:val="decimal"/>
      <w:lvlText w:val="%1."/>
      <w:lvlJc w:val="left"/>
      <w:pPr>
        <w:tabs>
          <w:tab w:val="num" w:pos="360"/>
        </w:tabs>
        <w:ind w:left="360" w:hanging="360"/>
      </w:pPr>
    </w:lvl>
  </w:abstractNum>
  <w:abstractNum w:abstractNumId="17" w15:restartNumberingAfterBreak="0">
    <w:nsid w:val="00000022"/>
    <w:multiLevelType w:val="singleLevel"/>
    <w:tmpl w:val="00000022"/>
    <w:name w:val="WW8Num51"/>
    <w:lvl w:ilvl="0">
      <w:start w:val="1"/>
      <w:numFmt w:val="decimal"/>
      <w:lvlText w:val="%1."/>
      <w:lvlJc w:val="left"/>
      <w:pPr>
        <w:tabs>
          <w:tab w:val="num" w:pos="360"/>
        </w:tabs>
        <w:ind w:left="360" w:hanging="360"/>
      </w:pPr>
    </w:lvl>
  </w:abstractNum>
  <w:abstractNum w:abstractNumId="18" w15:restartNumberingAfterBreak="0">
    <w:nsid w:val="00000024"/>
    <w:multiLevelType w:val="singleLevel"/>
    <w:tmpl w:val="00000024"/>
    <w:lvl w:ilvl="0">
      <w:start w:val="1"/>
      <w:numFmt w:val="decimal"/>
      <w:lvlText w:val="%1)"/>
      <w:lvlJc w:val="left"/>
      <w:pPr>
        <w:tabs>
          <w:tab w:val="num" w:pos="720"/>
        </w:tabs>
        <w:ind w:left="720" w:hanging="360"/>
      </w:pPr>
    </w:lvl>
  </w:abstractNum>
  <w:abstractNum w:abstractNumId="19" w15:restartNumberingAfterBreak="0">
    <w:nsid w:val="00000027"/>
    <w:multiLevelType w:val="singleLevel"/>
    <w:tmpl w:val="00000027"/>
    <w:name w:val="WW8Num56"/>
    <w:lvl w:ilvl="0">
      <w:start w:val="2"/>
      <w:numFmt w:val="decimal"/>
      <w:lvlText w:val="%1."/>
      <w:lvlJc w:val="left"/>
      <w:pPr>
        <w:tabs>
          <w:tab w:val="num" w:pos="360"/>
        </w:tabs>
        <w:ind w:left="360" w:hanging="360"/>
      </w:pPr>
    </w:lvl>
  </w:abstractNum>
  <w:abstractNum w:abstractNumId="20" w15:restartNumberingAfterBreak="0">
    <w:nsid w:val="023979A8"/>
    <w:multiLevelType w:val="hybridMultilevel"/>
    <w:tmpl w:val="A8960EC8"/>
    <w:lvl w:ilvl="0" w:tplc="51440F6C">
      <w:start w:val="1"/>
      <w:numFmt w:val="decimal"/>
      <w:lvlText w:val="%1."/>
      <w:lvlJc w:val="left"/>
      <w:pPr>
        <w:tabs>
          <w:tab w:val="num" w:pos="1931"/>
        </w:tabs>
        <w:ind w:left="1931" w:hanging="360"/>
      </w:pPr>
      <w:rPr>
        <w:rFonts w:hint="default"/>
      </w:rPr>
    </w:lvl>
    <w:lvl w:ilvl="1" w:tplc="3940B9A8">
      <w:start w:val="1"/>
      <w:numFmt w:val="decimal"/>
      <w:lvlText w:val="%2)"/>
      <w:lvlJc w:val="left"/>
      <w:pPr>
        <w:tabs>
          <w:tab w:val="num" w:pos="1440"/>
        </w:tabs>
        <w:ind w:left="1440" w:hanging="360"/>
      </w:pPr>
      <w:rPr>
        <w:rFonts w:hint="default"/>
      </w:rPr>
    </w:lvl>
    <w:lvl w:ilvl="2" w:tplc="8A22C682">
      <w:start w:val="5"/>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2EF30CF"/>
    <w:multiLevelType w:val="multilevel"/>
    <w:tmpl w:val="A0AA338C"/>
    <w:lvl w:ilvl="0">
      <w:start w:val="1"/>
      <w:numFmt w:val="decimal"/>
      <w:lvlText w:val="%1."/>
      <w:lvlJc w:val="left"/>
      <w:pPr>
        <w:ind w:left="360" w:hanging="360"/>
      </w:pPr>
    </w:lvl>
    <w:lvl w:ilvl="1">
      <w:start w:val="1"/>
      <w:numFmt w:val="lowerLetter"/>
      <w:lvlText w:val="%2)"/>
      <w:lvlJc w:val="left"/>
      <w:pPr>
        <w:ind w:left="720" w:hanging="360"/>
      </w:pPr>
      <w:rPr>
        <w:rFonts w:ascii="Arial" w:eastAsia="Times New Roman" w:hAnsi="Arial" w:cs="Arial" w:hint="default"/>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6813016"/>
    <w:multiLevelType w:val="hybridMultilevel"/>
    <w:tmpl w:val="7D22291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4" w15:restartNumberingAfterBreak="0">
    <w:nsid w:val="0F806203"/>
    <w:multiLevelType w:val="hybridMultilevel"/>
    <w:tmpl w:val="927641BE"/>
    <w:lvl w:ilvl="0" w:tplc="4D1ED98A">
      <w:start w:val="4"/>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0ED1A56"/>
    <w:multiLevelType w:val="hybridMultilevel"/>
    <w:tmpl w:val="E3C468A8"/>
    <w:lvl w:ilvl="0" w:tplc="04150011">
      <w:start w:val="1"/>
      <w:numFmt w:val="decimal"/>
      <w:lvlText w:val="%1)"/>
      <w:lvlJc w:val="left"/>
      <w:pPr>
        <w:ind w:left="1146" w:hanging="360"/>
      </w:pPr>
    </w:lvl>
    <w:lvl w:ilvl="1" w:tplc="04150011">
      <w:start w:val="1"/>
      <w:numFmt w:val="decimal"/>
      <w:lvlText w:val="%2)"/>
      <w:lvlJc w:val="left"/>
      <w:pPr>
        <w:ind w:left="7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13177AEE"/>
    <w:multiLevelType w:val="hybridMultilevel"/>
    <w:tmpl w:val="E6E43E48"/>
    <w:lvl w:ilvl="0" w:tplc="0415000F">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7B23DF3"/>
    <w:multiLevelType w:val="hybridMultilevel"/>
    <w:tmpl w:val="9AD09FE8"/>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17D91229"/>
    <w:multiLevelType w:val="hybridMultilevel"/>
    <w:tmpl w:val="D5FA67AE"/>
    <w:lvl w:ilvl="0" w:tplc="BBAA1684">
      <w:start w:val="5"/>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B0244E1"/>
    <w:multiLevelType w:val="hybridMultilevel"/>
    <w:tmpl w:val="72049602"/>
    <w:lvl w:ilvl="0" w:tplc="38FEC83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1864253"/>
    <w:multiLevelType w:val="hybridMultilevel"/>
    <w:tmpl w:val="24C62E8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DBA6387"/>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F143CDB"/>
    <w:multiLevelType w:val="hybridMultilevel"/>
    <w:tmpl w:val="587283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797057"/>
    <w:multiLevelType w:val="hybridMultilevel"/>
    <w:tmpl w:val="F0882E70"/>
    <w:lvl w:ilvl="0" w:tplc="04150011">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971173"/>
    <w:multiLevelType w:val="hybridMultilevel"/>
    <w:tmpl w:val="6C2678BC"/>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56E402AA">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6742D42"/>
    <w:multiLevelType w:val="hybridMultilevel"/>
    <w:tmpl w:val="AF2CD49E"/>
    <w:lvl w:ilvl="0" w:tplc="3748123A">
      <w:start w:val="1"/>
      <w:numFmt w:val="none"/>
      <w:lvlText w:val="1)"/>
      <w:lvlJc w:val="left"/>
      <w:pPr>
        <w:tabs>
          <w:tab w:val="num" w:pos="720"/>
        </w:tabs>
        <w:ind w:left="720" w:hanging="360"/>
      </w:pPr>
      <w:rPr>
        <w:rFonts w:hint="default"/>
        <w:b w:val="0"/>
        <w:bCs w:val="0"/>
      </w:rPr>
    </w:lvl>
    <w:lvl w:ilvl="1" w:tplc="1B644D2C">
      <w:start w:val="2"/>
      <w:numFmt w:val="decimal"/>
      <w:lvlText w:val="%2)"/>
      <w:lvlJc w:val="left"/>
      <w:pPr>
        <w:tabs>
          <w:tab w:val="num" w:pos="949"/>
        </w:tabs>
        <w:ind w:left="949" w:hanging="360"/>
      </w:pPr>
      <w:rPr>
        <w:rFonts w:hint="default"/>
        <w:b w:val="0"/>
      </w:rPr>
    </w:lvl>
    <w:lvl w:ilvl="2" w:tplc="0415001B" w:tentative="1">
      <w:start w:val="1"/>
      <w:numFmt w:val="lowerRoman"/>
      <w:lvlText w:val="%3."/>
      <w:lvlJc w:val="right"/>
      <w:pPr>
        <w:tabs>
          <w:tab w:val="num" w:pos="1669"/>
        </w:tabs>
        <w:ind w:left="1669" w:hanging="180"/>
      </w:pPr>
    </w:lvl>
    <w:lvl w:ilvl="3" w:tplc="0415000F" w:tentative="1">
      <w:start w:val="1"/>
      <w:numFmt w:val="decimal"/>
      <w:lvlText w:val="%4."/>
      <w:lvlJc w:val="left"/>
      <w:pPr>
        <w:tabs>
          <w:tab w:val="num" w:pos="2389"/>
        </w:tabs>
        <w:ind w:left="2389" w:hanging="360"/>
      </w:pPr>
    </w:lvl>
    <w:lvl w:ilvl="4" w:tplc="04150019" w:tentative="1">
      <w:start w:val="1"/>
      <w:numFmt w:val="lowerLetter"/>
      <w:lvlText w:val="%5."/>
      <w:lvlJc w:val="left"/>
      <w:pPr>
        <w:tabs>
          <w:tab w:val="num" w:pos="3109"/>
        </w:tabs>
        <w:ind w:left="3109" w:hanging="360"/>
      </w:pPr>
    </w:lvl>
    <w:lvl w:ilvl="5" w:tplc="0415001B" w:tentative="1">
      <w:start w:val="1"/>
      <w:numFmt w:val="lowerRoman"/>
      <w:lvlText w:val="%6."/>
      <w:lvlJc w:val="right"/>
      <w:pPr>
        <w:tabs>
          <w:tab w:val="num" w:pos="3829"/>
        </w:tabs>
        <w:ind w:left="3829" w:hanging="180"/>
      </w:pPr>
    </w:lvl>
    <w:lvl w:ilvl="6" w:tplc="0415000F" w:tentative="1">
      <w:start w:val="1"/>
      <w:numFmt w:val="decimal"/>
      <w:lvlText w:val="%7."/>
      <w:lvlJc w:val="left"/>
      <w:pPr>
        <w:tabs>
          <w:tab w:val="num" w:pos="4549"/>
        </w:tabs>
        <w:ind w:left="4549" w:hanging="360"/>
      </w:pPr>
    </w:lvl>
    <w:lvl w:ilvl="7" w:tplc="04150019" w:tentative="1">
      <w:start w:val="1"/>
      <w:numFmt w:val="lowerLetter"/>
      <w:lvlText w:val="%8."/>
      <w:lvlJc w:val="left"/>
      <w:pPr>
        <w:tabs>
          <w:tab w:val="num" w:pos="5269"/>
        </w:tabs>
        <w:ind w:left="5269" w:hanging="360"/>
      </w:pPr>
    </w:lvl>
    <w:lvl w:ilvl="8" w:tplc="0415001B" w:tentative="1">
      <w:start w:val="1"/>
      <w:numFmt w:val="lowerRoman"/>
      <w:lvlText w:val="%9."/>
      <w:lvlJc w:val="right"/>
      <w:pPr>
        <w:tabs>
          <w:tab w:val="num" w:pos="5989"/>
        </w:tabs>
        <w:ind w:left="5989" w:hanging="180"/>
      </w:pPr>
    </w:lvl>
  </w:abstractNum>
  <w:abstractNum w:abstractNumId="38" w15:restartNumberingAfterBreak="0">
    <w:nsid w:val="38F83F96"/>
    <w:multiLevelType w:val="hybridMultilevel"/>
    <w:tmpl w:val="51E4FBE4"/>
    <w:lvl w:ilvl="0" w:tplc="29AE7FF6">
      <w:start w:val="1"/>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A0C2AAF"/>
    <w:multiLevelType w:val="hybridMultilevel"/>
    <w:tmpl w:val="7422DAE2"/>
    <w:lvl w:ilvl="0" w:tplc="CAC4790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3F14875"/>
    <w:multiLevelType w:val="multilevel"/>
    <w:tmpl w:val="0AD6EF90"/>
    <w:styleLink w:val="Biecalista1"/>
    <w:lvl w:ilvl="0">
      <w:start w:val="1"/>
      <w:numFmt w:val="decimal"/>
      <w:lvlText w:val="%1."/>
      <w:lvlJc w:val="left"/>
      <w:pPr>
        <w:tabs>
          <w:tab w:val="num" w:pos="360"/>
        </w:tabs>
        <w:ind w:left="360" w:hanging="360"/>
      </w:pPr>
      <w:rPr>
        <w:b w:val="0"/>
        <w:i w:val="0"/>
      </w:rPr>
    </w:lvl>
    <w:lvl w:ilvl="1">
      <w:start w:val="1"/>
      <w:numFmt w:val="decimal"/>
      <w:lvlText w:val="%2)"/>
      <w:lvlJc w:val="left"/>
      <w:pPr>
        <w:ind w:left="1785" w:hanging="360"/>
      </w:pPr>
      <w:rPr>
        <w:rFonts w:hint="default"/>
      </w:r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3" w15:restartNumberingAfterBreak="0">
    <w:nsid w:val="44041385"/>
    <w:multiLevelType w:val="hybridMultilevel"/>
    <w:tmpl w:val="3BA0ED4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95469C3"/>
    <w:multiLevelType w:val="hybridMultilevel"/>
    <w:tmpl w:val="776E1A12"/>
    <w:lvl w:ilvl="0" w:tplc="FAD0B7BE">
      <w:start w:val="6"/>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0B31A26"/>
    <w:multiLevelType w:val="hybridMultilevel"/>
    <w:tmpl w:val="DE0874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3275DF"/>
    <w:multiLevelType w:val="multilevel"/>
    <w:tmpl w:val="56905EE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67751D0"/>
    <w:multiLevelType w:val="hybridMultilevel"/>
    <w:tmpl w:val="C8F8727E"/>
    <w:lvl w:ilvl="0" w:tplc="3DB6BC0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231DCB"/>
    <w:multiLevelType w:val="multilevel"/>
    <w:tmpl w:val="7A465A72"/>
    <w:lvl w:ilvl="0">
      <w:start w:val="1"/>
      <w:numFmt w:val="decimal"/>
      <w:lvlText w:val="%1."/>
      <w:lvlJc w:val="left"/>
      <w:pPr>
        <w:ind w:left="360" w:hanging="360"/>
      </w:pPr>
    </w:lvl>
    <w:lvl w:ilvl="1">
      <w:start w:val="1"/>
      <w:numFmt w:val="lowerLetter"/>
      <w:lvlText w:val="%2)"/>
      <w:lvlJc w:val="left"/>
      <w:pPr>
        <w:ind w:left="720" w:hanging="360"/>
      </w:pPr>
      <w:rPr>
        <w:rFonts w:ascii="Arial" w:eastAsia="Times New Roman" w:hAnsi="Arial" w:cs="Arial"/>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703763"/>
    <w:multiLevelType w:val="hybridMultilevel"/>
    <w:tmpl w:val="844029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867123"/>
    <w:multiLevelType w:val="hybridMultilevel"/>
    <w:tmpl w:val="2B34C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53863BE"/>
    <w:multiLevelType w:val="hybridMultilevel"/>
    <w:tmpl w:val="56E4C14A"/>
    <w:name w:val="WW8Num552"/>
    <w:lvl w:ilvl="0" w:tplc="0DFE334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67341406"/>
    <w:multiLevelType w:val="hybridMultilevel"/>
    <w:tmpl w:val="E432F3B2"/>
    <w:lvl w:ilvl="0" w:tplc="907A1C22">
      <w:start w:val="1"/>
      <w:numFmt w:val="decimal"/>
      <w:lvlText w:val="%1."/>
      <w:lvlJc w:val="left"/>
      <w:pPr>
        <w:tabs>
          <w:tab w:val="num" w:pos="1931"/>
        </w:tabs>
        <w:ind w:left="1931" w:hanging="360"/>
      </w:pPr>
      <w:rPr>
        <w:rFonts w:hint="default"/>
      </w:rPr>
    </w:lvl>
    <w:lvl w:ilvl="1" w:tplc="A06E4BFC">
      <w:start w:val="4"/>
      <w:numFmt w:val="none"/>
      <w:lvlText w:val="4."/>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B06227A"/>
    <w:multiLevelType w:val="hybridMultilevel"/>
    <w:tmpl w:val="8CB43FB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CE320F0"/>
    <w:multiLevelType w:val="hybridMultilevel"/>
    <w:tmpl w:val="DC88E94A"/>
    <w:lvl w:ilvl="0" w:tplc="3BAA7A0C">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DAF34D6"/>
    <w:multiLevelType w:val="hybridMultilevel"/>
    <w:tmpl w:val="4676972A"/>
    <w:lvl w:ilvl="0" w:tplc="48DC823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0D01913"/>
    <w:multiLevelType w:val="hybridMultilevel"/>
    <w:tmpl w:val="2B26D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4E0D09"/>
    <w:multiLevelType w:val="hybridMultilevel"/>
    <w:tmpl w:val="A178E2E0"/>
    <w:lvl w:ilvl="0" w:tplc="014AC17C">
      <w:start w:val="3"/>
      <w:numFmt w:val="decimal"/>
      <w:lvlText w:val="%1."/>
      <w:lvlJc w:val="left"/>
      <w:pPr>
        <w:tabs>
          <w:tab w:val="num" w:pos="1931"/>
        </w:tabs>
        <w:ind w:left="193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1A17B50"/>
    <w:multiLevelType w:val="hybridMultilevel"/>
    <w:tmpl w:val="0ADE3F14"/>
    <w:name w:val="WW8Num402"/>
    <w:lvl w:ilvl="0" w:tplc="B010D390">
      <w:start w:val="3"/>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3" w15:restartNumberingAfterBreak="0">
    <w:nsid w:val="7810439E"/>
    <w:multiLevelType w:val="hybridMultilevel"/>
    <w:tmpl w:val="8836F49C"/>
    <w:name w:val="WW8Num8"/>
    <w:lvl w:ilvl="0" w:tplc="044E8C90">
      <w:start w:val="1"/>
      <w:numFmt w:val="decimal"/>
      <w:lvlText w:val="%1."/>
      <w:lvlJc w:val="left"/>
      <w:pPr>
        <w:tabs>
          <w:tab w:val="num" w:pos="0"/>
        </w:tabs>
        <w:ind w:left="720" w:hanging="360"/>
      </w:pPr>
      <w:rPr>
        <w:rFonts w:ascii="Arial" w:hAnsi="Arial" w:cs="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A961E15"/>
    <w:multiLevelType w:val="multilevel"/>
    <w:tmpl w:val="E2C4062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3"/>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B8F5F5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7F0652B9"/>
    <w:multiLevelType w:val="hybridMultilevel"/>
    <w:tmpl w:val="D804C6D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0778541">
    <w:abstractNumId w:val="1"/>
  </w:num>
  <w:num w:numId="2" w16cid:durableId="1618751039">
    <w:abstractNumId w:val="2"/>
  </w:num>
  <w:num w:numId="3" w16cid:durableId="1360664884">
    <w:abstractNumId w:val="3"/>
  </w:num>
  <w:num w:numId="4" w16cid:durableId="246234503">
    <w:abstractNumId w:val="4"/>
  </w:num>
  <w:num w:numId="5" w16cid:durableId="275063639">
    <w:abstractNumId w:val="5"/>
  </w:num>
  <w:num w:numId="6" w16cid:durableId="1630891559">
    <w:abstractNumId w:val="6"/>
  </w:num>
  <w:num w:numId="7" w16cid:durableId="908661632">
    <w:abstractNumId w:val="7"/>
  </w:num>
  <w:num w:numId="8" w16cid:durableId="1643390679">
    <w:abstractNumId w:val="8"/>
  </w:num>
  <w:num w:numId="9" w16cid:durableId="640842212">
    <w:abstractNumId w:val="9"/>
  </w:num>
  <w:num w:numId="10" w16cid:durableId="1043873350">
    <w:abstractNumId w:val="11"/>
  </w:num>
  <w:num w:numId="11" w16cid:durableId="85002283">
    <w:abstractNumId w:val="12"/>
  </w:num>
  <w:num w:numId="12" w16cid:durableId="1925794713">
    <w:abstractNumId w:val="14"/>
  </w:num>
  <w:num w:numId="13" w16cid:durableId="957182531">
    <w:abstractNumId w:val="15"/>
  </w:num>
  <w:num w:numId="14" w16cid:durableId="1071003621">
    <w:abstractNumId w:val="16"/>
  </w:num>
  <w:num w:numId="15" w16cid:durableId="1721708984">
    <w:abstractNumId w:val="17"/>
  </w:num>
  <w:num w:numId="16" w16cid:durableId="1450779626">
    <w:abstractNumId w:val="18"/>
  </w:num>
  <w:num w:numId="17" w16cid:durableId="1308164619">
    <w:abstractNumId w:val="19"/>
  </w:num>
  <w:num w:numId="18" w16cid:durableId="1539007944">
    <w:abstractNumId w:val="61"/>
  </w:num>
  <w:num w:numId="19" w16cid:durableId="1926916059">
    <w:abstractNumId w:val="27"/>
  </w:num>
  <w:num w:numId="20" w16cid:durableId="1808664172">
    <w:abstractNumId w:val="33"/>
  </w:num>
  <w:num w:numId="21" w16cid:durableId="373193361">
    <w:abstractNumId w:val="36"/>
  </w:num>
  <w:num w:numId="22" w16cid:durableId="556086228">
    <w:abstractNumId w:val="54"/>
  </w:num>
  <w:num w:numId="23" w16cid:durableId="258486389">
    <w:abstractNumId w:val="28"/>
  </w:num>
  <w:num w:numId="24" w16cid:durableId="344405053">
    <w:abstractNumId w:val="55"/>
  </w:num>
  <w:num w:numId="25" w16cid:durableId="1636183940">
    <w:abstractNumId w:val="20"/>
  </w:num>
  <w:num w:numId="26" w16cid:durableId="581960466">
    <w:abstractNumId w:val="24"/>
  </w:num>
  <w:num w:numId="27" w16cid:durableId="1947497010">
    <w:abstractNumId w:val="65"/>
  </w:num>
  <w:num w:numId="28" w16cid:durableId="1468164580">
    <w:abstractNumId w:val="64"/>
  </w:num>
  <w:num w:numId="29" w16cid:durableId="1847357340">
    <w:abstractNumId w:val="37"/>
  </w:num>
  <w:num w:numId="30" w16cid:durableId="1739670445">
    <w:abstractNumId w:val="38"/>
  </w:num>
  <w:num w:numId="31" w16cid:durableId="2033414312">
    <w:abstractNumId w:val="58"/>
  </w:num>
  <w:num w:numId="32" w16cid:durableId="730034887">
    <w:abstractNumId w:val="60"/>
  </w:num>
  <w:num w:numId="33" w16cid:durableId="1211772472">
    <w:abstractNumId w:val="45"/>
  </w:num>
  <w:num w:numId="34" w16cid:durableId="6504527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059278">
    <w:abstractNumId w:val="35"/>
  </w:num>
  <w:num w:numId="36" w16cid:durableId="687219275">
    <w:abstractNumId w:val="34"/>
  </w:num>
  <w:num w:numId="37" w16cid:durableId="1287853854">
    <w:abstractNumId w:val="59"/>
  </w:num>
  <w:num w:numId="38" w16cid:durableId="1912957371">
    <w:abstractNumId w:val="29"/>
  </w:num>
  <w:num w:numId="39" w16cid:durableId="846821764">
    <w:abstractNumId w:val="22"/>
  </w:num>
  <w:num w:numId="40" w16cid:durableId="1354071352">
    <w:abstractNumId w:val="30"/>
  </w:num>
  <w:num w:numId="41" w16cid:durableId="801266770">
    <w:abstractNumId w:val="66"/>
  </w:num>
  <w:num w:numId="42" w16cid:durableId="863447748">
    <w:abstractNumId w:val="56"/>
  </w:num>
  <w:num w:numId="43" w16cid:durableId="39214237">
    <w:abstractNumId w:val="53"/>
  </w:num>
  <w:num w:numId="44" w16cid:durableId="1451707252">
    <w:abstractNumId w:val="52"/>
  </w:num>
  <w:num w:numId="45" w16cid:durableId="694304398">
    <w:abstractNumId w:val="57"/>
  </w:num>
  <w:num w:numId="46" w16cid:durableId="743182949">
    <w:abstractNumId w:val="39"/>
  </w:num>
  <w:num w:numId="47" w16cid:durableId="915094125">
    <w:abstractNumId w:val="47"/>
  </w:num>
  <w:num w:numId="48" w16cid:durableId="209342129">
    <w:abstractNumId w:val="51"/>
  </w:num>
  <w:num w:numId="49" w16cid:durableId="17973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6155048">
    <w:abstractNumId w:val="25"/>
  </w:num>
  <w:num w:numId="51" w16cid:durableId="1380738743">
    <w:abstractNumId w:val="49"/>
  </w:num>
  <w:num w:numId="52" w16cid:durableId="1605533655">
    <w:abstractNumId w:val="46"/>
  </w:num>
  <w:num w:numId="53" w16cid:durableId="1078135049">
    <w:abstractNumId w:val="23"/>
  </w:num>
  <w:num w:numId="54" w16cid:durableId="2131824355">
    <w:abstractNumId w:val="26"/>
  </w:num>
  <w:num w:numId="55" w16cid:durableId="1146780711">
    <w:abstractNumId w:val="40"/>
  </w:num>
  <w:num w:numId="56" w16cid:durableId="1216967277">
    <w:abstractNumId w:val="44"/>
  </w:num>
  <w:num w:numId="57" w16cid:durableId="837962082">
    <w:abstractNumId w:val="62"/>
  </w:num>
  <w:num w:numId="58" w16cid:durableId="688484518">
    <w:abstractNumId w:val="31"/>
  </w:num>
  <w:num w:numId="59" w16cid:durableId="379865679">
    <w:abstractNumId w:val="41"/>
  </w:num>
  <w:num w:numId="60" w16cid:durableId="607083315">
    <w:abstractNumId w:val="32"/>
  </w:num>
  <w:num w:numId="61" w16cid:durableId="1989818350">
    <w:abstractNumId w:val="42"/>
  </w:num>
  <w:num w:numId="62" w16cid:durableId="789835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55190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563712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revisionView w:inkAnnotations="0"/>
  <w:documentProtection w:edit="trackedChange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001"/>
    <w:rsid w:val="000106ED"/>
    <w:rsid w:val="00022A84"/>
    <w:rsid w:val="00023024"/>
    <w:rsid w:val="000245B7"/>
    <w:rsid w:val="00024A5D"/>
    <w:rsid w:val="0003533A"/>
    <w:rsid w:val="00051D2F"/>
    <w:rsid w:val="0005376D"/>
    <w:rsid w:val="0007138B"/>
    <w:rsid w:val="0007748C"/>
    <w:rsid w:val="00077495"/>
    <w:rsid w:val="00082737"/>
    <w:rsid w:val="0009511E"/>
    <w:rsid w:val="0009522E"/>
    <w:rsid w:val="000A58E8"/>
    <w:rsid w:val="000B109D"/>
    <w:rsid w:val="000B17A5"/>
    <w:rsid w:val="000B6BB1"/>
    <w:rsid w:val="000C0E3C"/>
    <w:rsid w:val="000C24EF"/>
    <w:rsid w:val="000D5CF9"/>
    <w:rsid w:val="000F72C0"/>
    <w:rsid w:val="00101BE9"/>
    <w:rsid w:val="001036DD"/>
    <w:rsid w:val="00105A1F"/>
    <w:rsid w:val="00106BA9"/>
    <w:rsid w:val="00111FE8"/>
    <w:rsid w:val="00116481"/>
    <w:rsid w:val="00135AB2"/>
    <w:rsid w:val="001376CC"/>
    <w:rsid w:val="00146977"/>
    <w:rsid w:val="00161519"/>
    <w:rsid w:val="001765E4"/>
    <w:rsid w:val="00177DA1"/>
    <w:rsid w:val="0018194D"/>
    <w:rsid w:val="001A4FDE"/>
    <w:rsid w:val="001B13E2"/>
    <w:rsid w:val="001B7FE8"/>
    <w:rsid w:val="001E0D74"/>
    <w:rsid w:val="001F3C5A"/>
    <w:rsid w:val="001F61D7"/>
    <w:rsid w:val="00200893"/>
    <w:rsid w:val="00214DF3"/>
    <w:rsid w:val="00217294"/>
    <w:rsid w:val="00225F22"/>
    <w:rsid w:val="00227A00"/>
    <w:rsid w:val="002379BB"/>
    <w:rsid w:val="00237E8D"/>
    <w:rsid w:val="0027735C"/>
    <w:rsid w:val="00284141"/>
    <w:rsid w:val="002934A9"/>
    <w:rsid w:val="002B01B1"/>
    <w:rsid w:val="002B1444"/>
    <w:rsid w:val="002D102F"/>
    <w:rsid w:val="002D5ACD"/>
    <w:rsid w:val="002D76E6"/>
    <w:rsid w:val="002E6F1F"/>
    <w:rsid w:val="002F02EF"/>
    <w:rsid w:val="002F08AA"/>
    <w:rsid w:val="002F4BC7"/>
    <w:rsid w:val="002F61ED"/>
    <w:rsid w:val="00301392"/>
    <w:rsid w:val="00302E9F"/>
    <w:rsid w:val="0030334B"/>
    <w:rsid w:val="0030452E"/>
    <w:rsid w:val="003227EA"/>
    <w:rsid w:val="00324E01"/>
    <w:rsid w:val="00337204"/>
    <w:rsid w:val="00341E1B"/>
    <w:rsid w:val="00351EAA"/>
    <w:rsid w:val="0036608C"/>
    <w:rsid w:val="00373200"/>
    <w:rsid w:val="003819A6"/>
    <w:rsid w:val="00397FCE"/>
    <w:rsid w:val="00400DE1"/>
    <w:rsid w:val="0040164E"/>
    <w:rsid w:val="004116B3"/>
    <w:rsid w:val="00412C05"/>
    <w:rsid w:val="00415179"/>
    <w:rsid w:val="0042123B"/>
    <w:rsid w:val="00451DE2"/>
    <w:rsid w:val="00456DCF"/>
    <w:rsid w:val="0047032A"/>
    <w:rsid w:val="00472169"/>
    <w:rsid w:val="00480FE9"/>
    <w:rsid w:val="004863D9"/>
    <w:rsid w:val="004902B1"/>
    <w:rsid w:val="00490E78"/>
    <w:rsid w:val="004A1A4A"/>
    <w:rsid w:val="004A4FF6"/>
    <w:rsid w:val="004A5587"/>
    <w:rsid w:val="004B3DB1"/>
    <w:rsid w:val="004D6ABE"/>
    <w:rsid w:val="004E5DFC"/>
    <w:rsid w:val="004F7E4B"/>
    <w:rsid w:val="005032A2"/>
    <w:rsid w:val="00503783"/>
    <w:rsid w:val="00503C65"/>
    <w:rsid w:val="00513339"/>
    <w:rsid w:val="005141F8"/>
    <w:rsid w:val="0051647B"/>
    <w:rsid w:val="00517917"/>
    <w:rsid w:val="00522D82"/>
    <w:rsid w:val="005429F7"/>
    <w:rsid w:val="00545EA9"/>
    <w:rsid w:val="0055297F"/>
    <w:rsid w:val="0055304C"/>
    <w:rsid w:val="00573A4F"/>
    <w:rsid w:val="00593328"/>
    <w:rsid w:val="005962CB"/>
    <w:rsid w:val="00597ADC"/>
    <w:rsid w:val="005B2AC6"/>
    <w:rsid w:val="005B48FB"/>
    <w:rsid w:val="005B6DCC"/>
    <w:rsid w:val="005C056B"/>
    <w:rsid w:val="005C2351"/>
    <w:rsid w:val="005C2382"/>
    <w:rsid w:val="005C3CD9"/>
    <w:rsid w:val="005C7FAA"/>
    <w:rsid w:val="005E0360"/>
    <w:rsid w:val="005E541E"/>
    <w:rsid w:val="005E6526"/>
    <w:rsid w:val="005F2430"/>
    <w:rsid w:val="00604772"/>
    <w:rsid w:val="00604F40"/>
    <w:rsid w:val="00624CF1"/>
    <w:rsid w:val="0062590A"/>
    <w:rsid w:val="006272EA"/>
    <w:rsid w:val="00631EA1"/>
    <w:rsid w:val="00637169"/>
    <w:rsid w:val="00640B42"/>
    <w:rsid w:val="00640D01"/>
    <w:rsid w:val="00644246"/>
    <w:rsid w:val="00644617"/>
    <w:rsid w:val="0067020D"/>
    <w:rsid w:val="00687001"/>
    <w:rsid w:val="006940D2"/>
    <w:rsid w:val="00696AE7"/>
    <w:rsid w:val="006A1E39"/>
    <w:rsid w:val="006A4D93"/>
    <w:rsid w:val="006A7D2D"/>
    <w:rsid w:val="006B6A63"/>
    <w:rsid w:val="006C50FA"/>
    <w:rsid w:val="006C7BF7"/>
    <w:rsid w:val="006D41BD"/>
    <w:rsid w:val="006D53BB"/>
    <w:rsid w:val="006D5D8C"/>
    <w:rsid w:val="006F4B1E"/>
    <w:rsid w:val="00700128"/>
    <w:rsid w:val="007231D0"/>
    <w:rsid w:val="00726F31"/>
    <w:rsid w:val="00734E92"/>
    <w:rsid w:val="007538DE"/>
    <w:rsid w:val="0076020B"/>
    <w:rsid w:val="0076461B"/>
    <w:rsid w:val="00764BA3"/>
    <w:rsid w:val="0076544C"/>
    <w:rsid w:val="0078248F"/>
    <w:rsid w:val="00782E1F"/>
    <w:rsid w:val="00785AE3"/>
    <w:rsid w:val="0078700F"/>
    <w:rsid w:val="0079451F"/>
    <w:rsid w:val="007954E4"/>
    <w:rsid w:val="007B3D25"/>
    <w:rsid w:val="007B7F06"/>
    <w:rsid w:val="007C4DD1"/>
    <w:rsid w:val="007D0CB0"/>
    <w:rsid w:val="007E56FA"/>
    <w:rsid w:val="007F40D9"/>
    <w:rsid w:val="00802E49"/>
    <w:rsid w:val="0080463F"/>
    <w:rsid w:val="00807A15"/>
    <w:rsid w:val="00822DC2"/>
    <w:rsid w:val="00825401"/>
    <w:rsid w:val="00827387"/>
    <w:rsid w:val="00827C2C"/>
    <w:rsid w:val="00831612"/>
    <w:rsid w:val="00831DF4"/>
    <w:rsid w:val="00857E13"/>
    <w:rsid w:val="008628A3"/>
    <w:rsid w:val="00865AA2"/>
    <w:rsid w:val="008661DD"/>
    <w:rsid w:val="0087451F"/>
    <w:rsid w:val="00875CBD"/>
    <w:rsid w:val="00882381"/>
    <w:rsid w:val="008B000E"/>
    <w:rsid w:val="008C3354"/>
    <w:rsid w:val="008D3CD5"/>
    <w:rsid w:val="008E6EAB"/>
    <w:rsid w:val="008E7B6B"/>
    <w:rsid w:val="008F0097"/>
    <w:rsid w:val="009239A6"/>
    <w:rsid w:val="00930FA2"/>
    <w:rsid w:val="009550CC"/>
    <w:rsid w:val="00955E47"/>
    <w:rsid w:val="00957369"/>
    <w:rsid w:val="00957674"/>
    <w:rsid w:val="009715D6"/>
    <w:rsid w:val="00972A0C"/>
    <w:rsid w:val="00973917"/>
    <w:rsid w:val="00983893"/>
    <w:rsid w:val="0099573B"/>
    <w:rsid w:val="009A36DF"/>
    <w:rsid w:val="009A4671"/>
    <w:rsid w:val="009C1B73"/>
    <w:rsid w:val="009E405D"/>
    <w:rsid w:val="00A0366E"/>
    <w:rsid w:val="00A11757"/>
    <w:rsid w:val="00A214DA"/>
    <w:rsid w:val="00A32554"/>
    <w:rsid w:val="00A35EA9"/>
    <w:rsid w:val="00A435FD"/>
    <w:rsid w:val="00A43BF7"/>
    <w:rsid w:val="00A666F0"/>
    <w:rsid w:val="00A72162"/>
    <w:rsid w:val="00A81906"/>
    <w:rsid w:val="00A91A0D"/>
    <w:rsid w:val="00A92AD8"/>
    <w:rsid w:val="00AA4593"/>
    <w:rsid w:val="00AA483C"/>
    <w:rsid w:val="00AA4DAA"/>
    <w:rsid w:val="00AD023E"/>
    <w:rsid w:val="00AD239B"/>
    <w:rsid w:val="00AF7ACE"/>
    <w:rsid w:val="00B10DA7"/>
    <w:rsid w:val="00B2695E"/>
    <w:rsid w:val="00B446AD"/>
    <w:rsid w:val="00B46241"/>
    <w:rsid w:val="00B54DAD"/>
    <w:rsid w:val="00B55A43"/>
    <w:rsid w:val="00B578AA"/>
    <w:rsid w:val="00B649F1"/>
    <w:rsid w:val="00B736BA"/>
    <w:rsid w:val="00B82CA4"/>
    <w:rsid w:val="00BA0803"/>
    <w:rsid w:val="00BA4340"/>
    <w:rsid w:val="00BB3D96"/>
    <w:rsid w:val="00BD715E"/>
    <w:rsid w:val="00BE299B"/>
    <w:rsid w:val="00BF2F9E"/>
    <w:rsid w:val="00BF60D1"/>
    <w:rsid w:val="00BF7AD2"/>
    <w:rsid w:val="00C12C66"/>
    <w:rsid w:val="00C31EED"/>
    <w:rsid w:val="00C3698A"/>
    <w:rsid w:val="00C3781B"/>
    <w:rsid w:val="00C37D0E"/>
    <w:rsid w:val="00C44436"/>
    <w:rsid w:val="00C46755"/>
    <w:rsid w:val="00C518D8"/>
    <w:rsid w:val="00C616E7"/>
    <w:rsid w:val="00C74F64"/>
    <w:rsid w:val="00C77B04"/>
    <w:rsid w:val="00C94D49"/>
    <w:rsid w:val="00CA00EA"/>
    <w:rsid w:val="00CB0755"/>
    <w:rsid w:val="00CB1014"/>
    <w:rsid w:val="00CB61C2"/>
    <w:rsid w:val="00CC7E3F"/>
    <w:rsid w:val="00CE71B4"/>
    <w:rsid w:val="00D0209E"/>
    <w:rsid w:val="00D138C3"/>
    <w:rsid w:val="00D23218"/>
    <w:rsid w:val="00D250AB"/>
    <w:rsid w:val="00D60325"/>
    <w:rsid w:val="00D62F75"/>
    <w:rsid w:val="00D72F41"/>
    <w:rsid w:val="00D80F7D"/>
    <w:rsid w:val="00D83A57"/>
    <w:rsid w:val="00D83FBC"/>
    <w:rsid w:val="00D90D66"/>
    <w:rsid w:val="00DA106A"/>
    <w:rsid w:val="00DA6414"/>
    <w:rsid w:val="00DB22B3"/>
    <w:rsid w:val="00DB3E4A"/>
    <w:rsid w:val="00DC0BC0"/>
    <w:rsid w:val="00DE5DBE"/>
    <w:rsid w:val="00E12D25"/>
    <w:rsid w:val="00E21CB2"/>
    <w:rsid w:val="00E21DE8"/>
    <w:rsid w:val="00E24C41"/>
    <w:rsid w:val="00E464E7"/>
    <w:rsid w:val="00E55C1E"/>
    <w:rsid w:val="00E614F9"/>
    <w:rsid w:val="00E7171C"/>
    <w:rsid w:val="00E7299D"/>
    <w:rsid w:val="00E903CC"/>
    <w:rsid w:val="00E97DB6"/>
    <w:rsid w:val="00EA318F"/>
    <w:rsid w:val="00EA3DF7"/>
    <w:rsid w:val="00EA3F97"/>
    <w:rsid w:val="00EB43C4"/>
    <w:rsid w:val="00EC0E1C"/>
    <w:rsid w:val="00EC5F50"/>
    <w:rsid w:val="00EF1155"/>
    <w:rsid w:val="00F015F4"/>
    <w:rsid w:val="00F114CC"/>
    <w:rsid w:val="00F116AE"/>
    <w:rsid w:val="00F1203E"/>
    <w:rsid w:val="00F13E16"/>
    <w:rsid w:val="00F53802"/>
    <w:rsid w:val="00F877B4"/>
    <w:rsid w:val="00F95172"/>
    <w:rsid w:val="00F957F6"/>
    <w:rsid w:val="00FB086E"/>
    <w:rsid w:val="00FB1A4A"/>
    <w:rsid w:val="00FB467C"/>
    <w:rsid w:val="00FB7F5F"/>
    <w:rsid w:val="00FC0267"/>
    <w:rsid w:val="00FD0C3F"/>
    <w:rsid w:val="00FD49CC"/>
    <w:rsid w:val="00FE7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67B79"/>
  <w15:chartTrackingRefBased/>
  <w15:docId w15:val="{3197B4E4-0D67-4325-A439-A9D5BF96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7001"/>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87001"/>
    <w:pPr>
      <w:spacing w:line="360" w:lineRule="atLeast"/>
    </w:pPr>
    <w:rPr>
      <w:sz w:val="24"/>
    </w:rPr>
  </w:style>
  <w:style w:type="character" w:customStyle="1" w:styleId="TekstpodstawowyZnak">
    <w:name w:val="Tekst podstawowy Znak"/>
    <w:basedOn w:val="Domylnaczcionkaakapitu"/>
    <w:link w:val="Tekstpodstawowy"/>
    <w:rsid w:val="00687001"/>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687001"/>
    <w:pPr>
      <w:spacing w:line="360" w:lineRule="atLeast"/>
      <w:ind w:left="567" w:hanging="283"/>
    </w:pPr>
    <w:rPr>
      <w:sz w:val="24"/>
    </w:rPr>
  </w:style>
  <w:style w:type="paragraph" w:customStyle="1" w:styleId="Akapitzlist1">
    <w:name w:val="Akapit z listą1"/>
    <w:basedOn w:val="Normalny"/>
    <w:rsid w:val="00687001"/>
    <w:pPr>
      <w:ind w:left="720"/>
      <w:contextualSpacing/>
    </w:pPr>
    <w:rPr>
      <w:rFonts w:eastAsia="Calibri"/>
    </w:rPr>
  </w:style>
  <w:style w:type="paragraph" w:styleId="Nagwek">
    <w:name w:val="header"/>
    <w:basedOn w:val="Normalny"/>
    <w:link w:val="NagwekZnak"/>
    <w:uiPriority w:val="99"/>
    <w:rsid w:val="00687001"/>
    <w:pPr>
      <w:tabs>
        <w:tab w:val="center" w:pos="4536"/>
        <w:tab w:val="right" w:pos="9072"/>
      </w:tabs>
    </w:pPr>
  </w:style>
  <w:style w:type="character" w:customStyle="1" w:styleId="NagwekZnak">
    <w:name w:val="Nagłówek Znak"/>
    <w:basedOn w:val="Domylnaczcionkaakapitu"/>
    <w:link w:val="Nagwek"/>
    <w:uiPriority w:val="99"/>
    <w:rsid w:val="00687001"/>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687001"/>
    <w:pPr>
      <w:tabs>
        <w:tab w:val="center" w:pos="4536"/>
        <w:tab w:val="right" w:pos="9072"/>
      </w:tabs>
    </w:pPr>
  </w:style>
  <w:style w:type="character" w:customStyle="1" w:styleId="StopkaZnak">
    <w:name w:val="Stopka Znak"/>
    <w:basedOn w:val="Domylnaczcionkaakapitu"/>
    <w:link w:val="Stopka"/>
    <w:uiPriority w:val="99"/>
    <w:rsid w:val="00687001"/>
    <w:rPr>
      <w:rFonts w:ascii="Times New Roman" w:eastAsia="Times New Roman" w:hAnsi="Times New Roman" w:cs="Times New Roman"/>
      <w:sz w:val="20"/>
      <w:szCs w:val="20"/>
      <w:lang w:eastAsia="ar-SA"/>
    </w:rPr>
  </w:style>
  <w:style w:type="character" w:styleId="Numerstrony">
    <w:name w:val="page number"/>
    <w:basedOn w:val="Domylnaczcionkaakapitu"/>
    <w:rsid w:val="00687001"/>
  </w:style>
  <w:style w:type="paragraph" w:styleId="Mapadokumentu">
    <w:name w:val="Document Map"/>
    <w:basedOn w:val="Normalny"/>
    <w:link w:val="MapadokumentuZnak"/>
    <w:semiHidden/>
    <w:rsid w:val="00687001"/>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687001"/>
    <w:rPr>
      <w:rFonts w:ascii="Tahoma" w:eastAsia="Times New Roman" w:hAnsi="Tahoma" w:cs="Tahoma"/>
      <w:sz w:val="20"/>
      <w:szCs w:val="20"/>
      <w:shd w:val="clear" w:color="auto" w:fill="000080"/>
      <w:lang w:eastAsia="ar-SA"/>
    </w:rPr>
  </w:style>
  <w:style w:type="paragraph" w:styleId="Tekstpodstawowy3">
    <w:name w:val="Body Text 3"/>
    <w:basedOn w:val="Normalny"/>
    <w:link w:val="Tekstpodstawowy3Znak"/>
    <w:rsid w:val="00687001"/>
    <w:pPr>
      <w:spacing w:after="120"/>
    </w:pPr>
    <w:rPr>
      <w:sz w:val="16"/>
      <w:szCs w:val="16"/>
    </w:rPr>
  </w:style>
  <w:style w:type="character" w:customStyle="1" w:styleId="Tekstpodstawowy3Znak">
    <w:name w:val="Tekst podstawowy 3 Znak"/>
    <w:basedOn w:val="Domylnaczcionkaakapitu"/>
    <w:link w:val="Tekstpodstawowy3"/>
    <w:rsid w:val="00687001"/>
    <w:rPr>
      <w:rFonts w:ascii="Times New Roman" w:eastAsia="Times New Roman" w:hAnsi="Times New Roman" w:cs="Times New Roman"/>
      <w:sz w:val="16"/>
      <w:szCs w:val="16"/>
      <w:lang w:eastAsia="ar-SA"/>
    </w:rPr>
  </w:style>
  <w:style w:type="paragraph" w:styleId="Tekstdymka">
    <w:name w:val="Balloon Text"/>
    <w:basedOn w:val="Normalny"/>
    <w:link w:val="TekstdymkaZnak"/>
    <w:semiHidden/>
    <w:rsid w:val="00687001"/>
    <w:rPr>
      <w:rFonts w:ascii="Tahoma" w:hAnsi="Tahoma" w:cs="Tahoma"/>
      <w:sz w:val="16"/>
      <w:szCs w:val="16"/>
    </w:rPr>
  </w:style>
  <w:style w:type="character" w:customStyle="1" w:styleId="TekstdymkaZnak">
    <w:name w:val="Tekst dymka Znak"/>
    <w:basedOn w:val="Domylnaczcionkaakapitu"/>
    <w:link w:val="Tekstdymka"/>
    <w:semiHidden/>
    <w:rsid w:val="00687001"/>
    <w:rPr>
      <w:rFonts w:ascii="Tahoma" w:eastAsia="Times New Roman" w:hAnsi="Tahoma" w:cs="Tahoma"/>
      <w:sz w:val="16"/>
      <w:szCs w:val="16"/>
      <w:lang w:eastAsia="ar-SA"/>
    </w:rPr>
  </w:style>
  <w:style w:type="paragraph" w:styleId="Akapitzlist">
    <w:name w:val="List Paragraph"/>
    <w:basedOn w:val="Normalny"/>
    <w:link w:val="AkapitzlistZnak"/>
    <w:uiPriority w:val="34"/>
    <w:qFormat/>
    <w:rsid w:val="00687001"/>
    <w:pPr>
      <w:suppressAutoHyphens w:val="0"/>
      <w:ind w:left="720"/>
      <w:contextualSpacing/>
    </w:pPr>
    <w:rPr>
      <w:sz w:val="24"/>
      <w:szCs w:val="24"/>
      <w:lang w:eastAsia="pl-PL"/>
    </w:rPr>
  </w:style>
  <w:style w:type="numbering" w:styleId="111111">
    <w:name w:val="Outline List 2"/>
    <w:basedOn w:val="Bezlisty"/>
    <w:rsid w:val="00687001"/>
    <w:pPr>
      <w:numPr>
        <w:numId w:val="27"/>
      </w:numPr>
    </w:pPr>
  </w:style>
  <w:style w:type="paragraph" w:styleId="NormalnyWeb">
    <w:name w:val="Normal (Web)"/>
    <w:basedOn w:val="Normalny"/>
    <w:rsid w:val="00687001"/>
    <w:pPr>
      <w:suppressAutoHyphens w:val="0"/>
      <w:spacing w:before="100" w:beforeAutospacing="1" w:after="100" w:afterAutospacing="1"/>
      <w:jc w:val="both"/>
    </w:pPr>
    <w:rPr>
      <w:rFonts w:ascii="Arial Unicode MS" w:eastAsia="Arial Unicode MS" w:hAnsi="Arial Unicode MS" w:cs="Arial Unicode MS"/>
      <w:lang w:eastAsia="pl-PL"/>
    </w:rPr>
  </w:style>
  <w:style w:type="paragraph" w:customStyle="1" w:styleId="Style9">
    <w:name w:val="Style9"/>
    <w:basedOn w:val="Normalny"/>
    <w:uiPriority w:val="99"/>
    <w:rsid w:val="00687001"/>
    <w:pPr>
      <w:widowControl w:val="0"/>
      <w:suppressAutoHyphens w:val="0"/>
      <w:autoSpaceDE w:val="0"/>
      <w:autoSpaceDN w:val="0"/>
      <w:adjustRightInd w:val="0"/>
    </w:pPr>
    <w:rPr>
      <w:sz w:val="24"/>
      <w:szCs w:val="24"/>
      <w:lang w:eastAsia="pl-PL"/>
    </w:rPr>
  </w:style>
  <w:style w:type="paragraph" w:styleId="Tekstpodstawowywcity">
    <w:name w:val="Body Text Indent"/>
    <w:basedOn w:val="Normalny"/>
    <w:link w:val="TekstpodstawowywcityZnak"/>
    <w:rsid w:val="00687001"/>
    <w:pPr>
      <w:spacing w:after="120"/>
      <w:ind w:left="283"/>
    </w:pPr>
  </w:style>
  <w:style w:type="character" w:customStyle="1" w:styleId="TekstpodstawowywcityZnak">
    <w:name w:val="Tekst podstawowy wcięty Znak"/>
    <w:basedOn w:val="Domylnaczcionkaakapitu"/>
    <w:link w:val="Tekstpodstawowywcity"/>
    <w:rsid w:val="00687001"/>
    <w:rPr>
      <w:rFonts w:ascii="Times New Roman" w:eastAsia="Times New Roman" w:hAnsi="Times New Roman" w:cs="Times New Roman"/>
      <w:sz w:val="20"/>
      <w:szCs w:val="20"/>
      <w:lang w:eastAsia="ar-SA"/>
    </w:rPr>
  </w:style>
  <w:style w:type="paragraph" w:styleId="Tekstpodstawowy2">
    <w:name w:val="Body Text 2"/>
    <w:basedOn w:val="Normalny"/>
    <w:link w:val="Tekstpodstawowy2Znak"/>
    <w:rsid w:val="00687001"/>
    <w:pPr>
      <w:spacing w:after="120" w:line="480" w:lineRule="auto"/>
    </w:pPr>
  </w:style>
  <w:style w:type="character" w:customStyle="1" w:styleId="Tekstpodstawowy2Znak">
    <w:name w:val="Tekst podstawowy 2 Znak"/>
    <w:basedOn w:val="Domylnaczcionkaakapitu"/>
    <w:link w:val="Tekstpodstawowy2"/>
    <w:rsid w:val="00687001"/>
    <w:rPr>
      <w:rFonts w:ascii="Times New Roman" w:eastAsia="Times New Roman" w:hAnsi="Times New Roman" w:cs="Times New Roman"/>
      <w:sz w:val="20"/>
      <w:szCs w:val="20"/>
      <w:lang w:eastAsia="ar-SA"/>
    </w:rPr>
  </w:style>
  <w:style w:type="paragraph" w:styleId="Tekstpodstawowywcity2">
    <w:name w:val="Body Text Indent 2"/>
    <w:basedOn w:val="Normalny"/>
    <w:link w:val="Tekstpodstawowywcity2Znak"/>
    <w:rsid w:val="00687001"/>
    <w:pPr>
      <w:spacing w:after="120" w:line="480" w:lineRule="auto"/>
      <w:ind w:left="283"/>
    </w:pPr>
  </w:style>
  <w:style w:type="character" w:customStyle="1" w:styleId="Tekstpodstawowywcity2Znak">
    <w:name w:val="Tekst podstawowy wcięty 2 Znak"/>
    <w:basedOn w:val="Domylnaczcionkaakapitu"/>
    <w:link w:val="Tekstpodstawowywcity2"/>
    <w:rsid w:val="00687001"/>
    <w:rPr>
      <w:rFonts w:ascii="Times New Roman" w:eastAsia="Times New Roman" w:hAnsi="Times New Roman" w:cs="Times New Roman"/>
      <w:sz w:val="20"/>
      <w:szCs w:val="20"/>
      <w:lang w:eastAsia="ar-SA"/>
    </w:rPr>
  </w:style>
  <w:style w:type="character" w:styleId="Pogrubienie">
    <w:name w:val="Strong"/>
    <w:uiPriority w:val="22"/>
    <w:qFormat/>
    <w:rsid w:val="00687001"/>
    <w:rPr>
      <w:b/>
      <w:bCs/>
    </w:rPr>
  </w:style>
  <w:style w:type="character" w:styleId="Hipercze">
    <w:name w:val="Hyperlink"/>
    <w:unhideWhenUsed/>
    <w:rsid w:val="00687001"/>
    <w:rPr>
      <w:color w:val="0000FF"/>
      <w:u w:val="single"/>
    </w:rPr>
  </w:style>
  <w:style w:type="paragraph" w:customStyle="1" w:styleId="Akapitzlist2">
    <w:name w:val="Akapit z listą2"/>
    <w:basedOn w:val="Normalny"/>
    <w:rsid w:val="00687001"/>
    <w:pPr>
      <w:ind w:left="720"/>
      <w:contextualSpacing/>
    </w:pPr>
    <w:rPr>
      <w:rFonts w:eastAsia="Calibri"/>
    </w:rPr>
  </w:style>
  <w:style w:type="paragraph" w:styleId="Poprawka">
    <w:name w:val="Revision"/>
    <w:hidden/>
    <w:uiPriority w:val="99"/>
    <w:semiHidden/>
    <w:rsid w:val="00687001"/>
    <w:pPr>
      <w:spacing w:after="0" w:line="240" w:lineRule="auto"/>
    </w:pPr>
    <w:rPr>
      <w:rFonts w:ascii="Times New Roman" w:eastAsia="Times New Roman" w:hAnsi="Times New Roman" w:cs="Times New Roman"/>
      <w:sz w:val="20"/>
      <w:szCs w:val="20"/>
      <w:lang w:eastAsia="ar-SA"/>
    </w:rPr>
  </w:style>
  <w:style w:type="character" w:styleId="Odwoaniedokomentarza">
    <w:name w:val="annotation reference"/>
    <w:unhideWhenUsed/>
    <w:rsid w:val="00687001"/>
    <w:rPr>
      <w:sz w:val="16"/>
      <w:szCs w:val="16"/>
    </w:rPr>
  </w:style>
  <w:style w:type="paragraph" w:styleId="Tekstkomentarza">
    <w:name w:val="annotation text"/>
    <w:basedOn w:val="Normalny"/>
    <w:link w:val="TekstkomentarzaZnak"/>
    <w:unhideWhenUsed/>
    <w:rsid w:val="00687001"/>
  </w:style>
  <w:style w:type="character" w:customStyle="1" w:styleId="TekstkomentarzaZnak">
    <w:name w:val="Tekst komentarza Znak"/>
    <w:basedOn w:val="Domylnaczcionkaakapitu"/>
    <w:link w:val="Tekstkomentarza"/>
    <w:rsid w:val="0068700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semiHidden/>
    <w:unhideWhenUsed/>
    <w:rsid w:val="00687001"/>
    <w:rPr>
      <w:b/>
      <w:bCs/>
    </w:rPr>
  </w:style>
  <w:style w:type="character" w:customStyle="1" w:styleId="TematkomentarzaZnak">
    <w:name w:val="Temat komentarza Znak"/>
    <w:basedOn w:val="TekstkomentarzaZnak"/>
    <w:link w:val="Tematkomentarza"/>
    <w:semiHidden/>
    <w:rsid w:val="00687001"/>
    <w:rPr>
      <w:rFonts w:ascii="Times New Roman" w:eastAsia="Times New Roman" w:hAnsi="Times New Roman" w:cs="Times New Roman"/>
      <w:b/>
      <w:bCs/>
      <w:sz w:val="20"/>
      <w:szCs w:val="20"/>
      <w:lang w:eastAsia="ar-SA"/>
    </w:rPr>
  </w:style>
  <w:style w:type="character" w:customStyle="1" w:styleId="AkapitzlistZnak">
    <w:name w:val="Akapit z listą Znak"/>
    <w:link w:val="Akapitzlist"/>
    <w:uiPriority w:val="99"/>
    <w:locked/>
    <w:rsid w:val="00B736BA"/>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D023E"/>
  </w:style>
  <w:style w:type="character" w:customStyle="1" w:styleId="TekstprzypisudolnegoZnak">
    <w:name w:val="Tekst przypisu dolnego Znak"/>
    <w:basedOn w:val="Domylnaczcionkaakapitu"/>
    <w:link w:val="Tekstprzypisudolnego"/>
    <w:uiPriority w:val="99"/>
    <w:semiHidden/>
    <w:rsid w:val="00AD023E"/>
    <w:rPr>
      <w:rFonts w:ascii="Times New Roman" w:eastAsia="Times New Roman" w:hAnsi="Times New Roman" w:cs="Times New Roman"/>
      <w:sz w:val="20"/>
      <w:szCs w:val="20"/>
      <w:lang w:eastAsia="ar-SA"/>
    </w:rPr>
  </w:style>
  <w:style w:type="character" w:styleId="Odwoanieprzypisudolnego">
    <w:name w:val="footnote reference"/>
    <w:basedOn w:val="Domylnaczcionkaakapitu"/>
    <w:unhideWhenUsed/>
    <w:rsid w:val="00AD023E"/>
    <w:rPr>
      <w:vertAlign w:val="superscript"/>
    </w:rPr>
  </w:style>
  <w:style w:type="character" w:customStyle="1" w:styleId="Nierozpoznanawzmianka1">
    <w:name w:val="Nierozpoznana wzmianka1"/>
    <w:basedOn w:val="Domylnaczcionkaakapitu"/>
    <w:uiPriority w:val="99"/>
    <w:semiHidden/>
    <w:unhideWhenUsed/>
    <w:rsid w:val="0030334B"/>
    <w:rPr>
      <w:color w:val="605E5C"/>
      <w:shd w:val="clear" w:color="auto" w:fill="E1DFDD"/>
    </w:rPr>
  </w:style>
  <w:style w:type="numbering" w:customStyle="1" w:styleId="Biecalista1">
    <w:name w:val="Bieżąca lista1"/>
    <w:uiPriority w:val="99"/>
    <w:rsid w:val="001036DD"/>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la.um.warszawa.pl/waw/zgn-wola/-/skargi-wniosk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http://www.zgnwola.waw.pl/ochrona-danych-osobowych"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7346D-DD75-4F91-89CF-EC880868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11838</Words>
  <Characters>71030</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Wereda</dc:creator>
  <cp:keywords/>
  <dc:description/>
  <cp:lastModifiedBy>Marcin Leoniak</cp:lastModifiedBy>
  <cp:revision>2</cp:revision>
  <cp:lastPrinted>2026-03-24T08:03:00Z</cp:lastPrinted>
  <dcterms:created xsi:type="dcterms:W3CDTF">2026-04-01T13:19:00Z</dcterms:created>
  <dcterms:modified xsi:type="dcterms:W3CDTF">2026-04-01T13:19:00Z</dcterms:modified>
</cp:coreProperties>
</file>