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5A695" w14:textId="77777777" w:rsidR="005914B0" w:rsidRPr="002705D0" w:rsidRDefault="005914B0" w:rsidP="005914B0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Załącznik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Nr 2 do SWZ</w:t>
      </w:r>
    </w:p>
    <w:p w14:paraId="34546797" w14:textId="77777777" w:rsidR="005914B0" w:rsidRPr="002705D0" w:rsidRDefault="005914B0" w:rsidP="005914B0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Wzór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oświadczenia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braku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podstaw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do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wykluczenia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oraz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spełnianiu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C5708"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</w:t>
      </w:r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w </w:t>
      </w:r>
      <w:proofErr w:type="spellStart"/>
      <w:r w:rsidRPr="002705D0">
        <w:rPr>
          <w:rFonts w:asciiTheme="minorHAnsi" w:hAnsiTheme="minorHAnsi" w:cstheme="minorHAnsi"/>
          <w:b/>
          <w:bCs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516CDF2" w14:textId="3D5D9C4A" w:rsidR="005914B0" w:rsidRPr="002705D0" w:rsidRDefault="005914B0" w:rsidP="005914B0">
      <w:pPr>
        <w:pStyle w:val="redniasiatka21"/>
        <w:spacing w:line="276" w:lineRule="auto"/>
        <w:ind w:left="0" w:firstLine="0"/>
        <w:jc w:val="center"/>
        <w:rPr>
          <w:rFonts w:asciiTheme="minorHAnsi" w:hAnsiTheme="minorHAnsi" w:cstheme="minorHAnsi"/>
          <w:b/>
          <w:color w:val="auto"/>
          <w:u w:val="single"/>
        </w:rPr>
      </w:pPr>
      <w:r w:rsidRPr="002705D0">
        <w:rPr>
          <w:rFonts w:asciiTheme="minorHAnsi" w:hAnsiTheme="minorHAnsi" w:cstheme="minorHAnsi"/>
          <w:bCs/>
          <w:color w:val="auto"/>
        </w:rPr>
        <w:t xml:space="preserve">(Znak postępowania: </w:t>
      </w:r>
      <w:r w:rsidR="002F4E4F" w:rsidRPr="002705D0">
        <w:rPr>
          <w:rFonts w:asciiTheme="minorHAnsi" w:hAnsiTheme="minorHAnsi" w:cstheme="minorHAnsi"/>
          <w:b/>
          <w:color w:val="auto"/>
        </w:rPr>
        <w:t>ZP.271.</w:t>
      </w:r>
      <w:r w:rsidR="0071182E">
        <w:rPr>
          <w:rFonts w:asciiTheme="minorHAnsi" w:hAnsiTheme="minorHAnsi" w:cstheme="minorHAnsi"/>
          <w:b/>
          <w:color w:val="auto"/>
        </w:rPr>
        <w:t>3</w:t>
      </w:r>
      <w:r w:rsidR="00F67607" w:rsidRPr="002705D0">
        <w:rPr>
          <w:rFonts w:asciiTheme="minorHAnsi" w:hAnsiTheme="minorHAnsi" w:cstheme="minorHAnsi"/>
          <w:b/>
          <w:color w:val="auto"/>
        </w:rPr>
        <w:t>.202</w:t>
      </w:r>
      <w:r w:rsidR="00EF3615" w:rsidRPr="002705D0">
        <w:rPr>
          <w:rFonts w:asciiTheme="minorHAnsi" w:hAnsiTheme="minorHAnsi" w:cstheme="minorHAnsi"/>
          <w:b/>
          <w:color w:val="auto"/>
        </w:rPr>
        <w:t>6</w:t>
      </w:r>
      <w:r w:rsidRPr="002705D0">
        <w:rPr>
          <w:rFonts w:asciiTheme="minorHAnsi" w:hAnsiTheme="minorHAnsi" w:cstheme="minorHAnsi"/>
          <w:bCs/>
          <w:color w:val="auto"/>
        </w:rPr>
        <w:t>)</w:t>
      </w:r>
    </w:p>
    <w:p w14:paraId="76E77854" w14:textId="77777777" w:rsidR="005914B0" w:rsidRPr="002705D0" w:rsidRDefault="005914B0" w:rsidP="005914B0">
      <w:pPr>
        <w:pStyle w:val="Bezodstpw"/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900304B" w14:textId="77777777" w:rsidR="005914B0" w:rsidRPr="002705D0" w:rsidRDefault="005914B0" w:rsidP="005914B0">
      <w:pPr>
        <w:pStyle w:val="Bezodstpw"/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sz w:val="22"/>
          <w:szCs w:val="22"/>
          <w:u w:val="single"/>
        </w:rPr>
        <w:t>ZAMAWIAJĄCY:</w:t>
      </w:r>
    </w:p>
    <w:p w14:paraId="074977CE" w14:textId="77777777" w:rsidR="005C1BB8" w:rsidRPr="002705D0" w:rsidRDefault="005C1BB8" w:rsidP="005C1BB8">
      <w:pPr>
        <w:rPr>
          <w:rFonts w:asciiTheme="minorHAnsi" w:eastAsia="Calibri" w:hAnsiTheme="minorHAnsi" w:cstheme="minorHAnsi"/>
          <w:b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b/>
          <w:sz w:val="22"/>
          <w:szCs w:val="22"/>
          <w:lang w:val="pl-PL"/>
        </w:rPr>
        <w:t>Gmina Mielec ul. Głowackiego 5, 39-300 Mielec   zwana dalej „Zamawiającym”</w:t>
      </w:r>
    </w:p>
    <w:p w14:paraId="2885C30C" w14:textId="77777777" w:rsidR="005C1BB8" w:rsidRPr="002705D0" w:rsidRDefault="005C1BB8" w:rsidP="005C1BB8">
      <w:pPr>
        <w:rPr>
          <w:rFonts w:asciiTheme="minorHAnsi" w:eastAsia="Calibri" w:hAnsiTheme="minorHAnsi" w:cstheme="minorHAnsi"/>
          <w:b/>
          <w:sz w:val="22"/>
          <w:szCs w:val="22"/>
          <w:lang w:val="pl-PL"/>
        </w:rPr>
      </w:pPr>
    </w:p>
    <w:p w14:paraId="2E987974" w14:textId="77777777" w:rsidR="005C1BB8" w:rsidRPr="002705D0" w:rsidRDefault="005C1BB8" w:rsidP="005C1BB8">
      <w:pPr>
        <w:spacing w:after="37"/>
        <w:ind w:left="142"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bCs/>
          <w:sz w:val="22"/>
          <w:szCs w:val="22"/>
          <w:lang w:val="pl-PL"/>
        </w:rPr>
        <w:t>REGON: 690581910, NIP: 8171981902</w:t>
      </w:r>
    </w:p>
    <w:p w14:paraId="2A7825AB" w14:textId="77777777" w:rsidR="005C1BB8" w:rsidRPr="002705D0" w:rsidRDefault="003C616B" w:rsidP="005C1BB8">
      <w:pPr>
        <w:spacing w:after="37"/>
        <w:ind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bCs/>
          <w:sz w:val="22"/>
          <w:szCs w:val="22"/>
          <w:lang w:val="pl-PL"/>
        </w:rPr>
        <w:t xml:space="preserve">  </w:t>
      </w:r>
      <w:r w:rsidR="005C1BB8" w:rsidRPr="002705D0">
        <w:rPr>
          <w:rFonts w:asciiTheme="minorHAnsi" w:eastAsia="Calibri" w:hAnsiTheme="minorHAnsi" w:cstheme="minorHAnsi"/>
          <w:bCs/>
          <w:sz w:val="22"/>
          <w:szCs w:val="22"/>
          <w:lang w:val="pl-PL"/>
        </w:rPr>
        <w:t xml:space="preserve">tel. / fax:+48 17 773 05 90, +48 17 773 05 92 </w:t>
      </w:r>
    </w:p>
    <w:p w14:paraId="5E49D262" w14:textId="77777777" w:rsidR="003C616B" w:rsidRPr="002705D0" w:rsidRDefault="005C1BB8" w:rsidP="003C616B">
      <w:pPr>
        <w:spacing w:after="37"/>
        <w:ind w:left="142"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de-DE"/>
        </w:rPr>
      </w:pPr>
      <w:r w:rsidRPr="002705D0">
        <w:rPr>
          <w:rFonts w:asciiTheme="minorHAnsi" w:eastAsia="Calibri" w:hAnsiTheme="minorHAnsi" w:cstheme="minorHAnsi"/>
          <w:bCs/>
          <w:sz w:val="22"/>
          <w:szCs w:val="22"/>
          <w:lang w:val="de-DE"/>
        </w:rPr>
        <w:t xml:space="preserve">e- mail:  </w:t>
      </w:r>
      <w:proofErr w:type="spellStart"/>
      <w:r w:rsidRPr="002705D0">
        <w:rPr>
          <w:rFonts w:asciiTheme="minorHAnsi" w:eastAsia="Calibri" w:hAnsiTheme="minorHAnsi" w:cstheme="minorHAnsi"/>
          <w:bCs/>
          <w:sz w:val="22"/>
          <w:szCs w:val="22"/>
          <w:lang w:val="de-DE"/>
        </w:rPr>
        <w:t>a.bieniek</w:t>
      </w:r>
      <w:proofErr w:type="spellEnd"/>
      <w:r w:rsidRPr="002705D0">
        <w:rPr>
          <w:rFonts w:asciiTheme="minorHAnsi" w:eastAsia="Calibri" w:hAnsiTheme="minorHAnsi" w:cstheme="minorHAnsi"/>
          <w:bCs/>
          <w:sz w:val="22"/>
          <w:szCs w:val="22"/>
          <w:lang w:val="de-DE"/>
        </w:rPr>
        <w:t xml:space="preserve"> @ug.mielec.pl </w:t>
      </w:r>
    </w:p>
    <w:p w14:paraId="5118DB75" w14:textId="77777777" w:rsidR="005C1BB8" w:rsidRPr="002705D0" w:rsidRDefault="005C1BB8" w:rsidP="003C616B">
      <w:pPr>
        <w:spacing w:after="37"/>
        <w:ind w:left="142" w:right="8"/>
        <w:jc w:val="both"/>
        <w:rPr>
          <w:rFonts w:asciiTheme="minorHAnsi" w:eastAsia="Calibri" w:hAnsiTheme="minorHAnsi" w:cstheme="minorHAnsi"/>
          <w:bCs/>
          <w:sz w:val="22"/>
          <w:szCs w:val="22"/>
          <w:lang w:val="de-DE"/>
        </w:rPr>
      </w:pPr>
      <w:hyperlink r:id="rId8" w:history="1">
        <w:r w:rsidRPr="002705D0">
          <w:rPr>
            <w:rFonts w:asciiTheme="minorHAnsi" w:eastAsia="Calibri" w:hAnsiTheme="minorHAnsi" w:cstheme="minorHAnsi"/>
            <w:bCs/>
            <w:sz w:val="22"/>
            <w:szCs w:val="22"/>
            <w:u w:val="single"/>
            <w:lang w:val="de-DE"/>
          </w:rPr>
          <w:t>https://gminamielec.bip.gov.pl/</w:t>
        </w:r>
      </w:hyperlink>
    </w:p>
    <w:p w14:paraId="41A7F9E3" w14:textId="77777777" w:rsidR="005C1BB8" w:rsidRPr="002705D0" w:rsidRDefault="005C1BB8" w:rsidP="005C1BB8">
      <w:pPr>
        <w:spacing w:after="37"/>
        <w:ind w:left="142" w:right="8"/>
        <w:jc w:val="both"/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val="de-DE"/>
        </w:rPr>
      </w:pPr>
    </w:p>
    <w:p w14:paraId="642A3FE5" w14:textId="77777777" w:rsidR="005914B0" w:rsidRPr="002705D0" w:rsidRDefault="005C1BB8" w:rsidP="003C616B">
      <w:pPr>
        <w:spacing w:after="37"/>
        <w:ind w:left="142" w:right="8"/>
        <w:jc w:val="both"/>
        <w:rPr>
          <w:rFonts w:asciiTheme="minorHAnsi" w:eastAsia="Calibri" w:hAnsiTheme="minorHAnsi" w:cstheme="minorHAnsi"/>
          <w:sz w:val="22"/>
          <w:szCs w:val="22"/>
          <w:lang w:val="pl-PL"/>
        </w:rPr>
      </w:pPr>
      <w:r w:rsidRPr="002705D0">
        <w:rPr>
          <w:rFonts w:asciiTheme="minorHAnsi" w:eastAsia="Calibri" w:hAnsiTheme="minorHAnsi" w:cstheme="minorHAnsi"/>
          <w:sz w:val="22"/>
          <w:szCs w:val="22"/>
          <w:lang w:val="pl-PL"/>
        </w:rPr>
        <w:t>Strona internetowa prowadzonego postępowania na której udostępniane będą zmiany i wyjaśnienia treści SWZ oraz inne dokumenty zamówienia bezpośrednio związane z postępo</w:t>
      </w:r>
      <w:r w:rsidR="003C616B" w:rsidRPr="002705D0">
        <w:rPr>
          <w:rFonts w:asciiTheme="minorHAnsi" w:eastAsia="Calibri" w:hAnsiTheme="minorHAnsi" w:cstheme="minorHAnsi"/>
          <w:sz w:val="22"/>
          <w:szCs w:val="22"/>
          <w:lang w:val="pl-PL"/>
        </w:rPr>
        <w:t xml:space="preserve">waniem o udzielenie zamówienia </w:t>
      </w:r>
      <w:r w:rsidR="003C616B" w:rsidRPr="002705D0">
        <w:rPr>
          <w:rFonts w:asciiTheme="minorHAnsi" w:hAnsiTheme="minorHAnsi" w:cstheme="minorHAnsi"/>
          <w:sz w:val="22"/>
          <w:szCs w:val="22"/>
        </w:rPr>
        <w:t>https://ezamowienia.gov.pl/</w:t>
      </w:r>
    </w:p>
    <w:p w14:paraId="43E22A81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85696F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sz w:val="22"/>
          <w:szCs w:val="22"/>
          <w:u w:val="single"/>
        </w:rPr>
        <w:t>PODMIOT W IMIENIU KTÓREGO SKŁADANE JEST OŚWIADCZENIE</w:t>
      </w:r>
      <w:r w:rsidRPr="002705D0">
        <w:rPr>
          <w:rStyle w:val="Odwoanieprzypisudolnego"/>
          <w:rFonts w:asciiTheme="minorHAnsi" w:hAnsiTheme="minorHAnsi" w:cstheme="minorHAnsi"/>
          <w:b/>
          <w:sz w:val="22"/>
          <w:szCs w:val="22"/>
          <w:u w:val="single"/>
        </w:rPr>
        <w:footnoteReference w:id="1"/>
      </w:r>
      <w:r w:rsidRPr="002705D0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572AA79B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85728" wp14:editId="64C45133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6985" t="6350" r="13970" b="1079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E8AF9" id="Prostokąt 2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"/>
            </w:pict>
          </mc:Fallback>
        </mc:AlternateContent>
      </w:r>
    </w:p>
    <w:p w14:paraId="1A6CCECF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tym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wspólnie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ubiegający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się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udzielenie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zamówienia</w:t>
      </w:r>
      <w:proofErr w:type="spellEnd"/>
    </w:p>
    <w:p w14:paraId="5B46AB72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C1028" wp14:editId="7EB4A751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6985" t="6985" r="13970" b="1016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D9020" id="Prostokąt 1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"/>
            </w:pict>
          </mc:Fallback>
        </mc:AlternateContent>
      </w:r>
    </w:p>
    <w:p w14:paraId="412C22DC" w14:textId="77777777" w:rsidR="005914B0" w:rsidRPr="002705D0" w:rsidRDefault="005914B0" w:rsidP="005914B0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udostępniający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zasoby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54221B8" w14:textId="77777777" w:rsidR="005914B0" w:rsidRPr="002705D0" w:rsidRDefault="005914B0" w:rsidP="005914B0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</w:p>
    <w:p w14:paraId="65147AD7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5DB972A1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2E6F733D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04A4C275" w14:textId="77777777" w:rsidR="005914B0" w:rsidRPr="002705D0" w:rsidRDefault="005914B0" w:rsidP="005914B0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2705D0">
        <w:rPr>
          <w:rFonts w:asciiTheme="minorHAnsi" w:hAnsiTheme="minorHAnsi" w:cstheme="minorHAnsi"/>
          <w:i/>
          <w:sz w:val="22"/>
          <w:szCs w:val="22"/>
        </w:rPr>
        <w:t>(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pełna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nazwa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/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firma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adres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zależności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od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podmiotu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: NIP/PESEL, KRS/CEIDG)</w:t>
      </w:r>
    </w:p>
    <w:p w14:paraId="3FC4A712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  <w:u w:val="single"/>
        </w:rPr>
        <w:t>reprezentowany</w:t>
      </w:r>
      <w:proofErr w:type="spellEnd"/>
      <w:r w:rsidRPr="002705D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  <w:u w:val="single"/>
        </w:rPr>
        <w:t>przez</w:t>
      </w:r>
      <w:proofErr w:type="spellEnd"/>
      <w:r w:rsidRPr="002705D0">
        <w:rPr>
          <w:rFonts w:asciiTheme="minorHAnsi" w:hAnsiTheme="minorHAnsi" w:cstheme="minorHAnsi"/>
          <w:sz w:val="22"/>
          <w:szCs w:val="22"/>
          <w:u w:val="single"/>
        </w:rPr>
        <w:t>:</w:t>
      </w:r>
    </w:p>
    <w:p w14:paraId="764A2997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162A6DB5" w14:textId="77777777" w:rsidR="005914B0" w:rsidRPr="002705D0" w:rsidRDefault="005914B0" w:rsidP="005914B0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74BF894D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2705D0">
        <w:rPr>
          <w:rFonts w:asciiTheme="minorHAnsi" w:hAnsiTheme="minorHAnsi" w:cstheme="minorHAnsi"/>
          <w:i/>
          <w:sz w:val="22"/>
          <w:szCs w:val="22"/>
        </w:rPr>
        <w:t xml:space="preserve"> (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imię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nazwisko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stanowisko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/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podstawa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do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reprezentacji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>)</w:t>
      </w:r>
    </w:p>
    <w:p w14:paraId="730332ED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5CC593EC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22C8BF3F" w14:textId="77777777" w:rsidR="005914B0" w:rsidRPr="002705D0" w:rsidRDefault="005914B0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0A5D86B1" w14:textId="77777777" w:rsidR="003C616B" w:rsidRPr="002705D0" w:rsidRDefault="003C616B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104ED9F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751CC4E0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6BB9B697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E9EAA61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37FB17E4" w14:textId="77777777" w:rsidR="00CC5708" w:rsidRPr="002705D0" w:rsidRDefault="00CC5708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36D058B3" w14:textId="77777777" w:rsidR="003C616B" w:rsidRPr="002705D0" w:rsidRDefault="003C616B" w:rsidP="005914B0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71E7A0D1" w14:textId="77777777" w:rsidR="00CC5708" w:rsidRPr="002705D0" w:rsidRDefault="00CC5708" w:rsidP="0069188D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69188D" w:rsidRPr="002705D0" w14:paraId="2161F8FD" w14:textId="77777777" w:rsidTr="00020F50">
        <w:tc>
          <w:tcPr>
            <w:tcW w:w="9093" w:type="dxa"/>
            <w:shd w:val="clear" w:color="auto" w:fill="F2F2F2" w:themeFill="background1" w:themeFillShade="F2"/>
          </w:tcPr>
          <w:p w14:paraId="5E11714D" w14:textId="550A5C2A" w:rsidR="0069188D" w:rsidRPr="002705D0" w:rsidRDefault="0069188D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Oświadczenie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składane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podstawie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art. 273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2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ustawy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11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września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2019 r.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Prawo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zamówień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publicznych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tekst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jedn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 Dz. U. z 202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r., 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poz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1320</w:t>
            </w:r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ze </w:t>
            </w:r>
            <w:proofErr w:type="spellStart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zm</w:t>
            </w:r>
            <w:proofErr w:type="spellEnd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dalej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5E348F15" w14:textId="77777777" w:rsidR="0069188D" w:rsidRPr="002705D0" w:rsidRDefault="0069188D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4699CC04" w14:textId="77777777" w:rsidR="0069188D" w:rsidRPr="002705D0" w:rsidRDefault="0069188D" w:rsidP="006918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348195" w14:textId="77777777" w:rsidR="00196966" w:rsidRPr="002705D0" w:rsidRDefault="00196966" w:rsidP="006918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582BBC5" w14:textId="2DE3E1A7" w:rsidR="003C616B" w:rsidRPr="002705D0" w:rsidRDefault="0069188D" w:rsidP="00AD2B25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</w:pPr>
      <w:r w:rsidRPr="002705D0">
        <w:rPr>
          <w:rFonts w:asciiTheme="minorHAnsi" w:hAnsiTheme="minorHAnsi" w:cstheme="minorHAnsi"/>
          <w:sz w:val="22"/>
          <w:szCs w:val="22"/>
        </w:rPr>
        <w:t xml:space="preserve">Na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potrzeby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udzielenie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publicznego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przedmiotem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</w:t>
      </w:r>
      <w:bookmarkStart w:id="0" w:name="_Hlk63084290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robota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budowlana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zadaniu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inwestycyjnym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pn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  <w:bookmarkEnd w:id="0"/>
      <w:r w:rsidR="003C616B"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="00752B28" w:rsidRPr="00752B28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>Roboty budowlane w obiekcie służącym rehabilitacji osób z niepełnosprawnościami w celu utworzenia Warsztatu Terapii Zajęciowej Gminy Mielec w miejscowości Złotniki</w:t>
      </w:r>
      <w:r w:rsidR="005F2648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 xml:space="preserve"> </w:t>
      </w:r>
      <w:proofErr w:type="spellStart"/>
      <w:r w:rsidRPr="002705D0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Pr="002705D0">
        <w:rPr>
          <w:rFonts w:asciiTheme="minorHAnsi" w:hAnsiTheme="minorHAnsi" w:cstheme="minorHAnsi"/>
          <w:sz w:val="22"/>
          <w:szCs w:val="22"/>
        </w:rPr>
        <w:t>rowadzonego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przez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Gminę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C1BB8" w:rsidRPr="002705D0">
        <w:rPr>
          <w:rFonts w:asciiTheme="minorHAnsi" w:hAnsiTheme="minorHAnsi" w:cstheme="minorHAnsi"/>
          <w:b/>
          <w:sz w:val="22"/>
          <w:szCs w:val="22"/>
        </w:rPr>
        <w:t>Mielec</w: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, </w:t>
      </w:r>
    </w:p>
    <w:p w14:paraId="136A4AF6" w14:textId="77777777" w:rsidR="0069188D" w:rsidRPr="002705D0" w:rsidRDefault="0069188D" w:rsidP="003C616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>:</w:t>
      </w:r>
    </w:p>
    <w:p w14:paraId="6FCA8366" w14:textId="77777777" w:rsidR="0069188D" w:rsidRPr="002705D0" w:rsidRDefault="0069188D" w:rsidP="0069188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71FDD8F" w14:textId="77777777" w:rsidR="0069188D" w:rsidRPr="002705D0" w:rsidRDefault="0069188D" w:rsidP="0069188D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>:</w:t>
      </w:r>
    </w:p>
    <w:p w14:paraId="2C839A61" w14:textId="77777777" w:rsidR="0069188D" w:rsidRPr="002705D0" w:rsidRDefault="0069188D" w:rsidP="0069188D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C65680" w14:textId="77777777" w:rsidR="0069188D" w:rsidRPr="002705D0" w:rsidRDefault="0069188D" w:rsidP="0069188D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:</w:t>
      </w:r>
    </w:p>
    <w:p w14:paraId="06F14F7C" w14:textId="77777777" w:rsidR="0069188D" w:rsidRPr="002705D0" w:rsidRDefault="0069188D" w:rsidP="0069188D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282F97F" w14:textId="77777777" w:rsidR="0069188D" w:rsidRPr="002705D0" w:rsidRDefault="0069188D" w:rsidP="0069188D">
      <w:pPr>
        <w:spacing w:line="276" w:lineRule="auto"/>
        <w:ind w:left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5AA78D8" w14:textId="77777777" w:rsidR="0069188D" w:rsidRPr="002705D0" w:rsidRDefault="0069188D" w:rsidP="00EE184B">
      <w:pPr>
        <w:spacing w:line="276" w:lineRule="auto"/>
        <w:ind w:left="851" w:hanging="851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83D7FE" wp14:editId="240217FF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3E70A" id="Prostokąt 6" o:spid="_x0000_s1026" style="position:absolute;margin-left:10.75pt;margin-top:1.8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art. 108 </w:t>
      </w:r>
      <w:proofErr w:type="spellStart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>ust</w:t>
      </w:r>
      <w:proofErr w:type="spellEnd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1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lub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 xml:space="preserve"> art. 109 </w:t>
      </w:r>
      <w:proofErr w:type="spellStart"/>
      <w:r w:rsidR="00EE184B"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>. 1 pkt 4, 5, 7</w:t>
      </w:r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="00EE184B" w:rsidRPr="002705D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7EACC1D" w14:textId="77777777" w:rsidR="0069188D" w:rsidRPr="002705D0" w:rsidRDefault="0069188D" w:rsidP="0069188D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5A53F9E" w14:textId="77777777" w:rsidR="0069188D" w:rsidRPr="002705D0" w:rsidRDefault="0069188D" w:rsidP="00EE184B">
      <w:pPr>
        <w:spacing w:line="276" w:lineRule="auto"/>
        <w:ind w:left="851" w:hanging="851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5F5AB0" wp14:editId="082715F7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32D60" id="Prostokąt 5" o:spid="_x0000_s1026" style="position:absolute;margin-left:10.75pt;margin-top:1.8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art. 108 </w:t>
      </w:r>
      <w:proofErr w:type="spellStart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>ust</w:t>
      </w:r>
      <w:proofErr w:type="spellEnd"/>
      <w:r w:rsidRPr="00270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1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lub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 xml:space="preserve"> art. 109 </w:t>
      </w:r>
      <w:proofErr w:type="spellStart"/>
      <w:r w:rsidR="00EE184B"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="00EE184B" w:rsidRPr="002705D0">
        <w:rPr>
          <w:rFonts w:asciiTheme="minorHAnsi" w:hAnsiTheme="minorHAnsi" w:cstheme="minorHAnsi"/>
          <w:sz w:val="22"/>
          <w:szCs w:val="22"/>
        </w:rPr>
        <w:t>. 1 pkt 4, 5, 7</w:t>
      </w:r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E184B" w:rsidRPr="002705D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EE184B" w:rsidRPr="002705D0">
        <w:rPr>
          <w:rFonts w:asciiTheme="minorHAnsi" w:hAnsiTheme="minorHAnsi" w:cstheme="minorHAnsi"/>
          <w:sz w:val="22"/>
          <w:szCs w:val="22"/>
        </w:rPr>
        <w:t>.</w:t>
      </w:r>
    </w:p>
    <w:p w14:paraId="4F864406" w14:textId="77777777" w:rsidR="0069188D" w:rsidRPr="002705D0" w:rsidRDefault="0069188D" w:rsidP="004D0AD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EC79C9" w14:textId="77777777" w:rsidR="0069188D" w:rsidRPr="002705D0" w:rsidRDefault="0069188D" w:rsidP="0069188D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Jeżeli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(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sekcja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wypełniana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jedynie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przypadku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gdy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odpowiedź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sekcji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1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brzmi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TAK):</w:t>
      </w:r>
    </w:p>
    <w:p w14:paraId="47090B88" w14:textId="77777777" w:rsidR="0069188D" w:rsidRPr="002705D0" w:rsidRDefault="0069188D" w:rsidP="0069188D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0C2F75" w14:textId="77777777" w:rsidR="0069188D" w:rsidRPr="002705D0" w:rsidRDefault="0069188D" w:rsidP="0069188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wykluczeniu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art. ……………………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i/>
          <w:sz w:val="22"/>
          <w:szCs w:val="22"/>
        </w:rPr>
        <w:t>(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podać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mającą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zastosowanie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podstawę</w:t>
      </w:r>
      <w:proofErr w:type="spellEnd"/>
      <w:r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i/>
          <w:sz w:val="22"/>
          <w:szCs w:val="22"/>
        </w:rPr>
        <w:t>wykluczenia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4D0AD0" w:rsidRPr="002705D0">
        <w:rPr>
          <w:rFonts w:asciiTheme="minorHAnsi" w:hAnsiTheme="minorHAnsi" w:cstheme="minorHAnsi"/>
          <w:i/>
          <w:sz w:val="22"/>
          <w:szCs w:val="22"/>
        </w:rPr>
        <w:t>spośród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4D0AD0" w:rsidRPr="002705D0">
        <w:rPr>
          <w:rFonts w:asciiTheme="minorHAnsi" w:hAnsiTheme="minorHAnsi" w:cstheme="minorHAnsi"/>
          <w:i/>
          <w:sz w:val="22"/>
          <w:szCs w:val="22"/>
        </w:rPr>
        <w:t>wymienionych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4D0AD0" w:rsidRPr="002705D0">
        <w:rPr>
          <w:rFonts w:asciiTheme="minorHAnsi" w:hAnsiTheme="minorHAnsi" w:cstheme="minorHAnsi"/>
          <w:i/>
          <w:sz w:val="22"/>
          <w:szCs w:val="22"/>
        </w:rPr>
        <w:t>w art</w:t>
      </w:r>
      <w:proofErr w:type="spellEnd"/>
      <w:r w:rsidR="004D0AD0" w:rsidRPr="002705D0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108 </w:t>
      </w:r>
      <w:proofErr w:type="spellStart"/>
      <w:r w:rsidR="00A876C6" w:rsidRPr="002705D0">
        <w:rPr>
          <w:rFonts w:asciiTheme="minorHAnsi" w:hAnsiTheme="minorHAnsi" w:cstheme="minorHAnsi"/>
          <w:i/>
          <w:sz w:val="22"/>
          <w:szCs w:val="22"/>
        </w:rPr>
        <w:t>ust</w:t>
      </w:r>
      <w:proofErr w:type="spellEnd"/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. 1 </w:t>
      </w:r>
      <w:proofErr w:type="spellStart"/>
      <w:r w:rsidR="00A876C6" w:rsidRPr="002705D0">
        <w:rPr>
          <w:rFonts w:asciiTheme="minorHAnsi" w:hAnsiTheme="minorHAnsi" w:cstheme="minorHAnsi"/>
          <w:i/>
          <w:sz w:val="22"/>
          <w:szCs w:val="22"/>
        </w:rPr>
        <w:t>lub</w:t>
      </w:r>
      <w:proofErr w:type="spellEnd"/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 art. 109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. 1 pkt 4, 5, 7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="00A876C6" w:rsidRPr="002705D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i/>
          <w:sz w:val="22"/>
          <w:szCs w:val="22"/>
        </w:rPr>
        <w:t>).</w:t>
      </w:r>
    </w:p>
    <w:p w14:paraId="0B85672F" w14:textId="77777777" w:rsidR="0069188D" w:rsidRPr="002705D0" w:rsidRDefault="0069188D" w:rsidP="0069188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7D43B16" w14:textId="77777777" w:rsidR="0069188D" w:rsidRPr="002705D0" w:rsidRDefault="0069188D" w:rsidP="0069188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Jednocześnie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podstawie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art. 110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. 2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ustawy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r w:rsidRPr="002705D0">
        <w:rPr>
          <w:rFonts w:asciiTheme="minorHAnsi" w:hAnsiTheme="minorHAnsi" w:cstheme="minorHAnsi"/>
          <w:sz w:val="22"/>
          <w:szCs w:val="22"/>
        </w:rPr>
        <w:br/>
        <w:t xml:space="preserve">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podjął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następujące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środki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naprawcze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</w:t>
      </w:r>
    </w:p>
    <w:p w14:paraId="43EB79A2" w14:textId="77777777" w:rsidR="00CC5708" w:rsidRPr="002705D0" w:rsidRDefault="00CC5708" w:rsidP="0069188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A60FFF" w14:textId="77777777" w:rsidR="0069188D" w:rsidRPr="002705D0" w:rsidRDefault="0069188D" w:rsidP="0069188D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dotyczące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podanych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>:</w:t>
      </w:r>
    </w:p>
    <w:p w14:paraId="6CC082CD" w14:textId="77777777" w:rsidR="0069188D" w:rsidRPr="002705D0" w:rsidRDefault="0069188D" w:rsidP="0069188D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066D228" w14:textId="77777777" w:rsidR="0069188D" w:rsidRPr="002705D0" w:rsidRDefault="0069188D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wszystkie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informacje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powyższych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sz w:val="22"/>
          <w:szCs w:val="22"/>
        </w:rPr>
        <w:br/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aktualne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zgodne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prawdą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</w:p>
    <w:p w14:paraId="739920B8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4892B07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D4492DF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AC33AFF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EBB1523" w14:textId="77777777" w:rsidR="0084266C" w:rsidRPr="002705D0" w:rsidRDefault="0084266C" w:rsidP="0069188D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EE184B" w:rsidRPr="002705D0" w14:paraId="0A4273E5" w14:textId="77777777" w:rsidTr="00020F50">
        <w:tc>
          <w:tcPr>
            <w:tcW w:w="9093" w:type="dxa"/>
            <w:shd w:val="clear" w:color="auto" w:fill="F2F2F2" w:themeFill="background1" w:themeFillShade="F2"/>
          </w:tcPr>
          <w:p w14:paraId="1A26CB04" w14:textId="6D79FA33" w:rsidR="00EE184B" w:rsidRPr="002705D0" w:rsidRDefault="00EE184B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Oświadczenie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składane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podstawie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art. 273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2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ustawy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11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września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2019 r.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Prawo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zamówień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publiczn</w:t>
            </w:r>
            <w:r w:rsidR="00CF6294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ych</w:t>
            </w:r>
            <w:proofErr w:type="spellEnd"/>
            <w:r w:rsidR="00CF6294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tekst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jedn</w:t>
            </w:r>
            <w:proofErr w:type="spellEnd"/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 Dz. U. z 20</w:t>
            </w:r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r., </w:t>
            </w:r>
            <w:proofErr w:type="spellStart"/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poz</w:t>
            </w:r>
            <w:proofErr w:type="spellEnd"/>
            <w:r w:rsidR="00CC5708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1320</w:t>
            </w:r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ze </w:t>
            </w:r>
            <w:proofErr w:type="spellStart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zm</w:t>
            </w:r>
            <w:proofErr w:type="spellEnd"/>
            <w:r w:rsidR="00EF361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AD2B25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3C616B"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dalej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ustawa</w:t>
            </w:r>
            <w:proofErr w:type="spellEnd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5D471020" w14:textId="77777777" w:rsidR="00EE184B" w:rsidRPr="002705D0" w:rsidRDefault="00EE184B" w:rsidP="0002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05D0">
              <w:rPr>
                <w:rFonts w:asciiTheme="minorHAnsi" w:hAnsiTheme="minorHAnsi" w:cstheme="minorHAnsi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3264CA9F" w14:textId="77777777" w:rsidR="00EE184B" w:rsidRPr="002705D0" w:rsidRDefault="00EE184B" w:rsidP="00EE184B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FBDF29A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F960B1A" w14:textId="4DBD2DD5" w:rsidR="007A296D" w:rsidRPr="007A296D" w:rsidRDefault="00EE184B" w:rsidP="007A296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</w:pPr>
      <w:bookmarkStart w:id="1" w:name="_Hlk63582610"/>
      <w:r w:rsidRPr="002705D0">
        <w:rPr>
          <w:rFonts w:asciiTheme="minorHAnsi" w:hAnsiTheme="minorHAnsi" w:cstheme="minorHAnsi"/>
          <w:sz w:val="22"/>
          <w:szCs w:val="22"/>
        </w:rPr>
        <w:t xml:space="preserve">Na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potrzeby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udzielenie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publicznego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przedmiotem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</w: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robota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budowlana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zadaniu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inwestycyjnym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pn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52B28" w:rsidRPr="00752B28">
        <w:rPr>
          <w:rFonts w:asciiTheme="minorHAnsi" w:hAnsiTheme="minorHAnsi" w:cstheme="minorHAnsi"/>
          <w:b/>
          <w:bCs/>
          <w:sz w:val="22"/>
          <w:szCs w:val="22"/>
          <w:lang w:val="pl-PL" w:bidi="pl-PL"/>
        </w:rPr>
        <w:t>Roboty budowlane w obiekcie służącym rehabilitacji osób z niepełnosprawnościami w celu utworzenia Warsztatu Terapii Zajęciowej Gminy Mielec w miejscowości Złotniki</w:t>
      </w:r>
    </w:p>
    <w:p w14:paraId="48A49B23" w14:textId="3A34E612" w:rsidR="00EE184B" w:rsidRPr="002705D0" w:rsidRDefault="00267F9A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iCs/>
          <w:sz w:val="22"/>
          <w:szCs w:val="22"/>
        </w:rPr>
        <w:t>o</w:t>
      </w:r>
      <w:r w:rsidR="00EE184B" w:rsidRPr="002705D0">
        <w:rPr>
          <w:rFonts w:asciiTheme="minorHAnsi" w:hAnsiTheme="minorHAnsi" w:cstheme="minorHAnsi"/>
          <w:bCs/>
          <w:sz w:val="22"/>
          <w:szCs w:val="22"/>
        </w:rPr>
        <w:t>świadczam</w:t>
      </w:r>
      <w:proofErr w:type="spellEnd"/>
      <w:r w:rsidR="00EE184B"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="00EE184B" w:rsidRPr="002705D0">
        <w:rPr>
          <w:rFonts w:asciiTheme="minorHAnsi" w:hAnsiTheme="minorHAnsi" w:cstheme="minorHAnsi"/>
          <w:bCs/>
          <w:sz w:val="22"/>
          <w:szCs w:val="22"/>
        </w:rPr>
        <w:t>że</w:t>
      </w:r>
      <w:proofErr w:type="spellEnd"/>
      <w:r w:rsidR="00EE184B" w:rsidRPr="002705D0">
        <w:rPr>
          <w:rFonts w:asciiTheme="minorHAnsi" w:hAnsiTheme="minorHAnsi" w:cstheme="minorHAnsi"/>
          <w:bCs/>
          <w:sz w:val="22"/>
          <w:szCs w:val="22"/>
        </w:rPr>
        <w:t>:</w:t>
      </w:r>
      <w:r w:rsidR="004D0AD0"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End w:id="1"/>
    </w:p>
    <w:p w14:paraId="6DE06D9F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5DA59C8" w14:textId="77777777" w:rsidR="00EE184B" w:rsidRPr="002705D0" w:rsidRDefault="00EE184B" w:rsidP="00EE184B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 xml:space="preserve">1.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o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spełnianiu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4B33296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9A871AB" w14:textId="77777777" w:rsidR="00EE184B" w:rsidRPr="002705D0" w:rsidRDefault="00EE184B" w:rsidP="00EE18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podmiot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spełnia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warunki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Cs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określone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przez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Zamawiającego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Rozdziale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="004D0AD0" w:rsidRPr="002705D0">
        <w:rPr>
          <w:rFonts w:asciiTheme="minorHAnsi" w:hAnsiTheme="minorHAnsi" w:cstheme="minorHAnsi"/>
          <w:sz w:val="22"/>
          <w:szCs w:val="22"/>
        </w:rPr>
        <w:t>6, pkt. 6.1</w:t>
      </w:r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Specyfikacji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Zamówienia</w:t>
      </w:r>
      <w:proofErr w:type="spellEnd"/>
      <w:r w:rsidR="00A876C6" w:rsidRPr="002705D0">
        <w:rPr>
          <w:rFonts w:asciiTheme="minorHAnsi" w:hAnsiTheme="minorHAnsi" w:cstheme="minorHAnsi"/>
          <w:i/>
          <w:sz w:val="22"/>
          <w:szCs w:val="22"/>
        </w:rPr>
        <w:t>.</w:t>
      </w:r>
    </w:p>
    <w:p w14:paraId="2E1D8A69" w14:textId="77777777" w:rsidR="00EE184B" w:rsidRPr="002705D0" w:rsidRDefault="00EE184B" w:rsidP="005C1BB8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E539717" w14:textId="77777777" w:rsidR="00EE184B" w:rsidRPr="002705D0" w:rsidRDefault="00EE184B" w:rsidP="00EE184B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>2.</w:t>
      </w:r>
      <w:r w:rsidRPr="002705D0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związku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poleganiem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wykonawcy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zasobach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innych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podmiotów</w:t>
      </w:r>
      <w:proofErr w:type="spellEnd"/>
      <w:r w:rsidRPr="002705D0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3"/>
      </w:r>
      <w:r w:rsidRPr="002705D0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7D828FF" w14:textId="77777777" w:rsidR="00EE184B" w:rsidRPr="002705D0" w:rsidRDefault="00EE184B" w:rsidP="00EE184B">
      <w:pPr>
        <w:spacing w:line="276" w:lineRule="auto"/>
        <w:jc w:val="both"/>
        <w:rPr>
          <w:rFonts w:asciiTheme="minorHAnsi" w:hAnsiTheme="minorHAnsi" w:cstheme="minorHAnsi"/>
          <w:color w:val="00B050"/>
          <w:sz w:val="22"/>
          <w:szCs w:val="22"/>
        </w:rPr>
      </w:pPr>
    </w:p>
    <w:p w14:paraId="2AA977BC" w14:textId="77777777" w:rsidR="00EE184B" w:rsidRPr="002705D0" w:rsidRDefault="00EE184B" w:rsidP="00EE18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imieniu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składane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jest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celu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wykazania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warunków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udziału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postępowaniu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zasobach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innych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ów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r w:rsidRPr="002705D0">
        <w:rPr>
          <w:rFonts w:asciiTheme="minorHAnsi" w:hAnsiTheme="minorHAnsi" w:cstheme="minorHAnsi"/>
          <w:iCs/>
          <w:sz w:val="22"/>
          <w:szCs w:val="22"/>
        </w:rPr>
        <w:t xml:space="preserve">w </w:t>
      </w:r>
      <w:proofErr w:type="spellStart"/>
      <w:r w:rsidR="00A876C6" w:rsidRPr="002705D0">
        <w:rPr>
          <w:rFonts w:asciiTheme="minorHAnsi" w:hAnsiTheme="minorHAnsi" w:cstheme="minorHAnsi"/>
          <w:iCs/>
          <w:sz w:val="22"/>
          <w:szCs w:val="22"/>
        </w:rPr>
        <w:t>następującym</w:t>
      </w:r>
      <w:proofErr w:type="spellEnd"/>
      <w:r w:rsidR="00A876C6" w:rsidRPr="002705D0">
        <w:rPr>
          <w:rFonts w:asciiTheme="minorHAnsi" w:hAnsiTheme="minorHAnsi" w:cstheme="minorHAnsi"/>
          <w:iCs/>
          <w:sz w:val="22"/>
          <w:szCs w:val="22"/>
        </w:rPr>
        <w:t xml:space="preserve"> </w:t>
      </w:r>
      <w:proofErr w:type="spellStart"/>
      <w:r w:rsidR="00A876C6" w:rsidRPr="002705D0">
        <w:rPr>
          <w:rFonts w:asciiTheme="minorHAnsi" w:hAnsiTheme="minorHAnsi" w:cstheme="minorHAnsi"/>
          <w:iCs/>
          <w:sz w:val="22"/>
          <w:szCs w:val="22"/>
        </w:rPr>
        <w:t>zakresie</w:t>
      </w:r>
      <w:proofErr w:type="spellEnd"/>
      <w:r w:rsidR="00A876C6" w:rsidRPr="002705D0">
        <w:rPr>
          <w:rFonts w:asciiTheme="minorHAnsi" w:hAnsiTheme="minorHAnsi" w:cstheme="minorHAnsi"/>
          <w:sz w:val="22"/>
          <w:szCs w:val="22"/>
        </w:rPr>
        <w:t xml:space="preserve">  </w:t>
      </w:r>
      <w:r w:rsidRPr="002705D0">
        <w:rPr>
          <w:rFonts w:asciiTheme="minorHAnsi" w:hAnsiTheme="minorHAnsi" w:cstheme="minorHAnsi"/>
          <w:iCs/>
          <w:sz w:val="22"/>
          <w:szCs w:val="22"/>
        </w:rPr>
        <w:t>…………………………………………</w:t>
      </w:r>
      <w:r w:rsidR="00A876C6" w:rsidRPr="002705D0">
        <w:rPr>
          <w:rFonts w:asciiTheme="minorHAnsi" w:hAnsiTheme="minorHAnsi" w:cstheme="minorHAnsi"/>
          <w:iCs/>
          <w:sz w:val="22"/>
          <w:szCs w:val="22"/>
        </w:rPr>
        <w:t>……………………..</w:t>
      </w:r>
      <w:r w:rsidRPr="002705D0">
        <w:rPr>
          <w:rFonts w:asciiTheme="minorHAnsi" w:hAnsiTheme="minorHAnsi" w:cstheme="minorHAnsi"/>
          <w:iCs/>
          <w:sz w:val="22"/>
          <w:szCs w:val="22"/>
        </w:rPr>
        <w:t>….</w:t>
      </w:r>
    </w:p>
    <w:p w14:paraId="42632A82" w14:textId="77777777" w:rsidR="00A876C6" w:rsidRPr="002705D0" w:rsidRDefault="00A876C6" w:rsidP="00A876C6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…………………………………………………………………………………………………………………………..…</w:t>
      </w:r>
      <w:r w:rsidR="00B874D6" w:rsidRPr="002705D0">
        <w:rPr>
          <w:rFonts w:asciiTheme="minorHAnsi" w:hAnsiTheme="minorHAnsi" w:cstheme="minorHAnsi"/>
          <w:sz w:val="22"/>
          <w:szCs w:val="22"/>
        </w:rPr>
        <w:t>…</w:t>
      </w:r>
    </w:p>
    <w:p w14:paraId="71629471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DE59D5F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 xml:space="preserve">Dane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podmiotu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zasobach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którego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polega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Wykonawca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CD33C20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…………………………………………………………………………………………………………………………..….</w:t>
      </w:r>
    </w:p>
    <w:p w14:paraId="6EB65FC7" w14:textId="77777777" w:rsidR="00EE184B" w:rsidRPr="002705D0" w:rsidRDefault="00EE184B" w:rsidP="00EE184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705D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…………………………………………………………………………………………………………………………..….</w:t>
      </w:r>
    </w:p>
    <w:p w14:paraId="6585526C" w14:textId="77777777" w:rsidR="00EE184B" w:rsidRPr="002705D0" w:rsidRDefault="00EE184B" w:rsidP="00EE184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6B7E043" w14:textId="77777777" w:rsidR="00EE184B" w:rsidRPr="002705D0" w:rsidRDefault="00EE184B" w:rsidP="00EE184B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705D0">
        <w:rPr>
          <w:rFonts w:asciiTheme="minorHAnsi" w:hAnsiTheme="minorHAnsi" w:cstheme="minorHAnsi"/>
          <w:b/>
          <w:sz w:val="22"/>
          <w:szCs w:val="22"/>
        </w:rPr>
        <w:t xml:space="preserve">3.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Oświadczenie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dotyczące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podanych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b/>
          <w:sz w:val="22"/>
          <w:szCs w:val="22"/>
        </w:rPr>
        <w:t>informacji</w:t>
      </w:r>
      <w:proofErr w:type="spellEnd"/>
      <w:r w:rsidRPr="002705D0">
        <w:rPr>
          <w:rFonts w:asciiTheme="minorHAnsi" w:hAnsiTheme="minorHAnsi" w:cstheme="minorHAnsi"/>
          <w:b/>
          <w:sz w:val="22"/>
          <w:szCs w:val="22"/>
        </w:rPr>
        <w:t>:</w:t>
      </w:r>
    </w:p>
    <w:p w14:paraId="17233AD1" w14:textId="77777777" w:rsidR="00EE184B" w:rsidRPr="002705D0" w:rsidRDefault="00EE184B" w:rsidP="00EE184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941A8D" w14:textId="77777777" w:rsidR="00EE184B" w:rsidRPr="002705D0" w:rsidRDefault="00EE184B" w:rsidP="00EE184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Oświadczam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wszystkie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informacje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podane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w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powyższych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oświadczeniach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są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aktualne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zgodne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2705D0">
        <w:rPr>
          <w:rFonts w:asciiTheme="minorHAnsi" w:hAnsiTheme="minorHAnsi" w:cstheme="minorHAnsi"/>
          <w:sz w:val="22"/>
          <w:szCs w:val="22"/>
        </w:rPr>
        <w:t>prawdą</w:t>
      </w:r>
      <w:proofErr w:type="spellEnd"/>
      <w:r w:rsidRPr="002705D0">
        <w:rPr>
          <w:rFonts w:asciiTheme="minorHAnsi" w:hAnsiTheme="minorHAnsi" w:cstheme="minorHAnsi"/>
          <w:sz w:val="22"/>
          <w:szCs w:val="22"/>
        </w:rPr>
        <w:t>.</w:t>
      </w:r>
    </w:p>
    <w:p w14:paraId="75CB56A8" w14:textId="77777777" w:rsidR="00EE184B" w:rsidRPr="002705D0" w:rsidRDefault="00EE184B" w:rsidP="00EE184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color w:val="00B050"/>
          <w:sz w:val="22"/>
          <w:szCs w:val="22"/>
        </w:rPr>
      </w:pPr>
    </w:p>
    <w:p w14:paraId="6382892B" w14:textId="77777777" w:rsidR="002705D0" w:rsidRPr="002705D0" w:rsidRDefault="002705D0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color w:val="00B050"/>
          <w:sz w:val="22"/>
          <w:szCs w:val="22"/>
        </w:rPr>
      </w:pPr>
    </w:p>
    <w:sectPr w:rsidR="002705D0" w:rsidRPr="002705D0" w:rsidSect="003E666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76B8C" w14:textId="77777777" w:rsidR="00517EC1" w:rsidRDefault="00517EC1" w:rsidP="00AC1A4B">
      <w:r>
        <w:separator/>
      </w:r>
    </w:p>
  </w:endnote>
  <w:endnote w:type="continuationSeparator" w:id="0">
    <w:p w14:paraId="6A47F86D" w14:textId="77777777" w:rsidR="00517EC1" w:rsidRDefault="00517EC1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43BDD" w14:textId="77777777" w:rsidR="003522F0" w:rsidRDefault="003522F0">
    <w:pPr>
      <w:pStyle w:val="Stopka"/>
      <w:jc w:val="center"/>
    </w:pPr>
  </w:p>
  <w:p w14:paraId="65E983BF" w14:textId="77777777" w:rsidR="003522F0" w:rsidRDefault="0035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F379E" w14:textId="77777777" w:rsidR="00517EC1" w:rsidRDefault="00517EC1" w:rsidP="00AC1A4B">
      <w:r>
        <w:separator/>
      </w:r>
    </w:p>
  </w:footnote>
  <w:footnote w:type="continuationSeparator" w:id="0">
    <w:p w14:paraId="6DB7DAC4" w14:textId="77777777" w:rsidR="00517EC1" w:rsidRDefault="00517EC1" w:rsidP="00AC1A4B">
      <w:r>
        <w:continuationSeparator/>
      </w:r>
    </w:p>
  </w:footnote>
  <w:footnote w:id="1">
    <w:p w14:paraId="178CECAF" w14:textId="77777777" w:rsidR="005914B0" w:rsidRDefault="005914B0" w:rsidP="005914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>
        <w:t>Odrębne</w:t>
      </w:r>
      <w:proofErr w:type="spellEnd"/>
      <w:r>
        <w:t xml:space="preserve"> </w:t>
      </w:r>
      <w:proofErr w:type="spellStart"/>
      <w:r>
        <w:t>oświadczenia</w:t>
      </w:r>
      <w:proofErr w:type="spellEnd"/>
      <w:r>
        <w:t xml:space="preserve"> </w:t>
      </w:r>
      <w:proofErr w:type="spellStart"/>
      <w:r>
        <w:t>składa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podmiot</w:t>
      </w:r>
      <w:proofErr w:type="spellEnd"/>
      <w:r>
        <w:t xml:space="preserve"> </w:t>
      </w:r>
      <w:proofErr w:type="spellStart"/>
      <w:r>
        <w:t>udostępniający</w:t>
      </w:r>
      <w:proofErr w:type="spellEnd"/>
      <w:r>
        <w:t xml:space="preserve"> </w:t>
      </w:r>
      <w:proofErr w:type="spellStart"/>
      <w:r>
        <w:t>zasoby</w:t>
      </w:r>
      <w:proofErr w:type="spellEnd"/>
      <w:r>
        <w:t xml:space="preserve"> </w:t>
      </w:r>
    </w:p>
  </w:footnote>
  <w:footnote w:id="2">
    <w:p w14:paraId="1460BEC8" w14:textId="77777777" w:rsidR="00EE184B" w:rsidRDefault="00EE184B" w:rsidP="00EE184B">
      <w:pPr>
        <w:pStyle w:val="Tekstprzypisudolnego"/>
      </w:pPr>
      <w:r>
        <w:rPr>
          <w:rStyle w:val="Odwoanieprzypisudolnego"/>
        </w:rPr>
        <w:footnoteRef/>
      </w:r>
      <w:r>
        <w:t xml:space="preserve">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wariancie</w:t>
      </w:r>
      <w:proofErr w:type="spellEnd"/>
      <w:r>
        <w:t xml:space="preserve"> </w:t>
      </w:r>
      <w:proofErr w:type="spellStart"/>
      <w:r>
        <w:t>wypełnić</w:t>
      </w:r>
      <w:proofErr w:type="spellEnd"/>
      <w:r>
        <w:t xml:space="preserve"> </w:t>
      </w:r>
      <w:proofErr w:type="spellStart"/>
      <w:r>
        <w:t>sekcję</w:t>
      </w:r>
      <w:proofErr w:type="spellEnd"/>
      <w:r>
        <w:t xml:space="preserve"> 2</w:t>
      </w:r>
    </w:p>
  </w:footnote>
  <w:footnote w:id="3">
    <w:p w14:paraId="5E83C3E3" w14:textId="77777777" w:rsidR="00EE184B" w:rsidRPr="00E020FE" w:rsidRDefault="00EE184B" w:rsidP="00EE184B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  <w:r w:rsidRPr="00E020FE">
        <w:rPr>
          <w:rStyle w:val="Odwoanieprzypisudolnego"/>
          <w:rFonts w:ascii="Cambria" w:hAnsi="Cambria"/>
          <w:sz w:val="18"/>
          <w:szCs w:val="18"/>
        </w:rPr>
        <w:footnoteRef/>
      </w:r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Wypełnia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Wykonawca</w:t>
      </w:r>
      <w:proofErr w:type="spellEnd"/>
      <w:r w:rsidRPr="00E020FE">
        <w:rPr>
          <w:rFonts w:ascii="Cambria" w:hAnsi="Cambria"/>
          <w:sz w:val="18"/>
          <w:szCs w:val="18"/>
        </w:rPr>
        <w:t xml:space="preserve"> - </w:t>
      </w:r>
      <w:proofErr w:type="spellStart"/>
      <w:r w:rsidRPr="00E020FE">
        <w:rPr>
          <w:rFonts w:ascii="Cambria" w:hAnsi="Cambria"/>
          <w:sz w:val="18"/>
          <w:szCs w:val="18"/>
        </w:rPr>
        <w:t>tylko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jeżeli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polega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na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zasobach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innych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podmiotów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na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podstawie</w:t>
      </w:r>
      <w:proofErr w:type="spellEnd"/>
      <w:r w:rsidRPr="00E020FE">
        <w:rPr>
          <w:rFonts w:ascii="Cambria" w:hAnsi="Cambria"/>
          <w:sz w:val="18"/>
          <w:szCs w:val="18"/>
        </w:rPr>
        <w:t xml:space="preserve"> art. 118 </w:t>
      </w:r>
      <w:proofErr w:type="spellStart"/>
      <w:r w:rsidRPr="00E020FE">
        <w:rPr>
          <w:rFonts w:ascii="Cambria" w:hAnsi="Cambria"/>
          <w:sz w:val="18"/>
          <w:szCs w:val="18"/>
        </w:rPr>
        <w:t>ustawy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Prawo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zamówień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publicznych</w:t>
      </w:r>
      <w:proofErr w:type="spellEnd"/>
      <w:r w:rsidRPr="00E020FE">
        <w:rPr>
          <w:rFonts w:ascii="Cambria" w:hAnsi="Cambria"/>
          <w:sz w:val="18"/>
          <w:szCs w:val="18"/>
        </w:rPr>
        <w:t xml:space="preserve">. </w:t>
      </w:r>
      <w:proofErr w:type="spellStart"/>
      <w:r w:rsidRPr="00E020FE">
        <w:rPr>
          <w:rFonts w:ascii="Cambria" w:hAnsi="Cambria"/>
          <w:sz w:val="18"/>
          <w:szCs w:val="18"/>
        </w:rPr>
        <w:t>Rubryki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nie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wypełnia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podmiot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udostępniający</w:t>
      </w:r>
      <w:proofErr w:type="spellEnd"/>
      <w:r w:rsidRPr="00E020FE">
        <w:rPr>
          <w:rFonts w:ascii="Cambria" w:hAnsi="Cambria"/>
          <w:sz w:val="18"/>
          <w:szCs w:val="18"/>
        </w:rPr>
        <w:t xml:space="preserve"> </w:t>
      </w:r>
      <w:proofErr w:type="spellStart"/>
      <w:r w:rsidRPr="00E020FE">
        <w:rPr>
          <w:rFonts w:ascii="Cambria" w:hAnsi="Cambria"/>
          <w:sz w:val="18"/>
          <w:szCs w:val="18"/>
        </w:rPr>
        <w:t>zasoby</w:t>
      </w:r>
      <w:proofErr w:type="spellEnd"/>
      <w:r w:rsidRPr="00E020FE">
        <w:rPr>
          <w:rFonts w:ascii="Cambria" w:hAnsi="Cambria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9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4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0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6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0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3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50501363">
    <w:abstractNumId w:val="49"/>
  </w:num>
  <w:num w:numId="2" w16cid:durableId="664824719">
    <w:abstractNumId w:val="39"/>
  </w:num>
  <w:num w:numId="3" w16cid:durableId="377627439">
    <w:abstractNumId w:val="40"/>
  </w:num>
  <w:num w:numId="4" w16cid:durableId="1388607282">
    <w:abstractNumId w:val="22"/>
  </w:num>
  <w:num w:numId="5" w16cid:durableId="1106803028">
    <w:abstractNumId w:val="48"/>
  </w:num>
  <w:num w:numId="6" w16cid:durableId="1124468076">
    <w:abstractNumId w:val="18"/>
  </w:num>
  <w:num w:numId="7" w16cid:durableId="520047058">
    <w:abstractNumId w:val="24"/>
  </w:num>
  <w:num w:numId="8" w16cid:durableId="255016605">
    <w:abstractNumId w:val="36"/>
  </w:num>
  <w:num w:numId="9" w16cid:durableId="78603407">
    <w:abstractNumId w:val="34"/>
  </w:num>
  <w:num w:numId="10" w16cid:durableId="102499681">
    <w:abstractNumId w:val="35"/>
  </w:num>
  <w:num w:numId="11" w16cid:durableId="1692029245">
    <w:abstractNumId w:val="45"/>
  </w:num>
  <w:num w:numId="12" w16cid:durableId="625425718">
    <w:abstractNumId w:val="32"/>
  </w:num>
  <w:num w:numId="13" w16cid:durableId="2052916364">
    <w:abstractNumId w:val="41"/>
  </w:num>
  <w:num w:numId="14" w16cid:durableId="984427522">
    <w:abstractNumId w:val="43"/>
  </w:num>
  <w:num w:numId="15" w16cid:durableId="1032146891">
    <w:abstractNumId w:val="42"/>
  </w:num>
  <w:num w:numId="16" w16cid:durableId="700135393">
    <w:abstractNumId w:val="26"/>
  </w:num>
  <w:num w:numId="17" w16cid:durableId="940844069">
    <w:abstractNumId w:val="37"/>
  </w:num>
  <w:num w:numId="18" w16cid:durableId="108941738">
    <w:abstractNumId w:val="44"/>
  </w:num>
  <w:num w:numId="19" w16cid:durableId="1226066780">
    <w:abstractNumId w:val="51"/>
  </w:num>
  <w:num w:numId="20" w16cid:durableId="131947250">
    <w:abstractNumId w:val="29"/>
  </w:num>
  <w:num w:numId="21" w16cid:durableId="2011374208">
    <w:abstractNumId w:val="52"/>
  </w:num>
  <w:num w:numId="22" w16cid:durableId="785924884">
    <w:abstractNumId w:val="17"/>
  </w:num>
  <w:num w:numId="23" w16cid:durableId="143014639">
    <w:abstractNumId w:val="47"/>
  </w:num>
  <w:num w:numId="24" w16cid:durableId="1281372824">
    <w:abstractNumId w:val="38"/>
  </w:num>
  <w:num w:numId="25" w16cid:durableId="522288458">
    <w:abstractNumId w:val="27"/>
  </w:num>
  <w:num w:numId="26" w16cid:durableId="1036465091">
    <w:abstractNumId w:val="30"/>
  </w:num>
  <w:num w:numId="27" w16cid:durableId="1763646642">
    <w:abstractNumId w:val="54"/>
  </w:num>
  <w:num w:numId="28" w16cid:durableId="1895389151">
    <w:abstractNumId w:val="25"/>
  </w:num>
  <w:num w:numId="29" w16cid:durableId="1889102097">
    <w:abstractNumId w:val="50"/>
  </w:num>
  <w:num w:numId="30" w16cid:durableId="1350716742">
    <w:abstractNumId w:val="33"/>
  </w:num>
  <w:num w:numId="31" w16cid:durableId="2046175785">
    <w:abstractNumId w:val="53"/>
  </w:num>
  <w:num w:numId="32" w16cid:durableId="1105271997">
    <w:abstractNumId w:val="46"/>
  </w:num>
  <w:num w:numId="33" w16cid:durableId="1024667704">
    <w:abstractNumId w:val="31"/>
  </w:num>
  <w:num w:numId="34" w16cid:durableId="2075883844">
    <w:abstractNumId w:val="21"/>
  </w:num>
  <w:num w:numId="35" w16cid:durableId="548609456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2478E"/>
    <w:rsid w:val="00033C13"/>
    <w:rsid w:val="0003731D"/>
    <w:rsid w:val="00042D20"/>
    <w:rsid w:val="0004511B"/>
    <w:rsid w:val="000518F2"/>
    <w:rsid w:val="000543C5"/>
    <w:rsid w:val="0005627D"/>
    <w:rsid w:val="00061448"/>
    <w:rsid w:val="0007624C"/>
    <w:rsid w:val="00077CB0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87D"/>
    <w:rsid w:val="000B4F16"/>
    <w:rsid w:val="000B7C8F"/>
    <w:rsid w:val="000C0C8A"/>
    <w:rsid w:val="000C56BB"/>
    <w:rsid w:val="000C6661"/>
    <w:rsid w:val="000D0922"/>
    <w:rsid w:val="000D0BEC"/>
    <w:rsid w:val="000D0CCE"/>
    <w:rsid w:val="000D3EB4"/>
    <w:rsid w:val="000D4556"/>
    <w:rsid w:val="000E528D"/>
    <w:rsid w:val="000E5EBD"/>
    <w:rsid w:val="000E71A4"/>
    <w:rsid w:val="000F3226"/>
    <w:rsid w:val="000F3E0A"/>
    <w:rsid w:val="000F449D"/>
    <w:rsid w:val="000F495C"/>
    <w:rsid w:val="000F5672"/>
    <w:rsid w:val="000F7E69"/>
    <w:rsid w:val="00100FC6"/>
    <w:rsid w:val="001030B9"/>
    <w:rsid w:val="001035D2"/>
    <w:rsid w:val="00103B7F"/>
    <w:rsid w:val="0010455D"/>
    <w:rsid w:val="00111F96"/>
    <w:rsid w:val="00114A18"/>
    <w:rsid w:val="001205ED"/>
    <w:rsid w:val="0012574F"/>
    <w:rsid w:val="00130A93"/>
    <w:rsid w:val="00132699"/>
    <w:rsid w:val="0013318B"/>
    <w:rsid w:val="001359AA"/>
    <w:rsid w:val="00137B9B"/>
    <w:rsid w:val="001424B4"/>
    <w:rsid w:val="001425BE"/>
    <w:rsid w:val="00143A31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94A18"/>
    <w:rsid w:val="00196966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3A78"/>
    <w:rsid w:val="001E44B3"/>
    <w:rsid w:val="001F0CBC"/>
    <w:rsid w:val="001F6519"/>
    <w:rsid w:val="001F7D06"/>
    <w:rsid w:val="002001B2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67F9A"/>
    <w:rsid w:val="002705D0"/>
    <w:rsid w:val="00275936"/>
    <w:rsid w:val="002761F8"/>
    <w:rsid w:val="002803A4"/>
    <w:rsid w:val="002855DD"/>
    <w:rsid w:val="00290F52"/>
    <w:rsid w:val="002913C2"/>
    <w:rsid w:val="00297BAD"/>
    <w:rsid w:val="002A20F6"/>
    <w:rsid w:val="002A2E2C"/>
    <w:rsid w:val="002A301D"/>
    <w:rsid w:val="002A380C"/>
    <w:rsid w:val="002A3EEA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4E4F"/>
    <w:rsid w:val="002F6C32"/>
    <w:rsid w:val="003021A4"/>
    <w:rsid w:val="0030424F"/>
    <w:rsid w:val="00305BE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46DC3"/>
    <w:rsid w:val="003522F0"/>
    <w:rsid w:val="00353DEA"/>
    <w:rsid w:val="00361F2E"/>
    <w:rsid w:val="0036314E"/>
    <w:rsid w:val="003712B3"/>
    <w:rsid w:val="00374748"/>
    <w:rsid w:val="00376C10"/>
    <w:rsid w:val="00380A42"/>
    <w:rsid w:val="00383084"/>
    <w:rsid w:val="00385E56"/>
    <w:rsid w:val="00386B8A"/>
    <w:rsid w:val="00392CBD"/>
    <w:rsid w:val="0039479E"/>
    <w:rsid w:val="00396BCB"/>
    <w:rsid w:val="00397716"/>
    <w:rsid w:val="003A1664"/>
    <w:rsid w:val="003A43AC"/>
    <w:rsid w:val="003A4A3A"/>
    <w:rsid w:val="003B1639"/>
    <w:rsid w:val="003B64F9"/>
    <w:rsid w:val="003C57D2"/>
    <w:rsid w:val="003C616B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4568C"/>
    <w:rsid w:val="0045421E"/>
    <w:rsid w:val="004572A4"/>
    <w:rsid w:val="00457BE6"/>
    <w:rsid w:val="00460775"/>
    <w:rsid w:val="0046273F"/>
    <w:rsid w:val="00470AE3"/>
    <w:rsid w:val="00471E6D"/>
    <w:rsid w:val="00472680"/>
    <w:rsid w:val="00474A25"/>
    <w:rsid w:val="004814D7"/>
    <w:rsid w:val="004818B6"/>
    <w:rsid w:val="004862BF"/>
    <w:rsid w:val="00487818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0AD0"/>
    <w:rsid w:val="004D11FB"/>
    <w:rsid w:val="004D1412"/>
    <w:rsid w:val="004D1D4D"/>
    <w:rsid w:val="004E075D"/>
    <w:rsid w:val="004E0835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EC1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5ADB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516D"/>
    <w:rsid w:val="005776CA"/>
    <w:rsid w:val="00580263"/>
    <w:rsid w:val="005831DC"/>
    <w:rsid w:val="00583C63"/>
    <w:rsid w:val="0058613A"/>
    <w:rsid w:val="005914B0"/>
    <w:rsid w:val="005941DD"/>
    <w:rsid w:val="005A05C7"/>
    <w:rsid w:val="005B3F32"/>
    <w:rsid w:val="005C083C"/>
    <w:rsid w:val="005C0E9C"/>
    <w:rsid w:val="005C1BB8"/>
    <w:rsid w:val="005C26C5"/>
    <w:rsid w:val="005C338F"/>
    <w:rsid w:val="005C3769"/>
    <w:rsid w:val="005C52D0"/>
    <w:rsid w:val="005C5883"/>
    <w:rsid w:val="005C78A1"/>
    <w:rsid w:val="005D54FB"/>
    <w:rsid w:val="005D56E6"/>
    <w:rsid w:val="005D6FC1"/>
    <w:rsid w:val="005E5282"/>
    <w:rsid w:val="005E72F5"/>
    <w:rsid w:val="005F2648"/>
    <w:rsid w:val="005F2A5E"/>
    <w:rsid w:val="005F3D87"/>
    <w:rsid w:val="005F6186"/>
    <w:rsid w:val="00600ACB"/>
    <w:rsid w:val="0060367D"/>
    <w:rsid w:val="006042BF"/>
    <w:rsid w:val="0060516A"/>
    <w:rsid w:val="006145FF"/>
    <w:rsid w:val="00614BBA"/>
    <w:rsid w:val="00621A02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FFB"/>
    <w:rsid w:val="00667025"/>
    <w:rsid w:val="00671BB6"/>
    <w:rsid w:val="006802C0"/>
    <w:rsid w:val="00680650"/>
    <w:rsid w:val="006877F8"/>
    <w:rsid w:val="006915D2"/>
    <w:rsid w:val="0069188D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1182E"/>
    <w:rsid w:val="00720F95"/>
    <w:rsid w:val="00721B98"/>
    <w:rsid w:val="0072428C"/>
    <w:rsid w:val="007320C7"/>
    <w:rsid w:val="0073636F"/>
    <w:rsid w:val="007408D8"/>
    <w:rsid w:val="00745ABA"/>
    <w:rsid w:val="00752B28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94ADE"/>
    <w:rsid w:val="007A296D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1E9A"/>
    <w:rsid w:val="00822268"/>
    <w:rsid w:val="00822EFD"/>
    <w:rsid w:val="00832C62"/>
    <w:rsid w:val="00835948"/>
    <w:rsid w:val="008365BB"/>
    <w:rsid w:val="008415CB"/>
    <w:rsid w:val="0084266C"/>
    <w:rsid w:val="008453B4"/>
    <w:rsid w:val="0085309B"/>
    <w:rsid w:val="008543F8"/>
    <w:rsid w:val="00870385"/>
    <w:rsid w:val="008706E2"/>
    <w:rsid w:val="00875D96"/>
    <w:rsid w:val="008760C3"/>
    <w:rsid w:val="00877524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3911"/>
    <w:rsid w:val="008E790C"/>
    <w:rsid w:val="008F070E"/>
    <w:rsid w:val="008F0DE5"/>
    <w:rsid w:val="008F4735"/>
    <w:rsid w:val="008F4964"/>
    <w:rsid w:val="008F4C40"/>
    <w:rsid w:val="008F7BC7"/>
    <w:rsid w:val="00900557"/>
    <w:rsid w:val="00902424"/>
    <w:rsid w:val="0090701D"/>
    <w:rsid w:val="00915C3C"/>
    <w:rsid w:val="00916A5E"/>
    <w:rsid w:val="00920E11"/>
    <w:rsid w:val="0092215B"/>
    <w:rsid w:val="009235B0"/>
    <w:rsid w:val="00930D1E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3E32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2BDE"/>
    <w:rsid w:val="00A43A4F"/>
    <w:rsid w:val="00A43CBF"/>
    <w:rsid w:val="00A447AD"/>
    <w:rsid w:val="00A44F1E"/>
    <w:rsid w:val="00A45003"/>
    <w:rsid w:val="00A46220"/>
    <w:rsid w:val="00A5110F"/>
    <w:rsid w:val="00A57B18"/>
    <w:rsid w:val="00A629AE"/>
    <w:rsid w:val="00A654C3"/>
    <w:rsid w:val="00A67382"/>
    <w:rsid w:val="00A72283"/>
    <w:rsid w:val="00A73CB1"/>
    <w:rsid w:val="00A760E8"/>
    <w:rsid w:val="00A80B78"/>
    <w:rsid w:val="00A86A97"/>
    <w:rsid w:val="00A876C6"/>
    <w:rsid w:val="00A87E96"/>
    <w:rsid w:val="00A91090"/>
    <w:rsid w:val="00A938D7"/>
    <w:rsid w:val="00A942F8"/>
    <w:rsid w:val="00A9647B"/>
    <w:rsid w:val="00A96953"/>
    <w:rsid w:val="00AA0318"/>
    <w:rsid w:val="00AA25AC"/>
    <w:rsid w:val="00AA3052"/>
    <w:rsid w:val="00AA4C31"/>
    <w:rsid w:val="00AA6E61"/>
    <w:rsid w:val="00AB3CA3"/>
    <w:rsid w:val="00AB4A0A"/>
    <w:rsid w:val="00AB4CFB"/>
    <w:rsid w:val="00AC1A4B"/>
    <w:rsid w:val="00AC50FD"/>
    <w:rsid w:val="00AD2B25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51CEA"/>
    <w:rsid w:val="00B56E4B"/>
    <w:rsid w:val="00B614C2"/>
    <w:rsid w:val="00B6246D"/>
    <w:rsid w:val="00B6652B"/>
    <w:rsid w:val="00B66763"/>
    <w:rsid w:val="00B7142D"/>
    <w:rsid w:val="00B86934"/>
    <w:rsid w:val="00B874D6"/>
    <w:rsid w:val="00B94DE2"/>
    <w:rsid w:val="00BA0CA8"/>
    <w:rsid w:val="00BA5221"/>
    <w:rsid w:val="00BA6D6F"/>
    <w:rsid w:val="00BA6EA5"/>
    <w:rsid w:val="00BB5677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1E4D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C5708"/>
    <w:rsid w:val="00CD3467"/>
    <w:rsid w:val="00CD3A0D"/>
    <w:rsid w:val="00CF3224"/>
    <w:rsid w:val="00CF3F78"/>
    <w:rsid w:val="00CF5982"/>
    <w:rsid w:val="00CF6106"/>
    <w:rsid w:val="00CF6294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488A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62BB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06BA8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209B"/>
    <w:rsid w:val="00EA7159"/>
    <w:rsid w:val="00EB1CC9"/>
    <w:rsid w:val="00EB26E6"/>
    <w:rsid w:val="00EB2D54"/>
    <w:rsid w:val="00EB5D33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E184B"/>
    <w:rsid w:val="00EF32F0"/>
    <w:rsid w:val="00EF3615"/>
    <w:rsid w:val="00F0174B"/>
    <w:rsid w:val="00F07FD5"/>
    <w:rsid w:val="00F11EC5"/>
    <w:rsid w:val="00F16280"/>
    <w:rsid w:val="00F17D3B"/>
    <w:rsid w:val="00F21140"/>
    <w:rsid w:val="00F317E5"/>
    <w:rsid w:val="00F33725"/>
    <w:rsid w:val="00F33898"/>
    <w:rsid w:val="00F34F99"/>
    <w:rsid w:val="00F3723F"/>
    <w:rsid w:val="00F401D1"/>
    <w:rsid w:val="00F407A4"/>
    <w:rsid w:val="00F42E9A"/>
    <w:rsid w:val="00F463F1"/>
    <w:rsid w:val="00F51F35"/>
    <w:rsid w:val="00F55BCE"/>
    <w:rsid w:val="00F6354D"/>
    <w:rsid w:val="00F64313"/>
    <w:rsid w:val="00F64665"/>
    <w:rsid w:val="00F6554B"/>
    <w:rsid w:val="00F67607"/>
    <w:rsid w:val="00F769D0"/>
    <w:rsid w:val="00F776C0"/>
    <w:rsid w:val="00F84BFB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4917"/>
    <w:rsid w:val="00FD5EE9"/>
    <w:rsid w:val="00FD69E4"/>
    <w:rsid w:val="00FD7937"/>
    <w:rsid w:val="00FE1D24"/>
    <w:rsid w:val="00FE43BF"/>
    <w:rsid w:val="00FE5F11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68679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BezodstpwZnak">
    <w:name w:val="Bez odstępów Znak"/>
    <w:link w:val="Bezodstpw"/>
    <w:uiPriority w:val="99"/>
    <w:rsid w:val="005914B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mylnaczcionkaakapitu1">
    <w:name w:val="Domyślna czcionka akapitu1"/>
    <w:qFormat/>
    <w:rsid w:val="005914B0"/>
  </w:style>
  <w:style w:type="paragraph" w:customStyle="1" w:styleId="Standarduser">
    <w:name w:val="Standard (user)"/>
    <w:rsid w:val="005914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redniasiatka21">
    <w:name w:val="Średnia siatka 21"/>
    <w:link w:val="redniasiatka2Znak"/>
    <w:uiPriority w:val="99"/>
    <w:qFormat/>
    <w:rsid w:val="005914B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914B0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69188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mielec.bip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8EB9B-40AA-4481-921B-FE07E6AB5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618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Andrzej Bieniek</cp:lastModifiedBy>
  <cp:revision>11</cp:revision>
  <cp:lastPrinted>2021-01-22T11:33:00Z</cp:lastPrinted>
  <dcterms:created xsi:type="dcterms:W3CDTF">2025-05-09T06:41:00Z</dcterms:created>
  <dcterms:modified xsi:type="dcterms:W3CDTF">2026-04-22T08:39:00Z</dcterms:modified>
</cp:coreProperties>
</file>