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08A3FF" w14:textId="77777777" w:rsidR="00013CA5" w:rsidRPr="008A3A61" w:rsidRDefault="00013CA5" w:rsidP="002E6189">
      <w:pPr>
        <w:spacing w:line="271" w:lineRule="auto"/>
        <w:jc w:val="right"/>
        <w:rPr>
          <w:rFonts w:asciiTheme="minorHAnsi" w:eastAsia="Verdana,Bold" w:hAnsiTheme="minorHAnsi" w:cstheme="minorHAnsi"/>
          <w:b/>
          <w:bCs/>
          <w:sz w:val="22"/>
          <w:szCs w:val="22"/>
          <w:lang w:val="pl-PL" w:eastAsia="pl-PL"/>
        </w:rPr>
      </w:pPr>
    </w:p>
    <w:p w14:paraId="47D87375" w14:textId="04D0C3BB" w:rsidR="002E6189" w:rsidRPr="008A3A61" w:rsidRDefault="00013CA5" w:rsidP="00013CA5">
      <w:pPr>
        <w:spacing w:line="271" w:lineRule="auto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8A3A61">
        <w:rPr>
          <w:rFonts w:asciiTheme="minorHAnsi" w:eastAsia="Verdana,Bold" w:hAnsiTheme="minorHAnsi" w:cstheme="minorHAnsi"/>
          <w:b/>
          <w:bCs/>
          <w:sz w:val="22"/>
          <w:szCs w:val="22"/>
          <w:lang w:val="pl-PL" w:eastAsia="pl-PL"/>
        </w:rPr>
        <w:t xml:space="preserve">Wykaz </w:t>
      </w:r>
      <w:r w:rsidR="006C4EF1" w:rsidRPr="008A3A61">
        <w:rPr>
          <w:rFonts w:asciiTheme="minorHAnsi" w:eastAsia="Verdana,Bold" w:hAnsiTheme="minorHAnsi" w:cstheme="minorHAnsi"/>
          <w:b/>
          <w:bCs/>
          <w:sz w:val="22"/>
          <w:szCs w:val="22"/>
          <w:lang w:val="pl-PL" w:eastAsia="pl-PL"/>
        </w:rPr>
        <w:t>osób</w:t>
      </w:r>
    </w:p>
    <w:p w14:paraId="55D23614" w14:textId="77777777" w:rsidR="002E6189" w:rsidRPr="008A3A61" w:rsidRDefault="002E6189" w:rsidP="002E6189">
      <w:pPr>
        <w:spacing w:line="271" w:lineRule="auto"/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4F16188D" w14:textId="2AE25978" w:rsidR="00A97189" w:rsidRPr="008A3A61" w:rsidRDefault="002E6189" w:rsidP="00221AEB">
      <w:pPr>
        <w:jc w:val="both"/>
        <w:rPr>
          <w:rFonts w:asciiTheme="minorHAnsi" w:hAnsiTheme="minorHAnsi" w:cstheme="minorHAnsi"/>
          <w:lang w:val="pl-PL"/>
        </w:rPr>
      </w:pPr>
      <w:r w:rsidRPr="008A3A61">
        <w:rPr>
          <w:rFonts w:asciiTheme="minorHAnsi" w:hAnsiTheme="minorHAnsi" w:cstheme="minorHAnsi"/>
          <w:lang w:val="pl-PL"/>
        </w:rPr>
        <w:t>Składając ofertę w postępowaniu o udzielenie z</w:t>
      </w:r>
      <w:r w:rsidR="00D41D71" w:rsidRPr="008A3A61">
        <w:rPr>
          <w:rFonts w:asciiTheme="minorHAnsi" w:hAnsiTheme="minorHAnsi" w:cstheme="minorHAnsi"/>
          <w:lang w:val="pl-PL"/>
        </w:rPr>
        <w:t xml:space="preserve">amówienia publicznego </w:t>
      </w:r>
      <w:r w:rsidR="00396E8B" w:rsidRPr="008A3A61">
        <w:rPr>
          <w:rFonts w:asciiTheme="minorHAnsi" w:hAnsiTheme="minorHAnsi" w:cstheme="minorHAnsi"/>
          <w:lang w:val="pl-PL"/>
        </w:rPr>
        <w:t>prowadzanego</w:t>
      </w:r>
      <w:r w:rsidRPr="008A3A61">
        <w:rPr>
          <w:rFonts w:asciiTheme="minorHAnsi" w:hAnsiTheme="minorHAnsi" w:cstheme="minorHAnsi"/>
          <w:lang w:val="pl-PL"/>
        </w:rPr>
        <w:t xml:space="preserve"> trybie podstawowym, na podstawie art. 275 pkt 1 ustawy Pzp, </w:t>
      </w:r>
      <w:r w:rsidRPr="008A3A61">
        <w:rPr>
          <w:rFonts w:asciiTheme="minorHAnsi" w:eastAsia="Verdana,Bold" w:hAnsiTheme="minorHAnsi" w:cstheme="minorHAnsi"/>
          <w:lang w:val="pl-PL" w:eastAsia="pl-PL"/>
        </w:rPr>
        <w:t>pn.</w:t>
      </w:r>
      <w:r w:rsidR="00AE4927" w:rsidRPr="008A3A61">
        <w:rPr>
          <w:rFonts w:asciiTheme="minorHAnsi" w:eastAsia="Verdana,Bold" w:hAnsiTheme="minorHAnsi" w:cstheme="minorHAnsi"/>
          <w:lang w:val="pl-PL" w:eastAsia="pl-PL"/>
        </w:rPr>
        <w:t xml:space="preserve"> 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WYKONANIE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DOKUMENTACJI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PROJEKTOWEJ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RAMACH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ZADANIA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„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WZMOCNIENIE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POTENCJAŁU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TURYSTYCZNEGO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03B15">
        <w:rPr>
          <w:rFonts w:asciiTheme="minorHAnsi" w:hAnsiTheme="minorHAnsi" w:cstheme="minorHAnsi"/>
          <w:b/>
          <w:sz w:val="22"/>
          <w:szCs w:val="22"/>
        </w:rPr>
        <w:t>AMFITEATRU</w:t>
      </w:r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03B15">
        <w:rPr>
          <w:rFonts w:asciiTheme="minorHAnsi" w:hAnsiTheme="minorHAnsi" w:cstheme="minorHAnsi"/>
          <w:b/>
          <w:i/>
          <w:sz w:val="22"/>
          <w:szCs w:val="22"/>
        </w:rPr>
        <w:t>KADZIELNIA</w:t>
      </w:r>
      <w:bookmarkStart w:id="0" w:name="_GoBack"/>
      <w:bookmarkEnd w:id="0"/>
      <w:proofErr w:type="spellEnd"/>
      <w:r w:rsidR="00203B15">
        <w:rPr>
          <w:rFonts w:asciiTheme="minorHAnsi" w:hAnsiTheme="minorHAnsi" w:cstheme="minorHAnsi"/>
          <w:b/>
          <w:sz w:val="22"/>
          <w:szCs w:val="22"/>
        </w:rPr>
        <w:t>”</w:t>
      </w:r>
      <w:r w:rsidR="00203B15" w:rsidRPr="00C73030">
        <w:rPr>
          <w:rFonts w:asciiTheme="minorHAnsi" w:eastAsia="Verdana,Bold" w:hAnsiTheme="minorHAnsi" w:cstheme="minorHAnsi"/>
          <w:lang w:val="pl-PL" w:eastAsia="pl-PL"/>
        </w:rPr>
        <w:t xml:space="preserve"> </w:t>
      </w:r>
      <w:r w:rsidRPr="008A3A61">
        <w:rPr>
          <w:rFonts w:asciiTheme="minorHAnsi" w:hAnsiTheme="minorHAnsi" w:cstheme="minorHAnsi"/>
          <w:lang w:val="pl-PL"/>
        </w:rPr>
        <w:t>przedkładamy</w:t>
      </w:r>
      <w:r w:rsidR="006A5D3E" w:rsidRPr="008A3A61">
        <w:rPr>
          <w:rFonts w:asciiTheme="minorHAnsi" w:hAnsiTheme="minorHAnsi" w:cstheme="minorHAnsi"/>
          <w:lang w:val="pl-PL"/>
        </w:rPr>
        <w:t>:</w:t>
      </w:r>
    </w:p>
    <w:p w14:paraId="51D9DD10" w14:textId="77777777" w:rsidR="00A97189" w:rsidRPr="008A3A61" w:rsidRDefault="00A97189" w:rsidP="00221AEB">
      <w:pPr>
        <w:jc w:val="both"/>
        <w:rPr>
          <w:rFonts w:asciiTheme="minorHAnsi" w:hAnsiTheme="minorHAnsi" w:cstheme="minorHAnsi"/>
          <w:lang w:val="pl-PL"/>
        </w:rPr>
      </w:pPr>
    </w:p>
    <w:p w14:paraId="0A1B4D9F" w14:textId="08A57B76" w:rsidR="002E6189" w:rsidRPr="008A3A61" w:rsidRDefault="00A97189" w:rsidP="00A97189">
      <w:pPr>
        <w:ind w:left="426" w:hanging="426"/>
        <w:jc w:val="both"/>
        <w:rPr>
          <w:rFonts w:asciiTheme="minorHAnsi" w:eastAsia="Verdana,Bold" w:hAnsiTheme="minorHAnsi" w:cstheme="minorHAnsi"/>
          <w:lang w:val="pl-PL" w:eastAsia="pl-PL"/>
        </w:rPr>
      </w:pPr>
      <w:r w:rsidRPr="008A3A61">
        <w:rPr>
          <w:rFonts w:asciiTheme="minorHAnsi" w:hAnsiTheme="minorHAnsi" w:cstheme="minorHAnsi"/>
          <w:lang w:val="pl-PL"/>
        </w:rPr>
        <w:t>1.</w:t>
      </w:r>
      <w:r w:rsidRPr="008A3A61">
        <w:rPr>
          <w:rFonts w:asciiTheme="minorHAnsi" w:hAnsiTheme="minorHAnsi" w:cstheme="minorHAnsi"/>
          <w:lang w:val="pl-PL"/>
        </w:rPr>
        <w:tab/>
        <w:t>W</w:t>
      </w:r>
      <w:r w:rsidR="002E6189" w:rsidRPr="008A3A61">
        <w:rPr>
          <w:rFonts w:asciiTheme="minorHAnsi" w:hAnsiTheme="minorHAnsi" w:cstheme="minorHAnsi"/>
          <w:lang w:val="pl-PL"/>
        </w:rPr>
        <w:t xml:space="preserve">ykaz </w:t>
      </w:r>
      <w:r w:rsidR="004E4B52" w:rsidRPr="008A3A61">
        <w:rPr>
          <w:rFonts w:asciiTheme="minorHAnsi" w:hAnsiTheme="minorHAnsi" w:cstheme="minorHAnsi"/>
          <w:lang w:val="pl-PL"/>
        </w:rPr>
        <w:t>osób</w:t>
      </w:r>
      <w:r w:rsidR="00203B15">
        <w:rPr>
          <w:rFonts w:asciiTheme="minorHAnsi" w:hAnsiTheme="minorHAnsi" w:cstheme="minorHAnsi"/>
          <w:lang w:val="pl-PL"/>
        </w:rPr>
        <w:t xml:space="preserve"> skierowanych przez Wykonawcę </w:t>
      </w:r>
      <w:r w:rsidR="004E4B52" w:rsidRPr="008A3A61">
        <w:rPr>
          <w:rFonts w:asciiTheme="minorHAnsi" w:hAnsiTheme="minorHAnsi" w:cstheme="minorHAnsi"/>
          <w:lang w:val="pl-PL"/>
        </w:rPr>
        <w:t xml:space="preserve">do realizacji zamówienia, </w:t>
      </w:r>
      <w:r w:rsidR="002E6189" w:rsidRPr="008A3A61">
        <w:rPr>
          <w:rFonts w:asciiTheme="minorHAnsi" w:hAnsiTheme="minorHAnsi" w:cstheme="minorHAnsi"/>
          <w:lang w:val="pl-PL"/>
        </w:rPr>
        <w:t>w zakresie niezbędnym do oceny spełniania opisanego przez Zamawiającego warunku dotyczącego zdolności technicznej lub zawodowej</w:t>
      </w:r>
      <w:r w:rsidR="009C6960" w:rsidRPr="008A3A61">
        <w:rPr>
          <w:rFonts w:asciiTheme="minorHAnsi" w:hAnsiTheme="minorHAnsi" w:cstheme="minorHAnsi"/>
          <w:lang w:val="pl-PL"/>
        </w:rPr>
        <w:t xml:space="preserve"> (rozdz. 10 pkt. </w:t>
      </w:r>
      <w:r w:rsidR="00203B15">
        <w:rPr>
          <w:rFonts w:asciiTheme="minorHAnsi" w:hAnsiTheme="minorHAnsi" w:cstheme="minorHAnsi"/>
          <w:lang w:val="pl-PL"/>
        </w:rPr>
        <w:t>1.4.2</w:t>
      </w:r>
      <w:r w:rsidR="009C6960" w:rsidRPr="008A3A61">
        <w:rPr>
          <w:rFonts w:asciiTheme="minorHAnsi" w:hAnsiTheme="minorHAnsi" w:cstheme="minorHAnsi"/>
          <w:lang w:val="pl-PL"/>
        </w:rPr>
        <w:t xml:space="preserve"> </w:t>
      </w:r>
      <w:proofErr w:type="spellStart"/>
      <w:r w:rsidR="009C6960" w:rsidRPr="008A3A61">
        <w:rPr>
          <w:rFonts w:asciiTheme="minorHAnsi" w:hAnsiTheme="minorHAnsi" w:cstheme="minorHAnsi"/>
          <w:lang w:val="pl-PL"/>
        </w:rPr>
        <w:t>SWZ</w:t>
      </w:r>
      <w:proofErr w:type="spellEnd"/>
      <w:r w:rsidR="009C6960" w:rsidRPr="008A3A61">
        <w:rPr>
          <w:rFonts w:asciiTheme="minorHAnsi" w:hAnsiTheme="minorHAnsi" w:cstheme="minorHAnsi"/>
          <w:lang w:val="pl-PL"/>
        </w:rPr>
        <w:t>)</w:t>
      </w:r>
      <w:r w:rsidR="002E6189" w:rsidRPr="008A3A61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5F3FC648" w14:textId="77777777" w:rsidR="0075779E" w:rsidRPr="008A3A61" w:rsidRDefault="0075779E">
      <w:pPr>
        <w:rPr>
          <w:lang w:val="pl-PL"/>
        </w:rPr>
      </w:pPr>
    </w:p>
    <w:tbl>
      <w:tblPr>
        <w:tblW w:w="14160" w:type="dxa"/>
        <w:jc w:val="center"/>
        <w:tblInd w:w="-5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2604"/>
        <w:gridCol w:w="4662"/>
        <w:gridCol w:w="1843"/>
        <w:gridCol w:w="2268"/>
        <w:gridCol w:w="2268"/>
      </w:tblGrid>
      <w:tr w:rsidR="00A151C9" w:rsidRPr="005B5C5D" w14:paraId="3CB49893" w14:textId="06FACEF9" w:rsidTr="00584251">
        <w:trPr>
          <w:trHeight w:val="387"/>
          <w:jc w:val="center"/>
        </w:trPr>
        <w:tc>
          <w:tcPr>
            <w:tcW w:w="515" w:type="dxa"/>
            <w:shd w:val="clear" w:color="auto" w:fill="auto"/>
            <w:vAlign w:val="center"/>
          </w:tcPr>
          <w:p w14:paraId="04EB7B96" w14:textId="7881036E" w:rsidR="00A151C9" w:rsidRPr="005B5C5D" w:rsidRDefault="00A151C9" w:rsidP="006C4A60">
            <w:pPr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</w:pPr>
            <w:r w:rsidRPr="005B5C5D"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  <w:t>L.p.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8F0D5A0" w14:textId="7ED2A846" w:rsidR="00A151C9" w:rsidRPr="005B5C5D" w:rsidRDefault="00A151C9" w:rsidP="006C4A60">
            <w:pPr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</w:pPr>
            <w:r w:rsidRPr="005B5C5D"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  <w:t>Imię i nazwisko</w:t>
            </w:r>
          </w:p>
        </w:tc>
        <w:tc>
          <w:tcPr>
            <w:tcW w:w="4662" w:type="dxa"/>
            <w:shd w:val="clear" w:color="auto" w:fill="auto"/>
            <w:vAlign w:val="center"/>
          </w:tcPr>
          <w:p w14:paraId="2A403471" w14:textId="6F838D1B" w:rsidR="00A151C9" w:rsidRPr="005B5C5D" w:rsidRDefault="00A151C9" w:rsidP="006C4A60">
            <w:pPr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</w:pPr>
            <w:r w:rsidRPr="005B5C5D"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  <w:t>Doświadczenie osób na stanowisku ochrony, którymi dysponuje Wykonawca do realizacji zamówienia</w:t>
            </w:r>
          </w:p>
        </w:tc>
        <w:tc>
          <w:tcPr>
            <w:tcW w:w="1843" w:type="dxa"/>
            <w:vAlign w:val="center"/>
          </w:tcPr>
          <w:p w14:paraId="03F4294C" w14:textId="1282057E" w:rsidR="00A151C9" w:rsidRPr="005B5C5D" w:rsidRDefault="00A151C9" w:rsidP="00584251">
            <w:pPr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</w:pPr>
            <w:r w:rsidRPr="005B5C5D"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  <w:t>Wykształcenie (np. techn. inż., mgr inż., dr, dr hab., inne)</w:t>
            </w:r>
          </w:p>
        </w:tc>
        <w:tc>
          <w:tcPr>
            <w:tcW w:w="2268" w:type="dxa"/>
            <w:vAlign w:val="center"/>
          </w:tcPr>
          <w:p w14:paraId="3E3CE586" w14:textId="0DE27C38" w:rsidR="00A151C9" w:rsidRPr="005B5C5D" w:rsidRDefault="00A151C9" w:rsidP="00584251">
            <w:pPr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  <w:t>Zakres wykonywanych czynności</w:t>
            </w:r>
          </w:p>
        </w:tc>
        <w:tc>
          <w:tcPr>
            <w:tcW w:w="2268" w:type="dxa"/>
          </w:tcPr>
          <w:p w14:paraId="5EE2EAF1" w14:textId="5DD87226" w:rsidR="00A151C9" w:rsidRPr="005B5C5D" w:rsidRDefault="00A151C9" w:rsidP="006C4A60">
            <w:pPr>
              <w:jc w:val="center"/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</w:pPr>
            <w:r w:rsidRPr="005B5C5D">
              <w:rPr>
                <w:rFonts w:asciiTheme="minorHAnsi" w:hAnsiTheme="minorHAnsi" w:cstheme="minorHAnsi"/>
                <w:b/>
                <w:sz w:val="18"/>
                <w:szCs w:val="22"/>
                <w:lang w:val="pl-PL"/>
              </w:rPr>
              <w:t xml:space="preserve">Podstawa do dysponowania osobą (umowa o pracę / umowa cywilnoprawna / udostępnienie przez inny podmiot) </w:t>
            </w:r>
          </w:p>
        </w:tc>
      </w:tr>
      <w:tr w:rsidR="00A151C9" w:rsidRPr="008A3A61" w14:paraId="12A5F2B8" w14:textId="425BFA24" w:rsidTr="00A151C9">
        <w:trPr>
          <w:trHeight w:val="387"/>
          <w:jc w:val="center"/>
        </w:trPr>
        <w:tc>
          <w:tcPr>
            <w:tcW w:w="515" w:type="dxa"/>
            <w:shd w:val="clear" w:color="auto" w:fill="auto"/>
            <w:vAlign w:val="center"/>
          </w:tcPr>
          <w:p w14:paraId="7E703F51" w14:textId="77777777" w:rsidR="00A151C9" w:rsidRPr="008A3A61" w:rsidRDefault="00A151C9" w:rsidP="00396E8B">
            <w:pPr>
              <w:spacing w:line="271" w:lineRule="auto"/>
              <w:jc w:val="center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8A3A61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39FFE3" w14:textId="77777777" w:rsidR="00A151C9" w:rsidRPr="008A3A61" w:rsidRDefault="00A151C9" w:rsidP="00396E8B">
            <w:pPr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4662" w:type="dxa"/>
            <w:shd w:val="clear" w:color="auto" w:fill="auto"/>
            <w:vAlign w:val="center"/>
          </w:tcPr>
          <w:p w14:paraId="353C3226" w14:textId="2D419B9C" w:rsidR="00A151C9" w:rsidRDefault="00A151C9" w:rsidP="005B5C5D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Projektant </w:t>
            </w:r>
            <w:r w:rsidR="00870648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branży </w:t>
            </w: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architektonicznej posiadający uprawnienia budowlane </w:t>
            </w:r>
            <w:r w:rsid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do projektowania </w:t>
            </w: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w specjalności architektonicznej bez ograniczeń</w:t>
            </w:r>
            <w:r w:rsidR="00870648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z …..-letnim doświadczeniem</w:t>
            </w:r>
          </w:p>
          <w:p w14:paraId="49E81E28" w14:textId="77777777" w:rsidR="00A151C9" w:rsidRDefault="00A151C9" w:rsidP="005B5C5D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nr uprawnień budowlanych</w:t>
            </w:r>
          </w:p>
          <w:p w14:paraId="3F98ECF7" w14:textId="77777777" w:rsidR="00A151C9" w:rsidRDefault="00A151C9" w:rsidP="005B5C5D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data wydania uprawnień</w:t>
            </w:r>
          </w:p>
          <w:p w14:paraId="531A6BE0" w14:textId="12B17915" w:rsidR="00A151C9" w:rsidRPr="008A3A61" w:rsidRDefault="00A151C9" w:rsidP="005B5C5D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organ wydający uprawnienia</w:t>
            </w:r>
          </w:p>
        </w:tc>
        <w:tc>
          <w:tcPr>
            <w:tcW w:w="1843" w:type="dxa"/>
            <w:vAlign w:val="center"/>
          </w:tcPr>
          <w:p w14:paraId="7895BC49" w14:textId="77777777" w:rsidR="00A151C9" w:rsidRPr="008A3A61" w:rsidRDefault="00A151C9" w:rsidP="00396E8B">
            <w:pPr>
              <w:spacing w:line="271" w:lineRule="auto"/>
              <w:jc w:val="center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08547718" w14:textId="77777777" w:rsidR="00A151C9" w:rsidRPr="008A3A61" w:rsidRDefault="00A151C9" w:rsidP="00396E8B">
            <w:pPr>
              <w:spacing w:line="271" w:lineRule="auto"/>
              <w:jc w:val="center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5D9801B5" w14:textId="77777777" w:rsidR="00A151C9" w:rsidRPr="008A3A61" w:rsidRDefault="00A151C9" w:rsidP="00396E8B">
            <w:pPr>
              <w:spacing w:line="271" w:lineRule="auto"/>
              <w:jc w:val="center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</w:tr>
      <w:tr w:rsidR="00870648" w:rsidRPr="008A3A61" w14:paraId="439DCBFB" w14:textId="2B86534C" w:rsidTr="00A151C9">
        <w:trPr>
          <w:trHeight w:val="417"/>
          <w:jc w:val="center"/>
        </w:trPr>
        <w:tc>
          <w:tcPr>
            <w:tcW w:w="515" w:type="dxa"/>
            <w:shd w:val="clear" w:color="auto" w:fill="auto"/>
            <w:vAlign w:val="center"/>
          </w:tcPr>
          <w:p w14:paraId="035D3079" w14:textId="77777777" w:rsidR="00870648" w:rsidRPr="008A3A61" w:rsidRDefault="00870648" w:rsidP="00E207CB">
            <w:pPr>
              <w:spacing w:line="271" w:lineRule="auto"/>
              <w:jc w:val="center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8A3A61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2</w:t>
            </w:r>
          </w:p>
        </w:tc>
        <w:tc>
          <w:tcPr>
            <w:tcW w:w="2604" w:type="dxa"/>
            <w:shd w:val="clear" w:color="auto" w:fill="auto"/>
          </w:tcPr>
          <w:p w14:paraId="29194B34" w14:textId="77777777" w:rsidR="00870648" w:rsidRPr="008A3A61" w:rsidRDefault="00870648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4662" w:type="dxa"/>
            <w:shd w:val="clear" w:color="auto" w:fill="auto"/>
            <w:vAlign w:val="center"/>
          </w:tcPr>
          <w:p w14:paraId="07E82799" w14:textId="6B683B0C" w:rsidR="00870648" w:rsidRPr="00BE278C" w:rsidRDefault="00870648" w:rsidP="00652F0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Projektant branży konstrukcyjno-budowlanej posiadający uprawnienia budowlane </w:t>
            </w:r>
            <w:r w:rsid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do projektowania </w:t>
            </w: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w specjalności konstrukcyjno-budowlanej bez ograniczeń z …..-letnim doświadczeniem</w:t>
            </w:r>
          </w:p>
          <w:p w14:paraId="7043CEE7" w14:textId="77777777" w:rsidR="00870648" w:rsidRPr="00BE278C" w:rsidRDefault="00870648" w:rsidP="00652F0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nr uprawnień budowlanych</w:t>
            </w:r>
          </w:p>
          <w:p w14:paraId="74656834" w14:textId="77777777" w:rsidR="00870648" w:rsidRPr="00BE278C" w:rsidRDefault="00870648" w:rsidP="00652F0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data wydania uprawnień</w:t>
            </w:r>
          </w:p>
          <w:p w14:paraId="4A66DB0A" w14:textId="715B8F7E" w:rsidR="00870648" w:rsidRPr="00BE278C" w:rsidRDefault="00870648" w:rsidP="005F1D6F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organ wydający uprawnienia</w:t>
            </w:r>
          </w:p>
        </w:tc>
        <w:tc>
          <w:tcPr>
            <w:tcW w:w="1843" w:type="dxa"/>
          </w:tcPr>
          <w:p w14:paraId="7AB83AE7" w14:textId="77777777" w:rsidR="00870648" w:rsidRPr="008A3A61" w:rsidRDefault="00870648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0B0F93DB" w14:textId="77777777" w:rsidR="00870648" w:rsidRPr="008A3A61" w:rsidRDefault="00870648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5B365C94" w14:textId="77777777" w:rsidR="00870648" w:rsidRPr="008A3A61" w:rsidRDefault="00870648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</w:tr>
    </w:tbl>
    <w:p w14:paraId="3C73CA09" w14:textId="47E1B23D" w:rsidR="00BE278C" w:rsidRDefault="00BE278C"/>
    <w:p w14:paraId="387F96FE" w14:textId="77777777" w:rsidR="00BE278C" w:rsidRDefault="00BE278C">
      <w:pPr>
        <w:spacing w:after="160" w:line="259" w:lineRule="auto"/>
      </w:pPr>
      <w:r>
        <w:br w:type="page"/>
      </w:r>
    </w:p>
    <w:p w14:paraId="34D41977" w14:textId="77777777" w:rsidR="00BE278C" w:rsidRDefault="00BE278C"/>
    <w:tbl>
      <w:tblPr>
        <w:tblW w:w="14160" w:type="dxa"/>
        <w:jc w:val="center"/>
        <w:tblInd w:w="-5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2604"/>
        <w:gridCol w:w="4662"/>
        <w:gridCol w:w="1843"/>
        <w:gridCol w:w="2268"/>
        <w:gridCol w:w="2268"/>
      </w:tblGrid>
      <w:tr w:rsidR="00870648" w:rsidRPr="008A3A61" w14:paraId="4DEBB283" w14:textId="4F8A8F07" w:rsidTr="00A151C9">
        <w:trPr>
          <w:trHeight w:val="417"/>
          <w:jc w:val="center"/>
        </w:trPr>
        <w:tc>
          <w:tcPr>
            <w:tcW w:w="515" w:type="dxa"/>
            <w:shd w:val="clear" w:color="auto" w:fill="auto"/>
            <w:vAlign w:val="center"/>
          </w:tcPr>
          <w:p w14:paraId="4F4C5C4A" w14:textId="08C5926C" w:rsidR="00870648" w:rsidRPr="008A3A61" w:rsidRDefault="00870648" w:rsidP="00E207CB">
            <w:pPr>
              <w:spacing w:line="271" w:lineRule="auto"/>
              <w:jc w:val="center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8A3A61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3</w:t>
            </w:r>
          </w:p>
        </w:tc>
        <w:tc>
          <w:tcPr>
            <w:tcW w:w="2604" w:type="dxa"/>
            <w:shd w:val="clear" w:color="auto" w:fill="auto"/>
          </w:tcPr>
          <w:p w14:paraId="3F7D62A4" w14:textId="77777777" w:rsidR="00870648" w:rsidRPr="008A3A61" w:rsidRDefault="00870648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4662" w:type="dxa"/>
            <w:shd w:val="clear" w:color="auto" w:fill="auto"/>
            <w:vAlign w:val="center"/>
          </w:tcPr>
          <w:p w14:paraId="4AB5E4EA" w14:textId="11D05708" w:rsidR="00BE278C" w:rsidRPr="00BE278C" w:rsidRDefault="00BE278C" w:rsidP="00BE278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Projektant branży </w:t>
            </w: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wod.-kan. </w:t>
            </w: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posiadający uprawnienia budowlane</w:t>
            </w: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 do projektowania w specjalności instalacyjnej w zakresie sieci, instalacji i urządzeń wentylacyjnych, wodociągowych i kanalizacyjnych </w:t>
            </w: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 z …..-letnim doświadczeniem</w:t>
            </w:r>
          </w:p>
          <w:p w14:paraId="3F1BCDD5" w14:textId="77777777" w:rsidR="00BE278C" w:rsidRPr="00BE278C" w:rsidRDefault="00BE278C" w:rsidP="00BE278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nr uprawnień budowlanych</w:t>
            </w:r>
          </w:p>
          <w:p w14:paraId="28B442A4" w14:textId="77777777" w:rsidR="00BE278C" w:rsidRPr="00BE278C" w:rsidRDefault="00BE278C" w:rsidP="00BE278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data wydania uprawnień</w:t>
            </w:r>
          </w:p>
          <w:p w14:paraId="483E0CA9" w14:textId="266D5463" w:rsidR="00870648" w:rsidRPr="008A3A61" w:rsidRDefault="00BE278C" w:rsidP="00BE278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organ wydający uprawnienia</w:t>
            </w:r>
          </w:p>
        </w:tc>
        <w:tc>
          <w:tcPr>
            <w:tcW w:w="1843" w:type="dxa"/>
          </w:tcPr>
          <w:p w14:paraId="307A44BC" w14:textId="77777777" w:rsidR="00870648" w:rsidRPr="008A3A61" w:rsidRDefault="00870648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192ADA87" w14:textId="77777777" w:rsidR="00870648" w:rsidRPr="008A3A61" w:rsidRDefault="00870648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119DE3A6" w14:textId="77777777" w:rsidR="00870648" w:rsidRPr="008A3A61" w:rsidRDefault="00870648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</w:tr>
      <w:tr w:rsidR="00BE278C" w:rsidRPr="008A3A61" w14:paraId="3D3E8331" w14:textId="7133248E" w:rsidTr="00A151C9">
        <w:trPr>
          <w:trHeight w:val="417"/>
          <w:jc w:val="center"/>
        </w:trPr>
        <w:tc>
          <w:tcPr>
            <w:tcW w:w="515" w:type="dxa"/>
            <w:shd w:val="clear" w:color="auto" w:fill="auto"/>
            <w:vAlign w:val="center"/>
          </w:tcPr>
          <w:p w14:paraId="34A8E6C0" w14:textId="4F3B9F55" w:rsidR="00BE278C" w:rsidRPr="008A3A61" w:rsidRDefault="00BE278C" w:rsidP="00E207CB">
            <w:pPr>
              <w:spacing w:line="271" w:lineRule="auto"/>
              <w:jc w:val="center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8A3A61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4</w:t>
            </w:r>
          </w:p>
        </w:tc>
        <w:tc>
          <w:tcPr>
            <w:tcW w:w="2604" w:type="dxa"/>
            <w:shd w:val="clear" w:color="auto" w:fill="auto"/>
          </w:tcPr>
          <w:p w14:paraId="4EA91EAD" w14:textId="77777777" w:rsidR="00BE278C" w:rsidRPr="008A3A61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4662" w:type="dxa"/>
            <w:shd w:val="clear" w:color="auto" w:fill="auto"/>
            <w:vAlign w:val="center"/>
          </w:tcPr>
          <w:p w14:paraId="4B50F803" w14:textId="7AE0CB62" w:rsidR="00BE278C" w:rsidRPr="00BE278C" w:rsidRDefault="00BE278C" w:rsidP="00652F0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Projektant branży </w:t>
            </w: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elektrycznej </w:t>
            </w: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posiadający uprawnienia budowlane</w:t>
            </w:r>
            <w:r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 do projektowania w specjalności instalacyjnej w zakresie sieci, instalacji i urządzeń elektrycznych i elektroenergetycznych</w:t>
            </w: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 xml:space="preserve"> z …..-letnim doświadczeniem</w:t>
            </w:r>
          </w:p>
          <w:p w14:paraId="7C475B56" w14:textId="77777777" w:rsidR="00BE278C" w:rsidRPr="00BE278C" w:rsidRDefault="00BE278C" w:rsidP="00652F0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nr uprawnień budowlanych</w:t>
            </w:r>
          </w:p>
          <w:p w14:paraId="5887E0AF" w14:textId="77777777" w:rsidR="00BE278C" w:rsidRPr="00BE278C" w:rsidRDefault="00BE278C" w:rsidP="00652F0C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data wydania uprawnień</w:t>
            </w:r>
          </w:p>
          <w:p w14:paraId="490AC543" w14:textId="6FC38FE2" w:rsidR="00BE278C" w:rsidRPr="008A3A61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BE278C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organ wydający uprawnienia</w:t>
            </w:r>
          </w:p>
        </w:tc>
        <w:tc>
          <w:tcPr>
            <w:tcW w:w="1843" w:type="dxa"/>
          </w:tcPr>
          <w:p w14:paraId="20FF37A8" w14:textId="77777777" w:rsidR="00BE278C" w:rsidRPr="008A3A61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68EAB2FB" w14:textId="77777777" w:rsidR="00BE278C" w:rsidRPr="008A3A61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520E3FD7" w14:textId="77777777" w:rsidR="00BE278C" w:rsidRPr="008A3A61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</w:tr>
      <w:tr w:rsidR="00BE278C" w:rsidRPr="008A3A61" w14:paraId="563377FB" w14:textId="07B3F672" w:rsidTr="00A151C9">
        <w:trPr>
          <w:trHeight w:val="417"/>
          <w:jc w:val="center"/>
        </w:trPr>
        <w:tc>
          <w:tcPr>
            <w:tcW w:w="515" w:type="dxa"/>
            <w:shd w:val="clear" w:color="auto" w:fill="auto"/>
            <w:vAlign w:val="center"/>
          </w:tcPr>
          <w:p w14:paraId="257792DA" w14:textId="7DAB22DA" w:rsidR="00BE278C" w:rsidRPr="00772830" w:rsidRDefault="00F0129A" w:rsidP="00E207CB">
            <w:pPr>
              <w:spacing w:line="271" w:lineRule="auto"/>
              <w:jc w:val="center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772830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5</w:t>
            </w:r>
          </w:p>
        </w:tc>
        <w:tc>
          <w:tcPr>
            <w:tcW w:w="2604" w:type="dxa"/>
            <w:shd w:val="clear" w:color="auto" w:fill="auto"/>
          </w:tcPr>
          <w:p w14:paraId="77496CCA" w14:textId="77777777" w:rsidR="00BE278C" w:rsidRPr="00772830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4662" w:type="dxa"/>
            <w:shd w:val="clear" w:color="auto" w:fill="auto"/>
          </w:tcPr>
          <w:p w14:paraId="0B68C23A" w14:textId="5C031662" w:rsidR="00F0129A" w:rsidRPr="00772830" w:rsidRDefault="00F0129A" w:rsidP="00F0129A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772830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Projektant branży drogowej posiadający uprawnienia budowlane do projektowania w specjalności drogowej z …..-letnim doświadczeniem</w:t>
            </w:r>
          </w:p>
          <w:p w14:paraId="4CEFE5D0" w14:textId="77777777" w:rsidR="00F0129A" w:rsidRPr="00772830" w:rsidRDefault="00F0129A" w:rsidP="00F0129A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772830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nr uprawnień budowlanych</w:t>
            </w:r>
          </w:p>
          <w:p w14:paraId="2A5045FD" w14:textId="77777777" w:rsidR="00F0129A" w:rsidRPr="00772830" w:rsidRDefault="00F0129A" w:rsidP="00F0129A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772830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data wydania uprawnień</w:t>
            </w:r>
          </w:p>
          <w:p w14:paraId="56DF790B" w14:textId="6499C430" w:rsidR="00BE278C" w:rsidRPr="008A3A61" w:rsidRDefault="00F0129A" w:rsidP="00F0129A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  <w:r w:rsidRPr="00772830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………………………………….…… organ wydający uprawnienia</w:t>
            </w:r>
          </w:p>
        </w:tc>
        <w:tc>
          <w:tcPr>
            <w:tcW w:w="1843" w:type="dxa"/>
          </w:tcPr>
          <w:p w14:paraId="748A371C" w14:textId="77777777" w:rsidR="00BE278C" w:rsidRPr="008A3A61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7137CCC2" w14:textId="77777777" w:rsidR="00BE278C" w:rsidRPr="008A3A61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  <w:tc>
          <w:tcPr>
            <w:tcW w:w="2268" w:type="dxa"/>
          </w:tcPr>
          <w:p w14:paraId="1E023700" w14:textId="77777777" w:rsidR="00BE278C" w:rsidRPr="008A3A61" w:rsidRDefault="00BE278C" w:rsidP="00E207CB">
            <w:pPr>
              <w:spacing w:line="271" w:lineRule="auto"/>
              <w:rPr>
                <w:rFonts w:asciiTheme="minorHAnsi" w:hAnsiTheme="minorHAnsi" w:cstheme="minorHAnsi"/>
                <w:sz w:val="18"/>
                <w:szCs w:val="22"/>
                <w:lang w:val="pl-PL"/>
              </w:rPr>
            </w:pPr>
          </w:p>
        </w:tc>
      </w:tr>
    </w:tbl>
    <w:p w14:paraId="1367032A" w14:textId="77777777" w:rsidR="002E6189" w:rsidRPr="008A3A61" w:rsidRDefault="002E6189" w:rsidP="002E6189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B2537D3" w14:textId="77777777" w:rsidR="00A65AB8" w:rsidRPr="00A65AB8" w:rsidRDefault="00A65AB8" w:rsidP="00A65AB8">
      <w:pPr>
        <w:spacing w:after="160" w:line="259" w:lineRule="auto"/>
        <w:rPr>
          <w:rFonts w:asciiTheme="minorHAnsi" w:eastAsia="Verdana,Bold" w:hAnsiTheme="minorHAnsi" w:cstheme="minorHAnsi"/>
          <w:lang w:val="pl-PL" w:eastAsia="pl-PL"/>
        </w:rPr>
      </w:pPr>
    </w:p>
    <w:p w14:paraId="73C10CB7" w14:textId="77777777" w:rsidR="00A97189" w:rsidRPr="008A3A61" w:rsidRDefault="00A97189" w:rsidP="002E6189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F10001" w14:textId="77777777" w:rsidR="009C6960" w:rsidRPr="008A3A61" w:rsidRDefault="009C6960" w:rsidP="002E6189">
      <w:pPr>
        <w:spacing w:line="271" w:lineRule="auto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</w:p>
    <w:p w14:paraId="24559835" w14:textId="744C17D9" w:rsidR="00B42FCC" w:rsidRPr="009A6C9E" w:rsidRDefault="00C73030" w:rsidP="00C73030">
      <w:pPr>
        <w:spacing w:line="271" w:lineRule="auto"/>
        <w:jc w:val="center"/>
        <w:rPr>
          <w:rFonts w:asciiTheme="minorHAnsi" w:hAnsiTheme="minorHAnsi" w:cstheme="minorHAnsi"/>
          <w:sz w:val="18"/>
          <w:szCs w:val="22"/>
          <w:lang w:val="pl-PL"/>
        </w:rPr>
      </w:pPr>
      <w:r w:rsidRPr="009A6C9E">
        <w:rPr>
          <w:rFonts w:asciiTheme="minorHAnsi" w:hAnsiTheme="minorHAnsi" w:cstheme="minorHAnsi"/>
          <w:sz w:val="18"/>
          <w:szCs w:val="22"/>
          <w:lang w:val="pl-PL"/>
        </w:rPr>
        <w:t xml:space="preserve">DOKUMENT NALEŻY PODPISAĆ KWALIFIKOWANYM PODPISEM ELEKTRONICZNYM, </w:t>
      </w:r>
      <w:r w:rsidRPr="009A6C9E">
        <w:rPr>
          <w:rFonts w:asciiTheme="minorHAnsi" w:hAnsiTheme="minorHAnsi" w:cstheme="minorHAnsi"/>
          <w:sz w:val="18"/>
          <w:szCs w:val="22"/>
          <w:lang w:val="pl-PL"/>
        </w:rPr>
        <w:br/>
        <w:t>PODPISEM ZAUFANYM LUB PODPISEM OSOBISTYM</w:t>
      </w:r>
    </w:p>
    <w:p w14:paraId="263BDF96" w14:textId="77777777" w:rsidR="00C73030" w:rsidRPr="008A3A61" w:rsidRDefault="00C73030" w:rsidP="00B73B7B">
      <w:pPr>
        <w:spacing w:line="271" w:lineRule="auto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</w:p>
    <w:sectPr w:rsidR="00C73030" w:rsidRPr="008A3A61" w:rsidSect="00D65724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393BD" w14:textId="77777777" w:rsidR="004661E2" w:rsidRDefault="004661E2" w:rsidP="00AC1A4B">
      <w:r>
        <w:separator/>
      </w:r>
    </w:p>
  </w:endnote>
  <w:endnote w:type="continuationSeparator" w:id="0">
    <w:p w14:paraId="5C9C41C1" w14:textId="77777777" w:rsidR="004661E2" w:rsidRDefault="004661E2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E62A5" w14:textId="77777777" w:rsidR="004661E2" w:rsidRDefault="004661E2" w:rsidP="00AC1A4B">
      <w:r>
        <w:separator/>
      </w:r>
    </w:p>
  </w:footnote>
  <w:footnote w:type="continuationSeparator" w:id="0">
    <w:p w14:paraId="7A896CF4" w14:textId="77777777" w:rsidR="004661E2" w:rsidRDefault="004661E2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0433B" w14:textId="61E57F7C" w:rsidR="006D274A" w:rsidRDefault="002D2AE4" w:rsidP="005D6B20">
    <w:pPr>
      <w:pStyle w:val="Nagwek"/>
      <w:tabs>
        <w:tab w:val="left" w:pos="2644"/>
      </w:tabs>
      <w:rPr>
        <w:rFonts w:ascii="Calibri" w:hAnsi="Calibri" w:cs="Calibri"/>
        <w:sz w:val="18"/>
        <w:lang w:val="pl-PL"/>
      </w:rPr>
    </w:pPr>
    <w:r w:rsidRPr="007842FF">
      <w:rPr>
        <w:rFonts w:ascii="Calibri" w:hAnsi="Calibri" w:cs="Calibri"/>
        <w:sz w:val="18"/>
        <w:lang w:val="pl-PL"/>
      </w:rPr>
      <w:t xml:space="preserve">Znak sprawy: </w:t>
    </w:r>
    <w:r>
      <w:rPr>
        <w:rFonts w:ascii="Calibri" w:hAnsi="Calibri" w:cs="Calibri"/>
        <w:sz w:val="18"/>
        <w:lang w:val="pl-PL"/>
      </w:rPr>
      <w:t>GEO.I.262.2.2026</w:t>
    </w:r>
    <w:r w:rsidR="006D274A" w:rsidRPr="007842FF">
      <w:rPr>
        <w:rFonts w:ascii="Calibri" w:hAnsi="Calibri" w:cs="Calibri"/>
        <w:sz w:val="18"/>
        <w:lang w:val="pl-PL"/>
      </w:rPr>
      <w:tab/>
    </w:r>
  </w:p>
  <w:p w14:paraId="365B4411" w14:textId="77777777" w:rsidR="005D6B20" w:rsidRDefault="005D6B20" w:rsidP="005D6B20">
    <w:pPr>
      <w:pStyle w:val="Nagwek"/>
      <w:tabs>
        <w:tab w:val="left" w:pos="2644"/>
      </w:tabs>
      <w:jc w:val="right"/>
      <w:rPr>
        <w:rFonts w:asciiTheme="minorHAnsi" w:hAnsiTheme="minorHAnsi" w:cstheme="minorHAnsi"/>
        <w:b/>
        <w:sz w:val="22"/>
        <w:szCs w:val="22"/>
        <w:lang w:val="pl-PL"/>
      </w:rPr>
    </w:pPr>
  </w:p>
  <w:p w14:paraId="4E9FBE0A" w14:textId="0E1A678A" w:rsidR="006D274A" w:rsidRPr="005D6B20" w:rsidRDefault="005D6B20" w:rsidP="005D6B20">
    <w:pPr>
      <w:pStyle w:val="Nagwek"/>
      <w:tabs>
        <w:tab w:val="left" w:pos="2644"/>
      </w:tabs>
      <w:jc w:val="right"/>
      <w:rPr>
        <w:rFonts w:ascii="Calibri" w:hAnsi="Calibri" w:cs="Calibri"/>
        <w:sz w:val="18"/>
        <w:lang w:val="pl-PL"/>
      </w:rPr>
    </w:pPr>
    <w:r w:rsidRPr="00C73030">
      <w:rPr>
        <w:rFonts w:asciiTheme="minorHAnsi" w:hAnsiTheme="minorHAnsi" w:cstheme="minorHAnsi"/>
        <w:b/>
        <w:sz w:val="22"/>
        <w:szCs w:val="22"/>
        <w:lang w:val="pl-PL"/>
      </w:rPr>
      <w:t xml:space="preserve">Załącznik nr </w:t>
    </w:r>
    <w:r w:rsidR="00955C60">
      <w:rPr>
        <w:rFonts w:asciiTheme="minorHAnsi" w:hAnsiTheme="minorHAnsi" w:cstheme="minorHAnsi"/>
        <w:b/>
        <w:sz w:val="22"/>
        <w:szCs w:val="22"/>
        <w:lang w:val="pl-PL"/>
      </w:rPr>
      <w:t>7</w:t>
    </w:r>
    <w:r w:rsidRPr="00C73030">
      <w:rPr>
        <w:rFonts w:asciiTheme="minorHAnsi" w:hAnsiTheme="minorHAnsi" w:cstheme="minorHAnsi"/>
        <w:b/>
        <w:sz w:val="22"/>
        <w:szCs w:val="22"/>
        <w:lang w:val="pl-PL"/>
      </w:rPr>
      <w:t xml:space="preserve"> </w:t>
    </w:r>
    <w:r w:rsidRPr="00C73030">
      <w:rPr>
        <w:rFonts w:asciiTheme="minorHAnsi" w:eastAsia="Verdana,Bold" w:hAnsiTheme="minorHAnsi" w:cstheme="minorHAnsi"/>
        <w:b/>
        <w:bCs/>
        <w:sz w:val="22"/>
        <w:szCs w:val="22"/>
        <w:lang w:val="pl-PL" w:eastAsia="pl-PL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28D51B9F"/>
    <w:multiLevelType w:val="hybridMultilevel"/>
    <w:tmpl w:val="38F81124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7">
      <w:start w:val="1"/>
      <w:numFmt w:val="lowerLetter"/>
      <w:lvlText w:val="%2)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9">
    <w:nsid w:val="2DA71924"/>
    <w:multiLevelType w:val="hybridMultilevel"/>
    <w:tmpl w:val="BDAE3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6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156EBB"/>
    <w:multiLevelType w:val="hybridMultilevel"/>
    <w:tmpl w:val="C03EC01C"/>
    <w:lvl w:ilvl="0" w:tplc="368AAED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C6B609D"/>
    <w:multiLevelType w:val="hybridMultilevel"/>
    <w:tmpl w:val="13A64D1A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33580D0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3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7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9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B5A1988"/>
    <w:multiLevelType w:val="hybridMultilevel"/>
    <w:tmpl w:val="666CDB5E"/>
    <w:lvl w:ilvl="0" w:tplc="790A022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1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4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2"/>
  </w:num>
  <w:num w:numId="3">
    <w:abstractNumId w:val="43"/>
  </w:num>
  <w:num w:numId="4">
    <w:abstractNumId w:val="22"/>
  </w:num>
  <w:num w:numId="5">
    <w:abstractNumId w:val="52"/>
  </w:num>
  <w:num w:numId="6">
    <w:abstractNumId w:val="18"/>
  </w:num>
  <w:num w:numId="7">
    <w:abstractNumId w:val="24"/>
  </w:num>
  <w:num w:numId="8">
    <w:abstractNumId w:val="39"/>
  </w:num>
  <w:num w:numId="9">
    <w:abstractNumId w:val="36"/>
  </w:num>
  <w:num w:numId="10">
    <w:abstractNumId w:val="38"/>
  </w:num>
  <w:num w:numId="11">
    <w:abstractNumId w:val="48"/>
  </w:num>
  <w:num w:numId="12">
    <w:abstractNumId w:val="34"/>
  </w:num>
  <w:num w:numId="13">
    <w:abstractNumId w:val="44"/>
  </w:num>
  <w:num w:numId="14">
    <w:abstractNumId w:val="46"/>
  </w:num>
  <w:num w:numId="15">
    <w:abstractNumId w:val="45"/>
  </w:num>
  <w:num w:numId="16">
    <w:abstractNumId w:val="26"/>
  </w:num>
  <w:num w:numId="17">
    <w:abstractNumId w:val="40"/>
  </w:num>
  <w:num w:numId="18">
    <w:abstractNumId w:val="47"/>
  </w:num>
  <w:num w:numId="19">
    <w:abstractNumId w:val="55"/>
  </w:num>
  <w:num w:numId="20">
    <w:abstractNumId w:val="31"/>
  </w:num>
  <w:num w:numId="21">
    <w:abstractNumId w:val="56"/>
  </w:num>
  <w:num w:numId="22">
    <w:abstractNumId w:val="17"/>
  </w:num>
  <w:num w:numId="23">
    <w:abstractNumId w:val="51"/>
  </w:num>
  <w:num w:numId="24">
    <w:abstractNumId w:val="41"/>
  </w:num>
  <w:num w:numId="25">
    <w:abstractNumId w:val="27"/>
  </w:num>
  <w:num w:numId="26">
    <w:abstractNumId w:val="32"/>
  </w:num>
  <w:num w:numId="27">
    <w:abstractNumId w:val="58"/>
  </w:num>
  <w:num w:numId="28">
    <w:abstractNumId w:val="25"/>
  </w:num>
  <w:num w:numId="29">
    <w:abstractNumId w:val="54"/>
  </w:num>
  <w:num w:numId="30">
    <w:abstractNumId w:val="35"/>
  </w:num>
  <w:num w:numId="31">
    <w:abstractNumId w:val="57"/>
  </w:num>
  <w:num w:numId="32">
    <w:abstractNumId w:val="49"/>
  </w:num>
  <w:num w:numId="33">
    <w:abstractNumId w:val="33"/>
  </w:num>
  <w:num w:numId="34">
    <w:abstractNumId w:val="21"/>
  </w:num>
  <w:num w:numId="35">
    <w:abstractNumId w:val="19"/>
  </w:num>
  <w:num w:numId="36">
    <w:abstractNumId w:val="28"/>
  </w:num>
  <w:num w:numId="37">
    <w:abstractNumId w:val="29"/>
  </w:num>
  <w:num w:numId="38">
    <w:abstractNumId w:val="50"/>
  </w:num>
  <w:num w:numId="39">
    <w:abstractNumId w:val="3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25"/>
    <w:rsid w:val="00003D7B"/>
    <w:rsid w:val="00004C63"/>
    <w:rsid w:val="00007345"/>
    <w:rsid w:val="00013CA5"/>
    <w:rsid w:val="00017CC3"/>
    <w:rsid w:val="000210DD"/>
    <w:rsid w:val="0002205F"/>
    <w:rsid w:val="000310E8"/>
    <w:rsid w:val="00033C13"/>
    <w:rsid w:val="0003731D"/>
    <w:rsid w:val="00042D20"/>
    <w:rsid w:val="0004511B"/>
    <w:rsid w:val="000518F2"/>
    <w:rsid w:val="000543C5"/>
    <w:rsid w:val="00055C5D"/>
    <w:rsid w:val="00061448"/>
    <w:rsid w:val="0007624C"/>
    <w:rsid w:val="00082D95"/>
    <w:rsid w:val="000850C2"/>
    <w:rsid w:val="000879B8"/>
    <w:rsid w:val="00091F90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0A3A"/>
    <w:rsid w:val="000E3E47"/>
    <w:rsid w:val="000E528D"/>
    <w:rsid w:val="000E54D9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03F1F"/>
    <w:rsid w:val="00111F96"/>
    <w:rsid w:val="00114A18"/>
    <w:rsid w:val="001205ED"/>
    <w:rsid w:val="0012574F"/>
    <w:rsid w:val="00130A93"/>
    <w:rsid w:val="00132699"/>
    <w:rsid w:val="0013318B"/>
    <w:rsid w:val="0013354E"/>
    <w:rsid w:val="00134BE4"/>
    <w:rsid w:val="00137B9B"/>
    <w:rsid w:val="001424B4"/>
    <w:rsid w:val="001425BE"/>
    <w:rsid w:val="00143A38"/>
    <w:rsid w:val="00144359"/>
    <w:rsid w:val="001443E0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163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BAF"/>
    <w:rsid w:val="001D0C5A"/>
    <w:rsid w:val="001D232D"/>
    <w:rsid w:val="001E12D2"/>
    <w:rsid w:val="001E1620"/>
    <w:rsid w:val="001E1A60"/>
    <w:rsid w:val="001E44B3"/>
    <w:rsid w:val="001F0CBC"/>
    <w:rsid w:val="001F7D06"/>
    <w:rsid w:val="002001B2"/>
    <w:rsid w:val="00203B15"/>
    <w:rsid w:val="00206B43"/>
    <w:rsid w:val="0021568A"/>
    <w:rsid w:val="00221AEB"/>
    <w:rsid w:val="0022369A"/>
    <w:rsid w:val="00223F15"/>
    <w:rsid w:val="00232668"/>
    <w:rsid w:val="0023508A"/>
    <w:rsid w:val="002358F6"/>
    <w:rsid w:val="002426B5"/>
    <w:rsid w:val="00243E53"/>
    <w:rsid w:val="002440E9"/>
    <w:rsid w:val="0024530D"/>
    <w:rsid w:val="0024631C"/>
    <w:rsid w:val="002478AF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2AE4"/>
    <w:rsid w:val="002D72E3"/>
    <w:rsid w:val="002E2B97"/>
    <w:rsid w:val="002E44CB"/>
    <w:rsid w:val="002E5487"/>
    <w:rsid w:val="002E6189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6E8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156"/>
    <w:rsid w:val="003E42F6"/>
    <w:rsid w:val="003E6664"/>
    <w:rsid w:val="003F3993"/>
    <w:rsid w:val="003F399D"/>
    <w:rsid w:val="00403A20"/>
    <w:rsid w:val="00413FEC"/>
    <w:rsid w:val="00415464"/>
    <w:rsid w:val="0042112B"/>
    <w:rsid w:val="00422F5A"/>
    <w:rsid w:val="004257D4"/>
    <w:rsid w:val="00427E50"/>
    <w:rsid w:val="0043150E"/>
    <w:rsid w:val="00432E52"/>
    <w:rsid w:val="00433A9F"/>
    <w:rsid w:val="00435437"/>
    <w:rsid w:val="00435CB3"/>
    <w:rsid w:val="0045421E"/>
    <w:rsid w:val="00456140"/>
    <w:rsid w:val="004572A4"/>
    <w:rsid w:val="00457BE6"/>
    <w:rsid w:val="00460775"/>
    <w:rsid w:val="0046273F"/>
    <w:rsid w:val="004661E2"/>
    <w:rsid w:val="00470AE3"/>
    <w:rsid w:val="00472680"/>
    <w:rsid w:val="00474A25"/>
    <w:rsid w:val="00476E9A"/>
    <w:rsid w:val="004814D7"/>
    <w:rsid w:val="004818B6"/>
    <w:rsid w:val="00485FB6"/>
    <w:rsid w:val="004862BF"/>
    <w:rsid w:val="0049194D"/>
    <w:rsid w:val="0049252C"/>
    <w:rsid w:val="00495902"/>
    <w:rsid w:val="004A0359"/>
    <w:rsid w:val="004A05BD"/>
    <w:rsid w:val="004A239F"/>
    <w:rsid w:val="004A2A3F"/>
    <w:rsid w:val="004A45CD"/>
    <w:rsid w:val="004A69CB"/>
    <w:rsid w:val="004B1B51"/>
    <w:rsid w:val="004B412D"/>
    <w:rsid w:val="004B4E2D"/>
    <w:rsid w:val="004B6817"/>
    <w:rsid w:val="004B7BA6"/>
    <w:rsid w:val="004B7C75"/>
    <w:rsid w:val="004C7174"/>
    <w:rsid w:val="004D11FB"/>
    <w:rsid w:val="004D1412"/>
    <w:rsid w:val="004D1D4D"/>
    <w:rsid w:val="004D3AAB"/>
    <w:rsid w:val="004E075D"/>
    <w:rsid w:val="004E197F"/>
    <w:rsid w:val="004E4B52"/>
    <w:rsid w:val="004E75AF"/>
    <w:rsid w:val="004F3628"/>
    <w:rsid w:val="004F4FEF"/>
    <w:rsid w:val="004F6A8F"/>
    <w:rsid w:val="004F6ADF"/>
    <w:rsid w:val="0050090C"/>
    <w:rsid w:val="00502EF4"/>
    <w:rsid w:val="00503C33"/>
    <w:rsid w:val="00504B5C"/>
    <w:rsid w:val="00507FBE"/>
    <w:rsid w:val="005101FE"/>
    <w:rsid w:val="005103BD"/>
    <w:rsid w:val="005104D2"/>
    <w:rsid w:val="00515A1A"/>
    <w:rsid w:val="00515A57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584"/>
    <w:rsid w:val="00554830"/>
    <w:rsid w:val="00561C61"/>
    <w:rsid w:val="00566846"/>
    <w:rsid w:val="00567EBC"/>
    <w:rsid w:val="00572720"/>
    <w:rsid w:val="0057336B"/>
    <w:rsid w:val="00574A99"/>
    <w:rsid w:val="005776CA"/>
    <w:rsid w:val="00580263"/>
    <w:rsid w:val="005831DC"/>
    <w:rsid w:val="00584251"/>
    <w:rsid w:val="0058613A"/>
    <w:rsid w:val="005941DD"/>
    <w:rsid w:val="005A05C7"/>
    <w:rsid w:val="005A3DB4"/>
    <w:rsid w:val="005B3F32"/>
    <w:rsid w:val="005B58FD"/>
    <w:rsid w:val="005B5C5D"/>
    <w:rsid w:val="005C083C"/>
    <w:rsid w:val="005C0E9C"/>
    <w:rsid w:val="005C26C5"/>
    <w:rsid w:val="005C338F"/>
    <w:rsid w:val="005C52D0"/>
    <w:rsid w:val="005C5883"/>
    <w:rsid w:val="005C78A1"/>
    <w:rsid w:val="005D56E6"/>
    <w:rsid w:val="005D6B20"/>
    <w:rsid w:val="005D6FC1"/>
    <w:rsid w:val="005E5282"/>
    <w:rsid w:val="005E72F5"/>
    <w:rsid w:val="005F1D6F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61F2"/>
    <w:rsid w:val="00657B01"/>
    <w:rsid w:val="00662FFB"/>
    <w:rsid w:val="00667025"/>
    <w:rsid w:val="006802C0"/>
    <w:rsid w:val="00680650"/>
    <w:rsid w:val="006834DD"/>
    <w:rsid w:val="006877F8"/>
    <w:rsid w:val="006915D2"/>
    <w:rsid w:val="00697750"/>
    <w:rsid w:val="006A0A40"/>
    <w:rsid w:val="006A18FC"/>
    <w:rsid w:val="006A21E6"/>
    <w:rsid w:val="006A411C"/>
    <w:rsid w:val="006A5D3E"/>
    <w:rsid w:val="006A5D5F"/>
    <w:rsid w:val="006B1B34"/>
    <w:rsid w:val="006B2620"/>
    <w:rsid w:val="006B7025"/>
    <w:rsid w:val="006C27EE"/>
    <w:rsid w:val="006C4A60"/>
    <w:rsid w:val="006C4EF1"/>
    <w:rsid w:val="006C53DA"/>
    <w:rsid w:val="006D274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18C3"/>
    <w:rsid w:val="006F3CAB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5779E"/>
    <w:rsid w:val="00761C04"/>
    <w:rsid w:val="00765E28"/>
    <w:rsid w:val="007725FD"/>
    <w:rsid w:val="00772830"/>
    <w:rsid w:val="00772BAA"/>
    <w:rsid w:val="007819F1"/>
    <w:rsid w:val="007842FF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D5B7D"/>
    <w:rsid w:val="007E6EA9"/>
    <w:rsid w:val="007E706F"/>
    <w:rsid w:val="007E7130"/>
    <w:rsid w:val="007F271D"/>
    <w:rsid w:val="007F4954"/>
    <w:rsid w:val="007F5A5B"/>
    <w:rsid w:val="007F6158"/>
    <w:rsid w:val="007F732D"/>
    <w:rsid w:val="007F7AC1"/>
    <w:rsid w:val="0080214E"/>
    <w:rsid w:val="008048BE"/>
    <w:rsid w:val="00807B78"/>
    <w:rsid w:val="00810052"/>
    <w:rsid w:val="00810851"/>
    <w:rsid w:val="008142D8"/>
    <w:rsid w:val="00816E57"/>
    <w:rsid w:val="00816FDD"/>
    <w:rsid w:val="00822EFD"/>
    <w:rsid w:val="00835948"/>
    <w:rsid w:val="008365BB"/>
    <w:rsid w:val="00836E21"/>
    <w:rsid w:val="008415CB"/>
    <w:rsid w:val="0084384E"/>
    <w:rsid w:val="008453B4"/>
    <w:rsid w:val="0085309B"/>
    <w:rsid w:val="008543F8"/>
    <w:rsid w:val="00862C48"/>
    <w:rsid w:val="00870385"/>
    <w:rsid w:val="00870648"/>
    <w:rsid w:val="008706E2"/>
    <w:rsid w:val="00875D96"/>
    <w:rsid w:val="00877524"/>
    <w:rsid w:val="00887D68"/>
    <w:rsid w:val="008942EC"/>
    <w:rsid w:val="00897AD9"/>
    <w:rsid w:val="008A0B7E"/>
    <w:rsid w:val="008A111D"/>
    <w:rsid w:val="008A3A61"/>
    <w:rsid w:val="008A48BB"/>
    <w:rsid w:val="008A52D1"/>
    <w:rsid w:val="008B4F46"/>
    <w:rsid w:val="008C1170"/>
    <w:rsid w:val="008C2FF4"/>
    <w:rsid w:val="008D15A0"/>
    <w:rsid w:val="008D57D9"/>
    <w:rsid w:val="008D7328"/>
    <w:rsid w:val="008E03C5"/>
    <w:rsid w:val="008E1E01"/>
    <w:rsid w:val="008E2F2B"/>
    <w:rsid w:val="008E6E0A"/>
    <w:rsid w:val="008E790C"/>
    <w:rsid w:val="008F070E"/>
    <w:rsid w:val="008F0DE5"/>
    <w:rsid w:val="008F1084"/>
    <w:rsid w:val="008F4735"/>
    <w:rsid w:val="008F4C40"/>
    <w:rsid w:val="008F7BC7"/>
    <w:rsid w:val="00900557"/>
    <w:rsid w:val="00902424"/>
    <w:rsid w:val="0090701D"/>
    <w:rsid w:val="00915C3C"/>
    <w:rsid w:val="00915EAE"/>
    <w:rsid w:val="00916A5E"/>
    <w:rsid w:val="00920E11"/>
    <w:rsid w:val="0092215B"/>
    <w:rsid w:val="00922DB0"/>
    <w:rsid w:val="009235B0"/>
    <w:rsid w:val="00925910"/>
    <w:rsid w:val="00932C24"/>
    <w:rsid w:val="00936245"/>
    <w:rsid w:val="00937AD1"/>
    <w:rsid w:val="00944DFD"/>
    <w:rsid w:val="00945E3A"/>
    <w:rsid w:val="00946250"/>
    <w:rsid w:val="00951781"/>
    <w:rsid w:val="00955C60"/>
    <w:rsid w:val="00960B99"/>
    <w:rsid w:val="009670C6"/>
    <w:rsid w:val="00971FD5"/>
    <w:rsid w:val="00973640"/>
    <w:rsid w:val="00974AF6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6C9E"/>
    <w:rsid w:val="009A7500"/>
    <w:rsid w:val="009A7AFD"/>
    <w:rsid w:val="009B238D"/>
    <w:rsid w:val="009B57D3"/>
    <w:rsid w:val="009C03E9"/>
    <w:rsid w:val="009C2FFB"/>
    <w:rsid w:val="009C3725"/>
    <w:rsid w:val="009C3DB5"/>
    <w:rsid w:val="009C6960"/>
    <w:rsid w:val="009D56EB"/>
    <w:rsid w:val="009E3A97"/>
    <w:rsid w:val="009E4AE0"/>
    <w:rsid w:val="009E78E6"/>
    <w:rsid w:val="009F759B"/>
    <w:rsid w:val="00A017CD"/>
    <w:rsid w:val="00A01D5E"/>
    <w:rsid w:val="00A029A4"/>
    <w:rsid w:val="00A03F64"/>
    <w:rsid w:val="00A10748"/>
    <w:rsid w:val="00A11359"/>
    <w:rsid w:val="00A151C9"/>
    <w:rsid w:val="00A214DB"/>
    <w:rsid w:val="00A3672D"/>
    <w:rsid w:val="00A4210D"/>
    <w:rsid w:val="00A43A4F"/>
    <w:rsid w:val="00A447AD"/>
    <w:rsid w:val="00A45003"/>
    <w:rsid w:val="00A46220"/>
    <w:rsid w:val="00A5110F"/>
    <w:rsid w:val="00A518DE"/>
    <w:rsid w:val="00A57B18"/>
    <w:rsid w:val="00A654C3"/>
    <w:rsid w:val="00A65AB8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97189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4927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2FCC"/>
    <w:rsid w:val="00B432B6"/>
    <w:rsid w:val="00B51CEA"/>
    <w:rsid w:val="00B56E4B"/>
    <w:rsid w:val="00B614C2"/>
    <w:rsid w:val="00B6260C"/>
    <w:rsid w:val="00B6652B"/>
    <w:rsid w:val="00B66763"/>
    <w:rsid w:val="00B7142D"/>
    <w:rsid w:val="00B73B7B"/>
    <w:rsid w:val="00B86934"/>
    <w:rsid w:val="00B86C0A"/>
    <w:rsid w:val="00B940C3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78C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28A1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13A"/>
    <w:rsid w:val="00C62A70"/>
    <w:rsid w:val="00C63D12"/>
    <w:rsid w:val="00C65D0F"/>
    <w:rsid w:val="00C71829"/>
    <w:rsid w:val="00C722FC"/>
    <w:rsid w:val="00C73030"/>
    <w:rsid w:val="00C74B42"/>
    <w:rsid w:val="00C74E34"/>
    <w:rsid w:val="00C81F35"/>
    <w:rsid w:val="00C82D28"/>
    <w:rsid w:val="00C861FF"/>
    <w:rsid w:val="00C86B48"/>
    <w:rsid w:val="00C92D43"/>
    <w:rsid w:val="00C93B51"/>
    <w:rsid w:val="00C958D1"/>
    <w:rsid w:val="00C962E3"/>
    <w:rsid w:val="00CB0645"/>
    <w:rsid w:val="00CB20B6"/>
    <w:rsid w:val="00CB233F"/>
    <w:rsid w:val="00CB4E70"/>
    <w:rsid w:val="00CB607A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41D71"/>
    <w:rsid w:val="00D51146"/>
    <w:rsid w:val="00D55EA6"/>
    <w:rsid w:val="00D61F41"/>
    <w:rsid w:val="00D64458"/>
    <w:rsid w:val="00D65724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45DA"/>
    <w:rsid w:val="00E66602"/>
    <w:rsid w:val="00E677EF"/>
    <w:rsid w:val="00E84950"/>
    <w:rsid w:val="00E8713F"/>
    <w:rsid w:val="00E87DD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29A"/>
    <w:rsid w:val="00F0174B"/>
    <w:rsid w:val="00F07FD5"/>
    <w:rsid w:val="00F11EC5"/>
    <w:rsid w:val="00F17D3B"/>
    <w:rsid w:val="00F20A04"/>
    <w:rsid w:val="00F21140"/>
    <w:rsid w:val="00F25981"/>
    <w:rsid w:val="00F27CCC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3D9C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C6E19"/>
    <w:rsid w:val="00FD5EE9"/>
    <w:rsid w:val="00FD69E4"/>
    <w:rsid w:val="00FD7937"/>
    <w:rsid w:val="00FE1D24"/>
    <w:rsid w:val="00FE43BF"/>
    <w:rsid w:val="00FE5834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B1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aliases w:val="Nagłówek strony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BulletC,Obiekt,Wyliczanie,Akapit z listą31,Normal,Normalny1,Normalny2,A_wyliczenie,maz_wyliczenie,opis dzialania,K-P_odwolanie,Akapit z listą5,Akapit z listą_poziom 2,Normal2,Numerowanie,List Paragraph1,List Paragraph,Eko punkty,punk 1,L1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Teksttreci">
    <w:name w:val="Tekst treści_"/>
    <w:link w:val="Teksttreci0"/>
    <w:locked/>
    <w:rsid w:val="006C27E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27EE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1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1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1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1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18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kapitzlistZnak">
    <w:name w:val="Akapit z listą Znak"/>
    <w:aliases w:val="BulletC Znak,Obiekt Znak,Wyliczanie Znak,Akapit z listą31 Znak,Normal Znak,Normalny1 Znak,Normalny2 Znak,A_wyliczenie Znak,maz_wyliczenie Znak,opis dzialania Znak,K-P_odwolanie Znak,Akapit z listą5 Znak,Akapit z listą_poziom 2 Znak"/>
    <w:link w:val="Akapitzlist"/>
    <w:uiPriority w:val="34"/>
    <w:qFormat/>
    <w:locked/>
    <w:rsid w:val="009C696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aliases w:val="Nagłówek strony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BulletC,Obiekt,Wyliczanie,Akapit z listą31,Normal,Normalny1,Normalny2,A_wyliczenie,maz_wyliczenie,opis dzialania,K-P_odwolanie,Akapit z listą5,Akapit z listą_poziom 2,Normal2,Numerowanie,List Paragraph1,List Paragraph,Eko punkty,punk 1,L1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Teksttreci">
    <w:name w:val="Tekst treści_"/>
    <w:link w:val="Teksttreci0"/>
    <w:locked/>
    <w:rsid w:val="006C27E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27EE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1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1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1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1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18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kapitzlistZnak">
    <w:name w:val="Akapit z listą Znak"/>
    <w:aliases w:val="BulletC Znak,Obiekt Znak,Wyliczanie Znak,Akapit z listą31 Znak,Normal Znak,Normalny1 Znak,Normalny2 Znak,A_wyliczenie Znak,maz_wyliczenie Znak,opis dzialania Znak,K-P_odwolanie Znak,Akapit z listą5 Znak,Akapit z listą_poziom 2 Znak"/>
    <w:link w:val="Akapitzlist"/>
    <w:uiPriority w:val="34"/>
    <w:qFormat/>
    <w:locked/>
    <w:rsid w:val="009C696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3A600-F338-4069-B038-D4C6242D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Piotr Kuta</cp:lastModifiedBy>
  <cp:revision>52</cp:revision>
  <cp:lastPrinted>2021-10-29T11:36:00Z</cp:lastPrinted>
  <dcterms:created xsi:type="dcterms:W3CDTF">2025-03-06T10:30:00Z</dcterms:created>
  <dcterms:modified xsi:type="dcterms:W3CDTF">2026-04-21T08:24:00Z</dcterms:modified>
</cp:coreProperties>
</file>