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87375" w14:textId="11864ADA" w:rsidR="002E6189" w:rsidRPr="00C73030" w:rsidRDefault="00013CA5" w:rsidP="00013CA5">
      <w:pPr>
        <w:spacing w:line="271" w:lineRule="auto"/>
        <w:jc w:val="center"/>
        <w:rPr>
          <w:rFonts w:asciiTheme="minorHAnsi" w:hAnsiTheme="minorHAnsi" w:cstheme="minorHAnsi"/>
          <w:sz w:val="22"/>
          <w:szCs w:val="22"/>
          <w:lang w:val="pl-PL"/>
        </w:rPr>
      </w:pPr>
      <w:r w:rsidRPr="00C73030">
        <w:rPr>
          <w:rFonts w:asciiTheme="minorHAnsi" w:eastAsia="Verdana,Bold" w:hAnsiTheme="minorHAnsi" w:cstheme="minorHAnsi"/>
          <w:b/>
          <w:bCs/>
          <w:sz w:val="22"/>
          <w:szCs w:val="22"/>
          <w:lang w:val="pl-PL" w:eastAsia="pl-PL"/>
        </w:rPr>
        <w:t xml:space="preserve">Wykaz </w:t>
      </w:r>
      <w:r w:rsidR="00925910">
        <w:rPr>
          <w:rFonts w:asciiTheme="minorHAnsi" w:eastAsia="Verdana,Bold" w:hAnsiTheme="minorHAnsi" w:cstheme="minorHAnsi"/>
          <w:b/>
          <w:bCs/>
          <w:sz w:val="22"/>
          <w:szCs w:val="22"/>
          <w:lang w:val="pl-PL" w:eastAsia="pl-PL"/>
        </w:rPr>
        <w:t>usług</w:t>
      </w:r>
    </w:p>
    <w:p w14:paraId="55D23614" w14:textId="77777777" w:rsidR="002E6189" w:rsidRPr="00C73030" w:rsidRDefault="002E6189" w:rsidP="002E6189">
      <w:pPr>
        <w:spacing w:line="271" w:lineRule="auto"/>
        <w:rPr>
          <w:rFonts w:asciiTheme="minorHAnsi" w:hAnsiTheme="minorHAnsi" w:cstheme="minorHAnsi"/>
          <w:i/>
          <w:sz w:val="22"/>
          <w:szCs w:val="22"/>
          <w:lang w:val="pl-PL"/>
        </w:rPr>
      </w:pPr>
    </w:p>
    <w:p w14:paraId="0A1B4D9F" w14:textId="36A2109B" w:rsidR="002E6189" w:rsidRPr="00C73030" w:rsidRDefault="002E6189" w:rsidP="00221AEB">
      <w:pPr>
        <w:jc w:val="both"/>
        <w:rPr>
          <w:rFonts w:asciiTheme="minorHAnsi" w:eastAsia="Verdana,Bold" w:hAnsiTheme="minorHAnsi" w:cstheme="minorHAnsi"/>
          <w:lang w:val="pl-PL" w:eastAsia="pl-PL"/>
        </w:rPr>
      </w:pPr>
      <w:r w:rsidRPr="00C73030">
        <w:rPr>
          <w:rFonts w:asciiTheme="minorHAnsi" w:hAnsiTheme="minorHAnsi" w:cstheme="minorHAnsi"/>
          <w:lang w:val="pl-PL"/>
        </w:rPr>
        <w:t>Składając ofertę w postępowaniu o udzielenie z</w:t>
      </w:r>
      <w:r w:rsidR="00D41D71" w:rsidRPr="00C73030">
        <w:rPr>
          <w:rFonts w:asciiTheme="minorHAnsi" w:hAnsiTheme="minorHAnsi" w:cstheme="minorHAnsi"/>
          <w:lang w:val="pl-PL"/>
        </w:rPr>
        <w:t xml:space="preserve">amówienia publicznego </w:t>
      </w:r>
      <w:proofErr w:type="spellStart"/>
      <w:r w:rsidR="00D41D71" w:rsidRPr="00C73030">
        <w:rPr>
          <w:rFonts w:asciiTheme="minorHAnsi" w:hAnsiTheme="minorHAnsi" w:cstheme="minorHAnsi"/>
          <w:lang w:val="pl-PL"/>
        </w:rPr>
        <w:t>prowadzonego</w:t>
      </w:r>
      <w:r w:rsidRPr="00C73030">
        <w:rPr>
          <w:rFonts w:asciiTheme="minorHAnsi" w:hAnsiTheme="minorHAnsi" w:cstheme="minorHAnsi"/>
          <w:lang w:val="pl-PL"/>
        </w:rPr>
        <w:t>w</w:t>
      </w:r>
      <w:proofErr w:type="spellEnd"/>
      <w:r w:rsidRPr="00C73030">
        <w:rPr>
          <w:rFonts w:asciiTheme="minorHAnsi" w:hAnsiTheme="minorHAnsi" w:cstheme="minorHAnsi"/>
          <w:lang w:val="pl-PL"/>
        </w:rPr>
        <w:t xml:space="preserve"> trybie podstawowym, na podstawie art. 275 pkt 1 ustawy </w:t>
      </w:r>
      <w:proofErr w:type="spellStart"/>
      <w:r w:rsidRPr="00C73030">
        <w:rPr>
          <w:rFonts w:asciiTheme="minorHAnsi" w:hAnsiTheme="minorHAnsi" w:cstheme="minorHAnsi"/>
          <w:lang w:val="pl-PL"/>
        </w:rPr>
        <w:t>Pzp</w:t>
      </w:r>
      <w:proofErr w:type="spellEnd"/>
      <w:r w:rsidRPr="00C73030">
        <w:rPr>
          <w:rFonts w:asciiTheme="minorHAnsi" w:hAnsiTheme="minorHAnsi" w:cstheme="minorHAnsi"/>
          <w:lang w:val="pl-PL"/>
        </w:rPr>
        <w:t xml:space="preserve">, </w:t>
      </w:r>
      <w:r w:rsidRPr="00C73030">
        <w:rPr>
          <w:rFonts w:asciiTheme="minorHAnsi" w:eastAsia="Verdana,Bold" w:hAnsiTheme="minorHAnsi" w:cstheme="minorHAnsi"/>
          <w:lang w:val="pl-PL" w:eastAsia="pl-PL"/>
        </w:rPr>
        <w:t>pn.</w:t>
      </w:r>
      <w:r w:rsidR="00AE4927">
        <w:rPr>
          <w:rFonts w:asciiTheme="minorHAnsi" w:eastAsia="Verdana,Bold" w:hAnsiTheme="minorHAnsi" w:cstheme="minorHAnsi"/>
          <w:lang w:val="pl-PL" w:eastAsia="pl-PL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WYKONANIE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DOKUMENTACJI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PROJEKTOWEJ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W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RAMACH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ZADANIA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„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WZMOCNIENIE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POTENCJAŁU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TURYSTYCZNEGO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sz w:val="22"/>
          <w:szCs w:val="22"/>
        </w:rPr>
        <w:t>AMFITEATRU</w:t>
      </w:r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EE5321">
        <w:rPr>
          <w:rFonts w:asciiTheme="minorHAnsi" w:hAnsiTheme="minorHAnsi" w:cstheme="minorHAnsi"/>
          <w:b/>
          <w:i/>
          <w:sz w:val="22"/>
          <w:szCs w:val="22"/>
        </w:rPr>
        <w:t>KADZIELNIA</w:t>
      </w:r>
      <w:bookmarkStart w:id="0" w:name="_GoBack"/>
      <w:bookmarkEnd w:id="0"/>
      <w:proofErr w:type="spellEnd"/>
      <w:r w:rsidR="00EE5321">
        <w:rPr>
          <w:rFonts w:asciiTheme="minorHAnsi" w:hAnsiTheme="minorHAnsi" w:cstheme="minorHAnsi"/>
          <w:b/>
          <w:sz w:val="22"/>
          <w:szCs w:val="22"/>
        </w:rPr>
        <w:t>”</w:t>
      </w:r>
      <w:r w:rsidR="00C73030" w:rsidRPr="00C73030">
        <w:rPr>
          <w:rFonts w:asciiTheme="minorHAnsi" w:eastAsia="Verdana,Bold" w:hAnsiTheme="minorHAnsi" w:cstheme="minorHAnsi"/>
          <w:lang w:val="pl-PL" w:eastAsia="pl-PL"/>
        </w:rPr>
        <w:t xml:space="preserve"> </w:t>
      </w:r>
      <w:r w:rsidRPr="00C73030">
        <w:rPr>
          <w:rFonts w:asciiTheme="minorHAnsi" w:hAnsiTheme="minorHAnsi" w:cstheme="minorHAnsi"/>
          <w:lang w:val="pl-PL"/>
        </w:rPr>
        <w:t xml:space="preserve">przedkładamy wykaz </w:t>
      </w:r>
      <w:r w:rsidR="00AE4927">
        <w:rPr>
          <w:rFonts w:asciiTheme="minorHAnsi" w:hAnsiTheme="minorHAnsi" w:cstheme="minorHAnsi"/>
          <w:lang w:val="pl-PL"/>
        </w:rPr>
        <w:t xml:space="preserve">usług </w:t>
      </w:r>
      <w:r w:rsidRPr="00C73030">
        <w:rPr>
          <w:rFonts w:asciiTheme="minorHAnsi" w:hAnsiTheme="minorHAnsi" w:cstheme="minorHAnsi"/>
          <w:lang w:val="pl-PL"/>
        </w:rPr>
        <w:t>wykonanych</w:t>
      </w:r>
      <w:r w:rsidR="00DD765F">
        <w:rPr>
          <w:rFonts w:asciiTheme="minorHAnsi" w:hAnsiTheme="minorHAnsi" w:cstheme="minorHAnsi"/>
          <w:lang w:val="pl-PL"/>
        </w:rPr>
        <w:t xml:space="preserve"> </w:t>
      </w:r>
      <w:r w:rsidRPr="00C73030">
        <w:rPr>
          <w:rFonts w:asciiTheme="minorHAnsi" w:hAnsiTheme="minorHAnsi" w:cstheme="minorHAnsi"/>
          <w:lang w:val="pl-PL"/>
        </w:rPr>
        <w:t xml:space="preserve">w okresie ostatnich </w:t>
      </w:r>
      <w:r w:rsidR="00D51309">
        <w:rPr>
          <w:rFonts w:asciiTheme="minorHAnsi" w:hAnsiTheme="minorHAnsi" w:cstheme="minorHAnsi"/>
          <w:lang w:val="pl-PL"/>
        </w:rPr>
        <w:t>7</w:t>
      </w:r>
      <w:r w:rsidRPr="00C73030">
        <w:rPr>
          <w:rFonts w:asciiTheme="minorHAnsi" w:hAnsiTheme="minorHAnsi" w:cstheme="minorHAnsi"/>
          <w:lang w:val="pl-PL"/>
        </w:rPr>
        <w:t xml:space="preserve"> lat przed upływem terminu składania ofert, a jeżeli okres działalności jest krótszy – w tym okresie, w zakresie niezbędnym do oceny spełniania opisanego przez Zamawiającego warunku dotyczącego </w:t>
      </w:r>
      <w:r w:rsidR="00DD765F">
        <w:rPr>
          <w:rFonts w:asciiTheme="minorHAnsi" w:hAnsiTheme="minorHAnsi" w:cstheme="minorHAnsi"/>
          <w:lang w:val="pl-PL"/>
        </w:rPr>
        <w:t>doświadczenia Wykonawcy</w:t>
      </w:r>
      <w:r w:rsidR="000B1E7E">
        <w:rPr>
          <w:rFonts w:asciiTheme="minorHAnsi" w:hAnsiTheme="minorHAnsi" w:cstheme="minorHAnsi"/>
          <w:lang w:val="pl-PL"/>
        </w:rPr>
        <w:t xml:space="preserve"> (rozdz. 10 pkt. </w:t>
      </w:r>
      <w:r w:rsidR="00212C4B">
        <w:rPr>
          <w:rFonts w:asciiTheme="minorHAnsi" w:hAnsiTheme="minorHAnsi" w:cstheme="minorHAnsi"/>
          <w:lang w:val="pl-PL"/>
        </w:rPr>
        <w:t>1.</w:t>
      </w:r>
      <w:r w:rsidR="000B1E7E">
        <w:rPr>
          <w:rFonts w:asciiTheme="minorHAnsi" w:hAnsiTheme="minorHAnsi" w:cstheme="minorHAnsi"/>
          <w:lang w:val="pl-PL"/>
        </w:rPr>
        <w:t>4</w:t>
      </w:r>
      <w:r w:rsidR="00C5308C">
        <w:rPr>
          <w:rFonts w:asciiTheme="minorHAnsi" w:hAnsiTheme="minorHAnsi" w:cstheme="minorHAnsi"/>
          <w:lang w:val="pl-PL"/>
        </w:rPr>
        <w:t>.1</w:t>
      </w:r>
      <w:r w:rsidR="000B1E7E">
        <w:rPr>
          <w:rFonts w:asciiTheme="minorHAnsi" w:hAnsiTheme="minorHAnsi" w:cstheme="minorHAnsi"/>
          <w:lang w:val="pl-PL"/>
        </w:rPr>
        <w:t xml:space="preserve"> </w:t>
      </w:r>
      <w:proofErr w:type="spellStart"/>
      <w:r w:rsidR="000B1E7E">
        <w:rPr>
          <w:rFonts w:asciiTheme="minorHAnsi" w:hAnsiTheme="minorHAnsi" w:cstheme="minorHAnsi"/>
          <w:lang w:val="pl-PL"/>
        </w:rPr>
        <w:t>SWZ</w:t>
      </w:r>
      <w:proofErr w:type="spellEnd"/>
      <w:r w:rsidR="000B1E7E">
        <w:rPr>
          <w:rFonts w:asciiTheme="minorHAnsi" w:hAnsiTheme="minorHAnsi" w:cstheme="minorHAnsi"/>
          <w:lang w:val="pl-PL"/>
        </w:rPr>
        <w:t>)</w:t>
      </w:r>
      <w:r w:rsidRPr="00C73030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5F3FC648" w14:textId="77777777" w:rsidR="0075779E" w:rsidRDefault="0075779E"/>
    <w:tbl>
      <w:tblPr>
        <w:tblW w:w="13994" w:type="dxa"/>
        <w:jc w:val="center"/>
        <w:tblInd w:w="-5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4271"/>
        <w:gridCol w:w="1843"/>
        <w:gridCol w:w="5244"/>
        <w:gridCol w:w="2091"/>
      </w:tblGrid>
      <w:tr w:rsidR="00A73569" w:rsidRPr="00D65724" w14:paraId="3CB49893" w14:textId="0860D30F" w:rsidTr="00F948BB">
        <w:trPr>
          <w:trHeight w:val="387"/>
          <w:jc w:val="center"/>
        </w:trPr>
        <w:tc>
          <w:tcPr>
            <w:tcW w:w="545" w:type="dxa"/>
            <w:shd w:val="clear" w:color="auto" w:fill="auto"/>
            <w:vAlign w:val="center"/>
          </w:tcPr>
          <w:p w14:paraId="04EB7B96" w14:textId="7881036E" w:rsidR="00A73569" w:rsidRPr="00D65724" w:rsidRDefault="00A73569" w:rsidP="00D65724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D65724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L.p.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F0D5A0" w14:textId="29B253A7" w:rsidR="00A73569" w:rsidRPr="00D65724" w:rsidRDefault="00A73569" w:rsidP="00D6572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 w:rsidRPr="00D65724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Odbiorca usługi</w:t>
            </w:r>
            <w:r w:rsidRPr="00D65724"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br/>
              <w:t>(nazwa i adres)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403471" w14:textId="21B57382" w:rsidR="00A73569" w:rsidRPr="00D65724" w:rsidRDefault="00A73569" w:rsidP="00EE5321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Data wykonania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br/>
              <w:t>(od – do)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C289A4E" w14:textId="6D19BBB7" w:rsidR="00A73569" w:rsidRPr="00D65724" w:rsidRDefault="00A73569" w:rsidP="00D65724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Rodzaj usługi</w:t>
            </w:r>
          </w:p>
        </w:tc>
        <w:tc>
          <w:tcPr>
            <w:tcW w:w="2091" w:type="dxa"/>
          </w:tcPr>
          <w:p w14:paraId="058DA3D2" w14:textId="50C2268C" w:rsidR="00A73569" w:rsidRDefault="00A73569" w:rsidP="00D65724">
            <w:pPr>
              <w:spacing w:line="271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pl-PL"/>
              </w:rPr>
              <w:t>Wartość usługi</w:t>
            </w:r>
          </w:p>
        </w:tc>
      </w:tr>
      <w:tr w:rsidR="00A73569" w:rsidRPr="0075779E" w14:paraId="12A5F2B8" w14:textId="25D259B3" w:rsidTr="00F948BB">
        <w:trPr>
          <w:trHeight w:val="387"/>
          <w:jc w:val="center"/>
        </w:trPr>
        <w:tc>
          <w:tcPr>
            <w:tcW w:w="545" w:type="dxa"/>
            <w:shd w:val="clear" w:color="auto" w:fill="auto"/>
            <w:vAlign w:val="center"/>
          </w:tcPr>
          <w:p w14:paraId="7E703F51" w14:textId="77777777" w:rsidR="00A73569" w:rsidRPr="0075779E" w:rsidRDefault="00A73569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75779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1</w:t>
            </w:r>
          </w:p>
        </w:tc>
        <w:tc>
          <w:tcPr>
            <w:tcW w:w="4271" w:type="dxa"/>
            <w:shd w:val="clear" w:color="auto" w:fill="auto"/>
          </w:tcPr>
          <w:p w14:paraId="3339FFE3" w14:textId="77777777" w:rsidR="00A73569" w:rsidRPr="0075779E" w:rsidRDefault="00A73569" w:rsidP="00E207CB">
            <w:pPr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531A6BE0" w14:textId="77777777" w:rsidR="00A73569" w:rsidRPr="0075779E" w:rsidRDefault="00A73569" w:rsidP="00E207CB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shd w:val="clear" w:color="auto" w:fill="auto"/>
          </w:tcPr>
          <w:p w14:paraId="1E94D5FD" w14:textId="39C52FE9" w:rsidR="00A73569" w:rsidRDefault="00A73569" w:rsidP="00D51309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U</w:t>
            </w:r>
            <w:r w:rsidR="00D5130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sługa polegająca na opracowaniu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wielobr</w:t>
            </w:r>
            <w:r w:rsidR="00D5130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anżowej dokumentacji projektowo-kosztorysowej dla </w:t>
            </w:r>
          </w:p>
          <w:p w14:paraId="5AE56713" w14:textId="75D0490C" w:rsidR="00D51309" w:rsidRPr="00D51309" w:rsidRDefault="00A73569" w:rsidP="00D51309">
            <w:pPr>
              <w:tabs>
                <w:tab w:val="left" w:pos="459"/>
              </w:tabs>
              <w:spacing w:line="271" w:lineRule="auto"/>
              <w:rPr>
                <w:rFonts w:asciiTheme="minorHAnsi" w:hAnsiTheme="minorHAnsi" w:cstheme="minorHAnsi"/>
                <w:i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budowy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sym w:font="Wingdings" w:char="F06F"/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przebudowy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sym w:font="Wingdings" w:char="F06F"/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D5130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rozbudowy</w:t>
            </w:r>
            <w:r w:rsidR="00F948BB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sym w:font="Wingdings" w:char="F06F"/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D5130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modernizacji</w:t>
            </w: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346C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sym w:font="Wingdings" w:char="F06F"/>
            </w:r>
            <w:r w:rsidR="00346CF8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</w:t>
            </w:r>
            <w:r w:rsidR="00D51309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obiektu / budynku użyteczności publicznej ………………………………………………………………</w:t>
            </w:r>
            <w:r w:rsidR="0090705B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………………………</w:t>
            </w:r>
          </w:p>
          <w:p w14:paraId="37A943FF" w14:textId="5247516D" w:rsidR="00A73569" w:rsidRPr="0075779E" w:rsidRDefault="00A73569" w:rsidP="0071505E">
            <w:pPr>
              <w:tabs>
                <w:tab w:val="left" w:pos="459"/>
              </w:tabs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zlokalizowanego w …………………………………... o pojemności widowni ……………………</w:t>
            </w:r>
            <w:r w:rsidR="002D18C7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 xml:space="preserve"> miejsc siedzących</w:t>
            </w:r>
            <w:r w:rsidRPr="002B390A">
              <w:rPr>
                <w:rFonts w:asciiTheme="minorHAnsi" w:hAnsiTheme="minorHAnsi" w:cstheme="minorHAnsi"/>
                <w:sz w:val="18"/>
                <w:szCs w:val="22"/>
                <w:lang w:val="pl-PL"/>
              </w:rPr>
              <w:t>*</w:t>
            </w:r>
          </w:p>
        </w:tc>
        <w:tc>
          <w:tcPr>
            <w:tcW w:w="2091" w:type="dxa"/>
          </w:tcPr>
          <w:p w14:paraId="11C7FA87" w14:textId="77777777" w:rsidR="00A73569" w:rsidRDefault="00A73569" w:rsidP="00583EF8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A73569" w:rsidRPr="0075779E" w14:paraId="439DCBFB" w14:textId="3FE2BFFF" w:rsidTr="00F948BB">
        <w:trPr>
          <w:trHeight w:val="417"/>
          <w:jc w:val="center"/>
        </w:trPr>
        <w:tc>
          <w:tcPr>
            <w:tcW w:w="545" w:type="dxa"/>
            <w:shd w:val="clear" w:color="auto" w:fill="auto"/>
            <w:vAlign w:val="center"/>
          </w:tcPr>
          <w:p w14:paraId="035D3079" w14:textId="77777777" w:rsidR="00A73569" w:rsidRPr="0075779E" w:rsidRDefault="00A73569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75779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2</w:t>
            </w:r>
          </w:p>
        </w:tc>
        <w:tc>
          <w:tcPr>
            <w:tcW w:w="4271" w:type="dxa"/>
            <w:shd w:val="clear" w:color="auto" w:fill="auto"/>
          </w:tcPr>
          <w:p w14:paraId="29194B34" w14:textId="77777777" w:rsidR="00A73569" w:rsidRPr="0075779E" w:rsidRDefault="00A73569" w:rsidP="00E207CB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4A66DB0A" w14:textId="77777777" w:rsidR="00A73569" w:rsidRPr="0075779E" w:rsidRDefault="00A73569" w:rsidP="00E207CB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shd w:val="clear" w:color="auto" w:fill="auto"/>
          </w:tcPr>
          <w:p w14:paraId="66EDDD9B" w14:textId="269F94A2" w:rsidR="00A73569" w:rsidRPr="0075779E" w:rsidRDefault="00A73569" w:rsidP="006834DD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091" w:type="dxa"/>
          </w:tcPr>
          <w:p w14:paraId="78EC60E4" w14:textId="77777777" w:rsidR="00A73569" w:rsidRPr="0075779E" w:rsidRDefault="00A73569" w:rsidP="006834DD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A73569" w:rsidRPr="0075779E" w14:paraId="4DEBB283" w14:textId="1F4E0111" w:rsidTr="00F948BB">
        <w:trPr>
          <w:trHeight w:val="417"/>
          <w:jc w:val="center"/>
        </w:trPr>
        <w:tc>
          <w:tcPr>
            <w:tcW w:w="545" w:type="dxa"/>
            <w:shd w:val="clear" w:color="auto" w:fill="auto"/>
            <w:vAlign w:val="center"/>
          </w:tcPr>
          <w:p w14:paraId="4F4C5C4A" w14:textId="33A93FB6" w:rsidR="00A73569" w:rsidRPr="0075779E" w:rsidRDefault="00A73569" w:rsidP="00E207CB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75779E">
              <w:rPr>
                <w:rFonts w:asciiTheme="minorHAnsi" w:hAnsiTheme="minorHAnsi" w:cstheme="minorHAnsi"/>
                <w:sz w:val="22"/>
                <w:szCs w:val="22"/>
                <w:lang w:val="pl-PL"/>
              </w:rPr>
              <w:t>…</w:t>
            </w:r>
          </w:p>
        </w:tc>
        <w:tc>
          <w:tcPr>
            <w:tcW w:w="4271" w:type="dxa"/>
            <w:shd w:val="clear" w:color="auto" w:fill="auto"/>
          </w:tcPr>
          <w:p w14:paraId="3F7D62A4" w14:textId="77777777" w:rsidR="00A73569" w:rsidRPr="0075779E" w:rsidRDefault="00A73569" w:rsidP="00E207CB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1843" w:type="dxa"/>
            <w:shd w:val="clear" w:color="auto" w:fill="auto"/>
          </w:tcPr>
          <w:p w14:paraId="483E0CA9" w14:textId="77777777" w:rsidR="00A73569" w:rsidRPr="0075779E" w:rsidRDefault="00A73569" w:rsidP="00E207CB">
            <w:pPr>
              <w:spacing w:line="271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244" w:type="dxa"/>
            <w:shd w:val="clear" w:color="auto" w:fill="auto"/>
          </w:tcPr>
          <w:p w14:paraId="0F789C7E" w14:textId="77777777" w:rsidR="00A73569" w:rsidRPr="0075779E" w:rsidRDefault="00A73569" w:rsidP="00D65724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2091" w:type="dxa"/>
          </w:tcPr>
          <w:p w14:paraId="0E8BB4EE" w14:textId="77777777" w:rsidR="00A73569" w:rsidRPr="0075779E" w:rsidRDefault="00A73569" w:rsidP="00D65724">
            <w:pPr>
              <w:spacing w:line="271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1367032A" w14:textId="084AE5A2" w:rsidR="002E6189" w:rsidRPr="002B390A" w:rsidRDefault="002B390A" w:rsidP="002B390A">
      <w:pPr>
        <w:spacing w:line="271" w:lineRule="auto"/>
        <w:rPr>
          <w:rFonts w:asciiTheme="minorHAnsi" w:hAnsiTheme="minorHAnsi" w:cstheme="minorHAnsi"/>
          <w:sz w:val="18"/>
          <w:szCs w:val="22"/>
          <w:lang w:val="pl-PL"/>
        </w:rPr>
      </w:pPr>
      <w:r w:rsidRPr="002B390A">
        <w:rPr>
          <w:rFonts w:asciiTheme="minorHAnsi" w:hAnsiTheme="minorHAnsi" w:cstheme="minorHAnsi"/>
          <w:sz w:val="18"/>
          <w:szCs w:val="22"/>
          <w:lang w:val="pl-PL"/>
        </w:rPr>
        <w:t xml:space="preserve">* proszę </w:t>
      </w:r>
      <w:r w:rsidR="002D18C7">
        <w:rPr>
          <w:rFonts w:asciiTheme="minorHAnsi" w:hAnsiTheme="minorHAnsi" w:cstheme="minorHAnsi"/>
          <w:sz w:val="18"/>
          <w:szCs w:val="22"/>
          <w:lang w:val="pl-PL"/>
        </w:rPr>
        <w:t xml:space="preserve">zaznaczyć właściwe pole i </w:t>
      </w:r>
      <w:r w:rsidR="00D51309">
        <w:rPr>
          <w:rFonts w:asciiTheme="minorHAnsi" w:hAnsiTheme="minorHAnsi" w:cstheme="minorHAnsi"/>
          <w:sz w:val="18"/>
          <w:szCs w:val="22"/>
          <w:lang w:val="pl-PL"/>
        </w:rPr>
        <w:t xml:space="preserve">odnieść się do warunku opisanego w rozdz. 10, pkt. 1.4, </w:t>
      </w:r>
      <w:proofErr w:type="spellStart"/>
      <w:r w:rsidR="00D51309">
        <w:rPr>
          <w:rFonts w:asciiTheme="minorHAnsi" w:hAnsiTheme="minorHAnsi" w:cstheme="minorHAnsi"/>
          <w:sz w:val="18"/>
          <w:szCs w:val="22"/>
          <w:lang w:val="pl-PL"/>
        </w:rPr>
        <w:t>ppkt</w:t>
      </w:r>
      <w:proofErr w:type="spellEnd"/>
      <w:r w:rsidR="00D51309">
        <w:rPr>
          <w:rFonts w:asciiTheme="minorHAnsi" w:hAnsiTheme="minorHAnsi" w:cstheme="minorHAnsi"/>
          <w:sz w:val="18"/>
          <w:szCs w:val="22"/>
          <w:lang w:val="pl-PL"/>
        </w:rPr>
        <w:t xml:space="preserve"> 1.4.1 </w:t>
      </w:r>
      <w:proofErr w:type="spellStart"/>
      <w:r w:rsidR="00D51309">
        <w:rPr>
          <w:rFonts w:asciiTheme="minorHAnsi" w:hAnsiTheme="minorHAnsi" w:cstheme="minorHAnsi"/>
          <w:sz w:val="18"/>
          <w:szCs w:val="22"/>
          <w:lang w:val="pl-PL"/>
        </w:rPr>
        <w:t>SWZ</w:t>
      </w:r>
      <w:proofErr w:type="spellEnd"/>
    </w:p>
    <w:p w14:paraId="575E311E" w14:textId="77777777" w:rsidR="00082D95" w:rsidRDefault="00082D95" w:rsidP="002E6189">
      <w:pPr>
        <w:spacing w:line="271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398534C" w14:textId="77777777" w:rsidR="002E6189" w:rsidRPr="00C73030" w:rsidRDefault="002E6189" w:rsidP="002E6189">
      <w:pPr>
        <w:spacing w:line="271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24559835" w14:textId="744C17D9" w:rsidR="00B42FCC" w:rsidRPr="000626D8" w:rsidRDefault="00C73030" w:rsidP="00C73030">
      <w:pPr>
        <w:spacing w:line="271" w:lineRule="auto"/>
        <w:jc w:val="center"/>
        <w:rPr>
          <w:rFonts w:asciiTheme="minorHAnsi" w:hAnsiTheme="minorHAnsi" w:cstheme="minorHAnsi"/>
          <w:sz w:val="18"/>
          <w:szCs w:val="22"/>
        </w:rPr>
      </w:pPr>
      <w:proofErr w:type="spellStart"/>
      <w:r w:rsidRPr="000626D8">
        <w:rPr>
          <w:rFonts w:asciiTheme="minorHAnsi" w:hAnsiTheme="minorHAnsi" w:cstheme="minorHAnsi"/>
          <w:sz w:val="18"/>
          <w:szCs w:val="22"/>
        </w:rPr>
        <w:t>DOKUMENT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NALEŻY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PODPISAĆ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KWALIFIKOWANYM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PODPISEM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ELEKTRONICZNYM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, </w:t>
      </w:r>
      <w:r w:rsidRPr="000626D8">
        <w:rPr>
          <w:rFonts w:asciiTheme="minorHAnsi" w:hAnsiTheme="minorHAnsi" w:cstheme="minorHAnsi"/>
          <w:sz w:val="18"/>
          <w:szCs w:val="22"/>
        </w:rPr>
        <w:br/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PODPISEM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ZAUFANYM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LUB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PODPISEM</w:t>
      </w:r>
      <w:proofErr w:type="spellEnd"/>
      <w:r w:rsidRPr="000626D8">
        <w:rPr>
          <w:rFonts w:asciiTheme="minorHAnsi" w:hAnsiTheme="minorHAnsi" w:cstheme="minorHAnsi"/>
          <w:sz w:val="18"/>
          <w:szCs w:val="22"/>
        </w:rPr>
        <w:t xml:space="preserve"> </w:t>
      </w:r>
      <w:proofErr w:type="spellStart"/>
      <w:r w:rsidRPr="000626D8">
        <w:rPr>
          <w:rFonts w:asciiTheme="minorHAnsi" w:hAnsiTheme="minorHAnsi" w:cstheme="minorHAnsi"/>
          <w:sz w:val="18"/>
          <w:szCs w:val="22"/>
        </w:rPr>
        <w:t>OSOBISTYM</w:t>
      </w:r>
      <w:proofErr w:type="spellEnd"/>
    </w:p>
    <w:p w14:paraId="263BDF96" w14:textId="77777777" w:rsidR="00C73030" w:rsidRPr="00C73030" w:rsidRDefault="00C73030" w:rsidP="00B73B7B">
      <w:pPr>
        <w:spacing w:line="271" w:lineRule="auto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</w:p>
    <w:p w14:paraId="2155062B" w14:textId="77777777" w:rsidR="00B73B7B" w:rsidRPr="00C228A1" w:rsidRDefault="00B73B7B" w:rsidP="00B73B7B">
      <w:pPr>
        <w:spacing w:line="271" w:lineRule="auto"/>
        <w:rPr>
          <w:rFonts w:asciiTheme="minorHAnsi" w:hAnsiTheme="minorHAnsi" w:cstheme="minorHAnsi"/>
          <w:sz w:val="18"/>
          <w:szCs w:val="18"/>
          <w:lang w:val="pl-PL"/>
        </w:rPr>
      </w:pPr>
      <w:r w:rsidRPr="00C228A1">
        <w:rPr>
          <w:rFonts w:asciiTheme="minorHAnsi" w:hAnsiTheme="minorHAnsi" w:cstheme="minorHAnsi"/>
          <w:sz w:val="18"/>
          <w:szCs w:val="18"/>
          <w:lang w:val="pl-PL"/>
        </w:rPr>
        <w:t>UWAGA:</w:t>
      </w:r>
    </w:p>
    <w:p w14:paraId="371C9071" w14:textId="25333EE8" w:rsidR="002E6189" w:rsidRPr="00C228A1" w:rsidRDefault="00C73030" w:rsidP="002E6189">
      <w:pPr>
        <w:spacing w:line="271" w:lineRule="auto"/>
        <w:jc w:val="both"/>
        <w:rPr>
          <w:rFonts w:asciiTheme="minorHAnsi" w:hAnsiTheme="minorHAnsi" w:cstheme="minorHAnsi"/>
          <w:sz w:val="18"/>
          <w:szCs w:val="18"/>
          <w:u w:val="single"/>
          <w:lang w:val="pl-PL" w:eastAsia="pl-PL"/>
        </w:rPr>
      </w:pPr>
      <w:proofErr w:type="spellStart"/>
      <w:r w:rsidRPr="00C228A1">
        <w:rPr>
          <w:rFonts w:asciiTheme="minorHAnsi" w:hAnsiTheme="minorHAnsi" w:cstheme="minorHAnsi"/>
          <w:sz w:val="18"/>
          <w:szCs w:val="18"/>
        </w:rPr>
        <w:t>Proszę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załączyć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dowody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określające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czy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te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roboty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zostały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wykonane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należycie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.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Dowodami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, o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których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mowa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są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referencje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bądź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inne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dokumenty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sporządzone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przez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podmiot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na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rzecz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którego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roboty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zostały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wykonane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, a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jeżeli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wykonawca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z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przyczyn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niezależnych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od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niego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nie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jest w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stanie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uzyskać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tych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dokumentów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-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inne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odpowiednie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C228A1">
        <w:rPr>
          <w:rFonts w:asciiTheme="minorHAnsi" w:hAnsiTheme="minorHAnsi" w:cstheme="minorHAnsi"/>
          <w:sz w:val="18"/>
          <w:szCs w:val="18"/>
        </w:rPr>
        <w:t>dokumenty</w:t>
      </w:r>
      <w:proofErr w:type="spellEnd"/>
      <w:r w:rsidRPr="00C228A1">
        <w:rPr>
          <w:rFonts w:asciiTheme="minorHAnsi" w:hAnsiTheme="minorHAnsi" w:cstheme="minorHAnsi"/>
          <w:sz w:val="18"/>
          <w:szCs w:val="18"/>
        </w:rPr>
        <w:t>.</w:t>
      </w:r>
    </w:p>
    <w:sectPr w:rsidR="002E6189" w:rsidRPr="00C228A1" w:rsidSect="00D65724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AC595" w14:textId="77777777" w:rsidR="00683F95" w:rsidRDefault="00683F95" w:rsidP="00AC1A4B">
      <w:r>
        <w:separator/>
      </w:r>
    </w:p>
  </w:endnote>
  <w:endnote w:type="continuationSeparator" w:id="0">
    <w:p w14:paraId="21E1D327" w14:textId="77777777" w:rsidR="00683F95" w:rsidRDefault="00683F95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,Bold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73183" w14:textId="77777777" w:rsidR="00683F95" w:rsidRDefault="00683F95" w:rsidP="00AC1A4B">
      <w:r>
        <w:separator/>
      </w:r>
    </w:p>
  </w:footnote>
  <w:footnote w:type="continuationSeparator" w:id="0">
    <w:p w14:paraId="5A91C154" w14:textId="77777777" w:rsidR="00683F95" w:rsidRDefault="00683F95" w:rsidP="00AC1A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0433B" w14:textId="2ECC27E6" w:rsidR="006D274A" w:rsidRDefault="007842FF" w:rsidP="007842FF">
    <w:pPr>
      <w:pStyle w:val="Nagwek"/>
      <w:tabs>
        <w:tab w:val="left" w:pos="2644"/>
      </w:tabs>
      <w:rPr>
        <w:rFonts w:ascii="Calibri" w:hAnsi="Calibri" w:cs="Calibri"/>
        <w:sz w:val="18"/>
        <w:lang w:val="pl-PL"/>
      </w:rPr>
    </w:pPr>
    <w:r w:rsidRPr="007842FF">
      <w:rPr>
        <w:rFonts w:ascii="Calibri" w:hAnsi="Calibri" w:cs="Calibri"/>
        <w:sz w:val="18"/>
        <w:lang w:val="pl-PL"/>
      </w:rPr>
      <w:t xml:space="preserve">Znak sprawy: </w:t>
    </w:r>
    <w:r w:rsidR="0004007B">
      <w:rPr>
        <w:rFonts w:ascii="Calibri" w:hAnsi="Calibri" w:cs="Calibri"/>
        <w:sz w:val="18"/>
        <w:lang w:val="pl-PL"/>
      </w:rPr>
      <w:t>GEO.I.262.2.2026</w:t>
    </w:r>
  </w:p>
  <w:p w14:paraId="4B4614DF" w14:textId="77777777" w:rsidR="006D1F9A" w:rsidRDefault="006D1F9A" w:rsidP="007842FF">
    <w:pPr>
      <w:pStyle w:val="Nagwek"/>
      <w:tabs>
        <w:tab w:val="left" w:pos="2644"/>
      </w:tabs>
      <w:rPr>
        <w:rFonts w:ascii="Calibri" w:hAnsi="Calibri" w:cs="Calibri"/>
        <w:sz w:val="18"/>
        <w:lang w:val="pl-PL"/>
      </w:rPr>
    </w:pPr>
  </w:p>
  <w:p w14:paraId="59151ABC" w14:textId="77777777" w:rsidR="006D1F9A" w:rsidRDefault="006D1F9A" w:rsidP="006D1F9A">
    <w:pPr>
      <w:pStyle w:val="Nagwek"/>
      <w:tabs>
        <w:tab w:val="left" w:pos="2644"/>
      </w:tabs>
      <w:rPr>
        <w:rFonts w:asciiTheme="minorHAnsi" w:hAnsiTheme="minorHAnsi" w:cstheme="minorHAnsi"/>
        <w:b/>
        <w:sz w:val="22"/>
        <w:szCs w:val="22"/>
        <w:lang w:val="pl-PL"/>
      </w:rPr>
    </w:pPr>
  </w:p>
  <w:p w14:paraId="4E9FBE0A" w14:textId="41F1173B" w:rsidR="006D274A" w:rsidRPr="006D1F9A" w:rsidRDefault="006D1F9A" w:rsidP="006D1F9A">
    <w:pPr>
      <w:pStyle w:val="Nagwek"/>
      <w:tabs>
        <w:tab w:val="left" w:pos="2644"/>
      </w:tabs>
      <w:jc w:val="right"/>
      <w:rPr>
        <w:rFonts w:ascii="Calibri" w:hAnsi="Calibri" w:cs="Calibri"/>
        <w:sz w:val="18"/>
        <w:lang w:val="pl-PL"/>
      </w:rPr>
    </w:pPr>
    <w:r w:rsidRPr="00C73030">
      <w:rPr>
        <w:rFonts w:asciiTheme="minorHAnsi" w:hAnsiTheme="minorHAnsi" w:cstheme="minorHAnsi"/>
        <w:b/>
        <w:sz w:val="22"/>
        <w:szCs w:val="22"/>
        <w:lang w:val="pl-PL"/>
      </w:rPr>
      <w:t xml:space="preserve">Załącznik nr </w:t>
    </w:r>
    <w:r>
      <w:rPr>
        <w:rFonts w:asciiTheme="minorHAnsi" w:hAnsiTheme="minorHAnsi" w:cstheme="minorHAnsi"/>
        <w:b/>
        <w:sz w:val="22"/>
        <w:szCs w:val="22"/>
        <w:lang w:val="pl-PL"/>
      </w:rPr>
      <w:t>6</w:t>
    </w:r>
    <w:r w:rsidRPr="00C73030">
      <w:rPr>
        <w:rFonts w:asciiTheme="minorHAnsi" w:hAnsiTheme="minorHAnsi" w:cstheme="minorHAnsi"/>
        <w:b/>
        <w:sz w:val="22"/>
        <w:szCs w:val="22"/>
        <w:lang w:val="pl-PL"/>
      </w:rPr>
      <w:t xml:space="preserve"> </w:t>
    </w:r>
    <w:r w:rsidRPr="00C73030">
      <w:rPr>
        <w:rFonts w:asciiTheme="minorHAnsi" w:eastAsia="Verdana,Bold" w:hAnsiTheme="minorHAnsi" w:cstheme="minorHAnsi"/>
        <w:b/>
        <w:bCs/>
        <w:sz w:val="22"/>
        <w:szCs w:val="22"/>
        <w:lang w:val="pl-PL" w:eastAsia="pl-PL"/>
      </w:rPr>
      <w:t xml:space="preserve">do </w:t>
    </w:r>
    <w:proofErr w:type="spellStart"/>
    <w:r w:rsidRPr="00C73030">
      <w:rPr>
        <w:rFonts w:asciiTheme="minorHAnsi" w:eastAsia="Verdana,Bold" w:hAnsiTheme="minorHAnsi" w:cstheme="minorHAnsi"/>
        <w:b/>
        <w:bCs/>
        <w:sz w:val="22"/>
        <w:szCs w:val="22"/>
        <w:lang w:val="pl-PL" w:eastAsia="pl-PL"/>
      </w:rPr>
      <w:t>SWZ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90F2C0F"/>
    <w:multiLevelType w:val="hybridMultilevel"/>
    <w:tmpl w:val="F162DC2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0B126C52"/>
    <w:multiLevelType w:val="hybridMultilevel"/>
    <w:tmpl w:val="94BEB5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4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28D51B9F"/>
    <w:multiLevelType w:val="hybridMultilevel"/>
    <w:tmpl w:val="38F8112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7">
      <w:start w:val="1"/>
      <w:numFmt w:val="lowerLetter"/>
      <w:lvlText w:val="%2)"/>
      <w:lvlJc w:val="left"/>
      <w:pPr>
        <w:ind w:left="3011" w:hanging="360"/>
      </w:p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9">
    <w:nsid w:val="2DA71924"/>
    <w:multiLevelType w:val="hybridMultilevel"/>
    <w:tmpl w:val="BDAE3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34461BC6"/>
    <w:multiLevelType w:val="hybridMultilevel"/>
    <w:tmpl w:val="603E8F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3B4A3F15"/>
    <w:multiLevelType w:val="hybridMultilevel"/>
    <w:tmpl w:val="D744DDCA"/>
    <w:lvl w:ilvl="0" w:tplc="C85E33A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7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C6B609D"/>
    <w:multiLevelType w:val="hybridMultilevel"/>
    <w:tmpl w:val="13A64D1A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33580D0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43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5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7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9">
    <w:nsid w:val="69C74A0F"/>
    <w:multiLevelType w:val="hybridMultilevel"/>
    <w:tmpl w:val="D9985D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3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>
    <w:nsid w:val="79C1276B"/>
    <w:multiLevelType w:val="hybridMultilevel"/>
    <w:tmpl w:val="00341A3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2"/>
  </w:num>
  <w:num w:numId="2">
    <w:abstractNumId w:val="42"/>
  </w:num>
  <w:num w:numId="3">
    <w:abstractNumId w:val="43"/>
  </w:num>
  <w:num w:numId="4">
    <w:abstractNumId w:val="22"/>
  </w:num>
  <w:num w:numId="5">
    <w:abstractNumId w:val="51"/>
  </w:num>
  <w:num w:numId="6">
    <w:abstractNumId w:val="18"/>
  </w:num>
  <w:num w:numId="7">
    <w:abstractNumId w:val="24"/>
  </w:num>
  <w:num w:numId="8">
    <w:abstractNumId w:val="39"/>
  </w:num>
  <w:num w:numId="9">
    <w:abstractNumId w:val="37"/>
  </w:num>
  <w:num w:numId="10">
    <w:abstractNumId w:val="38"/>
  </w:num>
  <w:num w:numId="11">
    <w:abstractNumId w:val="48"/>
  </w:num>
  <w:num w:numId="12">
    <w:abstractNumId w:val="34"/>
  </w:num>
  <w:num w:numId="13">
    <w:abstractNumId w:val="44"/>
  </w:num>
  <w:num w:numId="14">
    <w:abstractNumId w:val="46"/>
  </w:num>
  <w:num w:numId="15">
    <w:abstractNumId w:val="45"/>
  </w:num>
  <w:num w:numId="16">
    <w:abstractNumId w:val="26"/>
  </w:num>
  <w:num w:numId="17">
    <w:abstractNumId w:val="40"/>
  </w:num>
  <w:num w:numId="18">
    <w:abstractNumId w:val="47"/>
  </w:num>
  <w:num w:numId="19">
    <w:abstractNumId w:val="54"/>
  </w:num>
  <w:num w:numId="20">
    <w:abstractNumId w:val="31"/>
  </w:num>
  <w:num w:numId="21">
    <w:abstractNumId w:val="55"/>
  </w:num>
  <w:num w:numId="22">
    <w:abstractNumId w:val="17"/>
  </w:num>
  <w:num w:numId="23">
    <w:abstractNumId w:val="50"/>
  </w:num>
  <w:num w:numId="24">
    <w:abstractNumId w:val="41"/>
  </w:num>
  <w:num w:numId="25">
    <w:abstractNumId w:val="27"/>
  </w:num>
  <w:num w:numId="26">
    <w:abstractNumId w:val="32"/>
  </w:num>
  <w:num w:numId="27">
    <w:abstractNumId w:val="57"/>
  </w:num>
  <w:num w:numId="28">
    <w:abstractNumId w:val="25"/>
  </w:num>
  <w:num w:numId="29">
    <w:abstractNumId w:val="53"/>
  </w:num>
  <w:num w:numId="30">
    <w:abstractNumId w:val="36"/>
  </w:num>
  <w:num w:numId="31">
    <w:abstractNumId w:val="56"/>
  </w:num>
  <w:num w:numId="32">
    <w:abstractNumId w:val="49"/>
  </w:num>
  <w:num w:numId="33">
    <w:abstractNumId w:val="33"/>
  </w:num>
  <w:num w:numId="34">
    <w:abstractNumId w:val="21"/>
  </w:num>
  <w:num w:numId="35">
    <w:abstractNumId w:val="19"/>
  </w:num>
  <w:num w:numId="36">
    <w:abstractNumId w:val="28"/>
  </w:num>
  <w:num w:numId="37">
    <w:abstractNumId w:val="29"/>
  </w:num>
  <w:num w:numId="38">
    <w:abstractNumId w:val="3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25"/>
    <w:rsid w:val="00003D7B"/>
    <w:rsid w:val="00004C63"/>
    <w:rsid w:val="00007345"/>
    <w:rsid w:val="00013CA5"/>
    <w:rsid w:val="000210DD"/>
    <w:rsid w:val="0002205F"/>
    <w:rsid w:val="00033C13"/>
    <w:rsid w:val="0003731D"/>
    <w:rsid w:val="0004007B"/>
    <w:rsid w:val="00042D20"/>
    <w:rsid w:val="0004511B"/>
    <w:rsid w:val="000518F2"/>
    <w:rsid w:val="000543C5"/>
    <w:rsid w:val="00055C5D"/>
    <w:rsid w:val="00061448"/>
    <w:rsid w:val="000626D8"/>
    <w:rsid w:val="0007624C"/>
    <w:rsid w:val="00082D95"/>
    <w:rsid w:val="000850C2"/>
    <w:rsid w:val="000879B8"/>
    <w:rsid w:val="00091F90"/>
    <w:rsid w:val="00092973"/>
    <w:rsid w:val="00096CD5"/>
    <w:rsid w:val="00097572"/>
    <w:rsid w:val="000A3371"/>
    <w:rsid w:val="000A687F"/>
    <w:rsid w:val="000B02C2"/>
    <w:rsid w:val="000B1E7E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17"/>
    <w:rsid w:val="000F449D"/>
    <w:rsid w:val="000F495C"/>
    <w:rsid w:val="000F5672"/>
    <w:rsid w:val="00100FC6"/>
    <w:rsid w:val="001030B9"/>
    <w:rsid w:val="001035D2"/>
    <w:rsid w:val="00103B7F"/>
    <w:rsid w:val="00103F1F"/>
    <w:rsid w:val="00111F96"/>
    <w:rsid w:val="00114A18"/>
    <w:rsid w:val="001205ED"/>
    <w:rsid w:val="0012574F"/>
    <w:rsid w:val="00130A93"/>
    <w:rsid w:val="00132699"/>
    <w:rsid w:val="0013318B"/>
    <w:rsid w:val="0013354E"/>
    <w:rsid w:val="00134BE4"/>
    <w:rsid w:val="00137B9B"/>
    <w:rsid w:val="001424B4"/>
    <w:rsid w:val="001425BE"/>
    <w:rsid w:val="00143A38"/>
    <w:rsid w:val="00144359"/>
    <w:rsid w:val="001443E0"/>
    <w:rsid w:val="00154D25"/>
    <w:rsid w:val="00156601"/>
    <w:rsid w:val="001575B6"/>
    <w:rsid w:val="00170D50"/>
    <w:rsid w:val="00171409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7D06"/>
    <w:rsid w:val="002001B2"/>
    <w:rsid w:val="00206B43"/>
    <w:rsid w:val="00212C4B"/>
    <w:rsid w:val="0021568A"/>
    <w:rsid w:val="00221AEB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478AF"/>
    <w:rsid w:val="00250F21"/>
    <w:rsid w:val="0025181B"/>
    <w:rsid w:val="00251F59"/>
    <w:rsid w:val="00253CC9"/>
    <w:rsid w:val="00254FD0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262"/>
    <w:rsid w:val="002B390A"/>
    <w:rsid w:val="002B5FE5"/>
    <w:rsid w:val="002B6174"/>
    <w:rsid w:val="002B63AA"/>
    <w:rsid w:val="002C2013"/>
    <w:rsid w:val="002C21DF"/>
    <w:rsid w:val="002D18C7"/>
    <w:rsid w:val="002D2663"/>
    <w:rsid w:val="002D72E3"/>
    <w:rsid w:val="002E2B97"/>
    <w:rsid w:val="002E44CB"/>
    <w:rsid w:val="002E5487"/>
    <w:rsid w:val="002E6189"/>
    <w:rsid w:val="002E7D03"/>
    <w:rsid w:val="002F6C32"/>
    <w:rsid w:val="003021A4"/>
    <w:rsid w:val="0030424F"/>
    <w:rsid w:val="003144A6"/>
    <w:rsid w:val="00322CFD"/>
    <w:rsid w:val="003243A8"/>
    <w:rsid w:val="003254AF"/>
    <w:rsid w:val="00333721"/>
    <w:rsid w:val="003337D6"/>
    <w:rsid w:val="00343394"/>
    <w:rsid w:val="00345A78"/>
    <w:rsid w:val="00345BC0"/>
    <w:rsid w:val="00346CF8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156"/>
    <w:rsid w:val="003E42F6"/>
    <w:rsid w:val="003E6664"/>
    <w:rsid w:val="003F3993"/>
    <w:rsid w:val="003F399D"/>
    <w:rsid w:val="00403A20"/>
    <w:rsid w:val="00413FEC"/>
    <w:rsid w:val="00415464"/>
    <w:rsid w:val="0042112B"/>
    <w:rsid w:val="004257D4"/>
    <w:rsid w:val="00427E50"/>
    <w:rsid w:val="0043150E"/>
    <w:rsid w:val="00432E52"/>
    <w:rsid w:val="00433A9F"/>
    <w:rsid w:val="00435437"/>
    <w:rsid w:val="00435CB3"/>
    <w:rsid w:val="0045421E"/>
    <w:rsid w:val="00456140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239F"/>
    <w:rsid w:val="004A2A3F"/>
    <w:rsid w:val="004A69CB"/>
    <w:rsid w:val="004B1B51"/>
    <w:rsid w:val="004B412D"/>
    <w:rsid w:val="004B4E2D"/>
    <w:rsid w:val="004B7BA6"/>
    <w:rsid w:val="004B7C75"/>
    <w:rsid w:val="004C7174"/>
    <w:rsid w:val="004D11FB"/>
    <w:rsid w:val="004D1412"/>
    <w:rsid w:val="004D1D4D"/>
    <w:rsid w:val="004D3AAB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4B5C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6C5B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584"/>
    <w:rsid w:val="00554830"/>
    <w:rsid w:val="00561C61"/>
    <w:rsid w:val="00566846"/>
    <w:rsid w:val="00567EBC"/>
    <w:rsid w:val="00572720"/>
    <w:rsid w:val="0057336B"/>
    <w:rsid w:val="005776CA"/>
    <w:rsid w:val="00580263"/>
    <w:rsid w:val="005831DC"/>
    <w:rsid w:val="00583EF8"/>
    <w:rsid w:val="0058613A"/>
    <w:rsid w:val="005941DD"/>
    <w:rsid w:val="005A05C7"/>
    <w:rsid w:val="005B3F32"/>
    <w:rsid w:val="005B58FD"/>
    <w:rsid w:val="005C083C"/>
    <w:rsid w:val="005C0E9C"/>
    <w:rsid w:val="005C26C5"/>
    <w:rsid w:val="005C338F"/>
    <w:rsid w:val="005C52D0"/>
    <w:rsid w:val="005C5883"/>
    <w:rsid w:val="005C78A1"/>
    <w:rsid w:val="005D56E6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59E2"/>
    <w:rsid w:val="006559FE"/>
    <w:rsid w:val="00657B01"/>
    <w:rsid w:val="00662FFB"/>
    <w:rsid w:val="00667025"/>
    <w:rsid w:val="006802C0"/>
    <w:rsid w:val="00680650"/>
    <w:rsid w:val="006834DD"/>
    <w:rsid w:val="00683F95"/>
    <w:rsid w:val="006877F8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27EE"/>
    <w:rsid w:val="006C53DA"/>
    <w:rsid w:val="006D1F9A"/>
    <w:rsid w:val="006D274A"/>
    <w:rsid w:val="006D443F"/>
    <w:rsid w:val="006D5303"/>
    <w:rsid w:val="006D5E61"/>
    <w:rsid w:val="006D7279"/>
    <w:rsid w:val="006E17BC"/>
    <w:rsid w:val="006E240C"/>
    <w:rsid w:val="006E27DC"/>
    <w:rsid w:val="006E5880"/>
    <w:rsid w:val="006F014F"/>
    <w:rsid w:val="006F18C3"/>
    <w:rsid w:val="006F479A"/>
    <w:rsid w:val="00705822"/>
    <w:rsid w:val="00706834"/>
    <w:rsid w:val="0071505E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5779E"/>
    <w:rsid w:val="00761C04"/>
    <w:rsid w:val="00765E28"/>
    <w:rsid w:val="007725FD"/>
    <w:rsid w:val="00772BAA"/>
    <w:rsid w:val="007819F1"/>
    <w:rsid w:val="007842FF"/>
    <w:rsid w:val="0079333B"/>
    <w:rsid w:val="007949BB"/>
    <w:rsid w:val="007A2D3A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A5B"/>
    <w:rsid w:val="007F732D"/>
    <w:rsid w:val="007F7AC1"/>
    <w:rsid w:val="0080214E"/>
    <w:rsid w:val="008048BE"/>
    <w:rsid w:val="00807B78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A5A22"/>
    <w:rsid w:val="008B4F46"/>
    <w:rsid w:val="008C1170"/>
    <w:rsid w:val="008C2FF4"/>
    <w:rsid w:val="008D15A0"/>
    <w:rsid w:val="008D57D9"/>
    <w:rsid w:val="008D7328"/>
    <w:rsid w:val="008E03C5"/>
    <w:rsid w:val="008E1E01"/>
    <w:rsid w:val="008E2F2B"/>
    <w:rsid w:val="008E6E0A"/>
    <w:rsid w:val="008E790C"/>
    <w:rsid w:val="008F070E"/>
    <w:rsid w:val="008F0DE5"/>
    <w:rsid w:val="008F4735"/>
    <w:rsid w:val="008F4C40"/>
    <w:rsid w:val="008F7BC7"/>
    <w:rsid w:val="00900557"/>
    <w:rsid w:val="00901A0A"/>
    <w:rsid w:val="00902424"/>
    <w:rsid w:val="0090701D"/>
    <w:rsid w:val="0090705B"/>
    <w:rsid w:val="00915AEE"/>
    <w:rsid w:val="00915C3C"/>
    <w:rsid w:val="00915EAE"/>
    <w:rsid w:val="00916A5E"/>
    <w:rsid w:val="0091799B"/>
    <w:rsid w:val="00920E11"/>
    <w:rsid w:val="0092215B"/>
    <w:rsid w:val="00922DB0"/>
    <w:rsid w:val="009235B0"/>
    <w:rsid w:val="0092591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0917"/>
    <w:rsid w:val="00985D96"/>
    <w:rsid w:val="00992E88"/>
    <w:rsid w:val="0099605A"/>
    <w:rsid w:val="009A0997"/>
    <w:rsid w:val="009A2F7B"/>
    <w:rsid w:val="009A39A8"/>
    <w:rsid w:val="009A44A6"/>
    <w:rsid w:val="009A464F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4AE0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387A"/>
    <w:rsid w:val="00A3672D"/>
    <w:rsid w:val="00A4210D"/>
    <w:rsid w:val="00A43A4F"/>
    <w:rsid w:val="00A447AD"/>
    <w:rsid w:val="00A45003"/>
    <w:rsid w:val="00A46220"/>
    <w:rsid w:val="00A5110F"/>
    <w:rsid w:val="00A518DE"/>
    <w:rsid w:val="00A57B18"/>
    <w:rsid w:val="00A654C3"/>
    <w:rsid w:val="00A72283"/>
    <w:rsid w:val="00A73569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E0A4C"/>
    <w:rsid w:val="00AE4927"/>
    <w:rsid w:val="00AE6B17"/>
    <w:rsid w:val="00AF1AE7"/>
    <w:rsid w:val="00AF4BB6"/>
    <w:rsid w:val="00AF501A"/>
    <w:rsid w:val="00B017FA"/>
    <w:rsid w:val="00B049B0"/>
    <w:rsid w:val="00B05ACA"/>
    <w:rsid w:val="00B060A8"/>
    <w:rsid w:val="00B11DD6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2FCC"/>
    <w:rsid w:val="00B432B6"/>
    <w:rsid w:val="00B51CEA"/>
    <w:rsid w:val="00B56E4B"/>
    <w:rsid w:val="00B614C2"/>
    <w:rsid w:val="00B6260C"/>
    <w:rsid w:val="00B6652B"/>
    <w:rsid w:val="00B66763"/>
    <w:rsid w:val="00B7142D"/>
    <w:rsid w:val="00B73B7B"/>
    <w:rsid w:val="00B86934"/>
    <w:rsid w:val="00B86C0A"/>
    <w:rsid w:val="00B94DE2"/>
    <w:rsid w:val="00BA0CA8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0EA7"/>
    <w:rsid w:val="00C0232F"/>
    <w:rsid w:val="00C057C2"/>
    <w:rsid w:val="00C063BD"/>
    <w:rsid w:val="00C1393F"/>
    <w:rsid w:val="00C21EFC"/>
    <w:rsid w:val="00C228A1"/>
    <w:rsid w:val="00C24ED3"/>
    <w:rsid w:val="00C3247D"/>
    <w:rsid w:val="00C33CB9"/>
    <w:rsid w:val="00C43E16"/>
    <w:rsid w:val="00C4642D"/>
    <w:rsid w:val="00C51360"/>
    <w:rsid w:val="00C52262"/>
    <w:rsid w:val="00C528CC"/>
    <w:rsid w:val="00C5308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3030"/>
    <w:rsid w:val="00C74B42"/>
    <w:rsid w:val="00C74E34"/>
    <w:rsid w:val="00C81F35"/>
    <w:rsid w:val="00C82D28"/>
    <w:rsid w:val="00C861FF"/>
    <w:rsid w:val="00C86B48"/>
    <w:rsid w:val="00C92D43"/>
    <w:rsid w:val="00C93B51"/>
    <w:rsid w:val="00C958D1"/>
    <w:rsid w:val="00C962E3"/>
    <w:rsid w:val="00CB0645"/>
    <w:rsid w:val="00CB20B6"/>
    <w:rsid w:val="00CB233F"/>
    <w:rsid w:val="00CB607A"/>
    <w:rsid w:val="00CC06CB"/>
    <w:rsid w:val="00CC1A49"/>
    <w:rsid w:val="00CD3467"/>
    <w:rsid w:val="00CD3A0D"/>
    <w:rsid w:val="00CF1284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41D71"/>
    <w:rsid w:val="00D51146"/>
    <w:rsid w:val="00D51309"/>
    <w:rsid w:val="00D61F41"/>
    <w:rsid w:val="00D64458"/>
    <w:rsid w:val="00D65724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1CC9"/>
    <w:rsid w:val="00DC3AD5"/>
    <w:rsid w:val="00DD48BB"/>
    <w:rsid w:val="00DD765F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193E"/>
    <w:rsid w:val="00E53960"/>
    <w:rsid w:val="00E551B3"/>
    <w:rsid w:val="00E553D3"/>
    <w:rsid w:val="00E571C7"/>
    <w:rsid w:val="00E60BE2"/>
    <w:rsid w:val="00E61D6E"/>
    <w:rsid w:val="00E645DA"/>
    <w:rsid w:val="00E66602"/>
    <w:rsid w:val="00E677EF"/>
    <w:rsid w:val="00E84950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E532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5113"/>
    <w:rsid w:val="00F3723F"/>
    <w:rsid w:val="00F401D1"/>
    <w:rsid w:val="00F42E9A"/>
    <w:rsid w:val="00F463F1"/>
    <w:rsid w:val="00F55BCE"/>
    <w:rsid w:val="00F64313"/>
    <w:rsid w:val="00F64665"/>
    <w:rsid w:val="00F6554B"/>
    <w:rsid w:val="00F73D9C"/>
    <w:rsid w:val="00F769D0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48BB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D24"/>
    <w:rsid w:val="00FE43BF"/>
    <w:rsid w:val="00FE5834"/>
    <w:rsid w:val="00FE79B0"/>
    <w:rsid w:val="00FF0C62"/>
    <w:rsid w:val="00FF12CD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B1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aliases w:val="Nagłówek strony"/>
    <w:basedOn w:val="Normalny"/>
    <w:link w:val="NagwekZnak"/>
    <w:uiPriority w:val="99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  <w:style w:type="character" w:customStyle="1" w:styleId="Teksttreci">
    <w:name w:val="Tekst treści_"/>
    <w:link w:val="Teksttreci0"/>
    <w:locked/>
    <w:rsid w:val="006C27EE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27EE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1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18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18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1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18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0F147-7371-41E9-9694-F9616F9D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elorenc</dc:creator>
  <cp:lastModifiedBy>Piotr Kuta</cp:lastModifiedBy>
  <cp:revision>46</cp:revision>
  <cp:lastPrinted>2021-10-29T11:36:00Z</cp:lastPrinted>
  <dcterms:created xsi:type="dcterms:W3CDTF">2022-03-07T12:04:00Z</dcterms:created>
  <dcterms:modified xsi:type="dcterms:W3CDTF">2026-04-21T08:24:00Z</dcterms:modified>
</cp:coreProperties>
</file>