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A0B57D7" w14:textId="6630263B" w:rsidR="00602765" w:rsidRPr="006F38D6" w:rsidRDefault="00602765" w:rsidP="000751DA">
      <w:pPr>
        <w:spacing w:line="264" w:lineRule="auto"/>
        <w:jc w:val="right"/>
        <w:rPr>
          <w:rFonts w:ascii="Calibri" w:hAnsi="Calibri" w:cs="Calibri"/>
          <w:b/>
          <w:i/>
          <w:sz w:val="22"/>
          <w:szCs w:val="22"/>
        </w:rPr>
      </w:pPr>
      <w:r w:rsidRPr="006F38D6">
        <w:rPr>
          <w:rFonts w:ascii="Calibri" w:hAnsi="Calibri" w:cs="Calibri"/>
          <w:b/>
          <w:i/>
          <w:sz w:val="22"/>
          <w:szCs w:val="22"/>
        </w:rPr>
        <w:t xml:space="preserve">Załącznik nr </w:t>
      </w:r>
      <w:r w:rsidR="0045301B">
        <w:rPr>
          <w:rFonts w:ascii="Calibri" w:hAnsi="Calibri" w:cs="Calibri"/>
          <w:b/>
          <w:i/>
          <w:sz w:val="22"/>
          <w:szCs w:val="22"/>
        </w:rPr>
        <w:t>1</w:t>
      </w:r>
      <w:r w:rsidRPr="006F38D6">
        <w:rPr>
          <w:rFonts w:ascii="Calibri" w:hAnsi="Calibri" w:cs="Calibri"/>
          <w:b/>
          <w:i/>
          <w:sz w:val="22"/>
          <w:szCs w:val="22"/>
        </w:rPr>
        <w:t xml:space="preserve"> do SWZ</w:t>
      </w:r>
    </w:p>
    <w:p w14:paraId="114C6169" w14:textId="77777777" w:rsidR="00602765" w:rsidRPr="00654110" w:rsidRDefault="00602765" w:rsidP="000751DA">
      <w:pPr>
        <w:spacing w:line="264" w:lineRule="auto"/>
        <w:rPr>
          <w:rFonts w:ascii="Calibri" w:hAnsi="Calibri" w:cs="Calibri"/>
          <w:i/>
          <w:sz w:val="18"/>
          <w:szCs w:val="18"/>
        </w:rPr>
      </w:pPr>
    </w:p>
    <w:p w14:paraId="3A41AB92" w14:textId="5F500585" w:rsidR="00602765" w:rsidRPr="006F38D6" w:rsidRDefault="008F5334" w:rsidP="000751DA">
      <w:pPr>
        <w:spacing w:line="264" w:lineRule="auto"/>
        <w:jc w:val="center"/>
        <w:rPr>
          <w:rFonts w:ascii="Calibri" w:hAnsi="Calibri" w:cs="Calibri"/>
          <w:sz w:val="28"/>
          <w:szCs w:val="28"/>
          <w:u w:val="single"/>
        </w:rPr>
      </w:pPr>
      <w:bookmarkStart w:id="0" w:name="_Hlk106189044"/>
      <w:r w:rsidRPr="006F38D6">
        <w:rPr>
          <w:rFonts w:ascii="Calibri" w:hAnsi="Calibri" w:cs="Calibri"/>
          <w:b/>
          <w:sz w:val="28"/>
          <w:szCs w:val="28"/>
          <w:u w:val="single"/>
        </w:rPr>
        <w:t>Formularz ofertow</w:t>
      </w:r>
      <w:bookmarkEnd w:id="0"/>
      <w:r w:rsidR="0006410E" w:rsidRPr="006F38D6">
        <w:rPr>
          <w:rFonts w:ascii="Calibri" w:hAnsi="Calibri" w:cs="Calibri"/>
          <w:b/>
          <w:sz w:val="28"/>
          <w:szCs w:val="28"/>
          <w:u w:val="single"/>
        </w:rPr>
        <w:t>y</w:t>
      </w:r>
      <w:r w:rsidR="006F38D6" w:rsidRPr="006F38D6">
        <w:rPr>
          <w:rFonts w:ascii="Calibri" w:hAnsi="Calibri" w:cs="Calibri"/>
          <w:b/>
          <w:sz w:val="28"/>
          <w:szCs w:val="28"/>
          <w:u w:val="single"/>
        </w:rPr>
        <w:t xml:space="preserve"> (</w:t>
      </w:r>
      <w:r w:rsidR="0006410E" w:rsidRPr="006F38D6">
        <w:rPr>
          <w:rFonts w:ascii="Calibri" w:hAnsi="Calibri" w:cs="Calibri"/>
          <w:b/>
          <w:sz w:val="28"/>
          <w:szCs w:val="28"/>
          <w:u w:val="single"/>
        </w:rPr>
        <w:t>część B</w:t>
      </w:r>
      <w:r w:rsidR="006F38D6" w:rsidRPr="006F38D6">
        <w:rPr>
          <w:rFonts w:ascii="Calibri" w:hAnsi="Calibri" w:cs="Calibri"/>
          <w:b/>
          <w:sz w:val="28"/>
          <w:szCs w:val="28"/>
          <w:u w:val="single"/>
        </w:rPr>
        <w:t>)</w:t>
      </w:r>
    </w:p>
    <w:p w14:paraId="045FE340" w14:textId="60378AA9" w:rsidR="00602765" w:rsidRDefault="00602765" w:rsidP="000751DA">
      <w:pPr>
        <w:spacing w:after="120" w:line="264" w:lineRule="auto"/>
        <w:jc w:val="center"/>
        <w:rPr>
          <w:rFonts w:ascii="Calibri" w:hAnsi="Calibri" w:cs="Calibri"/>
          <w:sz w:val="22"/>
          <w:szCs w:val="22"/>
        </w:rPr>
      </w:pPr>
      <w:r w:rsidRPr="00ED549B">
        <w:rPr>
          <w:rFonts w:ascii="Calibri" w:hAnsi="Calibri" w:cs="Calibri"/>
          <w:sz w:val="22"/>
          <w:szCs w:val="22"/>
        </w:rPr>
        <w:t xml:space="preserve">w postępowaniu o udzielenie zamówienia publicznego prowadzonym </w:t>
      </w:r>
      <w:r w:rsidR="006F38D6" w:rsidRPr="00ED549B">
        <w:rPr>
          <w:rFonts w:ascii="Calibri" w:hAnsi="Calibri" w:cs="Calibri"/>
          <w:sz w:val="22"/>
          <w:szCs w:val="22"/>
        </w:rPr>
        <w:br/>
      </w:r>
      <w:r w:rsidRPr="00ED549B">
        <w:rPr>
          <w:rFonts w:ascii="Calibri" w:hAnsi="Calibri" w:cs="Calibri"/>
          <w:sz w:val="22"/>
          <w:szCs w:val="22"/>
        </w:rPr>
        <w:t xml:space="preserve">w trybie </w:t>
      </w:r>
      <w:r w:rsidR="006D1D4B" w:rsidRPr="006D1D4B">
        <w:rPr>
          <w:rFonts w:ascii="Calibri" w:hAnsi="Calibri" w:cs="Calibri"/>
          <w:sz w:val="22"/>
          <w:szCs w:val="22"/>
        </w:rPr>
        <w:t>podstawowym bez negocjacji, o którym mowa w art. 275 pkt 1 ustawy z dnia 11 września 2019 r. Prawo zamówień publicznych (</w:t>
      </w:r>
      <w:proofErr w:type="spellStart"/>
      <w:r w:rsidR="006D1D4B" w:rsidRPr="006D1D4B">
        <w:rPr>
          <w:rFonts w:ascii="Calibri" w:hAnsi="Calibri" w:cs="Calibri"/>
          <w:sz w:val="22"/>
          <w:szCs w:val="22"/>
        </w:rPr>
        <w:t>t.j</w:t>
      </w:r>
      <w:proofErr w:type="spellEnd"/>
      <w:r w:rsidR="006D1D4B" w:rsidRPr="006D1D4B">
        <w:rPr>
          <w:rFonts w:ascii="Calibri" w:hAnsi="Calibri" w:cs="Calibri"/>
          <w:sz w:val="22"/>
          <w:szCs w:val="22"/>
        </w:rPr>
        <w:t>. Dz.U. z 2024 r., poz. 1320 ze zm.)</w:t>
      </w:r>
      <w:r w:rsidR="006F38D6" w:rsidRPr="00ED549B">
        <w:rPr>
          <w:rFonts w:ascii="Calibri" w:hAnsi="Calibri" w:cs="Calibri"/>
          <w:sz w:val="22"/>
          <w:szCs w:val="22"/>
        </w:rPr>
        <w:t>,</w:t>
      </w:r>
      <w:r w:rsidR="00953454" w:rsidRPr="00ED549B">
        <w:rPr>
          <w:rFonts w:ascii="Calibri" w:hAnsi="Calibri" w:cs="Calibri"/>
          <w:sz w:val="22"/>
          <w:szCs w:val="22"/>
        </w:rPr>
        <w:t xml:space="preserve"> </w:t>
      </w:r>
      <w:r w:rsidR="006F38D6" w:rsidRPr="00ED549B">
        <w:rPr>
          <w:rFonts w:ascii="Calibri" w:hAnsi="Calibri" w:cs="Calibri"/>
          <w:sz w:val="22"/>
          <w:szCs w:val="22"/>
        </w:rPr>
        <w:t>którego przedmiotem jest:</w:t>
      </w:r>
    </w:p>
    <w:p w14:paraId="44A0C505" w14:textId="2C163C19" w:rsidR="006D1D4B" w:rsidRPr="0001000E" w:rsidRDefault="00EF5CA6" w:rsidP="000751DA">
      <w:pPr>
        <w:spacing w:after="120" w:line="264" w:lineRule="auto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WYKONANIE DOKUMENTACJI PROJEKTOWEJ W RAMACH ZADANIA „WZMOCNIENIE POTENCJAŁU TURYSTYCZNEGO AMFITEATRU </w:t>
      </w:r>
      <w:r>
        <w:rPr>
          <w:rFonts w:asciiTheme="minorHAnsi" w:hAnsiTheme="minorHAnsi" w:cstheme="minorHAnsi"/>
          <w:b/>
          <w:i/>
          <w:sz w:val="22"/>
          <w:szCs w:val="22"/>
        </w:rPr>
        <w:t>KADZIELNIA</w:t>
      </w:r>
      <w:bookmarkStart w:id="1" w:name="_GoBack"/>
      <w:bookmarkEnd w:id="1"/>
      <w:r>
        <w:rPr>
          <w:rFonts w:asciiTheme="minorHAnsi" w:hAnsiTheme="minorHAnsi" w:cstheme="minorHAnsi"/>
          <w:b/>
          <w:sz w:val="22"/>
          <w:szCs w:val="22"/>
        </w:rPr>
        <w:t>”</w:t>
      </w:r>
    </w:p>
    <w:p w14:paraId="0AFA6E7E" w14:textId="77777777" w:rsidR="0082008D" w:rsidRDefault="0082008D" w:rsidP="000751DA">
      <w:pPr>
        <w:suppressAutoHyphens w:val="0"/>
        <w:spacing w:line="264" w:lineRule="auto"/>
        <w:rPr>
          <w:rFonts w:ascii="Calibri" w:hAnsi="Calibri" w:cs="Calibri"/>
          <w:b/>
          <w:spacing w:val="-4"/>
          <w:sz w:val="22"/>
          <w:szCs w:val="22"/>
          <w:lang w:eastAsia="pl-PL"/>
        </w:rPr>
      </w:pPr>
      <w:bookmarkStart w:id="2" w:name="_Hlk106184877"/>
    </w:p>
    <w:p w14:paraId="611016F7" w14:textId="3152CE3A" w:rsidR="00C14726" w:rsidRDefault="00C14726" w:rsidP="000751DA">
      <w:pPr>
        <w:pStyle w:val="Akapitzlist"/>
        <w:spacing w:after="120" w:line="264" w:lineRule="auto"/>
        <w:ind w:left="0"/>
        <w:jc w:val="both"/>
        <w:rPr>
          <w:rFonts w:ascii="Calibri" w:hAnsi="Calibri" w:cs="Calibri"/>
          <w:bCs/>
          <w:sz w:val="22"/>
          <w:szCs w:val="22"/>
        </w:rPr>
      </w:pPr>
      <w:r w:rsidRPr="00C14726">
        <w:rPr>
          <w:rFonts w:ascii="Calibri" w:hAnsi="Calibri" w:cs="Calibri"/>
          <w:bCs/>
          <w:sz w:val="22"/>
          <w:szCs w:val="22"/>
        </w:rPr>
        <w:t>Nazwa</w:t>
      </w:r>
      <w:r>
        <w:rPr>
          <w:rFonts w:ascii="Calibri" w:hAnsi="Calibri" w:cs="Calibri"/>
          <w:bCs/>
          <w:sz w:val="22"/>
          <w:szCs w:val="22"/>
        </w:rPr>
        <w:t xml:space="preserve"> Wykonawcy</w:t>
      </w:r>
      <w:r w:rsidR="009B7C9B">
        <w:rPr>
          <w:rFonts w:ascii="Calibri" w:hAnsi="Calibri" w:cs="Calibri"/>
          <w:bCs/>
          <w:sz w:val="22"/>
          <w:szCs w:val="22"/>
        </w:rPr>
        <w:t xml:space="preserve"> (firma)</w:t>
      </w:r>
      <w:r w:rsidRPr="00C14726">
        <w:rPr>
          <w:rFonts w:ascii="Calibri" w:hAnsi="Calibri" w:cs="Calibri"/>
          <w:bCs/>
          <w:sz w:val="22"/>
          <w:szCs w:val="22"/>
        </w:rPr>
        <w:t>: ............................................................................................</w:t>
      </w:r>
      <w:r w:rsidR="009B7C9B">
        <w:rPr>
          <w:rFonts w:ascii="Calibri" w:hAnsi="Calibri" w:cs="Calibri"/>
          <w:bCs/>
          <w:sz w:val="22"/>
          <w:szCs w:val="22"/>
        </w:rPr>
        <w:t>..........................</w:t>
      </w:r>
    </w:p>
    <w:p w14:paraId="110D6BEB" w14:textId="4729B9EA" w:rsidR="00C14726" w:rsidRDefault="009B7C9B" w:rsidP="000751DA">
      <w:pPr>
        <w:pStyle w:val="Akapitzlist"/>
        <w:spacing w:after="120" w:line="264" w:lineRule="auto"/>
        <w:ind w:left="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Adres Wykonawcy</w:t>
      </w:r>
      <w:r w:rsidR="00C14726" w:rsidRPr="00C14726">
        <w:rPr>
          <w:rFonts w:ascii="Calibri" w:hAnsi="Calibri" w:cs="Calibri"/>
          <w:bCs/>
          <w:sz w:val="22"/>
          <w:szCs w:val="22"/>
        </w:rPr>
        <w:t>: .............................................................................................................</w:t>
      </w:r>
      <w:r w:rsidR="00C14726">
        <w:rPr>
          <w:rFonts w:ascii="Calibri" w:hAnsi="Calibri" w:cs="Calibri"/>
          <w:bCs/>
          <w:sz w:val="22"/>
          <w:szCs w:val="22"/>
        </w:rPr>
        <w:t>..........</w:t>
      </w:r>
      <w:r>
        <w:rPr>
          <w:rFonts w:ascii="Calibri" w:hAnsi="Calibri" w:cs="Calibri"/>
          <w:bCs/>
          <w:sz w:val="22"/>
          <w:szCs w:val="22"/>
        </w:rPr>
        <w:t>...........</w:t>
      </w:r>
    </w:p>
    <w:p w14:paraId="10B7983E" w14:textId="52EA9941" w:rsidR="00C14726" w:rsidRDefault="00C14726" w:rsidP="000751DA">
      <w:pPr>
        <w:pStyle w:val="Akapitzlist"/>
        <w:spacing w:after="120" w:line="264" w:lineRule="auto"/>
        <w:ind w:left="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  <w:r w:rsidR="009B7C9B">
        <w:rPr>
          <w:rFonts w:ascii="Calibri" w:hAnsi="Calibri" w:cs="Calibri"/>
          <w:bCs/>
          <w:sz w:val="22"/>
          <w:szCs w:val="22"/>
        </w:rPr>
        <w:br/>
        <w:t>……………………………………………………………………………………………………………………………………………………………</w:t>
      </w:r>
    </w:p>
    <w:p w14:paraId="6BB44ED4" w14:textId="6FC23F67" w:rsidR="00C14726" w:rsidRDefault="00C14726" w:rsidP="000751DA">
      <w:pPr>
        <w:pStyle w:val="Akapitzlist"/>
        <w:spacing w:after="120" w:line="264" w:lineRule="auto"/>
        <w:ind w:left="0"/>
        <w:jc w:val="both"/>
        <w:rPr>
          <w:rFonts w:ascii="Calibri" w:hAnsi="Calibri" w:cs="Calibri"/>
          <w:bCs/>
          <w:sz w:val="22"/>
          <w:szCs w:val="22"/>
        </w:rPr>
      </w:pPr>
      <w:r w:rsidRPr="00C14726">
        <w:rPr>
          <w:rFonts w:ascii="Calibri" w:hAnsi="Calibri" w:cs="Calibri"/>
          <w:bCs/>
          <w:sz w:val="22"/>
          <w:szCs w:val="22"/>
        </w:rPr>
        <w:t xml:space="preserve">Nr telefonu: </w:t>
      </w:r>
      <w:r>
        <w:rPr>
          <w:rFonts w:ascii="Calibri" w:hAnsi="Calibri" w:cs="Calibri"/>
          <w:bCs/>
          <w:sz w:val="22"/>
          <w:szCs w:val="22"/>
        </w:rPr>
        <w:t>…………………………………………..</w:t>
      </w:r>
    </w:p>
    <w:p w14:paraId="08C0DB66" w14:textId="77777777" w:rsidR="009B7C9B" w:rsidRDefault="00C14726" w:rsidP="000751DA">
      <w:pPr>
        <w:pStyle w:val="Akapitzlist"/>
        <w:spacing w:after="120" w:line="264" w:lineRule="auto"/>
        <w:ind w:left="0"/>
        <w:jc w:val="both"/>
        <w:rPr>
          <w:rFonts w:ascii="Calibri" w:hAnsi="Calibri" w:cs="Calibri"/>
          <w:bCs/>
          <w:sz w:val="22"/>
          <w:szCs w:val="22"/>
        </w:rPr>
      </w:pPr>
      <w:r w:rsidRPr="00C14726">
        <w:rPr>
          <w:rFonts w:ascii="Calibri" w:hAnsi="Calibri" w:cs="Calibri"/>
          <w:bCs/>
          <w:sz w:val="22"/>
          <w:szCs w:val="22"/>
        </w:rPr>
        <w:t>Adres poczty elektronicznej: .......................................................................................................</w:t>
      </w:r>
      <w:r w:rsidR="009B7C9B">
        <w:rPr>
          <w:rFonts w:ascii="Calibri" w:hAnsi="Calibri" w:cs="Calibri"/>
          <w:bCs/>
          <w:sz w:val="22"/>
          <w:szCs w:val="22"/>
        </w:rPr>
        <w:t>.....</w:t>
      </w:r>
    </w:p>
    <w:p w14:paraId="1D0EE3D0" w14:textId="69AD9FFC" w:rsidR="00C14726" w:rsidRPr="00C14726" w:rsidRDefault="00C14726" w:rsidP="000751DA">
      <w:pPr>
        <w:pStyle w:val="Akapitzlist"/>
        <w:spacing w:after="120" w:line="264" w:lineRule="auto"/>
        <w:ind w:left="0"/>
        <w:jc w:val="both"/>
        <w:rPr>
          <w:rFonts w:ascii="Calibri" w:hAnsi="Calibri" w:cs="Calibri"/>
          <w:bCs/>
          <w:sz w:val="22"/>
          <w:szCs w:val="22"/>
        </w:rPr>
      </w:pPr>
      <w:r w:rsidRPr="00C14726">
        <w:rPr>
          <w:rFonts w:ascii="Calibri" w:hAnsi="Calibri" w:cs="Calibri"/>
          <w:bCs/>
          <w:sz w:val="22"/>
          <w:szCs w:val="22"/>
        </w:rPr>
        <w:t>Numer NIP: ........................................................... Numer REGON: ……………………………………………</w:t>
      </w:r>
    </w:p>
    <w:p w14:paraId="5F467522" w14:textId="40AC9C77" w:rsidR="00C14726" w:rsidRPr="009B7C9B" w:rsidRDefault="00C14726" w:rsidP="000751DA">
      <w:pPr>
        <w:pStyle w:val="Akapitzlist"/>
        <w:spacing w:after="120" w:line="264" w:lineRule="auto"/>
        <w:ind w:left="0"/>
        <w:jc w:val="both"/>
        <w:rPr>
          <w:rFonts w:ascii="Calibri" w:hAnsi="Calibri" w:cs="Calibri"/>
          <w:bCs/>
          <w:i/>
          <w:sz w:val="18"/>
          <w:szCs w:val="22"/>
        </w:rPr>
      </w:pPr>
      <w:r w:rsidRPr="009B7C9B">
        <w:rPr>
          <w:rFonts w:ascii="Calibri" w:hAnsi="Calibri" w:cs="Calibri"/>
          <w:bCs/>
          <w:i/>
          <w:sz w:val="18"/>
          <w:szCs w:val="22"/>
        </w:rPr>
        <w:t xml:space="preserve">(w przypadku Wykonawców składających ofertę wspólną powyższe należy wskazać </w:t>
      </w:r>
      <w:r w:rsidR="009B7C9B" w:rsidRPr="009B7C9B">
        <w:rPr>
          <w:rFonts w:ascii="Calibri" w:hAnsi="Calibri" w:cs="Calibri"/>
          <w:bCs/>
          <w:i/>
          <w:sz w:val="18"/>
          <w:szCs w:val="22"/>
        </w:rPr>
        <w:t>w</w:t>
      </w:r>
      <w:r w:rsidRPr="009B7C9B">
        <w:rPr>
          <w:rFonts w:ascii="Calibri" w:hAnsi="Calibri" w:cs="Calibri"/>
          <w:bCs/>
          <w:i/>
          <w:sz w:val="18"/>
          <w:szCs w:val="22"/>
        </w:rPr>
        <w:t>szystkich wykonawców występujących wspólnie)</w:t>
      </w:r>
    </w:p>
    <w:p w14:paraId="4521DB92" w14:textId="77777777" w:rsidR="00817BE2" w:rsidRDefault="005C63F9" w:rsidP="000751DA">
      <w:pPr>
        <w:pStyle w:val="Akapitzlist"/>
        <w:spacing w:after="120" w:line="264" w:lineRule="auto"/>
        <w:ind w:left="0"/>
        <w:jc w:val="both"/>
        <w:rPr>
          <w:rFonts w:ascii="Calibri" w:hAnsi="Calibri" w:cs="Calibri"/>
          <w:b/>
          <w:bCs/>
          <w:sz w:val="22"/>
          <w:szCs w:val="22"/>
        </w:rPr>
      </w:pPr>
      <w:r w:rsidRPr="005C63F9">
        <w:rPr>
          <w:rFonts w:ascii="Calibri" w:hAnsi="Calibri" w:cs="Calibri"/>
          <w:bCs/>
          <w:sz w:val="22"/>
          <w:szCs w:val="22"/>
        </w:rPr>
        <w:t xml:space="preserve">Przystępując do udziału w postępowaniu, oferuję wykonanie przedmiotu zamówienia zgodnie </w:t>
      </w:r>
      <w:r w:rsidRPr="005C63F9">
        <w:rPr>
          <w:rFonts w:ascii="Calibri" w:hAnsi="Calibri" w:cs="Calibri"/>
          <w:bCs/>
          <w:sz w:val="22"/>
          <w:szCs w:val="22"/>
        </w:rPr>
        <w:br/>
        <w:t xml:space="preserve">z wymogami określonymi w specyfikacji warunków zamówienia za </w:t>
      </w:r>
      <w:r w:rsidRPr="00126F92">
        <w:rPr>
          <w:rFonts w:ascii="Calibri" w:hAnsi="Calibri" w:cs="Calibri"/>
          <w:b/>
          <w:bCs/>
          <w:sz w:val="22"/>
          <w:szCs w:val="22"/>
        </w:rPr>
        <w:t>łączną cenę ofertową brutto</w:t>
      </w:r>
      <w:r w:rsidR="00535DE3">
        <w:rPr>
          <w:rFonts w:ascii="Calibri" w:hAnsi="Calibri" w:cs="Calibri"/>
          <w:b/>
          <w:bCs/>
          <w:sz w:val="22"/>
          <w:szCs w:val="22"/>
        </w:rPr>
        <w:t xml:space="preserve"> (łącznie z podatkiem VAT):</w:t>
      </w:r>
    </w:p>
    <w:p w14:paraId="35EDEAE8" w14:textId="3EF1509F" w:rsidR="005C63F9" w:rsidRPr="000066B6" w:rsidRDefault="00126F92" w:rsidP="000751DA">
      <w:pPr>
        <w:pStyle w:val="Akapitzlist"/>
        <w:spacing w:after="120" w:line="264" w:lineRule="auto"/>
        <w:ind w:left="0"/>
        <w:jc w:val="center"/>
        <w:rPr>
          <w:rFonts w:ascii="Calibri" w:hAnsi="Calibri" w:cs="Calibri"/>
          <w:b/>
          <w:spacing w:val="-4"/>
          <w:sz w:val="22"/>
          <w:szCs w:val="22"/>
          <w:lang w:eastAsia="pl-PL"/>
        </w:rPr>
      </w:pPr>
      <w:r w:rsidRPr="000066B6">
        <w:rPr>
          <w:rFonts w:ascii="Calibri" w:hAnsi="Calibri" w:cs="Calibri"/>
          <w:b/>
          <w:spacing w:val="-4"/>
          <w:sz w:val="22"/>
          <w:szCs w:val="22"/>
          <w:lang w:eastAsia="pl-PL"/>
        </w:rPr>
        <w:t>…………………………………. PLN</w:t>
      </w:r>
      <w:r w:rsidRPr="000066B6">
        <w:rPr>
          <w:rFonts w:ascii="Calibri" w:hAnsi="Calibri" w:cs="Calibri"/>
          <w:b/>
          <w:spacing w:val="-4"/>
          <w:sz w:val="22"/>
          <w:szCs w:val="22"/>
          <w:lang w:eastAsia="pl-PL"/>
        </w:rPr>
        <w:br/>
        <w:t>(słownie złotych: ………………………………………………………………………………………………………………………)</w:t>
      </w:r>
    </w:p>
    <w:bookmarkEnd w:id="2"/>
    <w:p w14:paraId="0554EDFE" w14:textId="77777777" w:rsidR="00903A58" w:rsidRDefault="008D1685" w:rsidP="000751DA">
      <w:pPr>
        <w:pStyle w:val="Akapitzlist"/>
        <w:spacing w:after="120" w:line="264" w:lineRule="auto"/>
        <w:ind w:left="0"/>
        <w:jc w:val="both"/>
        <w:rPr>
          <w:rFonts w:ascii="Calibri" w:hAnsi="Calibri" w:cs="Calibri"/>
          <w:b/>
          <w:sz w:val="22"/>
          <w:szCs w:val="22"/>
        </w:rPr>
      </w:pPr>
      <w:r w:rsidRPr="00B83E5E">
        <w:rPr>
          <w:rFonts w:ascii="Calibri" w:hAnsi="Calibri" w:cs="Calibri"/>
          <w:b/>
          <w:sz w:val="22"/>
          <w:szCs w:val="22"/>
        </w:rPr>
        <w:t>Jednocześnie oświadczamy, że</w:t>
      </w:r>
      <w:r w:rsidR="00903A58">
        <w:rPr>
          <w:rFonts w:ascii="Calibri" w:hAnsi="Calibri" w:cs="Calibri"/>
          <w:b/>
          <w:sz w:val="22"/>
          <w:szCs w:val="22"/>
        </w:rPr>
        <w:t>:</w:t>
      </w:r>
    </w:p>
    <w:p w14:paraId="3CF9AEFD" w14:textId="31AE87D4" w:rsidR="00903A58" w:rsidRDefault="00903A58" w:rsidP="00903A58">
      <w:pPr>
        <w:pStyle w:val="Akapitzlist"/>
        <w:numPr>
          <w:ilvl w:val="0"/>
          <w:numId w:val="49"/>
        </w:numPr>
        <w:spacing w:after="120" w:line="264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F679A2" wp14:editId="5F38B40B">
                <wp:simplePos x="0" y="0"/>
                <wp:positionH relativeFrom="column">
                  <wp:posOffset>382460</wp:posOffset>
                </wp:positionH>
                <wp:positionV relativeFrom="paragraph">
                  <wp:posOffset>438614</wp:posOffset>
                </wp:positionV>
                <wp:extent cx="266131" cy="224790"/>
                <wp:effectExtent l="0" t="0" r="19685" b="2286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131" cy="2247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00C364" w14:textId="7F36B835" w:rsidR="00903A58" w:rsidRDefault="00903A58" w:rsidP="00903A58">
                            <w:pPr>
                              <w:spacing w:before="60"/>
                              <w:jc w:val="center"/>
                            </w:pPr>
                            <w:r>
                              <w:t>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0.1pt;margin-top:34.55pt;width:20.95pt;height:17.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" fillcolor="white [3201]" strokecolor="black [3213]" strokeweight=".5pt">
                <v:textbox inset="0,0,0,0">
                  <w:txbxContent>
                    <w:p w14:paraId="5400C364" w14:textId="7F36B835" w:rsidR="00903A58" w:rsidRDefault="00903A58" w:rsidP="00903A58">
                      <w:pPr>
                        <w:spacing w:before="60"/>
                        <w:jc w:val="center"/>
                      </w:pPr>
                      <w:r>
                        <w:t>….</w:t>
                      </w:r>
                    </w:p>
                  </w:txbxContent>
                </v:textbox>
              </v:shape>
            </w:pict>
          </mc:Fallback>
        </mc:AlternateContent>
      </w:r>
      <w:r w:rsidRPr="00903A58">
        <w:rPr>
          <w:rFonts w:ascii="Calibri" w:hAnsi="Calibri" w:cs="Calibri"/>
          <w:sz w:val="22"/>
          <w:szCs w:val="22"/>
        </w:rPr>
        <w:t xml:space="preserve">Doświadczenie </w:t>
      </w:r>
      <w:r>
        <w:rPr>
          <w:rFonts w:ascii="Calibri" w:hAnsi="Calibri" w:cs="Calibri"/>
          <w:sz w:val="22"/>
          <w:szCs w:val="22"/>
        </w:rPr>
        <w:t>zawodowe projektanta w specjalności architektonicznej bez ograniczeń, określone jako kryterium przy ocenie ofert, wynosi:</w:t>
      </w:r>
    </w:p>
    <w:p w14:paraId="4FC229AF" w14:textId="5B4EC2C1" w:rsidR="00903A58" w:rsidRDefault="00903A58" w:rsidP="00903A58">
      <w:pPr>
        <w:pStyle w:val="Akapitzlist"/>
        <w:spacing w:after="120" w:line="264" w:lineRule="auto"/>
        <w:ind w:left="141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opracowanych dokumentacji projektowych (zgodnie z opisem o którym mowa w rozdz. 23 pkt. 2.2 </w:t>
      </w:r>
      <w:proofErr w:type="spellStart"/>
      <w:r>
        <w:rPr>
          <w:rFonts w:ascii="Calibri" w:hAnsi="Calibri" w:cs="Calibri"/>
          <w:sz w:val="22"/>
          <w:szCs w:val="22"/>
        </w:rPr>
        <w:t>SWZ</w:t>
      </w:r>
      <w:proofErr w:type="spellEnd"/>
      <w:r>
        <w:rPr>
          <w:rFonts w:ascii="Calibri" w:hAnsi="Calibri" w:cs="Calibri"/>
          <w:sz w:val="22"/>
          <w:szCs w:val="22"/>
        </w:rPr>
        <w:t>)</w:t>
      </w:r>
    </w:p>
    <w:p w14:paraId="7792439F" w14:textId="7FC1AAB6" w:rsidR="00903A58" w:rsidRPr="00903A58" w:rsidRDefault="00D92F80" w:rsidP="00903A58">
      <w:pPr>
        <w:pStyle w:val="Akapitzlist"/>
        <w:numPr>
          <w:ilvl w:val="0"/>
          <w:numId w:val="49"/>
        </w:numPr>
        <w:spacing w:after="120" w:line="264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Termin realizacji zamówienia</w:t>
      </w:r>
      <w:r w:rsidR="006305B4">
        <w:rPr>
          <w:rFonts w:ascii="Calibri" w:hAnsi="Calibri" w:cs="Calibri"/>
          <w:sz w:val="22"/>
          <w:szCs w:val="22"/>
        </w:rPr>
        <w:t>, określony jako kryterium przy ocenie ofert,</w:t>
      </w:r>
      <w:r>
        <w:rPr>
          <w:rFonts w:ascii="Calibri" w:hAnsi="Calibri" w:cs="Calibri"/>
          <w:sz w:val="22"/>
          <w:szCs w:val="22"/>
        </w:rPr>
        <w:t xml:space="preserve"> zostanie przez nas skrócony o ….. tygodni</w:t>
      </w:r>
    </w:p>
    <w:p w14:paraId="20DFDDC4" w14:textId="5AFEDB7C" w:rsidR="00F82A3B" w:rsidRPr="00F82A3B" w:rsidRDefault="00F82A3B" w:rsidP="000751DA">
      <w:pPr>
        <w:spacing w:line="264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Uwaga:</w:t>
      </w:r>
    </w:p>
    <w:p w14:paraId="199CABC6" w14:textId="0335261D" w:rsidR="00B478A3" w:rsidRDefault="00B478A3" w:rsidP="00550D7B">
      <w:pPr>
        <w:pStyle w:val="Akapitzlist"/>
        <w:numPr>
          <w:ilvl w:val="0"/>
          <w:numId w:val="47"/>
        </w:numPr>
        <w:spacing w:line="264" w:lineRule="auto"/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Wskazana w niniejszym formularzu cena ofertowa brutto oraz pozostałe informacje </w:t>
      </w:r>
      <w:r w:rsidRPr="009650D9">
        <w:rPr>
          <w:rFonts w:ascii="Calibri" w:hAnsi="Calibri" w:cs="Calibri"/>
          <w:sz w:val="22"/>
          <w:szCs w:val="22"/>
        </w:rPr>
        <w:t>powinn</w:t>
      </w:r>
      <w:r>
        <w:rPr>
          <w:rFonts w:ascii="Calibri" w:hAnsi="Calibri" w:cs="Calibri"/>
          <w:sz w:val="22"/>
          <w:szCs w:val="22"/>
        </w:rPr>
        <w:t xml:space="preserve">y </w:t>
      </w:r>
      <w:r w:rsidRPr="009650D9">
        <w:rPr>
          <w:rFonts w:ascii="Calibri" w:hAnsi="Calibri" w:cs="Calibri"/>
          <w:sz w:val="22"/>
          <w:szCs w:val="22"/>
        </w:rPr>
        <w:t>być tożsam</w:t>
      </w:r>
      <w:r>
        <w:rPr>
          <w:rFonts w:ascii="Calibri" w:hAnsi="Calibri" w:cs="Calibri"/>
          <w:sz w:val="22"/>
          <w:szCs w:val="22"/>
        </w:rPr>
        <w:t>e</w:t>
      </w:r>
      <w:r w:rsidRPr="009650D9">
        <w:rPr>
          <w:rFonts w:ascii="Calibri" w:hAnsi="Calibri" w:cs="Calibri"/>
          <w:sz w:val="22"/>
          <w:szCs w:val="22"/>
        </w:rPr>
        <w:t xml:space="preserve"> z ceną </w:t>
      </w:r>
      <w:r>
        <w:rPr>
          <w:rFonts w:ascii="Calibri" w:hAnsi="Calibri" w:cs="Calibri"/>
          <w:sz w:val="22"/>
          <w:szCs w:val="22"/>
        </w:rPr>
        <w:t xml:space="preserve">i informacjami </w:t>
      </w:r>
      <w:r w:rsidRPr="009650D9">
        <w:rPr>
          <w:rFonts w:ascii="Calibri" w:hAnsi="Calibri" w:cs="Calibri"/>
          <w:sz w:val="22"/>
          <w:szCs w:val="22"/>
        </w:rPr>
        <w:t>podan</w:t>
      </w:r>
      <w:r>
        <w:rPr>
          <w:rFonts w:ascii="Calibri" w:hAnsi="Calibri" w:cs="Calibri"/>
          <w:sz w:val="22"/>
          <w:szCs w:val="22"/>
        </w:rPr>
        <w:t>ymi</w:t>
      </w:r>
      <w:r w:rsidRPr="009650D9">
        <w:rPr>
          <w:rFonts w:ascii="Calibri" w:hAnsi="Calibri" w:cs="Calibri"/>
          <w:sz w:val="22"/>
          <w:szCs w:val="22"/>
        </w:rPr>
        <w:t xml:space="preserve"> w interaktywnym Formularzu ofertowym (część A)</w:t>
      </w:r>
      <w:r>
        <w:rPr>
          <w:rFonts w:ascii="Calibri" w:hAnsi="Calibri" w:cs="Calibri"/>
          <w:sz w:val="22"/>
          <w:szCs w:val="22"/>
        </w:rPr>
        <w:t>;</w:t>
      </w:r>
    </w:p>
    <w:p w14:paraId="3B7AF853" w14:textId="7A28C6CD" w:rsidR="00802427" w:rsidRDefault="00802427" w:rsidP="00550D7B">
      <w:pPr>
        <w:pStyle w:val="Akapitzlist"/>
        <w:numPr>
          <w:ilvl w:val="0"/>
          <w:numId w:val="47"/>
        </w:numPr>
        <w:spacing w:after="120" w:line="264" w:lineRule="auto"/>
        <w:ind w:left="426" w:hanging="426"/>
        <w:rPr>
          <w:rFonts w:ascii="Calibri" w:hAnsi="Calibri" w:cs="Calibri"/>
          <w:sz w:val="22"/>
          <w:szCs w:val="22"/>
        </w:rPr>
      </w:pPr>
      <w:r w:rsidRPr="00802427">
        <w:rPr>
          <w:rFonts w:ascii="Calibri" w:hAnsi="Calibri" w:cs="Calibri"/>
          <w:sz w:val="22"/>
          <w:szCs w:val="22"/>
        </w:rPr>
        <w:t xml:space="preserve">Złożenie oferty poprzez wypełnienie interaktywnego elektronicznego formularza ofertowego, stanowiącego część A oferty nie zwalnia Wykonawcy ze złożenia prawidłowo uzupełnionego formularza ofertowego – część B. </w:t>
      </w:r>
      <w:r w:rsidR="00A23141" w:rsidRPr="00A23141">
        <w:rPr>
          <w:rFonts w:ascii="Calibri" w:hAnsi="Calibri" w:cs="Calibri"/>
          <w:sz w:val="22"/>
          <w:szCs w:val="22"/>
        </w:rPr>
        <w:t xml:space="preserve">Niezłożenie formularza ofertowego – część B lub niepodpisanie tego formularza wymaganym w </w:t>
      </w:r>
      <w:proofErr w:type="spellStart"/>
      <w:r w:rsidR="00A23141" w:rsidRPr="00A23141">
        <w:rPr>
          <w:rFonts w:ascii="Calibri" w:hAnsi="Calibri" w:cs="Calibri"/>
          <w:sz w:val="22"/>
          <w:szCs w:val="22"/>
        </w:rPr>
        <w:t>SWZ</w:t>
      </w:r>
      <w:proofErr w:type="spellEnd"/>
      <w:r w:rsidR="00A23141" w:rsidRPr="00A23141">
        <w:rPr>
          <w:rFonts w:ascii="Calibri" w:hAnsi="Calibri" w:cs="Calibri"/>
          <w:sz w:val="22"/>
          <w:szCs w:val="22"/>
        </w:rPr>
        <w:t xml:space="preserve"> podpisem będzie potraktowane jako niezgodność z warunkami zamówienia, a oferta taka zostanie odrzucona na podstawie art. 226 pkt 1 ust 5 ustawy </w:t>
      </w:r>
      <w:proofErr w:type="spellStart"/>
      <w:r w:rsidR="00A23141" w:rsidRPr="00A23141">
        <w:rPr>
          <w:rFonts w:ascii="Calibri" w:hAnsi="Calibri" w:cs="Calibri"/>
          <w:sz w:val="22"/>
          <w:szCs w:val="22"/>
        </w:rPr>
        <w:t>Pzp</w:t>
      </w:r>
      <w:proofErr w:type="spellEnd"/>
      <w:r w:rsidR="00F36E71">
        <w:rPr>
          <w:rFonts w:ascii="Calibri" w:hAnsi="Calibri" w:cs="Calibri"/>
          <w:sz w:val="22"/>
          <w:szCs w:val="22"/>
        </w:rPr>
        <w:t>.</w:t>
      </w:r>
    </w:p>
    <w:p w14:paraId="1284E5A4" w14:textId="77777777" w:rsidR="00B478A3" w:rsidRDefault="00B478A3">
      <w:pPr>
        <w:suppressAutoHyphens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14:paraId="3117A688" w14:textId="2903D165" w:rsidR="00506F18" w:rsidRDefault="00506F18" w:rsidP="000751DA">
      <w:pPr>
        <w:pStyle w:val="Akapitzlist"/>
        <w:spacing w:after="120" w:line="264" w:lineRule="auto"/>
        <w:ind w:left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Oświadczenia Wykonawcy:</w:t>
      </w:r>
    </w:p>
    <w:p w14:paraId="2CC01C8E" w14:textId="15DCF033" w:rsidR="0047208D" w:rsidRPr="00A804E5" w:rsidRDefault="0047208D" w:rsidP="000751DA">
      <w:pPr>
        <w:pStyle w:val="Akapitzlist"/>
        <w:numPr>
          <w:ilvl w:val="0"/>
          <w:numId w:val="48"/>
        </w:numPr>
        <w:spacing w:line="264" w:lineRule="auto"/>
        <w:ind w:left="567" w:hanging="567"/>
        <w:rPr>
          <w:rFonts w:ascii="Calibri" w:hAnsi="Calibri" w:cs="Calibri"/>
          <w:sz w:val="22"/>
          <w:szCs w:val="22"/>
        </w:rPr>
      </w:pPr>
      <w:r w:rsidRPr="00A804E5">
        <w:rPr>
          <w:rFonts w:ascii="Calibri" w:hAnsi="Calibri" w:cs="Calibri"/>
          <w:sz w:val="22"/>
          <w:szCs w:val="22"/>
        </w:rPr>
        <w:t xml:space="preserve">Oświadczam, że w cenie mojej oferty zostały uwzględnione wszystkie koszty związane </w:t>
      </w:r>
      <w:r w:rsidRPr="00A804E5">
        <w:rPr>
          <w:rFonts w:ascii="Calibri" w:hAnsi="Calibri" w:cs="Calibri"/>
          <w:sz w:val="22"/>
          <w:szCs w:val="22"/>
        </w:rPr>
        <w:br/>
        <w:t>z realizacją zamówienia.</w:t>
      </w:r>
    </w:p>
    <w:p w14:paraId="60224057" w14:textId="68999A9C" w:rsidR="0047208D" w:rsidRPr="00A804E5" w:rsidRDefault="0047208D" w:rsidP="000751DA">
      <w:pPr>
        <w:pStyle w:val="Akapitzlist"/>
        <w:numPr>
          <w:ilvl w:val="0"/>
          <w:numId w:val="48"/>
        </w:numPr>
        <w:spacing w:line="264" w:lineRule="auto"/>
        <w:ind w:left="567" w:hanging="567"/>
        <w:rPr>
          <w:rFonts w:ascii="Calibri" w:hAnsi="Calibri" w:cs="Calibri"/>
          <w:sz w:val="22"/>
          <w:szCs w:val="22"/>
        </w:rPr>
      </w:pPr>
      <w:r w:rsidRPr="00A804E5">
        <w:rPr>
          <w:rFonts w:ascii="Calibri" w:hAnsi="Calibri" w:cs="Calibri"/>
          <w:sz w:val="22"/>
          <w:szCs w:val="22"/>
        </w:rPr>
        <w:t>Oświadczam, że zapoznałem się ze specyfikacją warunków zamówienia oraz jej załącznikami i nie wnoszę</w:t>
      </w:r>
      <w:r w:rsidR="00A804E5">
        <w:rPr>
          <w:rFonts w:ascii="Calibri" w:hAnsi="Calibri" w:cs="Calibri"/>
          <w:sz w:val="22"/>
          <w:szCs w:val="22"/>
        </w:rPr>
        <w:t xml:space="preserve"> </w:t>
      </w:r>
      <w:r w:rsidRPr="00A804E5">
        <w:rPr>
          <w:rFonts w:ascii="Calibri" w:hAnsi="Calibri" w:cs="Calibri"/>
          <w:sz w:val="22"/>
          <w:szCs w:val="22"/>
        </w:rPr>
        <w:t>do niej zastrzeżeń oraz otrzymałem od Zamawiającego niezbędne informacje do przygotowania oferty</w:t>
      </w:r>
      <w:r w:rsidR="00A804E5">
        <w:rPr>
          <w:rFonts w:ascii="Calibri" w:hAnsi="Calibri" w:cs="Calibri"/>
          <w:sz w:val="22"/>
          <w:szCs w:val="22"/>
        </w:rPr>
        <w:t xml:space="preserve"> </w:t>
      </w:r>
      <w:r w:rsidRPr="00A804E5">
        <w:rPr>
          <w:rFonts w:ascii="Calibri" w:hAnsi="Calibri" w:cs="Calibri"/>
          <w:sz w:val="22"/>
          <w:szCs w:val="22"/>
        </w:rPr>
        <w:t>i właściwej realizacji zamówienia.</w:t>
      </w:r>
    </w:p>
    <w:p w14:paraId="52F93471" w14:textId="2667E015" w:rsidR="0047208D" w:rsidRPr="00A804E5" w:rsidRDefault="0047208D" w:rsidP="000751DA">
      <w:pPr>
        <w:pStyle w:val="Akapitzlist"/>
        <w:numPr>
          <w:ilvl w:val="0"/>
          <w:numId w:val="48"/>
        </w:numPr>
        <w:spacing w:line="264" w:lineRule="auto"/>
        <w:ind w:left="567" w:hanging="567"/>
        <w:rPr>
          <w:rFonts w:ascii="Calibri" w:hAnsi="Calibri" w:cs="Calibri"/>
          <w:sz w:val="22"/>
          <w:szCs w:val="22"/>
        </w:rPr>
      </w:pPr>
      <w:r w:rsidRPr="00A804E5">
        <w:rPr>
          <w:rFonts w:ascii="Calibri" w:hAnsi="Calibri" w:cs="Calibri"/>
          <w:sz w:val="22"/>
          <w:szCs w:val="22"/>
        </w:rPr>
        <w:t>Oświadczam, że składana oferta jest zgodna z wymogami określonymi przez Zamawiającego oraz</w:t>
      </w:r>
      <w:r w:rsidR="00A804E5">
        <w:rPr>
          <w:rFonts w:ascii="Calibri" w:hAnsi="Calibri" w:cs="Calibri"/>
          <w:sz w:val="22"/>
          <w:szCs w:val="22"/>
        </w:rPr>
        <w:t xml:space="preserve"> </w:t>
      </w:r>
      <w:r w:rsidRPr="00A804E5">
        <w:rPr>
          <w:rFonts w:ascii="Calibri" w:hAnsi="Calibri" w:cs="Calibri"/>
          <w:sz w:val="22"/>
          <w:szCs w:val="22"/>
        </w:rPr>
        <w:t>że będę realizować zamówienie zgodnie z wymaganiami określonymi w specyfikacji warunków zamówienia w tym, zgodnie z opisem przedmiotu zamówienia.</w:t>
      </w:r>
    </w:p>
    <w:p w14:paraId="5008DE1E" w14:textId="609BF2AE" w:rsidR="0047208D" w:rsidRPr="00A804E5" w:rsidRDefault="0047208D" w:rsidP="000751DA">
      <w:pPr>
        <w:pStyle w:val="Akapitzlist"/>
        <w:numPr>
          <w:ilvl w:val="0"/>
          <w:numId w:val="48"/>
        </w:numPr>
        <w:spacing w:line="264" w:lineRule="auto"/>
        <w:ind w:left="567" w:hanging="567"/>
        <w:rPr>
          <w:rFonts w:ascii="Calibri" w:hAnsi="Calibri" w:cs="Calibri"/>
          <w:sz w:val="22"/>
          <w:szCs w:val="22"/>
        </w:rPr>
      </w:pPr>
      <w:r w:rsidRPr="00A804E5">
        <w:rPr>
          <w:rFonts w:ascii="Calibri" w:hAnsi="Calibri" w:cs="Calibri"/>
          <w:sz w:val="22"/>
          <w:szCs w:val="22"/>
        </w:rPr>
        <w:t>Oświadczam, iż zawarte w specyfikacji warunków zamówienia projektowane postanowienia um</w:t>
      </w:r>
      <w:r w:rsidR="00550D7B">
        <w:rPr>
          <w:rFonts w:ascii="Calibri" w:hAnsi="Calibri" w:cs="Calibri"/>
          <w:sz w:val="22"/>
          <w:szCs w:val="22"/>
        </w:rPr>
        <w:t>ów</w:t>
      </w:r>
      <w:r w:rsidRPr="00A804E5">
        <w:rPr>
          <w:rFonts w:ascii="Calibri" w:hAnsi="Calibri" w:cs="Calibri"/>
          <w:sz w:val="22"/>
          <w:szCs w:val="22"/>
        </w:rPr>
        <w:t xml:space="preserve"> zostały przeze mnie zaakceptowane i zobowiązuje się, w przypadku wyboru mojej oferty, do zawarcia um</w:t>
      </w:r>
      <w:r w:rsidR="00550D7B">
        <w:rPr>
          <w:rFonts w:ascii="Calibri" w:hAnsi="Calibri" w:cs="Calibri"/>
          <w:sz w:val="22"/>
          <w:szCs w:val="22"/>
        </w:rPr>
        <w:t>ów</w:t>
      </w:r>
      <w:r w:rsidR="00A804E5">
        <w:rPr>
          <w:rFonts w:ascii="Calibri" w:hAnsi="Calibri" w:cs="Calibri"/>
          <w:sz w:val="22"/>
          <w:szCs w:val="22"/>
        </w:rPr>
        <w:t xml:space="preserve"> </w:t>
      </w:r>
      <w:r w:rsidRPr="00A804E5">
        <w:rPr>
          <w:rFonts w:ascii="Calibri" w:hAnsi="Calibri" w:cs="Calibri"/>
          <w:sz w:val="22"/>
          <w:szCs w:val="22"/>
        </w:rPr>
        <w:t>w miejscu i terminie wyznaczonym przez Zamawiającego.</w:t>
      </w:r>
    </w:p>
    <w:p w14:paraId="08CFA56C" w14:textId="429BB03A" w:rsidR="0047208D" w:rsidRPr="00A804E5" w:rsidRDefault="0047208D" w:rsidP="000751DA">
      <w:pPr>
        <w:pStyle w:val="Akapitzlist"/>
        <w:numPr>
          <w:ilvl w:val="0"/>
          <w:numId w:val="48"/>
        </w:numPr>
        <w:spacing w:line="264" w:lineRule="auto"/>
        <w:ind w:left="567" w:hanging="567"/>
        <w:rPr>
          <w:rFonts w:ascii="Calibri" w:hAnsi="Calibri" w:cs="Calibri"/>
          <w:sz w:val="22"/>
          <w:szCs w:val="22"/>
        </w:rPr>
      </w:pPr>
      <w:r w:rsidRPr="00A804E5">
        <w:rPr>
          <w:rFonts w:ascii="Calibri" w:hAnsi="Calibri" w:cs="Calibri"/>
          <w:sz w:val="22"/>
          <w:szCs w:val="22"/>
        </w:rPr>
        <w:t>Oświadczam, że zamówienie wykonam w terminie określonym w specyfikacji warunków zamówienia.</w:t>
      </w:r>
    </w:p>
    <w:p w14:paraId="1081C500" w14:textId="343DA0BB" w:rsidR="0047208D" w:rsidRPr="00A804E5" w:rsidRDefault="0047208D" w:rsidP="000751DA">
      <w:pPr>
        <w:pStyle w:val="Akapitzlist"/>
        <w:numPr>
          <w:ilvl w:val="0"/>
          <w:numId w:val="48"/>
        </w:numPr>
        <w:spacing w:line="264" w:lineRule="auto"/>
        <w:ind w:left="567" w:hanging="567"/>
        <w:rPr>
          <w:rFonts w:ascii="Calibri" w:hAnsi="Calibri" w:cs="Calibri"/>
          <w:sz w:val="22"/>
          <w:szCs w:val="22"/>
        </w:rPr>
      </w:pPr>
      <w:r w:rsidRPr="00A804E5">
        <w:rPr>
          <w:rFonts w:ascii="Calibri" w:hAnsi="Calibri" w:cs="Calibri"/>
          <w:sz w:val="22"/>
          <w:szCs w:val="22"/>
        </w:rPr>
        <w:t>Oświadczam, iż uważam się za związanego niniejszą ofertą w terminie wskazanym w specyfikacji warunków zamówienia.</w:t>
      </w:r>
    </w:p>
    <w:p w14:paraId="1177846D" w14:textId="6693A5D0" w:rsidR="0047208D" w:rsidRPr="00A804E5" w:rsidRDefault="0047208D" w:rsidP="000751DA">
      <w:pPr>
        <w:pStyle w:val="Akapitzlist"/>
        <w:numPr>
          <w:ilvl w:val="0"/>
          <w:numId w:val="48"/>
        </w:numPr>
        <w:spacing w:line="264" w:lineRule="auto"/>
        <w:ind w:left="567" w:hanging="567"/>
        <w:rPr>
          <w:rFonts w:ascii="Calibri" w:hAnsi="Calibri" w:cs="Calibri"/>
          <w:sz w:val="22"/>
          <w:szCs w:val="22"/>
        </w:rPr>
      </w:pPr>
      <w:r w:rsidRPr="00A804E5">
        <w:rPr>
          <w:rFonts w:ascii="Calibri" w:hAnsi="Calibri" w:cs="Calibri"/>
          <w:sz w:val="22"/>
          <w:szCs w:val="22"/>
        </w:rPr>
        <w:t xml:space="preserve">Oświadczam, że wypełniłem obowiązki informacyjne przewidziane w art. 13 lub art. 14 </w:t>
      </w:r>
      <w:proofErr w:type="spellStart"/>
      <w:r w:rsidRPr="00A804E5">
        <w:rPr>
          <w:rFonts w:ascii="Calibri" w:hAnsi="Calibri" w:cs="Calibri"/>
          <w:sz w:val="22"/>
          <w:szCs w:val="22"/>
        </w:rPr>
        <w:t>RODO</w:t>
      </w:r>
      <w:proofErr w:type="spellEnd"/>
      <w:r w:rsidRPr="00A804E5">
        <w:rPr>
          <w:rFonts w:ascii="Calibri" w:hAnsi="Calibri" w:cs="Calibr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(jeżeli dotyczy).</w:t>
      </w:r>
    </w:p>
    <w:p w14:paraId="337610FD" w14:textId="6B745758" w:rsidR="0047208D" w:rsidRDefault="00A804E5" w:rsidP="000751DA">
      <w:pPr>
        <w:pStyle w:val="Akapitzlist"/>
        <w:numPr>
          <w:ilvl w:val="0"/>
          <w:numId w:val="48"/>
        </w:numPr>
        <w:spacing w:line="264" w:lineRule="auto"/>
        <w:ind w:left="567" w:hanging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="0047208D" w:rsidRPr="00A804E5">
        <w:rPr>
          <w:rFonts w:ascii="Calibri" w:hAnsi="Calibri" w:cs="Calibri"/>
          <w:sz w:val="22"/>
          <w:szCs w:val="22"/>
        </w:rPr>
        <w:t>świadczam, że jestem mikroprzedsiębiorstwem</w:t>
      </w:r>
      <w:r w:rsidR="005F41AB">
        <w:rPr>
          <w:rFonts w:ascii="Calibri" w:hAnsi="Calibri" w:cs="Calibri"/>
          <w:sz w:val="22"/>
          <w:szCs w:val="22"/>
        </w:rPr>
        <w:t xml:space="preserve"> </w:t>
      </w:r>
      <w:r w:rsidR="0047208D" w:rsidRPr="00A804E5">
        <w:rPr>
          <w:rFonts w:ascii="Calibri" w:hAnsi="Calibri" w:cs="Calibri"/>
          <w:sz w:val="22"/>
          <w:szCs w:val="22"/>
        </w:rPr>
        <w:t>/ małym przedsiębiorstwem</w:t>
      </w:r>
      <w:r w:rsidR="005F41AB">
        <w:rPr>
          <w:rFonts w:ascii="Calibri" w:hAnsi="Calibri" w:cs="Calibri"/>
          <w:sz w:val="22"/>
          <w:szCs w:val="22"/>
        </w:rPr>
        <w:t xml:space="preserve"> </w:t>
      </w:r>
      <w:r w:rsidR="0047208D" w:rsidRPr="00A804E5">
        <w:rPr>
          <w:rFonts w:ascii="Calibri" w:hAnsi="Calibri" w:cs="Calibri"/>
          <w:sz w:val="22"/>
          <w:szCs w:val="22"/>
        </w:rPr>
        <w:t>/ średnim przedsiębiorstwem</w:t>
      </w:r>
      <w:r w:rsidR="004779F0">
        <w:rPr>
          <w:rFonts w:ascii="Calibri" w:hAnsi="Calibri" w:cs="Calibri"/>
          <w:sz w:val="22"/>
          <w:szCs w:val="22"/>
        </w:rPr>
        <w:t xml:space="preserve"> </w:t>
      </w:r>
      <w:r w:rsidR="0047208D" w:rsidRPr="00A804E5">
        <w:rPr>
          <w:rFonts w:ascii="Calibri" w:hAnsi="Calibri" w:cs="Calibri"/>
          <w:sz w:val="22"/>
          <w:szCs w:val="22"/>
        </w:rPr>
        <w:t>/</w:t>
      </w:r>
      <w:r w:rsidR="005F41AB">
        <w:rPr>
          <w:rFonts w:ascii="Calibri" w:hAnsi="Calibri" w:cs="Calibri"/>
          <w:sz w:val="22"/>
          <w:szCs w:val="22"/>
        </w:rPr>
        <w:t xml:space="preserve"> </w:t>
      </w:r>
      <w:r w:rsidR="0047208D" w:rsidRPr="00A804E5">
        <w:rPr>
          <w:rFonts w:ascii="Calibri" w:hAnsi="Calibri" w:cs="Calibri"/>
          <w:sz w:val="22"/>
          <w:szCs w:val="22"/>
        </w:rPr>
        <w:t>dużym przedsiębiorstwem</w:t>
      </w:r>
      <w:r w:rsidR="005F41AB">
        <w:rPr>
          <w:rFonts w:ascii="Calibri" w:hAnsi="Calibri" w:cs="Calibri"/>
          <w:sz w:val="22"/>
          <w:szCs w:val="22"/>
        </w:rPr>
        <w:t xml:space="preserve"> </w:t>
      </w:r>
      <w:r w:rsidR="004779F0">
        <w:rPr>
          <w:rFonts w:ascii="Calibri" w:hAnsi="Calibri" w:cs="Calibri"/>
          <w:sz w:val="22"/>
          <w:szCs w:val="22"/>
        </w:rPr>
        <w:t>(</w:t>
      </w:r>
      <w:r w:rsidR="004779F0" w:rsidRPr="004779F0">
        <w:rPr>
          <w:rFonts w:ascii="Calibri" w:hAnsi="Calibri" w:cs="Calibri"/>
          <w:i/>
          <w:sz w:val="18"/>
          <w:szCs w:val="22"/>
        </w:rPr>
        <w:t>niepotrzebne skreślić</w:t>
      </w:r>
      <w:r w:rsidR="004779F0">
        <w:rPr>
          <w:rFonts w:ascii="Calibri" w:hAnsi="Calibri" w:cs="Calibri"/>
          <w:sz w:val="22"/>
          <w:szCs w:val="22"/>
        </w:rPr>
        <w:t>)</w:t>
      </w:r>
      <w:r w:rsidR="00E33F62">
        <w:rPr>
          <w:rFonts w:ascii="Calibri" w:hAnsi="Calibri" w:cs="Calibri"/>
          <w:sz w:val="22"/>
          <w:szCs w:val="22"/>
        </w:rPr>
        <w:t>.</w:t>
      </w:r>
    </w:p>
    <w:p w14:paraId="34E0D690" w14:textId="6947B4FD" w:rsidR="00E33F62" w:rsidRPr="00A804E5" w:rsidRDefault="00E33F62" w:rsidP="000751DA">
      <w:pPr>
        <w:pStyle w:val="Akapitzlist"/>
        <w:numPr>
          <w:ilvl w:val="0"/>
          <w:numId w:val="48"/>
        </w:numPr>
        <w:spacing w:after="120" w:line="264" w:lineRule="auto"/>
        <w:ind w:left="567" w:hanging="567"/>
        <w:rPr>
          <w:rFonts w:ascii="Calibri" w:hAnsi="Calibri" w:cs="Calibri"/>
          <w:sz w:val="22"/>
          <w:szCs w:val="22"/>
        </w:rPr>
      </w:pPr>
      <w:r w:rsidRPr="00E33F62">
        <w:rPr>
          <w:rFonts w:ascii="Calibri" w:hAnsi="Calibri" w:cs="Calibri"/>
          <w:sz w:val="22"/>
          <w:szCs w:val="22"/>
        </w:rPr>
        <w:t>Wyrażam zgodę, aby Zamawiający samodzielnie pobrał informacje zawarte w bezpłatnych i ogólnodostępnych bazach danych, tj. odpowiednio informacje z Krajowego Rejestru Sądowego</w:t>
      </w:r>
      <w:r>
        <w:rPr>
          <w:rFonts w:ascii="Calibri" w:hAnsi="Calibri" w:cs="Calibri"/>
          <w:sz w:val="22"/>
          <w:szCs w:val="22"/>
        </w:rPr>
        <w:t xml:space="preserve"> </w:t>
      </w:r>
      <w:r w:rsidRPr="00E33F62">
        <w:rPr>
          <w:rFonts w:ascii="Calibri" w:hAnsi="Calibri" w:cs="Calibri"/>
          <w:sz w:val="22"/>
          <w:szCs w:val="22"/>
        </w:rPr>
        <w:t>lub Centralnej Ewidencji Informacji o Działalności Gospodarczej lub Bazy Internetowej REGON</w:t>
      </w:r>
      <w:r>
        <w:rPr>
          <w:rFonts w:ascii="Calibri" w:hAnsi="Calibri" w:cs="Calibri"/>
          <w:sz w:val="22"/>
          <w:szCs w:val="22"/>
        </w:rPr>
        <w:t>.</w:t>
      </w:r>
    </w:p>
    <w:p w14:paraId="5540E9C4" w14:textId="77777777" w:rsidR="009650D9" w:rsidRDefault="009650D9" w:rsidP="000751DA">
      <w:pPr>
        <w:pStyle w:val="Akapitzlist"/>
        <w:spacing w:after="120" w:line="264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12CCDEFD" w14:textId="6B29B708" w:rsidR="0083528C" w:rsidRDefault="00254B80" w:rsidP="000751DA">
      <w:pPr>
        <w:pStyle w:val="Akapitzlist"/>
        <w:spacing w:after="120" w:line="264" w:lineRule="auto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Załącznikami do niniejszej oferty są:</w:t>
      </w:r>
    </w:p>
    <w:p w14:paraId="3A5FADCF" w14:textId="4F812203" w:rsidR="00254B80" w:rsidRDefault="00254B80" w:rsidP="000751DA">
      <w:pPr>
        <w:pStyle w:val="Akapitzlist"/>
        <w:spacing w:after="120" w:line="264" w:lineRule="auto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</w:t>
      </w:r>
    </w:p>
    <w:p w14:paraId="766CE8AD" w14:textId="77777777" w:rsidR="00254B80" w:rsidRDefault="00254B80" w:rsidP="000751DA">
      <w:pPr>
        <w:pStyle w:val="Akapitzlist"/>
        <w:spacing w:after="120" w:line="264" w:lineRule="auto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</w:t>
      </w:r>
    </w:p>
    <w:p w14:paraId="4B2733ED" w14:textId="77777777" w:rsidR="00254B80" w:rsidRDefault="00254B80" w:rsidP="000751DA">
      <w:pPr>
        <w:pStyle w:val="Akapitzlist"/>
        <w:spacing w:after="120" w:line="264" w:lineRule="auto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</w:t>
      </w:r>
    </w:p>
    <w:p w14:paraId="39FFE756" w14:textId="77777777" w:rsidR="00254B80" w:rsidRDefault="00254B80" w:rsidP="000751DA">
      <w:pPr>
        <w:pStyle w:val="Akapitzlist"/>
        <w:spacing w:after="120" w:line="264" w:lineRule="auto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</w:t>
      </w:r>
    </w:p>
    <w:p w14:paraId="32313A98" w14:textId="3F91201A" w:rsidR="004E7758" w:rsidRPr="004E7758" w:rsidRDefault="004E7758" w:rsidP="000751DA">
      <w:pPr>
        <w:pStyle w:val="Akapitzlist"/>
        <w:spacing w:after="120" w:line="264" w:lineRule="auto"/>
        <w:ind w:left="0"/>
        <w:jc w:val="both"/>
        <w:rPr>
          <w:rFonts w:ascii="Calibri" w:hAnsi="Calibri" w:cs="Calibri"/>
          <w:i/>
          <w:sz w:val="18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………………………………………………</w:t>
      </w:r>
      <w:r>
        <w:rPr>
          <w:rFonts w:ascii="Calibri" w:hAnsi="Calibri" w:cs="Calibri"/>
          <w:sz w:val="22"/>
          <w:szCs w:val="22"/>
        </w:rPr>
        <w:br/>
      </w:r>
      <w:r w:rsidRPr="004E7758">
        <w:rPr>
          <w:rFonts w:ascii="Calibri" w:hAnsi="Calibri" w:cs="Calibri"/>
          <w:i/>
          <w:sz w:val="18"/>
          <w:szCs w:val="22"/>
        </w:rPr>
        <w:tab/>
      </w:r>
      <w:r w:rsidRPr="004E7758">
        <w:rPr>
          <w:rFonts w:ascii="Calibri" w:hAnsi="Calibri" w:cs="Calibri"/>
          <w:i/>
          <w:sz w:val="18"/>
          <w:szCs w:val="22"/>
        </w:rPr>
        <w:tab/>
      </w:r>
      <w:r w:rsidRPr="004E7758">
        <w:rPr>
          <w:rFonts w:ascii="Calibri" w:hAnsi="Calibri" w:cs="Calibri"/>
          <w:i/>
          <w:sz w:val="18"/>
          <w:szCs w:val="22"/>
        </w:rPr>
        <w:tab/>
      </w:r>
      <w:r w:rsidRPr="004E7758">
        <w:rPr>
          <w:rFonts w:ascii="Calibri" w:hAnsi="Calibri" w:cs="Calibri"/>
          <w:i/>
          <w:sz w:val="18"/>
          <w:szCs w:val="22"/>
        </w:rPr>
        <w:tab/>
      </w:r>
      <w:r w:rsidRPr="004E7758">
        <w:rPr>
          <w:rFonts w:ascii="Calibri" w:hAnsi="Calibri" w:cs="Calibri"/>
          <w:i/>
          <w:sz w:val="18"/>
          <w:szCs w:val="22"/>
        </w:rPr>
        <w:tab/>
      </w:r>
      <w:r w:rsidRPr="004E7758">
        <w:rPr>
          <w:rFonts w:ascii="Calibri" w:hAnsi="Calibri" w:cs="Calibri"/>
          <w:i/>
          <w:sz w:val="18"/>
          <w:szCs w:val="22"/>
        </w:rPr>
        <w:tab/>
      </w:r>
      <w:r w:rsidRPr="004E7758">
        <w:rPr>
          <w:rFonts w:ascii="Calibri" w:hAnsi="Calibri" w:cs="Calibri"/>
          <w:i/>
          <w:sz w:val="18"/>
          <w:szCs w:val="22"/>
        </w:rPr>
        <w:tab/>
      </w:r>
      <w:r w:rsidRPr="004E7758">
        <w:rPr>
          <w:rFonts w:ascii="Calibri" w:hAnsi="Calibri" w:cs="Calibri"/>
          <w:i/>
          <w:sz w:val="18"/>
          <w:szCs w:val="22"/>
        </w:rPr>
        <w:tab/>
        <w:t xml:space="preserve">          (Miejscowość, data)</w:t>
      </w:r>
    </w:p>
    <w:p w14:paraId="59A5C82E" w14:textId="231244FA" w:rsidR="00602765" w:rsidRPr="00171608" w:rsidRDefault="0062683B" w:rsidP="000751DA">
      <w:pPr>
        <w:spacing w:before="240" w:line="264" w:lineRule="auto"/>
        <w:ind w:right="40"/>
        <w:jc w:val="center"/>
        <w:rPr>
          <w:rFonts w:ascii="Calibri" w:hAnsi="Calibri" w:cs="Calibri"/>
          <w:sz w:val="16"/>
        </w:rPr>
      </w:pPr>
      <w:r w:rsidRPr="00171608">
        <w:rPr>
          <w:rFonts w:asciiTheme="minorHAnsi" w:hAnsiTheme="minorHAnsi" w:cstheme="minorHAnsi"/>
          <w:sz w:val="18"/>
          <w:szCs w:val="22"/>
        </w:rPr>
        <w:t xml:space="preserve">DOKUMENT NALEŻY PODPISAĆ KWALIFIKOWANYM PODPISEM ELEKTRONICZNYM, </w:t>
      </w:r>
      <w:r w:rsidRPr="00171608">
        <w:rPr>
          <w:rFonts w:asciiTheme="minorHAnsi" w:hAnsiTheme="minorHAnsi" w:cstheme="minorHAnsi"/>
          <w:sz w:val="18"/>
          <w:szCs w:val="22"/>
        </w:rPr>
        <w:br/>
        <w:t>PODPISEM ZAUFANYM LUB PODPISEM OSOBISTYM</w:t>
      </w:r>
    </w:p>
    <w:sectPr w:rsidR="00602765" w:rsidRPr="00171608" w:rsidSect="00B83E5E">
      <w:headerReference w:type="default" r:id="rId9"/>
      <w:footerReference w:type="default" r:id="rId10"/>
      <w:headerReference w:type="first" r:id="rId11"/>
      <w:pgSz w:w="11906" w:h="16838"/>
      <w:pgMar w:top="1418" w:right="1418" w:bottom="1418" w:left="1418" w:header="851" w:footer="227" w:gutter="0"/>
      <w:cols w:space="708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121EA5" w14:textId="77777777" w:rsidR="00534864" w:rsidRDefault="00534864">
      <w:r>
        <w:separator/>
      </w:r>
    </w:p>
  </w:endnote>
  <w:endnote w:type="continuationSeparator" w:id="0">
    <w:p w14:paraId="2DBAE290" w14:textId="77777777" w:rsidR="00534864" w:rsidRDefault="00534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iraginoSans-W3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B0DE2" w14:textId="77777777" w:rsidR="00602765" w:rsidRDefault="00602765">
    <w:pPr>
      <w:pStyle w:val="Stopka"/>
      <w:jc w:val="right"/>
      <w:rPr>
        <w:b/>
        <w:bCs/>
        <w:i/>
        <w:iCs/>
        <w:sz w:val="16"/>
        <w:szCs w:val="16"/>
      </w:rPr>
    </w:pPr>
    <w:r>
      <w:rPr>
        <w:i/>
        <w:iCs/>
        <w:sz w:val="16"/>
        <w:szCs w:val="16"/>
      </w:rPr>
      <w:t xml:space="preserve">Strona </w:t>
    </w:r>
    <w:r w:rsidR="00B76DE7">
      <w:rPr>
        <w:b/>
        <w:bCs/>
        <w:i/>
        <w:iCs/>
        <w:sz w:val="16"/>
        <w:szCs w:val="16"/>
      </w:rPr>
      <w:fldChar w:fldCharType="begin"/>
    </w:r>
    <w:r>
      <w:rPr>
        <w:b/>
        <w:bCs/>
        <w:i/>
        <w:iCs/>
        <w:sz w:val="16"/>
        <w:szCs w:val="16"/>
      </w:rPr>
      <w:instrText xml:space="preserve"> PAGE </w:instrText>
    </w:r>
    <w:r w:rsidR="00B76DE7">
      <w:rPr>
        <w:b/>
        <w:bCs/>
        <w:i/>
        <w:iCs/>
        <w:sz w:val="16"/>
        <w:szCs w:val="16"/>
      </w:rPr>
      <w:fldChar w:fldCharType="separate"/>
    </w:r>
    <w:r w:rsidR="00201CF2">
      <w:rPr>
        <w:b/>
        <w:bCs/>
        <w:i/>
        <w:iCs/>
        <w:noProof/>
        <w:sz w:val="16"/>
        <w:szCs w:val="16"/>
      </w:rPr>
      <w:t>2</w:t>
    </w:r>
    <w:r w:rsidR="00B76DE7">
      <w:rPr>
        <w:b/>
        <w:bCs/>
        <w:i/>
        <w:iCs/>
        <w:sz w:val="16"/>
        <w:szCs w:val="16"/>
      </w:rPr>
      <w:fldChar w:fldCharType="end"/>
    </w:r>
  </w:p>
  <w:p w14:paraId="75F06087" w14:textId="77777777" w:rsidR="00602765" w:rsidRDefault="00602765">
    <w:pPr>
      <w:pStyle w:val="Stopka"/>
      <w:jc w:val="right"/>
      <w:rPr>
        <w:b/>
        <w:bCs/>
        <w:i/>
        <w:iCs/>
        <w:sz w:val="16"/>
        <w:szCs w:val="16"/>
      </w:rPr>
    </w:pPr>
  </w:p>
  <w:p w14:paraId="21B41B8C" w14:textId="77777777" w:rsidR="00602765" w:rsidRDefault="0060276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17450E" w14:textId="77777777" w:rsidR="00534864" w:rsidRDefault="00534864">
      <w:r>
        <w:separator/>
      </w:r>
    </w:p>
  </w:footnote>
  <w:footnote w:type="continuationSeparator" w:id="0">
    <w:p w14:paraId="78B77649" w14:textId="77777777" w:rsidR="00534864" w:rsidRDefault="00534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2883D" w14:textId="77777777" w:rsidR="005C747E" w:rsidRPr="007A186E" w:rsidRDefault="005C747E" w:rsidP="005C747E">
    <w:pPr>
      <w:jc w:val="center"/>
      <w:rPr>
        <w:i/>
        <w:sz w:val="16"/>
        <w:szCs w:val="16"/>
      </w:rPr>
    </w:pPr>
  </w:p>
  <w:p w14:paraId="32917463" w14:textId="77777777" w:rsidR="005C747E" w:rsidRDefault="005C747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898998" w14:textId="4D088CD9" w:rsidR="006D1D4B" w:rsidRPr="0067537F" w:rsidRDefault="00086C60" w:rsidP="006D1D4B">
    <w:pPr>
      <w:pStyle w:val="Nagwek"/>
      <w:tabs>
        <w:tab w:val="left" w:pos="2644"/>
      </w:tabs>
      <w:rPr>
        <w:rFonts w:ascii="Calibri" w:hAnsi="Calibri" w:cs="Calibri"/>
        <w:sz w:val="18"/>
        <w:szCs w:val="22"/>
      </w:rPr>
    </w:pPr>
    <w:r>
      <w:rPr>
        <w:rFonts w:ascii="Calibri" w:hAnsi="Calibri" w:cs="Calibri"/>
        <w:sz w:val="18"/>
        <w:szCs w:val="22"/>
      </w:rPr>
      <w:t xml:space="preserve">Znak sprawy: </w:t>
    </w:r>
    <w:r w:rsidR="00880A5D">
      <w:rPr>
        <w:rFonts w:ascii="Calibri" w:hAnsi="Calibri" w:cs="Calibri"/>
        <w:sz w:val="18"/>
        <w:szCs w:val="22"/>
      </w:rPr>
      <w:t>GEO.I.262.2.2026</w:t>
    </w:r>
  </w:p>
  <w:p w14:paraId="0C78FBC7" w14:textId="70265B4D" w:rsidR="005C747E" w:rsidRPr="006D1D4B" w:rsidRDefault="005C747E" w:rsidP="006D1D4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kern w:val="1"/>
        <w:lang w:val="pl-PL" w:eastAsia="pl-PL" w:bidi="pl-PL"/>
      </w:rPr>
    </w:lvl>
  </w:abstractNum>
  <w:abstractNum w:abstractNumId="3">
    <w:nsid w:val="00000004"/>
    <w:multiLevelType w:val="singleLevel"/>
    <w:tmpl w:val="E8F48A38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1363" w:hanging="360"/>
      </w:pPr>
      <w:rPr>
        <w:rFonts w:ascii="Calibri" w:hAnsi="Calibri" w:cs="Calibri" w:hint="default"/>
        <w:b w:val="0"/>
        <w:i w:val="0"/>
        <w:sz w:val="16"/>
        <w:szCs w:val="16"/>
      </w:rPr>
    </w:lvl>
  </w:abstractNum>
  <w:abstractNum w:abstractNumId="4">
    <w:nsid w:val="00000005"/>
    <w:multiLevelType w:val="singleLevel"/>
    <w:tmpl w:val="03122EC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bCs w:val="0"/>
        <w:sz w:val="20"/>
        <w:szCs w:val="20"/>
      </w:rPr>
    </w:lvl>
  </w:abstractNum>
  <w:abstractNum w:abstractNumId="5">
    <w:nsid w:val="00000006"/>
    <w:multiLevelType w:val="singleLevel"/>
    <w:tmpl w:val="B39AA34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i w:val="0"/>
        <w:iCs/>
        <w:sz w:val="22"/>
        <w:szCs w:val="22"/>
        <w:lang w:val="pl-PL"/>
      </w:rPr>
    </w:lvl>
  </w:abstractNum>
  <w:abstractNum w:abstractNumId="6">
    <w:nsid w:val="00000007"/>
    <w:multiLevelType w:val="singleLevel"/>
    <w:tmpl w:val="00000007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7">
    <w:nsid w:val="00000009"/>
    <w:multiLevelType w:val="singleLevel"/>
    <w:tmpl w:val="00000009"/>
    <w:name w:val="WW8Num21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iCs/>
        <w:color w:val="000000"/>
        <w:spacing w:val="-4"/>
        <w:sz w:val="22"/>
        <w:szCs w:val="22"/>
        <w:vertAlign w:val="superscript"/>
        <w:lang w:val="pl-PL"/>
      </w:rPr>
    </w:lvl>
  </w:abstractNum>
  <w:abstractNum w:abstractNumId="8">
    <w:nsid w:val="042E123D"/>
    <w:multiLevelType w:val="multilevel"/>
    <w:tmpl w:val="659C772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629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04542A5E"/>
    <w:multiLevelType w:val="hybridMultilevel"/>
    <w:tmpl w:val="D11A4C8A"/>
    <w:lvl w:ilvl="0" w:tplc="7E9EF25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467043F"/>
    <w:multiLevelType w:val="hybridMultilevel"/>
    <w:tmpl w:val="26C259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C5E4B"/>
    <w:multiLevelType w:val="hybridMultilevel"/>
    <w:tmpl w:val="8648F8B4"/>
    <w:lvl w:ilvl="0" w:tplc="B7189DA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6023606"/>
    <w:multiLevelType w:val="hybridMultilevel"/>
    <w:tmpl w:val="78E2D204"/>
    <w:lvl w:ilvl="0" w:tplc="9F609F4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72129D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04A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A8B7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5A98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4401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76D4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BC8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5A88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687213E"/>
    <w:multiLevelType w:val="multilevel"/>
    <w:tmpl w:val="C16E0D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4">
    <w:nsid w:val="0AA511A3"/>
    <w:multiLevelType w:val="multilevel"/>
    <w:tmpl w:val="7324CC00"/>
    <w:lvl w:ilvl="0">
      <w:start w:val="6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abstractNum w:abstractNumId="15">
    <w:nsid w:val="0F015755"/>
    <w:multiLevelType w:val="multilevel"/>
    <w:tmpl w:val="EAE86C2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11A3575D"/>
    <w:multiLevelType w:val="hybridMultilevel"/>
    <w:tmpl w:val="CE646FA6"/>
    <w:lvl w:ilvl="0" w:tplc="A0B4C40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376C8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8BE4B69"/>
    <w:multiLevelType w:val="hybridMultilevel"/>
    <w:tmpl w:val="5C4683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29A600EE"/>
    <w:multiLevelType w:val="hybridMultilevel"/>
    <w:tmpl w:val="A426F6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BE1900"/>
    <w:multiLevelType w:val="hybridMultilevel"/>
    <w:tmpl w:val="3300EDE0"/>
    <w:lvl w:ilvl="0" w:tplc="1A9C24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117856"/>
    <w:multiLevelType w:val="hybridMultilevel"/>
    <w:tmpl w:val="834C7F6E"/>
    <w:lvl w:ilvl="0" w:tplc="D06445B0">
      <w:start w:val="1"/>
      <w:numFmt w:val="decimal"/>
      <w:lvlText w:val="%1)"/>
      <w:lvlJc w:val="left"/>
      <w:pPr>
        <w:ind w:left="928" w:hanging="360"/>
      </w:pPr>
      <w:rPr>
        <w:rFonts w:hint="default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2C3F2C36"/>
    <w:multiLevelType w:val="hybridMultilevel"/>
    <w:tmpl w:val="7E6C86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C14BEC"/>
    <w:multiLevelType w:val="hybridMultilevel"/>
    <w:tmpl w:val="CC2EB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5B935D8"/>
    <w:multiLevelType w:val="hybridMultilevel"/>
    <w:tmpl w:val="C8FC1288"/>
    <w:lvl w:ilvl="0" w:tplc="CC3257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7C6728F"/>
    <w:multiLevelType w:val="hybridMultilevel"/>
    <w:tmpl w:val="76FE6760"/>
    <w:lvl w:ilvl="0" w:tplc="CC3257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DD35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54816E3"/>
    <w:multiLevelType w:val="hybridMultilevel"/>
    <w:tmpl w:val="4BF69BD6"/>
    <w:lvl w:ilvl="0" w:tplc="D582691A">
      <w:start w:val="1"/>
      <w:numFmt w:val="bullet"/>
      <w:lvlText w:val=""/>
      <w:lvlJc w:val="left"/>
      <w:pPr>
        <w:ind w:left="1292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28">
    <w:nsid w:val="45E654E3"/>
    <w:multiLevelType w:val="hybridMultilevel"/>
    <w:tmpl w:val="8988C9CE"/>
    <w:lvl w:ilvl="0" w:tplc="CC3257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D3496D"/>
    <w:multiLevelType w:val="hybridMultilevel"/>
    <w:tmpl w:val="1DDC0080"/>
    <w:lvl w:ilvl="0" w:tplc="E74270D2">
      <w:start w:val="1"/>
      <w:numFmt w:val="decimal"/>
      <w:lvlText w:val="%1."/>
      <w:lvlJc w:val="left"/>
      <w:pPr>
        <w:ind w:left="720" w:hanging="360"/>
      </w:pPr>
    </w:lvl>
    <w:lvl w:ilvl="1" w:tplc="AEF6BA8A" w:tentative="1">
      <w:start w:val="1"/>
      <w:numFmt w:val="lowerLetter"/>
      <w:lvlText w:val="%2."/>
      <w:lvlJc w:val="left"/>
      <w:pPr>
        <w:ind w:left="1440" w:hanging="360"/>
      </w:pPr>
    </w:lvl>
    <w:lvl w:ilvl="2" w:tplc="B9B4CF1C" w:tentative="1">
      <w:start w:val="1"/>
      <w:numFmt w:val="lowerRoman"/>
      <w:lvlText w:val="%3."/>
      <w:lvlJc w:val="right"/>
      <w:pPr>
        <w:ind w:left="2160" w:hanging="180"/>
      </w:pPr>
    </w:lvl>
    <w:lvl w:ilvl="3" w:tplc="FC9C7A3C" w:tentative="1">
      <w:start w:val="1"/>
      <w:numFmt w:val="decimal"/>
      <w:lvlText w:val="%4."/>
      <w:lvlJc w:val="left"/>
      <w:pPr>
        <w:ind w:left="2880" w:hanging="360"/>
      </w:pPr>
    </w:lvl>
    <w:lvl w:ilvl="4" w:tplc="D04806FA" w:tentative="1">
      <w:start w:val="1"/>
      <w:numFmt w:val="lowerLetter"/>
      <w:lvlText w:val="%5."/>
      <w:lvlJc w:val="left"/>
      <w:pPr>
        <w:ind w:left="3600" w:hanging="360"/>
      </w:pPr>
    </w:lvl>
    <w:lvl w:ilvl="5" w:tplc="13C01B36" w:tentative="1">
      <w:start w:val="1"/>
      <w:numFmt w:val="lowerRoman"/>
      <w:lvlText w:val="%6."/>
      <w:lvlJc w:val="right"/>
      <w:pPr>
        <w:ind w:left="4320" w:hanging="180"/>
      </w:pPr>
    </w:lvl>
    <w:lvl w:ilvl="6" w:tplc="2C74AB88" w:tentative="1">
      <w:start w:val="1"/>
      <w:numFmt w:val="decimal"/>
      <w:lvlText w:val="%7."/>
      <w:lvlJc w:val="left"/>
      <w:pPr>
        <w:ind w:left="5040" w:hanging="360"/>
      </w:pPr>
    </w:lvl>
    <w:lvl w:ilvl="7" w:tplc="248A4A5C" w:tentative="1">
      <w:start w:val="1"/>
      <w:numFmt w:val="lowerLetter"/>
      <w:lvlText w:val="%8."/>
      <w:lvlJc w:val="left"/>
      <w:pPr>
        <w:ind w:left="5760" w:hanging="360"/>
      </w:pPr>
    </w:lvl>
    <w:lvl w:ilvl="8" w:tplc="35B4B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A55327"/>
    <w:multiLevelType w:val="hybridMultilevel"/>
    <w:tmpl w:val="73B0B96C"/>
    <w:lvl w:ilvl="0" w:tplc="CC3257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8720447"/>
    <w:multiLevelType w:val="hybridMultilevel"/>
    <w:tmpl w:val="8188B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5930C3"/>
    <w:multiLevelType w:val="hybridMultilevel"/>
    <w:tmpl w:val="0478AEB4"/>
    <w:lvl w:ilvl="0" w:tplc="98C65F42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4C8A0C1A"/>
    <w:multiLevelType w:val="hybridMultilevel"/>
    <w:tmpl w:val="4EF2FCE4"/>
    <w:lvl w:ilvl="0" w:tplc="770A34EC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C13C80"/>
    <w:multiLevelType w:val="multilevel"/>
    <w:tmpl w:val="A1862752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567" w:hanging="39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52ED0A3B"/>
    <w:multiLevelType w:val="multilevel"/>
    <w:tmpl w:val="0415001F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  <w:lang w:val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550B5E09"/>
    <w:multiLevelType w:val="hybridMultilevel"/>
    <w:tmpl w:val="F0467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810403"/>
    <w:multiLevelType w:val="hybridMultilevel"/>
    <w:tmpl w:val="4FC6E08E"/>
    <w:lvl w:ilvl="0" w:tplc="6A0A7B88">
      <w:start w:val="1"/>
      <w:numFmt w:val="decimal"/>
      <w:lvlText w:val="%1)"/>
      <w:lvlJc w:val="left"/>
      <w:pPr>
        <w:ind w:left="390" w:hanging="360"/>
      </w:pPr>
      <w:rPr>
        <w:rFonts w:hint="default"/>
        <w:sz w:val="18"/>
        <w:szCs w:val="18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8">
    <w:nsid w:val="59653969"/>
    <w:multiLevelType w:val="hybridMultilevel"/>
    <w:tmpl w:val="7E6C86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3410C2"/>
    <w:multiLevelType w:val="hybridMultilevel"/>
    <w:tmpl w:val="46941296"/>
    <w:lvl w:ilvl="0" w:tplc="CC3257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CD0DE4"/>
    <w:multiLevelType w:val="hybridMultilevel"/>
    <w:tmpl w:val="AB6E1EAA"/>
    <w:lvl w:ilvl="0" w:tplc="FA9268BA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CB60A8"/>
    <w:multiLevelType w:val="hybridMultilevel"/>
    <w:tmpl w:val="B2A25F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B45923"/>
    <w:multiLevelType w:val="multilevel"/>
    <w:tmpl w:val="51488B6C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color w:val="auto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>
    <w:nsid w:val="6DCA35A0"/>
    <w:multiLevelType w:val="hybridMultilevel"/>
    <w:tmpl w:val="CE927074"/>
    <w:lvl w:ilvl="0" w:tplc="CC3257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22D0B4F"/>
    <w:multiLevelType w:val="hybridMultilevel"/>
    <w:tmpl w:val="210069B0"/>
    <w:lvl w:ilvl="0" w:tplc="BC64B748">
      <w:start w:val="1"/>
      <w:numFmt w:val="decimal"/>
      <w:lvlText w:val="%1."/>
      <w:lvlJc w:val="left"/>
      <w:pPr>
        <w:ind w:left="720" w:hanging="360"/>
      </w:pPr>
    </w:lvl>
    <w:lvl w:ilvl="1" w:tplc="E2521E56" w:tentative="1">
      <w:start w:val="1"/>
      <w:numFmt w:val="lowerLetter"/>
      <w:lvlText w:val="%2."/>
      <w:lvlJc w:val="left"/>
      <w:pPr>
        <w:ind w:left="1440" w:hanging="360"/>
      </w:pPr>
    </w:lvl>
    <w:lvl w:ilvl="2" w:tplc="20326D3C" w:tentative="1">
      <w:start w:val="1"/>
      <w:numFmt w:val="lowerRoman"/>
      <w:lvlText w:val="%3."/>
      <w:lvlJc w:val="right"/>
      <w:pPr>
        <w:ind w:left="2160" w:hanging="180"/>
      </w:pPr>
    </w:lvl>
    <w:lvl w:ilvl="3" w:tplc="18E8FEDC" w:tentative="1">
      <w:start w:val="1"/>
      <w:numFmt w:val="decimal"/>
      <w:lvlText w:val="%4."/>
      <w:lvlJc w:val="left"/>
      <w:pPr>
        <w:ind w:left="2880" w:hanging="360"/>
      </w:pPr>
    </w:lvl>
    <w:lvl w:ilvl="4" w:tplc="CEDAFE5C" w:tentative="1">
      <w:start w:val="1"/>
      <w:numFmt w:val="lowerLetter"/>
      <w:lvlText w:val="%5."/>
      <w:lvlJc w:val="left"/>
      <w:pPr>
        <w:ind w:left="3600" w:hanging="360"/>
      </w:pPr>
    </w:lvl>
    <w:lvl w:ilvl="5" w:tplc="D2E66CF6" w:tentative="1">
      <w:start w:val="1"/>
      <w:numFmt w:val="lowerRoman"/>
      <w:lvlText w:val="%6."/>
      <w:lvlJc w:val="right"/>
      <w:pPr>
        <w:ind w:left="4320" w:hanging="180"/>
      </w:pPr>
    </w:lvl>
    <w:lvl w:ilvl="6" w:tplc="8810522A" w:tentative="1">
      <w:start w:val="1"/>
      <w:numFmt w:val="decimal"/>
      <w:lvlText w:val="%7."/>
      <w:lvlJc w:val="left"/>
      <w:pPr>
        <w:ind w:left="5040" w:hanging="360"/>
      </w:pPr>
    </w:lvl>
    <w:lvl w:ilvl="7" w:tplc="8DE87080" w:tentative="1">
      <w:start w:val="1"/>
      <w:numFmt w:val="lowerLetter"/>
      <w:lvlText w:val="%8."/>
      <w:lvlJc w:val="left"/>
      <w:pPr>
        <w:ind w:left="5760" w:hanging="360"/>
      </w:pPr>
    </w:lvl>
    <w:lvl w:ilvl="8" w:tplc="67D27B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F65860"/>
    <w:multiLevelType w:val="hybridMultilevel"/>
    <w:tmpl w:val="4F10ACD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FFD60D5"/>
    <w:multiLevelType w:val="hybridMultilevel"/>
    <w:tmpl w:val="33B63F56"/>
    <w:lvl w:ilvl="0" w:tplc="CC3257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35"/>
  </w:num>
  <w:num w:numId="9">
    <w:abstractNumId w:val="7"/>
  </w:num>
  <w:num w:numId="10">
    <w:abstractNumId w:val="44"/>
  </w:num>
  <w:num w:numId="11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2"/>
  </w:num>
  <w:num w:numId="14">
    <w:abstractNumId w:val="29"/>
  </w:num>
  <w:num w:numId="15">
    <w:abstractNumId w:val="34"/>
  </w:num>
  <w:num w:numId="16">
    <w:abstractNumId w:val="11"/>
  </w:num>
  <w:num w:numId="17">
    <w:abstractNumId w:val="42"/>
  </w:num>
  <w:num w:numId="18">
    <w:abstractNumId w:val="26"/>
  </w:num>
  <w:num w:numId="19">
    <w:abstractNumId w:val="32"/>
  </w:num>
  <w:num w:numId="20">
    <w:abstractNumId w:val="9"/>
  </w:num>
  <w:num w:numId="21">
    <w:abstractNumId w:val="40"/>
  </w:num>
  <w:num w:numId="22">
    <w:abstractNumId w:val="21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</w:num>
  <w:num w:numId="25">
    <w:abstractNumId w:val="18"/>
  </w:num>
  <w:num w:numId="26">
    <w:abstractNumId w:val="19"/>
  </w:num>
  <w:num w:numId="27">
    <w:abstractNumId w:val="13"/>
  </w:num>
  <w:num w:numId="28">
    <w:abstractNumId w:val="33"/>
  </w:num>
  <w:num w:numId="29">
    <w:abstractNumId w:val="27"/>
  </w:num>
  <w:num w:numId="30">
    <w:abstractNumId w:val="15"/>
  </w:num>
  <w:num w:numId="31">
    <w:abstractNumId w:val="8"/>
  </w:num>
  <w:num w:numId="32">
    <w:abstractNumId w:val="45"/>
  </w:num>
  <w:num w:numId="33">
    <w:abstractNumId w:val="41"/>
  </w:num>
  <w:num w:numId="34">
    <w:abstractNumId w:val="10"/>
  </w:num>
  <w:num w:numId="35">
    <w:abstractNumId w:val="46"/>
  </w:num>
  <w:num w:numId="36">
    <w:abstractNumId w:val="28"/>
  </w:num>
  <w:num w:numId="37">
    <w:abstractNumId w:val="30"/>
  </w:num>
  <w:num w:numId="38">
    <w:abstractNumId w:val="39"/>
  </w:num>
  <w:num w:numId="39">
    <w:abstractNumId w:val="43"/>
  </w:num>
  <w:num w:numId="40">
    <w:abstractNumId w:val="25"/>
  </w:num>
  <w:num w:numId="41">
    <w:abstractNumId w:val="24"/>
  </w:num>
  <w:num w:numId="42">
    <w:abstractNumId w:val="17"/>
  </w:num>
  <w:num w:numId="43">
    <w:abstractNumId w:val="37"/>
  </w:num>
  <w:num w:numId="44">
    <w:abstractNumId w:val="20"/>
  </w:num>
  <w:num w:numId="45">
    <w:abstractNumId w:val="16"/>
  </w:num>
  <w:num w:numId="46">
    <w:abstractNumId w:val="31"/>
  </w:num>
  <w:num w:numId="47">
    <w:abstractNumId w:val="38"/>
  </w:num>
  <w:num w:numId="48">
    <w:abstractNumId w:val="22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A97"/>
    <w:rsid w:val="000066B6"/>
    <w:rsid w:val="0001000E"/>
    <w:rsid w:val="00025015"/>
    <w:rsid w:val="00025029"/>
    <w:rsid w:val="00026E7B"/>
    <w:rsid w:val="00047388"/>
    <w:rsid w:val="0006410E"/>
    <w:rsid w:val="000751DA"/>
    <w:rsid w:val="00075D32"/>
    <w:rsid w:val="00086C60"/>
    <w:rsid w:val="00087A41"/>
    <w:rsid w:val="0009581B"/>
    <w:rsid w:val="00096512"/>
    <w:rsid w:val="000B1C88"/>
    <w:rsid w:val="000C3E3C"/>
    <w:rsid w:val="000D1378"/>
    <w:rsid w:val="000D396C"/>
    <w:rsid w:val="000E7211"/>
    <w:rsid w:val="000F41F4"/>
    <w:rsid w:val="001127C6"/>
    <w:rsid w:val="00112FC5"/>
    <w:rsid w:val="00126F92"/>
    <w:rsid w:val="00133541"/>
    <w:rsid w:val="001372D6"/>
    <w:rsid w:val="0014362E"/>
    <w:rsid w:val="00150680"/>
    <w:rsid w:val="00171608"/>
    <w:rsid w:val="00193888"/>
    <w:rsid w:val="001950E8"/>
    <w:rsid w:val="001A6909"/>
    <w:rsid w:val="001B1609"/>
    <w:rsid w:val="001C2A9B"/>
    <w:rsid w:val="001E0643"/>
    <w:rsid w:val="001E1787"/>
    <w:rsid w:val="001E2424"/>
    <w:rsid w:val="001E306E"/>
    <w:rsid w:val="00201CF2"/>
    <w:rsid w:val="00213976"/>
    <w:rsid w:val="00216466"/>
    <w:rsid w:val="00246A08"/>
    <w:rsid w:val="00247A5A"/>
    <w:rsid w:val="00250E4C"/>
    <w:rsid w:val="00254B80"/>
    <w:rsid w:val="00256C70"/>
    <w:rsid w:val="002678F9"/>
    <w:rsid w:val="00270931"/>
    <w:rsid w:val="00276E5E"/>
    <w:rsid w:val="00280243"/>
    <w:rsid w:val="00282BDB"/>
    <w:rsid w:val="002838BB"/>
    <w:rsid w:val="002A33F6"/>
    <w:rsid w:val="002A40A6"/>
    <w:rsid w:val="002B1FD0"/>
    <w:rsid w:val="002C16F8"/>
    <w:rsid w:val="002C4996"/>
    <w:rsid w:val="002D2C75"/>
    <w:rsid w:val="002E4A70"/>
    <w:rsid w:val="0030292D"/>
    <w:rsid w:val="00302F84"/>
    <w:rsid w:val="003052CA"/>
    <w:rsid w:val="0031387A"/>
    <w:rsid w:val="00314A9A"/>
    <w:rsid w:val="003228AF"/>
    <w:rsid w:val="003278B6"/>
    <w:rsid w:val="0033008A"/>
    <w:rsid w:val="00333731"/>
    <w:rsid w:val="00341B81"/>
    <w:rsid w:val="003526C3"/>
    <w:rsid w:val="00357F51"/>
    <w:rsid w:val="00375B24"/>
    <w:rsid w:val="0038223B"/>
    <w:rsid w:val="003869EC"/>
    <w:rsid w:val="00390CC2"/>
    <w:rsid w:val="00394361"/>
    <w:rsid w:val="003C6FBD"/>
    <w:rsid w:val="003D7327"/>
    <w:rsid w:val="003E544C"/>
    <w:rsid w:val="00404221"/>
    <w:rsid w:val="0041397F"/>
    <w:rsid w:val="00425C9D"/>
    <w:rsid w:val="00426592"/>
    <w:rsid w:val="0043044F"/>
    <w:rsid w:val="0043563B"/>
    <w:rsid w:val="0044401C"/>
    <w:rsid w:val="0045301B"/>
    <w:rsid w:val="00455F45"/>
    <w:rsid w:val="0047208D"/>
    <w:rsid w:val="00474568"/>
    <w:rsid w:val="00475D62"/>
    <w:rsid w:val="004779F0"/>
    <w:rsid w:val="0049381C"/>
    <w:rsid w:val="00493B84"/>
    <w:rsid w:val="00496C60"/>
    <w:rsid w:val="004B2C45"/>
    <w:rsid w:val="004E2435"/>
    <w:rsid w:val="004E52CF"/>
    <w:rsid w:val="004E7758"/>
    <w:rsid w:val="00500FEE"/>
    <w:rsid w:val="00506F18"/>
    <w:rsid w:val="0051299A"/>
    <w:rsid w:val="00527C0B"/>
    <w:rsid w:val="00531D76"/>
    <w:rsid w:val="00534864"/>
    <w:rsid w:val="00535DE3"/>
    <w:rsid w:val="00544BFF"/>
    <w:rsid w:val="00550D7B"/>
    <w:rsid w:val="00571F16"/>
    <w:rsid w:val="005802AF"/>
    <w:rsid w:val="005A18CD"/>
    <w:rsid w:val="005A2D4E"/>
    <w:rsid w:val="005C0886"/>
    <w:rsid w:val="005C63F9"/>
    <w:rsid w:val="005C747E"/>
    <w:rsid w:val="005D415B"/>
    <w:rsid w:val="005E1501"/>
    <w:rsid w:val="005F2A48"/>
    <w:rsid w:val="005F41AB"/>
    <w:rsid w:val="005F6C0B"/>
    <w:rsid w:val="00602765"/>
    <w:rsid w:val="00614867"/>
    <w:rsid w:val="00617377"/>
    <w:rsid w:val="0062683B"/>
    <w:rsid w:val="006305B4"/>
    <w:rsid w:val="006375AB"/>
    <w:rsid w:val="006506AD"/>
    <w:rsid w:val="00650F11"/>
    <w:rsid w:val="00654110"/>
    <w:rsid w:val="006544B8"/>
    <w:rsid w:val="006637F6"/>
    <w:rsid w:val="00673B88"/>
    <w:rsid w:val="006944A0"/>
    <w:rsid w:val="00694791"/>
    <w:rsid w:val="006A22B6"/>
    <w:rsid w:val="006B15AA"/>
    <w:rsid w:val="006B32C4"/>
    <w:rsid w:val="006B36E0"/>
    <w:rsid w:val="006B5BA6"/>
    <w:rsid w:val="006B5C0F"/>
    <w:rsid w:val="006C649A"/>
    <w:rsid w:val="006D193C"/>
    <w:rsid w:val="006D1D4B"/>
    <w:rsid w:val="006E10FD"/>
    <w:rsid w:val="006F38D6"/>
    <w:rsid w:val="006F588F"/>
    <w:rsid w:val="00701C03"/>
    <w:rsid w:val="007026CD"/>
    <w:rsid w:val="00707735"/>
    <w:rsid w:val="007307FD"/>
    <w:rsid w:val="00735234"/>
    <w:rsid w:val="007406DD"/>
    <w:rsid w:val="007436D2"/>
    <w:rsid w:val="007577D6"/>
    <w:rsid w:val="00760465"/>
    <w:rsid w:val="0076300B"/>
    <w:rsid w:val="007747B3"/>
    <w:rsid w:val="007914CD"/>
    <w:rsid w:val="00792C1F"/>
    <w:rsid w:val="007B308B"/>
    <w:rsid w:val="007B3430"/>
    <w:rsid w:val="007B6EBD"/>
    <w:rsid w:val="007C30B3"/>
    <w:rsid w:val="007C42A4"/>
    <w:rsid w:val="007E7704"/>
    <w:rsid w:val="00802427"/>
    <w:rsid w:val="00803F1D"/>
    <w:rsid w:val="008076A6"/>
    <w:rsid w:val="00811331"/>
    <w:rsid w:val="00817BE2"/>
    <w:rsid w:val="0082008D"/>
    <w:rsid w:val="008239F8"/>
    <w:rsid w:val="0083273B"/>
    <w:rsid w:val="0083528C"/>
    <w:rsid w:val="008445BC"/>
    <w:rsid w:val="00867BF8"/>
    <w:rsid w:val="008764EF"/>
    <w:rsid w:val="00880A5D"/>
    <w:rsid w:val="00881A97"/>
    <w:rsid w:val="00884DC2"/>
    <w:rsid w:val="008A2316"/>
    <w:rsid w:val="008D1685"/>
    <w:rsid w:val="008D3AD2"/>
    <w:rsid w:val="008E03E6"/>
    <w:rsid w:val="008F2931"/>
    <w:rsid w:val="008F5334"/>
    <w:rsid w:val="008F5796"/>
    <w:rsid w:val="008F79EA"/>
    <w:rsid w:val="0090134F"/>
    <w:rsid w:val="009017F0"/>
    <w:rsid w:val="00903A58"/>
    <w:rsid w:val="0090675A"/>
    <w:rsid w:val="0091052B"/>
    <w:rsid w:val="0092043F"/>
    <w:rsid w:val="009204D7"/>
    <w:rsid w:val="0093248B"/>
    <w:rsid w:val="009341A3"/>
    <w:rsid w:val="00944167"/>
    <w:rsid w:val="00944516"/>
    <w:rsid w:val="00953454"/>
    <w:rsid w:val="00955403"/>
    <w:rsid w:val="009609F9"/>
    <w:rsid w:val="009650D9"/>
    <w:rsid w:val="00987207"/>
    <w:rsid w:val="009B1901"/>
    <w:rsid w:val="009B7C9B"/>
    <w:rsid w:val="009C4AA2"/>
    <w:rsid w:val="009D01D5"/>
    <w:rsid w:val="009D3E0D"/>
    <w:rsid w:val="009F6F13"/>
    <w:rsid w:val="009F7774"/>
    <w:rsid w:val="00A03D12"/>
    <w:rsid w:val="00A168A8"/>
    <w:rsid w:val="00A229E7"/>
    <w:rsid w:val="00A23141"/>
    <w:rsid w:val="00A24E3E"/>
    <w:rsid w:val="00A26CBC"/>
    <w:rsid w:val="00A53A6C"/>
    <w:rsid w:val="00A55A5A"/>
    <w:rsid w:val="00A57094"/>
    <w:rsid w:val="00A61ABF"/>
    <w:rsid w:val="00A77988"/>
    <w:rsid w:val="00A804E5"/>
    <w:rsid w:val="00A9194B"/>
    <w:rsid w:val="00AA6476"/>
    <w:rsid w:val="00AB07FA"/>
    <w:rsid w:val="00AC1009"/>
    <w:rsid w:val="00AD21AD"/>
    <w:rsid w:val="00AD463C"/>
    <w:rsid w:val="00AE0615"/>
    <w:rsid w:val="00AF0714"/>
    <w:rsid w:val="00AF550E"/>
    <w:rsid w:val="00AF5AF0"/>
    <w:rsid w:val="00B0215D"/>
    <w:rsid w:val="00B13032"/>
    <w:rsid w:val="00B27E66"/>
    <w:rsid w:val="00B310A3"/>
    <w:rsid w:val="00B34291"/>
    <w:rsid w:val="00B372E6"/>
    <w:rsid w:val="00B478A3"/>
    <w:rsid w:val="00B5164A"/>
    <w:rsid w:val="00B56D00"/>
    <w:rsid w:val="00B66513"/>
    <w:rsid w:val="00B76DE7"/>
    <w:rsid w:val="00B83E5E"/>
    <w:rsid w:val="00B85C15"/>
    <w:rsid w:val="00B87446"/>
    <w:rsid w:val="00BD44DE"/>
    <w:rsid w:val="00BE4554"/>
    <w:rsid w:val="00BE45DA"/>
    <w:rsid w:val="00BE7744"/>
    <w:rsid w:val="00BF12DC"/>
    <w:rsid w:val="00BF75C0"/>
    <w:rsid w:val="00C00E75"/>
    <w:rsid w:val="00C14726"/>
    <w:rsid w:val="00C26062"/>
    <w:rsid w:val="00C30B23"/>
    <w:rsid w:val="00C3683E"/>
    <w:rsid w:val="00C57F29"/>
    <w:rsid w:val="00C61A47"/>
    <w:rsid w:val="00C67391"/>
    <w:rsid w:val="00C72659"/>
    <w:rsid w:val="00C74C4B"/>
    <w:rsid w:val="00C840E4"/>
    <w:rsid w:val="00C923E3"/>
    <w:rsid w:val="00C96680"/>
    <w:rsid w:val="00CA6ADC"/>
    <w:rsid w:val="00CD7B7D"/>
    <w:rsid w:val="00CE0ADD"/>
    <w:rsid w:val="00D00DF3"/>
    <w:rsid w:val="00D132C8"/>
    <w:rsid w:val="00D13D60"/>
    <w:rsid w:val="00D15A42"/>
    <w:rsid w:val="00D20F34"/>
    <w:rsid w:val="00D241F0"/>
    <w:rsid w:val="00D3361B"/>
    <w:rsid w:val="00D456A9"/>
    <w:rsid w:val="00D50AFA"/>
    <w:rsid w:val="00D53E7F"/>
    <w:rsid w:val="00D82CF2"/>
    <w:rsid w:val="00D861B1"/>
    <w:rsid w:val="00D8749F"/>
    <w:rsid w:val="00D92F80"/>
    <w:rsid w:val="00DA38AA"/>
    <w:rsid w:val="00DA5C5C"/>
    <w:rsid w:val="00DD15CA"/>
    <w:rsid w:val="00DF35A1"/>
    <w:rsid w:val="00E05977"/>
    <w:rsid w:val="00E214FD"/>
    <w:rsid w:val="00E27040"/>
    <w:rsid w:val="00E33F62"/>
    <w:rsid w:val="00E37A28"/>
    <w:rsid w:val="00E4768A"/>
    <w:rsid w:val="00E51E78"/>
    <w:rsid w:val="00E53507"/>
    <w:rsid w:val="00E609CD"/>
    <w:rsid w:val="00E60E5D"/>
    <w:rsid w:val="00E611E2"/>
    <w:rsid w:val="00E63E40"/>
    <w:rsid w:val="00E713EE"/>
    <w:rsid w:val="00EA5954"/>
    <w:rsid w:val="00EA5DD0"/>
    <w:rsid w:val="00EB0D33"/>
    <w:rsid w:val="00EB7678"/>
    <w:rsid w:val="00ED549B"/>
    <w:rsid w:val="00EE0A41"/>
    <w:rsid w:val="00EE0E6A"/>
    <w:rsid w:val="00EE785A"/>
    <w:rsid w:val="00EF507E"/>
    <w:rsid w:val="00EF5CA6"/>
    <w:rsid w:val="00EF5F1C"/>
    <w:rsid w:val="00F013C1"/>
    <w:rsid w:val="00F127C7"/>
    <w:rsid w:val="00F15C98"/>
    <w:rsid w:val="00F223C3"/>
    <w:rsid w:val="00F36E71"/>
    <w:rsid w:val="00F54BE6"/>
    <w:rsid w:val="00F61821"/>
    <w:rsid w:val="00F66E6C"/>
    <w:rsid w:val="00F80BAF"/>
    <w:rsid w:val="00F82A3B"/>
    <w:rsid w:val="00F91F74"/>
    <w:rsid w:val="00F92229"/>
    <w:rsid w:val="00F937CF"/>
    <w:rsid w:val="00F96D8D"/>
    <w:rsid w:val="00FB2CA8"/>
    <w:rsid w:val="00FB3935"/>
    <w:rsid w:val="00FC02E7"/>
    <w:rsid w:val="00FC35AC"/>
    <w:rsid w:val="00FD265E"/>
    <w:rsid w:val="00FD7076"/>
    <w:rsid w:val="00FD741D"/>
    <w:rsid w:val="00FE449A"/>
    <w:rsid w:val="00FE4AE5"/>
    <w:rsid w:val="00FE5DB8"/>
    <w:rsid w:val="00FF2CF1"/>
    <w:rsid w:val="00FF7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DB75E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2229"/>
    <w:pPr>
      <w:suppressAutoHyphens/>
    </w:pPr>
    <w:rPr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38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38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8">
    <w:name w:val="heading 8"/>
    <w:basedOn w:val="Normalny"/>
    <w:next w:val="Normalny"/>
    <w:qFormat/>
    <w:rsid w:val="00F9222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F92229"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92229"/>
    <w:rPr>
      <w:b/>
      <w:i w:val="0"/>
      <w:position w:val="0"/>
      <w:sz w:val="22"/>
      <w:szCs w:val="22"/>
      <w:vertAlign w:val="baseline"/>
    </w:rPr>
  </w:style>
  <w:style w:type="character" w:customStyle="1" w:styleId="WW8Num1z1">
    <w:name w:val="WW8Num1z1"/>
    <w:rsid w:val="00F92229"/>
  </w:style>
  <w:style w:type="character" w:customStyle="1" w:styleId="WW8Num1z2">
    <w:name w:val="WW8Num1z2"/>
    <w:rsid w:val="00F92229"/>
  </w:style>
  <w:style w:type="character" w:customStyle="1" w:styleId="WW8Num1z3">
    <w:name w:val="WW8Num1z3"/>
    <w:rsid w:val="00F92229"/>
  </w:style>
  <w:style w:type="character" w:customStyle="1" w:styleId="WW8Num1z4">
    <w:name w:val="WW8Num1z4"/>
    <w:rsid w:val="00F92229"/>
  </w:style>
  <w:style w:type="character" w:customStyle="1" w:styleId="WW8Num1z5">
    <w:name w:val="WW8Num1z5"/>
    <w:rsid w:val="00F92229"/>
  </w:style>
  <w:style w:type="character" w:customStyle="1" w:styleId="WW8Num1z6">
    <w:name w:val="WW8Num1z6"/>
    <w:rsid w:val="00F92229"/>
  </w:style>
  <w:style w:type="character" w:customStyle="1" w:styleId="WW8Num1z7">
    <w:name w:val="WW8Num1z7"/>
    <w:rsid w:val="00F92229"/>
  </w:style>
  <w:style w:type="character" w:customStyle="1" w:styleId="WW8Num1z8">
    <w:name w:val="WW8Num1z8"/>
    <w:rsid w:val="00F92229"/>
  </w:style>
  <w:style w:type="character" w:customStyle="1" w:styleId="WW8Num2z0">
    <w:name w:val="WW8Num2z0"/>
    <w:rsid w:val="00F92229"/>
    <w:rPr>
      <w:b/>
      <w:sz w:val="22"/>
      <w:szCs w:val="22"/>
      <w:lang w:val="pl-PL"/>
    </w:rPr>
  </w:style>
  <w:style w:type="character" w:customStyle="1" w:styleId="WW8Num2z1">
    <w:name w:val="WW8Num2z1"/>
    <w:rsid w:val="00F92229"/>
  </w:style>
  <w:style w:type="character" w:customStyle="1" w:styleId="WW8Num2z2">
    <w:name w:val="WW8Num2z2"/>
    <w:rsid w:val="00F92229"/>
  </w:style>
  <w:style w:type="character" w:customStyle="1" w:styleId="WW8Num2z3">
    <w:name w:val="WW8Num2z3"/>
    <w:rsid w:val="00F92229"/>
  </w:style>
  <w:style w:type="character" w:customStyle="1" w:styleId="WW8Num2z4">
    <w:name w:val="WW8Num2z4"/>
    <w:rsid w:val="00F92229"/>
  </w:style>
  <w:style w:type="character" w:customStyle="1" w:styleId="WW8Num2z5">
    <w:name w:val="WW8Num2z5"/>
    <w:rsid w:val="00F92229"/>
  </w:style>
  <w:style w:type="character" w:customStyle="1" w:styleId="WW8Num2z6">
    <w:name w:val="WW8Num2z6"/>
    <w:rsid w:val="00F92229"/>
  </w:style>
  <w:style w:type="character" w:customStyle="1" w:styleId="WW8Num2z7">
    <w:name w:val="WW8Num2z7"/>
    <w:rsid w:val="00F92229"/>
  </w:style>
  <w:style w:type="character" w:customStyle="1" w:styleId="WW8Num2z8">
    <w:name w:val="WW8Num2z8"/>
    <w:rsid w:val="00F92229"/>
  </w:style>
  <w:style w:type="character" w:customStyle="1" w:styleId="WW8Num3z0">
    <w:name w:val="WW8Num3z0"/>
    <w:rsid w:val="00F92229"/>
  </w:style>
  <w:style w:type="character" w:customStyle="1" w:styleId="WW8Num3z1">
    <w:name w:val="WW8Num3z1"/>
    <w:rsid w:val="00F92229"/>
  </w:style>
  <w:style w:type="character" w:customStyle="1" w:styleId="WW8Num3z2">
    <w:name w:val="WW8Num3z2"/>
    <w:rsid w:val="00F92229"/>
  </w:style>
  <w:style w:type="character" w:customStyle="1" w:styleId="WW8Num3z3">
    <w:name w:val="WW8Num3z3"/>
    <w:rsid w:val="00F92229"/>
  </w:style>
  <w:style w:type="character" w:customStyle="1" w:styleId="WW8Num3z4">
    <w:name w:val="WW8Num3z4"/>
    <w:rsid w:val="00F92229"/>
  </w:style>
  <w:style w:type="character" w:customStyle="1" w:styleId="WW8Num3z5">
    <w:name w:val="WW8Num3z5"/>
    <w:rsid w:val="00F92229"/>
  </w:style>
  <w:style w:type="character" w:customStyle="1" w:styleId="WW8Num3z6">
    <w:name w:val="WW8Num3z6"/>
    <w:rsid w:val="00F92229"/>
  </w:style>
  <w:style w:type="character" w:customStyle="1" w:styleId="WW8Num3z7">
    <w:name w:val="WW8Num3z7"/>
    <w:rsid w:val="00F92229"/>
  </w:style>
  <w:style w:type="character" w:customStyle="1" w:styleId="WW8Num3z8">
    <w:name w:val="WW8Num3z8"/>
    <w:rsid w:val="00F92229"/>
  </w:style>
  <w:style w:type="character" w:customStyle="1" w:styleId="WW8Num4z0">
    <w:name w:val="WW8Num4z0"/>
    <w:rsid w:val="00F92229"/>
    <w:rPr>
      <w:rFonts w:eastAsia="HiraginoSans-W3"/>
      <w:kern w:val="1"/>
      <w:lang w:val="pl-PL" w:eastAsia="pl-PL" w:bidi="pl-PL"/>
    </w:rPr>
  </w:style>
  <w:style w:type="character" w:customStyle="1" w:styleId="WW8Num4z1">
    <w:name w:val="WW8Num4z1"/>
    <w:rsid w:val="00F92229"/>
    <w:rPr>
      <w:rFonts w:ascii="Courier New" w:hAnsi="Courier New" w:cs="Courier New"/>
    </w:rPr>
  </w:style>
  <w:style w:type="character" w:customStyle="1" w:styleId="WW8Num4z2">
    <w:name w:val="WW8Num4z2"/>
    <w:rsid w:val="00F92229"/>
    <w:rPr>
      <w:rFonts w:ascii="Wingdings" w:hAnsi="Wingdings" w:cs="Wingdings"/>
    </w:rPr>
  </w:style>
  <w:style w:type="character" w:customStyle="1" w:styleId="WW8Num4z3">
    <w:name w:val="WW8Num4z3"/>
    <w:rsid w:val="00F92229"/>
    <w:rPr>
      <w:rFonts w:ascii="Symbol" w:hAnsi="Symbol" w:cs="Symbol"/>
    </w:rPr>
  </w:style>
  <w:style w:type="character" w:customStyle="1" w:styleId="WW8Num5z0">
    <w:name w:val="WW8Num5z0"/>
    <w:rsid w:val="00F92229"/>
    <w:rPr>
      <w:b/>
    </w:rPr>
  </w:style>
  <w:style w:type="character" w:customStyle="1" w:styleId="WW8Num5z1">
    <w:name w:val="WW8Num5z1"/>
    <w:rsid w:val="00F92229"/>
  </w:style>
  <w:style w:type="character" w:customStyle="1" w:styleId="WW8Num5z2">
    <w:name w:val="WW8Num5z2"/>
    <w:rsid w:val="00F92229"/>
  </w:style>
  <w:style w:type="character" w:customStyle="1" w:styleId="WW8Num5z3">
    <w:name w:val="WW8Num5z3"/>
    <w:rsid w:val="00F92229"/>
  </w:style>
  <w:style w:type="character" w:customStyle="1" w:styleId="WW8Num5z4">
    <w:name w:val="WW8Num5z4"/>
    <w:rsid w:val="00F92229"/>
  </w:style>
  <w:style w:type="character" w:customStyle="1" w:styleId="WW8Num5z5">
    <w:name w:val="WW8Num5z5"/>
    <w:rsid w:val="00F92229"/>
  </w:style>
  <w:style w:type="character" w:customStyle="1" w:styleId="WW8Num5z6">
    <w:name w:val="WW8Num5z6"/>
    <w:rsid w:val="00F92229"/>
  </w:style>
  <w:style w:type="character" w:customStyle="1" w:styleId="WW8Num5z7">
    <w:name w:val="WW8Num5z7"/>
    <w:rsid w:val="00F92229"/>
  </w:style>
  <w:style w:type="character" w:customStyle="1" w:styleId="WW8Num5z8">
    <w:name w:val="WW8Num5z8"/>
    <w:rsid w:val="00F92229"/>
  </w:style>
  <w:style w:type="character" w:customStyle="1" w:styleId="WW8Num6z0">
    <w:name w:val="WW8Num6z0"/>
    <w:rsid w:val="00F92229"/>
    <w:rPr>
      <w:rFonts w:ascii="Times New Roman" w:hAnsi="Times New Roman" w:cs="Times New Roman"/>
      <w:b w:val="0"/>
      <w:i w:val="0"/>
      <w:sz w:val="16"/>
      <w:szCs w:val="16"/>
    </w:rPr>
  </w:style>
  <w:style w:type="character" w:customStyle="1" w:styleId="WW8Num6z1">
    <w:name w:val="WW8Num6z1"/>
    <w:rsid w:val="00F92229"/>
    <w:rPr>
      <w:rFonts w:ascii="Courier New" w:hAnsi="Courier New" w:cs="Courier New"/>
    </w:rPr>
  </w:style>
  <w:style w:type="character" w:customStyle="1" w:styleId="WW8Num6z2">
    <w:name w:val="WW8Num6z2"/>
    <w:rsid w:val="00F92229"/>
    <w:rPr>
      <w:rFonts w:ascii="Wingdings" w:hAnsi="Wingdings" w:cs="Wingdings"/>
    </w:rPr>
  </w:style>
  <w:style w:type="character" w:customStyle="1" w:styleId="WW8Num6z3">
    <w:name w:val="WW8Num6z3"/>
    <w:rsid w:val="00F92229"/>
    <w:rPr>
      <w:rFonts w:ascii="Symbol" w:hAnsi="Symbol" w:cs="Symbol"/>
    </w:rPr>
  </w:style>
  <w:style w:type="character" w:customStyle="1" w:styleId="WW8Num7z0">
    <w:name w:val="WW8Num7z0"/>
    <w:rsid w:val="00F92229"/>
    <w:rPr>
      <w:b/>
    </w:rPr>
  </w:style>
  <w:style w:type="character" w:customStyle="1" w:styleId="WW8Num7z1">
    <w:name w:val="WW8Num7z1"/>
    <w:rsid w:val="00F92229"/>
  </w:style>
  <w:style w:type="character" w:customStyle="1" w:styleId="WW8Num7z2">
    <w:name w:val="WW8Num7z2"/>
    <w:rsid w:val="00F92229"/>
  </w:style>
  <w:style w:type="character" w:customStyle="1" w:styleId="WW8Num7z3">
    <w:name w:val="WW8Num7z3"/>
    <w:rsid w:val="00F92229"/>
  </w:style>
  <w:style w:type="character" w:customStyle="1" w:styleId="WW8Num7z4">
    <w:name w:val="WW8Num7z4"/>
    <w:rsid w:val="00F92229"/>
  </w:style>
  <w:style w:type="character" w:customStyle="1" w:styleId="WW8Num7z5">
    <w:name w:val="WW8Num7z5"/>
    <w:rsid w:val="00F92229"/>
  </w:style>
  <w:style w:type="character" w:customStyle="1" w:styleId="WW8Num7z6">
    <w:name w:val="WW8Num7z6"/>
    <w:rsid w:val="00F92229"/>
  </w:style>
  <w:style w:type="character" w:customStyle="1" w:styleId="WW8Num7z7">
    <w:name w:val="WW8Num7z7"/>
    <w:rsid w:val="00F92229"/>
  </w:style>
  <w:style w:type="character" w:customStyle="1" w:styleId="WW8Num7z8">
    <w:name w:val="WW8Num7z8"/>
    <w:rsid w:val="00F92229"/>
  </w:style>
  <w:style w:type="character" w:customStyle="1" w:styleId="WW8Num8z0">
    <w:name w:val="WW8Num8z0"/>
    <w:rsid w:val="00F92229"/>
    <w:rPr>
      <w:b/>
      <w:color w:val="000000"/>
    </w:rPr>
  </w:style>
  <w:style w:type="character" w:customStyle="1" w:styleId="WW8Num8z1">
    <w:name w:val="WW8Num8z1"/>
    <w:rsid w:val="00F92229"/>
  </w:style>
  <w:style w:type="character" w:customStyle="1" w:styleId="WW8Num8z2">
    <w:name w:val="WW8Num8z2"/>
    <w:rsid w:val="00F92229"/>
  </w:style>
  <w:style w:type="character" w:customStyle="1" w:styleId="WW8Num8z3">
    <w:name w:val="WW8Num8z3"/>
    <w:rsid w:val="00F92229"/>
  </w:style>
  <w:style w:type="character" w:customStyle="1" w:styleId="WW8Num8z4">
    <w:name w:val="WW8Num8z4"/>
    <w:rsid w:val="00F92229"/>
  </w:style>
  <w:style w:type="character" w:customStyle="1" w:styleId="WW8Num8z5">
    <w:name w:val="WW8Num8z5"/>
    <w:rsid w:val="00F92229"/>
  </w:style>
  <w:style w:type="character" w:customStyle="1" w:styleId="WW8Num8z6">
    <w:name w:val="WW8Num8z6"/>
    <w:rsid w:val="00F92229"/>
  </w:style>
  <w:style w:type="character" w:customStyle="1" w:styleId="WW8Num8z7">
    <w:name w:val="WW8Num8z7"/>
    <w:rsid w:val="00F92229"/>
  </w:style>
  <w:style w:type="character" w:customStyle="1" w:styleId="WW8Num8z8">
    <w:name w:val="WW8Num8z8"/>
    <w:rsid w:val="00F92229"/>
  </w:style>
  <w:style w:type="character" w:customStyle="1" w:styleId="WW8Num9z0">
    <w:name w:val="WW8Num9z0"/>
    <w:rsid w:val="00F92229"/>
  </w:style>
  <w:style w:type="character" w:customStyle="1" w:styleId="WW8Num9z1">
    <w:name w:val="WW8Num9z1"/>
    <w:rsid w:val="00F92229"/>
  </w:style>
  <w:style w:type="character" w:customStyle="1" w:styleId="WW8Num9z2">
    <w:name w:val="WW8Num9z2"/>
    <w:rsid w:val="00F92229"/>
  </w:style>
  <w:style w:type="character" w:customStyle="1" w:styleId="WW8Num9z3">
    <w:name w:val="WW8Num9z3"/>
    <w:rsid w:val="00F92229"/>
  </w:style>
  <w:style w:type="character" w:customStyle="1" w:styleId="WW8Num9z4">
    <w:name w:val="WW8Num9z4"/>
    <w:rsid w:val="00F92229"/>
  </w:style>
  <w:style w:type="character" w:customStyle="1" w:styleId="WW8Num9z5">
    <w:name w:val="WW8Num9z5"/>
    <w:rsid w:val="00F92229"/>
  </w:style>
  <w:style w:type="character" w:customStyle="1" w:styleId="WW8Num9z6">
    <w:name w:val="WW8Num9z6"/>
    <w:rsid w:val="00F92229"/>
  </w:style>
  <w:style w:type="character" w:customStyle="1" w:styleId="WW8Num9z7">
    <w:name w:val="WW8Num9z7"/>
    <w:rsid w:val="00F92229"/>
  </w:style>
  <w:style w:type="character" w:customStyle="1" w:styleId="WW8Num9z8">
    <w:name w:val="WW8Num9z8"/>
    <w:rsid w:val="00F92229"/>
  </w:style>
  <w:style w:type="character" w:customStyle="1" w:styleId="WW8Num10z0">
    <w:name w:val="WW8Num10z0"/>
    <w:rsid w:val="00F92229"/>
    <w:rPr>
      <w:rFonts w:ascii="Symbol" w:eastAsia="Times New Roman" w:hAnsi="Symbol" w:cs="Times New Roman"/>
      <w:i w:val="0"/>
    </w:rPr>
  </w:style>
  <w:style w:type="character" w:customStyle="1" w:styleId="WW8Num10z1">
    <w:name w:val="WW8Num10z1"/>
    <w:rsid w:val="00F92229"/>
    <w:rPr>
      <w:rFonts w:ascii="Courier New" w:hAnsi="Courier New" w:cs="Courier New"/>
    </w:rPr>
  </w:style>
  <w:style w:type="character" w:customStyle="1" w:styleId="WW8Num10z2">
    <w:name w:val="WW8Num10z2"/>
    <w:rsid w:val="00F92229"/>
    <w:rPr>
      <w:rFonts w:ascii="Wingdings" w:hAnsi="Wingdings" w:cs="Wingdings"/>
    </w:rPr>
  </w:style>
  <w:style w:type="character" w:customStyle="1" w:styleId="WW8Num10z3">
    <w:name w:val="WW8Num10z3"/>
    <w:rsid w:val="00F92229"/>
    <w:rPr>
      <w:rFonts w:ascii="Symbol" w:hAnsi="Symbol" w:cs="Symbol"/>
    </w:rPr>
  </w:style>
  <w:style w:type="character" w:customStyle="1" w:styleId="WW8Num11z0">
    <w:name w:val="WW8Num11z0"/>
    <w:rsid w:val="00F92229"/>
    <w:rPr>
      <w:rFonts w:ascii="Symbol" w:eastAsia="Times New Roman" w:hAnsi="Symbol" w:cs="Times New Roman"/>
      <w:sz w:val="28"/>
      <w:szCs w:val="28"/>
    </w:rPr>
  </w:style>
  <w:style w:type="character" w:customStyle="1" w:styleId="WW8Num11z1">
    <w:name w:val="WW8Num11z1"/>
    <w:rsid w:val="00F92229"/>
    <w:rPr>
      <w:rFonts w:ascii="Courier New" w:hAnsi="Courier New" w:cs="Courier New"/>
    </w:rPr>
  </w:style>
  <w:style w:type="character" w:customStyle="1" w:styleId="WW8Num11z2">
    <w:name w:val="WW8Num11z2"/>
    <w:rsid w:val="00F92229"/>
    <w:rPr>
      <w:rFonts w:ascii="Wingdings" w:hAnsi="Wingdings" w:cs="Wingdings"/>
    </w:rPr>
  </w:style>
  <w:style w:type="character" w:customStyle="1" w:styleId="WW8Num11z3">
    <w:name w:val="WW8Num11z3"/>
    <w:rsid w:val="00F92229"/>
    <w:rPr>
      <w:rFonts w:ascii="Symbol" w:hAnsi="Symbol" w:cs="Symbol"/>
    </w:rPr>
  </w:style>
  <w:style w:type="character" w:customStyle="1" w:styleId="WW8Num12z0">
    <w:name w:val="WW8Num12z0"/>
    <w:rsid w:val="00F92229"/>
    <w:rPr>
      <w:b/>
      <w:bCs/>
      <w:sz w:val="20"/>
      <w:szCs w:val="20"/>
    </w:rPr>
  </w:style>
  <w:style w:type="character" w:customStyle="1" w:styleId="WW8Num12z1">
    <w:name w:val="WW8Num12z1"/>
    <w:rsid w:val="00F92229"/>
  </w:style>
  <w:style w:type="character" w:customStyle="1" w:styleId="WW8Num12z2">
    <w:name w:val="WW8Num12z2"/>
    <w:rsid w:val="00F92229"/>
  </w:style>
  <w:style w:type="character" w:customStyle="1" w:styleId="WW8Num12z3">
    <w:name w:val="WW8Num12z3"/>
    <w:rsid w:val="00F92229"/>
  </w:style>
  <w:style w:type="character" w:customStyle="1" w:styleId="WW8Num12z4">
    <w:name w:val="WW8Num12z4"/>
    <w:rsid w:val="00F92229"/>
  </w:style>
  <w:style w:type="character" w:customStyle="1" w:styleId="WW8Num12z5">
    <w:name w:val="WW8Num12z5"/>
    <w:rsid w:val="00F92229"/>
  </w:style>
  <w:style w:type="character" w:customStyle="1" w:styleId="WW8Num12z6">
    <w:name w:val="WW8Num12z6"/>
    <w:rsid w:val="00F92229"/>
  </w:style>
  <w:style w:type="character" w:customStyle="1" w:styleId="WW8Num12z7">
    <w:name w:val="WW8Num12z7"/>
    <w:rsid w:val="00F92229"/>
  </w:style>
  <w:style w:type="character" w:customStyle="1" w:styleId="WW8Num12z8">
    <w:name w:val="WW8Num12z8"/>
    <w:rsid w:val="00F92229"/>
  </w:style>
  <w:style w:type="character" w:customStyle="1" w:styleId="WW8Num13z0">
    <w:name w:val="WW8Num13z0"/>
    <w:rsid w:val="00F92229"/>
    <w:rPr>
      <w:rFonts w:ascii="Symbol" w:hAnsi="Symbol" w:cs="Symbol"/>
      <w:b/>
    </w:rPr>
  </w:style>
  <w:style w:type="character" w:customStyle="1" w:styleId="WW8Num13z1">
    <w:name w:val="WW8Num13z1"/>
    <w:rsid w:val="00F92229"/>
  </w:style>
  <w:style w:type="character" w:customStyle="1" w:styleId="WW8Num13z2">
    <w:name w:val="WW8Num13z2"/>
    <w:rsid w:val="00F92229"/>
  </w:style>
  <w:style w:type="character" w:customStyle="1" w:styleId="WW8Num13z3">
    <w:name w:val="WW8Num13z3"/>
    <w:rsid w:val="00F92229"/>
  </w:style>
  <w:style w:type="character" w:customStyle="1" w:styleId="WW8Num13z4">
    <w:name w:val="WW8Num13z4"/>
    <w:rsid w:val="00F92229"/>
  </w:style>
  <w:style w:type="character" w:customStyle="1" w:styleId="WW8Num13z5">
    <w:name w:val="WW8Num13z5"/>
    <w:rsid w:val="00F92229"/>
  </w:style>
  <w:style w:type="character" w:customStyle="1" w:styleId="WW8Num13z6">
    <w:name w:val="WW8Num13z6"/>
    <w:rsid w:val="00F92229"/>
  </w:style>
  <w:style w:type="character" w:customStyle="1" w:styleId="WW8Num13z7">
    <w:name w:val="WW8Num13z7"/>
    <w:rsid w:val="00F92229"/>
  </w:style>
  <w:style w:type="character" w:customStyle="1" w:styleId="WW8Num13z8">
    <w:name w:val="WW8Num13z8"/>
    <w:rsid w:val="00F92229"/>
  </w:style>
  <w:style w:type="character" w:customStyle="1" w:styleId="WW8Num14z0">
    <w:name w:val="WW8Num14z0"/>
    <w:rsid w:val="00F92229"/>
    <w:rPr>
      <w:b/>
    </w:rPr>
  </w:style>
  <w:style w:type="character" w:customStyle="1" w:styleId="WW8Num14z1">
    <w:name w:val="WW8Num14z1"/>
    <w:rsid w:val="00F92229"/>
  </w:style>
  <w:style w:type="character" w:customStyle="1" w:styleId="WW8Num14z2">
    <w:name w:val="WW8Num14z2"/>
    <w:rsid w:val="00F92229"/>
  </w:style>
  <w:style w:type="character" w:customStyle="1" w:styleId="WW8Num14z3">
    <w:name w:val="WW8Num14z3"/>
    <w:rsid w:val="00F92229"/>
  </w:style>
  <w:style w:type="character" w:customStyle="1" w:styleId="WW8Num14z4">
    <w:name w:val="WW8Num14z4"/>
    <w:rsid w:val="00F92229"/>
  </w:style>
  <w:style w:type="character" w:customStyle="1" w:styleId="WW8Num14z5">
    <w:name w:val="WW8Num14z5"/>
    <w:rsid w:val="00F92229"/>
  </w:style>
  <w:style w:type="character" w:customStyle="1" w:styleId="WW8Num14z6">
    <w:name w:val="WW8Num14z6"/>
    <w:rsid w:val="00F92229"/>
  </w:style>
  <w:style w:type="character" w:customStyle="1" w:styleId="WW8Num14z7">
    <w:name w:val="WW8Num14z7"/>
    <w:rsid w:val="00F92229"/>
  </w:style>
  <w:style w:type="character" w:customStyle="1" w:styleId="WW8Num14z8">
    <w:name w:val="WW8Num14z8"/>
    <w:rsid w:val="00F92229"/>
  </w:style>
  <w:style w:type="character" w:customStyle="1" w:styleId="WW8Num15z0">
    <w:name w:val="WW8Num15z0"/>
    <w:rsid w:val="00F92229"/>
    <w:rPr>
      <w:b/>
      <w:sz w:val="22"/>
      <w:szCs w:val="22"/>
      <w:lang w:val="pl-PL"/>
    </w:rPr>
  </w:style>
  <w:style w:type="character" w:customStyle="1" w:styleId="WW8Num15z1">
    <w:name w:val="WW8Num15z1"/>
    <w:rsid w:val="00F92229"/>
  </w:style>
  <w:style w:type="character" w:customStyle="1" w:styleId="WW8Num15z2">
    <w:name w:val="WW8Num15z2"/>
    <w:rsid w:val="00F92229"/>
  </w:style>
  <w:style w:type="character" w:customStyle="1" w:styleId="WW8Num15z3">
    <w:name w:val="WW8Num15z3"/>
    <w:rsid w:val="00F92229"/>
  </w:style>
  <w:style w:type="character" w:customStyle="1" w:styleId="WW8Num15z4">
    <w:name w:val="WW8Num15z4"/>
    <w:rsid w:val="00F92229"/>
  </w:style>
  <w:style w:type="character" w:customStyle="1" w:styleId="WW8Num15z5">
    <w:name w:val="WW8Num15z5"/>
    <w:rsid w:val="00F92229"/>
  </w:style>
  <w:style w:type="character" w:customStyle="1" w:styleId="WW8Num15z6">
    <w:name w:val="WW8Num15z6"/>
    <w:rsid w:val="00F92229"/>
  </w:style>
  <w:style w:type="character" w:customStyle="1" w:styleId="WW8Num15z7">
    <w:name w:val="WW8Num15z7"/>
    <w:rsid w:val="00F92229"/>
  </w:style>
  <w:style w:type="character" w:customStyle="1" w:styleId="WW8Num15z8">
    <w:name w:val="WW8Num15z8"/>
    <w:rsid w:val="00F92229"/>
  </w:style>
  <w:style w:type="character" w:customStyle="1" w:styleId="WW8Num16z0">
    <w:name w:val="WW8Num16z0"/>
    <w:rsid w:val="00F92229"/>
    <w:rPr>
      <w:b/>
      <w:sz w:val="22"/>
      <w:szCs w:val="22"/>
      <w:lang w:val="pl-PL"/>
    </w:rPr>
  </w:style>
  <w:style w:type="character" w:customStyle="1" w:styleId="WW8Num16z1">
    <w:name w:val="WW8Num16z1"/>
    <w:rsid w:val="00F92229"/>
  </w:style>
  <w:style w:type="character" w:customStyle="1" w:styleId="WW8Num16z2">
    <w:name w:val="WW8Num16z2"/>
    <w:rsid w:val="00F92229"/>
  </w:style>
  <w:style w:type="character" w:customStyle="1" w:styleId="WW8Num16z3">
    <w:name w:val="WW8Num16z3"/>
    <w:rsid w:val="00F92229"/>
  </w:style>
  <w:style w:type="character" w:customStyle="1" w:styleId="WW8Num16z4">
    <w:name w:val="WW8Num16z4"/>
    <w:rsid w:val="00F92229"/>
  </w:style>
  <w:style w:type="character" w:customStyle="1" w:styleId="WW8Num16z5">
    <w:name w:val="WW8Num16z5"/>
    <w:rsid w:val="00F92229"/>
  </w:style>
  <w:style w:type="character" w:customStyle="1" w:styleId="WW8Num16z6">
    <w:name w:val="WW8Num16z6"/>
    <w:rsid w:val="00F92229"/>
  </w:style>
  <w:style w:type="character" w:customStyle="1" w:styleId="WW8Num16z7">
    <w:name w:val="WW8Num16z7"/>
    <w:rsid w:val="00F92229"/>
  </w:style>
  <w:style w:type="character" w:customStyle="1" w:styleId="WW8Num16z8">
    <w:name w:val="WW8Num16z8"/>
    <w:rsid w:val="00F92229"/>
  </w:style>
  <w:style w:type="character" w:customStyle="1" w:styleId="WW8Num17z0">
    <w:name w:val="WW8Num17z0"/>
    <w:rsid w:val="00F92229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7z1">
    <w:name w:val="WW8Num17z1"/>
    <w:rsid w:val="00F92229"/>
    <w:rPr>
      <w:rFonts w:ascii="Times New Roman" w:hAnsi="Times New Roman" w:cs="Times New Roman"/>
      <w:b w:val="0"/>
      <w:i w:val="0"/>
      <w:color w:val="000000"/>
      <w:sz w:val="20"/>
      <w:szCs w:val="22"/>
    </w:rPr>
  </w:style>
  <w:style w:type="character" w:customStyle="1" w:styleId="WW8Num17z2">
    <w:name w:val="WW8Num17z2"/>
    <w:rsid w:val="00F92229"/>
  </w:style>
  <w:style w:type="character" w:customStyle="1" w:styleId="WW8Num17z3">
    <w:name w:val="WW8Num17z3"/>
    <w:rsid w:val="00F92229"/>
  </w:style>
  <w:style w:type="character" w:customStyle="1" w:styleId="WW8Num17z4">
    <w:name w:val="WW8Num17z4"/>
    <w:rsid w:val="00F92229"/>
  </w:style>
  <w:style w:type="character" w:customStyle="1" w:styleId="WW8Num17z5">
    <w:name w:val="WW8Num17z5"/>
    <w:rsid w:val="00F92229"/>
  </w:style>
  <w:style w:type="character" w:customStyle="1" w:styleId="WW8Num17z6">
    <w:name w:val="WW8Num17z6"/>
    <w:rsid w:val="00F92229"/>
  </w:style>
  <w:style w:type="character" w:customStyle="1" w:styleId="WW8Num17z7">
    <w:name w:val="WW8Num17z7"/>
    <w:rsid w:val="00F92229"/>
  </w:style>
  <w:style w:type="character" w:customStyle="1" w:styleId="WW8Num17z8">
    <w:name w:val="WW8Num17z8"/>
    <w:rsid w:val="00F92229"/>
  </w:style>
  <w:style w:type="character" w:customStyle="1" w:styleId="WW8Num18z0">
    <w:name w:val="WW8Num18z0"/>
    <w:rsid w:val="00F92229"/>
    <w:rPr>
      <w:b/>
    </w:rPr>
  </w:style>
  <w:style w:type="character" w:customStyle="1" w:styleId="WW8Num18z1">
    <w:name w:val="WW8Num18z1"/>
    <w:rsid w:val="00F92229"/>
  </w:style>
  <w:style w:type="character" w:customStyle="1" w:styleId="WW8Num18z2">
    <w:name w:val="WW8Num18z2"/>
    <w:rsid w:val="00F92229"/>
  </w:style>
  <w:style w:type="character" w:customStyle="1" w:styleId="WW8Num18z3">
    <w:name w:val="WW8Num18z3"/>
    <w:rsid w:val="00F92229"/>
  </w:style>
  <w:style w:type="character" w:customStyle="1" w:styleId="WW8Num18z4">
    <w:name w:val="WW8Num18z4"/>
    <w:rsid w:val="00F92229"/>
  </w:style>
  <w:style w:type="character" w:customStyle="1" w:styleId="WW8Num18z5">
    <w:name w:val="WW8Num18z5"/>
    <w:rsid w:val="00F92229"/>
  </w:style>
  <w:style w:type="character" w:customStyle="1" w:styleId="WW8Num18z6">
    <w:name w:val="WW8Num18z6"/>
    <w:rsid w:val="00F92229"/>
  </w:style>
  <w:style w:type="character" w:customStyle="1" w:styleId="WW8Num18z7">
    <w:name w:val="WW8Num18z7"/>
    <w:rsid w:val="00F92229"/>
  </w:style>
  <w:style w:type="character" w:customStyle="1" w:styleId="WW8Num18z8">
    <w:name w:val="WW8Num18z8"/>
    <w:rsid w:val="00F92229"/>
  </w:style>
  <w:style w:type="character" w:customStyle="1" w:styleId="WW8Num19z0">
    <w:name w:val="WW8Num19z0"/>
    <w:rsid w:val="00F92229"/>
    <w:rPr>
      <w:b/>
      <w:u w:val="none"/>
    </w:rPr>
  </w:style>
  <w:style w:type="character" w:customStyle="1" w:styleId="WW8Num19z1">
    <w:name w:val="WW8Num19z1"/>
    <w:rsid w:val="00F92229"/>
  </w:style>
  <w:style w:type="character" w:customStyle="1" w:styleId="WW8Num19z2">
    <w:name w:val="WW8Num19z2"/>
    <w:rsid w:val="00F92229"/>
  </w:style>
  <w:style w:type="character" w:customStyle="1" w:styleId="WW8Num19z3">
    <w:name w:val="WW8Num19z3"/>
    <w:rsid w:val="00F92229"/>
  </w:style>
  <w:style w:type="character" w:customStyle="1" w:styleId="WW8Num19z4">
    <w:name w:val="WW8Num19z4"/>
    <w:rsid w:val="00F92229"/>
  </w:style>
  <w:style w:type="character" w:customStyle="1" w:styleId="WW8Num19z5">
    <w:name w:val="WW8Num19z5"/>
    <w:rsid w:val="00F92229"/>
  </w:style>
  <w:style w:type="character" w:customStyle="1" w:styleId="WW8Num19z6">
    <w:name w:val="WW8Num19z6"/>
    <w:rsid w:val="00F92229"/>
  </w:style>
  <w:style w:type="character" w:customStyle="1" w:styleId="WW8Num19z7">
    <w:name w:val="WW8Num19z7"/>
    <w:rsid w:val="00F92229"/>
  </w:style>
  <w:style w:type="character" w:customStyle="1" w:styleId="WW8Num19z8">
    <w:name w:val="WW8Num19z8"/>
    <w:rsid w:val="00F92229"/>
  </w:style>
  <w:style w:type="character" w:customStyle="1" w:styleId="WW8Num20z0">
    <w:name w:val="WW8Num20z0"/>
    <w:rsid w:val="00F92229"/>
    <w:rPr>
      <w:b/>
      <w:sz w:val="22"/>
      <w:szCs w:val="22"/>
      <w:lang w:val="pl-PL"/>
    </w:rPr>
  </w:style>
  <w:style w:type="character" w:customStyle="1" w:styleId="WW8Num20z1">
    <w:name w:val="WW8Num20z1"/>
    <w:rsid w:val="00F92229"/>
  </w:style>
  <w:style w:type="character" w:customStyle="1" w:styleId="WW8Num20z2">
    <w:name w:val="WW8Num20z2"/>
    <w:rsid w:val="00F92229"/>
  </w:style>
  <w:style w:type="character" w:customStyle="1" w:styleId="WW8Num20z3">
    <w:name w:val="WW8Num20z3"/>
    <w:rsid w:val="00F92229"/>
  </w:style>
  <w:style w:type="character" w:customStyle="1" w:styleId="WW8Num20z4">
    <w:name w:val="WW8Num20z4"/>
    <w:rsid w:val="00F92229"/>
  </w:style>
  <w:style w:type="character" w:customStyle="1" w:styleId="WW8Num20z5">
    <w:name w:val="WW8Num20z5"/>
    <w:rsid w:val="00F92229"/>
  </w:style>
  <w:style w:type="character" w:customStyle="1" w:styleId="WW8Num20z6">
    <w:name w:val="WW8Num20z6"/>
    <w:rsid w:val="00F92229"/>
  </w:style>
  <w:style w:type="character" w:customStyle="1" w:styleId="WW8Num20z7">
    <w:name w:val="WW8Num20z7"/>
    <w:rsid w:val="00F92229"/>
  </w:style>
  <w:style w:type="character" w:customStyle="1" w:styleId="WW8Num20z8">
    <w:name w:val="WW8Num20z8"/>
    <w:rsid w:val="00F92229"/>
  </w:style>
  <w:style w:type="character" w:customStyle="1" w:styleId="WW8Num21z0">
    <w:name w:val="WW8Num21z0"/>
    <w:rsid w:val="00F92229"/>
    <w:rPr>
      <w:b/>
      <w:i w:val="0"/>
      <w:iCs/>
      <w:color w:val="000000"/>
      <w:spacing w:val="-4"/>
      <w:sz w:val="22"/>
      <w:szCs w:val="22"/>
      <w:vertAlign w:val="superscript"/>
      <w:lang w:val="pl-PL"/>
    </w:rPr>
  </w:style>
  <w:style w:type="character" w:customStyle="1" w:styleId="WW8Num21z1">
    <w:name w:val="WW8Num21z1"/>
    <w:rsid w:val="00F92229"/>
  </w:style>
  <w:style w:type="character" w:customStyle="1" w:styleId="WW8Num21z2">
    <w:name w:val="WW8Num21z2"/>
    <w:rsid w:val="00F92229"/>
  </w:style>
  <w:style w:type="character" w:customStyle="1" w:styleId="WW8Num21z3">
    <w:name w:val="WW8Num21z3"/>
    <w:rsid w:val="00F92229"/>
  </w:style>
  <w:style w:type="character" w:customStyle="1" w:styleId="WW8Num21z4">
    <w:name w:val="WW8Num21z4"/>
    <w:rsid w:val="00F92229"/>
  </w:style>
  <w:style w:type="character" w:customStyle="1" w:styleId="WW8Num21z5">
    <w:name w:val="WW8Num21z5"/>
    <w:rsid w:val="00F92229"/>
  </w:style>
  <w:style w:type="character" w:customStyle="1" w:styleId="WW8Num21z6">
    <w:name w:val="WW8Num21z6"/>
    <w:rsid w:val="00F92229"/>
  </w:style>
  <w:style w:type="character" w:customStyle="1" w:styleId="WW8Num21z7">
    <w:name w:val="WW8Num21z7"/>
    <w:rsid w:val="00F92229"/>
  </w:style>
  <w:style w:type="character" w:customStyle="1" w:styleId="WW8Num21z8">
    <w:name w:val="WW8Num21z8"/>
    <w:rsid w:val="00F92229"/>
  </w:style>
  <w:style w:type="character" w:customStyle="1" w:styleId="Domylnaczcionkaakapitu1">
    <w:name w:val="Domyślna czcionka akapitu1"/>
    <w:rsid w:val="00F92229"/>
  </w:style>
  <w:style w:type="character" w:customStyle="1" w:styleId="Nagwek8Znak">
    <w:name w:val="Nagłówek 8 Znak"/>
    <w:rsid w:val="00F92229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sid w:val="00F92229"/>
    <w:rPr>
      <w:rFonts w:ascii="Cambria" w:eastAsia="Times New Roman" w:hAnsi="Cambria" w:cs="Times New Roman"/>
    </w:rPr>
  </w:style>
  <w:style w:type="character" w:customStyle="1" w:styleId="TekstpodstawowyZnak">
    <w:name w:val="Tekst podstawowy Znak"/>
    <w:rsid w:val="00F92229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3Znak">
    <w:name w:val="Tekst podstawowy wcięty 3 Znak"/>
    <w:rsid w:val="00F92229"/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qFormat/>
    <w:rsid w:val="00F92229"/>
    <w:rPr>
      <w:b/>
      <w:bCs/>
    </w:rPr>
  </w:style>
  <w:style w:type="character" w:customStyle="1" w:styleId="NagwekZnak">
    <w:name w:val="Nagłówek Znak"/>
    <w:rsid w:val="00F92229"/>
    <w:rPr>
      <w:rFonts w:ascii="Times New Roman" w:eastAsia="Times New Roman" w:hAnsi="Times New Roman" w:cs="Times New Roman"/>
    </w:rPr>
  </w:style>
  <w:style w:type="character" w:customStyle="1" w:styleId="StopkaZnak">
    <w:name w:val="Stopka Znak"/>
    <w:uiPriority w:val="99"/>
    <w:rsid w:val="00F92229"/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rsid w:val="00F92229"/>
    <w:rPr>
      <w:rFonts w:ascii="Times New Roman" w:eastAsia="Times New Roman" w:hAnsi="Times New Roman" w:cs="Times New Roman"/>
    </w:rPr>
  </w:style>
  <w:style w:type="character" w:customStyle="1" w:styleId="Odwoaniedokomentarza1">
    <w:name w:val="Odwołanie do komentarza1"/>
    <w:rsid w:val="00F92229"/>
    <w:rPr>
      <w:sz w:val="16"/>
      <w:szCs w:val="16"/>
    </w:rPr>
  </w:style>
  <w:style w:type="character" w:customStyle="1" w:styleId="AkapitzlistZnak">
    <w:name w:val="Akapit z listą Znak"/>
    <w:aliases w:val="Obiekt Znak,List Paragraph1 Znak"/>
    <w:uiPriority w:val="34"/>
    <w:qFormat/>
    <w:rsid w:val="00F92229"/>
    <w:rPr>
      <w:rFonts w:ascii="Times New Roman" w:eastAsia="Times New Roman" w:hAnsi="Times New Roman" w:cs="Times New Roman"/>
    </w:rPr>
  </w:style>
  <w:style w:type="character" w:customStyle="1" w:styleId="DeltaViewInsertion">
    <w:name w:val="DeltaView Insertion"/>
    <w:rsid w:val="00F92229"/>
    <w:rPr>
      <w:b/>
      <w:i/>
      <w:spacing w:val="0"/>
    </w:rPr>
  </w:style>
  <w:style w:type="character" w:customStyle="1" w:styleId="TekstprzypisudolnegoZnak">
    <w:name w:val="Tekst przypisu dolnego Znak"/>
    <w:rsid w:val="00F92229"/>
    <w:rPr>
      <w:rFonts w:ascii="Times New Roman" w:hAnsi="Times New Roman" w:cs="Times New Roman"/>
    </w:rPr>
  </w:style>
  <w:style w:type="character" w:customStyle="1" w:styleId="FontStyle36">
    <w:name w:val="Font Style36"/>
    <w:rsid w:val="00F92229"/>
    <w:rPr>
      <w:rFonts w:ascii="Times New Roman" w:hAnsi="Times New Roman" w:cs="Times New Roman"/>
      <w:sz w:val="16"/>
      <w:szCs w:val="16"/>
    </w:rPr>
  </w:style>
  <w:style w:type="character" w:customStyle="1" w:styleId="TekstdymkaZnak">
    <w:name w:val="Tekst dymka Znak"/>
    <w:rsid w:val="00F92229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rsid w:val="00F92229"/>
    <w:rPr>
      <w:rFonts w:ascii="Times New Roman" w:eastAsia="Times New Roman" w:hAnsi="Times New Roman" w:cs="Times New Roman"/>
    </w:rPr>
  </w:style>
  <w:style w:type="character" w:styleId="Hipercze">
    <w:name w:val="Hyperlink"/>
    <w:rsid w:val="00F92229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rsid w:val="00F9222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F92229"/>
    <w:pPr>
      <w:jc w:val="both"/>
    </w:pPr>
    <w:rPr>
      <w:sz w:val="24"/>
    </w:rPr>
  </w:style>
  <w:style w:type="paragraph" w:styleId="Lista">
    <w:name w:val="List"/>
    <w:basedOn w:val="Tekstpodstawowy"/>
    <w:rsid w:val="00F92229"/>
    <w:rPr>
      <w:rFonts w:cs="Mangal"/>
    </w:rPr>
  </w:style>
  <w:style w:type="paragraph" w:customStyle="1" w:styleId="Podpis1">
    <w:name w:val="Podpis1"/>
    <w:basedOn w:val="Normalny"/>
    <w:rsid w:val="00F9222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F92229"/>
    <w:pPr>
      <w:suppressLineNumbers/>
    </w:pPr>
    <w:rPr>
      <w:rFonts w:cs="Mangal"/>
    </w:rPr>
  </w:style>
  <w:style w:type="paragraph" w:customStyle="1" w:styleId="Tekstpodstawowywcity31">
    <w:name w:val="Tekst podstawowy wcięty 31"/>
    <w:basedOn w:val="Normalny"/>
    <w:rsid w:val="00F92229"/>
    <w:pPr>
      <w:ind w:left="561" w:hanging="374"/>
    </w:pPr>
    <w:rPr>
      <w:sz w:val="24"/>
    </w:rPr>
  </w:style>
  <w:style w:type="paragraph" w:styleId="Nagwek">
    <w:name w:val="header"/>
    <w:basedOn w:val="Normalny"/>
    <w:rsid w:val="00F9222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F9222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F92229"/>
    <w:pPr>
      <w:spacing w:after="120"/>
      <w:ind w:left="283"/>
    </w:pPr>
  </w:style>
  <w:style w:type="paragraph" w:styleId="Akapitzlist">
    <w:name w:val="List Paragraph"/>
    <w:aliases w:val="Obiekt,List Paragraph1"/>
    <w:basedOn w:val="Normalny"/>
    <w:uiPriority w:val="34"/>
    <w:qFormat/>
    <w:rsid w:val="00F92229"/>
    <w:pPr>
      <w:ind w:left="708"/>
    </w:pPr>
  </w:style>
  <w:style w:type="paragraph" w:styleId="Tekstprzypisudolnego">
    <w:name w:val="footnote text"/>
    <w:basedOn w:val="Normalny"/>
    <w:rsid w:val="00F92229"/>
    <w:pPr>
      <w:ind w:left="720" w:hanging="720"/>
      <w:jc w:val="both"/>
    </w:pPr>
    <w:rPr>
      <w:rFonts w:eastAsia="Calibri"/>
    </w:rPr>
  </w:style>
  <w:style w:type="paragraph" w:styleId="NormalnyWeb">
    <w:name w:val="Normal (Web)"/>
    <w:basedOn w:val="Normalny"/>
    <w:rsid w:val="00F92229"/>
    <w:pPr>
      <w:spacing w:before="280" w:after="280"/>
    </w:pPr>
    <w:rPr>
      <w:sz w:val="24"/>
      <w:szCs w:val="24"/>
    </w:rPr>
  </w:style>
  <w:style w:type="paragraph" w:styleId="Tekstdymka">
    <w:name w:val="Balloon Text"/>
    <w:basedOn w:val="Normalny"/>
    <w:rsid w:val="00F92229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sid w:val="00F92229"/>
  </w:style>
  <w:style w:type="paragraph" w:styleId="Bezodstpw">
    <w:name w:val="No Spacing"/>
    <w:qFormat/>
    <w:rsid w:val="00F92229"/>
    <w:pPr>
      <w:suppressAutoHyphens/>
    </w:pPr>
    <w:rPr>
      <w:lang w:eastAsia="ar-SA"/>
    </w:rPr>
  </w:style>
  <w:style w:type="paragraph" w:customStyle="1" w:styleId="Tekstprzypisudolnego1">
    <w:name w:val="Tekst przypisu dolnego1"/>
    <w:basedOn w:val="Normalny"/>
    <w:rsid w:val="00F92229"/>
    <w:pPr>
      <w:ind w:left="720" w:hanging="720"/>
      <w:jc w:val="both"/>
    </w:pPr>
    <w:rPr>
      <w:rFonts w:eastAsia="Calibri"/>
      <w:lang w:val="en-US"/>
    </w:rPr>
  </w:style>
  <w:style w:type="paragraph" w:customStyle="1" w:styleId="NormalnyWeb1">
    <w:name w:val="Normalny (Web)1"/>
    <w:basedOn w:val="Normalny"/>
    <w:rsid w:val="00F92229"/>
    <w:pPr>
      <w:spacing w:before="100" w:after="100"/>
    </w:pPr>
    <w:rPr>
      <w:sz w:val="24"/>
      <w:szCs w:val="24"/>
    </w:rPr>
  </w:style>
  <w:style w:type="paragraph" w:customStyle="1" w:styleId="Zawartotabeli">
    <w:name w:val="Zawartość tabeli"/>
    <w:basedOn w:val="Normalny"/>
    <w:rsid w:val="00F92229"/>
    <w:pPr>
      <w:suppressLineNumbers/>
    </w:pPr>
  </w:style>
  <w:style w:type="paragraph" w:customStyle="1" w:styleId="Nagwektabeli">
    <w:name w:val="Nagłówek tabeli"/>
    <w:basedOn w:val="Zawartotabeli"/>
    <w:rsid w:val="00F92229"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4E52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rsid w:val="00DD15CA"/>
  </w:style>
  <w:style w:type="character" w:styleId="Tekstzastpczy">
    <w:name w:val="Placeholder Text"/>
    <w:basedOn w:val="Domylnaczcionkaakapitu"/>
    <w:uiPriority w:val="99"/>
    <w:semiHidden/>
    <w:rsid w:val="00FE449A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38D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38D6"/>
    <w:rPr>
      <w:rFonts w:asciiTheme="majorHAnsi" w:eastAsiaTheme="majorEastAsia" w:hAnsiTheme="majorHAnsi" w:cstheme="majorBidi"/>
      <w:color w:val="2F5496" w:themeColor="accent1" w:themeShade="BF"/>
      <w:lang w:eastAsia="ar-SA"/>
    </w:rPr>
  </w:style>
  <w:style w:type="paragraph" w:styleId="Zwykytekst">
    <w:name w:val="Plain Text"/>
    <w:basedOn w:val="Normalny"/>
    <w:link w:val="ZwykytekstZnak"/>
    <w:rsid w:val="00C14726"/>
    <w:pPr>
      <w:suppressAutoHyphens w:val="0"/>
      <w:autoSpaceDE w:val="0"/>
      <w:autoSpaceDN w:val="0"/>
    </w:pPr>
    <w:rPr>
      <w:rFonts w:ascii="Courier New" w:hAnsi="Courier New" w:cs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14726"/>
    <w:rPr>
      <w:rFonts w:ascii="Courier New" w:hAnsi="Courier New" w:cs="Courier New"/>
    </w:rPr>
  </w:style>
  <w:style w:type="paragraph" w:customStyle="1" w:styleId="Zwykytekst1">
    <w:name w:val="Zwykły tekst1"/>
    <w:basedOn w:val="Normalny"/>
    <w:rsid w:val="0047208D"/>
    <w:pPr>
      <w:suppressAutoHyphens w:val="0"/>
    </w:pPr>
    <w:rPr>
      <w:rFonts w:ascii="Courier New" w:hAnsi="Courier New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2229"/>
    <w:pPr>
      <w:suppressAutoHyphens/>
    </w:pPr>
    <w:rPr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38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38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8">
    <w:name w:val="heading 8"/>
    <w:basedOn w:val="Normalny"/>
    <w:next w:val="Normalny"/>
    <w:qFormat/>
    <w:rsid w:val="00F9222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F92229"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92229"/>
    <w:rPr>
      <w:b/>
      <w:i w:val="0"/>
      <w:position w:val="0"/>
      <w:sz w:val="22"/>
      <w:szCs w:val="22"/>
      <w:vertAlign w:val="baseline"/>
    </w:rPr>
  </w:style>
  <w:style w:type="character" w:customStyle="1" w:styleId="WW8Num1z1">
    <w:name w:val="WW8Num1z1"/>
    <w:rsid w:val="00F92229"/>
  </w:style>
  <w:style w:type="character" w:customStyle="1" w:styleId="WW8Num1z2">
    <w:name w:val="WW8Num1z2"/>
    <w:rsid w:val="00F92229"/>
  </w:style>
  <w:style w:type="character" w:customStyle="1" w:styleId="WW8Num1z3">
    <w:name w:val="WW8Num1z3"/>
    <w:rsid w:val="00F92229"/>
  </w:style>
  <w:style w:type="character" w:customStyle="1" w:styleId="WW8Num1z4">
    <w:name w:val="WW8Num1z4"/>
    <w:rsid w:val="00F92229"/>
  </w:style>
  <w:style w:type="character" w:customStyle="1" w:styleId="WW8Num1z5">
    <w:name w:val="WW8Num1z5"/>
    <w:rsid w:val="00F92229"/>
  </w:style>
  <w:style w:type="character" w:customStyle="1" w:styleId="WW8Num1z6">
    <w:name w:val="WW8Num1z6"/>
    <w:rsid w:val="00F92229"/>
  </w:style>
  <w:style w:type="character" w:customStyle="1" w:styleId="WW8Num1z7">
    <w:name w:val="WW8Num1z7"/>
    <w:rsid w:val="00F92229"/>
  </w:style>
  <w:style w:type="character" w:customStyle="1" w:styleId="WW8Num1z8">
    <w:name w:val="WW8Num1z8"/>
    <w:rsid w:val="00F92229"/>
  </w:style>
  <w:style w:type="character" w:customStyle="1" w:styleId="WW8Num2z0">
    <w:name w:val="WW8Num2z0"/>
    <w:rsid w:val="00F92229"/>
    <w:rPr>
      <w:b/>
      <w:sz w:val="22"/>
      <w:szCs w:val="22"/>
      <w:lang w:val="pl-PL"/>
    </w:rPr>
  </w:style>
  <w:style w:type="character" w:customStyle="1" w:styleId="WW8Num2z1">
    <w:name w:val="WW8Num2z1"/>
    <w:rsid w:val="00F92229"/>
  </w:style>
  <w:style w:type="character" w:customStyle="1" w:styleId="WW8Num2z2">
    <w:name w:val="WW8Num2z2"/>
    <w:rsid w:val="00F92229"/>
  </w:style>
  <w:style w:type="character" w:customStyle="1" w:styleId="WW8Num2z3">
    <w:name w:val="WW8Num2z3"/>
    <w:rsid w:val="00F92229"/>
  </w:style>
  <w:style w:type="character" w:customStyle="1" w:styleId="WW8Num2z4">
    <w:name w:val="WW8Num2z4"/>
    <w:rsid w:val="00F92229"/>
  </w:style>
  <w:style w:type="character" w:customStyle="1" w:styleId="WW8Num2z5">
    <w:name w:val="WW8Num2z5"/>
    <w:rsid w:val="00F92229"/>
  </w:style>
  <w:style w:type="character" w:customStyle="1" w:styleId="WW8Num2z6">
    <w:name w:val="WW8Num2z6"/>
    <w:rsid w:val="00F92229"/>
  </w:style>
  <w:style w:type="character" w:customStyle="1" w:styleId="WW8Num2z7">
    <w:name w:val="WW8Num2z7"/>
    <w:rsid w:val="00F92229"/>
  </w:style>
  <w:style w:type="character" w:customStyle="1" w:styleId="WW8Num2z8">
    <w:name w:val="WW8Num2z8"/>
    <w:rsid w:val="00F92229"/>
  </w:style>
  <w:style w:type="character" w:customStyle="1" w:styleId="WW8Num3z0">
    <w:name w:val="WW8Num3z0"/>
    <w:rsid w:val="00F92229"/>
  </w:style>
  <w:style w:type="character" w:customStyle="1" w:styleId="WW8Num3z1">
    <w:name w:val="WW8Num3z1"/>
    <w:rsid w:val="00F92229"/>
  </w:style>
  <w:style w:type="character" w:customStyle="1" w:styleId="WW8Num3z2">
    <w:name w:val="WW8Num3z2"/>
    <w:rsid w:val="00F92229"/>
  </w:style>
  <w:style w:type="character" w:customStyle="1" w:styleId="WW8Num3z3">
    <w:name w:val="WW8Num3z3"/>
    <w:rsid w:val="00F92229"/>
  </w:style>
  <w:style w:type="character" w:customStyle="1" w:styleId="WW8Num3z4">
    <w:name w:val="WW8Num3z4"/>
    <w:rsid w:val="00F92229"/>
  </w:style>
  <w:style w:type="character" w:customStyle="1" w:styleId="WW8Num3z5">
    <w:name w:val="WW8Num3z5"/>
    <w:rsid w:val="00F92229"/>
  </w:style>
  <w:style w:type="character" w:customStyle="1" w:styleId="WW8Num3z6">
    <w:name w:val="WW8Num3z6"/>
    <w:rsid w:val="00F92229"/>
  </w:style>
  <w:style w:type="character" w:customStyle="1" w:styleId="WW8Num3z7">
    <w:name w:val="WW8Num3z7"/>
    <w:rsid w:val="00F92229"/>
  </w:style>
  <w:style w:type="character" w:customStyle="1" w:styleId="WW8Num3z8">
    <w:name w:val="WW8Num3z8"/>
    <w:rsid w:val="00F92229"/>
  </w:style>
  <w:style w:type="character" w:customStyle="1" w:styleId="WW8Num4z0">
    <w:name w:val="WW8Num4z0"/>
    <w:rsid w:val="00F92229"/>
    <w:rPr>
      <w:rFonts w:eastAsia="HiraginoSans-W3"/>
      <w:kern w:val="1"/>
      <w:lang w:val="pl-PL" w:eastAsia="pl-PL" w:bidi="pl-PL"/>
    </w:rPr>
  </w:style>
  <w:style w:type="character" w:customStyle="1" w:styleId="WW8Num4z1">
    <w:name w:val="WW8Num4z1"/>
    <w:rsid w:val="00F92229"/>
    <w:rPr>
      <w:rFonts w:ascii="Courier New" w:hAnsi="Courier New" w:cs="Courier New"/>
    </w:rPr>
  </w:style>
  <w:style w:type="character" w:customStyle="1" w:styleId="WW8Num4z2">
    <w:name w:val="WW8Num4z2"/>
    <w:rsid w:val="00F92229"/>
    <w:rPr>
      <w:rFonts w:ascii="Wingdings" w:hAnsi="Wingdings" w:cs="Wingdings"/>
    </w:rPr>
  </w:style>
  <w:style w:type="character" w:customStyle="1" w:styleId="WW8Num4z3">
    <w:name w:val="WW8Num4z3"/>
    <w:rsid w:val="00F92229"/>
    <w:rPr>
      <w:rFonts w:ascii="Symbol" w:hAnsi="Symbol" w:cs="Symbol"/>
    </w:rPr>
  </w:style>
  <w:style w:type="character" w:customStyle="1" w:styleId="WW8Num5z0">
    <w:name w:val="WW8Num5z0"/>
    <w:rsid w:val="00F92229"/>
    <w:rPr>
      <w:b/>
    </w:rPr>
  </w:style>
  <w:style w:type="character" w:customStyle="1" w:styleId="WW8Num5z1">
    <w:name w:val="WW8Num5z1"/>
    <w:rsid w:val="00F92229"/>
  </w:style>
  <w:style w:type="character" w:customStyle="1" w:styleId="WW8Num5z2">
    <w:name w:val="WW8Num5z2"/>
    <w:rsid w:val="00F92229"/>
  </w:style>
  <w:style w:type="character" w:customStyle="1" w:styleId="WW8Num5z3">
    <w:name w:val="WW8Num5z3"/>
    <w:rsid w:val="00F92229"/>
  </w:style>
  <w:style w:type="character" w:customStyle="1" w:styleId="WW8Num5z4">
    <w:name w:val="WW8Num5z4"/>
    <w:rsid w:val="00F92229"/>
  </w:style>
  <w:style w:type="character" w:customStyle="1" w:styleId="WW8Num5z5">
    <w:name w:val="WW8Num5z5"/>
    <w:rsid w:val="00F92229"/>
  </w:style>
  <w:style w:type="character" w:customStyle="1" w:styleId="WW8Num5z6">
    <w:name w:val="WW8Num5z6"/>
    <w:rsid w:val="00F92229"/>
  </w:style>
  <w:style w:type="character" w:customStyle="1" w:styleId="WW8Num5z7">
    <w:name w:val="WW8Num5z7"/>
    <w:rsid w:val="00F92229"/>
  </w:style>
  <w:style w:type="character" w:customStyle="1" w:styleId="WW8Num5z8">
    <w:name w:val="WW8Num5z8"/>
    <w:rsid w:val="00F92229"/>
  </w:style>
  <w:style w:type="character" w:customStyle="1" w:styleId="WW8Num6z0">
    <w:name w:val="WW8Num6z0"/>
    <w:rsid w:val="00F92229"/>
    <w:rPr>
      <w:rFonts w:ascii="Times New Roman" w:hAnsi="Times New Roman" w:cs="Times New Roman"/>
      <w:b w:val="0"/>
      <w:i w:val="0"/>
      <w:sz w:val="16"/>
      <w:szCs w:val="16"/>
    </w:rPr>
  </w:style>
  <w:style w:type="character" w:customStyle="1" w:styleId="WW8Num6z1">
    <w:name w:val="WW8Num6z1"/>
    <w:rsid w:val="00F92229"/>
    <w:rPr>
      <w:rFonts w:ascii="Courier New" w:hAnsi="Courier New" w:cs="Courier New"/>
    </w:rPr>
  </w:style>
  <w:style w:type="character" w:customStyle="1" w:styleId="WW8Num6z2">
    <w:name w:val="WW8Num6z2"/>
    <w:rsid w:val="00F92229"/>
    <w:rPr>
      <w:rFonts w:ascii="Wingdings" w:hAnsi="Wingdings" w:cs="Wingdings"/>
    </w:rPr>
  </w:style>
  <w:style w:type="character" w:customStyle="1" w:styleId="WW8Num6z3">
    <w:name w:val="WW8Num6z3"/>
    <w:rsid w:val="00F92229"/>
    <w:rPr>
      <w:rFonts w:ascii="Symbol" w:hAnsi="Symbol" w:cs="Symbol"/>
    </w:rPr>
  </w:style>
  <w:style w:type="character" w:customStyle="1" w:styleId="WW8Num7z0">
    <w:name w:val="WW8Num7z0"/>
    <w:rsid w:val="00F92229"/>
    <w:rPr>
      <w:b/>
    </w:rPr>
  </w:style>
  <w:style w:type="character" w:customStyle="1" w:styleId="WW8Num7z1">
    <w:name w:val="WW8Num7z1"/>
    <w:rsid w:val="00F92229"/>
  </w:style>
  <w:style w:type="character" w:customStyle="1" w:styleId="WW8Num7z2">
    <w:name w:val="WW8Num7z2"/>
    <w:rsid w:val="00F92229"/>
  </w:style>
  <w:style w:type="character" w:customStyle="1" w:styleId="WW8Num7z3">
    <w:name w:val="WW8Num7z3"/>
    <w:rsid w:val="00F92229"/>
  </w:style>
  <w:style w:type="character" w:customStyle="1" w:styleId="WW8Num7z4">
    <w:name w:val="WW8Num7z4"/>
    <w:rsid w:val="00F92229"/>
  </w:style>
  <w:style w:type="character" w:customStyle="1" w:styleId="WW8Num7z5">
    <w:name w:val="WW8Num7z5"/>
    <w:rsid w:val="00F92229"/>
  </w:style>
  <w:style w:type="character" w:customStyle="1" w:styleId="WW8Num7z6">
    <w:name w:val="WW8Num7z6"/>
    <w:rsid w:val="00F92229"/>
  </w:style>
  <w:style w:type="character" w:customStyle="1" w:styleId="WW8Num7z7">
    <w:name w:val="WW8Num7z7"/>
    <w:rsid w:val="00F92229"/>
  </w:style>
  <w:style w:type="character" w:customStyle="1" w:styleId="WW8Num7z8">
    <w:name w:val="WW8Num7z8"/>
    <w:rsid w:val="00F92229"/>
  </w:style>
  <w:style w:type="character" w:customStyle="1" w:styleId="WW8Num8z0">
    <w:name w:val="WW8Num8z0"/>
    <w:rsid w:val="00F92229"/>
    <w:rPr>
      <w:b/>
      <w:color w:val="000000"/>
    </w:rPr>
  </w:style>
  <w:style w:type="character" w:customStyle="1" w:styleId="WW8Num8z1">
    <w:name w:val="WW8Num8z1"/>
    <w:rsid w:val="00F92229"/>
  </w:style>
  <w:style w:type="character" w:customStyle="1" w:styleId="WW8Num8z2">
    <w:name w:val="WW8Num8z2"/>
    <w:rsid w:val="00F92229"/>
  </w:style>
  <w:style w:type="character" w:customStyle="1" w:styleId="WW8Num8z3">
    <w:name w:val="WW8Num8z3"/>
    <w:rsid w:val="00F92229"/>
  </w:style>
  <w:style w:type="character" w:customStyle="1" w:styleId="WW8Num8z4">
    <w:name w:val="WW8Num8z4"/>
    <w:rsid w:val="00F92229"/>
  </w:style>
  <w:style w:type="character" w:customStyle="1" w:styleId="WW8Num8z5">
    <w:name w:val="WW8Num8z5"/>
    <w:rsid w:val="00F92229"/>
  </w:style>
  <w:style w:type="character" w:customStyle="1" w:styleId="WW8Num8z6">
    <w:name w:val="WW8Num8z6"/>
    <w:rsid w:val="00F92229"/>
  </w:style>
  <w:style w:type="character" w:customStyle="1" w:styleId="WW8Num8z7">
    <w:name w:val="WW8Num8z7"/>
    <w:rsid w:val="00F92229"/>
  </w:style>
  <w:style w:type="character" w:customStyle="1" w:styleId="WW8Num8z8">
    <w:name w:val="WW8Num8z8"/>
    <w:rsid w:val="00F92229"/>
  </w:style>
  <w:style w:type="character" w:customStyle="1" w:styleId="WW8Num9z0">
    <w:name w:val="WW8Num9z0"/>
    <w:rsid w:val="00F92229"/>
  </w:style>
  <w:style w:type="character" w:customStyle="1" w:styleId="WW8Num9z1">
    <w:name w:val="WW8Num9z1"/>
    <w:rsid w:val="00F92229"/>
  </w:style>
  <w:style w:type="character" w:customStyle="1" w:styleId="WW8Num9z2">
    <w:name w:val="WW8Num9z2"/>
    <w:rsid w:val="00F92229"/>
  </w:style>
  <w:style w:type="character" w:customStyle="1" w:styleId="WW8Num9z3">
    <w:name w:val="WW8Num9z3"/>
    <w:rsid w:val="00F92229"/>
  </w:style>
  <w:style w:type="character" w:customStyle="1" w:styleId="WW8Num9z4">
    <w:name w:val="WW8Num9z4"/>
    <w:rsid w:val="00F92229"/>
  </w:style>
  <w:style w:type="character" w:customStyle="1" w:styleId="WW8Num9z5">
    <w:name w:val="WW8Num9z5"/>
    <w:rsid w:val="00F92229"/>
  </w:style>
  <w:style w:type="character" w:customStyle="1" w:styleId="WW8Num9z6">
    <w:name w:val="WW8Num9z6"/>
    <w:rsid w:val="00F92229"/>
  </w:style>
  <w:style w:type="character" w:customStyle="1" w:styleId="WW8Num9z7">
    <w:name w:val="WW8Num9z7"/>
    <w:rsid w:val="00F92229"/>
  </w:style>
  <w:style w:type="character" w:customStyle="1" w:styleId="WW8Num9z8">
    <w:name w:val="WW8Num9z8"/>
    <w:rsid w:val="00F92229"/>
  </w:style>
  <w:style w:type="character" w:customStyle="1" w:styleId="WW8Num10z0">
    <w:name w:val="WW8Num10z0"/>
    <w:rsid w:val="00F92229"/>
    <w:rPr>
      <w:rFonts w:ascii="Symbol" w:eastAsia="Times New Roman" w:hAnsi="Symbol" w:cs="Times New Roman"/>
      <w:i w:val="0"/>
    </w:rPr>
  </w:style>
  <w:style w:type="character" w:customStyle="1" w:styleId="WW8Num10z1">
    <w:name w:val="WW8Num10z1"/>
    <w:rsid w:val="00F92229"/>
    <w:rPr>
      <w:rFonts w:ascii="Courier New" w:hAnsi="Courier New" w:cs="Courier New"/>
    </w:rPr>
  </w:style>
  <w:style w:type="character" w:customStyle="1" w:styleId="WW8Num10z2">
    <w:name w:val="WW8Num10z2"/>
    <w:rsid w:val="00F92229"/>
    <w:rPr>
      <w:rFonts w:ascii="Wingdings" w:hAnsi="Wingdings" w:cs="Wingdings"/>
    </w:rPr>
  </w:style>
  <w:style w:type="character" w:customStyle="1" w:styleId="WW8Num10z3">
    <w:name w:val="WW8Num10z3"/>
    <w:rsid w:val="00F92229"/>
    <w:rPr>
      <w:rFonts w:ascii="Symbol" w:hAnsi="Symbol" w:cs="Symbol"/>
    </w:rPr>
  </w:style>
  <w:style w:type="character" w:customStyle="1" w:styleId="WW8Num11z0">
    <w:name w:val="WW8Num11z0"/>
    <w:rsid w:val="00F92229"/>
    <w:rPr>
      <w:rFonts w:ascii="Symbol" w:eastAsia="Times New Roman" w:hAnsi="Symbol" w:cs="Times New Roman"/>
      <w:sz w:val="28"/>
      <w:szCs w:val="28"/>
    </w:rPr>
  </w:style>
  <w:style w:type="character" w:customStyle="1" w:styleId="WW8Num11z1">
    <w:name w:val="WW8Num11z1"/>
    <w:rsid w:val="00F92229"/>
    <w:rPr>
      <w:rFonts w:ascii="Courier New" w:hAnsi="Courier New" w:cs="Courier New"/>
    </w:rPr>
  </w:style>
  <w:style w:type="character" w:customStyle="1" w:styleId="WW8Num11z2">
    <w:name w:val="WW8Num11z2"/>
    <w:rsid w:val="00F92229"/>
    <w:rPr>
      <w:rFonts w:ascii="Wingdings" w:hAnsi="Wingdings" w:cs="Wingdings"/>
    </w:rPr>
  </w:style>
  <w:style w:type="character" w:customStyle="1" w:styleId="WW8Num11z3">
    <w:name w:val="WW8Num11z3"/>
    <w:rsid w:val="00F92229"/>
    <w:rPr>
      <w:rFonts w:ascii="Symbol" w:hAnsi="Symbol" w:cs="Symbol"/>
    </w:rPr>
  </w:style>
  <w:style w:type="character" w:customStyle="1" w:styleId="WW8Num12z0">
    <w:name w:val="WW8Num12z0"/>
    <w:rsid w:val="00F92229"/>
    <w:rPr>
      <w:b/>
      <w:bCs/>
      <w:sz w:val="20"/>
      <w:szCs w:val="20"/>
    </w:rPr>
  </w:style>
  <w:style w:type="character" w:customStyle="1" w:styleId="WW8Num12z1">
    <w:name w:val="WW8Num12z1"/>
    <w:rsid w:val="00F92229"/>
  </w:style>
  <w:style w:type="character" w:customStyle="1" w:styleId="WW8Num12z2">
    <w:name w:val="WW8Num12z2"/>
    <w:rsid w:val="00F92229"/>
  </w:style>
  <w:style w:type="character" w:customStyle="1" w:styleId="WW8Num12z3">
    <w:name w:val="WW8Num12z3"/>
    <w:rsid w:val="00F92229"/>
  </w:style>
  <w:style w:type="character" w:customStyle="1" w:styleId="WW8Num12z4">
    <w:name w:val="WW8Num12z4"/>
    <w:rsid w:val="00F92229"/>
  </w:style>
  <w:style w:type="character" w:customStyle="1" w:styleId="WW8Num12z5">
    <w:name w:val="WW8Num12z5"/>
    <w:rsid w:val="00F92229"/>
  </w:style>
  <w:style w:type="character" w:customStyle="1" w:styleId="WW8Num12z6">
    <w:name w:val="WW8Num12z6"/>
    <w:rsid w:val="00F92229"/>
  </w:style>
  <w:style w:type="character" w:customStyle="1" w:styleId="WW8Num12z7">
    <w:name w:val="WW8Num12z7"/>
    <w:rsid w:val="00F92229"/>
  </w:style>
  <w:style w:type="character" w:customStyle="1" w:styleId="WW8Num12z8">
    <w:name w:val="WW8Num12z8"/>
    <w:rsid w:val="00F92229"/>
  </w:style>
  <w:style w:type="character" w:customStyle="1" w:styleId="WW8Num13z0">
    <w:name w:val="WW8Num13z0"/>
    <w:rsid w:val="00F92229"/>
    <w:rPr>
      <w:rFonts w:ascii="Symbol" w:hAnsi="Symbol" w:cs="Symbol"/>
      <w:b/>
    </w:rPr>
  </w:style>
  <w:style w:type="character" w:customStyle="1" w:styleId="WW8Num13z1">
    <w:name w:val="WW8Num13z1"/>
    <w:rsid w:val="00F92229"/>
  </w:style>
  <w:style w:type="character" w:customStyle="1" w:styleId="WW8Num13z2">
    <w:name w:val="WW8Num13z2"/>
    <w:rsid w:val="00F92229"/>
  </w:style>
  <w:style w:type="character" w:customStyle="1" w:styleId="WW8Num13z3">
    <w:name w:val="WW8Num13z3"/>
    <w:rsid w:val="00F92229"/>
  </w:style>
  <w:style w:type="character" w:customStyle="1" w:styleId="WW8Num13z4">
    <w:name w:val="WW8Num13z4"/>
    <w:rsid w:val="00F92229"/>
  </w:style>
  <w:style w:type="character" w:customStyle="1" w:styleId="WW8Num13z5">
    <w:name w:val="WW8Num13z5"/>
    <w:rsid w:val="00F92229"/>
  </w:style>
  <w:style w:type="character" w:customStyle="1" w:styleId="WW8Num13z6">
    <w:name w:val="WW8Num13z6"/>
    <w:rsid w:val="00F92229"/>
  </w:style>
  <w:style w:type="character" w:customStyle="1" w:styleId="WW8Num13z7">
    <w:name w:val="WW8Num13z7"/>
    <w:rsid w:val="00F92229"/>
  </w:style>
  <w:style w:type="character" w:customStyle="1" w:styleId="WW8Num13z8">
    <w:name w:val="WW8Num13z8"/>
    <w:rsid w:val="00F92229"/>
  </w:style>
  <w:style w:type="character" w:customStyle="1" w:styleId="WW8Num14z0">
    <w:name w:val="WW8Num14z0"/>
    <w:rsid w:val="00F92229"/>
    <w:rPr>
      <w:b/>
    </w:rPr>
  </w:style>
  <w:style w:type="character" w:customStyle="1" w:styleId="WW8Num14z1">
    <w:name w:val="WW8Num14z1"/>
    <w:rsid w:val="00F92229"/>
  </w:style>
  <w:style w:type="character" w:customStyle="1" w:styleId="WW8Num14z2">
    <w:name w:val="WW8Num14z2"/>
    <w:rsid w:val="00F92229"/>
  </w:style>
  <w:style w:type="character" w:customStyle="1" w:styleId="WW8Num14z3">
    <w:name w:val="WW8Num14z3"/>
    <w:rsid w:val="00F92229"/>
  </w:style>
  <w:style w:type="character" w:customStyle="1" w:styleId="WW8Num14z4">
    <w:name w:val="WW8Num14z4"/>
    <w:rsid w:val="00F92229"/>
  </w:style>
  <w:style w:type="character" w:customStyle="1" w:styleId="WW8Num14z5">
    <w:name w:val="WW8Num14z5"/>
    <w:rsid w:val="00F92229"/>
  </w:style>
  <w:style w:type="character" w:customStyle="1" w:styleId="WW8Num14z6">
    <w:name w:val="WW8Num14z6"/>
    <w:rsid w:val="00F92229"/>
  </w:style>
  <w:style w:type="character" w:customStyle="1" w:styleId="WW8Num14z7">
    <w:name w:val="WW8Num14z7"/>
    <w:rsid w:val="00F92229"/>
  </w:style>
  <w:style w:type="character" w:customStyle="1" w:styleId="WW8Num14z8">
    <w:name w:val="WW8Num14z8"/>
    <w:rsid w:val="00F92229"/>
  </w:style>
  <w:style w:type="character" w:customStyle="1" w:styleId="WW8Num15z0">
    <w:name w:val="WW8Num15z0"/>
    <w:rsid w:val="00F92229"/>
    <w:rPr>
      <w:b/>
      <w:sz w:val="22"/>
      <w:szCs w:val="22"/>
      <w:lang w:val="pl-PL"/>
    </w:rPr>
  </w:style>
  <w:style w:type="character" w:customStyle="1" w:styleId="WW8Num15z1">
    <w:name w:val="WW8Num15z1"/>
    <w:rsid w:val="00F92229"/>
  </w:style>
  <w:style w:type="character" w:customStyle="1" w:styleId="WW8Num15z2">
    <w:name w:val="WW8Num15z2"/>
    <w:rsid w:val="00F92229"/>
  </w:style>
  <w:style w:type="character" w:customStyle="1" w:styleId="WW8Num15z3">
    <w:name w:val="WW8Num15z3"/>
    <w:rsid w:val="00F92229"/>
  </w:style>
  <w:style w:type="character" w:customStyle="1" w:styleId="WW8Num15z4">
    <w:name w:val="WW8Num15z4"/>
    <w:rsid w:val="00F92229"/>
  </w:style>
  <w:style w:type="character" w:customStyle="1" w:styleId="WW8Num15z5">
    <w:name w:val="WW8Num15z5"/>
    <w:rsid w:val="00F92229"/>
  </w:style>
  <w:style w:type="character" w:customStyle="1" w:styleId="WW8Num15z6">
    <w:name w:val="WW8Num15z6"/>
    <w:rsid w:val="00F92229"/>
  </w:style>
  <w:style w:type="character" w:customStyle="1" w:styleId="WW8Num15z7">
    <w:name w:val="WW8Num15z7"/>
    <w:rsid w:val="00F92229"/>
  </w:style>
  <w:style w:type="character" w:customStyle="1" w:styleId="WW8Num15z8">
    <w:name w:val="WW8Num15z8"/>
    <w:rsid w:val="00F92229"/>
  </w:style>
  <w:style w:type="character" w:customStyle="1" w:styleId="WW8Num16z0">
    <w:name w:val="WW8Num16z0"/>
    <w:rsid w:val="00F92229"/>
    <w:rPr>
      <w:b/>
      <w:sz w:val="22"/>
      <w:szCs w:val="22"/>
      <w:lang w:val="pl-PL"/>
    </w:rPr>
  </w:style>
  <w:style w:type="character" w:customStyle="1" w:styleId="WW8Num16z1">
    <w:name w:val="WW8Num16z1"/>
    <w:rsid w:val="00F92229"/>
  </w:style>
  <w:style w:type="character" w:customStyle="1" w:styleId="WW8Num16z2">
    <w:name w:val="WW8Num16z2"/>
    <w:rsid w:val="00F92229"/>
  </w:style>
  <w:style w:type="character" w:customStyle="1" w:styleId="WW8Num16z3">
    <w:name w:val="WW8Num16z3"/>
    <w:rsid w:val="00F92229"/>
  </w:style>
  <w:style w:type="character" w:customStyle="1" w:styleId="WW8Num16z4">
    <w:name w:val="WW8Num16z4"/>
    <w:rsid w:val="00F92229"/>
  </w:style>
  <w:style w:type="character" w:customStyle="1" w:styleId="WW8Num16z5">
    <w:name w:val="WW8Num16z5"/>
    <w:rsid w:val="00F92229"/>
  </w:style>
  <w:style w:type="character" w:customStyle="1" w:styleId="WW8Num16z6">
    <w:name w:val="WW8Num16z6"/>
    <w:rsid w:val="00F92229"/>
  </w:style>
  <w:style w:type="character" w:customStyle="1" w:styleId="WW8Num16z7">
    <w:name w:val="WW8Num16z7"/>
    <w:rsid w:val="00F92229"/>
  </w:style>
  <w:style w:type="character" w:customStyle="1" w:styleId="WW8Num16z8">
    <w:name w:val="WW8Num16z8"/>
    <w:rsid w:val="00F92229"/>
  </w:style>
  <w:style w:type="character" w:customStyle="1" w:styleId="WW8Num17z0">
    <w:name w:val="WW8Num17z0"/>
    <w:rsid w:val="00F92229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7z1">
    <w:name w:val="WW8Num17z1"/>
    <w:rsid w:val="00F92229"/>
    <w:rPr>
      <w:rFonts w:ascii="Times New Roman" w:hAnsi="Times New Roman" w:cs="Times New Roman"/>
      <w:b w:val="0"/>
      <w:i w:val="0"/>
      <w:color w:val="000000"/>
      <w:sz w:val="20"/>
      <w:szCs w:val="22"/>
    </w:rPr>
  </w:style>
  <w:style w:type="character" w:customStyle="1" w:styleId="WW8Num17z2">
    <w:name w:val="WW8Num17z2"/>
    <w:rsid w:val="00F92229"/>
  </w:style>
  <w:style w:type="character" w:customStyle="1" w:styleId="WW8Num17z3">
    <w:name w:val="WW8Num17z3"/>
    <w:rsid w:val="00F92229"/>
  </w:style>
  <w:style w:type="character" w:customStyle="1" w:styleId="WW8Num17z4">
    <w:name w:val="WW8Num17z4"/>
    <w:rsid w:val="00F92229"/>
  </w:style>
  <w:style w:type="character" w:customStyle="1" w:styleId="WW8Num17z5">
    <w:name w:val="WW8Num17z5"/>
    <w:rsid w:val="00F92229"/>
  </w:style>
  <w:style w:type="character" w:customStyle="1" w:styleId="WW8Num17z6">
    <w:name w:val="WW8Num17z6"/>
    <w:rsid w:val="00F92229"/>
  </w:style>
  <w:style w:type="character" w:customStyle="1" w:styleId="WW8Num17z7">
    <w:name w:val="WW8Num17z7"/>
    <w:rsid w:val="00F92229"/>
  </w:style>
  <w:style w:type="character" w:customStyle="1" w:styleId="WW8Num17z8">
    <w:name w:val="WW8Num17z8"/>
    <w:rsid w:val="00F92229"/>
  </w:style>
  <w:style w:type="character" w:customStyle="1" w:styleId="WW8Num18z0">
    <w:name w:val="WW8Num18z0"/>
    <w:rsid w:val="00F92229"/>
    <w:rPr>
      <w:b/>
    </w:rPr>
  </w:style>
  <w:style w:type="character" w:customStyle="1" w:styleId="WW8Num18z1">
    <w:name w:val="WW8Num18z1"/>
    <w:rsid w:val="00F92229"/>
  </w:style>
  <w:style w:type="character" w:customStyle="1" w:styleId="WW8Num18z2">
    <w:name w:val="WW8Num18z2"/>
    <w:rsid w:val="00F92229"/>
  </w:style>
  <w:style w:type="character" w:customStyle="1" w:styleId="WW8Num18z3">
    <w:name w:val="WW8Num18z3"/>
    <w:rsid w:val="00F92229"/>
  </w:style>
  <w:style w:type="character" w:customStyle="1" w:styleId="WW8Num18z4">
    <w:name w:val="WW8Num18z4"/>
    <w:rsid w:val="00F92229"/>
  </w:style>
  <w:style w:type="character" w:customStyle="1" w:styleId="WW8Num18z5">
    <w:name w:val="WW8Num18z5"/>
    <w:rsid w:val="00F92229"/>
  </w:style>
  <w:style w:type="character" w:customStyle="1" w:styleId="WW8Num18z6">
    <w:name w:val="WW8Num18z6"/>
    <w:rsid w:val="00F92229"/>
  </w:style>
  <w:style w:type="character" w:customStyle="1" w:styleId="WW8Num18z7">
    <w:name w:val="WW8Num18z7"/>
    <w:rsid w:val="00F92229"/>
  </w:style>
  <w:style w:type="character" w:customStyle="1" w:styleId="WW8Num18z8">
    <w:name w:val="WW8Num18z8"/>
    <w:rsid w:val="00F92229"/>
  </w:style>
  <w:style w:type="character" w:customStyle="1" w:styleId="WW8Num19z0">
    <w:name w:val="WW8Num19z0"/>
    <w:rsid w:val="00F92229"/>
    <w:rPr>
      <w:b/>
      <w:u w:val="none"/>
    </w:rPr>
  </w:style>
  <w:style w:type="character" w:customStyle="1" w:styleId="WW8Num19z1">
    <w:name w:val="WW8Num19z1"/>
    <w:rsid w:val="00F92229"/>
  </w:style>
  <w:style w:type="character" w:customStyle="1" w:styleId="WW8Num19z2">
    <w:name w:val="WW8Num19z2"/>
    <w:rsid w:val="00F92229"/>
  </w:style>
  <w:style w:type="character" w:customStyle="1" w:styleId="WW8Num19z3">
    <w:name w:val="WW8Num19z3"/>
    <w:rsid w:val="00F92229"/>
  </w:style>
  <w:style w:type="character" w:customStyle="1" w:styleId="WW8Num19z4">
    <w:name w:val="WW8Num19z4"/>
    <w:rsid w:val="00F92229"/>
  </w:style>
  <w:style w:type="character" w:customStyle="1" w:styleId="WW8Num19z5">
    <w:name w:val="WW8Num19z5"/>
    <w:rsid w:val="00F92229"/>
  </w:style>
  <w:style w:type="character" w:customStyle="1" w:styleId="WW8Num19z6">
    <w:name w:val="WW8Num19z6"/>
    <w:rsid w:val="00F92229"/>
  </w:style>
  <w:style w:type="character" w:customStyle="1" w:styleId="WW8Num19z7">
    <w:name w:val="WW8Num19z7"/>
    <w:rsid w:val="00F92229"/>
  </w:style>
  <w:style w:type="character" w:customStyle="1" w:styleId="WW8Num19z8">
    <w:name w:val="WW8Num19z8"/>
    <w:rsid w:val="00F92229"/>
  </w:style>
  <w:style w:type="character" w:customStyle="1" w:styleId="WW8Num20z0">
    <w:name w:val="WW8Num20z0"/>
    <w:rsid w:val="00F92229"/>
    <w:rPr>
      <w:b/>
      <w:sz w:val="22"/>
      <w:szCs w:val="22"/>
      <w:lang w:val="pl-PL"/>
    </w:rPr>
  </w:style>
  <w:style w:type="character" w:customStyle="1" w:styleId="WW8Num20z1">
    <w:name w:val="WW8Num20z1"/>
    <w:rsid w:val="00F92229"/>
  </w:style>
  <w:style w:type="character" w:customStyle="1" w:styleId="WW8Num20z2">
    <w:name w:val="WW8Num20z2"/>
    <w:rsid w:val="00F92229"/>
  </w:style>
  <w:style w:type="character" w:customStyle="1" w:styleId="WW8Num20z3">
    <w:name w:val="WW8Num20z3"/>
    <w:rsid w:val="00F92229"/>
  </w:style>
  <w:style w:type="character" w:customStyle="1" w:styleId="WW8Num20z4">
    <w:name w:val="WW8Num20z4"/>
    <w:rsid w:val="00F92229"/>
  </w:style>
  <w:style w:type="character" w:customStyle="1" w:styleId="WW8Num20z5">
    <w:name w:val="WW8Num20z5"/>
    <w:rsid w:val="00F92229"/>
  </w:style>
  <w:style w:type="character" w:customStyle="1" w:styleId="WW8Num20z6">
    <w:name w:val="WW8Num20z6"/>
    <w:rsid w:val="00F92229"/>
  </w:style>
  <w:style w:type="character" w:customStyle="1" w:styleId="WW8Num20z7">
    <w:name w:val="WW8Num20z7"/>
    <w:rsid w:val="00F92229"/>
  </w:style>
  <w:style w:type="character" w:customStyle="1" w:styleId="WW8Num20z8">
    <w:name w:val="WW8Num20z8"/>
    <w:rsid w:val="00F92229"/>
  </w:style>
  <w:style w:type="character" w:customStyle="1" w:styleId="WW8Num21z0">
    <w:name w:val="WW8Num21z0"/>
    <w:rsid w:val="00F92229"/>
    <w:rPr>
      <w:b/>
      <w:i w:val="0"/>
      <w:iCs/>
      <w:color w:val="000000"/>
      <w:spacing w:val="-4"/>
      <w:sz w:val="22"/>
      <w:szCs w:val="22"/>
      <w:vertAlign w:val="superscript"/>
      <w:lang w:val="pl-PL"/>
    </w:rPr>
  </w:style>
  <w:style w:type="character" w:customStyle="1" w:styleId="WW8Num21z1">
    <w:name w:val="WW8Num21z1"/>
    <w:rsid w:val="00F92229"/>
  </w:style>
  <w:style w:type="character" w:customStyle="1" w:styleId="WW8Num21z2">
    <w:name w:val="WW8Num21z2"/>
    <w:rsid w:val="00F92229"/>
  </w:style>
  <w:style w:type="character" w:customStyle="1" w:styleId="WW8Num21z3">
    <w:name w:val="WW8Num21z3"/>
    <w:rsid w:val="00F92229"/>
  </w:style>
  <w:style w:type="character" w:customStyle="1" w:styleId="WW8Num21z4">
    <w:name w:val="WW8Num21z4"/>
    <w:rsid w:val="00F92229"/>
  </w:style>
  <w:style w:type="character" w:customStyle="1" w:styleId="WW8Num21z5">
    <w:name w:val="WW8Num21z5"/>
    <w:rsid w:val="00F92229"/>
  </w:style>
  <w:style w:type="character" w:customStyle="1" w:styleId="WW8Num21z6">
    <w:name w:val="WW8Num21z6"/>
    <w:rsid w:val="00F92229"/>
  </w:style>
  <w:style w:type="character" w:customStyle="1" w:styleId="WW8Num21z7">
    <w:name w:val="WW8Num21z7"/>
    <w:rsid w:val="00F92229"/>
  </w:style>
  <w:style w:type="character" w:customStyle="1" w:styleId="WW8Num21z8">
    <w:name w:val="WW8Num21z8"/>
    <w:rsid w:val="00F92229"/>
  </w:style>
  <w:style w:type="character" w:customStyle="1" w:styleId="Domylnaczcionkaakapitu1">
    <w:name w:val="Domyślna czcionka akapitu1"/>
    <w:rsid w:val="00F92229"/>
  </w:style>
  <w:style w:type="character" w:customStyle="1" w:styleId="Nagwek8Znak">
    <w:name w:val="Nagłówek 8 Znak"/>
    <w:rsid w:val="00F92229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sid w:val="00F92229"/>
    <w:rPr>
      <w:rFonts w:ascii="Cambria" w:eastAsia="Times New Roman" w:hAnsi="Cambria" w:cs="Times New Roman"/>
    </w:rPr>
  </w:style>
  <w:style w:type="character" w:customStyle="1" w:styleId="TekstpodstawowyZnak">
    <w:name w:val="Tekst podstawowy Znak"/>
    <w:rsid w:val="00F92229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3Znak">
    <w:name w:val="Tekst podstawowy wcięty 3 Znak"/>
    <w:rsid w:val="00F92229"/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qFormat/>
    <w:rsid w:val="00F92229"/>
    <w:rPr>
      <w:b/>
      <w:bCs/>
    </w:rPr>
  </w:style>
  <w:style w:type="character" w:customStyle="1" w:styleId="NagwekZnak">
    <w:name w:val="Nagłówek Znak"/>
    <w:rsid w:val="00F92229"/>
    <w:rPr>
      <w:rFonts w:ascii="Times New Roman" w:eastAsia="Times New Roman" w:hAnsi="Times New Roman" w:cs="Times New Roman"/>
    </w:rPr>
  </w:style>
  <w:style w:type="character" w:customStyle="1" w:styleId="StopkaZnak">
    <w:name w:val="Stopka Znak"/>
    <w:uiPriority w:val="99"/>
    <w:rsid w:val="00F92229"/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rsid w:val="00F92229"/>
    <w:rPr>
      <w:rFonts w:ascii="Times New Roman" w:eastAsia="Times New Roman" w:hAnsi="Times New Roman" w:cs="Times New Roman"/>
    </w:rPr>
  </w:style>
  <w:style w:type="character" w:customStyle="1" w:styleId="Odwoaniedokomentarza1">
    <w:name w:val="Odwołanie do komentarza1"/>
    <w:rsid w:val="00F92229"/>
    <w:rPr>
      <w:sz w:val="16"/>
      <w:szCs w:val="16"/>
    </w:rPr>
  </w:style>
  <w:style w:type="character" w:customStyle="1" w:styleId="AkapitzlistZnak">
    <w:name w:val="Akapit z listą Znak"/>
    <w:aliases w:val="Obiekt Znak,List Paragraph1 Znak"/>
    <w:uiPriority w:val="34"/>
    <w:qFormat/>
    <w:rsid w:val="00F92229"/>
    <w:rPr>
      <w:rFonts w:ascii="Times New Roman" w:eastAsia="Times New Roman" w:hAnsi="Times New Roman" w:cs="Times New Roman"/>
    </w:rPr>
  </w:style>
  <w:style w:type="character" w:customStyle="1" w:styleId="DeltaViewInsertion">
    <w:name w:val="DeltaView Insertion"/>
    <w:rsid w:val="00F92229"/>
    <w:rPr>
      <w:b/>
      <w:i/>
      <w:spacing w:val="0"/>
    </w:rPr>
  </w:style>
  <w:style w:type="character" w:customStyle="1" w:styleId="TekstprzypisudolnegoZnak">
    <w:name w:val="Tekst przypisu dolnego Znak"/>
    <w:rsid w:val="00F92229"/>
    <w:rPr>
      <w:rFonts w:ascii="Times New Roman" w:hAnsi="Times New Roman" w:cs="Times New Roman"/>
    </w:rPr>
  </w:style>
  <w:style w:type="character" w:customStyle="1" w:styleId="FontStyle36">
    <w:name w:val="Font Style36"/>
    <w:rsid w:val="00F92229"/>
    <w:rPr>
      <w:rFonts w:ascii="Times New Roman" w:hAnsi="Times New Roman" w:cs="Times New Roman"/>
      <w:sz w:val="16"/>
      <w:szCs w:val="16"/>
    </w:rPr>
  </w:style>
  <w:style w:type="character" w:customStyle="1" w:styleId="TekstdymkaZnak">
    <w:name w:val="Tekst dymka Znak"/>
    <w:rsid w:val="00F92229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rsid w:val="00F92229"/>
    <w:rPr>
      <w:rFonts w:ascii="Times New Roman" w:eastAsia="Times New Roman" w:hAnsi="Times New Roman" w:cs="Times New Roman"/>
    </w:rPr>
  </w:style>
  <w:style w:type="character" w:styleId="Hipercze">
    <w:name w:val="Hyperlink"/>
    <w:rsid w:val="00F92229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rsid w:val="00F9222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F92229"/>
    <w:pPr>
      <w:jc w:val="both"/>
    </w:pPr>
    <w:rPr>
      <w:sz w:val="24"/>
    </w:rPr>
  </w:style>
  <w:style w:type="paragraph" w:styleId="Lista">
    <w:name w:val="List"/>
    <w:basedOn w:val="Tekstpodstawowy"/>
    <w:rsid w:val="00F92229"/>
    <w:rPr>
      <w:rFonts w:cs="Mangal"/>
    </w:rPr>
  </w:style>
  <w:style w:type="paragraph" w:customStyle="1" w:styleId="Podpis1">
    <w:name w:val="Podpis1"/>
    <w:basedOn w:val="Normalny"/>
    <w:rsid w:val="00F9222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F92229"/>
    <w:pPr>
      <w:suppressLineNumbers/>
    </w:pPr>
    <w:rPr>
      <w:rFonts w:cs="Mangal"/>
    </w:rPr>
  </w:style>
  <w:style w:type="paragraph" w:customStyle="1" w:styleId="Tekstpodstawowywcity31">
    <w:name w:val="Tekst podstawowy wcięty 31"/>
    <w:basedOn w:val="Normalny"/>
    <w:rsid w:val="00F92229"/>
    <w:pPr>
      <w:ind w:left="561" w:hanging="374"/>
    </w:pPr>
    <w:rPr>
      <w:sz w:val="24"/>
    </w:rPr>
  </w:style>
  <w:style w:type="paragraph" w:styleId="Nagwek">
    <w:name w:val="header"/>
    <w:basedOn w:val="Normalny"/>
    <w:rsid w:val="00F9222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F9222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F92229"/>
    <w:pPr>
      <w:spacing w:after="120"/>
      <w:ind w:left="283"/>
    </w:pPr>
  </w:style>
  <w:style w:type="paragraph" w:styleId="Akapitzlist">
    <w:name w:val="List Paragraph"/>
    <w:aliases w:val="Obiekt,List Paragraph1"/>
    <w:basedOn w:val="Normalny"/>
    <w:uiPriority w:val="34"/>
    <w:qFormat/>
    <w:rsid w:val="00F92229"/>
    <w:pPr>
      <w:ind w:left="708"/>
    </w:pPr>
  </w:style>
  <w:style w:type="paragraph" w:styleId="Tekstprzypisudolnego">
    <w:name w:val="footnote text"/>
    <w:basedOn w:val="Normalny"/>
    <w:rsid w:val="00F92229"/>
    <w:pPr>
      <w:ind w:left="720" w:hanging="720"/>
      <w:jc w:val="both"/>
    </w:pPr>
    <w:rPr>
      <w:rFonts w:eastAsia="Calibri"/>
    </w:rPr>
  </w:style>
  <w:style w:type="paragraph" w:styleId="NormalnyWeb">
    <w:name w:val="Normal (Web)"/>
    <w:basedOn w:val="Normalny"/>
    <w:rsid w:val="00F92229"/>
    <w:pPr>
      <w:spacing w:before="280" w:after="280"/>
    </w:pPr>
    <w:rPr>
      <w:sz w:val="24"/>
      <w:szCs w:val="24"/>
    </w:rPr>
  </w:style>
  <w:style w:type="paragraph" w:styleId="Tekstdymka">
    <w:name w:val="Balloon Text"/>
    <w:basedOn w:val="Normalny"/>
    <w:rsid w:val="00F92229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sid w:val="00F92229"/>
  </w:style>
  <w:style w:type="paragraph" w:styleId="Bezodstpw">
    <w:name w:val="No Spacing"/>
    <w:qFormat/>
    <w:rsid w:val="00F92229"/>
    <w:pPr>
      <w:suppressAutoHyphens/>
    </w:pPr>
    <w:rPr>
      <w:lang w:eastAsia="ar-SA"/>
    </w:rPr>
  </w:style>
  <w:style w:type="paragraph" w:customStyle="1" w:styleId="Tekstprzypisudolnego1">
    <w:name w:val="Tekst przypisu dolnego1"/>
    <w:basedOn w:val="Normalny"/>
    <w:rsid w:val="00F92229"/>
    <w:pPr>
      <w:ind w:left="720" w:hanging="720"/>
      <w:jc w:val="both"/>
    </w:pPr>
    <w:rPr>
      <w:rFonts w:eastAsia="Calibri"/>
      <w:lang w:val="en-US"/>
    </w:rPr>
  </w:style>
  <w:style w:type="paragraph" w:customStyle="1" w:styleId="NormalnyWeb1">
    <w:name w:val="Normalny (Web)1"/>
    <w:basedOn w:val="Normalny"/>
    <w:rsid w:val="00F92229"/>
    <w:pPr>
      <w:spacing w:before="100" w:after="100"/>
    </w:pPr>
    <w:rPr>
      <w:sz w:val="24"/>
      <w:szCs w:val="24"/>
    </w:rPr>
  </w:style>
  <w:style w:type="paragraph" w:customStyle="1" w:styleId="Zawartotabeli">
    <w:name w:val="Zawartość tabeli"/>
    <w:basedOn w:val="Normalny"/>
    <w:rsid w:val="00F92229"/>
    <w:pPr>
      <w:suppressLineNumbers/>
    </w:pPr>
  </w:style>
  <w:style w:type="paragraph" w:customStyle="1" w:styleId="Nagwektabeli">
    <w:name w:val="Nagłówek tabeli"/>
    <w:basedOn w:val="Zawartotabeli"/>
    <w:rsid w:val="00F92229"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4E52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rsid w:val="00DD15CA"/>
  </w:style>
  <w:style w:type="character" w:styleId="Tekstzastpczy">
    <w:name w:val="Placeholder Text"/>
    <w:basedOn w:val="Domylnaczcionkaakapitu"/>
    <w:uiPriority w:val="99"/>
    <w:semiHidden/>
    <w:rsid w:val="00FE449A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38D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38D6"/>
    <w:rPr>
      <w:rFonts w:asciiTheme="majorHAnsi" w:eastAsiaTheme="majorEastAsia" w:hAnsiTheme="majorHAnsi" w:cstheme="majorBidi"/>
      <w:color w:val="2F5496" w:themeColor="accent1" w:themeShade="BF"/>
      <w:lang w:eastAsia="ar-SA"/>
    </w:rPr>
  </w:style>
  <w:style w:type="paragraph" w:styleId="Zwykytekst">
    <w:name w:val="Plain Text"/>
    <w:basedOn w:val="Normalny"/>
    <w:link w:val="ZwykytekstZnak"/>
    <w:rsid w:val="00C14726"/>
    <w:pPr>
      <w:suppressAutoHyphens w:val="0"/>
      <w:autoSpaceDE w:val="0"/>
      <w:autoSpaceDN w:val="0"/>
    </w:pPr>
    <w:rPr>
      <w:rFonts w:ascii="Courier New" w:hAnsi="Courier New" w:cs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14726"/>
    <w:rPr>
      <w:rFonts w:ascii="Courier New" w:hAnsi="Courier New" w:cs="Courier New"/>
    </w:rPr>
  </w:style>
  <w:style w:type="paragraph" w:customStyle="1" w:styleId="Zwykytekst1">
    <w:name w:val="Zwykły tekst1"/>
    <w:basedOn w:val="Normalny"/>
    <w:rsid w:val="0047208D"/>
    <w:pPr>
      <w:suppressAutoHyphens w:val="0"/>
    </w:pPr>
    <w:rPr>
      <w:rFonts w:ascii="Courier New" w:hAnsi="Courier Ne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6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9A400-1EA7-4F81-9757-D9E36BFC1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658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lkaluza</dc:creator>
  <cp:lastModifiedBy>Piotr Kuta</cp:lastModifiedBy>
  <cp:revision>60</cp:revision>
  <cp:lastPrinted>2025-03-26T12:43:00Z</cp:lastPrinted>
  <dcterms:created xsi:type="dcterms:W3CDTF">2024-11-12T12:05:00Z</dcterms:created>
  <dcterms:modified xsi:type="dcterms:W3CDTF">2026-04-21T08:22:00Z</dcterms:modified>
</cp:coreProperties>
</file>