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41" w:rightFromText="141" w:vertAnchor="page" w:horzAnchor="margin" w:tblpXSpec="center" w:tblpY="878"/>
        <w:tblW w:w="100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2"/>
        <w:gridCol w:w="7640"/>
      </w:tblGrid>
      <w:tr w:rsidR="00A8645D" w:rsidRPr="00A8645D" w14:paraId="1E81D492" w14:textId="77777777" w:rsidTr="00F51A94">
        <w:trPr>
          <w:cantSplit/>
          <w:trHeight w:val="1797"/>
        </w:trPr>
        <w:tc>
          <w:tcPr>
            <w:tcW w:w="2402" w:type="dxa"/>
          </w:tcPr>
          <w:p w14:paraId="7060AD45" w14:textId="77777777" w:rsidR="00090DB8" w:rsidRPr="00A8645D" w:rsidRDefault="00090DB8" w:rsidP="00936029">
            <w:pPr>
              <w:spacing w:line="312" w:lineRule="auto"/>
              <w:rPr>
                <w:rFonts w:ascii="Calibri" w:hAnsi="Calibri" w:cs="Calibri"/>
              </w:rPr>
            </w:pPr>
            <w:bookmarkStart w:id="0" w:name="_GoBack"/>
            <w:bookmarkEnd w:id="0"/>
          </w:p>
          <w:p w14:paraId="47E41A9D" w14:textId="77777777" w:rsidR="00090DB8" w:rsidRPr="00A8645D" w:rsidRDefault="00090DB8" w:rsidP="00936029">
            <w:pPr>
              <w:spacing w:line="312" w:lineRule="auto"/>
              <w:jc w:val="both"/>
              <w:rPr>
                <w:rFonts w:ascii="Calibri" w:hAnsi="Calibri" w:cs="Calibri"/>
                <w:sz w:val="14"/>
              </w:rPr>
            </w:pPr>
            <w:r w:rsidRPr="00A8645D">
              <w:rPr>
                <w:rFonts w:ascii="Calibri" w:hAnsi="Calibri" w:cs="Calibri"/>
                <w:noProof/>
                <w:sz w:val="14"/>
                <w:lang w:eastAsia="pl-PL"/>
              </w:rPr>
              <w:drawing>
                <wp:inline distT="0" distB="0" distL="0" distR="0" wp14:anchorId="73B62375" wp14:editId="2D7B324C">
                  <wp:extent cx="1390015" cy="914400"/>
                  <wp:effectExtent l="0" t="0" r="635" b="0"/>
                  <wp:docPr id="3" name="Obraz 1" descr="TW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TW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0" w:type="dxa"/>
            <w:tcBorders>
              <w:bottom w:val="single" w:sz="4" w:space="0" w:color="auto"/>
            </w:tcBorders>
          </w:tcPr>
          <w:p w14:paraId="14DDDE44" w14:textId="77777777" w:rsidR="00090DB8" w:rsidRPr="00A8645D" w:rsidRDefault="00090DB8" w:rsidP="00936029">
            <w:pPr>
              <w:spacing w:line="312" w:lineRule="auto"/>
              <w:rPr>
                <w:rFonts w:ascii="Calibri" w:hAnsi="Calibri" w:cs="Calibri"/>
                <w:sz w:val="16"/>
              </w:rPr>
            </w:pPr>
          </w:p>
          <w:p w14:paraId="1EA49964" w14:textId="77777777" w:rsidR="00090DB8" w:rsidRPr="00A8645D" w:rsidRDefault="00090DB8" w:rsidP="00936029">
            <w:pPr>
              <w:spacing w:line="312" w:lineRule="auto"/>
              <w:rPr>
                <w:rFonts w:ascii="Calibri" w:hAnsi="Calibri" w:cs="Calibri"/>
                <w:sz w:val="16"/>
              </w:rPr>
            </w:pPr>
          </w:p>
          <w:p w14:paraId="2B9D5E22" w14:textId="77777777" w:rsidR="00090DB8" w:rsidRPr="00A8645D" w:rsidRDefault="00090DB8" w:rsidP="00936029">
            <w:pPr>
              <w:spacing w:line="312" w:lineRule="auto"/>
              <w:rPr>
                <w:rFonts w:ascii="Calibri" w:hAnsi="Calibri" w:cs="Calibri"/>
                <w:sz w:val="36"/>
              </w:rPr>
            </w:pPr>
          </w:p>
          <w:p w14:paraId="4F30F8CC" w14:textId="77777777" w:rsidR="00090DB8" w:rsidRPr="00A8645D" w:rsidRDefault="00090DB8" w:rsidP="00936029">
            <w:pPr>
              <w:spacing w:line="312" w:lineRule="auto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8645D">
              <w:rPr>
                <w:rFonts w:ascii="Calibri" w:hAnsi="Calibri" w:cs="Calibri"/>
                <w:sz w:val="14"/>
                <w:szCs w:val="14"/>
              </w:rPr>
              <w:t>ul. FREDRY 9, 61-701 POZNAŃ</w:t>
            </w:r>
          </w:p>
          <w:p w14:paraId="24C577AA" w14:textId="77777777" w:rsidR="00090DB8" w:rsidRPr="00A8645D" w:rsidRDefault="00090DB8" w:rsidP="00936029">
            <w:pPr>
              <w:spacing w:line="312" w:lineRule="auto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8645D">
              <w:rPr>
                <w:rFonts w:ascii="Calibri" w:hAnsi="Calibri" w:cs="Calibri"/>
                <w:sz w:val="14"/>
                <w:szCs w:val="14"/>
              </w:rPr>
              <w:t>TEL. 61 659-02-00  FAX  61 639-39-89 SEKRETARIAT 61 659-02-29</w:t>
            </w:r>
          </w:p>
          <w:p w14:paraId="468C6829" w14:textId="77777777" w:rsidR="00090DB8" w:rsidRPr="00A8645D" w:rsidRDefault="00090DB8" w:rsidP="00936029">
            <w:pPr>
              <w:pStyle w:val="Tekstpodstawowy"/>
              <w:spacing w:line="312" w:lineRule="auto"/>
              <w:jc w:val="right"/>
              <w:rPr>
                <w:rFonts w:ascii="Calibri" w:hAnsi="Calibri" w:cs="Calibri"/>
                <w:b w:val="0"/>
                <w:sz w:val="14"/>
                <w:szCs w:val="14"/>
              </w:rPr>
            </w:pPr>
            <w:r w:rsidRPr="00A8645D">
              <w:rPr>
                <w:rFonts w:ascii="Calibri" w:hAnsi="Calibri" w:cs="Calibri"/>
                <w:b w:val="0"/>
                <w:sz w:val="14"/>
                <w:szCs w:val="14"/>
              </w:rPr>
              <w:t xml:space="preserve">ORGANIZACJA PRACY ARTYSTYCZNEJ  61 659-02-52 BIURO OBSŁUGI WIDZÓW 61 659-02-28                                    </w:t>
            </w:r>
          </w:p>
          <w:p w14:paraId="1384B79A" w14:textId="77777777" w:rsidR="00090DB8" w:rsidRPr="00A8645D" w:rsidRDefault="00090DB8" w:rsidP="00936029">
            <w:pPr>
              <w:spacing w:line="312" w:lineRule="auto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8645D">
              <w:rPr>
                <w:rFonts w:ascii="Calibri" w:hAnsi="Calibri" w:cs="Calibri"/>
                <w:sz w:val="14"/>
                <w:szCs w:val="14"/>
              </w:rPr>
              <w:t>KONTO BANKOWE: Santander Bank Polska SA 25 1090 1476 0000 0001 4154 1175</w:t>
            </w:r>
          </w:p>
          <w:p w14:paraId="65844617" w14:textId="77777777" w:rsidR="00090DB8" w:rsidRPr="00A8645D" w:rsidRDefault="00090DB8" w:rsidP="00936029">
            <w:pPr>
              <w:spacing w:line="312" w:lineRule="auto"/>
              <w:jc w:val="right"/>
              <w:rPr>
                <w:rFonts w:ascii="Calibri" w:hAnsi="Calibri" w:cs="Calibri"/>
                <w:lang w:val="de-DE"/>
              </w:rPr>
            </w:pPr>
            <w:r w:rsidRPr="00A8645D">
              <w:rPr>
                <w:rFonts w:ascii="Calibri" w:hAnsi="Calibri" w:cs="Calibri"/>
                <w:sz w:val="14"/>
                <w:szCs w:val="14"/>
                <w:lang w:val="de-DE"/>
              </w:rPr>
              <w:t>e-mail: opera@opera.poznan.pl, www.opera.poznan.pl</w:t>
            </w:r>
          </w:p>
        </w:tc>
      </w:tr>
    </w:tbl>
    <w:p w14:paraId="75C4B44F" w14:textId="478ADA6E" w:rsidR="003673A8" w:rsidRPr="00A8645D" w:rsidRDefault="006E5FD6" w:rsidP="00936029">
      <w:pPr>
        <w:spacing w:line="312" w:lineRule="auto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Oznaczenie</w:t>
      </w:r>
      <w:r w:rsidR="003673A8" w:rsidRPr="00A8645D">
        <w:rPr>
          <w:rFonts w:asciiTheme="minorHAnsi" w:hAnsiTheme="minorHAnsi" w:cstheme="minorHAnsi"/>
        </w:rPr>
        <w:t xml:space="preserve"> sprawy: </w:t>
      </w:r>
      <w:r w:rsidR="00153BE9" w:rsidRPr="00A8645D">
        <w:rPr>
          <w:rFonts w:asciiTheme="minorHAnsi" w:hAnsiTheme="minorHAnsi" w:cstheme="minorHAnsi"/>
          <w:b/>
          <w:bCs/>
          <w:iCs/>
        </w:rPr>
        <w:t>332/01</w:t>
      </w:r>
      <w:r w:rsidR="00090DB8" w:rsidRPr="00A8645D">
        <w:rPr>
          <w:rFonts w:asciiTheme="minorHAnsi" w:hAnsiTheme="minorHAnsi" w:cstheme="minorHAnsi"/>
          <w:b/>
          <w:bCs/>
          <w:iCs/>
        </w:rPr>
        <w:t>/202</w:t>
      </w:r>
      <w:r w:rsidR="008E425B" w:rsidRPr="00A8645D">
        <w:rPr>
          <w:rFonts w:asciiTheme="minorHAnsi" w:hAnsiTheme="minorHAnsi" w:cstheme="minorHAnsi"/>
          <w:b/>
          <w:bCs/>
          <w:iCs/>
        </w:rPr>
        <w:t>6</w:t>
      </w:r>
    </w:p>
    <w:p w14:paraId="164641A6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</w:rPr>
      </w:pPr>
    </w:p>
    <w:p w14:paraId="20513607" w14:textId="77777777" w:rsidR="00B543B8" w:rsidRPr="00A8645D" w:rsidRDefault="00B543B8" w:rsidP="00936029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66927146" w14:textId="77777777" w:rsidR="00280E77" w:rsidRPr="00A8645D" w:rsidRDefault="00280E77" w:rsidP="00936029">
      <w:pPr>
        <w:spacing w:line="312" w:lineRule="auto"/>
        <w:rPr>
          <w:rFonts w:asciiTheme="minorHAnsi" w:hAnsiTheme="minorHAnsi" w:cstheme="minorHAnsi"/>
        </w:rPr>
      </w:pPr>
    </w:p>
    <w:p w14:paraId="1B107641" w14:textId="77777777" w:rsidR="00067F45" w:rsidRPr="00A8645D" w:rsidRDefault="00067F45" w:rsidP="00936029">
      <w:pPr>
        <w:spacing w:line="312" w:lineRule="auto"/>
        <w:rPr>
          <w:rFonts w:asciiTheme="minorHAnsi" w:hAnsiTheme="minorHAnsi" w:cstheme="minorHAnsi"/>
        </w:rPr>
      </w:pPr>
    </w:p>
    <w:p w14:paraId="61955DB3" w14:textId="77777777" w:rsidR="003673A8" w:rsidRPr="00A8645D" w:rsidRDefault="001F2A43" w:rsidP="00936029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A8645D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A8645D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A8645D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A8645D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A8645D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3A387DCF" w14:textId="77777777" w:rsidR="0030177B" w:rsidRPr="00A8645D" w:rsidRDefault="0030177B" w:rsidP="00936029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8645D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243F499D" w14:textId="77777777" w:rsidR="003673A8" w:rsidRPr="00A8645D" w:rsidRDefault="003673A8" w:rsidP="00936029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2AF7D697" w14:textId="77777777" w:rsidR="00280E77" w:rsidRPr="00A8645D" w:rsidRDefault="00280E77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00F02E6F" w14:textId="77777777" w:rsidR="009C3C55" w:rsidRPr="00A8645D" w:rsidRDefault="009C3C55" w:rsidP="00936029">
      <w:pPr>
        <w:spacing w:line="312" w:lineRule="auto"/>
        <w:rPr>
          <w:rFonts w:asciiTheme="minorHAnsi" w:hAnsiTheme="minorHAnsi" w:cstheme="minorHAnsi"/>
        </w:rPr>
      </w:pPr>
    </w:p>
    <w:p w14:paraId="1932080E" w14:textId="77777777" w:rsidR="009C3C55" w:rsidRPr="00A8645D" w:rsidRDefault="009C3C55" w:rsidP="00936029">
      <w:pPr>
        <w:spacing w:line="312" w:lineRule="auto"/>
        <w:rPr>
          <w:rFonts w:asciiTheme="minorHAnsi" w:hAnsiTheme="minorHAnsi" w:cstheme="minorHAnsi"/>
        </w:rPr>
      </w:pPr>
    </w:p>
    <w:p w14:paraId="2F6BCF9D" w14:textId="77777777" w:rsidR="003673A8" w:rsidRPr="00A8645D" w:rsidRDefault="003673A8" w:rsidP="00936029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8645D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560886CC" w14:textId="77777777" w:rsidR="003673A8" w:rsidRPr="00A8645D" w:rsidRDefault="003673A8" w:rsidP="00936029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8645D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A8645D">
        <w:rPr>
          <w:rFonts w:asciiTheme="minorHAnsi" w:hAnsiTheme="minorHAnsi" w:cstheme="minorHAnsi"/>
          <w:sz w:val="24"/>
          <w:szCs w:val="24"/>
        </w:rPr>
        <w:t>11 września 2019</w:t>
      </w:r>
      <w:r w:rsidRPr="00A8645D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F108FD" w:rsidRPr="00A8645D">
        <w:rPr>
          <w:rFonts w:asciiTheme="minorHAnsi" w:hAnsiTheme="minorHAnsi" w:cstheme="minorHAnsi"/>
          <w:sz w:val="24"/>
          <w:szCs w:val="24"/>
        </w:rPr>
        <w:t xml:space="preserve">t.j. </w:t>
      </w:r>
      <w:r w:rsidR="00024A11" w:rsidRPr="00A8645D">
        <w:rPr>
          <w:rFonts w:asciiTheme="minorHAnsi" w:hAnsiTheme="minorHAnsi" w:cstheme="minorHAnsi"/>
          <w:sz w:val="24"/>
          <w:szCs w:val="24"/>
        </w:rPr>
        <w:t>Dz. U. z 20</w:t>
      </w:r>
      <w:r w:rsidR="002B1DE4" w:rsidRPr="00A8645D">
        <w:rPr>
          <w:rFonts w:asciiTheme="minorHAnsi" w:hAnsiTheme="minorHAnsi" w:cstheme="minorHAnsi"/>
          <w:sz w:val="24"/>
          <w:szCs w:val="24"/>
        </w:rPr>
        <w:t>2</w:t>
      </w:r>
      <w:r w:rsidR="00F108FD" w:rsidRPr="00A8645D">
        <w:rPr>
          <w:rFonts w:asciiTheme="minorHAnsi" w:hAnsiTheme="minorHAnsi" w:cstheme="minorHAnsi"/>
          <w:sz w:val="24"/>
          <w:szCs w:val="24"/>
        </w:rPr>
        <w:t>4</w:t>
      </w:r>
      <w:r w:rsidR="00024A11" w:rsidRPr="00A8645D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A8645D">
        <w:rPr>
          <w:rFonts w:asciiTheme="minorHAnsi" w:hAnsiTheme="minorHAnsi" w:cstheme="minorHAnsi"/>
          <w:sz w:val="24"/>
          <w:szCs w:val="24"/>
        </w:rPr>
        <w:t>,</w:t>
      </w:r>
      <w:r w:rsidR="00024A11" w:rsidRPr="00A8645D">
        <w:rPr>
          <w:rFonts w:asciiTheme="minorHAnsi" w:hAnsiTheme="minorHAnsi" w:cstheme="minorHAnsi"/>
          <w:sz w:val="24"/>
          <w:szCs w:val="24"/>
        </w:rPr>
        <w:t xml:space="preserve"> poz. </w:t>
      </w:r>
      <w:r w:rsidR="00F108FD" w:rsidRPr="00A8645D">
        <w:rPr>
          <w:rFonts w:asciiTheme="minorHAnsi" w:hAnsiTheme="minorHAnsi" w:cstheme="minorHAnsi"/>
          <w:sz w:val="24"/>
          <w:szCs w:val="24"/>
        </w:rPr>
        <w:t>1320</w:t>
      </w:r>
      <w:r w:rsidR="009C3C55" w:rsidRPr="00A8645D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2028309E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40DDD9CA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9F903A9" w14:textId="77777777" w:rsidR="00067F45" w:rsidRPr="00A8645D" w:rsidRDefault="00067F45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010E25BE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A8645D">
        <w:rPr>
          <w:rFonts w:asciiTheme="minorHAnsi" w:hAnsiTheme="minorHAnsi" w:cstheme="minorHAnsi"/>
          <w:sz w:val="26"/>
          <w:szCs w:val="26"/>
        </w:rPr>
        <w:t xml:space="preserve">Tryb </w:t>
      </w:r>
      <w:r w:rsidR="00700AA4" w:rsidRPr="00A8645D">
        <w:rPr>
          <w:rFonts w:asciiTheme="minorHAnsi" w:hAnsiTheme="minorHAnsi" w:cstheme="minorHAnsi"/>
          <w:sz w:val="26"/>
          <w:szCs w:val="26"/>
        </w:rPr>
        <w:t>udzielenia</w:t>
      </w:r>
      <w:r w:rsidR="009C3C55" w:rsidRPr="00A8645D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A8645D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16CA981B" w14:textId="77777777" w:rsidR="003673A8" w:rsidRPr="00A8645D" w:rsidRDefault="009C3C55" w:rsidP="00936029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A8645D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753A127B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4FE3F9BF" w14:textId="77777777" w:rsidR="003673A8" w:rsidRPr="00A8645D" w:rsidRDefault="003673A8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7F0FCC2" w14:textId="77777777" w:rsidR="00067F45" w:rsidRPr="00A8645D" w:rsidRDefault="00067F45" w:rsidP="0093602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31D9FA6" w14:textId="77777777" w:rsidR="003673A8" w:rsidRPr="00A8645D" w:rsidRDefault="003673A8" w:rsidP="00936029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8645D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74FE0F4D" w14:textId="77777777" w:rsidR="004037F9" w:rsidRPr="00A8645D" w:rsidRDefault="004037F9" w:rsidP="00936029">
      <w:pPr>
        <w:spacing w:line="312" w:lineRule="auto"/>
        <w:jc w:val="both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282A933" w14:textId="6B40BC52" w:rsidR="009C3C55" w:rsidRPr="00A8645D" w:rsidRDefault="004037F9" w:rsidP="00936029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A8645D">
        <w:rPr>
          <w:rFonts w:asciiTheme="minorHAnsi" w:hAnsiTheme="minorHAnsi" w:cstheme="minorHAnsi"/>
          <w:b/>
          <w:bCs/>
          <w:iCs/>
          <w:sz w:val="26"/>
          <w:szCs w:val="26"/>
        </w:rPr>
        <w:t>Modernizacja pomieszczeń na potrzeby siłowni wraz z jej wyposażeniem</w:t>
      </w:r>
    </w:p>
    <w:p w14:paraId="79A1FA24" w14:textId="77777777" w:rsidR="003673A8" w:rsidRPr="00A8645D" w:rsidRDefault="003673A8" w:rsidP="00936029">
      <w:pPr>
        <w:spacing w:line="312" w:lineRule="auto"/>
        <w:jc w:val="both"/>
        <w:rPr>
          <w:rFonts w:asciiTheme="minorHAnsi" w:hAnsiTheme="minorHAnsi" w:cstheme="minorHAnsi"/>
        </w:rPr>
      </w:pPr>
    </w:p>
    <w:p w14:paraId="56063781" w14:textId="77777777" w:rsidR="00B543B8" w:rsidRPr="00A8645D" w:rsidRDefault="00B543B8" w:rsidP="00936029">
      <w:pPr>
        <w:spacing w:line="312" w:lineRule="auto"/>
        <w:jc w:val="center"/>
        <w:rPr>
          <w:rFonts w:asciiTheme="minorHAnsi" w:hAnsiTheme="minorHAnsi" w:cstheme="minorHAnsi"/>
        </w:rPr>
      </w:pPr>
    </w:p>
    <w:p w14:paraId="478C3697" w14:textId="77777777" w:rsidR="00706CED" w:rsidRPr="00A8645D" w:rsidRDefault="00706CED" w:rsidP="00936029">
      <w:pPr>
        <w:spacing w:line="312" w:lineRule="auto"/>
        <w:jc w:val="center"/>
        <w:rPr>
          <w:rFonts w:asciiTheme="minorHAnsi" w:hAnsiTheme="minorHAnsi" w:cstheme="minorHAnsi"/>
        </w:rPr>
      </w:pPr>
    </w:p>
    <w:p w14:paraId="36465466" w14:textId="77777777" w:rsidR="00706CED" w:rsidRPr="00A8645D" w:rsidRDefault="00706CED" w:rsidP="00936029">
      <w:pPr>
        <w:spacing w:line="312" w:lineRule="auto"/>
        <w:jc w:val="center"/>
        <w:rPr>
          <w:rFonts w:asciiTheme="minorHAnsi" w:hAnsiTheme="minorHAnsi" w:cstheme="minorHAnsi"/>
        </w:rPr>
      </w:pPr>
    </w:p>
    <w:p w14:paraId="43208EFE" w14:textId="77777777" w:rsidR="00706CED" w:rsidRPr="00A8645D" w:rsidRDefault="00706CED" w:rsidP="00936029">
      <w:pPr>
        <w:spacing w:line="312" w:lineRule="auto"/>
        <w:jc w:val="center"/>
        <w:rPr>
          <w:rFonts w:asciiTheme="minorHAnsi" w:hAnsiTheme="minorHAnsi" w:cstheme="minorHAnsi"/>
        </w:rPr>
      </w:pPr>
    </w:p>
    <w:p w14:paraId="531A7A1E" w14:textId="77777777" w:rsidR="00706CED" w:rsidRPr="00A8645D" w:rsidRDefault="00706CED" w:rsidP="00936029">
      <w:pPr>
        <w:spacing w:line="312" w:lineRule="auto"/>
        <w:jc w:val="center"/>
        <w:rPr>
          <w:rFonts w:asciiTheme="minorHAnsi" w:hAnsiTheme="minorHAnsi" w:cstheme="minorHAnsi"/>
        </w:rPr>
      </w:pPr>
    </w:p>
    <w:p w14:paraId="15D653F3" w14:textId="3702253E" w:rsidR="00706CED" w:rsidRPr="00A8645D" w:rsidRDefault="003673A8" w:rsidP="00936029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8645D">
        <w:rPr>
          <w:rFonts w:asciiTheme="minorHAnsi" w:hAnsiTheme="minorHAnsi" w:cstheme="minorHAnsi"/>
          <w:sz w:val="24"/>
          <w:szCs w:val="24"/>
        </w:rPr>
        <w:t>P</w:t>
      </w:r>
      <w:r w:rsidR="004556ED" w:rsidRPr="00A8645D">
        <w:rPr>
          <w:rFonts w:asciiTheme="minorHAnsi" w:hAnsiTheme="minorHAnsi" w:cstheme="minorHAnsi"/>
          <w:sz w:val="24"/>
          <w:szCs w:val="24"/>
        </w:rPr>
        <w:t>oznań</w:t>
      </w:r>
      <w:r w:rsidRPr="00A8645D">
        <w:rPr>
          <w:rFonts w:asciiTheme="minorHAnsi" w:hAnsiTheme="minorHAnsi" w:cstheme="minorHAnsi"/>
          <w:sz w:val="24"/>
          <w:szCs w:val="24"/>
        </w:rPr>
        <w:t xml:space="preserve">, </w:t>
      </w:r>
      <w:r w:rsidR="00D90F3A" w:rsidRPr="00A8645D">
        <w:rPr>
          <w:rFonts w:asciiTheme="minorHAnsi" w:hAnsiTheme="minorHAnsi" w:cstheme="minorHAnsi"/>
          <w:sz w:val="24"/>
          <w:szCs w:val="24"/>
        </w:rPr>
        <w:t>kwiecień</w:t>
      </w:r>
      <w:r w:rsidR="004037F9" w:rsidRPr="00A8645D">
        <w:rPr>
          <w:rFonts w:asciiTheme="minorHAnsi" w:hAnsiTheme="minorHAnsi" w:cstheme="minorHAnsi"/>
          <w:sz w:val="24"/>
          <w:szCs w:val="24"/>
        </w:rPr>
        <w:t xml:space="preserve"> 2026</w:t>
      </w:r>
    </w:p>
    <w:p w14:paraId="5A5F43DA" w14:textId="77777777" w:rsidR="00090DB8" w:rsidRPr="00A8645D" w:rsidRDefault="00090DB8" w:rsidP="00936029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3BAF357" w14:textId="77777777" w:rsidR="00303090" w:rsidRPr="00A8645D" w:rsidRDefault="00090DB8" w:rsidP="00936029">
      <w:pPr>
        <w:spacing w:line="312" w:lineRule="auto"/>
        <w:jc w:val="both"/>
        <w:rPr>
          <w:rFonts w:ascii="Calibri" w:hAnsi="Calibri" w:cs="Calibri"/>
          <w:sz w:val="14"/>
          <w:szCs w:val="14"/>
        </w:rPr>
      </w:pPr>
      <w:r w:rsidRPr="00A8645D">
        <w:rPr>
          <w:rFonts w:ascii="Calibri" w:hAnsi="Calibri" w:cs="Calibri"/>
          <w:sz w:val="14"/>
          <w:szCs w:val="14"/>
        </w:rPr>
        <w:t xml:space="preserve">Administratorem danych osobowych jest Teatr Wielki w Poznaniu. Dane przetwarzane są w oparciu o przepisy prawa oraz w celu realizacji zadań w interesie publicznym. Szczegółowe informacje na temat przetwarzania danych osobowych znajdują się pod adresem: </w:t>
      </w:r>
      <w:hyperlink r:id="rId10" w:history="1">
        <w:r w:rsidRPr="00A8645D">
          <w:rPr>
            <w:rFonts w:ascii="Calibri" w:hAnsi="Calibri" w:cs="Calibri"/>
            <w:sz w:val="14"/>
            <w:szCs w:val="14"/>
          </w:rPr>
          <w:t>https://opera.poznan.pl/pl/polityka-prywatnosci</w:t>
        </w:r>
      </w:hyperlink>
      <w:r w:rsidRPr="00A8645D">
        <w:rPr>
          <w:rFonts w:ascii="Calibri" w:hAnsi="Calibri" w:cs="Calibri"/>
          <w:sz w:val="14"/>
          <w:szCs w:val="14"/>
        </w:rPr>
        <w:t>.</w:t>
      </w:r>
      <w:r w:rsidR="007448D7" w:rsidRPr="00A8645D">
        <w:rPr>
          <w:rFonts w:asciiTheme="minorHAnsi" w:hAnsiTheme="minorHAnsi" w:cstheme="minorHAnsi"/>
          <w:b/>
        </w:rPr>
        <w:br w:type="page"/>
      </w:r>
    </w:p>
    <w:p w14:paraId="06160EBA" w14:textId="77777777" w:rsidR="004C6032" w:rsidRPr="00A8645D" w:rsidRDefault="004C6032" w:rsidP="00936029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14:paraId="173F98F0" w14:textId="77777777" w:rsidR="004C6032" w:rsidRPr="00A8645D" w:rsidRDefault="009C3C55" w:rsidP="00936029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A8645D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DDAFED5" w14:textId="77777777" w:rsidR="00090DB8" w:rsidRPr="00A8645D" w:rsidRDefault="00090DB8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 xml:space="preserve">Teatr Wielki im. Stanisława Moniuszki </w:t>
      </w:r>
    </w:p>
    <w:p w14:paraId="556F34CD" w14:textId="77777777" w:rsidR="00090DB8" w:rsidRPr="00A8645D" w:rsidRDefault="00090DB8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61-701 Poznań, ul. Fredry 9</w:t>
      </w:r>
    </w:p>
    <w:p w14:paraId="26498D64" w14:textId="77777777" w:rsidR="00090DB8" w:rsidRPr="00A8645D" w:rsidRDefault="00090DB8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 xml:space="preserve">tel. </w:t>
      </w:r>
      <w:r w:rsidR="00B2032B" w:rsidRPr="00A8645D">
        <w:rPr>
          <w:rFonts w:asciiTheme="minorHAnsi" w:hAnsiTheme="minorHAnsi" w:cstheme="minorHAnsi"/>
          <w:iCs/>
        </w:rPr>
        <w:t>+48 61</w:t>
      </w:r>
      <w:r w:rsidRPr="00A8645D">
        <w:rPr>
          <w:rFonts w:asciiTheme="minorHAnsi" w:hAnsiTheme="minorHAnsi" w:cstheme="minorHAnsi"/>
          <w:iCs/>
        </w:rPr>
        <w:t>659</w:t>
      </w:r>
      <w:r w:rsidR="00B2032B" w:rsidRPr="00A8645D">
        <w:rPr>
          <w:rFonts w:asciiTheme="minorHAnsi" w:hAnsiTheme="minorHAnsi" w:cstheme="minorHAnsi"/>
          <w:iCs/>
        </w:rPr>
        <w:t>02</w:t>
      </w:r>
      <w:r w:rsidRPr="00A8645D">
        <w:rPr>
          <w:rFonts w:asciiTheme="minorHAnsi" w:hAnsiTheme="minorHAnsi" w:cstheme="minorHAnsi"/>
          <w:iCs/>
        </w:rPr>
        <w:t>00</w:t>
      </w:r>
    </w:p>
    <w:p w14:paraId="6EC204E6" w14:textId="77777777" w:rsidR="00090DB8" w:rsidRPr="00A8645D" w:rsidRDefault="00090DB8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 xml:space="preserve">e-mail: </w:t>
      </w:r>
      <w:hyperlink r:id="rId11" w:history="1">
        <w:r w:rsidR="00453560" w:rsidRPr="00A8645D">
          <w:rPr>
            <w:rStyle w:val="Hipercze"/>
            <w:rFonts w:asciiTheme="minorHAnsi" w:hAnsiTheme="minorHAnsi" w:cstheme="minorHAnsi"/>
            <w:iCs/>
            <w:color w:val="auto"/>
          </w:rPr>
          <w:t>sekretariat@opera.poznan.pl</w:t>
        </w:r>
      </w:hyperlink>
      <w:r w:rsidR="00453560" w:rsidRPr="00A8645D">
        <w:rPr>
          <w:rFonts w:asciiTheme="minorHAnsi" w:hAnsiTheme="minorHAnsi" w:cstheme="minorHAnsi"/>
          <w:iCs/>
        </w:rPr>
        <w:t xml:space="preserve"> </w:t>
      </w:r>
    </w:p>
    <w:p w14:paraId="2442E803" w14:textId="77777777" w:rsidR="004556ED" w:rsidRPr="00A8645D" w:rsidRDefault="00090DB8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http://www.opera.poznan.pl</w:t>
      </w:r>
    </w:p>
    <w:p w14:paraId="5C6E1388" w14:textId="77777777" w:rsidR="004556ED" w:rsidRPr="00A8645D" w:rsidRDefault="004556ED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godziny pracy: 7:</w:t>
      </w:r>
      <w:r w:rsidR="00090DB8" w:rsidRPr="00A8645D">
        <w:rPr>
          <w:rFonts w:asciiTheme="minorHAnsi" w:hAnsiTheme="minorHAnsi" w:cstheme="minorHAnsi"/>
          <w:iCs/>
        </w:rPr>
        <w:t>30</w:t>
      </w:r>
      <w:r w:rsidRPr="00A8645D">
        <w:rPr>
          <w:rFonts w:asciiTheme="minorHAnsi" w:hAnsiTheme="minorHAnsi" w:cstheme="minorHAnsi"/>
          <w:iCs/>
        </w:rPr>
        <w:t xml:space="preserve"> – 15:</w:t>
      </w:r>
      <w:r w:rsidR="00090DB8" w:rsidRPr="00A8645D">
        <w:rPr>
          <w:rFonts w:asciiTheme="minorHAnsi" w:hAnsiTheme="minorHAnsi" w:cstheme="minorHAnsi"/>
          <w:iCs/>
        </w:rPr>
        <w:t>30</w:t>
      </w:r>
    </w:p>
    <w:p w14:paraId="05F02625" w14:textId="77777777" w:rsidR="0048082F" w:rsidRPr="00A8645D" w:rsidRDefault="0048082F" w:rsidP="00936029">
      <w:pPr>
        <w:spacing w:line="312" w:lineRule="auto"/>
        <w:ind w:left="426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Adres strony prowadzonego postepowania:</w:t>
      </w:r>
    </w:p>
    <w:p w14:paraId="68F415D5" w14:textId="0E4B6F45" w:rsidR="0048082F" w:rsidRPr="00A8645D" w:rsidRDefault="000A2379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Pr="00A8645D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https://ezamowienia.gov.pl/mp-client/search/list/ocds-148610-590e3c3a-bbc4-4b99-8553-6369423d12d6</w:t>
        </w:r>
      </w:hyperlink>
      <w:r w:rsidR="008E4812" w:rsidRPr="00A8645D">
        <w:rPr>
          <w:rFonts w:asciiTheme="minorHAnsi" w:hAnsiTheme="minorHAnsi" w:cstheme="minorHAnsi"/>
        </w:rPr>
        <w:t xml:space="preserve"> </w:t>
      </w:r>
    </w:p>
    <w:p w14:paraId="76F675A6" w14:textId="77777777" w:rsidR="004556ED" w:rsidRPr="00A8645D" w:rsidRDefault="004556ED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14:paraId="680C695F" w14:textId="77777777" w:rsidR="009C3C55" w:rsidRPr="00A8645D" w:rsidRDefault="009C3C55" w:rsidP="00936029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A8645D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3F335C52" w14:textId="383D02A2" w:rsidR="0048082F" w:rsidRPr="00A8645D" w:rsidRDefault="000A2379" w:rsidP="00936029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3" w:history="1">
        <w:r w:rsidRPr="00A8645D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https://ezamowienia.gov.pl/mp-client/search/list/ocds-148610-590e3c3a-bbc4-4b99-8553-6369423d12d6</w:t>
        </w:r>
      </w:hyperlink>
      <w:r w:rsidR="008E4812" w:rsidRPr="00A8645D">
        <w:rPr>
          <w:rFonts w:asciiTheme="minorHAnsi" w:hAnsiTheme="minorHAnsi" w:cstheme="minorHAnsi"/>
        </w:rPr>
        <w:t xml:space="preserve"> </w:t>
      </w:r>
      <w:r w:rsidR="0048082F" w:rsidRPr="00A8645D">
        <w:rPr>
          <w:rFonts w:asciiTheme="minorHAnsi" w:hAnsiTheme="minorHAnsi" w:cstheme="minorHAnsi"/>
        </w:rPr>
        <w:t xml:space="preserve"> </w:t>
      </w:r>
    </w:p>
    <w:p w14:paraId="30698477" w14:textId="77777777" w:rsidR="009C3C55" w:rsidRPr="00A8645D" w:rsidRDefault="009C3C55" w:rsidP="00936029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5B0B986E" w14:textId="77777777" w:rsidR="0018412A" w:rsidRPr="00A8645D" w:rsidRDefault="0018412A" w:rsidP="00936029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A8645D">
        <w:rPr>
          <w:rFonts w:asciiTheme="minorHAnsi" w:hAnsiTheme="minorHAnsi" w:cstheme="minorHAnsi"/>
          <w:b/>
          <w:sz w:val="20"/>
        </w:rPr>
        <w:t>Tryb udzielenia zamówienia.</w:t>
      </w:r>
    </w:p>
    <w:p w14:paraId="66E38D93" w14:textId="69A40DD2" w:rsidR="0056733F" w:rsidRPr="00A8645D" w:rsidRDefault="00133C2D" w:rsidP="00936029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  <w:r w:rsidRPr="00A8645D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A8645D">
        <w:rPr>
          <w:rFonts w:asciiTheme="minorHAnsi" w:hAnsiTheme="minorHAnsi" w:cstheme="minorHAnsi"/>
          <w:sz w:val="20"/>
          <w:szCs w:val="20"/>
        </w:rPr>
        <w:t>o</w:t>
      </w:r>
      <w:r w:rsidR="009C3C55" w:rsidRPr="00A864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A8645D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A864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8645D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A8645D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A8645D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A8645D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A8645D">
        <w:rPr>
          <w:rFonts w:asciiTheme="minorHAnsi" w:hAnsiTheme="minorHAnsi" w:cstheme="minorHAnsi"/>
          <w:sz w:val="20"/>
          <w:szCs w:val="20"/>
        </w:rPr>
        <w:t>275 pkt</w:t>
      </w:r>
      <w:r w:rsidR="009C3C55" w:rsidRPr="00A8645D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A8645D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A8645D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A8645D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A8645D">
        <w:rPr>
          <w:rFonts w:asciiTheme="minorHAnsi" w:hAnsiTheme="minorHAnsi" w:cstheme="minorHAnsi"/>
          <w:sz w:val="20"/>
          <w:szCs w:val="20"/>
        </w:rPr>
        <w:t>(Dz. U. z 20</w:t>
      </w:r>
      <w:r w:rsidR="002B1DE4" w:rsidRPr="00A8645D">
        <w:rPr>
          <w:rFonts w:asciiTheme="minorHAnsi" w:hAnsiTheme="minorHAnsi" w:cstheme="minorHAnsi"/>
          <w:sz w:val="20"/>
          <w:szCs w:val="20"/>
        </w:rPr>
        <w:t>2</w:t>
      </w:r>
      <w:r w:rsidR="00F108FD" w:rsidRPr="00A8645D">
        <w:rPr>
          <w:rFonts w:asciiTheme="minorHAnsi" w:hAnsiTheme="minorHAnsi" w:cstheme="minorHAnsi"/>
          <w:sz w:val="20"/>
          <w:szCs w:val="20"/>
        </w:rPr>
        <w:t>4</w:t>
      </w:r>
      <w:r w:rsidR="009C3C55" w:rsidRPr="00A8645D">
        <w:rPr>
          <w:rFonts w:asciiTheme="minorHAnsi" w:hAnsiTheme="minorHAnsi" w:cstheme="minorHAnsi"/>
          <w:sz w:val="20"/>
          <w:szCs w:val="20"/>
        </w:rPr>
        <w:t xml:space="preserve"> r. poz. </w:t>
      </w:r>
      <w:r w:rsidR="00F108FD" w:rsidRPr="00A8645D">
        <w:rPr>
          <w:rFonts w:asciiTheme="minorHAnsi" w:hAnsiTheme="minorHAnsi" w:cstheme="minorHAnsi"/>
          <w:sz w:val="20"/>
          <w:szCs w:val="20"/>
        </w:rPr>
        <w:t>1320</w:t>
      </w:r>
      <w:r w:rsidR="004037F9" w:rsidRPr="00A8645D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A8645D">
        <w:rPr>
          <w:rFonts w:asciiTheme="minorHAnsi" w:hAnsiTheme="minorHAnsi" w:cstheme="minorHAnsi"/>
          <w:sz w:val="20"/>
          <w:szCs w:val="20"/>
        </w:rPr>
        <w:t>) zwanej dalej Ustawą</w:t>
      </w:r>
      <w:r w:rsidR="004037F9" w:rsidRPr="00A8645D">
        <w:rPr>
          <w:rFonts w:asciiTheme="minorHAnsi" w:hAnsiTheme="minorHAnsi" w:cstheme="minorHAnsi"/>
          <w:sz w:val="20"/>
          <w:szCs w:val="20"/>
        </w:rPr>
        <w:t xml:space="preserve"> lub ustawą Pzp.</w:t>
      </w:r>
    </w:p>
    <w:p w14:paraId="42BB2388" w14:textId="77777777" w:rsidR="0018412A" w:rsidRPr="00A8645D" w:rsidRDefault="0018412A" w:rsidP="00936029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204EFE29" w14:textId="77777777" w:rsidR="006E5FD6" w:rsidRPr="00A8645D" w:rsidRDefault="006E5FD6" w:rsidP="00936029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11793800" w14:textId="77777777" w:rsidR="006E5FD6" w:rsidRPr="00A8645D" w:rsidRDefault="008568A6" w:rsidP="00936029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Zamawiający nie przewiduje wyboru</w:t>
      </w:r>
      <w:r w:rsidR="006E5FD6" w:rsidRPr="00A8645D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726607F4" w14:textId="77777777" w:rsidR="006E5FD6" w:rsidRPr="00A8645D" w:rsidRDefault="006E5FD6" w:rsidP="00936029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14:paraId="4F4BFF12" w14:textId="77777777" w:rsidR="0018412A" w:rsidRPr="00A8645D" w:rsidRDefault="0056733F" w:rsidP="00936029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</w:rPr>
        <w:t>Opis p</w:t>
      </w:r>
      <w:r w:rsidR="0018412A" w:rsidRPr="00A8645D">
        <w:rPr>
          <w:rFonts w:asciiTheme="minorHAnsi" w:hAnsiTheme="minorHAnsi" w:cstheme="minorHAnsi"/>
          <w:b/>
        </w:rPr>
        <w:t>rzedmiot</w:t>
      </w:r>
      <w:r w:rsidR="007C19FA" w:rsidRPr="00A8645D">
        <w:rPr>
          <w:rFonts w:asciiTheme="minorHAnsi" w:hAnsiTheme="minorHAnsi" w:cstheme="minorHAnsi"/>
          <w:b/>
        </w:rPr>
        <w:t>u</w:t>
      </w:r>
      <w:r w:rsidR="0018412A" w:rsidRPr="00A8645D">
        <w:rPr>
          <w:rFonts w:asciiTheme="minorHAnsi" w:hAnsiTheme="minorHAnsi" w:cstheme="minorHAnsi"/>
          <w:b/>
        </w:rPr>
        <w:t xml:space="preserve"> zamówienia</w:t>
      </w:r>
      <w:r w:rsidR="006F289A" w:rsidRPr="00A8645D">
        <w:rPr>
          <w:rFonts w:asciiTheme="minorHAnsi" w:hAnsiTheme="minorHAnsi" w:cstheme="minorHAnsi"/>
          <w:b/>
        </w:rPr>
        <w:t>.</w:t>
      </w:r>
    </w:p>
    <w:p w14:paraId="194D0BE8" w14:textId="44CA7883" w:rsidR="00D90F3A" w:rsidRPr="00A8645D" w:rsidRDefault="004556ED" w:rsidP="009811CC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 xml:space="preserve">Przedmiotem zamówienia jest </w:t>
      </w:r>
      <w:r w:rsidR="004037F9" w:rsidRPr="00A8645D">
        <w:rPr>
          <w:rFonts w:asciiTheme="minorHAnsi" w:hAnsiTheme="minorHAnsi" w:cstheme="minorHAnsi"/>
          <w:bCs/>
          <w:iCs/>
        </w:rPr>
        <w:t>modernizacja pomieszczeń na potrzeby siłowni wraz z jej wyposażeniem</w:t>
      </w:r>
      <w:r w:rsidR="00B34552" w:rsidRPr="00A8645D">
        <w:rPr>
          <w:rFonts w:asciiTheme="minorHAnsi" w:hAnsiTheme="minorHAnsi" w:cstheme="minorHAnsi"/>
          <w:bCs/>
        </w:rPr>
        <w:t xml:space="preserve">. </w:t>
      </w:r>
      <w:r w:rsidR="00025FAC" w:rsidRPr="00A8645D">
        <w:rPr>
          <w:rFonts w:asciiTheme="minorHAnsi" w:hAnsiTheme="minorHAnsi" w:cstheme="minorHAnsi"/>
          <w:bCs/>
        </w:rPr>
        <w:t xml:space="preserve">Szczegółowy opis </w:t>
      </w:r>
      <w:r w:rsidR="009D7CB4" w:rsidRPr="00A8645D">
        <w:rPr>
          <w:rFonts w:asciiTheme="minorHAnsi" w:hAnsiTheme="minorHAnsi" w:cstheme="minorHAnsi"/>
          <w:bCs/>
        </w:rPr>
        <w:t>przedmiotu</w:t>
      </w:r>
      <w:r w:rsidR="00025FAC" w:rsidRPr="00A8645D">
        <w:rPr>
          <w:rFonts w:asciiTheme="minorHAnsi" w:hAnsiTheme="minorHAnsi" w:cstheme="minorHAnsi"/>
          <w:bCs/>
        </w:rPr>
        <w:t xml:space="preserve"> zamówienia określa załącznik nr 2 do SWZ. </w:t>
      </w:r>
    </w:p>
    <w:p w14:paraId="2FD34C82" w14:textId="73A2AFC4" w:rsidR="00D90F3A" w:rsidRPr="00A8645D" w:rsidRDefault="00D90F3A" w:rsidP="00936029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 xml:space="preserve">Na opis </w:t>
      </w:r>
      <w:r w:rsidR="00004BD1" w:rsidRPr="00A8645D">
        <w:rPr>
          <w:rFonts w:asciiTheme="minorHAnsi" w:hAnsiTheme="minorHAnsi" w:cstheme="minorHAnsi"/>
          <w:bCs/>
        </w:rPr>
        <w:t>przedmiotu</w:t>
      </w:r>
      <w:r w:rsidRPr="00A8645D">
        <w:rPr>
          <w:rFonts w:asciiTheme="minorHAnsi" w:hAnsiTheme="minorHAnsi" w:cstheme="minorHAnsi"/>
          <w:bCs/>
        </w:rPr>
        <w:t xml:space="preserve"> zamówienia składają się:</w:t>
      </w:r>
    </w:p>
    <w:p w14:paraId="61415DD8" w14:textId="1EA657E2" w:rsidR="00D90F3A" w:rsidRPr="00A8645D" w:rsidRDefault="00D90F3A" w:rsidP="00936029">
      <w:pPr>
        <w:pStyle w:val="Akapitzlist"/>
        <w:numPr>
          <w:ilvl w:val="2"/>
          <w:numId w:val="5"/>
        </w:numPr>
        <w:spacing w:after="0" w:line="312" w:lineRule="auto"/>
        <w:ind w:left="851" w:hanging="35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Projekt techniczny,</w:t>
      </w:r>
    </w:p>
    <w:p w14:paraId="0E0D2B1B" w14:textId="2FF451AA" w:rsidR="00D90F3A" w:rsidRPr="00A8645D" w:rsidRDefault="00D90F3A" w:rsidP="00936029">
      <w:pPr>
        <w:pStyle w:val="Akapitzlist"/>
        <w:numPr>
          <w:ilvl w:val="2"/>
          <w:numId w:val="5"/>
        </w:numPr>
        <w:spacing w:after="0" w:line="312" w:lineRule="auto"/>
        <w:ind w:left="851" w:hanging="35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techniczna wykonania i odbioru robót,</w:t>
      </w:r>
    </w:p>
    <w:p w14:paraId="6E864DC5" w14:textId="1EB76616" w:rsidR="00D90F3A" w:rsidRPr="00A8645D" w:rsidRDefault="004037F9" w:rsidP="00936029">
      <w:pPr>
        <w:pStyle w:val="Akapitzlist"/>
        <w:numPr>
          <w:ilvl w:val="2"/>
          <w:numId w:val="5"/>
        </w:numPr>
        <w:spacing w:after="0" w:line="312" w:lineRule="auto"/>
        <w:ind w:left="851" w:hanging="35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</w:t>
      </w:r>
      <w:r w:rsidR="00D90F3A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14:paraId="5ECAB2C2" w14:textId="48CBBE56" w:rsidR="00612934" w:rsidRPr="00A8645D" w:rsidRDefault="00612934" w:rsidP="00936029">
      <w:pPr>
        <w:pStyle w:val="Akapitzlist"/>
        <w:numPr>
          <w:ilvl w:val="2"/>
          <w:numId w:val="5"/>
        </w:numPr>
        <w:spacing w:after="0" w:line="312" w:lineRule="auto"/>
        <w:ind w:left="851" w:hanging="35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Wniosek złożony do Miejskiego Konserwatora Zabytków Urzędu Miasta Poznania,</w:t>
      </w:r>
    </w:p>
    <w:p w14:paraId="433DF374" w14:textId="19FB752B" w:rsidR="00004BD1" w:rsidRPr="00A8645D" w:rsidRDefault="00612934" w:rsidP="00936029">
      <w:pPr>
        <w:pStyle w:val="Akapitzlist"/>
        <w:numPr>
          <w:ilvl w:val="2"/>
          <w:numId w:val="5"/>
        </w:numPr>
        <w:spacing w:after="0" w:line="312" w:lineRule="auto"/>
        <w:ind w:left="851" w:hanging="35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Tabela równoważności.</w:t>
      </w:r>
    </w:p>
    <w:p w14:paraId="5DB0EB52" w14:textId="77777777" w:rsidR="00025FAC" w:rsidRPr="00A8645D" w:rsidRDefault="00025FAC" w:rsidP="00936029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Szczegółowy opis przedmiotu zamówienia został również określony w Załączniku nr 3 do SWZ (projekt umowy).</w:t>
      </w:r>
    </w:p>
    <w:p w14:paraId="09FBF1C0" w14:textId="62D985D8" w:rsidR="008F479B" w:rsidRPr="00A8645D" w:rsidRDefault="008F479B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</w:t>
      </w:r>
    </w:p>
    <w:p w14:paraId="0916A334" w14:textId="43557524" w:rsidR="008F479B" w:rsidRPr="00A8645D" w:rsidRDefault="008F479B" w:rsidP="008F479B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Zamawiający, ze względu na specyfikę przedmiotu zamówienia na podstawie art. 131 ust. 2 pkt 1 ustawy wymaga złożenia oferty po odbyciu wizji lokalnej miejsca realizacji przedmiotu umowy. Wizja lokalna odbędzie się w dniach                    codziennie od </w:t>
      </w:r>
      <w:r w:rsidR="00051C91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dnia ogłoszenia postępowania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</w:t>
      </w:r>
      <w:r w:rsidR="00051C91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dnia 30 kwietnia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202</w:t>
      </w:r>
      <w:r w:rsidR="00612934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6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 o godzinie 10:00. Zamawiający wyłącznie na potrzeby wizji lokalnej dokona rejestracji uczestników. Rejestracji można dokonać przesyłając zgłoszenie (zawierające nazwę firmy, imiona i nazwiska uczestników) na adres e-mail: </w:t>
      </w:r>
      <w:hyperlink r:id="rId14" w:history="1">
        <w:r w:rsidRPr="00A8645D">
          <w:rPr>
            <w:rStyle w:val="Hipercze"/>
            <w:rFonts w:asciiTheme="minorHAnsi" w:hAnsiTheme="minorHAnsi" w:cstheme="minorHAnsi"/>
            <w:b w:val="0"/>
            <w:bCs/>
            <w:color w:val="auto"/>
            <w:sz w:val="20"/>
            <w:szCs w:val="20"/>
          </w:rPr>
          <w:t>sekretariat@opera.poznan.pl</w:t>
        </w:r>
      </w:hyperlink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na konto Zamawiającego  platformie zakupowej </w:t>
      </w:r>
      <w:hyperlink r:id="rId15" w:history="1">
        <w:r w:rsidRPr="00A8645D">
          <w:rPr>
            <w:rStyle w:val="Hipercze"/>
            <w:rFonts w:asciiTheme="minorHAnsi" w:hAnsiTheme="minorHAnsi" w:cstheme="minorHAnsi"/>
            <w:b w:val="0"/>
            <w:bCs/>
            <w:color w:val="auto"/>
            <w:sz w:val="20"/>
            <w:szCs w:val="20"/>
          </w:rPr>
          <w:t>https://ezamowienia.gov.pl</w:t>
        </w:r>
      </w:hyperlink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</w:t>
      </w:r>
    </w:p>
    <w:p w14:paraId="447FB631" w14:textId="77777777" w:rsidR="008F479B" w:rsidRPr="00A8645D" w:rsidRDefault="008F479B" w:rsidP="008F479B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 dokonania wizji lokalnej zostanie sporządzony protokół w dwóch egzemplarzach. Wzór Protokołu z odbycia wizji lokalnej stanowi Załącznik nr 9 do SWZ. </w:t>
      </w:r>
    </w:p>
    <w:p w14:paraId="727D4765" w14:textId="77777777" w:rsidR="008F479B" w:rsidRPr="00A8645D" w:rsidRDefault="008F479B" w:rsidP="008F479B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Wizja jest obligatoryjna, brak udziału w niej spowoduje odrzucenie oferty na podstawie art. 226 ust. 1 pkt 18 ustawy.</w:t>
      </w:r>
    </w:p>
    <w:p w14:paraId="4B28E67A" w14:textId="77777777" w:rsidR="008F479B" w:rsidRPr="00A8645D" w:rsidRDefault="008F479B" w:rsidP="008F479B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Miejsce spotkania: przy wejściu głównym do budynku Administracji - 61-701 Poznań, ul. Fredry 9.</w:t>
      </w:r>
    </w:p>
    <w:p w14:paraId="4DF0A0E9" w14:textId="7B1EA8AA" w:rsidR="008F479B" w:rsidRPr="00A8645D" w:rsidRDefault="008F479B" w:rsidP="008F479B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Koszty dokonania wizji ponosi Wykonawca.</w:t>
      </w:r>
    </w:p>
    <w:p w14:paraId="6A16D4C2" w14:textId="77777777" w:rsidR="005D4AC1" w:rsidRPr="00A8645D" w:rsidRDefault="005D4AC1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Wspólny Słownik Zamówień CPV.</w:t>
      </w:r>
    </w:p>
    <w:p w14:paraId="2F3BFBF1" w14:textId="77777777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Główny przedmiot zamówienia:</w:t>
      </w:r>
    </w:p>
    <w:p w14:paraId="2B3D1755" w14:textId="319EDE33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45453000-7</w:t>
      </w:r>
      <w:r w:rsidRPr="00A8645D">
        <w:rPr>
          <w:rFonts w:asciiTheme="minorHAnsi" w:hAnsiTheme="minorHAnsi" w:cstheme="minorHAnsi"/>
          <w:iCs/>
        </w:rPr>
        <w:tab/>
        <w:t>Roboty remontowe i renowacyjne</w:t>
      </w:r>
    </w:p>
    <w:p w14:paraId="61B4D5FE" w14:textId="77777777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Dodatkowy przedmiot zamówienia:</w:t>
      </w:r>
    </w:p>
    <w:p w14:paraId="31E9C93F" w14:textId="1A347BB4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45300000-0</w:t>
      </w:r>
      <w:r w:rsidR="00204123" w:rsidRPr="00A8645D">
        <w:rPr>
          <w:rFonts w:asciiTheme="minorHAnsi" w:hAnsiTheme="minorHAnsi" w:cstheme="minorHAnsi"/>
          <w:iCs/>
        </w:rPr>
        <w:tab/>
      </w:r>
      <w:r w:rsidRPr="00A8645D">
        <w:rPr>
          <w:rFonts w:asciiTheme="minorHAnsi" w:hAnsiTheme="minorHAnsi" w:cstheme="minorHAnsi"/>
          <w:iCs/>
        </w:rPr>
        <w:t>Roboty instalacyjne w budynkach</w:t>
      </w:r>
    </w:p>
    <w:p w14:paraId="70DA4742" w14:textId="77777777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45232460-4</w:t>
      </w:r>
      <w:r w:rsidRPr="00A8645D">
        <w:rPr>
          <w:rFonts w:asciiTheme="minorHAnsi" w:hAnsiTheme="minorHAnsi" w:cstheme="minorHAnsi"/>
          <w:iCs/>
        </w:rPr>
        <w:tab/>
        <w:t>Roboty sanitarne</w:t>
      </w:r>
    </w:p>
    <w:p w14:paraId="408114A9" w14:textId="113C05A4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45311200-2</w:t>
      </w:r>
      <w:r w:rsidRPr="00A8645D">
        <w:rPr>
          <w:rFonts w:asciiTheme="minorHAnsi" w:hAnsiTheme="minorHAnsi" w:cstheme="minorHAnsi"/>
          <w:iCs/>
        </w:rPr>
        <w:tab/>
        <w:t>Roboty w zakresie instalacji elektrycznych</w:t>
      </w:r>
    </w:p>
    <w:p w14:paraId="12A42662" w14:textId="77777777" w:rsidR="006369B7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45431000-7</w:t>
      </w:r>
      <w:r w:rsidRPr="00A8645D">
        <w:rPr>
          <w:rFonts w:asciiTheme="minorHAnsi" w:hAnsiTheme="minorHAnsi" w:cstheme="minorHAnsi"/>
          <w:iCs/>
        </w:rPr>
        <w:tab/>
        <w:t>Kładzenie płytek</w:t>
      </w:r>
    </w:p>
    <w:p w14:paraId="3E6130EE" w14:textId="491411C1" w:rsidR="006369B7" w:rsidRPr="00A8645D" w:rsidRDefault="00204123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45442100-8</w:t>
      </w:r>
      <w:r w:rsidRPr="00A8645D">
        <w:rPr>
          <w:rFonts w:asciiTheme="minorHAnsi" w:hAnsiTheme="minorHAnsi" w:cstheme="minorHAnsi"/>
          <w:iCs/>
        </w:rPr>
        <w:tab/>
      </w:r>
      <w:r w:rsidR="006369B7" w:rsidRPr="00A8645D">
        <w:rPr>
          <w:rFonts w:asciiTheme="minorHAnsi" w:hAnsiTheme="minorHAnsi" w:cstheme="minorHAnsi"/>
          <w:iCs/>
        </w:rPr>
        <w:t>Roboty malarskie</w:t>
      </w:r>
    </w:p>
    <w:p w14:paraId="688FAABB" w14:textId="00EC92DC" w:rsidR="009E16B1" w:rsidRPr="00A8645D" w:rsidRDefault="006369B7" w:rsidP="006369B7">
      <w:pPr>
        <w:spacing w:line="312" w:lineRule="auto"/>
        <w:ind w:left="1701" w:hanging="1275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45450000-6</w:t>
      </w:r>
      <w:r w:rsidRPr="00A8645D">
        <w:rPr>
          <w:rFonts w:asciiTheme="minorHAnsi" w:hAnsiTheme="minorHAnsi" w:cstheme="minorHAnsi"/>
          <w:iCs/>
        </w:rPr>
        <w:tab/>
        <w:t>Roboty budowlane wykończeniowe, pozostałe</w:t>
      </w:r>
    </w:p>
    <w:p w14:paraId="31EFC826" w14:textId="4E4CEB56" w:rsidR="004037F9" w:rsidRPr="00A8645D" w:rsidRDefault="004037F9" w:rsidP="009811CC">
      <w:pPr>
        <w:pStyle w:val="Akapitzlist"/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</w:t>
      </w:r>
    </w:p>
    <w:p w14:paraId="56DE28A1" w14:textId="77777777" w:rsidR="004037F9" w:rsidRPr="00A8645D" w:rsidRDefault="004037F9" w:rsidP="0093602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Przedmiotowe zadanie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14:paraId="23C985A0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Wymóg zatrudnienia przez Wykonawcę lub podwykonawcę osób na umowę o pracę.</w:t>
      </w:r>
    </w:p>
    <w:p w14:paraId="05181C80" w14:textId="77777777" w:rsidR="004037F9" w:rsidRPr="00A8645D" w:rsidRDefault="004037F9" w:rsidP="00936029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ustawy z dnia 26 czerwca 1974 r. Kodeks pracy (Dz. U. z 2025 r. poz. 277), zostały zatrudnione  przez wykonawcę lub podwykonawcę na podstawie umowy o pracę.</w:t>
      </w:r>
    </w:p>
    <w:p w14:paraId="090A1805" w14:textId="77777777" w:rsidR="004037F9" w:rsidRPr="00A8645D" w:rsidRDefault="004037F9" w:rsidP="00936029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14:paraId="63483029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14:paraId="636C8583" w14:textId="77777777" w:rsidR="004037F9" w:rsidRPr="00A8645D" w:rsidRDefault="004037F9" w:rsidP="00936029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14:paraId="554ACCA7" w14:textId="77777777" w:rsidR="004037F9" w:rsidRPr="00A8645D" w:rsidRDefault="004037F9" w:rsidP="00936029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realizacji robót budowlanych zgodnie z zapisami ustawy z dnia 14 grudnia 2012 r. o odpadach, w tym związane z zagospodarowaniem odpadów przez podmioty spełniające warunki określone ww. aktem prawnym, w pozycjach przedmiaru robót związanych z powstaniem odpadów, </w:t>
      </w:r>
    </w:p>
    <w:p w14:paraId="319A093F" w14:textId="77777777" w:rsidR="004037F9" w:rsidRPr="00A8645D" w:rsidRDefault="004037F9" w:rsidP="00936029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14:paraId="7D6182E9" w14:textId="61573E1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</w:t>
      </w:r>
      <w:r w:rsidR="00AF04F1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Jako rozwiązania równoważne, należy rozumieć rozwiązania charakteryzujące się parametrami nie gorszymi od wymaganych, a znajdujących się w opisie przedmiotu zamówienia. W celu potwierdzania warunków równoważności na</w:t>
      </w:r>
      <w:r w:rsidR="00AF04F1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leży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załączyć tabelę równoważności.</w:t>
      </w:r>
      <w:r w:rsidR="00DB740F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W przypadku nie dołączeni tabeli równoważności, Zamawiający uzna, że Wykonawca zaoferował urządzenia zgodne z załącznikiem nr 2 do SWZ.</w:t>
      </w:r>
    </w:p>
    <w:p w14:paraId="20E81A5C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dopuszcza powierzenie wykonania części zamówienia podwykonawcy. Zgodnie z art. 462 ust. 2 ustawy Pzp, żąda wskazania przez Wykonawcę w ofercie części zamówienia, których wykonanie zamierza powierzyć podwykonawcom i podania przez Wykonawcę nazw/firm podwykonawców, o ile są znani/znane na etapie składania oferty.</w:t>
      </w:r>
    </w:p>
    <w:p w14:paraId="0347FCB0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informuje, że nie przewiduje zamówień, o których mowa w art. 214 ust. 1 pkt 7 i 8 ustawy Pzp.</w:t>
      </w:r>
    </w:p>
    <w:p w14:paraId="7BB5A76D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zastrzeżenia możliwości ubiegania się o udzielenie zamówienia wyłącznie przez Wykonawców, o których mowa w art. 94 ustawy Pzp.</w:t>
      </w:r>
    </w:p>
    <w:p w14:paraId="02E50959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wymagania w zakresie zatrudnienia osób, o których mowa w art. 96 ust. 2 pkt 2 ustawy Pzp.</w:t>
      </w:r>
    </w:p>
    <w:p w14:paraId="27A45268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obowiązku osobistego wykonania przez Wykonawcę kluczowych zadań, zgodnie z art. 60 i art. 121 ustawy Pzp.</w:t>
      </w:r>
    </w:p>
    <w:p w14:paraId="65FA26AA" w14:textId="77777777" w:rsidR="004037F9" w:rsidRPr="00A8645D" w:rsidRDefault="004037F9" w:rsidP="009811CC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zwrotu kosztów udziału w postępowaniu z wyjątkiem wystąpienia sytuacji, o której mowa w art. 261 ustawy Pzp.</w:t>
      </w:r>
    </w:p>
    <w:p w14:paraId="670993AC" w14:textId="77777777" w:rsidR="00F108FD" w:rsidRPr="00A8645D" w:rsidRDefault="00F108FD" w:rsidP="00936029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75732405" w14:textId="77777777" w:rsidR="004C6032" w:rsidRPr="00A8645D" w:rsidRDefault="00216367" w:rsidP="00936029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A8645D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A8645D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D39BB4A" w14:textId="514B8221" w:rsidR="00243FE5" w:rsidRPr="00A8645D" w:rsidRDefault="00E70B35" w:rsidP="0093602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243FE5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 od dnia </w:t>
      </w:r>
      <w:r w:rsidR="009811CC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1</w:t>
      </w:r>
      <w:r w:rsidR="007C1B47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4037F9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czerwca 2026 r.</w:t>
      </w:r>
      <w:r w:rsidR="00143F17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do </w:t>
      </w:r>
      <w:r w:rsidR="004037F9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dnia 30 </w:t>
      </w:r>
      <w:r w:rsidR="007C1B47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listopada</w:t>
      </w:r>
      <w:r w:rsidR="004037F9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2026 r.</w:t>
      </w:r>
      <w:r w:rsidR="0071308E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                    </w:t>
      </w:r>
      <w:r w:rsidR="009811CC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lub w przypadku przedłużającej się procedury udzielenia zamówienia od dnia zawarcia umowy do dnia 30 listopada 2026 r.</w:t>
      </w:r>
    </w:p>
    <w:p w14:paraId="0AD3003F" w14:textId="77777777" w:rsidR="008D621A" w:rsidRPr="00A8645D" w:rsidRDefault="008D621A" w:rsidP="00936029">
      <w:pPr>
        <w:pStyle w:val="Akapitzlist"/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5BBD15C0" w14:textId="77777777" w:rsidR="00B77ACF" w:rsidRPr="00A8645D" w:rsidRDefault="00B77ACF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7FF84EAC" w14:textId="77777777" w:rsidR="00B77ACF" w:rsidRPr="00A8645D" w:rsidRDefault="00B77ACF" w:rsidP="00936029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025FAC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73EF1A36" w14:textId="77777777" w:rsidR="00B77ACF" w:rsidRPr="00A8645D" w:rsidRDefault="00A124A7" w:rsidP="00936029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025FAC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6CD8207" w14:textId="77777777" w:rsidR="00FA25D5" w:rsidRPr="00A8645D" w:rsidRDefault="00FA25D5" w:rsidP="0093602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5021C7D" w14:textId="77777777" w:rsidR="00B77ACF" w:rsidRPr="00A8645D" w:rsidRDefault="00B77ACF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A8645D">
        <w:rPr>
          <w:rFonts w:asciiTheme="minorHAnsi" w:hAnsiTheme="minorHAnsi" w:cstheme="minorHAnsi"/>
          <w:b/>
          <w:bCs/>
        </w:rPr>
        <w:t xml:space="preserve">                 </w:t>
      </w:r>
      <w:r w:rsidRPr="00A8645D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A8645D">
        <w:rPr>
          <w:rFonts w:asciiTheme="minorHAnsi" w:hAnsiTheme="minorHAnsi" w:cstheme="minorHAnsi"/>
          <w:b/>
          <w:bCs/>
        </w:rPr>
        <w:t xml:space="preserve">                       </w:t>
      </w:r>
      <w:r w:rsidRPr="00A8645D">
        <w:rPr>
          <w:rFonts w:asciiTheme="minorHAnsi" w:hAnsiTheme="minorHAnsi" w:cstheme="minorHAnsi"/>
          <w:b/>
          <w:bCs/>
        </w:rPr>
        <w:t>i odbierania korespondencji elektronicznej.</w:t>
      </w:r>
    </w:p>
    <w:p w14:paraId="3D0BA800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6" w:history="1">
        <w:r w:rsidRPr="00A864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338D182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35CA22F9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3FF26799" w14:textId="77777777" w:rsidR="008E4812" w:rsidRPr="00A8645D" w:rsidRDefault="008E4812" w:rsidP="00936029">
      <w:pPr>
        <w:pStyle w:val="Default"/>
        <w:numPr>
          <w:ilvl w:val="2"/>
          <w:numId w:val="27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Michał Bajer, email: </w:t>
      </w:r>
      <w:hyperlink r:id="rId17" w:history="1">
        <w:r w:rsidRPr="00A8645D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mbajer@opera.poznan.pl</w:t>
        </w:r>
      </w:hyperlink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nr tel. +48 785 890 671;</w:t>
      </w:r>
    </w:p>
    <w:p w14:paraId="517D4215" w14:textId="39805930" w:rsidR="0048082F" w:rsidRPr="00A8645D" w:rsidRDefault="0048082F" w:rsidP="00936029">
      <w:pPr>
        <w:pStyle w:val="Default"/>
        <w:numPr>
          <w:ilvl w:val="2"/>
          <w:numId w:val="27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Adam Szymanowski, email: </w:t>
      </w:r>
      <w:hyperlink r:id="rId18" w:history="1">
        <w:r w:rsidRPr="00A8645D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aszymanowski@opera.poznan.pl</w:t>
        </w:r>
      </w:hyperlink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nr tel. +48 606 304</w:t>
      </w:r>
      <w:r w:rsidR="00143F17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 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767.</w:t>
      </w:r>
    </w:p>
    <w:p w14:paraId="4D5CEFE0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016B52D3" w14:textId="274925AC" w:rsidR="0048082F" w:rsidRPr="00A8645D" w:rsidRDefault="000A2379" w:rsidP="00936029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9" w:history="1">
        <w:r w:rsidRPr="00A864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https://ezamowienia.gov.pl/mp-client/search/list/ocds-148610-590e3c3a-bbc4-4b99-8553-6369423d12d6</w:t>
        </w:r>
      </w:hyperlink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D551217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3A3C0FE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0C2F9DF1" w14:textId="58C68931" w:rsidR="0048082F" w:rsidRPr="00A8645D" w:rsidRDefault="000A2379" w:rsidP="00936029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ocds-148610-590e3c3a-bbc4-4b99-8553-6369423d12d6</w:t>
      </w:r>
    </w:p>
    <w:p w14:paraId="19CAD13A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20" w:history="1">
        <w:r w:rsidRPr="00A8645D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A864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14C94F6A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21" w:history="1">
        <w:r w:rsidRPr="00A8645D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A8645D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09F84D38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15B725EA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2E36458F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W przypadku formatów, o których mowa w art. 66 ust. 1 ustawy Pzp, ww. regulacje nie będą miały bezpośredniego zastosowania. </w:t>
      </w:r>
    </w:p>
    <w:p w14:paraId="73173BFA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5D64D0C7" w14:textId="77777777" w:rsidR="0048082F" w:rsidRPr="00A8645D" w:rsidRDefault="0048082F" w:rsidP="00936029">
      <w:pPr>
        <w:pStyle w:val="Default"/>
        <w:numPr>
          <w:ilvl w:val="0"/>
          <w:numId w:val="2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7FAA5A8D" w14:textId="77777777" w:rsidR="0048082F" w:rsidRPr="00A8645D" w:rsidRDefault="0048082F" w:rsidP="00936029">
      <w:pPr>
        <w:pStyle w:val="Default"/>
        <w:numPr>
          <w:ilvl w:val="0"/>
          <w:numId w:val="2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560C184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2BECCD2E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36882A97" w14:textId="77777777" w:rsidR="0048082F" w:rsidRPr="00A8645D" w:rsidRDefault="0048082F" w:rsidP="00936029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20D6A445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6568B47F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7CE14646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6951D8F9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A8645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03FDB7E1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3783EA09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2" w:history="1">
        <w:r w:rsidRPr="00A8645D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sekretariat@opera.poznan.pl</w:t>
        </w:r>
      </w:hyperlink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14:paraId="5AB6370E" w14:textId="77777777" w:rsidR="0048082F" w:rsidRPr="00A8645D" w:rsidRDefault="0048082F" w:rsidP="00936029">
      <w:pPr>
        <w:pStyle w:val="Default"/>
        <w:numPr>
          <w:ilvl w:val="0"/>
          <w:numId w:val="28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3" w:history="1">
        <w:r w:rsidRPr="00A8645D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sekretariat@opera.poznan.pl</w:t>
        </w:r>
      </w:hyperlink>
      <w:r w:rsidRPr="00A8645D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B6B017C" w14:textId="77777777" w:rsidR="00007BF2" w:rsidRPr="00A8645D" w:rsidRDefault="00007BF2" w:rsidP="00936029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7324AD03" w14:textId="77777777" w:rsidR="00007BF2" w:rsidRPr="00A8645D" w:rsidRDefault="00007BF2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Termin związania ofertą.</w:t>
      </w:r>
    </w:p>
    <w:p w14:paraId="610E4A6B" w14:textId="7631E992" w:rsidR="00007BF2" w:rsidRPr="00A8645D" w:rsidRDefault="00007BF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dnia</w:t>
      </w:r>
      <w:r w:rsidR="009D7CB4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A15D08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5 czerwca</w:t>
      </w:r>
      <w:r w:rsidR="00D90F3A" w:rsidRPr="00A864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53BE9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202</w:t>
      </w:r>
      <w:r w:rsidR="00612934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7C49CE4C" w14:textId="5B51151C" w:rsidR="009C2DF8" w:rsidRPr="00A8645D" w:rsidRDefault="00007BF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D90F3A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67C3B3C" w14:textId="26FF0872" w:rsidR="009C2DF8" w:rsidRPr="00A8645D" w:rsidRDefault="009C2DF8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D90F3A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6F94FED" w14:textId="4065A609" w:rsidR="00007BF2" w:rsidRPr="00A8645D" w:rsidRDefault="009C2DF8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związania ofertą.</w:t>
      </w:r>
    </w:p>
    <w:p w14:paraId="357C1CDA" w14:textId="77777777" w:rsidR="00AE4524" w:rsidRPr="00A8645D" w:rsidRDefault="00AE4524" w:rsidP="00936029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56BA44B" w14:textId="77777777" w:rsidR="009C2DF8" w:rsidRPr="00A8645D" w:rsidRDefault="009C2DF8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Opis sposobu przygotowania oferty.</w:t>
      </w:r>
    </w:p>
    <w:p w14:paraId="3D8ACDED" w14:textId="77777777" w:rsidR="00EC2749" w:rsidRPr="00A8645D" w:rsidRDefault="00EC274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110AE088" w14:textId="77777777" w:rsidR="00EC2749" w:rsidRPr="00A8645D" w:rsidRDefault="00EC274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– według wzoru interaktywnego „Formularza ofertowego” udostępnionego przez Zamawiającego na Platformie e-Zamówienia i zamieszczonego w podglądzie postępowania w zakładce „Informacje podstawowe” 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954764E" w14:textId="6151B4E5" w:rsidR="00153BE9" w:rsidRPr="00A8645D" w:rsidRDefault="008F479B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cenowy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– </w:t>
      </w:r>
      <w:r w:rsidR="00153BE9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załącznika nr 1A do SWZ</w:t>
      </w:r>
      <w:r w:rsidR="00153BE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84B7150" w14:textId="233A26E7" w:rsidR="00EC2749" w:rsidRPr="00A8645D" w:rsidRDefault="00EC274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według wzoru załącznik nr </w:t>
      </w:r>
      <w:r w:rsidR="004037F9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4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do SWZ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</w:t>
      </w:r>
    </w:p>
    <w:p w14:paraId="19951975" w14:textId="77777777" w:rsidR="00EC2749" w:rsidRPr="00A8645D" w:rsidRDefault="00EC2749" w:rsidP="00936029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71E2D90B" w14:textId="77777777" w:rsidR="004037F9" w:rsidRPr="00A8645D" w:rsidRDefault="004037F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Podmiotu udostępniającego zasoby- 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6AD6399" w14:textId="77777777" w:rsidR="004037F9" w:rsidRPr="00A8645D" w:rsidRDefault="004037F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14:paraId="64D2ADEF" w14:textId="77777777" w:rsidR="004037F9" w:rsidRPr="00A8645D" w:rsidRDefault="004037F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0167A35D" w14:textId="77777777" w:rsidR="004037F9" w:rsidRPr="00A8645D" w:rsidRDefault="004037F9" w:rsidP="0093602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18395CA7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6BA4270A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137AA990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14:paraId="63C7C7C3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02476480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07E7421E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4DE0348B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2D4C9972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EA7769D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297E5AD3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F6F18CE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141793F8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A8645D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679451C1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14:paraId="40114FF3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7334FA43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271C623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71CB18D5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1784A7B4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72275D6" w14:textId="77777777" w:rsidR="00153BE9" w:rsidRPr="00A8645D" w:rsidRDefault="00153BE9" w:rsidP="0093602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15142E4A" w14:textId="77777777" w:rsidR="00936029" w:rsidRPr="00A8645D" w:rsidRDefault="00936029" w:rsidP="00936029">
      <w:pPr>
        <w:pStyle w:val="Akapitzlist"/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Wymagania dotyczące wadium.</w:t>
      </w:r>
    </w:p>
    <w:p w14:paraId="42407A4A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Ustala się wadium w wysokości: 10 000,00 złotych (słownie: dziesięć tysięcy złotych).</w:t>
      </w:r>
    </w:p>
    <w:p w14:paraId="3EA04592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Wadium wnosi się pod rygorem odrzucenia oferty przed upływem terminu składania ofert w jednej lub kilku z niżej wymienionych form na Beneficjenta:</w:t>
      </w:r>
    </w:p>
    <w:p w14:paraId="2599BFF7" w14:textId="77777777" w:rsidR="00936029" w:rsidRPr="00A8645D" w:rsidRDefault="00936029" w:rsidP="00936029">
      <w:pPr>
        <w:numPr>
          <w:ilvl w:val="0"/>
          <w:numId w:val="33"/>
        </w:numPr>
        <w:tabs>
          <w:tab w:val="left" w:pos="709"/>
        </w:tabs>
        <w:spacing w:line="312" w:lineRule="auto"/>
        <w:ind w:hanging="294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 pieniądzu przelewem na rachunek bankowy Zamawiającego:</w:t>
      </w:r>
    </w:p>
    <w:p w14:paraId="16663CFA" w14:textId="24AFDF3B" w:rsidR="00936029" w:rsidRPr="00A8645D" w:rsidRDefault="00936029" w:rsidP="00936029">
      <w:pPr>
        <w:tabs>
          <w:tab w:val="left" w:pos="709"/>
        </w:tabs>
        <w:spacing w:line="312" w:lineRule="auto"/>
        <w:ind w:left="720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Santander Bank Polska S.A.  64 1090 1476 0000 0001 4234 0626 ,</w:t>
      </w:r>
    </w:p>
    <w:p w14:paraId="6B3DF8EB" w14:textId="77777777" w:rsidR="00936029" w:rsidRPr="00A8645D" w:rsidRDefault="00936029" w:rsidP="00936029">
      <w:pPr>
        <w:numPr>
          <w:ilvl w:val="0"/>
          <w:numId w:val="33"/>
        </w:numPr>
        <w:tabs>
          <w:tab w:val="left" w:pos="709"/>
        </w:tabs>
        <w:spacing w:line="312" w:lineRule="auto"/>
        <w:ind w:left="709" w:hanging="294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gwarancjach bankowych,</w:t>
      </w:r>
    </w:p>
    <w:p w14:paraId="43832EC1" w14:textId="77777777" w:rsidR="00936029" w:rsidRPr="00A8645D" w:rsidRDefault="00936029" w:rsidP="00936029">
      <w:pPr>
        <w:numPr>
          <w:ilvl w:val="0"/>
          <w:numId w:val="33"/>
        </w:numPr>
        <w:tabs>
          <w:tab w:val="left" w:pos="709"/>
        </w:tabs>
        <w:spacing w:line="312" w:lineRule="auto"/>
        <w:ind w:left="709" w:hanging="294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gwarancjach ubezpieczeniowych,</w:t>
      </w:r>
    </w:p>
    <w:p w14:paraId="1AA584CC" w14:textId="77777777" w:rsidR="00936029" w:rsidRPr="00A8645D" w:rsidRDefault="00936029" w:rsidP="00936029">
      <w:pPr>
        <w:numPr>
          <w:ilvl w:val="0"/>
          <w:numId w:val="33"/>
        </w:numPr>
        <w:tabs>
          <w:tab w:val="left" w:pos="709"/>
        </w:tabs>
        <w:spacing w:line="312" w:lineRule="auto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poręczeniach udzielanych przez podmioty, o których mowa w art. 6b ust. 5 pkt. 2 ustawy z dnia 9 listopada 2000r. o utworzeniu Polskiej Agencji Rozwoju Przedsiębiorczości (Dz. U. z 2023 r. poz. 462 ze zm.).</w:t>
      </w:r>
    </w:p>
    <w:p w14:paraId="5AE4420D" w14:textId="5AFA9F15" w:rsidR="00936029" w:rsidRPr="00A8645D" w:rsidRDefault="00936029" w:rsidP="00936029">
      <w:pPr>
        <w:tabs>
          <w:tab w:val="left" w:pos="709"/>
        </w:tabs>
        <w:spacing w:line="312" w:lineRule="auto"/>
        <w:ind w:left="720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 xml:space="preserve">Gwarancje lub poręczenia należy wystawić na Zamawiającego: </w:t>
      </w:r>
      <w:r w:rsidRPr="00A8645D">
        <w:rPr>
          <w:rFonts w:asciiTheme="minorHAnsi" w:eastAsia="Calibri" w:hAnsiTheme="minorHAnsi" w:cstheme="minorHAnsi"/>
          <w:iCs/>
        </w:rPr>
        <w:t>Teatr Wielki im. Stanisława Moniuszki, 61-701 Poznań, ul. Fredry 9</w:t>
      </w:r>
      <w:r w:rsidRPr="00A8645D">
        <w:rPr>
          <w:rFonts w:asciiTheme="minorHAnsi" w:eastAsia="Calibri" w:hAnsiTheme="minorHAnsi" w:cstheme="minorHAnsi"/>
        </w:rPr>
        <w:t>.</w:t>
      </w:r>
    </w:p>
    <w:p w14:paraId="01C6D28E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357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 przypadku składania przez Wykonawcę wadium w formie gwarancji lub poręczeniach, gwarancja lub poręczenie powinna być sporządzona zgodnie z obowiązującym prawem i winna zawierać następujące elementy:</w:t>
      </w:r>
    </w:p>
    <w:p w14:paraId="43883F4B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nazwę dającego zlecenie (Wykonawcy), beneficjenta gwarancji (Zamawiającego), gwaranta (banku lub instytucji ubezpieczeniowej udzielających gwarancji) oraz wskazanie ich siedzib,</w:t>
      </w:r>
    </w:p>
    <w:p w14:paraId="5CF0F271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określenie wierzytelności, która ma być zabezpieczona gwarancją,</w:t>
      </w:r>
    </w:p>
    <w:p w14:paraId="2291D3DC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kwotę gwarancji,</w:t>
      </w:r>
    </w:p>
    <w:p w14:paraId="4F796D99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termin ważności gwarancji,</w:t>
      </w:r>
    </w:p>
    <w:p w14:paraId="006E55C9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nieodwołalne i bezwarunkowe zobowiązanie gwaranta do zapłacenia kwoty gwarancji na pierwsze pisemne żądanie Zamawiającego musi obejmować sytuację, o których mowa w art. 98 ust. 6 Pzp,</w:t>
      </w:r>
    </w:p>
    <w:p w14:paraId="23DDB346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udzielenie zamówienia, Zamawiający wymaga, aby gwarancja obejmowała 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(konsorcjum).</w:t>
      </w:r>
    </w:p>
    <w:p w14:paraId="0B334134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termin obowiązywania gwarancji nie może być krótszy niż termin związania ofertą (z zastrzeżeniem, iż pierwszym dniem związania ofertą jest dzień składania ofert),</w:t>
      </w:r>
    </w:p>
    <w:p w14:paraId="48590C6B" w14:textId="77777777" w:rsidR="00936029" w:rsidRPr="00A8645D" w:rsidRDefault="00936029" w:rsidP="00936029">
      <w:pPr>
        <w:pStyle w:val="Akapitzlist"/>
        <w:numPr>
          <w:ilvl w:val="1"/>
          <w:numId w:val="32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treści gwarancji powinna znaleźć się nazwa oraz numer przedmiotowego postępowania.</w:t>
      </w:r>
    </w:p>
    <w:p w14:paraId="1B3E40A0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Za skuteczny termin wniesienia wadium w formie pieniężnej, przyjęty będzie termin uznania rachunku Zamawiającego w dniu i godzinie składania ofert.</w:t>
      </w:r>
    </w:p>
    <w:p w14:paraId="3E41EA87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 xml:space="preserve">W przypadku wnoszenia wadium w formach niepieniężnych, wymagane jest załączenie do oferty oryginalnego dokumentu gwarancji/poręczenia w postaci elektronicznej lub oddzielnie przesłanie oryginalnego dokumentu gwarancji/poręczenia w postaci elektronicznej na konto Zamawiającego na platformie zakupowej </w:t>
      </w:r>
      <w:hyperlink r:id="rId24" w:history="1">
        <w:r w:rsidRPr="00A8645D">
          <w:rPr>
            <w:rStyle w:val="Hipercze"/>
            <w:rFonts w:asciiTheme="minorHAnsi" w:eastAsia="Calibri" w:hAnsiTheme="minorHAnsi" w:cstheme="minorHAnsi"/>
            <w:color w:val="auto"/>
          </w:rPr>
          <w:t>https://ezamowienia.gov.pl</w:t>
        </w:r>
      </w:hyperlink>
      <w:r w:rsidRPr="00A8645D">
        <w:rPr>
          <w:rFonts w:asciiTheme="minorHAnsi" w:eastAsia="Calibri" w:hAnsiTheme="minorHAnsi" w:cstheme="minorHAnsi"/>
        </w:rPr>
        <w:t>.</w:t>
      </w:r>
    </w:p>
    <w:p w14:paraId="01CF23EC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Wadium wnoszone w formie gwarancji/poręczeń musi obejmować cały okres związania ofertą. Koniecznym jest, aby gwarancja/poręczenie zawierały w swojej treści nieodwołalne i bezwarunkowe zobowiązanie wystawcy dokumentu do zapłaty na rzecz Zamawiającego kwoty wadium oraz obejmowały odpowiedzialność za wszystkie przypadki powodujące utratę wadium przez Wykonawcę, określone w art. 98 ust. 6 ustawy Pzp.</w:t>
      </w:r>
    </w:p>
    <w:p w14:paraId="02A1D746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Zamawiający zatrzyma wadium wraz z odsetkami, a w przypadku wadium wniesionego w formie gwarancji lub poręczenia, o których mowa w art. 97 ust. 7 pkt 2-4 ustawy Pzp, występuje odpowiednio do gwaranta lub poręczyciela z żądaniem zapłaty wadium, jeżeli:</w:t>
      </w:r>
    </w:p>
    <w:p w14:paraId="15CC574D" w14:textId="77777777" w:rsidR="00936029" w:rsidRPr="00A8645D" w:rsidRDefault="00936029" w:rsidP="00936029">
      <w:pPr>
        <w:numPr>
          <w:ilvl w:val="1"/>
          <w:numId w:val="3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Wykonawca w odpowiedzi na wezwanie, o którym mowa w art. 107 ust. 2 lub art. 128 ust. 1 ustawy, z przyczyn leżących po jego stronie, nie złożył podmiotowych środków dowodowych lub przedmiotowych środków dowodowych potwierdzających okoliczności, o których mowa w art. 57 lub art. 106 ust. 1 ustawy, oświadczenia, o którym mowa w art. 125 ust. 1 ustawy, innych dokumentów lub oświadczeń lub nie wyraził zgody na poprawienie omyłki, o której mowa w art. 223 ust. 2 pkt 3 ustawy, co spowodowało brak możliwości wybrania oferty złożonej przez Wykonawcę jako najkorzystniejszej;</w:t>
      </w:r>
    </w:p>
    <w:p w14:paraId="5B3DD84B" w14:textId="77777777" w:rsidR="00936029" w:rsidRPr="00A8645D" w:rsidRDefault="00936029" w:rsidP="00936029">
      <w:pPr>
        <w:numPr>
          <w:ilvl w:val="1"/>
          <w:numId w:val="3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Wykonawca, którego oferta została wybrana:</w:t>
      </w:r>
    </w:p>
    <w:p w14:paraId="6E9F97B8" w14:textId="77777777" w:rsidR="00936029" w:rsidRPr="00A8645D" w:rsidRDefault="00936029" w:rsidP="00936029">
      <w:pPr>
        <w:numPr>
          <w:ilvl w:val="0"/>
          <w:numId w:val="35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odmówił podpisania umowy w sprawie zamówienia publicznego na warunkach określonych w ofercie,</w:t>
      </w:r>
    </w:p>
    <w:p w14:paraId="7B8C59BD" w14:textId="77777777" w:rsidR="00936029" w:rsidRPr="00A8645D" w:rsidRDefault="00936029" w:rsidP="00936029">
      <w:pPr>
        <w:numPr>
          <w:ilvl w:val="0"/>
          <w:numId w:val="35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nie wniósł wymaganego zabezpieczenia należytego wykonania umowy,</w:t>
      </w:r>
    </w:p>
    <w:p w14:paraId="525B9714" w14:textId="77777777" w:rsidR="00936029" w:rsidRPr="00A8645D" w:rsidRDefault="00936029" w:rsidP="00936029">
      <w:pPr>
        <w:numPr>
          <w:ilvl w:val="0"/>
          <w:numId w:val="35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zawarcie umowy w sprawie zamówienia publicznego stało się niemożliwe z przyczyn leżących po stronie Wykonawcy, którego oferta została wybrana.</w:t>
      </w:r>
    </w:p>
    <w:p w14:paraId="1EBFB801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Zamawiający odrzuci ofertę Wykonawcy, który nie wniósł wadium lub wniósł wadium w sposób nieprawidłowy – zgodnie z art. 226 ust. 1 pkt 14 ustawy Pzp.</w:t>
      </w:r>
    </w:p>
    <w:p w14:paraId="3C02BAC2" w14:textId="77777777" w:rsidR="00936029" w:rsidRPr="00A8645D" w:rsidRDefault="00936029" w:rsidP="00936029">
      <w:pPr>
        <w:numPr>
          <w:ilvl w:val="0"/>
          <w:numId w:val="32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A8645D">
        <w:rPr>
          <w:rFonts w:asciiTheme="minorHAnsi" w:eastAsia="Calibri" w:hAnsiTheme="minorHAnsi" w:cstheme="minorHAnsi"/>
        </w:rPr>
        <w:t>Zamawiający dokona zwrotu wadium na zasadach określonych w art. 98 ust. 1-2 oraz 4-5 ustawy Pzp.</w:t>
      </w:r>
    </w:p>
    <w:p w14:paraId="23B2953E" w14:textId="77777777" w:rsidR="00936029" w:rsidRPr="00A8645D" w:rsidRDefault="00936029" w:rsidP="0093602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600F7D97" w14:textId="77777777" w:rsidR="007A31BB" w:rsidRPr="00A8645D" w:rsidRDefault="007A31BB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Sposób oraz termin składania ofert.</w:t>
      </w:r>
    </w:p>
    <w:p w14:paraId="4D51E471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59B5B40B" w14:textId="475420B3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5" w:history="1">
        <w:r w:rsidR="00936029" w:rsidRPr="00A8645D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936029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2AC8E08A" w14:textId="64EAB8EC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A15D08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8</w:t>
      </w:r>
      <w:r w:rsidR="00507057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4037F9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1</w:t>
      </w:r>
      <w:r w:rsidR="00F663AD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  <w:r w:rsidR="007532D3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0</w:t>
      </w:r>
      <w:r w:rsidR="009E16B1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14:paraId="775AE01A" w14:textId="77777777" w:rsidR="0048082F" w:rsidRPr="00A8645D" w:rsidRDefault="0048082F" w:rsidP="00936029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8645D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74543AB5" w14:textId="77777777" w:rsidR="0048082F" w:rsidRPr="00A8645D" w:rsidRDefault="0048082F" w:rsidP="00936029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8645D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5E5D15EE" w14:textId="77777777" w:rsidR="0048082F" w:rsidRPr="00A8645D" w:rsidRDefault="0048082F" w:rsidP="00936029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8645D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A8645D">
        <w:rPr>
          <w:rFonts w:asciiTheme="minorHAnsi" w:hAnsiTheme="minorHAnsi" w:cstheme="minorHAnsi"/>
          <w:b/>
          <w:bCs/>
          <w:iCs/>
        </w:rPr>
        <w:t>Centrum pomocy</w:t>
      </w:r>
      <w:r w:rsidRPr="00A8645D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6" w:history="1">
        <w:r w:rsidRPr="00A8645D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A8645D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381893DB" w14:textId="77777777" w:rsidR="009811CC" w:rsidRPr="00A8645D" w:rsidRDefault="009811CC" w:rsidP="00936029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1570C6E" w14:textId="77777777" w:rsidR="0029398E" w:rsidRPr="00A8645D" w:rsidRDefault="0029398E" w:rsidP="00936029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ED1D400" w14:textId="77777777" w:rsidR="007A31BB" w:rsidRPr="00A8645D" w:rsidRDefault="007A31BB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Termin otwarcia ofert.</w:t>
      </w:r>
    </w:p>
    <w:p w14:paraId="42BEDB71" w14:textId="269368D8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 w dniu </w:t>
      </w:r>
      <w:r w:rsidR="00A15D08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8</w:t>
      </w:r>
      <w:r w:rsidR="00507057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4037F9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="00153BE9" w:rsidRPr="00A864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o godzinie:</w:t>
      </w:r>
      <w:r w:rsidR="007532D3" w:rsidRPr="00A864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1</w:t>
      </w:r>
      <w:r w:rsidR="00F663AD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="007532D3" w:rsidRPr="00A8645D">
        <w:rPr>
          <w:rFonts w:asciiTheme="minorHAnsi" w:hAnsiTheme="minorHAnsi" w:cstheme="minorHAnsi"/>
          <w:bCs/>
          <w:color w:val="auto"/>
          <w:sz w:val="20"/>
          <w:szCs w:val="20"/>
        </w:rPr>
        <w:t>:0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0.</w:t>
      </w:r>
    </w:p>
    <w:p w14:paraId="2EF556EB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14:paraId="1514392F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43E28250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153BE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rii.</w:t>
      </w:r>
    </w:p>
    <w:p w14:paraId="63AE006A" w14:textId="77777777" w:rsidR="0048082F" w:rsidRPr="00A8645D" w:rsidRDefault="0048082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</w:t>
      </w:r>
      <w:r w:rsidR="00153BE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towej prowadzonego postępowania.</w:t>
      </w:r>
    </w:p>
    <w:p w14:paraId="7DF57A30" w14:textId="77777777" w:rsidR="00D90F3A" w:rsidRPr="00A8645D" w:rsidRDefault="00D90F3A" w:rsidP="0093602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76D05D4C" w14:textId="77777777" w:rsidR="00C96E1B" w:rsidRPr="00A8645D" w:rsidRDefault="00C96E1B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Podstawy wykluczenia.</w:t>
      </w:r>
    </w:p>
    <w:p w14:paraId="7CA496A0" w14:textId="77777777" w:rsidR="00936029" w:rsidRPr="00A8645D" w:rsidRDefault="00936029" w:rsidP="00936029">
      <w:pPr>
        <w:numPr>
          <w:ilvl w:val="1"/>
          <w:numId w:val="36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14:paraId="5133728F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1)</w:t>
      </w:r>
      <w:r w:rsidRPr="00A8645D">
        <w:rPr>
          <w:rFonts w:asciiTheme="minorHAnsi" w:hAnsiTheme="minorHAnsi" w:cstheme="minorHAnsi"/>
        </w:rPr>
        <w:tab/>
        <w:t>będącego osobą fizyczną, którego prawomocnie skazano za przestępstwo:</w:t>
      </w:r>
    </w:p>
    <w:p w14:paraId="3DBEAA4C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a)</w:t>
      </w:r>
      <w:r w:rsidRPr="00A8645D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5697F0FC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b)</w:t>
      </w:r>
      <w:r w:rsidRPr="00A8645D">
        <w:rPr>
          <w:rFonts w:asciiTheme="minorHAnsi" w:hAnsiTheme="minorHAnsi" w:cstheme="minorHAnsi"/>
        </w:rPr>
        <w:tab/>
        <w:t>handlu ludźmi, o którym mowa w art. 189a Kodeksu karnego,</w:t>
      </w:r>
    </w:p>
    <w:p w14:paraId="1E04E969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c)</w:t>
      </w:r>
      <w:r w:rsidRPr="00A8645D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D7B3045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d)</w:t>
      </w:r>
      <w:r w:rsidRPr="00A8645D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9F799B7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e)</w:t>
      </w:r>
      <w:r w:rsidRPr="00A8645D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14:paraId="6AD0C25E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f)</w:t>
      </w:r>
      <w:r w:rsidRPr="00A8645D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5BD7586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g)</w:t>
      </w:r>
      <w:r w:rsidRPr="00A8645D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0528CBE" w14:textId="77777777" w:rsidR="00936029" w:rsidRPr="00A8645D" w:rsidRDefault="00936029" w:rsidP="0093602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h)</w:t>
      </w:r>
      <w:r w:rsidRPr="00A8645D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14:paraId="69EE208D" w14:textId="77777777" w:rsidR="00936029" w:rsidRPr="00A8645D" w:rsidRDefault="00936029" w:rsidP="00936029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- lub za odpowiedni czyn zabroniony określony w przepisach prawa obcego;</w:t>
      </w:r>
    </w:p>
    <w:p w14:paraId="6F639EA8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2)</w:t>
      </w:r>
      <w:r w:rsidRPr="00A8645D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BCA8046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3)</w:t>
      </w:r>
      <w:r w:rsidRPr="00A8645D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2A7F758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4)</w:t>
      </w:r>
      <w:r w:rsidRPr="00A8645D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14:paraId="00C88C64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5)</w:t>
      </w:r>
      <w:r w:rsidRPr="00A8645D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8BE8C42" w14:textId="77777777" w:rsidR="00936029" w:rsidRPr="00A8645D" w:rsidRDefault="00936029" w:rsidP="0093602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6)</w:t>
      </w:r>
      <w:r w:rsidRPr="00A8645D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11785BB" w14:textId="77777777" w:rsidR="00936029" w:rsidRPr="00A8645D" w:rsidRDefault="00936029" w:rsidP="00936029">
      <w:pPr>
        <w:numPr>
          <w:ilvl w:val="1"/>
          <w:numId w:val="36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E7221BF" w14:textId="77777777" w:rsidR="00936029" w:rsidRPr="00A8645D" w:rsidRDefault="00936029" w:rsidP="00936029">
      <w:pPr>
        <w:numPr>
          <w:ilvl w:val="1"/>
          <w:numId w:val="36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A8645D">
        <w:rPr>
          <w:rFonts w:asciiTheme="minorHAnsi" w:hAnsiTheme="minorHAnsi" w:cstheme="minorHAnsi"/>
          <w:i/>
          <w:iCs/>
        </w:rPr>
        <w:t>na</w:t>
      </w:r>
      <w:r w:rsidRPr="00A8645D">
        <w:rPr>
          <w:rFonts w:asciiTheme="minorHAnsi" w:hAnsiTheme="minorHAnsi" w:cstheme="minorHAnsi"/>
        </w:rPr>
        <w:t xml:space="preserve"> podstawie </w:t>
      </w:r>
      <w:r w:rsidRPr="00A8645D">
        <w:rPr>
          <w:rFonts w:asciiTheme="minorHAnsi" w:hAnsiTheme="minorHAnsi" w:cstheme="minorHAnsi"/>
          <w:i/>
          <w:iCs/>
          <w:u w:color="FF0000"/>
        </w:rPr>
        <w:t>ustawy</w:t>
      </w:r>
      <w:r w:rsidRPr="00A8645D">
        <w:rPr>
          <w:rFonts w:asciiTheme="minorHAnsi" w:hAnsiTheme="minorHAnsi" w:cstheme="minorHAnsi"/>
        </w:rPr>
        <w:t xml:space="preserve"> z </w:t>
      </w:r>
      <w:r w:rsidRPr="00A8645D">
        <w:rPr>
          <w:rFonts w:asciiTheme="minorHAnsi" w:hAnsiTheme="minorHAnsi" w:cstheme="minorHAnsi"/>
          <w:i/>
          <w:iCs/>
        </w:rPr>
        <w:t>dnia</w:t>
      </w:r>
      <w:r w:rsidRPr="00A8645D">
        <w:rPr>
          <w:rFonts w:asciiTheme="minorHAnsi" w:hAnsiTheme="minorHAnsi" w:cstheme="minorHAnsi"/>
        </w:rPr>
        <w:t xml:space="preserve"> 11 września 2019 r. - Prawo zamówień publicznych wyklucza się:</w:t>
      </w:r>
    </w:p>
    <w:p w14:paraId="2B859788" w14:textId="77777777" w:rsidR="00936029" w:rsidRPr="00A8645D" w:rsidRDefault="00936029" w:rsidP="00936029">
      <w:pPr>
        <w:pStyle w:val="Akapitzlist"/>
        <w:numPr>
          <w:ilvl w:val="0"/>
          <w:numId w:val="37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14:paraId="3F13174B" w14:textId="77777777" w:rsidR="00936029" w:rsidRPr="00A8645D" w:rsidRDefault="00936029" w:rsidP="00936029">
      <w:pPr>
        <w:pStyle w:val="Akapitzlist"/>
        <w:numPr>
          <w:ilvl w:val="0"/>
          <w:numId w:val="37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A717EBF" w14:textId="77777777" w:rsidR="00936029" w:rsidRPr="00A8645D" w:rsidRDefault="00936029" w:rsidP="00936029">
      <w:pPr>
        <w:pStyle w:val="Akapitzlist"/>
        <w:numPr>
          <w:ilvl w:val="0"/>
          <w:numId w:val="37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14:paraId="4F1851CF" w14:textId="77777777" w:rsidR="00936029" w:rsidRPr="00A8645D" w:rsidRDefault="00936029" w:rsidP="00936029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UWAGA!</w:t>
      </w:r>
    </w:p>
    <w:p w14:paraId="730745AB" w14:textId="77777777" w:rsidR="00936029" w:rsidRPr="00A8645D" w:rsidRDefault="00936029" w:rsidP="00936029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A8645D">
        <w:rPr>
          <w:rStyle w:val="Uwydatnienie"/>
          <w:rFonts w:asciiTheme="minorHAnsi" w:hAnsiTheme="minorHAnsi" w:cstheme="minorHAnsi"/>
        </w:rPr>
        <w:t>na</w:t>
      </w:r>
      <w:r w:rsidRPr="00A8645D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14:paraId="7908984B" w14:textId="77777777" w:rsidR="00936029" w:rsidRPr="00A8645D" w:rsidRDefault="00936029" w:rsidP="00936029">
      <w:pPr>
        <w:pStyle w:val="Akapitzlist"/>
        <w:numPr>
          <w:ilvl w:val="0"/>
          <w:numId w:val="3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zamówienie żaden z nich nie może podlegać wykluczeniu                   z postępowania na podstawie ww. przesłanek.</w:t>
      </w:r>
    </w:p>
    <w:p w14:paraId="59C77A18" w14:textId="77777777" w:rsidR="00936029" w:rsidRPr="00A8645D" w:rsidRDefault="00936029" w:rsidP="00936029">
      <w:pPr>
        <w:pStyle w:val="Akapitzlist"/>
        <w:numPr>
          <w:ilvl w:val="0"/>
          <w:numId w:val="3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14:paraId="731B013B" w14:textId="77777777" w:rsidR="00DB551A" w:rsidRPr="00A8645D" w:rsidRDefault="00DB551A" w:rsidP="0093602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6E0B17F0" w14:textId="77777777" w:rsidR="004C6032" w:rsidRPr="00A8645D" w:rsidRDefault="00C96E1B" w:rsidP="00936029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A8645D">
        <w:rPr>
          <w:rFonts w:asciiTheme="minorHAnsi" w:hAnsiTheme="minorHAnsi" w:cstheme="minorHAnsi"/>
          <w:b/>
          <w:bCs/>
        </w:rPr>
        <w:t>.</w:t>
      </w:r>
    </w:p>
    <w:p w14:paraId="60892775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 udzielenie zamówienia mogą ubiegać się wykonawcy, którzy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pełniają następujące warunki udziału dotyczące:</w:t>
      </w:r>
    </w:p>
    <w:p w14:paraId="08BBA7DF" w14:textId="77777777" w:rsidR="00936029" w:rsidRPr="00A8645D" w:rsidRDefault="00936029" w:rsidP="00936029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sytuacji ekonomicznej lub finansowej.</w:t>
      </w:r>
    </w:p>
    <w:p w14:paraId="2223CCDD" w14:textId="77777777" w:rsidR="00936029" w:rsidRPr="00A8645D" w:rsidRDefault="00936029" w:rsidP="00936029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Wykonawca spełni warunek jeżeli wykaże, że:</w:t>
      </w:r>
    </w:p>
    <w:p w14:paraId="5276EC43" w14:textId="268CEE9E" w:rsidR="00936029" w:rsidRPr="00A8645D" w:rsidRDefault="00936029" w:rsidP="00936029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a)</w:t>
      </w:r>
      <w:r w:rsidRPr="00A8645D">
        <w:rPr>
          <w:rFonts w:asciiTheme="minorHAnsi" w:hAnsiTheme="minorHAnsi" w:cstheme="minorHAnsi"/>
          <w:sz w:val="20"/>
        </w:rPr>
        <w:tab/>
        <w:t>posiada środki finansowe lub zdolność kredytową na kwotę równą co najmniej: 300 000,00 PLN</w:t>
      </w:r>
    </w:p>
    <w:p w14:paraId="3752A619" w14:textId="448E4CAB" w:rsidR="00936029" w:rsidRPr="00A8645D" w:rsidRDefault="00936029" w:rsidP="00936029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b)</w:t>
      </w:r>
      <w:r w:rsidRPr="00A8645D">
        <w:rPr>
          <w:rFonts w:asciiTheme="minorHAnsi" w:hAnsiTheme="minorHAnsi" w:cstheme="minorHAnsi"/>
          <w:sz w:val="20"/>
        </w:rPr>
        <w:tab/>
        <w:t>jest ubezpieczony od odpowiedzialności cywilnej w zakresie prowadzonej działalności związanej                             z przedmiotem zamówienia na łączną kwotę równą co najmniej: 500 000,00 PLN.</w:t>
      </w:r>
    </w:p>
    <w:p w14:paraId="78BAEC2A" w14:textId="77777777" w:rsidR="00936029" w:rsidRPr="00A8645D" w:rsidRDefault="00936029" w:rsidP="00936029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zdolności technicznej lub zawodowej.</w:t>
      </w:r>
    </w:p>
    <w:p w14:paraId="3602F45B" w14:textId="0BD864BE" w:rsidR="00936029" w:rsidRPr="00A8645D" w:rsidRDefault="00612934" w:rsidP="00612934">
      <w:pPr>
        <w:pStyle w:val="pkt"/>
        <w:numPr>
          <w:ilvl w:val="3"/>
          <w:numId w:val="5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Wykonawca spełni warunek, jeżeli wykaże, że w okresie ostatnich pięciu lat przed upływem terminu składania ofert, a w przypadku gdy okres prowadzenia działalności jest krótszy – w tym okresie, należycie wykonał co najmniej trzy realizacje polegające na remoncie lub modernizacji budynku użyteczności publicznej. Każda z tych realizacji musi obejmować roboty w branży ogólnobudowlanej, elektrycznej oraz sanitarnej, o wartości nie mniejszej niż 300 000,00 zł brutto każda.</w:t>
      </w:r>
    </w:p>
    <w:p w14:paraId="2A650C85" w14:textId="77777777" w:rsidR="00936029" w:rsidRPr="00A8645D" w:rsidRDefault="00936029" w:rsidP="00936029">
      <w:pPr>
        <w:pStyle w:val="pkt"/>
        <w:numPr>
          <w:ilvl w:val="3"/>
          <w:numId w:val="5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 xml:space="preserve">Wykonawca spełni warunek jeżeli wykaże, że dysponuje lub będzie dysponował osobami, które będą uczestniczyć w wykonywaniu zamówienia, tj. </w:t>
      </w:r>
    </w:p>
    <w:p w14:paraId="15A92B5A" w14:textId="222203A3" w:rsidR="00612934" w:rsidRPr="00A8645D" w:rsidRDefault="00612934" w:rsidP="00612934">
      <w:pPr>
        <w:pStyle w:val="Akapitzlist"/>
        <w:numPr>
          <w:ilvl w:val="0"/>
          <w:numId w:val="39"/>
        </w:numPr>
        <w:spacing w:line="312" w:lineRule="auto"/>
        <w:jc w:val="both"/>
        <w:rPr>
          <w:rFonts w:asciiTheme="minorHAnsi" w:hAnsiTheme="minorHAnsi" w:cstheme="minorHAnsi"/>
          <w:b w:val="0"/>
          <w:color w:val="auto"/>
          <w:sz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</w:rPr>
        <w:t xml:space="preserve">kierownikiem </w:t>
      </w:r>
      <w:r w:rsidR="00B40A13" w:rsidRPr="00A8645D">
        <w:rPr>
          <w:rFonts w:asciiTheme="minorHAnsi" w:hAnsiTheme="minorHAnsi" w:cstheme="minorHAnsi"/>
          <w:b w:val="0"/>
          <w:color w:val="auto"/>
          <w:sz w:val="20"/>
        </w:rPr>
        <w:t>robót</w:t>
      </w:r>
      <w:r w:rsidR="00BE6D93" w:rsidRPr="00A8645D">
        <w:rPr>
          <w:rFonts w:asciiTheme="minorHAnsi" w:hAnsiTheme="minorHAnsi" w:cstheme="minorHAnsi"/>
          <w:b w:val="0"/>
          <w:color w:val="auto"/>
          <w:sz w:val="20"/>
        </w:rPr>
        <w:t xml:space="preserve"> </w:t>
      </w:r>
      <w:r w:rsidRPr="00A8645D">
        <w:rPr>
          <w:rFonts w:asciiTheme="minorHAnsi" w:hAnsiTheme="minorHAnsi" w:cstheme="minorHAnsi"/>
          <w:b w:val="0"/>
          <w:color w:val="auto"/>
          <w:sz w:val="20"/>
        </w:rPr>
        <w:t>posiadającym uprawnienia budowlane do kierowania robotami w specjalności konstrukcyjno-budowlanej lub architektonicznej, w zakresie niezbędnym do realizacji przedmiotu zamówienia, lub odpowiadające im równoważne uprawnienia w tej specjalności, wydane na podstawie wcześniej obowiązujących przepisów, zgodnie z wymogami ustawy Prawo budowlane, posiadającym co najmniej 5-letnie doświadczenie zawodowe (liczone od dnia uzyskania uprawnień), który przez co najmniej 18 miesięcy (łącznie, niezależnie od liczby robót) uczestniczył w robotach budowlanych prowadzonych przy zabytkach nieruchomych wpisanych do rejestru lub inwentarza muzeum będącego instytucją kultury lub objętych ochroną konserwatora zabytków, stosownie do art. 37c ustawy z dnia 23 lipca 2003 r. o ochronie zabytków i opiece nad zabytkami (t.j. Dz.U. 2024 poz. 1292), oraz który w ciągu ostatnich 5 lat pełnił funkcję kierownika budowy lub robót przy co najmniej trzech realizacjach polegających na remoncie lub modernizacji budynku użyteczności publicznej, obejmujących roboty w branży ogólnobudowlanej, elektrycznej i sanitarnej, o wartości nie mniejszej niż 300 000,00 zł brutto każda;</w:t>
      </w:r>
    </w:p>
    <w:p w14:paraId="274EAD34" w14:textId="0DF23D50" w:rsidR="00936029" w:rsidRPr="00A8645D" w:rsidRDefault="00612934" w:rsidP="00612934">
      <w:pPr>
        <w:pStyle w:val="Akapitzlist"/>
        <w:numPr>
          <w:ilvl w:val="0"/>
          <w:numId w:val="39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</w:rPr>
        <w:t xml:space="preserve">kierownikiem robót w specjalności instalacyjnej w zakresie instalacji elektrycznych, posiadającym uprawnienia budowlane w zakresie niezbędnym do realizacji przedmiotu zamówienia lub odpowiadające im równoważne uprawnienia w tej specjalności, wydane na podstawie wcześniej obowiązujących przepisów, zgodnie z wymogami ustawy Prawo budowlane, posiadającym co najmniej 5-letnie doświadczenie zawodowe (liczone od dnia uzyskania uprawnień), który w ciągu ostatnich 5 lat pełnił funkcję kierownika robót w zakresie instalacji elektrycznych przy co najmniej jednej budowie, przebudowie, modernizacji lub remoncie budynku użyteczności publicznej, o wartości robót nie mniejszej niż </w:t>
      </w:r>
      <w:r w:rsidR="009811CC" w:rsidRPr="00A8645D">
        <w:rPr>
          <w:rFonts w:asciiTheme="minorHAnsi" w:hAnsiTheme="minorHAnsi" w:cstheme="minorHAnsi"/>
          <w:b w:val="0"/>
          <w:color w:val="auto"/>
          <w:sz w:val="20"/>
        </w:rPr>
        <w:t xml:space="preserve">300 </w:t>
      </w:r>
      <w:r w:rsidRPr="00A8645D">
        <w:rPr>
          <w:rFonts w:asciiTheme="minorHAnsi" w:hAnsiTheme="minorHAnsi" w:cstheme="minorHAnsi"/>
          <w:b w:val="0"/>
          <w:color w:val="auto"/>
          <w:sz w:val="20"/>
        </w:rPr>
        <w:t>000,00 zł brutto;</w:t>
      </w:r>
    </w:p>
    <w:p w14:paraId="4E02F31A" w14:textId="2126E946" w:rsidR="00612934" w:rsidRPr="00A8645D" w:rsidRDefault="00612934" w:rsidP="00612934">
      <w:pPr>
        <w:pStyle w:val="Akapitzlist"/>
        <w:numPr>
          <w:ilvl w:val="0"/>
          <w:numId w:val="39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</w:rPr>
        <w:t xml:space="preserve">kierownikiem robót w specjalności instalacyjnej w zakresie instalacji sanitarnych, posiadającym uprawnienia budowlane w zakresie niezbędnym do realizacji przedmiotu zamówienia lub odpowiadające im równoważne uprawnienia w tej specjalności, wydane na podstawie wcześniej obowiązujących przepisów, zgodnie z wymogami ustawy Prawo budowlane, posiadającym co najmniej 5-letnie doświadczenie zawodowe (liczone od dnia uzyskania uprawnień), który w ciągu ostatnich 5 lat pełnił funkcję kierownika robót w zakresie instalacji elektrycznych przy co najmniej jednej budowie, przebudowie, modernizacji lub remoncie budynku użyteczności publicznej, o wartości robót nie mniejszej niż </w:t>
      </w:r>
      <w:r w:rsidR="009811CC" w:rsidRPr="00A8645D">
        <w:rPr>
          <w:rFonts w:asciiTheme="minorHAnsi" w:hAnsiTheme="minorHAnsi" w:cstheme="minorHAnsi"/>
          <w:b w:val="0"/>
          <w:color w:val="auto"/>
          <w:sz w:val="20"/>
        </w:rPr>
        <w:t xml:space="preserve">300 </w:t>
      </w:r>
      <w:r w:rsidRPr="00A8645D">
        <w:rPr>
          <w:rFonts w:asciiTheme="minorHAnsi" w:hAnsiTheme="minorHAnsi" w:cstheme="minorHAnsi"/>
          <w:b w:val="0"/>
          <w:color w:val="auto"/>
          <w:sz w:val="20"/>
        </w:rPr>
        <w:t>000,00 zł brutto</w:t>
      </w:r>
    </w:p>
    <w:p w14:paraId="308C2833" w14:textId="77777777" w:rsidR="0029398E" w:rsidRPr="00A8645D" w:rsidRDefault="0029398E" w:rsidP="00936029">
      <w:pPr>
        <w:spacing w:line="312" w:lineRule="auto"/>
        <w:ind w:left="426"/>
        <w:jc w:val="both"/>
        <w:rPr>
          <w:rFonts w:asciiTheme="minorHAnsi" w:hAnsiTheme="minorHAnsi" w:cstheme="minorHAnsi"/>
        </w:rPr>
      </w:pPr>
    </w:p>
    <w:p w14:paraId="0BEEF6EF" w14:textId="77777777" w:rsidR="0029398E" w:rsidRPr="00A8645D" w:rsidRDefault="0029398E" w:rsidP="00936029">
      <w:pPr>
        <w:spacing w:line="312" w:lineRule="auto"/>
        <w:ind w:left="426"/>
        <w:jc w:val="both"/>
        <w:rPr>
          <w:rFonts w:asciiTheme="minorHAnsi" w:hAnsiTheme="minorHAnsi" w:cstheme="minorHAnsi"/>
        </w:rPr>
      </w:pPr>
    </w:p>
    <w:p w14:paraId="105758F2" w14:textId="77777777" w:rsidR="00936029" w:rsidRPr="00A8645D" w:rsidRDefault="00936029" w:rsidP="00936029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Zamawiający informuję , że:</w:t>
      </w:r>
    </w:p>
    <w:p w14:paraId="01FBEB9C" w14:textId="77777777" w:rsidR="00936029" w:rsidRPr="00A8645D" w:rsidRDefault="00936029" w:rsidP="00936029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cs="Calibri"/>
          <w:b w:val="0"/>
          <w:color w:val="auto"/>
          <w:sz w:val="20"/>
          <w:szCs w:val="20"/>
        </w:rPr>
      </w:pPr>
      <w:r w:rsidRPr="00A8645D">
        <w:rPr>
          <w:rFonts w:cs="Calibr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14:paraId="388A7788" w14:textId="77777777" w:rsidR="00936029" w:rsidRPr="00A8645D" w:rsidRDefault="00936029" w:rsidP="00936029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poprzez budynek użyteczności publicznej rozumie, zgodnie z § 3 pkt 6 Rozporządzenia Ministra Infrastruktury z dnia 12 kwietnia 2002 r. w sprawie warunków technicznych, jakim powinny odpowiadać budynki i ich usytuowanie,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  <w:p w14:paraId="331872EA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w pkt. XIV.1 SWZ zostaną spełnione wyłącznie jeżeli:</w:t>
      </w:r>
    </w:p>
    <w:p w14:paraId="4BFD4D47" w14:textId="77777777" w:rsidR="00936029" w:rsidRPr="00A8645D" w:rsidRDefault="00936029" w:rsidP="00936029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w przypadkach określonych w pkt. 1 lit. a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14:paraId="4F8A8791" w14:textId="77777777" w:rsidR="00936029" w:rsidRPr="00A8645D" w:rsidRDefault="00936029" w:rsidP="00936029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w przypadku określonym w pkt 1 lit. b warunek zostanie spełniony, jeżeli jeden z Wykonawców spełni warunek samodzielnie lub będą łącznie posiadać wartość ubezpieczenia na kwotę określoną w SWZ; </w:t>
      </w:r>
    </w:p>
    <w:p w14:paraId="107F994D" w14:textId="77777777" w:rsidR="00936029" w:rsidRPr="00A8645D" w:rsidRDefault="00936029" w:rsidP="00936029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w przypadku określonym w pkt 2 lit. a warunek zostanie spełniony, jeżeli jeden z Wykonawców wspólnie ubiegających się o udzielenie zamówienia spełni warunek samodzielnie (</w:t>
      </w: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sumowaniu nie mogą podlegać rodzaje wskazanych robót i ich wartości - nie sumuje się doświadczenia, warunek musi spełnić jeden z wykonawców lub podmiotów udostepniających zasoby</w:t>
      </w:r>
      <w:r w:rsidRPr="00A8645D">
        <w:rPr>
          <w:rFonts w:asciiTheme="minorHAnsi" w:hAnsiTheme="minorHAnsi" w:cstheme="minorHAnsi"/>
          <w:color w:val="auto"/>
          <w:sz w:val="20"/>
          <w:szCs w:val="20"/>
        </w:rPr>
        <w:t xml:space="preserve">); </w:t>
      </w:r>
    </w:p>
    <w:p w14:paraId="0A28C75D" w14:textId="7625FA2F" w:rsidR="00936029" w:rsidRPr="00A8645D" w:rsidRDefault="00936029" w:rsidP="00936029">
      <w:pPr>
        <w:pStyle w:val="Akapitzlist"/>
        <w:numPr>
          <w:ilvl w:val="0"/>
          <w:numId w:val="18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przypadku określonym w pkt 2 lit. b) pkt. i)-ii</w:t>
      </w:r>
      <w:r w:rsidR="00612934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i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) warunek zostanie spełniony, jeżeli jeden z Wykonawców wspólnie ubiegających się o udzielenie zamówienia spełni warunek samodzielnie lub wykonawcy łącznie spełnią warunek.</w:t>
      </w:r>
    </w:p>
    <w:p w14:paraId="5974EA97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75587859" w14:textId="77777777" w:rsidR="00936029" w:rsidRPr="00A8645D" w:rsidRDefault="00936029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5E0DD1D6" w14:textId="77777777" w:rsidR="00936029" w:rsidRPr="00A8645D" w:rsidRDefault="00936029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pkt. XIV SWZ, oraz, jeżeli to dotyczy, zbada, czy nie zachodzą wobec tego podmiotu podstawy wykluczenia, które zostały przewidziane względem wykonawcy.</w:t>
      </w:r>
    </w:p>
    <w:p w14:paraId="2EF063DB" w14:textId="77777777" w:rsidR="00A93C05" w:rsidRPr="00A8645D" w:rsidRDefault="00A93C05" w:rsidP="0093602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57338519" w14:textId="77777777" w:rsidR="004C6032" w:rsidRPr="00A8645D" w:rsidRDefault="00137C71" w:rsidP="00936029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Informacja o podmiotowych środkach dowodowych</w:t>
      </w:r>
      <w:r w:rsidR="006F289A" w:rsidRPr="00A8645D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E86074A" w14:textId="77777777" w:rsidR="00EB04F5" w:rsidRPr="00A8645D" w:rsidRDefault="00137C71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14:paraId="26D2A1B6" w14:textId="77777777" w:rsidR="00CD714F" w:rsidRPr="00A8645D" w:rsidRDefault="00CD714F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14:paraId="79929875" w14:textId="77777777" w:rsidR="0075205A" w:rsidRPr="00A8645D" w:rsidRDefault="0075205A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dotyczącym sytuacji ekonomicznej lub finansowej, Zamawiający wezwie Wykonawcę do dostarczenia następujących dokumentów:</w:t>
      </w:r>
    </w:p>
    <w:p w14:paraId="67B69404" w14:textId="144C02AE" w:rsidR="00936029" w:rsidRPr="00A8645D" w:rsidRDefault="00936029" w:rsidP="00936029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informacji banku lub spółdzielczej kasy oszczędnościowo-kredytowej potwierdzającej wysokość posiadanych środków finansowych lub zdolność kredytową wykonawcy, w okresie nie wcześniejszym niż 3 miesiące przed jej złożeniem;</w:t>
      </w:r>
    </w:p>
    <w:p w14:paraId="07EFBC70" w14:textId="62593B7D" w:rsidR="0075205A" w:rsidRPr="00A8645D" w:rsidRDefault="0075205A" w:rsidP="00936029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14:paraId="131CD8F3" w14:textId="77777777" w:rsidR="0075205A" w:rsidRPr="00A8645D" w:rsidRDefault="0075205A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dotyczących zdolności technicznej lub zawodowej Zamawiający wezwie Wykonawcę do dostarczenia następujących dokumentów:</w:t>
      </w:r>
    </w:p>
    <w:p w14:paraId="64E7DC32" w14:textId="77777777" w:rsidR="00936029" w:rsidRPr="00A8645D" w:rsidRDefault="009069E9" w:rsidP="00936029">
      <w:pPr>
        <w:pStyle w:val="Akapitzlist"/>
        <w:numPr>
          <w:ilvl w:val="0"/>
          <w:numId w:val="2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 - </w:t>
      </w:r>
      <w:r w:rsidRPr="00A864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według wzoru załącznika nr </w:t>
      </w:r>
      <w:r w:rsidR="00936029" w:rsidRPr="00A864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>5</w:t>
      </w:r>
      <w:r w:rsidRPr="00A864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do SWZ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54BBA7F6" w14:textId="0975AECB" w:rsidR="0075205A" w:rsidRPr="00A8645D" w:rsidRDefault="00936029" w:rsidP="00936029">
      <w:pPr>
        <w:pStyle w:val="Akapitzlist"/>
        <w:numPr>
          <w:ilvl w:val="0"/>
          <w:numId w:val="2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dowodów określających, czy </w:t>
      </w:r>
      <w:r w:rsidR="009069E9"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roboty budowlane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wskazane w wykazie robót </w:t>
      </w:r>
      <w:r w:rsidR="009069E9"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4747C1"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14:paraId="3E275F5C" w14:textId="6D029BA7" w:rsidR="00922EC7" w:rsidRPr="00A8645D" w:rsidRDefault="00922EC7" w:rsidP="00936029">
      <w:pPr>
        <w:pStyle w:val="Akapitzlist"/>
        <w:numPr>
          <w:ilvl w:val="0"/>
          <w:numId w:val="2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- </w:t>
      </w:r>
      <w:r w:rsidRPr="00A864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>według wzoru załącznika nr 8 do SWZ</w:t>
      </w:r>
      <w:r w:rsidR="007E02B7" w:rsidRPr="00A864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>.</w:t>
      </w:r>
    </w:p>
    <w:p w14:paraId="078221D8" w14:textId="77777777" w:rsidR="002C5D94" w:rsidRPr="00A8645D" w:rsidRDefault="002C5D94" w:rsidP="00936029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265911A5" w14:textId="77777777" w:rsidR="00F03EA5" w:rsidRPr="00A8645D" w:rsidRDefault="00DF673C" w:rsidP="00936029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Sposób obliczenia ceny</w:t>
      </w:r>
      <w:r w:rsidR="00F03EA5" w:rsidRPr="00A8645D">
        <w:rPr>
          <w:rFonts w:asciiTheme="minorHAnsi" w:hAnsiTheme="minorHAnsi" w:cstheme="minorHAnsi"/>
          <w:b/>
          <w:bCs/>
        </w:rPr>
        <w:t>.</w:t>
      </w:r>
    </w:p>
    <w:p w14:paraId="4206A6EE" w14:textId="52518A5F" w:rsidR="00DF673C" w:rsidRPr="00A8645D" w:rsidRDefault="00CC233A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936029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 i formularz cenowym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14:paraId="143ED6F3" w14:textId="77777777" w:rsidR="0052454F" w:rsidRPr="00A8645D" w:rsidRDefault="00DF673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4747C1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A35C17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 1A </w:t>
      </w:r>
      <w:r w:rsidR="007A4FCF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do S</w:t>
      </w:r>
      <w:r w:rsidR="00A35C17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WZ (F</w:t>
      </w:r>
      <w:r w:rsidR="00FA65B0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ormularz ofertowy</w:t>
      </w:r>
      <w:r w:rsidR="00A35C17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 cenowy</w:t>
      </w:r>
      <w:r w:rsidR="004747C1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). 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Wszelkie obliczenia należy wykonywać na liczbach zaokrąglonych do dwóch miejsc po przecinku.</w:t>
      </w:r>
    </w:p>
    <w:p w14:paraId="49C8DDA0" w14:textId="77777777" w:rsidR="0052454F" w:rsidRPr="00A8645D" w:rsidRDefault="00DF673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39EB298D" w14:textId="77777777" w:rsidR="0052454F" w:rsidRPr="00A8645D" w:rsidRDefault="00DF673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52454F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muszą być  podane i wyliczone w zaokrągleniu do dwóch miejsc po przecinku (zasada zaokrąglenia – poniżej 5 należy końcówkę pominąć, powyżej i równe 5 należy zaokrąglić w górę).</w:t>
      </w:r>
    </w:p>
    <w:p w14:paraId="0DA5EBAE" w14:textId="568F035E" w:rsidR="00EA30A6" w:rsidRPr="00A8645D" w:rsidRDefault="00763F5A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</w:t>
      </w:r>
      <w:r w:rsidR="00AA3C6E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                                                    </w:t>
      </w:r>
      <w:r w:rsidR="008F14C2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8F14C2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F108FD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8F14C2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25</w:t>
      </w:r>
      <w:r w:rsidR="008F14C2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F108FD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</w:t>
      </w:r>
      <w:r w:rsidR="008F14C2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  <w:r w:rsidR="008F14C2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EA30A6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VAT: </w:t>
      </w:r>
      <w:r w:rsidR="00B012A3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23%.</w:t>
      </w:r>
    </w:p>
    <w:p w14:paraId="314F2371" w14:textId="77777777" w:rsidR="00CC233A" w:rsidRPr="00A8645D" w:rsidRDefault="00CC233A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440F667D" w14:textId="210C7CE4" w:rsidR="005F5604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</w:t>
      </w:r>
      <w:r w:rsidR="00AA3C6E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(Dz. U. z 202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AA3C6E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775 </w:t>
      </w:r>
      <w:r w:rsidR="00AA3C6E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ze zm.)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1DDBAB58" w14:textId="77777777" w:rsidR="005F5604" w:rsidRPr="00A8645D" w:rsidRDefault="005F5604" w:rsidP="00936029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0F4911F5" w14:textId="77777777" w:rsidR="005F5604" w:rsidRPr="00A8645D" w:rsidRDefault="005F5604" w:rsidP="00936029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0142A652" w14:textId="77777777" w:rsidR="005F5604" w:rsidRPr="00A8645D" w:rsidRDefault="005F5604" w:rsidP="00936029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74F341BF" w14:textId="77777777" w:rsidR="005F5604" w:rsidRPr="00A8645D" w:rsidRDefault="005F5604" w:rsidP="00936029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E395CC4" w14:textId="77777777" w:rsidR="00A35C17" w:rsidRPr="00A8645D" w:rsidRDefault="00A35C17" w:rsidP="00936029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49A89622" w14:textId="77777777" w:rsidR="0034006F" w:rsidRPr="00A8645D" w:rsidRDefault="0052454F" w:rsidP="00936029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A8645D">
        <w:rPr>
          <w:rFonts w:asciiTheme="minorHAnsi" w:hAnsiTheme="minorHAnsi" w:cstheme="minorHAnsi"/>
          <w:b/>
        </w:rPr>
        <w:t>.</w:t>
      </w:r>
    </w:p>
    <w:p w14:paraId="63946267" w14:textId="77777777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następującymi kryteriami 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A8645D" w:rsidRPr="00A8645D" w14:paraId="18ACD1D0" w14:textId="77777777" w:rsidTr="008F479B">
        <w:trPr>
          <w:trHeight w:val="401"/>
        </w:trPr>
        <w:tc>
          <w:tcPr>
            <w:tcW w:w="807" w:type="dxa"/>
            <w:vAlign w:val="center"/>
          </w:tcPr>
          <w:p w14:paraId="4E8FF145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0327B478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25430F40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A8645D" w:rsidRPr="00A8645D" w14:paraId="2ED6AEB1" w14:textId="77777777" w:rsidTr="008F479B">
        <w:tc>
          <w:tcPr>
            <w:tcW w:w="807" w:type="dxa"/>
            <w:vAlign w:val="center"/>
          </w:tcPr>
          <w:p w14:paraId="38F9CE96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627728E8" w14:textId="77777777" w:rsidR="008F14C2" w:rsidRPr="00A8645D" w:rsidRDefault="008F14C2" w:rsidP="00936029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10693303" w14:textId="77777777" w:rsidR="008F14C2" w:rsidRPr="00A8645D" w:rsidRDefault="008F14C2" w:rsidP="00936029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A8645D" w:rsidRPr="00A8645D" w14:paraId="3379F79D" w14:textId="77777777" w:rsidTr="008F479B">
        <w:tc>
          <w:tcPr>
            <w:tcW w:w="807" w:type="dxa"/>
            <w:vAlign w:val="center"/>
          </w:tcPr>
          <w:p w14:paraId="7CF88368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64D61514" w14:textId="77777777" w:rsidR="008F14C2" w:rsidRPr="00A8645D" w:rsidRDefault="008F14C2" w:rsidP="00936029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14:paraId="03F39A7A" w14:textId="77777777" w:rsidR="008F14C2" w:rsidRPr="00A8645D" w:rsidRDefault="008F14C2" w:rsidP="00936029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A8645D" w:rsidRPr="00A8645D" w14:paraId="595ABB95" w14:textId="77777777" w:rsidTr="008F479B">
        <w:tc>
          <w:tcPr>
            <w:tcW w:w="807" w:type="dxa"/>
            <w:vAlign w:val="center"/>
          </w:tcPr>
          <w:p w14:paraId="691D0BD6" w14:textId="77777777" w:rsidR="008F14C2" w:rsidRPr="00A8645D" w:rsidRDefault="008F14C2" w:rsidP="00936029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1A5C0DBA" w14:textId="77777777" w:rsidR="008F14C2" w:rsidRPr="00A8645D" w:rsidRDefault="008F14C2" w:rsidP="00936029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58874B25" w14:textId="77777777" w:rsidR="008F14C2" w:rsidRPr="00A8645D" w:rsidRDefault="008F14C2" w:rsidP="00936029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A8645D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08DB279D" w14:textId="77777777" w:rsidR="008F14C2" w:rsidRPr="00A8645D" w:rsidRDefault="008F14C2" w:rsidP="00936029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5A8B5566" w14:textId="77777777" w:rsidR="008F14C2" w:rsidRPr="00A8645D" w:rsidRDefault="008F14C2" w:rsidP="00936029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2E582011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14:paraId="05D3093E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14:paraId="0C163391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14:paraId="4AC50350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14:paraId="031CF267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</w:rPr>
        <w:t>W</w:t>
      </w:r>
      <w:r w:rsidRPr="00A8645D">
        <w:rPr>
          <w:rFonts w:asciiTheme="minorHAnsi" w:hAnsiTheme="minorHAnsi" w:cstheme="minorHAnsi"/>
          <w:b/>
          <w:vertAlign w:val="subscript"/>
        </w:rPr>
        <w:t>obliczana</w:t>
      </w:r>
      <w:r w:rsidRPr="00A8645D">
        <w:rPr>
          <w:rFonts w:asciiTheme="minorHAnsi" w:hAnsiTheme="minorHAnsi" w:cstheme="minorHAnsi"/>
          <w:b/>
        </w:rPr>
        <w:t xml:space="preserve"> = ((X</w:t>
      </w:r>
      <w:r w:rsidRPr="00A8645D">
        <w:rPr>
          <w:rFonts w:asciiTheme="minorHAnsi" w:hAnsiTheme="minorHAnsi" w:cstheme="minorHAnsi"/>
          <w:b/>
          <w:vertAlign w:val="subscript"/>
        </w:rPr>
        <w:t>max</w:t>
      </w:r>
      <w:r w:rsidRPr="00A8645D">
        <w:rPr>
          <w:rFonts w:asciiTheme="minorHAnsi" w:hAnsiTheme="minorHAnsi" w:cstheme="minorHAnsi"/>
          <w:b/>
        </w:rPr>
        <w:t xml:space="preserve"> - X</w:t>
      </w:r>
      <w:r w:rsidRPr="00A8645D">
        <w:rPr>
          <w:rFonts w:asciiTheme="minorHAnsi" w:hAnsiTheme="minorHAnsi" w:cstheme="minorHAnsi"/>
          <w:b/>
          <w:vertAlign w:val="subscript"/>
        </w:rPr>
        <w:t>obliczana</w:t>
      </w:r>
      <w:r w:rsidRPr="00A8645D">
        <w:rPr>
          <w:rFonts w:asciiTheme="minorHAnsi" w:hAnsiTheme="minorHAnsi" w:cstheme="minorHAnsi"/>
          <w:b/>
        </w:rPr>
        <w:t>) / (X</w:t>
      </w:r>
      <w:r w:rsidRPr="00A8645D">
        <w:rPr>
          <w:rFonts w:asciiTheme="minorHAnsi" w:hAnsiTheme="minorHAnsi" w:cstheme="minorHAnsi"/>
          <w:b/>
          <w:vertAlign w:val="subscript"/>
        </w:rPr>
        <w:t>max</w:t>
      </w:r>
      <w:r w:rsidRPr="00A8645D">
        <w:rPr>
          <w:rFonts w:asciiTheme="minorHAnsi" w:hAnsiTheme="minorHAnsi" w:cstheme="minorHAnsi"/>
          <w:b/>
        </w:rPr>
        <w:t xml:space="preserve"> - X</w:t>
      </w:r>
      <w:r w:rsidRPr="00A8645D">
        <w:rPr>
          <w:rFonts w:asciiTheme="minorHAnsi" w:hAnsiTheme="minorHAnsi" w:cstheme="minorHAnsi"/>
          <w:b/>
          <w:vertAlign w:val="subscript"/>
        </w:rPr>
        <w:t>min</w:t>
      </w:r>
      <w:r w:rsidRPr="00A8645D">
        <w:rPr>
          <w:rFonts w:asciiTheme="minorHAnsi" w:hAnsiTheme="minorHAnsi" w:cstheme="minorHAnsi"/>
          <w:b/>
        </w:rPr>
        <w:t>)) * W</w:t>
      </w:r>
      <w:r w:rsidRPr="00A8645D">
        <w:rPr>
          <w:rFonts w:asciiTheme="minorHAnsi" w:hAnsiTheme="minorHAnsi" w:cstheme="minorHAnsi"/>
          <w:b/>
          <w:vertAlign w:val="subscript"/>
        </w:rPr>
        <w:t>max</w:t>
      </w:r>
    </w:p>
    <w:p w14:paraId="088C00D5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  <w:u w:val="single"/>
        </w:rPr>
        <w:t>Dane:</w:t>
      </w:r>
    </w:p>
    <w:p w14:paraId="7E08B3AF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W</w:t>
      </w:r>
      <w:r w:rsidRPr="00A8645D">
        <w:rPr>
          <w:rFonts w:asciiTheme="minorHAnsi" w:hAnsiTheme="minorHAnsi" w:cstheme="minorHAnsi"/>
          <w:vertAlign w:val="subscript"/>
        </w:rPr>
        <w:t>obliczana</w:t>
      </w:r>
      <w:r w:rsidRPr="00A8645D">
        <w:rPr>
          <w:rFonts w:asciiTheme="minorHAnsi" w:hAnsiTheme="minorHAnsi" w:cstheme="minorHAnsi"/>
        </w:rPr>
        <w:t xml:space="preserve"> – wartość punktowa, którą należy wyznaczyć dla badanej oferty</w:t>
      </w:r>
    </w:p>
    <w:p w14:paraId="2EE23C46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W</w:t>
      </w:r>
      <w:r w:rsidRPr="00A8645D">
        <w:rPr>
          <w:rFonts w:asciiTheme="minorHAnsi" w:hAnsiTheme="minorHAnsi" w:cstheme="minorHAnsi"/>
          <w:vertAlign w:val="subscript"/>
        </w:rPr>
        <w:t>max</w:t>
      </w:r>
      <w:r w:rsidRPr="00A8645D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14:paraId="382F0FCA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X</w:t>
      </w:r>
      <w:r w:rsidRPr="00A8645D">
        <w:rPr>
          <w:rFonts w:asciiTheme="minorHAnsi" w:hAnsiTheme="minorHAnsi" w:cstheme="minorHAnsi"/>
          <w:vertAlign w:val="subscript"/>
        </w:rPr>
        <w:t>min</w:t>
      </w:r>
      <w:r w:rsidRPr="00A8645D">
        <w:rPr>
          <w:rFonts w:asciiTheme="minorHAnsi" w:hAnsiTheme="minorHAnsi" w:cstheme="minorHAnsi"/>
        </w:rPr>
        <w:t xml:space="preserve"> – wartość najniższej ceny spośród złożonych ofert wykonawców</w:t>
      </w:r>
    </w:p>
    <w:p w14:paraId="007D815E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X</w:t>
      </w:r>
      <w:r w:rsidRPr="00A8645D">
        <w:rPr>
          <w:rFonts w:asciiTheme="minorHAnsi" w:hAnsiTheme="minorHAnsi" w:cstheme="minorHAnsi"/>
          <w:vertAlign w:val="subscript"/>
        </w:rPr>
        <w:t>max</w:t>
      </w:r>
      <w:r w:rsidRPr="00A8645D">
        <w:rPr>
          <w:rFonts w:asciiTheme="minorHAnsi" w:hAnsiTheme="minorHAnsi" w:cstheme="minorHAnsi"/>
        </w:rPr>
        <w:t xml:space="preserve"> – wartość najwyższej ceny spośród złożonych ofert wykonawców</w:t>
      </w:r>
    </w:p>
    <w:p w14:paraId="69D8A37A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X</w:t>
      </w:r>
      <w:r w:rsidRPr="00A8645D">
        <w:rPr>
          <w:rFonts w:asciiTheme="minorHAnsi" w:hAnsiTheme="minorHAnsi" w:cstheme="minorHAnsi"/>
          <w:vertAlign w:val="subscript"/>
        </w:rPr>
        <w:t>obliczana</w:t>
      </w:r>
      <w:r w:rsidRPr="00A8645D">
        <w:rPr>
          <w:rFonts w:asciiTheme="minorHAnsi" w:hAnsiTheme="minorHAnsi" w:cstheme="minorHAnsi"/>
        </w:rPr>
        <w:t xml:space="preserve"> – wartość ceny badanej oferty w kryterium najniższa cena</w:t>
      </w:r>
    </w:p>
    <w:p w14:paraId="37045F3B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14:paraId="3DC62C8E" w14:textId="77777777" w:rsidR="008F14C2" w:rsidRPr="00A8645D" w:rsidRDefault="008F14C2" w:rsidP="00936029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</w:p>
    <w:p w14:paraId="76A8206B" w14:textId="77777777" w:rsidR="008F14C2" w:rsidRPr="00A8645D" w:rsidRDefault="008F14C2" w:rsidP="00936029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14:paraId="2AF0AB19" w14:textId="77777777" w:rsidR="008F14C2" w:rsidRPr="00A8645D" w:rsidRDefault="008F14C2" w:rsidP="00936029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14:paraId="6DE0AC3B" w14:textId="77777777" w:rsidR="008F14C2" w:rsidRPr="00A8645D" w:rsidRDefault="008F14C2" w:rsidP="00936029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</w:t>
      </w:r>
      <w:r w:rsidR="00922EC7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36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 – cy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14:paraId="5F3C3E94" w14:textId="77777777" w:rsidR="008F14C2" w:rsidRPr="00A8645D" w:rsidRDefault="00922EC7" w:rsidP="00936029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 gwarancji 48</w:t>
      </w:r>
      <w:r w:rsidR="00AD15E2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 –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cy</w:t>
      </w:r>
      <w:r w:rsidR="008F14C2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8F14C2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20 pkt</w:t>
      </w:r>
    </w:p>
    <w:p w14:paraId="2539AA61" w14:textId="77777777" w:rsidR="008F14C2" w:rsidRPr="00A8645D" w:rsidRDefault="008F14C2" w:rsidP="00936029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</w:t>
      </w:r>
      <w:r w:rsidR="00922EC7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60 m – cy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14:paraId="304A1352" w14:textId="77777777" w:rsidR="008F14C2" w:rsidRPr="00A8645D" w:rsidRDefault="00AD15E2" w:rsidP="00936029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>Najkrótszy o</w:t>
      </w:r>
      <w:r w:rsidR="00922EC7" w:rsidRPr="00A8645D">
        <w:rPr>
          <w:rFonts w:asciiTheme="minorHAnsi" w:hAnsiTheme="minorHAnsi" w:cstheme="minorHAnsi"/>
          <w:iCs/>
        </w:rPr>
        <w:t>kres gwarancji to 36</w:t>
      </w:r>
      <w:r w:rsidR="008F14C2" w:rsidRPr="00A8645D">
        <w:rPr>
          <w:rFonts w:asciiTheme="minorHAnsi" w:hAnsiTheme="minorHAnsi" w:cstheme="minorHAnsi"/>
          <w:iCs/>
        </w:rPr>
        <w:t xml:space="preserve"> miesięcy. </w:t>
      </w:r>
      <w:r w:rsidRPr="00A8645D">
        <w:rPr>
          <w:rFonts w:asciiTheme="minorHAnsi" w:hAnsiTheme="minorHAnsi" w:cstheme="minorHAnsi"/>
          <w:iCs/>
        </w:rPr>
        <w:t xml:space="preserve">Najdłuższy okres gwarancji to </w:t>
      </w:r>
      <w:r w:rsidR="00922EC7" w:rsidRPr="00A8645D">
        <w:rPr>
          <w:rFonts w:asciiTheme="minorHAnsi" w:hAnsiTheme="minorHAnsi" w:cstheme="minorHAnsi"/>
          <w:iCs/>
        </w:rPr>
        <w:t>60 miesięcy</w:t>
      </w:r>
      <w:r w:rsidR="008F14C2" w:rsidRPr="00A8645D">
        <w:rPr>
          <w:rFonts w:asciiTheme="minorHAnsi" w:hAnsiTheme="minorHAnsi" w:cstheme="minorHAnsi"/>
          <w:iCs/>
        </w:rPr>
        <w:t>.</w:t>
      </w:r>
    </w:p>
    <w:p w14:paraId="24D40097" w14:textId="771FF8FD" w:rsidR="008F14C2" w:rsidRPr="00A8645D" w:rsidRDefault="008F14C2" w:rsidP="00936029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Zaoferowanie innych okresów gwarancji niż wskazanych</w:t>
      </w:r>
      <w:r w:rsidR="004C4355"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powyżej oferta otrzyma 0 pkt. Zaoferowanie okresu gwarancji powyżej 60 m – cy – oferta otrzyma maksymalną ilość punktów.</w:t>
      </w:r>
    </w:p>
    <w:p w14:paraId="7427657D" w14:textId="77777777" w:rsidR="008F14C2" w:rsidRPr="00A8645D" w:rsidRDefault="008F14C2" w:rsidP="00936029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266D54F0" w14:textId="77777777" w:rsidR="008F14C2" w:rsidRPr="00A8645D" w:rsidRDefault="008F14C2" w:rsidP="00936029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4B603DA6" w14:textId="77777777" w:rsidR="008F14C2" w:rsidRPr="00A8645D" w:rsidRDefault="008F14C2" w:rsidP="00936029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A864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4629E790" w14:textId="77777777" w:rsidR="008F14C2" w:rsidRPr="00A8645D" w:rsidRDefault="008F14C2" w:rsidP="00936029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A8645D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50A56C7B" w14:textId="77777777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753F9D79" w14:textId="77777777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24890F4A" w14:textId="77777777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391C45C0" w14:textId="77777777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0CACB59D" w14:textId="4D43116E" w:rsidR="008F14C2" w:rsidRPr="00A8645D" w:rsidRDefault="008F14C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936029"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                 dla celów zastosowania kryterium ceny Zamawiający dolicza do przedstawionej w tej ofercie ceny kwotę podatku od towarów i usług, którą miałby obowiązek rozliczyć.</w:t>
      </w:r>
    </w:p>
    <w:p w14:paraId="58BFF9DC" w14:textId="77777777" w:rsidR="008F14C2" w:rsidRPr="00A8645D" w:rsidRDefault="008F14C2" w:rsidP="00936029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3FF45B8A" w14:textId="77777777" w:rsidR="00936029" w:rsidRPr="00A8645D" w:rsidRDefault="00936029" w:rsidP="00936029">
      <w:pPr>
        <w:pStyle w:val="Akapitzlist"/>
        <w:numPr>
          <w:ilvl w:val="0"/>
          <w:numId w:val="5"/>
        </w:numPr>
        <w:tabs>
          <w:tab w:val="left" w:pos="567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color w:val="auto"/>
          <w:sz w:val="20"/>
          <w:szCs w:val="20"/>
        </w:rPr>
        <w:t>Informacje dotyczące zabezpieczenia należytego wykonania umowy.</w:t>
      </w:r>
    </w:p>
    <w:p w14:paraId="1C68A68F" w14:textId="77777777" w:rsidR="00936029" w:rsidRPr="00A8645D" w:rsidRDefault="00936029" w:rsidP="00936029">
      <w:pPr>
        <w:pStyle w:val="Akapitzlist"/>
        <w:numPr>
          <w:ilvl w:val="1"/>
          <w:numId w:val="5"/>
        </w:numPr>
        <w:tabs>
          <w:tab w:val="left" w:pos="567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Wykonawca zobowiązany będzie najpóźniej w dniu zawarcia umowy do wniesienia zabezpieczenia należytego wykonania umowy w jednej z następujących form:</w:t>
      </w:r>
    </w:p>
    <w:p w14:paraId="75CA853A" w14:textId="77777777" w:rsidR="00936029" w:rsidRPr="00A8645D" w:rsidRDefault="00936029" w:rsidP="00936029">
      <w:pPr>
        <w:pStyle w:val="Akapitzlist"/>
        <w:numPr>
          <w:ilvl w:val="2"/>
          <w:numId w:val="40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pieniądzu;</w:t>
      </w:r>
    </w:p>
    <w:p w14:paraId="7565F4A2" w14:textId="77777777" w:rsidR="00936029" w:rsidRPr="00A8645D" w:rsidRDefault="00936029" w:rsidP="00936029">
      <w:pPr>
        <w:pStyle w:val="Akapitzlist"/>
        <w:numPr>
          <w:ilvl w:val="2"/>
          <w:numId w:val="40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poręczeniach bankowych lub poręczeniach spółdzielczej kasy oszczędnościowo-kredytowej, z tym że zobowiązanie kasy jest zawsze zobowiązaniem pieniężnym;</w:t>
      </w:r>
    </w:p>
    <w:p w14:paraId="6366E0B6" w14:textId="77777777" w:rsidR="00936029" w:rsidRPr="00A8645D" w:rsidRDefault="00936029" w:rsidP="00936029">
      <w:pPr>
        <w:pStyle w:val="Akapitzlist"/>
        <w:numPr>
          <w:ilvl w:val="2"/>
          <w:numId w:val="40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gwarancjach bankowych;</w:t>
      </w:r>
    </w:p>
    <w:p w14:paraId="7CC79BAD" w14:textId="77777777" w:rsidR="00936029" w:rsidRPr="00A8645D" w:rsidRDefault="00936029" w:rsidP="00936029">
      <w:pPr>
        <w:pStyle w:val="Akapitzlist"/>
        <w:numPr>
          <w:ilvl w:val="2"/>
          <w:numId w:val="40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gwarancjach ubezpieczeniowych;</w:t>
      </w:r>
    </w:p>
    <w:p w14:paraId="10AC3BD4" w14:textId="77777777" w:rsidR="00936029" w:rsidRPr="00A8645D" w:rsidRDefault="00936029" w:rsidP="00936029">
      <w:pPr>
        <w:pStyle w:val="Akapitzlist"/>
        <w:numPr>
          <w:ilvl w:val="2"/>
          <w:numId w:val="40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poręczeniach udzielanych przez podmioty, o których mowa w art. 6b ust. 5 pkt 2 ustawy z dnia 9 listopada                    2000 r. o utworzeniu Polskiej Agencji Rozwoju Przedsiębiorczości</w:t>
      </w:r>
    </w:p>
    <w:p w14:paraId="3A7FF0C8" w14:textId="77777777" w:rsidR="00936029" w:rsidRPr="00A8645D" w:rsidRDefault="00936029" w:rsidP="00936029">
      <w:pPr>
        <w:pStyle w:val="Akapitzlist"/>
        <w:numPr>
          <w:ilvl w:val="1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Wysokość zabezpieczenia należytego wykonania umowy: 5% wartości ceny całkowitej podanej w ofercie.</w:t>
      </w:r>
    </w:p>
    <w:p w14:paraId="59450E68" w14:textId="77777777" w:rsidR="00936029" w:rsidRPr="00A8645D" w:rsidRDefault="00936029" w:rsidP="00936029">
      <w:pPr>
        <w:pStyle w:val="Akapitzlist"/>
        <w:numPr>
          <w:ilvl w:val="1"/>
          <w:numId w:val="5"/>
        </w:numPr>
        <w:tabs>
          <w:tab w:val="left" w:pos="426"/>
        </w:tabs>
        <w:spacing w:after="0" w:line="312" w:lineRule="auto"/>
        <w:ind w:left="425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Nie dopuszcza się wnoszenia zabezpieczenia należytego wykonania umowy w formie:</w:t>
      </w:r>
    </w:p>
    <w:p w14:paraId="49469F3F" w14:textId="77777777" w:rsidR="00936029" w:rsidRPr="00A8645D" w:rsidRDefault="00936029" w:rsidP="00936029">
      <w:pPr>
        <w:pStyle w:val="Akapitzlist"/>
        <w:numPr>
          <w:ilvl w:val="2"/>
          <w:numId w:val="41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 wekslach z poręczeniem wekslowym banku lub spółdzielczej kasy oszczędnościowo-kredytowej;</w:t>
      </w:r>
    </w:p>
    <w:p w14:paraId="35580A35" w14:textId="77777777" w:rsidR="00936029" w:rsidRPr="00A8645D" w:rsidRDefault="00936029" w:rsidP="00936029">
      <w:pPr>
        <w:pStyle w:val="Akapitzlist"/>
        <w:numPr>
          <w:ilvl w:val="2"/>
          <w:numId w:val="41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przez ustanowienie zastawu na papierach wartościowych emitowanych przez Skarb Państwa lub jednostkę samorządu terytorialnego;</w:t>
      </w:r>
    </w:p>
    <w:p w14:paraId="0D8C5053" w14:textId="77777777" w:rsidR="00936029" w:rsidRPr="00A8645D" w:rsidRDefault="00936029" w:rsidP="00936029">
      <w:pPr>
        <w:pStyle w:val="Akapitzlist"/>
        <w:numPr>
          <w:ilvl w:val="2"/>
          <w:numId w:val="41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przez ustanowienie zastawu rejestrowego na zasadach określonych w ustawie z dnia 6 grudnia 1996 r.                            o zastawie rejestrowym i rejestrze zastawów.</w:t>
      </w:r>
    </w:p>
    <w:p w14:paraId="5AF2350D" w14:textId="77777777" w:rsidR="00936029" w:rsidRPr="00A8645D" w:rsidRDefault="00936029" w:rsidP="00936029">
      <w:pPr>
        <w:pStyle w:val="Akapitzlist"/>
        <w:tabs>
          <w:tab w:val="left" w:pos="709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18EA16B5" w14:textId="77777777" w:rsidR="00936029" w:rsidRPr="00A8645D" w:rsidRDefault="00936029" w:rsidP="00936029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A8645D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Pr="00A8645D">
        <w:rPr>
          <w:rFonts w:asciiTheme="minorHAnsi" w:hAnsiTheme="minorHAnsi" w:cstheme="minorHAnsi"/>
          <w:b/>
        </w:rPr>
        <w:t>.</w:t>
      </w:r>
    </w:p>
    <w:p w14:paraId="6775CF34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14:paraId="2D9AF999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umowy.</w:t>
      </w:r>
    </w:p>
    <w:p w14:paraId="2D663827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508DBC12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pełnomocnictwo, jeżeli umowę podpisuje pełnomocnik;</w:t>
      </w:r>
    </w:p>
    <w:p w14:paraId="6874CF3C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 – jeśli dotyczy;</w:t>
      </w:r>
    </w:p>
    <w:p w14:paraId="643F22B0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przedłożenia projektów umów o podwykonawstwo z podmiotami, na zasobach których polega Wykonawca wykazując spełnianie warunków udziału w postępowaniu, których opis sposobu dokonywania oceny spełniania zawarto w SWZ – jeśli dotyczy;</w:t>
      </w:r>
    </w:p>
    <w:p w14:paraId="6522975F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przedłożenia kserokopii uprawnień budowlanych wydanych na podstawie ustawy z dnia 07 lipca 1994 r. Prawo budowlane dla osoby, która mają pełnić funkcje kierowników robót (dokumenty ww. muszą być potwierdzone za zgodność z oryginałem przez osobę, która jest ich właścicielami);</w:t>
      </w:r>
    </w:p>
    <w:p w14:paraId="7B1604C1" w14:textId="5D8F46BE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przedłożenia dokumentu potwierdzającego wniesienie zabezpieczenia należytego wykonania umowy,                              z zastrzeżeniem wymogu wcześniejszego zaakceptowania treści przez Zamawiającego;</w:t>
      </w:r>
    </w:p>
    <w:p w14:paraId="16C159E0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kosztorysu ofertowego sporządzonego przez Wykonawcę dla potrzeb skalkulowania wynagrodzenia ryczałtowego, który będzie miał charakter pomocniczy dla potrzeb rozliczania wynagrodzenia w trakcie realizacji zamówienia;</w:t>
      </w:r>
    </w:p>
    <w:p w14:paraId="12A1A04C" w14:textId="77777777" w:rsidR="002C7A11" w:rsidRPr="00A8645D" w:rsidRDefault="002C7A11" w:rsidP="002C7A11">
      <w:pPr>
        <w:numPr>
          <w:ilvl w:val="0"/>
          <w:numId w:val="10"/>
        </w:num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8645D">
        <w:rPr>
          <w:rFonts w:asciiTheme="minorHAnsi" w:hAnsiTheme="minorHAnsi" w:cstheme="minorHAnsi"/>
          <w:bCs/>
        </w:rPr>
        <w:t>oświadczenia o zatrudnieniu na podstawie umowy o pracę osób skierowanych do realizacji zamówienia, stosownie do wymogów zwartych w SWZ.</w:t>
      </w:r>
    </w:p>
    <w:p w14:paraId="58044F52" w14:textId="77777777" w:rsidR="00936029" w:rsidRPr="00A8645D" w:rsidRDefault="00936029" w:rsidP="00936029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5C99DDA2" w14:textId="77777777" w:rsidR="002C7A11" w:rsidRPr="00A8645D" w:rsidRDefault="002C7A11" w:rsidP="00936029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1AB51B25" w14:textId="77777777" w:rsidR="00813EB8" w:rsidRPr="00A8645D" w:rsidRDefault="007338BC" w:rsidP="00936029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A8645D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A8645D">
        <w:rPr>
          <w:rFonts w:asciiTheme="minorHAnsi" w:hAnsiTheme="minorHAnsi" w:cstheme="minorHAnsi"/>
          <w:b/>
        </w:rPr>
        <w:t>.</w:t>
      </w:r>
    </w:p>
    <w:p w14:paraId="30DF24FF" w14:textId="77777777" w:rsidR="007338BC" w:rsidRPr="00A8645D" w:rsidRDefault="007338B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7B9B1A35" w14:textId="77777777" w:rsidR="007338BC" w:rsidRPr="00A8645D" w:rsidRDefault="007338B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08495FB7" w14:textId="77777777" w:rsidR="007338BC" w:rsidRPr="00A8645D" w:rsidRDefault="007338BC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01E997B9" w14:textId="77777777" w:rsidR="007338BC" w:rsidRPr="00A8645D" w:rsidRDefault="000D1AC8" w:rsidP="00936029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796E3612" w14:textId="77777777" w:rsidR="007338BC" w:rsidRPr="00A8645D" w:rsidRDefault="007338B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141D54A5" w14:textId="77777777" w:rsidR="007338BC" w:rsidRPr="00A8645D" w:rsidRDefault="007338B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FC04C9"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864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4444EAF9" w14:textId="77777777" w:rsidR="007338BC" w:rsidRPr="00A8645D" w:rsidRDefault="007338BC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75B33304" w14:textId="77777777" w:rsidR="00936029" w:rsidRPr="00A8645D" w:rsidRDefault="00936029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22F732AB" w14:textId="77777777" w:rsidR="00A44DA6" w:rsidRPr="00A8645D" w:rsidRDefault="00C10642" w:rsidP="0093602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005F864B" w14:textId="77777777" w:rsidR="00A44DA6" w:rsidRPr="00A8645D" w:rsidRDefault="00A44DA6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6BAF9940" w14:textId="77777777" w:rsidR="00BA551C" w:rsidRPr="00A8645D" w:rsidRDefault="00A44DA6" w:rsidP="00936029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4A971A52" w14:textId="77777777" w:rsidR="00A44DA6" w:rsidRPr="00A8645D" w:rsidRDefault="00A44DA6" w:rsidP="00936029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21D99D93" w14:textId="77777777" w:rsidR="00A44DA6" w:rsidRPr="00A8645D" w:rsidRDefault="00A44DA6" w:rsidP="00936029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>- podając uzasadnienie faktyczne i prawne</w:t>
      </w:r>
      <w:r w:rsidR="00BA551C" w:rsidRPr="00A8645D">
        <w:rPr>
          <w:rFonts w:asciiTheme="minorHAnsi" w:hAnsiTheme="minorHAnsi" w:cstheme="minorHAnsi"/>
        </w:rPr>
        <w:t>.</w:t>
      </w:r>
    </w:p>
    <w:p w14:paraId="347EC574" w14:textId="77777777" w:rsidR="00A44DA6" w:rsidRPr="00A8645D" w:rsidRDefault="00A44DA6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7E69BDB1" w14:textId="77777777" w:rsidR="00A44DA6" w:rsidRPr="00A8645D" w:rsidRDefault="00AB0318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99F253D" w14:textId="77777777" w:rsidR="00C10642" w:rsidRPr="00A8645D" w:rsidRDefault="00C10642" w:rsidP="0093602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14:paraId="29646B68" w14:textId="77777777" w:rsidR="005F5604" w:rsidRPr="00A8645D" w:rsidRDefault="005F5604" w:rsidP="00936029">
      <w:pPr>
        <w:spacing w:line="312" w:lineRule="auto"/>
      </w:pPr>
    </w:p>
    <w:p w14:paraId="6983F076" w14:textId="77777777" w:rsidR="0029398E" w:rsidRPr="00A8645D" w:rsidRDefault="0029398E" w:rsidP="00936029">
      <w:pPr>
        <w:spacing w:line="312" w:lineRule="auto"/>
      </w:pPr>
    </w:p>
    <w:p w14:paraId="05ACBD35" w14:textId="77777777" w:rsidR="0029398E" w:rsidRPr="00A8645D" w:rsidRDefault="0029398E" w:rsidP="00936029">
      <w:pPr>
        <w:spacing w:line="312" w:lineRule="auto"/>
      </w:pPr>
    </w:p>
    <w:p w14:paraId="4EE341AA" w14:textId="77777777" w:rsidR="0029398E" w:rsidRPr="00A8645D" w:rsidRDefault="0029398E" w:rsidP="00936029">
      <w:pPr>
        <w:spacing w:line="312" w:lineRule="auto"/>
      </w:pPr>
    </w:p>
    <w:p w14:paraId="0C792AE2" w14:textId="77777777" w:rsidR="007338BC" w:rsidRPr="00A8645D" w:rsidRDefault="00AA7AA3" w:rsidP="0093602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8645D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1F6ED920" w14:textId="77777777" w:rsidR="00AA7AA3" w:rsidRPr="00A8645D" w:rsidRDefault="00AA7AA3" w:rsidP="00936029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A8645D">
        <w:rPr>
          <w:rFonts w:asciiTheme="minorHAnsi" w:hAnsiTheme="minorHAnsi" w:cstheme="minorHAnsi"/>
          <w:sz w:val="20"/>
        </w:rPr>
        <w:t>Klauzula informacyjna.</w:t>
      </w:r>
    </w:p>
    <w:p w14:paraId="7A8C5CDD" w14:textId="77777777" w:rsidR="00CB7F8C" w:rsidRPr="00A8645D" w:rsidRDefault="00CB7F8C" w:rsidP="00936029">
      <w:pPr>
        <w:pStyle w:val="Tekstpodstawowywcity"/>
        <w:spacing w:line="312" w:lineRule="auto"/>
        <w:ind w:left="426" w:firstLine="0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75D38BFC" w14:textId="77777777" w:rsidR="00A9214E" w:rsidRPr="00A8645D" w:rsidRDefault="002D62D3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administratorem Pani/Pana danych osobowych jest Teatr Wielki im. Stanisława Moniuszki w Poznaniu,                          61-701 Poznań, ul. Fredry 9, tel. 61 659 02 00, fax. 61 639 39 89 , e-mail: sekretariat@opera.poznan.pl;</w:t>
      </w:r>
    </w:p>
    <w:p w14:paraId="4FAE2C92" w14:textId="33F9234E" w:rsidR="008D0BA4" w:rsidRPr="00A8645D" w:rsidRDefault="00CB7F8C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</w:t>
      </w:r>
      <w:r w:rsidRPr="00A8645D">
        <w:rPr>
          <w:rFonts w:asciiTheme="minorHAnsi" w:hAnsiTheme="minorHAnsi" w:cstheme="minorHAnsi"/>
          <w:bCs/>
          <w:i/>
          <w:iCs/>
          <w:sz w:val="20"/>
        </w:rPr>
        <w:t xml:space="preserve"> </w:t>
      </w:r>
      <w:r w:rsidRPr="00A8645D">
        <w:rPr>
          <w:rFonts w:asciiTheme="minorHAnsi" w:hAnsiTheme="minorHAnsi" w:cstheme="minorHAnsi"/>
          <w:bCs/>
          <w:iCs/>
          <w:sz w:val="20"/>
        </w:rPr>
        <w:t>RODO w celu związanym                              z przedmiotowym postępowaniem o udzielenie zamówienia publicznego prowadzonym w trybie</w:t>
      </w:r>
      <w:r w:rsidR="001D564F" w:rsidRPr="00A8645D">
        <w:rPr>
          <w:rFonts w:asciiTheme="minorHAnsi" w:hAnsiTheme="minorHAnsi" w:cstheme="minorHAnsi"/>
          <w:bCs/>
          <w:iCs/>
          <w:sz w:val="20"/>
        </w:rPr>
        <w:t xml:space="preserve"> podstawowym bez negocjacji</w:t>
      </w:r>
      <w:r w:rsidRPr="00A8645D">
        <w:rPr>
          <w:rFonts w:asciiTheme="minorHAnsi" w:hAnsiTheme="minorHAnsi" w:cstheme="minorHAnsi"/>
          <w:bCs/>
          <w:iCs/>
          <w:sz w:val="20"/>
        </w:rPr>
        <w:t xml:space="preserve"> pn. „</w:t>
      </w:r>
      <w:r w:rsidR="00936029" w:rsidRPr="00A8645D">
        <w:rPr>
          <w:rFonts w:asciiTheme="minorHAnsi" w:hAnsiTheme="minorHAnsi" w:cstheme="minorHAnsi"/>
          <w:bCs/>
          <w:iCs/>
          <w:sz w:val="20"/>
        </w:rPr>
        <w:t>modernizacja pomieszczeń na potrzeby siłowni wraz z jej wyposażeniem</w:t>
      </w:r>
      <w:r w:rsidRPr="00A8645D">
        <w:rPr>
          <w:rFonts w:asciiTheme="minorHAnsi" w:hAnsiTheme="minorHAnsi" w:cstheme="minorHAnsi"/>
          <w:bCs/>
          <w:i/>
          <w:iCs/>
          <w:sz w:val="20"/>
        </w:rPr>
        <w:t>”</w:t>
      </w:r>
      <w:r w:rsidR="002D62D3" w:rsidRPr="00A8645D">
        <w:rPr>
          <w:rFonts w:asciiTheme="minorHAnsi" w:hAnsiTheme="minorHAnsi" w:cstheme="minorHAnsi"/>
          <w:bCs/>
          <w:i/>
          <w:iCs/>
          <w:sz w:val="20"/>
        </w:rPr>
        <w:t>;</w:t>
      </w:r>
    </w:p>
    <w:p w14:paraId="67F0B7C6" w14:textId="77777777" w:rsidR="008D0BA4" w:rsidRPr="00A8645D" w:rsidRDefault="008D0BA4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18C725DC" w14:textId="77777777" w:rsidR="008D0BA4" w:rsidRPr="00A8645D" w:rsidRDefault="008D0BA4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2B043739" w14:textId="77777777" w:rsidR="00CB7F8C" w:rsidRPr="00A8645D" w:rsidRDefault="00CB7F8C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5BC7586D" w14:textId="77777777" w:rsidR="00CB7F8C" w:rsidRPr="00A8645D" w:rsidRDefault="00CB7F8C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w odniesieniu do Pani/Pana danych osobowych decyzje nie będą podejmowane w sposób zautomatyzowany, stosowanie do art. 22 RODO;</w:t>
      </w:r>
    </w:p>
    <w:p w14:paraId="09983BD2" w14:textId="77777777" w:rsidR="00CB7F8C" w:rsidRPr="00A8645D" w:rsidRDefault="00CB7F8C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posiada Pani/Pan:</w:t>
      </w:r>
    </w:p>
    <w:p w14:paraId="303BA22F" w14:textId="77777777" w:rsidR="00CB7F8C" w:rsidRPr="00A8645D" w:rsidRDefault="00CB7F8C" w:rsidP="00936029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na podstawie art. 15 RODO prawo dostępu do danych osobowych Pani/Pana dotyczących;</w:t>
      </w:r>
    </w:p>
    <w:p w14:paraId="7AC9B612" w14:textId="77777777" w:rsidR="00CB7F8C" w:rsidRPr="00A8645D" w:rsidRDefault="00CB7F8C" w:rsidP="00936029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na podstawie art. 16 RODO prawo do sprostowania Pani/Pana danych osobowych;</w:t>
      </w:r>
    </w:p>
    <w:p w14:paraId="275AB7F1" w14:textId="77777777" w:rsidR="00CB7F8C" w:rsidRPr="00A8645D" w:rsidRDefault="00CB7F8C" w:rsidP="00936029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E4F6580" w14:textId="77777777" w:rsidR="00CB7F8C" w:rsidRPr="00A8645D" w:rsidRDefault="00CB7F8C" w:rsidP="00936029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26F5CE3F" w14:textId="77777777" w:rsidR="00CB7F8C" w:rsidRPr="00A8645D" w:rsidRDefault="00CB7F8C" w:rsidP="00936029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nie przysługuje Pani/Panu:</w:t>
      </w:r>
    </w:p>
    <w:p w14:paraId="3EF60C32" w14:textId="77777777" w:rsidR="00CB7F8C" w:rsidRPr="00A8645D" w:rsidRDefault="00CB7F8C" w:rsidP="00936029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w związku z art. 17 ust. 3 lit. b, d lub e RODO prawo do usunięcia danych osobowych;</w:t>
      </w:r>
    </w:p>
    <w:p w14:paraId="003EB4AF" w14:textId="77777777" w:rsidR="00CB7F8C" w:rsidRPr="00A8645D" w:rsidRDefault="00CB7F8C" w:rsidP="00936029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>prawo do przenoszenia danych osobowych, o którym mowa w art. 20 RODO;</w:t>
      </w:r>
    </w:p>
    <w:p w14:paraId="00A63AE0" w14:textId="77777777" w:rsidR="00CB7F8C" w:rsidRPr="00A8645D" w:rsidRDefault="00CB7F8C" w:rsidP="00936029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A8645D">
        <w:rPr>
          <w:rFonts w:asciiTheme="minorHAnsi" w:hAnsiTheme="minorHAnsi" w:cstheme="minorHAnsi"/>
          <w:bCs/>
          <w:iCs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42D57AE" w14:textId="77777777" w:rsidR="00FA25D5" w:rsidRPr="00A8645D" w:rsidRDefault="00AA7AA3" w:rsidP="00936029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A8645D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5A8967D1" w14:textId="77777777" w:rsidR="00AA7AA3" w:rsidRPr="00A8645D" w:rsidRDefault="00AA7AA3" w:rsidP="00936029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A8645D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6460A586" w14:textId="77777777" w:rsidR="00AA7AA3" w:rsidRPr="00A8645D" w:rsidRDefault="00AA7AA3" w:rsidP="00936029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1 – </w:t>
      </w:r>
      <w:r w:rsidRPr="00A8645D">
        <w:rPr>
          <w:rFonts w:asciiTheme="minorHAnsi" w:hAnsiTheme="minorHAnsi" w:cstheme="minorHAnsi"/>
        </w:rPr>
        <w:tab/>
        <w:t xml:space="preserve">Formularz ofertowy. </w:t>
      </w:r>
    </w:p>
    <w:p w14:paraId="6ABAF565" w14:textId="77777777" w:rsidR="00AA7AA3" w:rsidRPr="00A8645D" w:rsidRDefault="00AA7AA3" w:rsidP="00936029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2 – </w:t>
      </w:r>
      <w:r w:rsidRPr="00A8645D">
        <w:rPr>
          <w:rFonts w:asciiTheme="minorHAnsi" w:hAnsiTheme="minorHAnsi" w:cstheme="minorHAnsi"/>
        </w:rPr>
        <w:tab/>
      </w:r>
      <w:r w:rsidR="00025FAC" w:rsidRPr="00A8645D">
        <w:rPr>
          <w:rFonts w:asciiTheme="minorHAnsi" w:hAnsiTheme="minorHAnsi" w:cstheme="minorHAnsi"/>
          <w:bCs/>
        </w:rPr>
        <w:t>Opis przedmiotu zamówienia</w:t>
      </w:r>
      <w:r w:rsidRPr="00A8645D">
        <w:rPr>
          <w:rFonts w:asciiTheme="minorHAnsi" w:hAnsiTheme="minorHAnsi" w:cstheme="minorHAnsi"/>
        </w:rPr>
        <w:t>.</w:t>
      </w:r>
    </w:p>
    <w:p w14:paraId="21651D3A" w14:textId="77777777" w:rsidR="00025FAC" w:rsidRPr="00A8645D" w:rsidRDefault="00025FAC" w:rsidP="00936029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3 – </w:t>
      </w:r>
      <w:r w:rsidRPr="00A8645D">
        <w:rPr>
          <w:rFonts w:asciiTheme="minorHAnsi" w:hAnsiTheme="minorHAnsi" w:cstheme="minorHAnsi"/>
        </w:rPr>
        <w:tab/>
      </w:r>
      <w:r w:rsidRPr="00A8645D">
        <w:rPr>
          <w:rFonts w:asciiTheme="minorHAnsi" w:hAnsiTheme="minorHAnsi" w:cstheme="minorHAnsi"/>
          <w:bCs/>
        </w:rPr>
        <w:t>Projekt umowy</w:t>
      </w:r>
      <w:r w:rsidRPr="00A8645D">
        <w:rPr>
          <w:rFonts w:asciiTheme="minorHAnsi" w:hAnsiTheme="minorHAnsi" w:cstheme="minorHAnsi"/>
        </w:rPr>
        <w:t>.</w:t>
      </w:r>
    </w:p>
    <w:p w14:paraId="2BC9890F" w14:textId="77777777" w:rsidR="004037F9" w:rsidRPr="00A8645D" w:rsidRDefault="0075205A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4 – </w:t>
      </w:r>
      <w:r w:rsidRPr="00A8645D">
        <w:rPr>
          <w:rFonts w:asciiTheme="minorHAnsi" w:hAnsiTheme="minorHAnsi" w:cstheme="minorHAnsi"/>
        </w:rPr>
        <w:tab/>
      </w:r>
      <w:r w:rsidR="004037F9" w:rsidRPr="00A8645D">
        <w:rPr>
          <w:rFonts w:asciiTheme="minorHAnsi" w:hAnsiTheme="minorHAnsi" w:cstheme="minorHAnsi"/>
        </w:rPr>
        <w:t xml:space="preserve">Oświadczenie Wykonawcy, składane na podstawie art. 125 ust. 1 ustawy Prawo zamówień publicznych </w:t>
      </w:r>
    </w:p>
    <w:p w14:paraId="2FD17840" w14:textId="5BD0C52C" w:rsidR="004037F9" w:rsidRPr="00A8645D" w:rsidRDefault="004037F9" w:rsidP="00936029">
      <w:pPr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5 – </w:t>
      </w:r>
      <w:r w:rsidRPr="00A8645D">
        <w:rPr>
          <w:rFonts w:asciiTheme="minorHAnsi" w:hAnsiTheme="minorHAnsi" w:cstheme="minorHAnsi"/>
        </w:rPr>
        <w:tab/>
        <w:t>Wykaz robót budowlanych wykonanych nie wcześniej niż w okresie ostatnich 5 lat, a jeżeli okres prowadzenia dz</w:t>
      </w:r>
      <w:r w:rsidRPr="00A8645D">
        <w:rPr>
          <w:rFonts w:asciiTheme="minorHAnsi" w:hAnsiTheme="minorHAnsi" w:cstheme="minorHAnsi"/>
          <w:b/>
        </w:rPr>
        <w:t>ia</w:t>
      </w:r>
      <w:r w:rsidRPr="00A8645D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wykonane.</w:t>
      </w:r>
    </w:p>
    <w:p w14:paraId="241DFC68" w14:textId="5BDA0A94" w:rsidR="00FA2104" w:rsidRPr="00A8645D" w:rsidRDefault="0075205A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</w:t>
      </w:r>
      <w:r w:rsidR="004037F9" w:rsidRPr="00A8645D">
        <w:rPr>
          <w:rFonts w:asciiTheme="minorHAnsi" w:hAnsiTheme="minorHAnsi" w:cstheme="minorHAnsi"/>
        </w:rPr>
        <w:t>6</w:t>
      </w:r>
      <w:r w:rsidRPr="00A8645D">
        <w:rPr>
          <w:rFonts w:asciiTheme="minorHAnsi" w:hAnsiTheme="minorHAnsi" w:cstheme="minorHAnsi"/>
        </w:rPr>
        <w:t xml:space="preserve"> – </w:t>
      </w:r>
      <w:r w:rsidRPr="00A8645D">
        <w:rPr>
          <w:rFonts w:asciiTheme="minorHAnsi" w:hAnsiTheme="minorHAnsi" w:cstheme="minorHAnsi"/>
        </w:rPr>
        <w:tab/>
      </w:r>
      <w:r w:rsidR="004037F9" w:rsidRPr="00A8645D">
        <w:rPr>
          <w:rFonts w:asciiTheme="minorHAnsi" w:hAnsiTheme="minorHAnsi" w:cstheme="minorHAnsi"/>
          <w:bCs/>
        </w:rPr>
        <w:t>Zobowiązanie Podmiotu udostępniającego zasoby</w:t>
      </w:r>
      <w:r w:rsidRPr="00A8645D">
        <w:rPr>
          <w:rFonts w:asciiTheme="minorHAnsi" w:hAnsiTheme="minorHAnsi" w:cstheme="minorHAnsi"/>
        </w:rPr>
        <w:t>.</w:t>
      </w:r>
    </w:p>
    <w:p w14:paraId="2D68F507" w14:textId="3BAE809D" w:rsidR="00FA2104" w:rsidRPr="00A8645D" w:rsidRDefault="00FA2104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</w:t>
      </w:r>
      <w:r w:rsidR="004037F9" w:rsidRPr="00A8645D">
        <w:rPr>
          <w:rFonts w:asciiTheme="minorHAnsi" w:hAnsiTheme="minorHAnsi" w:cstheme="minorHAnsi"/>
        </w:rPr>
        <w:t>7</w:t>
      </w:r>
      <w:r w:rsidRPr="00A8645D">
        <w:rPr>
          <w:rFonts w:asciiTheme="minorHAnsi" w:hAnsiTheme="minorHAnsi" w:cstheme="minorHAnsi"/>
        </w:rPr>
        <w:t xml:space="preserve"> – </w:t>
      </w:r>
      <w:r w:rsidRPr="00A8645D">
        <w:rPr>
          <w:rFonts w:asciiTheme="minorHAnsi" w:hAnsiTheme="minorHAnsi" w:cstheme="minorHAnsi"/>
        </w:rPr>
        <w:tab/>
      </w:r>
      <w:r w:rsidR="003D1132" w:rsidRPr="00A8645D">
        <w:rPr>
          <w:rFonts w:asciiTheme="minorHAnsi" w:hAnsiTheme="minorHAnsi" w:cstheme="minorHAnsi"/>
        </w:rPr>
        <w:t>Oświadczenie wykonawców wspólnie ubiegających się o udzielenie zamówienia</w:t>
      </w:r>
      <w:r w:rsidRPr="00A8645D">
        <w:rPr>
          <w:rFonts w:ascii="Calibri" w:eastAsia="Calibri" w:hAnsi="Calibri" w:cs="Calibri"/>
        </w:rPr>
        <w:t>.</w:t>
      </w:r>
    </w:p>
    <w:p w14:paraId="6D731955" w14:textId="77777777" w:rsidR="00922EC7" w:rsidRPr="00A8645D" w:rsidRDefault="00922EC7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  <w:lang w:eastAsia="pl-PL"/>
        </w:rPr>
      </w:pPr>
      <w:r w:rsidRPr="00A8645D">
        <w:rPr>
          <w:rFonts w:asciiTheme="minorHAnsi" w:hAnsiTheme="minorHAnsi" w:cstheme="minorHAnsi"/>
        </w:rPr>
        <w:t xml:space="preserve">Załącznik nr 8 – </w:t>
      </w:r>
      <w:r w:rsidRPr="00A8645D">
        <w:rPr>
          <w:rFonts w:asciiTheme="minorHAnsi" w:hAnsiTheme="minorHAnsi" w:cstheme="minorHAnsi"/>
        </w:rPr>
        <w:tab/>
      </w:r>
      <w:r w:rsidRPr="00A8645D">
        <w:rPr>
          <w:rFonts w:asciiTheme="minorHAnsi" w:hAnsiTheme="minorHAnsi" w:cstheme="minorHAnsi"/>
          <w:lang w:eastAsia="pl-PL"/>
        </w:rPr>
        <w:t>Wykaz osób.</w:t>
      </w:r>
    </w:p>
    <w:p w14:paraId="739FCBDC" w14:textId="77777777" w:rsidR="00922EC7" w:rsidRPr="00A8645D" w:rsidRDefault="00922EC7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8645D">
        <w:rPr>
          <w:rFonts w:asciiTheme="minorHAnsi" w:hAnsiTheme="minorHAnsi" w:cstheme="minorHAnsi"/>
        </w:rPr>
        <w:t xml:space="preserve">Załącznik nr 9 – </w:t>
      </w:r>
      <w:r w:rsidRPr="00A8645D">
        <w:rPr>
          <w:rFonts w:asciiTheme="minorHAnsi" w:hAnsiTheme="minorHAnsi" w:cstheme="minorHAnsi"/>
        </w:rPr>
        <w:tab/>
      </w:r>
      <w:r w:rsidRPr="00A8645D">
        <w:rPr>
          <w:rFonts w:asciiTheme="minorHAnsi" w:hAnsiTheme="minorHAnsi" w:cstheme="minorHAnsi"/>
          <w:bCs/>
        </w:rPr>
        <w:t>Wzór Protokołu z odbycia wizji lokalnej</w:t>
      </w:r>
    </w:p>
    <w:p w14:paraId="545CAC09" w14:textId="77777777" w:rsidR="009E165B" w:rsidRPr="00A8645D" w:rsidRDefault="009E165B" w:rsidP="00936029">
      <w:pPr>
        <w:tabs>
          <w:tab w:val="left" w:pos="972"/>
          <w:tab w:val="left" w:pos="2694"/>
          <w:tab w:val="left" w:pos="3402"/>
        </w:tabs>
        <w:spacing w:line="312" w:lineRule="auto"/>
        <w:ind w:left="426"/>
        <w:jc w:val="both"/>
        <w:rPr>
          <w:rFonts w:asciiTheme="minorHAnsi" w:hAnsiTheme="minorHAnsi" w:cstheme="minorHAnsi"/>
        </w:rPr>
      </w:pPr>
    </w:p>
    <w:p w14:paraId="0240AB84" w14:textId="2FF691C9" w:rsidR="00301199" w:rsidRPr="00A8645D" w:rsidRDefault="004C6032" w:rsidP="00936029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iCs/>
        </w:rPr>
        <w:t xml:space="preserve">Z dniem </w:t>
      </w:r>
      <w:r w:rsidR="00FF6F45" w:rsidRPr="00A8645D">
        <w:rPr>
          <w:rFonts w:asciiTheme="minorHAnsi" w:hAnsiTheme="minorHAnsi" w:cstheme="minorHAnsi"/>
          <w:iCs/>
        </w:rPr>
        <w:t>20</w:t>
      </w:r>
      <w:r w:rsidR="00D90F3A" w:rsidRPr="00A8645D">
        <w:rPr>
          <w:rFonts w:asciiTheme="minorHAnsi" w:hAnsiTheme="minorHAnsi" w:cstheme="minorHAnsi"/>
          <w:iCs/>
        </w:rPr>
        <w:t xml:space="preserve"> kwietnia</w:t>
      </w:r>
      <w:r w:rsidR="004037F9" w:rsidRPr="00A8645D">
        <w:rPr>
          <w:rFonts w:asciiTheme="minorHAnsi" w:hAnsiTheme="minorHAnsi" w:cstheme="minorHAnsi"/>
          <w:iCs/>
        </w:rPr>
        <w:t xml:space="preserve"> 2026</w:t>
      </w:r>
      <w:r w:rsidR="00AE4524" w:rsidRPr="00A8645D">
        <w:rPr>
          <w:rFonts w:asciiTheme="minorHAnsi" w:hAnsiTheme="minorHAnsi" w:cstheme="minorHAnsi"/>
          <w:iCs/>
        </w:rPr>
        <w:t xml:space="preserve"> r. zatwierdzam specyfikację </w:t>
      </w:r>
      <w:r w:rsidRPr="00A8645D">
        <w:rPr>
          <w:rFonts w:asciiTheme="minorHAnsi" w:hAnsiTheme="minorHAnsi" w:cstheme="minorHAnsi"/>
          <w:iCs/>
        </w:rPr>
        <w:t>warunków zamówienia.</w:t>
      </w:r>
    </w:p>
    <w:p w14:paraId="06009D0E" w14:textId="77777777" w:rsidR="00A9214E" w:rsidRPr="00A8645D" w:rsidRDefault="00A9214E" w:rsidP="00936029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6095DB1B" w14:textId="77777777" w:rsidR="006F6902" w:rsidRPr="00A8645D" w:rsidRDefault="006F6902" w:rsidP="00936029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70039468" w14:textId="668F7544" w:rsidR="00F108FD" w:rsidRPr="00A8645D" w:rsidRDefault="004037F9" w:rsidP="00936029">
      <w:pPr>
        <w:spacing w:line="312" w:lineRule="auto"/>
        <w:ind w:left="5387"/>
        <w:jc w:val="center"/>
        <w:rPr>
          <w:rFonts w:asciiTheme="minorHAnsi" w:hAnsiTheme="minorHAnsi" w:cstheme="minorHAnsi"/>
          <w:bCs/>
          <w:iCs/>
        </w:rPr>
      </w:pPr>
      <w:r w:rsidRPr="00A8645D">
        <w:rPr>
          <w:rFonts w:asciiTheme="minorHAnsi" w:hAnsiTheme="minorHAnsi" w:cstheme="minorHAnsi"/>
          <w:bCs/>
          <w:iCs/>
        </w:rPr>
        <w:t xml:space="preserve">p.o. </w:t>
      </w:r>
      <w:r w:rsidR="00F108FD" w:rsidRPr="00A8645D">
        <w:rPr>
          <w:rFonts w:asciiTheme="minorHAnsi" w:hAnsiTheme="minorHAnsi" w:cstheme="minorHAnsi"/>
          <w:bCs/>
          <w:iCs/>
        </w:rPr>
        <w:t>Dyrektor</w:t>
      </w:r>
      <w:r w:rsidRPr="00A8645D">
        <w:rPr>
          <w:rFonts w:asciiTheme="minorHAnsi" w:hAnsiTheme="minorHAnsi" w:cstheme="minorHAnsi"/>
          <w:bCs/>
          <w:iCs/>
        </w:rPr>
        <w:t>a</w:t>
      </w:r>
      <w:r w:rsidR="00F108FD" w:rsidRPr="00A8645D">
        <w:rPr>
          <w:rFonts w:asciiTheme="minorHAnsi" w:hAnsiTheme="minorHAnsi" w:cstheme="minorHAnsi"/>
          <w:bCs/>
          <w:iCs/>
        </w:rPr>
        <w:t xml:space="preserve"> Teatru Wielkiego</w:t>
      </w:r>
    </w:p>
    <w:p w14:paraId="54614321" w14:textId="77777777" w:rsidR="00F108FD" w:rsidRPr="00A8645D" w:rsidRDefault="00F108FD" w:rsidP="00936029">
      <w:pPr>
        <w:spacing w:line="312" w:lineRule="auto"/>
        <w:ind w:left="5387"/>
        <w:jc w:val="center"/>
        <w:rPr>
          <w:rFonts w:asciiTheme="minorHAnsi" w:hAnsiTheme="minorHAnsi" w:cstheme="minorHAnsi"/>
          <w:bCs/>
          <w:iCs/>
        </w:rPr>
      </w:pPr>
    </w:p>
    <w:p w14:paraId="22D8D6D3" w14:textId="3E227743" w:rsidR="00695B6E" w:rsidRPr="00A8645D" w:rsidRDefault="00F108FD" w:rsidP="00936029">
      <w:pPr>
        <w:spacing w:line="312" w:lineRule="auto"/>
        <w:ind w:left="5387"/>
        <w:jc w:val="center"/>
        <w:rPr>
          <w:rFonts w:asciiTheme="minorHAnsi" w:hAnsiTheme="minorHAnsi" w:cstheme="minorHAnsi"/>
          <w:iCs/>
        </w:rPr>
      </w:pPr>
      <w:r w:rsidRPr="00A8645D">
        <w:rPr>
          <w:rFonts w:asciiTheme="minorHAnsi" w:hAnsiTheme="minorHAnsi" w:cstheme="minorHAnsi"/>
          <w:bCs/>
          <w:iCs/>
        </w:rPr>
        <w:t>Renata Borowska-Juszczyńska</w:t>
      </w:r>
    </w:p>
    <w:sectPr w:rsidR="00695B6E" w:rsidRPr="00A8645D" w:rsidSect="003F0634">
      <w:footerReference w:type="even" r:id="rId27"/>
      <w:footerReference w:type="default" r:id="rId28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031C261" w15:done="0"/>
  <w15:commentEx w15:paraId="2DC612F7" w15:done="0"/>
  <w15:commentEx w15:paraId="06A0DCE6" w15:done="0"/>
  <w15:commentEx w15:paraId="11432DF1" w15:done="0"/>
  <w15:commentEx w15:paraId="6B15EDCF" w15:done="0"/>
  <w15:commentEx w15:paraId="5CBC5F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9BA317" w16cex:dateUtc="2026-04-13T13:33:00Z"/>
  <w16cex:commentExtensible w16cex:durableId="681A9967" w16cex:dateUtc="2026-04-13T13:33:00Z"/>
  <w16cex:commentExtensible w16cex:durableId="36DC891D" w16cex:dateUtc="2026-04-13T12:57:00Z"/>
  <w16cex:commentExtensible w16cex:durableId="32DC4ED1" w16cex:dateUtc="2026-04-13T13:00:00Z"/>
  <w16cex:commentExtensible w16cex:durableId="5AD3FA59" w16cex:dateUtc="2026-04-13T12:48:00Z"/>
  <w16cex:commentExtensible w16cex:durableId="3A5E3418" w16cex:dateUtc="2026-04-13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31C261" w16cid:durableId="399BA317"/>
  <w16cid:commentId w16cid:paraId="2DC612F7" w16cid:durableId="681A9967"/>
  <w16cid:commentId w16cid:paraId="06A0DCE6" w16cid:durableId="36DC891D"/>
  <w16cid:commentId w16cid:paraId="11432DF1" w16cid:durableId="32DC4ED1"/>
  <w16cid:commentId w16cid:paraId="6B15EDCF" w16cid:durableId="5AD3FA59"/>
  <w16cid:commentId w16cid:paraId="5CBC5F6C" w16cid:durableId="3A5E34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9BF26" w14:textId="77777777" w:rsidR="00D8537C" w:rsidRDefault="00D8537C">
      <w:r>
        <w:separator/>
      </w:r>
    </w:p>
  </w:endnote>
  <w:endnote w:type="continuationSeparator" w:id="0">
    <w:p w14:paraId="2A95E8DC" w14:textId="77777777" w:rsidR="00D8537C" w:rsidRDefault="00D8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E72C9" w14:textId="77777777" w:rsidR="008F479B" w:rsidRDefault="008F479B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642F1" w14:textId="77777777" w:rsidR="008F479B" w:rsidRDefault="008F479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C622F" w14:textId="77777777" w:rsidR="008F479B" w:rsidRPr="00120266" w:rsidRDefault="008F479B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5C3F9384" w14:textId="77777777" w:rsidR="008F479B" w:rsidRPr="00676F1A" w:rsidRDefault="008F479B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D8537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D8537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64B51" w14:textId="77777777" w:rsidR="00D8537C" w:rsidRDefault="00D8537C">
      <w:r>
        <w:separator/>
      </w:r>
    </w:p>
  </w:footnote>
  <w:footnote w:type="continuationSeparator" w:id="0">
    <w:p w14:paraId="2902EF6E" w14:textId="77777777" w:rsidR="00D8537C" w:rsidRDefault="00D85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F73980"/>
    <w:multiLevelType w:val="hybridMultilevel"/>
    <w:tmpl w:val="3972299C"/>
    <w:lvl w:ilvl="0" w:tplc="AA3C4C6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C79EA51E">
      <w:start w:val="1"/>
      <w:numFmt w:val="lowerLetter"/>
      <w:lvlText w:val="%4)"/>
      <w:lvlJc w:val="left"/>
      <w:pPr>
        <w:ind w:left="2880" w:hanging="360"/>
      </w:pPr>
      <w:rPr>
        <w:rFonts w:asciiTheme="minorHAnsi" w:eastAsia="Times New Roman" w:hAnsiTheme="minorHAnsi" w:cstheme="minorHAnsi"/>
      </w:rPr>
    </w:lvl>
    <w:lvl w:ilvl="4" w:tplc="42481C72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5C0231"/>
    <w:multiLevelType w:val="hybridMultilevel"/>
    <w:tmpl w:val="8E5604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D1399F"/>
    <w:multiLevelType w:val="multilevel"/>
    <w:tmpl w:val="74EE6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22D8790C"/>
    <w:multiLevelType w:val="hybridMultilevel"/>
    <w:tmpl w:val="1E2AAFEE"/>
    <w:lvl w:ilvl="0" w:tplc="0415001B">
      <w:start w:val="1"/>
      <w:numFmt w:val="lowerRoman"/>
      <w:lvlText w:val="%1."/>
      <w:lvlJc w:val="righ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327906F7"/>
    <w:multiLevelType w:val="hybridMultilevel"/>
    <w:tmpl w:val="C24680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38747B1F"/>
    <w:multiLevelType w:val="hybridMultilevel"/>
    <w:tmpl w:val="E6783E74"/>
    <w:lvl w:ilvl="0" w:tplc="69881DFE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64600"/>
    <w:multiLevelType w:val="multilevel"/>
    <w:tmpl w:val="57D019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E087DF1"/>
    <w:multiLevelType w:val="multilevel"/>
    <w:tmpl w:val="B51A1A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inorHAnsi" w:eastAsiaTheme="minorHAnsi" w:hAnsiTheme="minorHAnsi" w:cstheme="minorBid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F8E7DD5"/>
    <w:multiLevelType w:val="hybridMultilevel"/>
    <w:tmpl w:val="DB780E10"/>
    <w:lvl w:ilvl="0" w:tplc="73ACF58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CB87652"/>
    <w:multiLevelType w:val="hybridMultilevel"/>
    <w:tmpl w:val="0604111C"/>
    <w:lvl w:ilvl="0" w:tplc="CB2878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774054"/>
    <w:multiLevelType w:val="multilevel"/>
    <w:tmpl w:val="557AAED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390A82"/>
    <w:multiLevelType w:val="hybridMultilevel"/>
    <w:tmpl w:val="B802BFA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E038745C">
      <w:start w:val="5"/>
      <w:numFmt w:val="lowerLetter"/>
      <w:lvlText w:val="%4)"/>
      <w:lvlJc w:val="left"/>
      <w:pPr>
        <w:ind w:left="3306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E0671D"/>
    <w:multiLevelType w:val="hybridMultilevel"/>
    <w:tmpl w:val="1F64C4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C29A0B98">
      <w:start w:val="1"/>
      <w:numFmt w:val="decimal"/>
      <w:lvlText w:val="%4)"/>
      <w:lvlJc w:val="left"/>
      <w:pPr>
        <w:ind w:left="3600" w:hanging="360"/>
      </w:pPr>
      <w:rPr>
        <w:rFonts w:asciiTheme="minorHAnsi" w:eastAsia="Times New Roman" w:hAnsiTheme="minorHAnsi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6">
    <w:nsid w:val="69215E6E"/>
    <w:multiLevelType w:val="multilevel"/>
    <w:tmpl w:val="FE28E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>
    <w:nsid w:val="76403C33"/>
    <w:multiLevelType w:val="hybridMultilevel"/>
    <w:tmpl w:val="DC704008"/>
    <w:lvl w:ilvl="0" w:tplc="C324F3D8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5"/>
  </w:num>
  <w:num w:numId="3">
    <w:abstractNumId w:val="46"/>
  </w:num>
  <w:num w:numId="4">
    <w:abstractNumId w:val="23"/>
  </w:num>
  <w:num w:numId="5">
    <w:abstractNumId w:val="24"/>
  </w:num>
  <w:num w:numId="6">
    <w:abstractNumId w:val="50"/>
  </w:num>
  <w:num w:numId="7">
    <w:abstractNumId w:val="59"/>
  </w:num>
  <w:num w:numId="8">
    <w:abstractNumId w:val="49"/>
  </w:num>
  <w:num w:numId="9">
    <w:abstractNumId w:val="52"/>
  </w:num>
  <w:num w:numId="10">
    <w:abstractNumId w:val="47"/>
  </w:num>
  <w:num w:numId="11">
    <w:abstractNumId w:val="55"/>
  </w:num>
  <w:num w:numId="12">
    <w:abstractNumId w:val="40"/>
  </w:num>
  <w:num w:numId="13">
    <w:abstractNumId w:val="29"/>
  </w:num>
  <w:num w:numId="14">
    <w:abstractNumId w:val="42"/>
  </w:num>
  <w:num w:numId="15">
    <w:abstractNumId w:val="57"/>
  </w:num>
  <w:num w:numId="16">
    <w:abstractNumId w:val="53"/>
  </w:num>
  <w:num w:numId="17">
    <w:abstractNumId w:val="60"/>
  </w:num>
  <w:num w:numId="18">
    <w:abstractNumId w:val="26"/>
  </w:num>
  <w:num w:numId="19">
    <w:abstractNumId w:val="30"/>
  </w:num>
  <w:num w:numId="20">
    <w:abstractNumId w:val="31"/>
  </w:num>
  <w:num w:numId="21">
    <w:abstractNumId w:val="25"/>
  </w:num>
  <w:num w:numId="22">
    <w:abstractNumId w:val="51"/>
  </w:num>
  <w:num w:numId="23">
    <w:abstractNumId w:val="39"/>
  </w:num>
  <w:num w:numId="24">
    <w:abstractNumId w:val="36"/>
  </w:num>
  <w:num w:numId="25">
    <w:abstractNumId w:val="43"/>
  </w:num>
  <w:num w:numId="26">
    <w:abstractNumId w:val="32"/>
  </w:num>
  <w:num w:numId="27">
    <w:abstractNumId w:val="45"/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</w:num>
  <w:num w:numId="31">
    <w:abstractNumId w:val="33"/>
  </w:num>
  <w:num w:numId="32">
    <w:abstractNumId w:val="27"/>
  </w:num>
  <w:num w:numId="33">
    <w:abstractNumId w:val="56"/>
  </w:num>
  <w:num w:numId="34">
    <w:abstractNumId w:val="37"/>
  </w:num>
  <w:num w:numId="35">
    <w:abstractNumId w:val="34"/>
  </w:num>
  <w:num w:numId="36">
    <w:abstractNumId w:val="21"/>
  </w:num>
  <w:num w:numId="37">
    <w:abstractNumId w:val="44"/>
  </w:num>
  <w:num w:numId="38">
    <w:abstractNumId w:val="22"/>
  </w:num>
  <w:num w:numId="39">
    <w:abstractNumId w:val="28"/>
  </w:num>
  <w:num w:numId="40">
    <w:abstractNumId w:val="54"/>
  </w:num>
  <w:num w:numId="41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ł Bajer">
    <w15:presenceInfo w15:providerId="None" w15:userId="Michał Baj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gLBJEjxMyeVidkTv8vF/Okqw3c=" w:salt="ZmKZ9vwMCU5DDuKbyq0Giw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DF6"/>
    <w:rsid w:val="000025EE"/>
    <w:rsid w:val="00002F3B"/>
    <w:rsid w:val="000030E9"/>
    <w:rsid w:val="00003CAD"/>
    <w:rsid w:val="00004220"/>
    <w:rsid w:val="00004BD1"/>
    <w:rsid w:val="00005810"/>
    <w:rsid w:val="00006193"/>
    <w:rsid w:val="0000740A"/>
    <w:rsid w:val="0000741B"/>
    <w:rsid w:val="00007BF2"/>
    <w:rsid w:val="00007ECC"/>
    <w:rsid w:val="00012D5A"/>
    <w:rsid w:val="0001355E"/>
    <w:rsid w:val="0001436B"/>
    <w:rsid w:val="0001714B"/>
    <w:rsid w:val="000172C8"/>
    <w:rsid w:val="00017302"/>
    <w:rsid w:val="0001759D"/>
    <w:rsid w:val="00020249"/>
    <w:rsid w:val="00022FFE"/>
    <w:rsid w:val="0002381A"/>
    <w:rsid w:val="00023837"/>
    <w:rsid w:val="00023CB3"/>
    <w:rsid w:val="00024A11"/>
    <w:rsid w:val="000259D9"/>
    <w:rsid w:val="00025F5F"/>
    <w:rsid w:val="00025FAC"/>
    <w:rsid w:val="0002690E"/>
    <w:rsid w:val="00030B89"/>
    <w:rsid w:val="00032CF3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459BF"/>
    <w:rsid w:val="00050A06"/>
    <w:rsid w:val="00051C91"/>
    <w:rsid w:val="0005323A"/>
    <w:rsid w:val="000541BB"/>
    <w:rsid w:val="00055FBB"/>
    <w:rsid w:val="000611EC"/>
    <w:rsid w:val="00061FA2"/>
    <w:rsid w:val="000620EB"/>
    <w:rsid w:val="0006349B"/>
    <w:rsid w:val="000650B9"/>
    <w:rsid w:val="000652D8"/>
    <w:rsid w:val="00065A2F"/>
    <w:rsid w:val="00066B47"/>
    <w:rsid w:val="0006740B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779B5"/>
    <w:rsid w:val="00083254"/>
    <w:rsid w:val="00085D10"/>
    <w:rsid w:val="00086226"/>
    <w:rsid w:val="00087326"/>
    <w:rsid w:val="00087D5B"/>
    <w:rsid w:val="000902FD"/>
    <w:rsid w:val="0009088A"/>
    <w:rsid w:val="00090DB8"/>
    <w:rsid w:val="000929D0"/>
    <w:rsid w:val="0009586F"/>
    <w:rsid w:val="00096936"/>
    <w:rsid w:val="000A063C"/>
    <w:rsid w:val="000A2379"/>
    <w:rsid w:val="000A2F6D"/>
    <w:rsid w:val="000A2FF4"/>
    <w:rsid w:val="000A323B"/>
    <w:rsid w:val="000A4C35"/>
    <w:rsid w:val="000A4E32"/>
    <w:rsid w:val="000A5212"/>
    <w:rsid w:val="000A6531"/>
    <w:rsid w:val="000A6D02"/>
    <w:rsid w:val="000A75EF"/>
    <w:rsid w:val="000A7B17"/>
    <w:rsid w:val="000A7B65"/>
    <w:rsid w:val="000B061E"/>
    <w:rsid w:val="000B06E8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88F"/>
    <w:rsid w:val="000D1AC8"/>
    <w:rsid w:val="000D2BCB"/>
    <w:rsid w:val="000D2F91"/>
    <w:rsid w:val="000D3EFB"/>
    <w:rsid w:val="000D470B"/>
    <w:rsid w:val="000D537A"/>
    <w:rsid w:val="000D56A5"/>
    <w:rsid w:val="000D610F"/>
    <w:rsid w:val="000D6E32"/>
    <w:rsid w:val="000E0B05"/>
    <w:rsid w:val="000E16CE"/>
    <w:rsid w:val="000E19E0"/>
    <w:rsid w:val="000E2BE5"/>
    <w:rsid w:val="000E4808"/>
    <w:rsid w:val="000E7AED"/>
    <w:rsid w:val="000F0298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151"/>
    <w:rsid w:val="00106B25"/>
    <w:rsid w:val="00106CE4"/>
    <w:rsid w:val="00107BB6"/>
    <w:rsid w:val="00112445"/>
    <w:rsid w:val="00114062"/>
    <w:rsid w:val="00115C1C"/>
    <w:rsid w:val="0011603D"/>
    <w:rsid w:val="00117FD0"/>
    <w:rsid w:val="00120075"/>
    <w:rsid w:val="00120266"/>
    <w:rsid w:val="00121727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3F17"/>
    <w:rsid w:val="00144593"/>
    <w:rsid w:val="0014493C"/>
    <w:rsid w:val="00145B8C"/>
    <w:rsid w:val="001467DE"/>
    <w:rsid w:val="00151FAF"/>
    <w:rsid w:val="00152FAC"/>
    <w:rsid w:val="001534E3"/>
    <w:rsid w:val="00153BE9"/>
    <w:rsid w:val="00160B0F"/>
    <w:rsid w:val="00162D9C"/>
    <w:rsid w:val="00164BF6"/>
    <w:rsid w:val="001652EA"/>
    <w:rsid w:val="00167552"/>
    <w:rsid w:val="001678F0"/>
    <w:rsid w:val="001762C1"/>
    <w:rsid w:val="001766F5"/>
    <w:rsid w:val="00182223"/>
    <w:rsid w:val="00183614"/>
    <w:rsid w:val="0018412A"/>
    <w:rsid w:val="00184389"/>
    <w:rsid w:val="0018594C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2BC0"/>
    <w:rsid w:val="001A374D"/>
    <w:rsid w:val="001A71FF"/>
    <w:rsid w:val="001B7412"/>
    <w:rsid w:val="001C0A4B"/>
    <w:rsid w:val="001C38DA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147B"/>
    <w:rsid w:val="001E3847"/>
    <w:rsid w:val="001E391B"/>
    <w:rsid w:val="001E44D6"/>
    <w:rsid w:val="001E465E"/>
    <w:rsid w:val="001E583F"/>
    <w:rsid w:val="001F1F9D"/>
    <w:rsid w:val="001F2294"/>
    <w:rsid w:val="001F2A43"/>
    <w:rsid w:val="001F2BF8"/>
    <w:rsid w:val="001F5C89"/>
    <w:rsid w:val="001F682A"/>
    <w:rsid w:val="001F6D21"/>
    <w:rsid w:val="001F7DCA"/>
    <w:rsid w:val="001F7DE3"/>
    <w:rsid w:val="002005AA"/>
    <w:rsid w:val="00200788"/>
    <w:rsid w:val="00201316"/>
    <w:rsid w:val="002020F3"/>
    <w:rsid w:val="00204123"/>
    <w:rsid w:val="0020417E"/>
    <w:rsid w:val="00204FB7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31F18"/>
    <w:rsid w:val="002338AE"/>
    <w:rsid w:val="00234BFE"/>
    <w:rsid w:val="00234DC2"/>
    <w:rsid w:val="002363D6"/>
    <w:rsid w:val="00236C63"/>
    <w:rsid w:val="00236F50"/>
    <w:rsid w:val="00237692"/>
    <w:rsid w:val="00237796"/>
    <w:rsid w:val="00241031"/>
    <w:rsid w:val="00241525"/>
    <w:rsid w:val="002431AF"/>
    <w:rsid w:val="002432F6"/>
    <w:rsid w:val="00243ED2"/>
    <w:rsid w:val="00243FE5"/>
    <w:rsid w:val="00246DAF"/>
    <w:rsid w:val="00247C9B"/>
    <w:rsid w:val="00250E38"/>
    <w:rsid w:val="0025673F"/>
    <w:rsid w:val="00256983"/>
    <w:rsid w:val="00256BFE"/>
    <w:rsid w:val="002570F0"/>
    <w:rsid w:val="00261C03"/>
    <w:rsid w:val="002620FE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4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4FA"/>
    <w:rsid w:val="0029122B"/>
    <w:rsid w:val="002925AB"/>
    <w:rsid w:val="002929F2"/>
    <w:rsid w:val="00292CFC"/>
    <w:rsid w:val="0029398E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1C63"/>
    <w:rsid w:val="002B1DE4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C7A11"/>
    <w:rsid w:val="002D05FF"/>
    <w:rsid w:val="002D0E82"/>
    <w:rsid w:val="002D242A"/>
    <w:rsid w:val="002D27F1"/>
    <w:rsid w:val="002D2DCC"/>
    <w:rsid w:val="002D4AD5"/>
    <w:rsid w:val="002D4CDA"/>
    <w:rsid w:val="002D5686"/>
    <w:rsid w:val="002D5968"/>
    <w:rsid w:val="002D62D3"/>
    <w:rsid w:val="002D7D10"/>
    <w:rsid w:val="002E0737"/>
    <w:rsid w:val="002E0E78"/>
    <w:rsid w:val="002E2D02"/>
    <w:rsid w:val="002E3A9D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2F7958"/>
    <w:rsid w:val="00300013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74E"/>
    <w:rsid w:val="00321F17"/>
    <w:rsid w:val="00322785"/>
    <w:rsid w:val="00322C93"/>
    <w:rsid w:val="00323B66"/>
    <w:rsid w:val="00323D13"/>
    <w:rsid w:val="003259B7"/>
    <w:rsid w:val="00325F12"/>
    <w:rsid w:val="00326093"/>
    <w:rsid w:val="003302F0"/>
    <w:rsid w:val="00330BA3"/>
    <w:rsid w:val="00337D31"/>
    <w:rsid w:val="0034006F"/>
    <w:rsid w:val="00340124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4B2"/>
    <w:rsid w:val="00363A18"/>
    <w:rsid w:val="00364925"/>
    <w:rsid w:val="00364979"/>
    <w:rsid w:val="003664FE"/>
    <w:rsid w:val="003673A8"/>
    <w:rsid w:val="0036797D"/>
    <w:rsid w:val="0037299B"/>
    <w:rsid w:val="00372BA1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D4A"/>
    <w:rsid w:val="00393647"/>
    <w:rsid w:val="00395ACE"/>
    <w:rsid w:val="00396869"/>
    <w:rsid w:val="00396BD3"/>
    <w:rsid w:val="003A0620"/>
    <w:rsid w:val="003A16DF"/>
    <w:rsid w:val="003A45EA"/>
    <w:rsid w:val="003A5678"/>
    <w:rsid w:val="003A572A"/>
    <w:rsid w:val="003A6623"/>
    <w:rsid w:val="003B06FE"/>
    <w:rsid w:val="003B2C4D"/>
    <w:rsid w:val="003B5452"/>
    <w:rsid w:val="003B6CD7"/>
    <w:rsid w:val="003B6DA2"/>
    <w:rsid w:val="003B7791"/>
    <w:rsid w:val="003C074A"/>
    <w:rsid w:val="003C31BF"/>
    <w:rsid w:val="003C3372"/>
    <w:rsid w:val="003C4222"/>
    <w:rsid w:val="003C481C"/>
    <w:rsid w:val="003C7CE3"/>
    <w:rsid w:val="003D1132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EAF"/>
    <w:rsid w:val="003E5F4F"/>
    <w:rsid w:val="003E6122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AF8"/>
    <w:rsid w:val="00402BC7"/>
    <w:rsid w:val="004037F9"/>
    <w:rsid w:val="00404194"/>
    <w:rsid w:val="00404B7E"/>
    <w:rsid w:val="00404ED4"/>
    <w:rsid w:val="004052FF"/>
    <w:rsid w:val="00405547"/>
    <w:rsid w:val="00405CC4"/>
    <w:rsid w:val="00407BBF"/>
    <w:rsid w:val="004108E2"/>
    <w:rsid w:val="00411EAC"/>
    <w:rsid w:val="00412250"/>
    <w:rsid w:val="0041257B"/>
    <w:rsid w:val="00412C65"/>
    <w:rsid w:val="004145A3"/>
    <w:rsid w:val="00414A80"/>
    <w:rsid w:val="0042067D"/>
    <w:rsid w:val="00420EDF"/>
    <w:rsid w:val="004213F4"/>
    <w:rsid w:val="00421C1E"/>
    <w:rsid w:val="0042287F"/>
    <w:rsid w:val="004274C6"/>
    <w:rsid w:val="00427D58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20E2"/>
    <w:rsid w:val="004530CC"/>
    <w:rsid w:val="00453560"/>
    <w:rsid w:val="00453ED3"/>
    <w:rsid w:val="004556ED"/>
    <w:rsid w:val="00456712"/>
    <w:rsid w:val="0045726E"/>
    <w:rsid w:val="00460926"/>
    <w:rsid w:val="00462BBB"/>
    <w:rsid w:val="00463ED9"/>
    <w:rsid w:val="00465614"/>
    <w:rsid w:val="0046786D"/>
    <w:rsid w:val="00470CE3"/>
    <w:rsid w:val="00470E7D"/>
    <w:rsid w:val="0047243F"/>
    <w:rsid w:val="00473996"/>
    <w:rsid w:val="004747C1"/>
    <w:rsid w:val="0047503A"/>
    <w:rsid w:val="00476015"/>
    <w:rsid w:val="004806AA"/>
    <w:rsid w:val="0048082F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D4"/>
    <w:rsid w:val="00497530"/>
    <w:rsid w:val="004A009D"/>
    <w:rsid w:val="004A0926"/>
    <w:rsid w:val="004A489E"/>
    <w:rsid w:val="004A62BB"/>
    <w:rsid w:val="004A6B5A"/>
    <w:rsid w:val="004B106F"/>
    <w:rsid w:val="004B2550"/>
    <w:rsid w:val="004B28AF"/>
    <w:rsid w:val="004B2EA4"/>
    <w:rsid w:val="004B3196"/>
    <w:rsid w:val="004B537A"/>
    <w:rsid w:val="004C013D"/>
    <w:rsid w:val="004C0B83"/>
    <w:rsid w:val="004C3E5D"/>
    <w:rsid w:val="004C3E92"/>
    <w:rsid w:val="004C4355"/>
    <w:rsid w:val="004C4920"/>
    <w:rsid w:val="004C4949"/>
    <w:rsid w:val="004C5748"/>
    <w:rsid w:val="004C5D43"/>
    <w:rsid w:val="004C5F30"/>
    <w:rsid w:val="004C5F32"/>
    <w:rsid w:val="004C6032"/>
    <w:rsid w:val="004C6312"/>
    <w:rsid w:val="004C6A56"/>
    <w:rsid w:val="004C7112"/>
    <w:rsid w:val="004D162A"/>
    <w:rsid w:val="004D409F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7E2"/>
    <w:rsid w:val="004F37F3"/>
    <w:rsid w:val="004F38A3"/>
    <w:rsid w:val="004F57EC"/>
    <w:rsid w:val="004F5E98"/>
    <w:rsid w:val="004F7EA4"/>
    <w:rsid w:val="005011DC"/>
    <w:rsid w:val="00501B91"/>
    <w:rsid w:val="0050222E"/>
    <w:rsid w:val="005031A6"/>
    <w:rsid w:val="00506725"/>
    <w:rsid w:val="00507057"/>
    <w:rsid w:val="00511BCF"/>
    <w:rsid w:val="0051217B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2D82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A22"/>
    <w:rsid w:val="005863B7"/>
    <w:rsid w:val="00586E95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97FF1"/>
    <w:rsid w:val="005A2233"/>
    <w:rsid w:val="005A2E43"/>
    <w:rsid w:val="005A2F0A"/>
    <w:rsid w:val="005A473B"/>
    <w:rsid w:val="005A5CEE"/>
    <w:rsid w:val="005A5EB4"/>
    <w:rsid w:val="005A5FD8"/>
    <w:rsid w:val="005A794B"/>
    <w:rsid w:val="005A7D18"/>
    <w:rsid w:val="005B294F"/>
    <w:rsid w:val="005B29C3"/>
    <w:rsid w:val="005B3CC0"/>
    <w:rsid w:val="005B5B83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1A3"/>
    <w:rsid w:val="005E4B81"/>
    <w:rsid w:val="005E4F2D"/>
    <w:rsid w:val="005E63DD"/>
    <w:rsid w:val="005E6818"/>
    <w:rsid w:val="005E6CFC"/>
    <w:rsid w:val="005E7C86"/>
    <w:rsid w:val="005E7FC2"/>
    <w:rsid w:val="005F0069"/>
    <w:rsid w:val="005F15A6"/>
    <w:rsid w:val="005F19B2"/>
    <w:rsid w:val="005F1B24"/>
    <w:rsid w:val="005F2C26"/>
    <w:rsid w:val="005F5604"/>
    <w:rsid w:val="005F613A"/>
    <w:rsid w:val="005F78DD"/>
    <w:rsid w:val="005F7EBA"/>
    <w:rsid w:val="006004EB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2934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571"/>
    <w:rsid w:val="006336C9"/>
    <w:rsid w:val="006351D8"/>
    <w:rsid w:val="00635674"/>
    <w:rsid w:val="006357A1"/>
    <w:rsid w:val="00635C7A"/>
    <w:rsid w:val="006369B7"/>
    <w:rsid w:val="006378CF"/>
    <w:rsid w:val="00643760"/>
    <w:rsid w:val="00645FDE"/>
    <w:rsid w:val="006507AD"/>
    <w:rsid w:val="00660C12"/>
    <w:rsid w:val="00667343"/>
    <w:rsid w:val="00667635"/>
    <w:rsid w:val="00670FFE"/>
    <w:rsid w:val="00671464"/>
    <w:rsid w:val="00671A73"/>
    <w:rsid w:val="006725AC"/>
    <w:rsid w:val="00672977"/>
    <w:rsid w:val="00672A1A"/>
    <w:rsid w:val="00673A73"/>
    <w:rsid w:val="006742A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2F7F"/>
    <w:rsid w:val="00695B6E"/>
    <w:rsid w:val="006A4971"/>
    <w:rsid w:val="006A4AA5"/>
    <w:rsid w:val="006A76A8"/>
    <w:rsid w:val="006A77F5"/>
    <w:rsid w:val="006B1B14"/>
    <w:rsid w:val="006B3229"/>
    <w:rsid w:val="006B4D0F"/>
    <w:rsid w:val="006B6A42"/>
    <w:rsid w:val="006C0916"/>
    <w:rsid w:val="006C1974"/>
    <w:rsid w:val="006C1BA6"/>
    <w:rsid w:val="006C2AEE"/>
    <w:rsid w:val="006C2CE0"/>
    <w:rsid w:val="006C4FDE"/>
    <w:rsid w:val="006C5778"/>
    <w:rsid w:val="006C7955"/>
    <w:rsid w:val="006D08DB"/>
    <w:rsid w:val="006D141E"/>
    <w:rsid w:val="006D4032"/>
    <w:rsid w:val="006D6F12"/>
    <w:rsid w:val="006D742A"/>
    <w:rsid w:val="006D7ADC"/>
    <w:rsid w:val="006D7ECD"/>
    <w:rsid w:val="006E0618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754"/>
    <w:rsid w:val="00700861"/>
    <w:rsid w:val="00700AA4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08E"/>
    <w:rsid w:val="007153BB"/>
    <w:rsid w:val="00715412"/>
    <w:rsid w:val="00715469"/>
    <w:rsid w:val="007160EB"/>
    <w:rsid w:val="007217E7"/>
    <w:rsid w:val="00721CB2"/>
    <w:rsid w:val="00722FDE"/>
    <w:rsid w:val="00723A73"/>
    <w:rsid w:val="007271BB"/>
    <w:rsid w:val="00727735"/>
    <w:rsid w:val="00730EBB"/>
    <w:rsid w:val="007338BC"/>
    <w:rsid w:val="00733FF3"/>
    <w:rsid w:val="00735BC9"/>
    <w:rsid w:val="0073620A"/>
    <w:rsid w:val="00737122"/>
    <w:rsid w:val="00741C52"/>
    <w:rsid w:val="007448D7"/>
    <w:rsid w:val="00744C0F"/>
    <w:rsid w:val="0074798F"/>
    <w:rsid w:val="0075132C"/>
    <w:rsid w:val="007518CB"/>
    <w:rsid w:val="0075205A"/>
    <w:rsid w:val="007532D3"/>
    <w:rsid w:val="00754099"/>
    <w:rsid w:val="007544A1"/>
    <w:rsid w:val="00754FEC"/>
    <w:rsid w:val="007560C6"/>
    <w:rsid w:val="007573CD"/>
    <w:rsid w:val="0076096D"/>
    <w:rsid w:val="00760E7E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6EB1"/>
    <w:rsid w:val="007A739D"/>
    <w:rsid w:val="007A767D"/>
    <w:rsid w:val="007B04BB"/>
    <w:rsid w:val="007B2515"/>
    <w:rsid w:val="007B297A"/>
    <w:rsid w:val="007B4900"/>
    <w:rsid w:val="007B728E"/>
    <w:rsid w:val="007B7A42"/>
    <w:rsid w:val="007C13CF"/>
    <w:rsid w:val="007C14E1"/>
    <w:rsid w:val="007C19FA"/>
    <w:rsid w:val="007C1B47"/>
    <w:rsid w:val="007C35D0"/>
    <w:rsid w:val="007C453B"/>
    <w:rsid w:val="007C5269"/>
    <w:rsid w:val="007C7B42"/>
    <w:rsid w:val="007D0CE0"/>
    <w:rsid w:val="007D1223"/>
    <w:rsid w:val="007D16F3"/>
    <w:rsid w:val="007D2B9D"/>
    <w:rsid w:val="007D3055"/>
    <w:rsid w:val="007D3BB8"/>
    <w:rsid w:val="007D3CFD"/>
    <w:rsid w:val="007D4C2A"/>
    <w:rsid w:val="007D73DA"/>
    <w:rsid w:val="007E02B7"/>
    <w:rsid w:val="007E044B"/>
    <w:rsid w:val="007E2255"/>
    <w:rsid w:val="007E3A5A"/>
    <w:rsid w:val="007E55BC"/>
    <w:rsid w:val="007E60F6"/>
    <w:rsid w:val="007E62F6"/>
    <w:rsid w:val="007E680B"/>
    <w:rsid w:val="007F19F0"/>
    <w:rsid w:val="007F3E57"/>
    <w:rsid w:val="007F5D1C"/>
    <w:rsid w:val="007F6297"/>
    <w:rsid w:val="007F7785"/>
    <w:rsid w:val="008018DE"/>
    <w:rsid w:val="0080224A"/>
    <w:rsid w:val="00807EEC"/>
    <w:rsid w:val="00811732"/>
    <w:rsid w:val="00811E46"/>
    <w:rsid w:val="00812BE1"/>
    <w:rsid w:val="00813EB8"/>
    <w:rsid w:val="00814150"/>
    <w:rsid w:val="00820800"/>
    <w:rsid w:val="00820A32"/>
    <w:rsid w:val="008210AE"/>
    <w:rsid w:val="00821EC8"/>
    <w:rsid w:val="00822E0F"/>
    <w:rsid w:val="0082402E"/>
    <w:rsid w:val="00824134"/>
    <w:rsid w:val="00824FAC"/>
    <w:rsid w:val="00825143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4C1C"/>
    <w:rsid w:val="00836B6E"/>
    <w:rsid w:val="0084126E"/>
    <w:rsid w:val="00845174"/>
    <w:rsid w:val="008468AC"/>
    <w:rsid w:val="00847380"/>
    <w:rsid w:val="00847F2C"/>
    <w:rsid w:val="00847FDC"/>
    <w:rsid w:val="0085016F"/>
    <w:rsid w:val="008507B9"/>
    <w:rsid w:val="008533ED"/>
    <w:rsid w:val="00853FCA"/>
    <w:rsid w:val="00854448"/>
    <w:rsid w:val="00855D48"/>
    <w:rsid w:val="00856174"/>
    <w:rsid w:val="008568A6"/>
    <w:rsid w:val="00857764"/>
    <w:rsid w:val="00857AF7"/>
    <w:rsid w:val="00860DEA"/>
    <w:rsid w:val="00861045"/>
    <w:rsid w:val="008614F5"/>
    <w:rsid w:val="0086203C"/>
    <w:rsid w:val="00863AD5"/>
    <w:rsid w:val="00865C5F"/>
    <w:rsid w:val="00870128"/>
    <w:rsid w:val="00871751"/>
    <w:rsid w:val="008726A1"/>
    <w:rsid w:val="00872EE1"/>
    <w:rsid w:val="00873C66"/>
    <w:rsid w:val="00875B99"/>
    <w:rsid w:val="00876348"/>
    <w:rsid w:val="00876F32"/>
    <w:rsid w:val="00880C62"/>
    <w:rsid w:val="0088227A"/>
    <w:rsid w:val="00884585"/>
    <w:rsid w:val="0088575A"/>
    <w:rsid w:val="00886FAA"/>
    <w:rsid w:val="008875B7"/>
    <w:rsid w:val="00887AB0"/>
    <w:rsid w:val="00887E88"/>
    <w:rsid w:val="008913CD"/>
    <w:rsid w:val="00893619"/>
    <w:rsid w:val="00893918"/>
    <w:rsid w:val="00895B2B"/>
    <w:rsid w:val="00895CA9"/>
    <w:rsid w:val="008A1929"/>
    <w:rsid w:val="008A210E"/>
    <w:rsid w:val="008A4A3B"/>
    <w:rsid w:val="008A5E4E"/>
    <w:rsid w:val="008A6C50"/>
    <w:rsid w:val="008A6DB2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425B"/>
    <w:rsid w:val="008E4812"/>
    <w:rsid w:val="008E7C83"/>
    <w:rsid w:val="008E7D91"/>
    <w:rsid w:val="008F02C1"/>
    <w:rsid w:val="008F14C2"/>
    <w:rsid w:val="008F3AD0"/>
    <w:rsid w:val="008F479B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9E9"/>
    <w:rsid w:val="00906E6B"/>
    <w:rsid w:val="00911B6E"/>
    <w:rsid w:val="00911CC1"/>
    <w:rsid w:val="00913702"/>
    <w:rsid w:val="00915750"/>
    <w:rsid w:val="009158DF"/>
    <w:rsid w:val="00915FFF"/>
    <w:rsid w:val="00917417"/>
    <w:rsid w:val="00920BB0"/>
    <w:rsid w:val="00922308"/>
    <w:rsid w:val="00922333"/>
    <w:rsid w:val="00922963"/>
    <w:rsid w:val="00922EC7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29"/>
    <w:rsid w:val="009360D7"/>
    <w:rsid w:val="009405D4"/>
    <w:rsid w:val="0094342E"/>
    <w:rsid w:val="00943DC5"/>
    <w:rsid w:val="0094661A"/>
    <w:rsid w:val="00946D90"/>
    <w:rsid w:val="00952D2D"/>
    <w:rsid w:val="00955625"/>
    <w:rsid w:val="009559BF"/>
    <w:rsid w:val="009614C5"/>
    <w:rsid w:val="00961514"/>
    <w:rsid w:val="00962101"/>
    <w:rsid w:val="00965376"/>
    <w:rsid w:val="00967559"/>
    <w:rsid w:val="00971AD9"/>
    <w:rsid w:val="00971C3F"/>
    <w:rsid w:val="00973862"/>
    <w:rsid w:val="0097402F"/>
    <w:rsid w:val="009752EB"/>
    <w:rsid w:val="009759C9"/>
    <w:rsid w:val="009765B6"/>
    <w:rsid w:val="00976675"/>
    <w:rsid w:val="009811CC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787"/>
    <w:rsid w:val="00996512"/>
    <w:rsid w:val="00996E95"/>
    <w:rsid w:val="009A0252"/>
    <w:rsid w:val="009A0754"/>
    <w:rsid w:val="009A284A"/>
    <w:rsid w:val="009A3E77"/>
    <w:rsid w:val="009A47E3"/>
    <w:rsid w:val="009B41F8"/>
    <w:rsid w:val="009B4ACF"/>
    <w:rsid w:val="009B598A"/>
    <w:rsid w:val="009B7708"/>
    <w:rsid w:val="009B7C0F"/>
    <w:rsid w:val="009C0FF5"/>
    <w:rsid w:val="009C1338"/>
    <w:rsid w:val="009C1EB7"/>
    <w:rsid w:val="009C2DF8"/>
    <w:rsid w:val="009C3C2F"/>
    <w:rsid w:val="009C3C55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8EB"/>
    <w:rsid w:val="009D7CB4"/>
    <w:rsid w:val="009E050E"/>
    <w:rsid w:val="009E165B"/>
    <w:rsid w:val="009E16B1"/>
    <w:rsid w:val="009E2C50"/>
    <w:rsid w:val="009E3A5C"/>
    <w:rsid w:val="009E476A"/>
    <w:rsid w:val="009E608E"/>
    <w:rsid w:val="009E652E"/>
    <w:rsid w:val="009F0663"/>
    <w:rsid w:val="009F0FD8"/>
    <w:rsid w:val="009F2F6E"/>
    <w:rsid w:val="009F6638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5D08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5C17"/>
    <w:rsid w:val="00A36EB9"/>
    <w:rsid w:val="00A40F2E"/>
    <w:rsid w:val="00A41B15"/>
    <w:rsid w:val="00A42E6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33CF"/>
    <w:rsid w:val="00A66613"/>
    <w:rsid w:val="00A67B72"/>
    <w:rsid w:val="00A70335"/>
    <w:rsid w:val="00A73357"/>
    <w:rsid w:val="00A73D13"/>
    <w:rsid w:val="00A74C1D"/>
    <w:rsid w:val="00A74C3A"/>
    <w:rsid w:val="00A74DB8"/>
    <w:rsid w:val="00A76817"/>
    <w:rsid w:val="00A768D9"/>
    <w:rsid w:val="00A8288D"/>
    <w:rsid w:val="00A8321D"/>
    <w:rsid w:val="00A8398F"/>
    <w:rsid w:val="00A8645D"/>
    <w:rsid w:val="00A8797F"/>
    <w:rsid w:val="00A90AEC"/>
    <w:rsid w:val="00A91449"/>
    <w:rsid w:val="00A916FD"/>
    <w:rsid w:val="00A9214E"/>
    <w:rsid w:val="00A9317B"/>
    <w:rsid w:val="00A93C05"/>
    <w:rsid w:val="00A941C0"/>
    <w:rsid w:val="00A94FB5"/>
    <w:rsid w:val="00A95172"/>
    <w:rsid w:val="00A952B2"/>
    <w:rsid w:val="00AA018F"/>
    <w:rsid w:val="00AA075D"/>
    <w:rsid w:val="00AA1302"/>
    <w:rsid w:val="00AA2009"/>
    <w:rsid w:val="00AA203F"/>
    <w:rsid w:val="00AA3C6E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D0950"/>
    <w:rsid w:val="00AD0D83"/>
    <w:rsid w:val="00AD1588"/>
    <w:rsid w:val="00AD15E2"/>
    <w:rsid w:val="00AD6808"/>
    <w:rsid w:val="00AE0BC4"/>
    <w:rsid w:val="00AE15DD"/>
    <w:rsid w:val="00AE21CC"/>
    <w:rsid w:val="00AE26F0"/>
    <w:rsid w:val="00AE2BF4"/>
    <w:rsid w:val="00AE2EE6"/>
    <w:rsid w:val="00AE4524"/>
    <w:rsid w:val="00AE5141"/>
    <w:rsid w:val="00AE5837"/>
    <w:rsid w:val="00AF04F1"/>
    <w:rsid w:val="00AF0DA9"/>
    <w:rsid w:val="00AF4298"/>
    <w:rsid w:val="00AF487C"/>
    <w:rsid w:val="00AF4DB5"/>
    <w:rsid w:val="00AF554C"/>
    <w:rsid w:val="00AF59A4"/>
    <w:rsid w:val="00AF5A05"/>
    <w:rsid w:val="00AF6140"/>
    <w:rsid w:val="00AF6597"/>
    <w:rsid w:val="00AF6BE8"/>
    <w:rsid w:val="00B00580"/>
    <w:rsid w:val="00B00F8F"/>
    <w:rsid w:val="00B01248"/>
    <w:rsid w:val="00B012A3"/>
    <w:rsid w:val="00B01E13"/>
    <w:rsid w:val="00B0242A"/>
    <w:rsid w:val="00B02619"/>
    <w:rsid w:val="00B028BB"/>
    <w:rsid w:val="00B03971"/>
    <w:rsid w:val="00B04681"/>
    <w:rsid w:val="00B060DA"/>
    <w:rsid w:val="00B064F4"/>
    <w:rsid w:val="00B06D6E"/>
    <w:rsid w:val="00B078DE"/>
    <w:rsid w:val="00B12328"/>
    <w:rsid w:val="00B13826"/>
    <w:rsid w:val="00B139C7"/>
    <w:rsid w:val="00B13B74"/>
    <w:rsid w:val="00B15E15"/>
    <w:rsid w:val="00B16B1E"/>
    <w:rsid w:val="00B17D59"/>
    <w:rsid w:val="00B2032B"/>
    <w:rsid w:val="00B21233"/>
    <w:rsid w:val="00B21ECE"/>
    <w:rsid w:val="00B230B3"/>
    <w:rsid w:val="00B233C0"/>
    <w:rsid w:val="00B23F95"/>
    <w:rsid w:val="00B24FB4"/>
    <w:rsid w:val="00B27F9B"/>
    <w:rsid w:val="00B32493"/>
    <w:rsid w:val="00B324BA"/>
    <w:rsid w:val="00B32570"/>
    <w:rsid w:val="00B332FF"/>
    <w:rsid w:val="00B34552"/>
    <w:rsid w:val="00B35DBE"/>
    <w:rsid w:val="00B361E3"/>
    <w:rsid w:val="00B40A13"/>
    <w:rsid w:val="00B40E44"/>
    <w:rsid w:val="00B45A4F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5FC"/>
    <w:rsid w:val="00B7162F"/>
    <w:rsid w:val="00B72531"/>
    <w:rsid w:val="00B7457B"/>
    <w:rsid w:val="00B76556"/>
    <w:rsid w:val="00B76EFB"/>
    <w:rsid w:val="00B77792"/>
    <w:rsid w:val="00B77ACF"/>
    <w:rsid w:val="00B77C3A"/>
    <w:rsid w:val="00B80422"/>
    <w:rsid w:val="00B824C6"/>
    <w:rsid w:val="00B836B9"/>
    <w:rsid w:val="00B85FED"/>
    <w:rsid w:val="00B86450"/>
    <w:rsid w:val="00B86A8D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A14AC"/>
    <w:rsid w:val="00BA1AED"/>
    <w:rsid w:val="00BA41E7"/>
    <w:rsid w:val="00BA551C"/>
    <w:rsid w:val="00BA7200"/>
    <w:rsid w:val="00BA7323"/>
    <w:rsid w:val="00BB1099"/>
    <w:rsid w:val="00BB2F36"/>
    <w:rsid w:val="00BB3DF6"/>
    <w:rsid w:val="00BB3F86"/>
    <w:rsid w:val="00BB4661"/>
    <w:rsid w:val="00BB5C60"/>
    <w:rsid w:val="00BB5F6F"/>
    <w:rsid w:val="00BB7812"/>
    <w:rsid w:val="00BC0541"/>
    <w:rsid w:val="00BC1180"/>
    <w:rsid w:val="00BC1D67"/>
    <w:rsid w:val="00BC2E34"/>
    <w:rsid w:val="00BC31BE"/>
    <w:rsid w:val="00BC581D"/>
    <w:rsid w:val="00BC65A5"/>
    <w:rsid w:val="00BD07BE"/>
    <w:rsid w:val="00BD1ABA"/>
    <w:rsid w:val="00BD2FBD"/>
    <w:rsid w:val="00BD366C"/>
    <w:rsid w:val="00BD5BAA"/>
    <w:rsid w:val="00BD5C9A"/>
    <w:rsid w:val="00BD6134"/>
    <w:rsid w:val="00BD66D9"/>
    <w:rsid w:val="00BD6B9B"/>
    <w:rsid w:val="00BD7CAA"/>
    <w:rsid w:val="00BD7D47"/>
    <w:rsid w:val="00BD7F08"/>
    <w:rsid w:val="00BE045C"/>
    <w:rsid w:val="00BE17BA"/>
    <w:rsid w:val="00BE2252"/>
    <w:rsid w:val="00BE6D67"/>
    <w:rsid w:val="00BE6D93"/>
    <w:rsid w:val="00BE6E2F"/>
    <w:rsid w:val="00BF1565"/>
    <w:rsid w:val="00BF182B"/>
    <w:rsid w:val="00BF1D8C"/>
    <w:rsid w:val="00BF2DFF"/>
    <w:rsid w:val="00BF40E4"/>
    <w:rsid w:val="00BF5380"/>
    <w:rsid w:val="00BF53E0"/>
    <w:rsid w:val="00BF68A8"/>
    <w:rsid w:val="00BF7FAC"/>
    <w:rsid w:val="00C008DE"/>
    <w:rsid w:val="00C014F1"/>
    <w:rsid w:val="00C0396B"/>
    <w:rsid w:val="00C03EC9"/>
    <w:rsid w:val="00C05AE0"/>
    <w:rsid w:val="00C05AEE"/>
    <w:rsid w:val="00C06D6B"/>
    <w:rsid w:val="00C06EF2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24753"/>
    <w:rsid w:val="00C25250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CB1"/>
    <w:rsid w:val="00C54FB3"/>
    <w:rsid w:val="00C56513"/>
    <w:rsid w:val="00C577CB"/>
    <w:rsid w:val="00C57859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1D2A"/>
    <w:rsid w:val="00C82958"/>
    <w:rsid w:val="00C82A57"/>
    <w:rsid w:val="00C8513D"/>
    <w:rsid w:val="00C86785"/>
    <w:rsid w:val="00C87498"/>
    <w:rsid w:val="00C90359"/>
    <w:rsid w:val="00C9182B"/>
    <w:rsid w:val="00C96E1B"/>
    <w:rsid w:val="00C9702A"/>
    <w:rsid w:val="00C9793F"/>
    <w:rsid w:val="00CA042A"/>
    <w:rsid w:val="00CA1012"/>
    <w:rsid w:val="00CA1260"/>
    <w:rsid w:val="00CA1F84"/>
    <w:rsid w:val="00CA2306"/>
    <w:rsid w:val="00CA4C65"/>
    <w:rsid w:val="00CA7695"/>
    <w:rsid w:val="00CA7F34"/>
    <w:rsid w:val="00CB02A5"/>
    <w:rsid w:val="00CB0847"/>
    <w:rsid w:val="00CB1BC1"/>
    <w:rsid w:val="00CB213A"/>
    <w:rsid w:val="00CB3D05"/>
    <w:rsid w:val="00CB449F"/>
    <w:rsid w:val="00CB4EAD"/>
    <w:rsid w:val="00CB5E16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1F23"/>
    <w:rsid w:val="00CD3458"/>
    <w:rsid w:val="00CD61EC"/>
    <w:rsid w:val="00CD6824"/>
    <w:rsid w:val="00CD714F"/>
    <w:rsid w:val="00CE1F1D"/>
    <w:rsid w:val="00CE219C"/>
    <w:rsid w:val="00CE5032"/>
    <w:rsid w:val="00CE66E8"/>
    <w:rsid w:val="00CF0E45"/>
    <w:rsid w:val="00CF20FF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3018"/>
    <w:rsid w:val="00D1339E"/>
    <w:rsid w:val="00D159EA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26E76"/>
    <w:rsid w:val="00D3020A"/>
    <w:rsid w:val="00D31872"/>
    <w:rsid w:val="00D32055"/>
    <w:rsid w:val="00D32176"/>
    <w:rsid w:val="00D32C56"/>
    <w:rsid w:val="00D33725"/>
    <w:rsid w:val="00D33D91"/>
    <w:rsid w:val="00D3475D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283"/>
    <w:rsid w:val="00D649A5"/>
    <w:rsid w:val="00D64F1F"/>
    <w:rsid w:val="00D668A8"/>
    <w:rsid w:val="00D67BD9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37C"/>
    <w:rsid w:val="00D85AA2"/>
    <w:rsid w:val="00D861AE"/>
    <w:rsid w:val="00D86CE8"/>
    <w:rsid w:val="00D876EC"/>
    <w:rsid w:val="00D90F3A"/>
    <w:rsid w:val="00D912E4"/>
    <w:rsid w:val="00D92048"/>
    <w:rsid w:val="00D927EF"/>
    <w:rsid w:val="00D93756"/>
    <w:rsid w:val="00D9463F"/>
    <w:rsid w:val="00D954F5"/>
    <w:rsid w:val="00D9565F"/>
    <w:rsid w:val="00D9690E"/>
    <w:rsid w:val="00D96A40"/>
    <w:rsid w:val="00D97A68"/>
    <w:rsid w:val="00DA04CE"/>
    <w:rsid w:val="00DA4CC2"/>
    <w:rsid w:val="00DA4D0D"/>
    <w:rsid w:val="00DA51EF"/>
    <w:rsid w:val="00DA748E"/>
    <w:rsid w:val="00DB04B5"/>
    <w:rsid w:val="00DB093D"/>
    <w:rsid w:val="00DB1BE7"/>
    <w:rsid w:val="00DB2997"/>
    <w:rsid w:val="00DB364B"/>
    <w:rsid w:val="00DB551A"/>
    <w:rsid w:val="00DB64D3"/>
    <w:rsid w:val="00DB740F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3EFC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3E78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654"/>
    <w:rsid w:val="00E02CE7"/>
    <w:rsid w:val="00E02DF1"/>
    <w:rsid w:val="00E0327E"/>
    <w:rsid w:val="00E075FA"/>
    <w:rsid w:val="00E109C5"/>
    <w:rsid w:val="00E13388"/>
    <w:rsid w:val="00E14A9B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491B"/>
    <w:rsid w:val="00E36170"/>
    <w:rsid w:val="00E370AD"/>
    <w:rsid w:val="00E41A88"/>
    <w:rsid w:val="00E41DCF"/>
    <w:rsid w:val="00E44672"/>
    <w:rsid w:val="00E46FFA"/>
    <w:rsid w:val="00E47EB9"/>
    <w:rsid w:val="00E52846"/>
    <w:rsid w:val="00E52B56"/>
    <w:rsid w:val="00E52E5E"/>
    <w:rsid w:val="00E54ABD"/>
    <w:rsid w:val="00E54AE6"/>
    <w:rsid w:val="00E54DA4"/>
    <w:rsid w:val="00E575C7"/>
    <w:rsid w:val="00E579D9"/>
    <w:rsid w:val="00E6143D"/>
    <w:rsid w:val="00E617BA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241"/>
    <w:rsid w:val="00E74916"/>
    <w:rsid w:val="00E75873"/>
    <w:rsid w:val="00E76EC7"/>
    <w:rsid w:val="00E80354"/>
    <w:rsid w:val="00E8574F"/>
    <w:rsid w:val="00E85A0B"/>
    <w:rsid w:val="00E90054"/>
    <w:rsid w:val="00E9034F"/>
    <w:rsid w:val="00E90FCB"/>
    <w:rsid w:val="00E917CA"/>
    <w:rsid w:val="00E92183"/>
    <w:rsid w:val="00E94B21"/>
    <w:rsid w:val="00EA0F20"/>
    <w:rsid w:val="00EA158D"/>
    <w:rsid w:val="00EA1E43"/>
    <w:rsid w:val="00EA2CE4"/>
    <w:rsid w:val="00EA30A6"/>
    <w:rsid w:val="00EA4244"/>
    <w:rsid w:val="00EA42AA"/>
    <w:rsid w:val="00EA44B5"/>
    <w:rsid w:val="00EA5D87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2749"/>
    <w:rsid w:val="00EC33F5"/>
    <w:rsid w:val="00EC3CB6"/>
    <w:rsid w:val="00EC5983"/>
    <w:rsid w:val="00EC667A"/>
    <w:rsid w:val="00EC6866"/>
    <w:rsid w:val="00ED26EE"/>
    <w:rsid w:val="00ED301D"/>
    <w:rsid w:val="00ED427F"/>
    <w:rsid w:val="00ED4737"/>
    <w:rsid w:val="00ED4ED2"/>
    <w:rsid w:val="00ED7877"/>
    <w:rsid w:val="00ED7B1F"/>
    <w:rsid w:val="00EE1593"/>
    <w:rsid w:val="00EE1984"/>
    <w:rsid w:val="00EE2EE4"/>
    <w:rsid w:val="00EE3066"/>
    <w:rsid w:val="00EE37B1"/>
    <w:rsid w:val="00EE4798"/>
    <w:rsid w:val="00EE628D"/>
    <w:rsid w:val="00EE77F8"/>
    <w:rsid w:val="00EF05BE"/>
    <w:rsid w:val="00EF0677"/>
    <w:rsid w:val="00EF19E1"/>
    <w:rsid w:val="00EF2BDC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163"/>
    <w:rsid w:val="00F03EA5"/>
    <w:rsid w:val="00F04541"/>
    <w:rsid w:val="00F04EA2"/>
    <w:rsid w:val="00F058DD"/>
    <w:rsid w:val="00F05AE7"/>
    <w:rsid w:val="00F108FD"/>
    <w:rsid w:val="00F11E45"/>
    <w:rsid w:val="00F11EFB"/>
    <w:rsid w:val="00F140CC"/>
    <w:rsid w:val="00F14570"/>
    <w:rsid w:val="00F1548F"/>
    <w:rsid w:val="00F15B21"/>
    <w:rsid w:val="00F16F5E"/>
    <w:rsid w:val="00F1731D"/>
    <w:rsid w:val="00F17804"/>
    <w:rsid w:val="00F17F86"/>
    <w:rsid w:val="00F2147D"/>
    <w:rsid w:val="00F2395D"/>
    <w:rsid w:val="00F25670"/>
    <w:rsid w:val="00F26B25"/>
    <w:rsid w:val="00F26BC3"/>
    <w:rsid w:val="00F2727E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A17"/>
    <w:rsid w:val="00F43D57"/>
    <w:rsid w:val="00F45E64"/>
    <w:rsid w:val="00F510DB"/>
    <w:rsid w:val="00F51850"/>
    <w:rsid w:val="00F51A94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42C2"/>
    <w:rsid w:val="00F64C36"/>
    <w:rsid w:val="00F653EA"/>
    <w:rsid w:val="00F65818"/>
    <w:rsid w:val="00F66309"/>
    <w:rsid w:val="00F663AD"/>
    <w:rsid w:val="00F67C21"/>
    <w:rsid w:val="00F7100F"/>
    <w:rsid w:val="00F76FA5"/>
    <w:rsid w:val="00F81FBA"/>
    <w:rsid w:val="00F839F3"/>
    <w:rsid w:val="00F83FBD"/>
    <w:rsid w:val="00F8417B"/>
    <w:rsid w:val="00F841D7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497"/>
    <w:rsid w:val="00F979C6"/>
    <w:rsid w:val="00F97AA0"/>
    <w:rsid w:val="00FA1444"/>
    <w:rsid w:val="00FA2104"/>
    <w:rsid w:val="00FA2468"/>
    <w:rsid w:val="00FA25D5"/>
    <w:rsid w:val="00FA2E25"/>
    <w:rsid w:val="00FA4595"/>
    <w:rsid w:val="00FA4637"/>
    <w:rsid w:val="00FA65B0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4C9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0897"/>
    <w:rsid w:val="00FD1079"/>
    <w:rsid w:val="00FD1DDE"/>
    <w:rsid w:val="00FD217A"/>
    <w:rsid w:val="00FD23BA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  <w:rsid w:val="00FF6E6A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26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NagwekZnak">
    <w:name w:val="Nagłówek Znak"/>
    <w:basedOn w:val="Domylnaczcionkaakapitu"/>
    <w:link w:val="Nagwek"/>
    <w:uiPriority w:val="99"/>
    <w:rsid w:val="00090DB8"/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0AA4"/>
    <w:rPr>
      <w:b/>
      <w:sz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773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9360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NagwekZnak">
    <w:name w:val="Nagłówek Znak"/>
    <w:basedOn w:val="Domylnaczcionkaakapitu"/>
    <w:link w:val="Nagwek"/>
    <w:uiPriority w:val="99"/>
    <w:rsid w:val="00090DB8"/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0AA4"/>
    <w:rPr>
      <w:b/>
      <w:sz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773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9360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590e3c3a-bbc4-4b99-8553-6369423d12d6" TargetMode="External"/><Relationship Id="rId18" Type="http://schemas.openxmlformats.org/officeDocument/2006/relationships/hyperlink" Target="mailto:aszymanowski@opera.poznan.pl" TargetMode="External"/><Relationship Id="rId26" Type="http://schemas.openxmlformats.org/officeDocument/2006/relationships/hyperlink" Target="https://media.ezamowienia.gov.pl/pod/2021/10/Oferty-5.1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ezamowienia.gov.pl/pl/komponent-edukacyjny/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590e3c3a-bbc4-4b99-8553-6369423d12d6" TargetMode="External"/><Relationship Id="rId17" Type="http://schemas.openxmlformats.org/officeDocument/2006/relationships/hyperlink" Target="mailto:mbajer@opera.poznan.pl" TargetMode="External"/><Relationship Id="rId25" Type="http://schemas.openxmlformats.org/officeDocument/2006/relationships/hyperlink" Target="https://media.ezamowienia.gov.pl/pod/2021/10/Oferty-5.1.pdf" TargetMode="Externa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ezamowienia.gov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kretariat@opera.poznan.pl" TargetMode="External"/><Relationship Id="rId24" Type="http://schemas.openxmlformats.org/officeDocument/2006/relationships/hyperlink" Target="https://ezamowienia.gov.pl" TargetMode="External"/><Relationship Id="rId32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hyperlink" Target="mailto:sekretariat@opera.poznan.pl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opera.poznan.pl/pl/polityka-prywatnosci" TargetMode="External"/><Relationship Id="rId19" Type="http://schemas.openxmlformats.org/officeDocument/2006/relationships/hyperlink" Target="https://ezamowienia.gov.pl/mp-client/search/list/ocds-148610-590e3c3a-bbc4-4b99-8553-6369423d12d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sekretariat@opera.poznan.pl" TargetMode="External"/><Relationship Id="rId22" Type="http://schemas.openxmlformats.org/officeDocument/2006/relationships/hyperlink" Target="mailto:sekretariat@opera.poznan.pl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8937E-AAC8-4BA4-850B-B62FFFD0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8995</Words>
  <Characters>53974</Characters>
  <Application>Microsoft Office Word</Application>
  <DocSecurity>0</DocSecurity>
  <Lines>449</Lines>
  <Paragraphs>125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62844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2026-04-22T07:13:00Z</dcterms:created>
  <dcterms:modified xsi:type="dcterms:W3CDTF">2026-04-22T07:13:00Z</dcterms:modified>
</cp:coreProperties>
</file>