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94C0" w14:textId="316D08D7" w:rsidR="00BE3DA5" w:rsidRDefault="00DE6A0D" w:rsidP="00BE3DA5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</w:t>
      </w:r>
      <w:r w:rsidR="00BE3DA5">
        <w:rPr>
          <w:rFonts w:cs="Arial"/>
          <w:b/>
          <w:color w:val="000000" w:themeColor="text1"/>
          <w:szCs w:val="20"/>
        </w:rPr>
        <w:t>.271.</w:t>
      </w:r>
      <w:r w:rsidR="00776DC6">
        <w:rPr>
          <w:rFonts w:cs="Arial"/>
          <w:b/>
          <w:color w:val="000000" w:themeColor="text1"/>
          <w:szCs w:val="20"/>
        </w:rPr>
        <w:t>0</w:t>
      </w:r>
      <w:r w:rsidR="00D31AE1">
        <w:rPr>
          <w:rFonts w:cs="Arial"/>
          <w:b/>
          <w:color w:val="000000" w:themeColor="text1"/>
          <w:szCs w:val="20"/>
        </w:rPr>
        <w:t>3</w:t>
      </w:r>
      <w:r w:rsidR="00BE3DA5">
        <w:rPr>
          <w:rFonts w:cs="Arial"/>
          <w:b/>
          <w:color w:val="000000" w:themeColor="text1"/>
          <w:szCs w:val="20"/>
        </w:rPr>
        <w:t>.202</w:t>
      </w:r>
      <w:r w:rsidR="00C30F99">
        <w:rPr>
          <w:rFonts w:cs="Arial"/>
          <w:b/>
          <w:color w:val="000000" w:themeColor="text1"/>
          <w:szCs w:val="20"/>
        </w:rPr>
        <w:t>6</w:t>
      </w:r>
    </w:p>
    <w:p w14:paraId="202E8671" w14:textId="0BA6F3C8" w:rsidR="00C50DC2" w:rsidRPr="00E23A62" w:rsidRDefault="003558C1" w:rsidP="00E23A62">
      <w:pPr>
        <w:pStyle w:val="tekstdokumentu"/>
      </w:pPr>
      <w:r w:rsidRPr="00571FCB">
        <w:tab/>
      </w:r>
      <w:r w:rsidR="00292A67">
        <w:t>Załącznik N</w:t>
      </w:r>
      <w:r w:rsidR="00374A69" w:rsidRPr="00571FCB">
        <w:t xml:space="preserve">r </w:t>
      </w:r>
      <w:r w:rsidR="00923791" w:rsidRPr="00571FCB">
        <w:t>2</w:t>
      </w:r>
      <w:r w:rsidR="00B65807" w:rsidRPr="00571FCB">
        <w:t xml:space="preserve"> do S</w:t>
      </w:r>
      <w:r w:rsidR="005551A5" w:rsidRPr="00571FCB">
        <w:t>W</w:t>
      </w:r>
      <w:r w:rsidR="00B65807" w:rsidRPr="00571FCB">
        <w:t>Z</w:t>
      </w:r>
    </w:p>
    <w:p w14:paraId="33E866EE" w14:textId="77777777" w:rsidR="00A029EC" w:rsidRDefault="00B65807" w:rsidP="00151D9B">
      <w:pPr>
        <w:jc w:val="center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FORMULARZ OFERTOWY</w:t>
      </w:r>
    </w:p>
    <w:p w14:paraId="75C1960B" w14:textId="77777777" w:rsidR="00A029EC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1EA61F2E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606F2DD" w14:textId="1711C488" w:rsidR="00B65807" w:rsidRPr="00571FC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Cs w:val="20"/>
        </w:rPr>
        <w:tab/>
      </w:r>
      <w:r w:rsidRPr="00571FCB">
        <w:rPr>
          <w:rFonts w:cs="Arial"/>
          <w:color w:val="000000" w:themeColor="text1"/>
          <w:sz w:val="18"/>
          <w:szCs w:val="18"/>
        </w:rPr>
        <w:t xml:space="preserve">(pełna nazwa i adres </w:t>
      </w:r>
      <w:r w:rsidR="00C43CCF" w:rsidRPr="00571FCB">
        <w:rPr>
          <w:rFonts w:cs="Arial"/>
          <w:color w:val="000000" w:themeColor="text1"/>
          <w:sz w:val="18"/>
          <w:szCs w:val="18"/>
        </w:rPr>
        <w:t>Wykonawcy) *</w:t>
      </w:r>
    </w:p>
    <w:p w14:paraId="339FE93E" w14:textId="77777777" w:rsidR="00A029EC" w:rsidRPr="00151D9B" w:rsidRDefault="00B65807" w:rsidP="00151D9B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8C3CB03" w14:textId="77777777" w:rsidR="00A029EC" w:rsidRPr="00151D9B" w:rsidRDefault="00B65807" w:rsidP="00151D9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REGON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NIP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2A50039D" w14:textId="77777777" w:rsidR="00A029EC" w:rsidRPr="00151D9B" w:rsidRDefault="00B65807" w:rsidP="00151D9B">
      <w:pPr>
        <w:tabs>
          <w:tab w:val="left" w:leader="dot" w:pos="4395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tel.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proofErr w:type="spellStart"/>
      <w:r w:rsidRPr="00571FCB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571FCB">
        <w:rPr>
          <w:rFonts w:cs="Arial"/>
          <w:color w:val="000000" w:themeColor="text1"/>
          <w:szCs w:val="20"/>
          <w:lang w:val="en-US"/>
        </w:rPr>
        <w:t xml:space="preserve"> e-mail</w:t>
      </w:r>
      <w:r w:rsid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5AA7697D" w14:textId="77777777" w:rsidR="00571FCB" w:rsidRPr="00776DC6" w:rsidRDefault="00857D9D" w:rsidP="00571FCB">
      <w:pPr>
        <w:tabs>
          <w:tab w:val="left" w:leader="dot" w:pos="2793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</w:rPr>
      </w:pPr>
      <w:r>
        <w:rPr>
          <w:rFonts w:cs="Arial"/>
          <w:bCs/>
          <w:color w:val="000000" w:themeColor="text1"/>
          <w:szCs w:val="20"/>
        </w:rPr>
        <w:t>województwo siedziby Wykonawcy</w:t>
      </w:r>
      <w:r w:rsidR="00571FCB" w:rsidRPr="00571FCB">
        <w:rPr>
          <w:rFonts w:cs="Arial"/>
          <w:bCs/>
          <w:color w:val="000000" w:themeColor="text1"/>
          <w:szCs w:val="20"/>
        </w:rPr>
        <w:t>:</w:t>
      </w:r>
      <w:r w:rsidR="00571FCB" w:rsidRPr="00571FCB">
        <w:rPr>
          <w:rFonts w:cs="Arial"/>
          <w:b/>
          <w:bCs/>
          <w:color w:val="000000" w:themeColor="text1"/>
          <w:szCs w:val="20"/>
        </w:rPr>
        <w:tab/>
      </w:r>
    </w:p>
    <w:p w14:paraId="6386B6E0" w14:textId="77777777" w:rsidR="00A029EC" w:rsidRDefault="00A029EC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</w:p>
    <w:p w14:paraId="4222A0BE" w14:textId="77777777" w:rsidR="00FB40BE" w:rsidRPr="00571FCB" w:rsidRDefault="00FB40BE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 xml:space="preserve">reprezentowany przez: </w:t>
      </w:r>
      <w:r w:rsidRPr="00571FCB">
        <w:rPr>
          <w:rFonts w:cs="Arial"/>
          <w:b/>
          <w:color w:val="000000" w:themeColor="text1"/>
          <w:szCs w:val="20"/>
        </w:rPr>
        <w:tab/>
      </w:r>
    </w:p>
    <w:p w14:paraId="457D6C0B" w14:textId="77777777" w:rsidR="00FB40BE" w:rsidRPr="002E607C" w:rsidRDefault="00FB40BE" w:rsidP="007F5FA6">
      <w:pPr>
        <w:rPr>
          <w:rFonts w:cs="Arial"/>
          <w:color w:val="000000" w:themeColor="text1"/>
          <w:sz w:val="16"/>
          <w:szCs w:val="16"/>
        </w:rPr>
      </w:pPr>
      <w:r w:rsidRPr="002E607C">
        <w:rPr>
          <w:rFonts w:cs="Arial"/>
          <w:color w:val="000000" w:themeColor="text1"/>
          <w:sz w:val="16"/>
          <w:szCs w:val="16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2E607C">
        <w:rPr>
          <w:rFonts w:cs="Arial"/>
          <w:color w:val="000000" w:themeColor="text1"/>
          <w:sz w:val="16"/>
          <w:szCs w:val="16"/>
        </w:rPr>
        <w:t>)</w:t>
      </w:r>
    </w:p>
    <w:p w14:paraId="6B9620FC" w14:textId="77777777" w:rsidR="00B20096" w:rsidRPr="008021EA" w:rsidRDefault="00B20096" w:rsidP="00B20096">
      <w:pPr>
        <w:rPr>
          <w:rFonts w:cs="Arial"/>
          <w:color w:val="000000" w:themeColor="text1"/>
          <w:szCs w:val="20"/>
        </w:rPr>
      </w:pPr>
    </w:p>
    <w:p w14:paraId="797C63F9" w14:textId="4B4D5F78" w:rsidR="00B20096" w:rsidRPr="00B20096" w:rsidRDefault="00B20096" w:rsidP="00B20096">
      <w:r w:rsidRPr="00B20096">
        <w:rPr>
          <w:b/>
          <w:bCs/>
        </w:rPr>
        <w:t xml:space="preserve">DANE KONTAKTOWE WYKONAWCY NA PLATFORMIE </w:t>
      </w:r>
      <w:proofErr w:type="spellStart"/>
      <w:r w:rsidRPr="00B20096">
        <w:rPr>
          <w:b/>
          <w:bCs/>
        </w:rPr>
        <w:t>eZ</w:t>
      </w:r>
      <w:r w:rsidR="0014053D">
        <w:rPr>
          <w:b/>
          <w:bCs/>
        </w:rPr>
        <w:t>amówienia</w:t>
      </w:r>
      <w:proofErr w:type="spellEnd"/>
      <w:r w:rsidR="0014053D">
        <w:rPr>
          <w:b/>
          <w:bCs/>
        </w:rPr>
        <w:t xml:space="preserve"> (</w:t>
      </w:r>
      <w:r w:rsidRPr="00B20096">
        <w:t>dane konta</w:t>
      </w:r>
      <w:r w:rsidR="0014053D">
        <w:t xml:space="preserve"> Wykonawcy</w:t>
      </w:r>
      <w:r w:rsidRPr="00B20096">
        <w:t xml:space="preserve"> na platformie </w:t>
      </w:r>
      <w:proofErr w:type="spellStart"/>
      <w:r w:rsidRPr="00B20096">
        <w:t>eZamówienia</w:t>
      </w:r>
      <w:proofErr w:type="spellEnd"/>
      <w:r w:rsidRPr="00B20096">
        <w:t xml:space="preserve">, do prowadzenia komunikacji z </w:t>
      </w:r>
      <w:r w:rsidR="00CA2652">
        <w:t>Zamawiającym</w:t>
      </w:r>
      <w:r w:rsidR="0014053D">
        <w:t>):</w:t>
      </w:r>
    </w:p>
    <w:p w14:paraId="34142E2F" w14:textId="37E01136" w:rsidR="00B20096" w:rsidRPr="00B20096" w:rsidRDefault="00B20096" w:rsidP="00B20096">
      <w:r w:rsidRPr="00B20096">
        <w:tab/>
      </w:r>
    </w:p>
    <w:p w14:paraId="053C9C1E" w14:textId="2AA08F67" w:rsidR="00B20096" w:rsidRDefault="00B20096" w:rsidP="00B20096">
      <w:r w:rsidRPr="00B20096">
        <w:rPr>
          <w:b/>
          <w:bCs/>
        </w:rPr>
        <w:t>ID techniczne</w:t>
      </w:r>
      <w:r w:rsidRPr="00B20096">
        <w:t xml:space="preserve">: </w:t>
      </w:r>
      <w:r>
        <w:t>……………….</w:t>
      </w:r>
      <w:r w:rsidRPr="00B20096">
        <w:tab/>
      </w:r>
    </w:p>
    <w:p w14:paraId="3081A308" w14:textId="77777777" w:rsidR="00B20096" w:rsidRPr="00B20096" w:rsidRDefault="00B20096" w:rsidP="00B20096"/>
    <w:p w14:paraId="013DD29D" w14:textId="086864CC" w:rsidR="00B20096" w:rsidRDefault="00B20096" w:rsidP="00B20096">
      <w:r w:rsidRPr="00B20096">
        <w:rPr>
          <w:b/>
          <w:bCs/>
        </w:rPr>
        <w:t>NIP</w:t>
      </w:r>
      <w:r w:rsidRPr="00B20096">
        <w:t xml:space="preserve">: </w:t>
      </w:r>
      <w:r>
        <w:t>…………………….…….</w:t>
      </w:r>
      <w:r w:rsidRPr="00B20096">
        <w:tab/>
      </w:r>
    </w:p>
    <w:p w14:paraId="6CEF6AC6" w14:textId="77777777" w:rsidR="00B20096" w:rsidRPr="00B20096" w:rsidRDefault="00B20096" w:rsidP="00B20096"/>
    <w:p w14:paraId="3BC58EDA" w14:textId="66565EEF" w:rsidR="00B20096" w:rsidRPr="00B20096" w:rsidRDefault="00B20096" w:rsidP="00B20096">
      <w:r w:rsidRPr="00B20096">
        <w:rPr>
          <w:b/>
          <w:bCs/>
        </w:rPr>
        <w:t>REGON</w:t>
      </w:r>
      <w:r w:rsidRPr="00B20096">
        <w:t xml:space="preserve">: </w:t>
      </w:r>
      <w:r>
        <w:t>……………………..</w:t>
      </w:r>
      <w:r w:rsidRPr="00B20096">
        <w:tab/>
      </w:r>
    </w:p>
    <w:p w14:paraId="528C4DEB" w14:textId="77777777" w:rsidR="00B20096" w:rsidRPr="008F630F" w:rsidRDefault="00B20096" w:rsidP="007F5FA6">
      <w:pPr>
        <w:rPr>
          <w:rFonts w:cs="Arial"/>
          <w:color w:val="000000" w:themeColor="text1"/>
          <w:sz w:val="18"/>
          <w:szCs w:val="18"/>
        </w:rPr>
      </w:pPr>
    </w:p>
    <w:p w14:paraId="7D1B1E3A" w14:textId="6280A6D3" w:rsidR="00681FEC" w:rsidRPr="001F579D" w:rsidRDefault="00B65807" w:rsidP="000B102C">
      <w:pPr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odpowiedzi na ogłoszenie o zamówieniu</w:t>
      </w:r>
      <w:r w:rsidR="00C970E4" w:rsidRPr="00571FCB">
        <w:rPr>
          <w:rFonts w:cs="Arial"/>
          <w:color w:val="000000" w:themeColor="text1"/>
          <w:szCs w:val="20"/>
        </w:rPr>
        <w:t>,</w:t>
      </w:r>
      <w:r w:rsidRPr="00571FCB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571FCB">
        <w:rPr>
          <w:rFonts w:cs="Arial"/>
          <w:color w:val="000000" w:themeColor="text1"/>
          <w:szCs w:val="20"/>
        </w:rPr>
        <w:t>podstawowym bez negocjacji</w:t>
      </w:r>
      <w:r w:rsidRPr="00571FCB">
        <w:rPr>
          <w:rFonts w:cs="Arial"/>
          <w:color w:val="000000" w:themeColor="text1"/>
          <w:szCs w:val="20"/>
        </w:rPr>
        <w:t xml:space="preserve">, </w:t>
      </w:r>
      <w:r w:rsidR="00857D9D">
        <w:rPr>
          <w:rFonts w:cs="Arial"/>
          <w:color w:val="000000" w:themeColor="text1"/>
          <w:szCs w:val="20"/>
        </w:rPr>
        <w:t>dla zadania</w:t>
      </w:r>
      <w:r w:rsidR="00235488">
        <w:rPr>
          <w:rFonts w:cs="Arial"/>
          <w:color w:val="000000" w:themeColor="text1"/>
          <w:szCs w:val="20"/>
        </w:rPr>
        <w:t>:</w:t>
      </w:r>
      <w:r w:rsidR="001F579D">
        <w:rPr>
          <w:rFonts w:cs="Arial"/>
          <w:color w:val="000000" w:themeColor="text1"/>
          <w:szCs w:val="20"/>
        </w:rPr>
        <w:t xml:space="preserve"> </w:t>
      </w:r>
      <w:r w:rsidR="001F579D" w:rsidRPr="004D14D3">
        <w:rPr>
          <w:b/>
          <w:bCs/>
        </w:rPr>
        <w:t>„Dostawa pojazdów i osprzętu dla spółki komunalnej</w:t>
      </w:r>
      <w:r w:rsidR="001F579D">
        <w:rPr>
          <w:b/>
          <w:bCs/>
        </w:rPr>
        <w:t xml:space="preserve"> – </w:t>
      </w:r>
      <w:r w:rsidR="00D31AE1" w:rsidRPr="00DF5DD5">
        <w:rPr>
          <w:b/>
          <w:bCs/>
        </w:rPr>
        <w:t>PODNOŚNIK KOSZOWY NA POJEŹDZIE DO 3,5 t”</w:t>
      </w:r>
      <w:r w:rsidR="00D31AE1">
        <w:rPr>
          <w:b/>
          <w:bCs/>
        </w:rPr>
        <w:t>.</w:t>
      </w:r>
      <w:r w:rsidR="00D31AE1">
        <w:rPr>
          <w:rFonts w:cs="Arial"/>
          <w:color w:val="000000" w:themeColor="text1"/>
          <w:szCs w:val="20"/>
        </w:rPr>
        <w:t xml:space="preserve"> </w:t>
      </w:r>
      <w:r w:rsidR="00D905D2" w:rsidRPr="00D905D2">
        <w:rPr>
          <w:b/>
          <w:bCs/>
          <w:color w:val="FF0000"/>
        </w:rPr>
        <w:t>Obligatoryjnym elementem oferty jest Specyfikacja techniczna</w:t>
      </w:r>
      <w:r w:rsidR="00757175">
        <w:rPr>
          <w:b/>
          <w:bCs/>
          <w:color w:val="FF0000"/>
        </w:rPr>
        <w:t xml:space="preserve"> (Załącznik Nr 1 do SWZ), </w:t>
      </w:r>
      <w:r w:rsidR="00D905D2" w:rsidRPr="00D905D2">
        <w:rPr>
          <w:b/>
          <w:bCs/>
          <w:color w:val="FF0000"/>
        </w:rPr>
        <w:t>którą Wykonawca zobowiązany jest złożyć wraz z ofertą</w:t>
      </w:r>
      <w:r w:rsidR="00F3529C">
        <w:rPr>
          <w:b/>
          <w:bCs/>
          <w:color w:val="FF0000"/>
        </w:rPr>
        <w:t>.</w:t>
      </w:r>
    </w:p>
    <w:p w14:paraId="6ABC296B" w14:textId="77777777" w:rsidR="00EC0928" w:rsidRPr="00EC0928" w:rsidRDefault="00EC0928" w:rsidP="000B102C">
      <w:pPr>
        <w:rPr>
          <w:b/>
          <w:bCs/>
        </w:rPr>
      </w:pPr>
    </w:p>
    <w:p w14:paraId="1E965115" w14:textId="62E0FC8E" w:rsidR="00850B8F" w:rsidRPr="00EC0928" w:rsidRDefault="008F630F" w:rsidP="00EC0928">
      <w:pPr>
        <w:numPr>
          <w:ilvl w:val="0"/>
          <w:numId w:val="5"/>
        </w:numPr>
        <w:tabs>
          <w:tab w:val="left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8F630F">
        <w:rPr>
          <w:color w:val="000000" w:themeColor="text1"/>
          <w:lang w:eastAsia="pl-PL"/>
        </w:rPr>
        <w:t>Oferujemy</w:t>
      </w:r>
      <w:r w:rsidR="00671947">
        <w:rPr>
          <w:color w:val="000000" w:themeColor="text1"/>
          <w:lang w:eastAsia="pl-PL"/>
        </w:rPr>
        <w:t xml:space="preserve">: </w:t>
      </w:r>
      <w:r w:rsidRPr="008F630F">
        <w:rPr>
          <w:color w:val="000000" w:themeColor="text1"/>
          <w:lang w:eastAsia="pl-PL"/>
        </w:rPr>
        <w:t xml:space="preserve"> wykonanie przedmiotu zamówienia </w:t>
      </w:r>
      <w:r w:rsidRPr="002C659A">
        <w:rPr>
          <w:b/>
          <w:color w:val="000000" w:themeColor="text1"/>
          <w:lang w:eastAsia="pl-PL"/>
        </w:rPr>
        <w:t>za wynagrodzenie</w:t>
      </w:r>
      <w:r w:rsidR="00EA0A64">
        <w:rPr>
          <w:b/>
          <w:color w:val="000000" w:themeColor="text1"/>
          <w:lang w:eastAsia="pl-PL"/>
        </w:rPr>
        <w:t>m</w:t>
      </w:r>
      <w:r w:rsidRPr="002C659A">
        <w:rPr>
          <w:b/>
          <w:color w:val="000000" w:themeColor="text1"/>
          <w:lang w:eastAsia="pl-PL"/>
        </w:rPr>
        <w:t xml:space="preserve"> ryczałtow</w:t>
      </w:r>
      <w:r w:rsidR="00EA0A64">
        <w:rPr>
          <w:b/>
          <w:color w:val="000000" w:themeColor="text1"/>
          <w:lang w:eastAsia="pl-PL"/>
        </w:rPr>
        <w:t>ym</w:t>
      </w:r>
      <w:r w:rsidRPr="002C659A">
        <w:rPr>
          <w:b/>
          <w:color w:val="000000" w:themeColor="text1"/>
          <w:lang w:eastAsia="pl-PL"/>
        </w:rPr>
        <w:t xml:space="preserve"> brutto</w:t>
      </w:r>
      <w:r w:rsidRPr="002C659A">
        <w:rPr>
          <w:color w:val="000000" w:themeColor="text1"/>
          <w:lang w:eastAsia="pl-PL"/>
        </w:rPr>
        <w:t>,</w:t>
      </w:r>
      <w:r w:rsidRPr="008F630F">
        <w:rPr>
          <w:color w:val="000000" w:themeColor="text1"/>
          <w:lang w:eastAsia="pl-PL"/>
        </w:rPr>
        <w:t xml:space="preserve"> na następujących warunkac</w:t>
      </w:r>
      <w:r w:rsidR="001F579D">
        <w:rPr>
          <w:color w:val="000000" w:themeColor="text1"/>
          <w:lang w:eastAsia="pl-PL"/>
        </w:rPr>
        <w:t xml:space="preserve">h: </w:t>
      </w:r>
    </w:p>
    <w:p w14:paraId="09494306" w14:textId="77777777" w:rsidR="00EC0928" w:rsidRPr="00EC0928" w:rsidRDefault="00EC0928" w:rsidP="00EC0928">
      <w:pPr>
        <w:tabs>
          <w:tab w:val="left" w:pos="426"/>
          <w:tab w:val="right" w:leader="dot" w:pos="9633"/>
        </w:tabs>
        <w:ind w:left="426"/>
        <w:rPr>
          <w:rFonts w:cs="Arial"/>
          <w:color w:val="000000" w:themeColor="text1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50B8F" w:rsidRPr="00571FCB" w14:paraId="2D9C4D0D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07B167AD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3BE3118B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1124D618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14:paraId="4D360CF7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50B8F" w:rsidRPr="00571FCB" w14:paraId="1EA3C8D6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6044C616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lastRenderedPageBreak/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49701614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6C0BE02B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50B8F" w:rsidRPr="00571FCB" w14:paraId="6145DCE2" w14:textId="77777777" w:rsidTr="001806EA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14:paraId="0C5C6CEC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t>1</w:t>
            </w:r>
          </w:p>
        </w:tc>
        <w:tc>
          <w:tcPr>
            <w:tcW w:w="5103" w:type="dxa"/>
            <w:vAlign w:val="center"/>
          </w:tcPr>
          <w:p w14:paraId="50CB4F88" w14:textId="3E8B8FD1" w:rsidR="00850B8F" w:rsidRPr="00C30F99" w:rsidRDefault="0051541B" w:rsidP="001806EA">
            <w:pPr>
              <w:numPr>
                <w:ilvl w:val="1"/>
                <w:numId w:val="0"/>
              </w:numPr>
              <w:tabs>
                <w:tab w:val="left" w:pos="993"/>
              </w:tabs>
              <w:rPr>
                <w:rFonts w:cs="Arial"/>
                <w:b/>
                <w:bCs/>
                <w:color w:val="auto"/>
                <w:szCs w:val="20"/>
              </w:rPr>
            </w:pPr>
            <w:r>
              <w:rPr>
                <w:color w:val="auto"/>
              </w:rPr>
              <w:t xml:space="preserve">Dostawa </w:t>
            </w:r>
            <w:r w:rsidRPr="00544546">
              <w:rPr>
                <w:b/>
                <w:bCs/>
                <w:color w:val="auto"/>
              </w:rPr>
              <w:t>używanego</w:t>
            </w:r>
            <w:r>
              <w:rPr>
                <w:color w:val="auto"/>
              </w:rPr>
              <w:t xml:space="preserve"> </w:t>
            </w:r>
            <w:r w:rsidRPr="00E422ED">
              <w:rPr>
                <w:color w:val="auto"/>
              </w:rPr>
              <w:t>podnośnika koszowego na pojeździe do 3,5 t.</w:t>
            </w:r>
            <w:r>
              <w:t xml:space="preserve">, zgodnie z </w:t>
            </w:r>
            <w:r w:rsidRPr="00EA0A64">
              <w:rPr>
                <w:b/>
                <w:bCs/>
              </w:rPr>
              <w:t>Załącznikiem Nr 1</w:t>
            </w:r>
            <w:r>
              <w:rPr>
                <w:b/>
                <w:bCs/>
              </w:rPr>
              <w:t xml:space="preserve"> </w:t>
            </w:r>
            <w:r w:rsidRPr="00EA0A64">
              <w:rPr>
                <w:b/>
                <w:bCs/>
              </w:rPr>
              <w:t>do SWZ, który stanowi obligatoryjny element oferty.</w:t>
            </w:r>
          </w:p>
        </w:tc>
        <w:tc>
          <w:tcPr>
            <w:tcW w:w="3076" w:type="dxa"/>
            <w:vAlign w:val="center"/>
          </w:tcPr>
          <w:p w14:paraId="22B6FE48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5037A3F1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0199263A" w14:textId="77777777" w:rsidR="00850B8F" w:rsidRPr="00571FCB" w:rsidRDefault="00850B8F" w:rsidP="00850B8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>Cena 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  <w:t>zł brutto</w:t>
      </w:r>
      <w:r w:rsidRPr="00571FCB">
        <w:rPr>
          <w:color w:val="000000" w:themeColor="text1"/>
          <w:lang w:eastAsia="pl-PL"/>
        </w:rPr>
        <w:t xml:space="preserve">, w tym </w:t>
      </w:r>
      <w:r w:rsidRPr="00571FCB">
        <w:rPr>
          <w:rFonts w:cs="Arial"/>
          <w:color w:val="000000" w:themeColor="text1"/>
          <w:kern w:val="2"/>
        </w:rPr>
        <w:t>należny podatek VAT zgodnie z obowiązującymi przepisami.</w:t>
      </w:r>
    </w:p>
    <w:p w14:paraId="6B5C3218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4AFAB74F" w14:textId="72C1FEE0" w:rsidR="00850B8F" w:rsidRPr="00B87DAA" w:rsidRDefault="00850B8F" w:rsidP="00850B8F">
      <w:pPr>
        <w:tabs>
          <w:tab w:val="left" w:pos="426"/>
          <w:tab w:val="left" w:leader="dot" w:pos="5757"/>
          <w:tab w:val="right" w:leader="dot" w:pos="9633"/>
        </w:tabs>
        <w:spacing w:line="480" w:lineRule="auto"/>
        <w:ind w:left="36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Oferujemy</w:t>
      </w:r>
      <w:r>
        <w:rPr>
          <w:rFonts w:cs="Arial"/>
          <w:b/>
          <w:color w:val="000000" w:themeColor="text1"/>
          <w:szCs w:val="20"/>
        </w:rPr>
        <w:t xml:space="preserve">: </w:t>
      </w:r>
      <w:r w:rsidRPr="00B87DAA">
        <w:rPr>
          <w:rFonts w:cs="Arial"/>
          <w:b/>
          <w:color w:val="000000" w:themeColor="text1"/>
          <w:szCs w:val="20"/>
        </w:rPr>
        <w:t xml:space="preserve">na </w:t>
      </w:r>
      <w:r>
        <w:rPr>
          <w:rFonts w:cs="Arial"/>
          <w:b/>
          <w:color w:val="000000" w:themeColor="text1"/>
          <w:szCs w:val="20"/>
        </w:rPr>
        <w:t>dostarczony przedmiot zamówienia</w:t>
      </w:r>
      <w:r w:rsidR="00EC0928">
        <w:rPr>
          <w:rFonts w:cs="Arial"/>
          <w:b/>
          <w:color w:val="000000" w:themeColor="text1"/>
          <w:szCs w:val="20"/>
        </w:rPr>
        <w:t xml:space="preserve"> okres </w:t>
      </w:r>
      <w:r w:rsidRPr="00B87DAA">
        <w:rPr>
          <w:rFonts w:cs="Arial"/>
          <w:b/>
          <w:color w:val="000000" w:themeColor="text1"/>
          <w:szCs w:val="20"/>
        </w:rPr>
        <w:t xml:space="preserve"> rękojmi za wady wynoszący ………. </w:t>
      </w:r>
      <w:r w:rsidRPr="00B87DAA">
        <w:rPr>
          <w:rFonts w:cs="Arial"/>
          <w:i/>
          <w:color w:val="000000" w:themeColor="text1"/>
          <w:szCs w:val="20"/>
          <w:lang w:eastAsia="pl-PL"/>
        </w:rPr>
        <w:t>(należy wskazać w miesiącach oferowany okres rękojmi za wady)</w:t>
      </w:r>
      <w:r w:rsidRPr="00B87DAA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Pr="00B87DAA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>
        <w:rPr>
          <w:rFonts w:cs="Arial"/>
          <w:b/>
          <w:color w:val="000000" w:themeColor="text1"/>
          <w:kern w:val="2"/>
          <w:szCs w:val="20"/>
        </w:rPr>
        <w:t>dostawy.</w:t>
      </w:r>
    </w:p>
    <w:p w14:paraId="0F5728FE" w14:textId="77777777" w:rsidR="00850B8F" w:rsidRPr="00571FCB" w:rsidRDefault="00850B8F" w:rsidP="00850B8F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1DCC6334" w14:textId="77777777" w:rsidR="00850B8F" w:rsidRPr="00571FCB" w:rsidRDefault="00850B8F" w:rsidP="00850B8F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nazw ewentualnych podwykonawców, jeżeli są już znani)</w:t>
      </w:r>
    </w:p>
    <w:p w14:paraId="45068DF1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27803E67" w14:textId="77777777" w:rsidR="00850B8F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0DC5342C" w14:textId="77777777" w:rsidR="00D33FBC" w:rsidRPr="00571FCB" w:rsidRDefault="00D33FBC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</w:p>
    <w:p w14:paraId="26671F4C" w14:textId="77777777" w:rsidR="00F51262" w:rsidRPr="00571FCB" w:rsidRDefault="00F51262" w:rsidP="007F5FA6">
      <w:pPr>
        <w:numPr>
          <w:ilvl w:val="0"/>
          <w:numId w:val="5"/>
        </w:numPr>
        <w:tabs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Składając ofertę oświadczamy, że:</w:t>
      </w:r>
    </w:p>
    <w:p w14:paraId="5D285F7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70E3C65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oferujemy wykonanie przedmiotu zamówienia zgodnie z warunkami zapisanymi w S</w:t>
      </w:r>
      <w:r w:rsidR="00571FCB" w:rsidRPr="00571FCB">
        <w:rPr>
          <w:rFonts w:cs="Arial"/>
          <w:color w:val="000000" w:themeColor="text1"/>
          <w:szCs w:val="20"/>
        </w:rPr>
        <w:t>WZ i załącznikach do S</w:t>
      </w:r>
      <w:r w:rsidRPr="00571FCB">
        <w:rPr>
          <w:rFonts w:cs="Arial"/>
          <w:color w:val="000000" w:themeColor="text1"/>
          <w:szCs w:val="20"/>
        </w:rPr>
        <w:t>WZ,</w:t>
      </w:r>
    </w:p>
    <w:p w14:paraId="6D3D4E46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do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zawarcia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proponowanych w ni</w:t>
      </w:r>
      <w:r w:rsidR="000007BF" w:rsidRPr="00571FCB">
        <w:rPr>
          <w:rFonts w:cs="Arial"/>
          <w:color w:val="000000" w:themeColor="text1"/>
          <w:szCs w:val="20"/>
        </w:rPr>
        <w:t>ch</w:t>
      </w:r>
      <w:r w:rsidRPr="00571FCB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63F0BCB4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571FCB">
        <w:rPr>
          <w:rFonts w:cs="Arial"/>
          <w:color w:val="000000" w:themeColor="text1"/>
          <w:szCs w:val="20"/>
        </w:rPr>
        <w:t>o udzielenie zamówienia</w:t>
      </w:r>
      <w:r w:rsidRPr="00571FCB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celu uzyskania korzyści majątkowych,</w:t>
      </w:r>
    </w:p>
    <w:p w14:paraId="2584272D" w14:textId="77777777" w:rsidR="00B65807" w:rsidRPr="00571FCB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we wskaza</w:t>
      </w:r>
      <w:r w:rsidR="000007BF" w:rsidRPr="00571FCB">
        <w:rPr>
          <w:rFonts w:cs="Arial"/>
          <w:color w:val="000000" w:themeColor="text1"/>
          <w:szCs w:val="20"/>
        </w:rPr>
        <w:t>n</w:t>
      </w:r>
      <w:r w:rsidR="00DE431E" w:rsidRPr="00571FCB">
        <w:rPr>
          <w:rFonts w:cs="Arial"/>
          <w:color w:val="000000" w:themeColor="text1"/>
          <w:szCs w:val="20"/>
        </w:rPr>
        <w:t>ej</w:t>
      </w:r>
      <w:r w:rsidR="00997DAC">
        <w:rPr>
          <w:rFonts w:cs="Arial"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 xml:space="preserve">powyżej </w:t>
      </w:r>
      <w:r w:rsidR="00DD42D6" w:rsidRPr="00571FCB">
        <w:rPr>
          <w:rFonts w:cs="Arial"/>
          <w:b/>
          <w:color w:val="000000" w:themeColor="text1"/>
          <w:szCs w:val="20"/>
        </w:rPr>
        <w:t xml:space="preserve">Cenie </w:t>
      </w:r>
      <w:r w:rsidR="00C76753" w:rsidRPr="00571FCB">
        <w:rPr>
          <w:rFonts w:cs="Arial"/>
          <w:b/>
          <w:color w:val="000000" w:themeColor="text1"/>
          <w:szCs w:val="20"/>
        </w:rPr>
        <w:t>brutto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571FC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poniesienia dla</w:t>
      </w:r>
      <w:r w:rsidR="00EC4757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571FCB">
        <w:rPr>
          <w:rFonts w:eastAsia="MS Mincho" w:cs="Arial"/>
          <w:color w:val="000000" w:themeColor="text1"/>
          <w:szCs w:val="20"/>
        </w:rPr>
        <w:t>W </w:t>
      </w:r>
      <w:r w:rsidR="00DD42D6" w:rsidRPr="00571FCB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571FCB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wyjaśnieniach i zmianach SWZ i załączników do SWZ,</w:t>
      </w:r>
    </w:p>
    <w:p w14:paraId="59DF9E65" w14:textId="77777777" w:rsidR="00B65807" w:rsidRPr="00571FCB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eastAsia="MS Mincho" w:cs="Arial"/>
          <w:color w:val="000000" w:themeColor="text1"/>
          <w:szCs w:val="20"/>
        </w:rPr>
        <w:lastRenderedPageBreak/>
        <w:t>podan</w:t>
      </w:r>
      <w:r w:rsidR="00DE431E" w:rsidRPr="00571FCB">
        <w:rPr>
          <w:rFonts w:eastAsia="MS Mincho" w:cs="Arial"/>
          <w:color w:val="000000" w:themeColor="text1"/>
          <w:szCs w:val="20"/>
        </w:rPr>
        <w:t>a</w:t>
      </w:r>
      <w:r w:rsidR="00D71216" w:rsidRPr="00571FCB">
        <w:rPr>
          <w:rFonts w:eastAsia="MS Mincho" w:cs="Arial"/>
          <w:color w:val="000000" w:themeColor="text1"/>
          <w:szCs w:val="20"/>
        </w:rPr>
        <w:t xml:space="preserve"> przez nas</w:t>
      </w:r>
      <w:r w:rsidR="00997DAC">
        <w:rPr>
          <w:rFonts w:eastAsia="MS Mincho" w:cs="Arial"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b/>
          <w:color w:val="000000" w:themeColor="text1"/>
          <w:szCs w:val="20"/>
        </w:rPr>
        <w:t>Cen</w:t>
      </w:r>
      <w:r w:rsidR="007B5AC0" w:rsidRPr="00571FCB">
        <w:rPr>
          <w:rFonts w:eastAsia="MS Mincho" w:cs="Arial"/>
          <w:b/>
          <w:color w:val="000000" w:themeColor="text1"/>
          <w:szCs w:val="20"/>
        </w:rPr>
        <w:t>a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b/>
          <w:color w:val="000000" w:themeColor="text1"/>
          <w:szCs w:val="20"/>
        </w:rPr>
        <w:t>brutto</w:t>
      </w:r>
      <w:r w:rsidR="00C76753" w:rsidRPr="00571FCB">
        <w:rPr>
          <w:rFonts w:cs="Arial"/>
          <w:b/>
          <w:color w:val="000000" w:themeColor="text1"/>
          <w:szCs w:val="20"/>
        </w:rPr>
        <w:t xml:space="preserve">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color w:val="000000" w:themeColor="text1"/>
          <w:szCs w:val="20"/>
        </w:rPr>
        <w:t>będ</w:t>
      </w:r>
      <w:r w:rsidR="00DE431E" w:rsidRPr="00571FCB">
        <w:rPr>
          <w:rFonts w:cs="Arial"/>
          <w:color w:val="000000" w:themeColor="text1"/>
          <w:szCs w:val="20"/>
        </w:rPr>
        <w:t>zie</w:t>
      </w:r>
      <w:r w:rsidR="00D71216" w:rsidRPr="00571FCB">
        <w:rPr>
          <w:rFonts w:cs="Arial"/>
          <w:color w:val="000000" w:themeColor="text1"/>
          <w:szCs w:val="20"/>
        </w:rPr>
        <w:t xml:space="preserve"> stał</w:t>
      </w:r>
      <w:r w:rsidR="00DE431E" w:rsidRPr="00571FCB">
        <w:rPr>
          <w:rFonts w:cs="Arial"/>
          <w:color w:val="000000" w:themeColor="text1"/>
          <w:szCs w:val="20"/>
        </w:rPr>
        <w:t>a</w:t>
      </w:r>
      <w:r w:rsidR="00D71216" w:rsidRPr="00571FCB">
        <w:rPr>
          <w:rFonts w:cs="Arial"/>
          <w:color w:val="000000" w:themeColor="text1"/>
          <w:szCs w:val="20"/>
        </w:rPr>
        <w:t xml:space="preserve"> tzn.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="00D71216" w:rsidRPr="00571FCB">
        <w:rPr>
          <w:rFonts w:cs="Arial"/>
          <w:color w:val="000000" w:themeColor="text1"/>
          <w:szCs w:val="20"/>
        </w:rPr>
        <w:t>nie ulegn</w:t>
      </w:r>
      <w:r w:rsidR="00DE431E" w:rsidRPr="00571FCB">
        <w:rPr>
          <w:rFonts w:cs="Arial"/>
          <w:color w:val="000000" w:themeColor="text1"/>
          <w:szCs w:val="20"/>
        </w:rPr>
        <w:t>ie</w:t>
      </w:r>
      <w:r w:rsidR="00D71216" w:rsidRPr="00571FC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72CC799B" w14:textId="77777777" w:rsidR="00B6580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akceptujemy </w:t>
      </w:r>
      <w:r w:rsidR="00D45AF4">
        <w:rPr>
          <w:rFonts w:cs="Arial"/>
          <w:color w:val="000000" w:themeColor="text1"/>
          <w:szCs w:val="20"/>
        </w:rPr>
        <w:t xml:space="preserve">wskazany w dokumentach zamówienia </w:t>
      </w:r>
      <w:r w:rsidRPr="00571FCB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wraz z</w:t>
      </w:r>
      <w:r w:rsidR="008F2341" w:rsidRPr="00571FCB">
        <w:rPr>
          <w:rFonts w:cs="Arial"/>
          <w:color w:val="000000" w:themeColor="text1"/>
          <w:szCs w:val="20"/>
        </w:rPr>
        <w:t> </w:t>
      </w:r>
      <w:r w:rsidR="001A4CCF" w:rsidRPr="00571FCB">
        <w:rPr>
          <w:rFonts w:cs="Arial"/>
          <w:color w:val="000000" w:themeColor="text1"/>
          <w:szCs w:val="20"/>
        </w:rPr>
        <w:t>upływem terminu składania ofert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2962253F" w14:textId="77777777" w:rsidR="00C50686" w:rsidRPr="00C50686" w:rsidRDefault="00A8317B" w:rsidP="00C5068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akceptujemy</w:t>
      </w:r>
      <w:r w:rsidR="00C50686">
        <w:rPr>
          <w:rFonts w:cs="Arial"/>
          <w:color w:val="000000" w:themeColor="text1"/>
          <w:szCs w:val="20"/>
        </w:rPr>
        <w:t xml:space="preserve"> </w:t>
      </w:r>
      <w:r w:rsidR="00C50686" w:rsidRPr="00C50686">
        <w:rPr>
          <w:rFonts w:cs="Arial"/>
          <w:szCs w:val="20"/>
        </w:rPr>
        <w:t>zasady i warunki korzystania z Platformy e-Zamówienia określone w</w:t>
      </w:r>
      <w:r w:rsidR="00C50686">
        <w:rPr>
          <w:rFonts w:cs="Arial"/>
          <w:szCs w:val="20"/>
        </w:rPr>
        <w:t xml:space="preserve"> </w:t>
      </w:r>
      <w:hyperlink r:id="rId8" w:anchor="regulamin-serwisu" w:history="1">
        <w:r w:rsidR="00C50686" w:rsidRPr="00C50686">
          <w:rPr>
            <w:rStyle w:val="Hipercze"/>
            <w:rFonts w:cs="Arial"/>
            <w:i/>
            <w:szCs w:val="20"/>
          </w:rPr>
          <w:t>Regulaminie</w:t>
        </w:r>
        <w:r w:rsidR="00C45041">
          <w:rPr>
            <w:rStyle w:val="Hipercze"/>
            <w:rFonts w:cs="Arial"/>
            <w:i/>
            <w:szCs w:val="20"/>
          </w:rPr>
          <w:t xml:space="preserve"> </w:t>
        </w:r>
        <w:r w:rsidR="00C50686" w:rsidRPr="00C50686">
          <w:rPr>
            <w:rStyle w:val="Hipercze"/>
            <w:rFonts w:cs="Arial"/>
            <w:i/>
            <w:szCs w:val="20"/>
          </w:rPr>
          <w:t>korzystania z Platformy e-Zamówienia</w:t>
        </w:r>
      </w:hyperlink>
      <w:r w:rsidR="00C50686" w:rsidRPr="00C50686">
        <w:rPr>
          <w:rFonts w:cs="Arial"/>
          <w:i/>
          <w:szCs w:val="20"/>
        </w:rPr>
        <w:t xml:space="preserve">, </w:t>
      </w:r>
      <w:r w:rsidR="00C50686" w:rsidRPr="00C50686">
        <w:rPr>
          <w:rFonts w:cs="Arial"/>
          <w:szCs w:val="20"/>
        </w:rPr>
        <w:t xml:space="preserve">dostępnym na stronie internetowej </w:t>
      </w:r>
      <w:hyperlink r:id="rId9">
        <w:r w:rsidR="00C50686" w:rsidRPr="00C50686">
          <w:rPr>
            <w:rStyle w:val="Hipercze"/>
            <w:rFonts w:cs="Arial"/>
            <w:szCs w:val="20"/>
          </w:rPr>
          <w:t>https://ezamowienia.gov.pl</w:t>
        </w:r>
      </w:hyperlink>
      <w:r w:rsidR="00C50686" w:rsidRPr="00C50686">
        <w:rPr>
          <w:rStyle w:val="Hipercze"/>
          <w:rFonts w:cs="Arial"/>
          <w:color w:val="000000" w:themeColor="text1"/>
          <w:szCs w:val="20"/>
          <w:u w:val="none"/>
        </w:rPr>
        <w:t>,</w:t>
      </w:r>
    </w:p>
    <w:p w14:paraId="353BB821" w14:textId="77777777" w:rsidR="004A3B5B" w:rsidRPr="00571FCB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zapoznaliśmy się i </w:t>
      </w:r>
      <w:r w:rsidR="00D154E9" w:rsidRPr="00571FCB">
        <w:rPr>
          <w:rFonts w:cs="Arial"/>
          <w:color w:val="000000" w:themeColor="text1"/>
          <w:szCs w:val="20"/>
        </w:rPr>
        <w:t>akceptujemy</w:t>
      </w:r>
      <w:r w:rsidRPr="00571FC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571FCB">
        <w:rPr>
          <w:rFonts w:cs="Arial"/>
          <w:color w:val="000000" w:themeColor="text1"/>
          <w:szCs w:val="20"/>
        </w:rPr>
        <w:br/>
      </w:r>
      <w:r w:rsidRPr="00571FCB">
        <w:rPr>
          <w:rFonts w:cs="Arial"/>
          <w:color w:val="000000" w:themeColor="text1"/>
          <w:szCs w:val="20"/>
        </w:rPr>
        <w:t>–</w:t>
      </w:r>
      <w:r w:rsidR="00362655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pkt </w:t>
      </w:r>
      <w:r w:rsidR="00571FCB" w:rsidRPr="00571FCB">
        <w:rPr>
          <w:rFonts w:cs="Arial"/>
          <w:color w:val="000000" w:themeColor="text1"/>
          <w:szCs w:val="20"/>
        </w:rPr>
        <w:t>23</w:t>
      </w:r>
      <w:r w:rsidR="00EC4757" w:rsidRPr="00571FCB">
        <w:rPr>
          <w:rFonts w:cs="Arial"/>
          <w:color w:val="000000" w:themeColor="text1"/>
          <w:szCs w:val="20"/>
        </w:rPr>
        <w:t xml:space="preserve"> SWZ,</w:t>
      </w:r>
    </w:p>
    <w:p w14:paraId="4F13A673" w14:textId="77777777" w:rsidR="005F29D0" w:rsidRPr="00DD5D21" w:rsidRDefault="00CE3337" w:rsidP="00DD5D21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3FE56929" w14:textId="5C83BB5C" w:rsidR="005F29D0" w:rsidRPr="00440714" w:rsidRDefault="005F29D0" w:rsidP="00440714">
      <w:pPr>
        <w:pStyle w:val="Akapitzlist"/>
        <w:numPr>
          <w:ilvl w:val="0"/>
          <w:numId w:val="5"/>
        </w:numPr>
        <w:tabs>
          <w:tab w:val="left" w:pos="426"/>
          <w:tab w:val="left" w:leader="dot" w:pos="4140"/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440714">
        <w:rPr>
          <w:rFonts w:ascii="Arial" w:hAnsi="Arial" w:cs="Arial"/>
          <w:color w:val="000000" w:themeColor="text1"/>
          <w:sz w:val="20"/>
          <w:szCs w:val="20"/>
        </w:rPr>
        <w:t>Wadium</w:t>
      </w:r>
      <w:r w:rsidR="00440714" w:rsidRPr="00440714">
        <w:rPr>
          <w:rFonts w:ascii="Arial" w:hAnsi="Arial" w:cs="Arial"/>
          <w:color w:val="000000" w:themeColor="text1"/>
          <w:sz w:val="20"/>
          <w:szCs w:val="20"/>
        </w:rPr>
        <w:t xml:space="preserve"> w wysokości: ……</w:t>
      </w:r>
      <w:r w:rsidR="00440714">
        <w:rPr>
          <w:rFonts w:ascii="Arial" w:hAnsi="Arial" w:cs="Arial"/>
          <w:color w:val="000000" w:themeColor="text1"/>
          <w:sz w:val="20"/>
          <w:szCs w:val="20"/>
        </w:rPr>
        <w:t>………………</w:t>
      </w:r>
      <w:r w:rsidR="00440714" w:rsidRPr="00440714">
        <w:rPr>
          <w:rFonts w:ascii="Arial" w:hAnsi="Arial" w:cs="Arial"/>
          <w:color w:val="000000" w:themeColor="text1"/>
          <w:sz w:val="20"/>
          <w:szCs w:val="20"/>
        </w:rPr>
        <w:t xml:space="preserve">..  </w:t>
      </w:r>
      <w:r w:rsidRPr="00440714">
        <w:rPr>
          <w:rFonts w:ascii="Arial" w:hAnsi="Arial" w:cs="Arial"/>
          <w:bCs/>
          <w:color w:val="000000" w:themeColor="text1"/>
          <w:sz w:val="20"/>
          <w:szCs w:val="20"/>
        </w:rPr>
        <w:t>zł -</w:t>
      </w:r>
      <w:r w:rsidRPr="00440714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…………………………….</w:t>
      </w:r>
      <w:r w:rsidRPr="00440714">
        <w:rPr>
          <w:rFonts w:ascii="Arial" w:hAnsi="Arial" w:cs="Arial"/>
          <w:color w:val="000000" w:themeColor="text1"/>
          <w:sz w:val="20"/>
          <w:szCs w:val="20"/>
        </w:rPr>
        <w:tab/>
        <w:t xml:space="preserve"> w formie </w:t>
      </w:r>
      <w:r w:rsidRPr="0044071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F002C80" w14:textId="77777777" w:rsidR="00B65807" w:rsidRPr="00571FCB" w:rsidRDefault="00B65807" w:rsidP="00335349">
      <w:pPr>
        <w:numPr>
          <w:ilvl w:val="0"/>
          <w:numId w:val="5"/>
        </w:numPr>
        <w:tabs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24B805D7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Imię i nazwisko: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42C4CCB1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12ED7600" w14:textId="77777777" w:rsidR="0022428F" w:rsidRPr="00F90B34" w:rsidRDefault="0022428F" w:rsidP="00111103">
      <w:pPr>
        <w:numPr>
          <w:ilvl w:val="0"/>
          <w:numId w:val="5"/>
        </w:numPr>
        <w:tabs>
          <w:tab w:val="num" w:pos="426"/>
          <w:tab w:val="left" w:pos="6804"/>
          <w:tab w:val="left" w:pos="8789"/>
        </w:tabs>
        <w:ind w:left="426" w:hanging="426"/>
        <w:rPr>
          <w:rFonts w:cs="Arial"/>
          <w:color w:val="000000" w:themeColor="text1"/>
          <w:szCs w:val="20"/>
        </w:rPr>
      </w:pPr>
      <w:r w:rsidRPr="00F90B34">
        <w:rPr>
          <w:rFonts w:cs="Arial"/>
          <w:color w:val="000000" w:themeColor="text1"/>
          <w:szCs w:val="20"/>
        </w:rPr>
        <w:t>Rodzaj Wykonawcy: o</w:t>
      </w:r>
      <w:r w:rsidR="00E53CC4" w:rsidRPr="00F90B34">
        <w:rPr>
          <w:rFonts w:cs="Arial"/>
          <w:color w:val="000000" w:themeColor="text1"/>
          <w:szCs w:val="20"/>
        </w:rPr>
        <w:t xml:space="preserve">świadczamy, iż należymy do </w:t>
      </w:r>
      <w:r w:rsidRPr="00F90B34">
        <w:rPr>
          <w:rFonts w:cs="Arial"/>
          <w:color w:val="000000" w:themeColor="text1"/>
          <w:szCs w:val="20"/>
        </w:rPr>
        <w:t xml:space="preserve">następującej </w:t>
      </w:r>
      <w:r w:rsidR="00E53CC4" w:rsidRPr="00F90B34">
        <w:rPr>
          <w:rFonts w:cs="Arial"/>
          <w:color w:val="000000" w:themeColor="text1"/>
          <w:szCs w:val="20"/>
        </w:rPr>
        <w:t>kategorii</w:t>
      </w:r>
      <w:r w:rsidRPr="00F90B34">
        <w:rPr>
          <w:rFonts w:cs="Arial"/>
          <w:color w:val="000000" w:themeColor="text1"/>
          <w:szCs w:val="20"/>
        </w:rPr>
        <w:t xml:space="preserve"> wykonawców:</w:t>
      </w:r>
    </w:p>
    <w:p w14:paraId="3AD48D5B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073FAE1C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310717AD" w14:textId="77777777" w:rsidR="0022428F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średnich przedsiębiorstw****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82427D4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1E18E402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3BEFDB19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BB514A9" w14:textId="77777777" w:rsidR="00046A0E" w:rsidRPr="00F90B34" w:rsidRDefault="009F17E0" w:rsidP="00873F5B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F90B34">
        <w:rPr>
          <w:rFonts w:cs="Arial"/>
          <w:i/>
          <w:color w:val="000000" w:themeColor="text1"/>
          <w:sz w:val="18"/>
          <w:szCs w:val="18"/>
        </w:rPr>
        <w:t xml:space="preserve">(zaznaczyć właściwe – w przypadku braku zaznaczenia którejkolwiek odpowiedzi Zamawiający będzie przyjmował, iż Wykonawca należy do kategorii </w:t>
      </w:r>
      <w:r w:rsidR="00F90B34" w:rsidRPr="00F90B34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F90B34">
        <w:rPr>
          <w:rFonts w:cs="Arial"/>
          <w:i/>
          <w:color w:val="000000" w:themeColor="text1"/>
          <w:sz w:val="18"/>
          <w:szCs w:val="18"/>
        </w:rPr>
        <w:t>)</w:t>
      </w:r>
      <w:r w:rsidR="00997DAC">
        <w:rPr>
          <w:rFonts w:cs="Arial"/>
          <w:color w:val="000000" w:themeColor="text1"/>
          <w:szCs w:val="20"/>
        </w:rPr>
        <w:t>.</w:t>
      </w:r>
    </w:p>
    <w:p w14:paraId="6CE69BA4" w14:textId="77777777" w:rsidR="00B65807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3513D2">
        <w:rPr>
          <w:rFonts w:cs="Arial"/>
          <w:color w:val="000000" w:themeColor="text1"/>
          <w:szCs w:val="20"/>
          <w:vertAlign w:val="superscript"/>
        </w:rPr>
        <w:t>4</w:t>
      </w:r>
      <w:r w:rsidRPr="003513D2">
        <w:rPr>
          <w:rFonts w:cs="Arial"/>
          <w:color w:val="000000" w:themeColor="text1"/>
          <w:szCs w:val="20"/>
        </w:rPr>
        <w:t xml:space="preserve"> Kodek</w:t>
      </w:r>
      <w:r w:rsidR="00111F84" w:rsidRPr="003513D2">
        <w:rPr>
          <w:rFonts w:cs="Arial"/>
          <w:color w:val="000000" w:themeColor="text1"/>
          <w:szCs w:val="20"/>
        </w:rPr>
        <w:t>s</w:t>
      </w:r>
      <w:r w:rsidRPr="003513D2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3513D2">
        <w:rPr>
          <w:rFonts w:cs="Arial"/>
          <w:color w:val="000000" w:themeColor="text1"/>
          <w:szCs w:val="20"/>
        </w:rPr>
        <w:t xml:space="preserve"> nazwiska wszystkich wspólników</w:t>
      </w:r>
    </w:p>
    <w:p w14:paraId="65EDD358" w14:textId="77777777" w:rsidR="00E57C51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="00A71F4F"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niepotrzebne skreślić</w:t>
      </w:r>
    </w:p>
    <w:p w14:paraId="6FD1BF0B" w14:textId="77777777" w:rsidR="00CE3337" w:rsidRPr="003513D2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b/>
          <w:color w:val="000000" w:themeColor="text1"/>
        </w:rPr>
        <w:t>*</w:t>
      </w:r>
      <w:r w:rsidR="00CE3337" w:rsidRPr="00F90B34">
        <w:rPr>
          <w:b/>
          <w:color w:val="000000" w:themeColor="text1"/>
        </w:rPr>
        <w:t>**</w:t>
      </w:r>
      <w:r w:rsidR="00CE3337" w:rsidRPr="00F90B34">
        <w:rPr>
          <w:b/>
          <w:color w:val="000000" w:themeColor="text1"/>
        </w:rPr>
        <w:tab/>
      </w:r>
      <w:r w:rsidR="00CE3337" w:rsidRPr="003513D2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w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14:paraId="5C9AEE4C" w14:textId="77777777" w:rsidR="003513D2" w:rsidRPr="003513D2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color w:val="000000" w:themeColor="text1"/>
          <w:sz w:val="20"/>
          <w:szCs w:val="20"/>
        </w:rPr>
        <w:lastRenderedPageBreak/>
        <w:t>****</w:t>
      </w:r>
      <w:r w:rsidRPr="003513D2">
        <w:rPr>
          <w:rFonts w:ascii="Arial" w:hAnsi="Arial" w:cs="Arial"/>
          <w:color w:val="000000" w:themeColor="text1"/>
          <w:sz w:val="20"/>
          <w:szCs w:val="20"/>
        </w:rPr>
        <w:tab/>
      </w:r>
      <w:r w:rsidR="003513D2" w:rsidRPr="003513D2">
        <w:rPr>
          <w:rFonts w:ascii="Arial" w:eastAsia="Times New Roman" w:hAnsi="Arial" w:cs="Arial"/>
          <w:sz w:val="20"/>
          <w:szCs w:val="20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3EB4C9A1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Mikroprzedsiębiorstwo: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10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2 milionów EUR,</w:t>
      </w:r>
    </w:p>
    <w:p w14:paraId="38A7EE2B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Małe 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50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10 milionów EUR,</w:t>
      </w:r>
    </w:p>
    <w:p w14:paraId="1D68C8CE" w14:textId="77777777" w:rsidR="00F90B34" w:rsidRPr="003513D2" w:rsidRDefault="003513D2" w:rsidP="003513D2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Średnie przedsiębiorstwa: przedsiębiorstwa, które nie są mikroprzedsiębiorstwami ani małymi przedsiębiorstwami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które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zatrudniają mniej niż 250 osób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których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roczny obrót nie przekracza 50 milionów EUR </w:t>
      </w:r>
      <w:r w:rsidRPr="003513D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lub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roczna suma bilansowa nie przekracza 43 milionów EUR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sectPr w:rsidR="00F90B34" w:rsidRPr="003513D2" w:rsidSect="00B276B0">
      <w:footerReference w:type="default" r:id="rId10"/>
      <w:headerReference w:type="first" r:id="rId11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57D7F" w14:textId="77777777" w:rsidR="00AB00BA" w:rsidRDefault="00AB00BA">
      <w:r>
        <w:separator/>
      </w:r>
    </w:p>
  </w:endnote>
  <w:endnote w:type="continuationSeparator" w:id="0">
    <w:p w14:paraId="57FDB019" w14:textId="77777777" w:rsidR="00AB00BA" w:rsidRDefault="00AB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FBBE" w14:textId="77777777" w:rsidR="00BA408F" w:rsidRPr="00424047" w:rsidRDefault="00055B37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817A60">
      <w:rPr>
        <w:noProof/>
        <w:sz w:val="18"/>
        <w:szCs w:val="18"/>
      </w:rPr>
      <w:t>4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24D1D" w14:textId="77777777" w:rsidR="00AB00BA" w:rsidRDefault="00AB00BA">
      <w:r>
        <w:separator/>
      </w:r>
    </w:p>
  </w:footnote>
  <w:footnote w:type="continuationSeparator" w:id="0">
    <w:p w14:paraId="201069CD" w14:textId="77777777" w:rsidR="00AB00BA" w:rsidRDefault="00AB0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BA55" w14:textId="10E0E633" w:rsidR="00424047" w:rsidRDefault="00424047" w:rsidP="00B276B0">
    <w:pPr>
      <w:pStyle w:val="Nagwek"/>
      <w:jc w:val="center"/>
    </w:pPr>
  </w:p>
  <w:p w14:paraId="6BD63CA6" w14:textId="77777777" w:rsidR="00B276B0" w:rsidRDefault="00B276B0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D54C4A90"/>
    <w:lvl w:ilvl="0" w:tplc="A49C9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6F82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F46E4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CD232C6">
      <w:start w:val="1"/>
      <w:numFmt w:val="decimal"/>
      <w:lvlText w:val="%4)"/>
      <w:lvlJc w:val="left"/>
      <w:pPr>
        <w:ind w:left="786" w:hanging="360"/>
      </w:pPr>
      <w:rPr>
        <w:rFonts w:hint="default"/>
      </w:rPr>
    </w:lvl>
    <w:lvl w:ilvl="4" w:tplc="A0FEB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DC6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821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B4C3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025C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D3444D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564878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4E5A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BA77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E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F286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460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AAF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A8B5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9A789DAC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3D206FA8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97C38E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0010E490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0B0E925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ECA0750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E5CC5440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7512A5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84FE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683C5212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F5C06652" w:tentative="1">
      <w:start w:val="1"/>
      <w:numFmt w:val="lowerLetter"/>
      <w:lvlText w:val="%2."/>
      <w:lvlJc w:val="left"/>
      <w:pPr>
        <w:ind w:left="1797" w:hanging="360"/>
      </w:pPr>
    </w:lvl>
    <w:lvl w:ilvl="2" w:tplc="B9440B16" w:tentative="1">
      <w:start w:val="1"/>
      <w:numFmt w:val="lowerRoman"/>
      <w:lvlText w:val="%3."/>
      <w:lvlJc w:val="right"/>
      <w:pPr>
        <w:ind w:left="2517" w:hanging="180"/>
      </w:pPr>
    </w:lvl>
    <w:lvl w:ilvl="3" w:tplc="B1B0481A" w:tentative="1">
      <w:start w:val="1"/>
      <w:numFmt w:val="decimal"/>
      <w:lvlText w:val="%4."/>
      <w:lvlJc w:val="left"/>
      <w:pPr>
        <w:ind w:left="3237" w:hanging="360"/>
      </w:pPr>
    </w:lvl>
    <w:lvl w:ilvl="4" w:tplc="754C4C0E" w:tentative="1">
      <w:start w:val="1"/>
      <w:numFmt w:val="lowerLetter"/>
      <w:lvlText w:val="%5."/>
      <w:lvlJc w:val="left"/>
      <w:pPr>
        <w:ind w:left="3957" w:hanging="360"/>
      </w:pPr>
    </w:lvl>
    <w:lvl w:ilvl="5" w:tplc="40B256C4" w:tentative="1">
      <w:start w:val="1"/>
      <w:numFmt w:val="lowerRoman"/>
      <w:lvlText w:val="%6."/>
      <w:lvlJc w:val="right"/>
      <w:pPr>
        <w:ind w:left="4677" w:hanging="180"/>
      </w:pPr>
    </w:lvl>
    <w:lvl w:ilvl="6" w:tplc="1A360624" w:tentative="1">
      <w:start w:val="1"/>
      <w:numFmt w:val="decimal"/>
      <w:lvlText w:val="%7."/>
      <w:lvlJc w:val="left"/>
      <w:pPr>
        <w:ind w:left="5397" w:hanging="360"/>
      </w:pPr>
    </w:lvl>
    <w:lvl w:ilvl="7" w:tplc="D4508CBE" w:tentative="1">
      <w:start w:val="1"/>
      <w:numFmt w:val="lowerLetter"/>
      <w:lvlText w:val="%8."/>
      <w:lvlJc w:val="left"/>
      <w:pPr>
        <w:ind w:left="6117" w:hanging="360"/>
      </w:pPr>
    </w:lvl>
    <w:lvl w:ilvl="8" w:tplc="E2E89E7C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7185217"/>
    <w:multiLevelType w:val="hybridMultilevel"/>
    <w:tmpl w:val="B09A90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56AA3958">
      <w:start w:val="1"/>
      <w:numFmt w:val="lowerLetter"/>
      <w:lvlText w:val="%2."/>
      <w:lvlJc w:val="left"/>
      <w:pPr>
        <w:ind w:left="1080" w:hanging="360"/>
      </w:pPr>
    </w:lvl>
    <w:lvl w:ilvl="2" w:tplc="AA54D7F8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EF3865"/>
    <w:multiLevelType w:val="hybridMultilevel"/>
    <w:tmpl w:val="923CA716"/>
    <w:lvl w:ilvl="0" w:tplc="91667F6C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3535D"/>
    <w:multiLevelType w:val="hybridMultilevel"/>
    <w:tmpl w:val="55587A66"/>
    <w:lvl w:ilvl="0" w:tplc="E6EC9944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3F82E4DA" w:tentative="1">
      <w:start w:val="1"/>
      <w:numFmt w:val="lowerLetter"/>
      <w:lvlText w:val="%2."/>
      <w:lvlJc w:val="left"/>
      <w:pPr>
        <w:ind w:left="1440" w:hanging="360"/>
      </w:pPr>
    </w:lvl>
    <w:lvl w:ilvl="2" w:tplc="07D8365E" w:tentative="1">
      <w:start w:val="1"/>
      <w:numFmt w:val="lowerRoman"/>
      <w:lvlText w:val="%3."/>
      <w:lvlJc w:val="right"/>
      <w:pPr>
        <w:ind w:left="2160" w:hanging="180"/>
      </w:pPr>
    </w:lvl>
    <w:lvl w:ilvl="3" w:tplc="228A82AE" w:tentative="1">
      <w:start w:val="1"/>
      <w:numFmt w:val="decimal"/>
      <w:lvlText w:val="%4."/>
      <w:lvlJc w:val="left"/>
      <w:pPr>
        <w:ind w:left="2880" w:hanging="360"/>
      </w:pPr>
    </w:lvl>
    <w:lvl w:ilvl="4" w:tplc="C87E2854" w:tentative="1">
      <w:start w:val="1"/>
      <w:numFmt w:val="lowerLetter"/>
      <w:lvlText w:val="%5."/>
      <w:lvlJc w:val="left"/>
      <w:pPr>
        <w:ind w:left="3600" w:hanging="360"/>
      </w:pPr>
    </w:lvl>
    <w:lvl w:ilvl="5" w:tplc="9D76344C" w:tentative="1">
      <w:start w:val="1"/>
      <w:numFmt w:val="lowerRoman"/>
      <w:lvlText w:val="%6."/>
      <w:lvlJc w:val="right"/>
      <w:pPr>
        <w:ind w:left="4320" w:hanging="180"/>
      </w:pPr>
    </w:lvl>
    <w:lvl w:ilvl="6" w:tplc="C888C746" w:tentative="1">
      <w:start w:val="1"/>
      <w:numFmt w:val="decimal"/>
      <w:lvlText w:val="%7."/>
      <w:lvlJc w:val="left"/>
      <w:pPr>
        <w:ind w:left="5040" w:hanging="360"/>
      </w:pPr>
    </w:lvl>
    <w:lvl w:ilvl="7" w:tplc="777AE344" w:tentative="1">
      <w:start w:val="1"/>
      <w:numFmt w:val="lowerLetter"/>
      <w:lvlText w:val="%8."/>
      <w:lvlJc w:val="left"/>
      <w:pPr>
        <w:ind w:left="5760" w:hanging="360"/>
      </w:pPr>
    </w:lvl>
    <w:lvl w:ilvl="8" w:tplc="37065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3D17"/>
    <w:multiLevelType w:val="hybridMultilevel"/>
    <w:tmpl w:val="972C09AE"/>
    <w:lvl w:ilvl="0" w:tplc="F6CE0218">
      <w:start w:val="1"/>
      <w:numFmt w:val="decimal"/>
      <w:lvlText w:val="%1."/>
      <w:lvlJc w:val="left"/>
      <w:pPr>
        <w:ind w:left="1146" w:hanging="360"/>
      </w:pPr>
    </w:lvl>
    <w:lvl w:ilvl="1" w:tplc="A2EEF50A" w:tentative="1">
      <w:start w:val="1"/>
      <w:numFmt w:val="lowerLetter"/>
      <w:lvlText w:val="%2."/>
      <w:lvlJc w:val="left"/>
      <w:pPr>
        <w:ind w:left="1866" w:hanging="360"/>
      </w:pPr>
    </w:lvl>
    <w:lvl w:ilvl="2" w:tplc="05108F1A" w:tentative="1">
      <w:start w:val="1"/>
      <w:numFmt w:val="lowerRoman"/>
      <w:lvlText w:val="%3."/>
      <w:lvlJc w:val="right"/>
      <w:pPr>
        <w:ind w:left="2586" w:hanging="180"/>
      </w:pPr>
    </w:lvl>
    <w:lvl w:ilvl="3" w:tplc="3FAAE396" w:tentative="1">
      <w:start w:val="1"/>
      <w:numFmt w:val="decimal"/>
      <w:lvlText w:val="%4."/>
      <w:lvlJc w:val="left"/>
      <w:pPr>
        <w:ind w:left="3306" w:hanging="360"/>
      </w:pPr>
    </w:lvl>
    <w:lvl w:ilvl="4" w:tplc="A868176E" w:tentative="1">
      <w:start w:val="1"/>
      <w:numFmt w:val="lowerLetter"/>
      <w:lvlText w:val="%5."/>
      <w:lvlJc w:val="left"/>
      <w:pPr>
        <w:ind w:left="4026" w:hanging="360"/>
      </w:pPr>
    </w:lvl>
    <w:lvl w:ilvl="5" w:tplc="50CABC1A" w:tentative="1">
      <w:start w:val="1"/>
      <w:numFmt w:val="lowerRoman"/>
      <w:lvlText w:val="%6."/>
      <w:lvlJc w:val="right"/>
      <w:pPr>
        <w:ind w:left="4746" w:hanging="180"/>
      </w:pPr>
    </w:lvl>
    <w:lvl w:ilvl="6" w:tplc="B38C9A7C" w:tentative="1">
      <w:start w:val="1"/>
      <w:numFmt w:val="decimal"/>
      <w:lvlText w:val="%7."/>
      <w:lvlJc w:val="left"/>
      <w:pPr>
        <w:ind w:left="5466" w:hanging="360"/>
      </w:pPr>
    </w:lvl>
    <w:lvl w:ilvl="7" w:tplc="F9ACF5DE" w:tentative="1">
      <w:start w:val="1"/>
      <w:numFmt w:val="lowerLetter"/>
      <w:lvlText w:val="%8."/>
      <w:lvlJc w:val="left"/>
      <w:pPr>
        <w:ind w:left="6186" w:hanging="360"/>
      </w:pPr>
    </w:lvl>
    <w:lvl w:ilvl="8" w:tplc="C6A65AC0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74D0B8A"/>
    <w:multiLevelType w:val="hybridMultilevel"/>
    <w:tmpl w:val="DAE8B48C"/>
    <w:lvl w:ilvl="0" w:tplc="3DC66904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23BE9C06" w:tentative="1">
      <w:start w:val="1"/>
      <w:numFmt w:val="lowerLetter"/>
      <w:lvlText w:val="%2."/>
      <w:lvlJc w:val="left"/>
      <w:pPr>
        <w:ind w:left="1866" w:hanging="360"/>
      </w:pPr>
    </w:lvl>
    <w:lvl w:ilvl="2" w:tplc="32D09AFA" w:tentative="1">
      <w:start w:val="1"/>
      <w:numFmt w:val="lowerRoman"/>
      <w:lvlText w:val="%3."/>
      <w:lvlJc w:val="right"/>
      <w:pPr>
        <w:ind w:left="2586" w:hanging="180"/>
      </w:pPr>
    </w:lvl>
    <w:lvl w:ilvl="3" w:tplc="06321906" w:tentative="1">
      <w:start w:val="1"/>
      <w:numFmt w:val="decimal"/>
      <w:lvlText w:val="%4."/>
      <w:lvlJc w:val="left"/>
      <w:pPr>
        <w:ind w:left="3306" w:hanging="360"/>
      </w:pPr>
    </w:lvl>
    <w:lvl w:ilvl="4" w:tplc="7A14B552" w:tentative="1">
      <w:start w:val="1"/>
      <w:numFmt w:val="lowerLetter"/>
      <w:lvlText w:val="%5."/>
      <w:lvlJc w:val="left"/>
      <w:pPr>
        <w:ind w:left="4026" w:hanging="360"/>
      </w:pPr>
    </w:lvl>
    <w:lvl w:ilvl="5" w:tplc="94DA1CFC" w:tentative="1">
      <w:start w:val="1"/>
      <w:numFmt w:val="lowerRoman"/>
      <w:lvlText w:val="%6."/>
      <w:lvlJc w:val="right"/>
      <w:pPr>
        <w:ind w:left="4746" w:hanging="180"/>
      </w:pPr>
    </w:lvl>
    <w:lvl w:ilvl="6" w:tplc="3AA659AC" w:tentative="1">
      <w:start w:val="1"/>
      <w:numFmt w:val="decimal"/>
      <w:lvlText w:val="%7."/>
      <w:lvlJc w:val="left"/>
      <w:pPr>
        <w:ind w:left="5466" w:hanging="360"/>
      </w:pPr>
    </w:lvl>
    <w:lvl w:ilvl="7" w:tplc="7096C37A" w:tentative="1">
      <w:start w:val="1"/>
      <w:numFmt w:val="lowerLetter"/>
      <w:lvlText w:val="%8."/>
      <w:lvlJc w:val="left"/>
      <w:pPr>
        <w:ind w:left="6186" w:hanging="360"/>
      </w:pPr>
    </w:lvl>
    <w:lvl w:ilvl="8" w:tplc="9008E8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B2A4B2D"/>
    <w:multiLevelType w:val="hybridMultilevel"/>
    <w:tmpl w:val="6944DBE2"/>
    <w:lvl w:ilvl="0" w:tplc="E5C2C3F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1683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12C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AF7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D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46B4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B86E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E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B0DA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E6C29"/>
    <w:multiLevelType w:val="hybridMultilevel"/>
    <w:tmpl w:val="5C78FA46"/>
    <w:lvl w:ilvl="0" w:tplc="69C2B5F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C953F21"/>
    <w:multiLevelType w:val="hybridMultilevel"/>
    <w:tmpl w:val="68E6A498"/>
    <w:name w:val="WW8Num122"/>
    <w:lvl w:ilvl="0" w:tplc="1C02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317C19"/>
    <w:multiLevelType w:val="hybridMultilevel"/>
    <w:tmpl w:val="B6543B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62C043C"/>
    <w:multiLevelType w:val="hybridMultilevel"/>
    <w:tmpl w:val="50648C12"/>
    <w:lvl w:ilvl="0" w:tplc="6406D07A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A1B4A26"/>
    <w:multiLevelType w:val="hybridMultilevel"/>
    <w:tmpl w:val="B322BF2E"/>
    <w:lvl w:ilvl="0" w:tplc="56AA3958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7458FD"/>
    <w:multiLevelType w:val="hybridMultilevel"/>
    <w:tmpl w:val="63367C50"/>
    <w:lvl w:ilvl="0" w:tplc="F4A27ED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3D00AB"/>
    <w:multiLevelType w:val="hybridMultilevel"/>
    <w:tmpl w:val="BA9ED07E"/>
    <w:lvl w:ilvl="0" w:tplc="ED709E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C827A5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BA9561B"/>
    <w:multiLevelType w:val="hybridMultilevel"/>
    <w:tmpl w:val="A726EF50"/>
    <w:name w:val="WW8Num12"/>
    <w:lvl w:ilvl="0" w:tplc="650C1116">
      <w:start w:val="1"/>
      <w:numFmt w:val="ordinal"/>
      <w:lvlText w:val="1.%1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CC5380"/>
    <w:multiLevelType w:val="hybridMultilevel"/>
    <w:tmpl w:val="2A3A527A"/>
    <w:lvl w:ilvl="0" w:tplc="B022BF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844">
    <w:abstractNumId w:val="9"/>
  </w:num>
  <w:num w:numId="2" w16cid:durableId="617176438">
    <w:abstractNumId w:val="7"/>
  </w:num>
  <w:num w:numId="3" w16cid:durableId="414985121">
    <w:abstractNumId w:val="19"/>
  </w:num>
  <w:num w:numId="4" w16cid:durableId="419376886">
    <w:abstractNumId w:val="13"/>
  </w:num>
  <w:num w:numId="5" w16cid:durableId="476923816">
    <w:abstractNumId w:val="20"/>
  </w:num>
  <w:num w:numId="6" w16cid:durableId="1044907613">
    <w:abstractNumId w:val="26"/>
  </w:num>
  <w:num w:numId="7" w16cid:durableId="136805711">
    <w:abstractNumId w:val="17"/>
  </w:num>
  <w:num w:numId="8" w16cid:durableId="296759472">
    <w:abstractNumId w:val="5"/>
  </w:num>
  <w:num w:numId="9" w16cid:durableId="443353906">
    <w:abstractNumId w:val="23"/>
  </w:num>
  <w:num w:numId="10" w16cid:durableId="1983536362">
    <w:abstractNumId w:val="8"/>
  </w:num>
  <w:num w:numId="11" w16cid:durableId="951017217">
    <w:abstractNumId w:val="22"/>
  </w:num>
  <w:num w:numId="12" w16cid:durableId="422721053">
    <w:abstractNumId w:val="6"/>
  </w:num>
  <w:num w:numId="13" w16cid:durableId="676032347">
    <w:abstractNumId w:val="14"/>
  </w:num>
  <w:num w:numId="14" w16cid:durableId="885875269">
    <w:abstractNumId w:val="15"/>
  </w:num>
  <w:num w:numId="15" w16cid:durableId="817650025">
    <w:abstractNumId w:val="10"/>
  </w:num>
  <w:num w:numId="16" w16cid:durableId="1395619650">
    <w:abstractNumId w:val="12"/>
  </w:num>
  <w:num w:numId="17" w16cid:durableId="1254700669">
    <w:abstractNumId w:val="24"/>
  </w:num>
  <w:num w:numId="18" w16cid:durableId="1292323759">
    <w:abstractNumId w:val="16"/>
  </w:num>
  <w:num w:numId="19" w16cid:durableId="1582907992">
    <w:abstractNumId w:val="25"/>
  </w:num>
  <w:num w:numId="20" w16cid:durableId="1786805985">
    <w:abstractNumId w:val="11"/>
  </w:num>
  <w:num w:numId="21" w16cid:durableId="98382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6398904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ECB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5AD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10CE"/>
    <w:rsid w:val="00032668"/>
    <w:rsid w:val="00032EC5"/>
    <w:rsid w:val="0003403C"/>
    <w:rsid w:val="000348DE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5FC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52CCA"/>
    <w:rsid w:val="00055B37"/>
    <w:rsid w:val="0006090E"/>
    <w:rsid w:val="00061093"/>
    <w:rsid w:val="000619EE"/>
    <w:rsid w:val="0006244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0BE3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3754"/>
    <w:rsid w:val="00094CF8"/>
    <w:rsid w:val="00096055"/>
    <w:rsid w:val="00096A1B"/>
    <w:rsid w:val="00096C13"/>
    <w:rsid w:val="00096F1B"/>
    <w:rsid w:val="00097274"/>
    <w:rsid w:val="000977C7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02C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4A1"/>
    <w:rsid w:val="000E286E"/>
    <w:rsid w:val="000E468C"/>
    <w:rsid w:val="000E48E2"/>
    <w:rsid w:val="000E49E8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5CBD"/>
    <w:rsid w:val="000F7698"/>
    <w:rsid w:val="000F7BBC"/>
    <w:rsid w:val="000F7C26"/>
    <w:rsid w:val="00100745"/>
    <w:rsid w:val="001008E2"/>
    <w:rsid w:val="00102C97"/>
    <w:rsid w:val="001032D9"/>
    <w:rsid w:val="001042D3"/>
    <w:rsid w:val="00104359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6EF9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D00"/>
    <w:rsid w:val="001274B4"/>
    <w:rsid w:val="0013160F"/>
    <w:rsid w:val="00131BCC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53D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3C3"/>
    <w:rsid w:val="0014682C"/>
    <w:rsid w:val="00146E3D"/>
    <w:rsid w:val="0014753D"/>
    <w:rsid w:val="00147544"/>
    <w:rsid w:val="001478CB"/>
    <w:rsid w:val="00151118"/>
    <w:rsid w:val="001517EE"/>
    <w:rsid w:val="00151CCF"/>
    <w:rsid w:val="00151D9B"/>
    <w:rsid w:val="00151DE8"/>
    <w:rsid w:val="00152224"/>
    <w:rsid w:val="00152CCD"/>
    <w:rsid w:val="0015371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0C3A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57AE"/>
    <w:rsid w:val="001B640E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ADF"/>
    <w:rsid w:val="001C7B95"/>
    <w:rsid w:val="001D05F7"/>
    <w:rsid w:val="001D136C"/>
    <w:rsid w:val="001D1964"/>
    <w:rsid w:val="001D25F7"/>
    <w:rsid w:val="001D27DF"/>
    <w:rsid w:val="001D2A99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29CA"/>
    <w:rsid w:val="001F4008"/>
    <w:rsid w:val="001F449A"/>
    <w:rsid w:val="001F44D9"/>
    <w:rsid w:val="001F4B81"/>
    <w:rsid w:val="001F4BC4"/>
    <w:rsid w:val="001F4E64"/>
    <w:rsid w:val="001F53F9"/>
    <w:rsid w:val="001F54F8"/>
    <w:rsid w:val="001F579D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2D08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58B"/>
    <w:rsid w:val="00227A33"/>
    <w:rsid w:val="00227EC0"/>
    <w:rsid w:val="00230A9C"/>
    <w:rsid w:val="00230AA4"/>
    <w:rsid w:val="0023145B"/>
    <w:rsid w:val="002330CA"/>
    <w:rsid w:val="0023418A"/>
    <w:rsid w:val="002347DD"/>
    <w:rsid w:val="00235488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6A6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2A67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CD3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59A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75"/>
    <w:rsid w:val="002D709F"/>
    <w:rsid w:val="002D7D93"/>
    <w:rsid w:val="002D7E0F"/>
    <w:rsid w:val="002E0296"/>
    <w:rsid w:val="002E0499"/>
    <w:rsid w:val="002E0533"/>
    <w:rsid w:val="002E0B20"/>
    <w:rsid w:val="002E1381"/>
    <w:rsid w:val="002E2566"/>
    <w:rsid w:val="002E3DB4"/>
    <w:rsid w:val="002E459F"/>
    <w:rsid w:val="002E607C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38E7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33C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3D1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5DB"/>
    <w:rsid w:val="003A6879"/>
    <w:rsid w:val="003A6BB3"/>
    <w:rsid w:val="003A7721"/>
    <w:rsid w:val="003A7DED"/>
    <w:rsid w:val="003B09D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9F6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2F03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14"/>
    <w:rsid w:val="00440782"/>
    <w:rsid w:val="00440793"/>
    <w:rsid w:val="004408B8"/>
    <w:rsid w:val="0044167C"/>
    <w:rsid w:val="004426D5"/>
    <w:rsid w:val="00442B7E"/>
    <w:rsid w:val="00442E97"/>
    <w:rsid w:val="004430C5"/>
    <w:rsid w:val="004435A1"/>
    <w:rsid w:val="0044413C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324"/>
    <w:rsid w:val="004634AD"/>
    <w:rsid w:val="00464570"/>
    <w:rsid w:val="00464F4A"/>
    <w:rsid w:val="004652D1"/>
    <w:rsid w:val="00466F6B"/>
    <w:rsid w:val="0046761C"/>
    <w:rsid w:val="00470049"/>
    <w:rsid w:val="00470BF7"/>
    <w:rsid w:val="00471273"/>
    <w:rsid w:val="00471793"/>
    <w:rsid w:val="00472565"/>
    <w:rsid w:val="004726ED"/>
    <w:rsid w:val="00472994"/>
    <w:rsid w:val="00472A09"/>
    <w:rsid w:val="00472D0B"/>
    <w:rsid w:val="004731DF"/>
    <w:rsid w:val="00473CCC"/>
    <w:rsid w:val="00473EA3"/>
    <w:rsid w:val="00474766"/>
    <w:rsid w:val="00474C4B"/>
    <w:rsid w:val="00475197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52DE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272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4E21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41B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1BA3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546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096"/>
    <w:rsid w:val="005551A5"/>
    <w:rsid w:val="00555221"/>
    <w:rsid w:val="005553A9"/>
    <w:rsid w:val="00555629"/>
    <w:rsid w:val="00555D58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0FD"/>
    <w:rsid w:val="00573737"/>
    <w:rsid w:val="005737EB"/>
    <w:rsid w:val="00574683"/>
    <w:rsid w:val="005760B0"/>
    <w:rsid w:val="005763BE"/>
    <w:rsid w:val="005764FF"/>
    <w:rsid w:val="00576E7B"/>
    <w:rsid w:val="005776F9"/>
    <w:rsid w:val="0057782F"/>
    <w:rsid w:val="00582249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24BA"/>
    <w:rsid w:val="005C25CD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08C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2982"/>
    <w:rsid w:val="005F29D0"/>
    <w:rsid w:val="005F3367"/>
    <w:rsid w:val="005F39F4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03E"/>
    <w:rsid w:val="0061178F"/>
    <w:rsid w:val="0061295A"/>
    <w:rsid w:val="00613869"/>
    <w:rsid w:val="00613D90"/>
    <w:rsid w:val="00614168"/>
    <w:rsid w:val="006169F5"/>
    <w:rsid w:val="00617046"/>
    <w:rsid w:val="00617396"/>
    <w:rsid w:val="006201A0"/>
    <w:rsid w:val="00620E74"/>
    <w:rsid w:val="00622999"/>
    <w:rsid w:val="006229E3"/>
    <w:rsid w:val="0062389B"/>
    <w:rsid w:val="00623B54"/>
    <w:rsid w:val="00624A24"/>
    <w:rsid w:val="00626B8D"/>
    <w:rsid w:val="006279CC"/>
    <w:rsid w:val="00627D34"/>
    <w:rsid w:val="00630C2B"/>
    <w:rsid w:val="006332E0"/>
    <w:rsid w:val="0063360F"/>
    <w:rsid w:val="00633FAF"/>
    <w:rsid w:val="0063424D"/>
    <w:rsid w:val="00634DAB"/>
    <w:rsid w:val="00635AA2"/>
    <w:rsid w:val="00636481"/>
    <w:rsid w:val="00636B56"/>
    <w:rsid w:val="00637BB4"/>
    <w:rsid w:val="00640519"/>
    <w:rsid w:val="00640CE1"/>
    <w:rsid w:val="00642215"/>
    <w:rsid w:val="006428DB"/>
    <w:rsid w:val="00642CD5"/>
    <w:rsid w:val="006434C6"/>
    <w:rsid w:val="006434F4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04B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947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1FEC"/>
    <w:rsid w:val="006823F6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782"/>
    <w:rsid w:val="006B5BDD"/>
    <w:rsid w:val="006B5C20"/>
    <w:rsid w:val="006B5F98"/>
    <w:rsid w:val="006B625D"/>
    <w:rsid w:val="006B675E"/>
    <w:rsid w:val="006C0293"/>
    <w:rsid w:val="006C184B"/>
    <w:rsid w:val="006C1C99"/>
    <w:rsid w:val="006C3822"/>
    <w:rsid w:val="006C472B"/>
    <w:rsid w:val="006C47A4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178F"/>
    <w:rsid w:val="006D2A8C"/>
    <w:rsid w:val="006D348D"/>
    <w:rsid w:val="006D36DD"/>
    <w:rsid w:val="006D43D8"/>
    <w:rsid w:val="006D4485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238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1BD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175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2B6A"/>
    <w:rsid w:val="00773130"/>
    <w:rsid w:val="00773B18"/>
    <w:rsid w:val="00773F5D"/>
    <w:rsid w:val="00774DDF"/>
    <w:rsid w:val="00775EE5"/>
    <w:rsid w:val="00775F52"/>
    <w:rsid w:val="00776DC6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4A8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6153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18BE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609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D7C4A"/>
    <w:rsid w:val="007E0759"/>
    <w:rsid w:val="007E07BC"/>
    <w:rsid w:val="007E15B0"/>
    <w:rsid w:val="007E30CF"/>
    <w:rsid w:val="007E33E8"/>
    <w:rsid w:val="007E378B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3158"/>
    <w:rsid w:val="007F5FA6"/>
    <w:rsid w:val="007F5FC9"/>
    <w:rsid w:val="00801B89"/>
    <w:rsid w:val="00801E9B"/>
    <w:rsid w:val="00803B5F"/>
    <w:rsid w:val="008048D3"/>
    <w:rsid w:val="00805343"/>
    <w:rsid w:val="00805741"/>
    <w:rsid w:val="008059E7"/>
    <w:rsid w:val="0080663A"/>
    <w:rsid w:val="00806A39"/>
    <w:rsid w:val="00806D1E"/>
    <w:rsid w:val="00807C71"/>
    <w:rsid w:val="00811D04"/>
    <w:rsid w:val="00812668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7AB"/>
    <w:rsid w:val="00816A34"/>
    <w:rsid w:val="00816C9D"/>
    <w:rsid w:val="00817A60"/>
    <w:rsid w:val="00820B1A"/>
    <w:rsid w:val="00821350"/>
    <w:rsid w:val="00821AE9"/>
    <w:rsid w:val="00821EAD"/>
    <w:rsid w:val="008228E0"/>
    <w:rsid w:val="00824C3B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0B8F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D9D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2D7"/>
    <w:rsid w:val="0086686E"/>
    <w:rsid w:val="00867E1E"/>
    <w:rsid w:val="00870CDD"/>
    <w:rsid w:val="008722DA"/>
    <w:rsid w:val="00872C6E"/>
    <w:rsid w:val="00872F09"/>
    <w:rsid w:val="008736B5"/>
    <w:rsid w:val="0087388A"/>
    <w:rsid w:val="00873F5B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36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30F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143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0B1"/>
    <w:rsid w:val="009375A1"/>
    <w:rsid w:val="00940A17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1E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601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6FBA"/>
    <w:rsid w:val="0097720C"/>
    <w:rsid w:val="00980606"/>
    <w:rsid w:val="00980669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5D5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97DAC"/>
    <w:rsid w:val="009A115F"/>
    <w:rsid w:val="009A11EA"/>
    <w:rsid w:val="009A1287"/>
    <w:rsid w:val="009A3365"/>
    <w:rsid w:val="009A49D7"/>
    <w:rsid w:val="009A6723"/>
    <w:rsid w:val="009A75B8"/>
    <w:rsid w:val="009A7667"/>
    <w:rsid w:val="009A76A6"/>
    <w:rsid w:val="009A79D3"/>
    <w:rsid w:val="009A7A3C"/>
    <w:rsid w:val="009A7E3F"/>
    <w:rsid w:val="009A7F0B"/>
    <w:rsid w:val="009B022C"/>
    <w:rsid w:val="009B030F"/>
    <w:rsid w:val="009B2185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6C6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595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E3"/>
    <w:rsid w:val="009F32DB"/>
    <w:rsid w:val="009F3308"/>
    <w:rsid w:val="009F33BA"/>
    <w:rsid w:val="009F55FF"/>
    <w:rsid w:val="009F5631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29EC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7805"/>
    <w:rsid w:val="00A204C2"/>
    <w:rsid w:val="00A20CC1"/>
    <w:rsid w:val="00A21107"/>
    <w:rsid w:val="00A217F7"/>
    <w:rsid w:val="00A21B47"/>
    <w:rsid w:val="00A23676"/>
    <w:rsid w:val="00A23A0B"/>
    <w:rsid w:val="00A23C2D"/>
    <w:rsid w:val="00A24116"/>
    <w:rsid w:val="00A249FD"/>
    <w:rsid w:val="00A26526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878"/>
    <w:rsid w:val="00A36F48"/>
    <w:rsid w:val="00A36F71"/>
    <w:rsid w:val="00A37753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47B4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D0F"/>
    <w:rsid w:val="00A52ED3"/>
    <w:rsid w:val="00A53ADB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6F0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096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776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719"/>
    <w:rsid w:val="00AA3A58"/>
    <w:rsid w:val="00AA404A"/>
    <w:rsid w:val="00AA57AC"/>
    <w:rsid w:val="00AA57D0"/>
    <w:rsid w:val="00AA5937"/>
    <w:rsid w:val="00AA5A4E"/>
    <w:rsid w:val="00AA72DB"/>
    <w:rsid w:val="00AB00BA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593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5C75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239"/>
    <w:rsid w:val="00B07410"/>
    <w:rsid w:val="00B07459"/>
    <w:rsid w:val="00B07D54"/>
    <w:rsid w:val="00B07E19"/>
    <w:rsid w:val="00B100D3"/>
    <w:rsid w:val="00B10A08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7C6"/>
    <w:rsid w:val="00B157DD"/>
    <w:rsid w:val="00B1581F"/>
    <w:rsid w:val="00B16BCD"/>
    <w:rsid w:val="00B20096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CB7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67FE2"/>
    <w:rsid w:val="00B7068D"/>
    <w:rsid w:val="00B709F6"/>
    <w:rsid w:val="00B72773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475"/>
    <w:rsid w:val="00B86D3D"/>
    <w:rsid w:val="00B877D0"/>
    <w:rsid w:val="00B87DAA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550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2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A16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3DA5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3EB7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0F99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1B2A"/>
    <w:rsid w:val="00C426AF"/>
    <w:rsid w:val="00C43CCF"/>
    <w:rsid w:val="00C43DCC"/>
    <w:rsid w:val="00C442B1"/>
    <w:rsid w:val="00C4476D"/>
    <w:rsid w:val="00C45041"/>
    <w:rsid w:val="00C451D3"/>
    <w:rsid w:val="00C45359"/>
    <w:rsid w:val="00C45ACC"/>
    <w:rsid w:val="00C464D7"/>
    <w:rsid w:val="00C46FC2"/>
    <w:rsid w:val="00C47883"/>
    <w:rsid w:val="00C47C72"/>
    <w:rsid w:val="00C47D2E"/>
    <w:rsid w:val="00C47D8F"/>
    <w:rsid w:val="00C50686"/>
    <w:rsid w:val="00C509A4"/>
    <w:rsid w:val="00C50DC2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72A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1D6D"/>
    <w:rsid w:val="00C9293B"/>
    <w:rsid w:val="00C92CDB"/>
    <w:rsid w:val="00C934B8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652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1CEE"/>
    <w:rsid w:val="00CB24C0"/>
    <w:rsid w:val="00CB29E8"/>
    <w:rsid w:val="00CB3E83"/>
    <w:rsid w:val="00CB4887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488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34F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E786F"/>
    <w:rsid w:val="00CF0304"/>
    <w:rsid w:val="00CF2A22"/>
    <w:rsid w:val="00CF30D2"/>
    <w:rsid w:val="00CF37E9"/>
    <w:rsid w:val="00CF37F1"/>
    <w:rsid w:val="00CF3EC6"/>
    <w:rsid w:val="00CF4D60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16A"/>
    <w:rsid w:val="00D0289F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1AE1"/>
    <w:rsid w:val="00D3246F"/>
    <w:rsid w:val="00D32C37"/>
    <w:rsid w:val="00D330E6"/>
    <w:rsid w:val="00D33262"/>
    <w:rsid w:val="00D33858"/>
    <w:rsid w:val="00D33E52"/>
    <w:rsid w:val="00D33FBC"/>
    <w:rsid w:val="00D34CE5"/>
    <w:rsid w:val="00D37302"/>
    <w:rsid w:val="00D37BEA"/>
    <w:rsid w:val="00D4037C"/>
    <w:rsid w:val="00D40CD8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47F77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0F2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CAA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5D2"/>
    <w:rsid w:val="00D90E2B"/>
    <w:rsid w:val="00D91066"/>
    <w:rsid w:val="00D91C26"/>
    <w:rsid w:val="00D92291"/>
    <w:rsid w:val="00D92CB6"/>
    <w:rsid w:val="00D92D5C"/>
    <w:rsid w:val="00D92F95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5FF4"/>
    <w:rsid w:val="00DA6A41"/>
    <w:rsid w:val="00DA6A50"/>
    <w:rsid w:val="00DA73BA"/>
    <w:rsid w:val="00DB0069"/>
    <w:rsid w:val="00DB1670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1D"/>
    <w:rsid w:val="00DD263C"/>
    <w:rsid w:val="00DD30F0"/>
    <w:rsid w:val="00DD3FC4"/>
    <w:rsid w:val="00DD40AE"/>
    <w:rsid w:val="00DD42D6"/>
    <w:rsid w:val="00DD5819"/>
    <w:rsid w:val="00DD5D21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6A0D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84"/>
    <w:rsid w:val="00E033EC"/>
    <w:rsid w:val="00E03ABB"/>
    <w:rsid w:val="00E05568"/>
    <w:rsid w:val="00E05992"/>
    <w:rsid w:val="00E05BA7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DD1"/>
    <w:rsid w:val="00E2114C"/>
    <w:rsid w:val="00E2126C"/>
    <w:rsid w:val="00E21413"/>
    <w:rsid w:val="00E21AAE"/>
    <w:rsid w:val="00E21CD6"/>
    <w:rsid w:val="00E21E69"/>
    <w:rsid w:val="00E22E2C"/>
    <w:rsid w:val="00E23A62"/>
    <w:rsid w:val="00E241D5"/>
    <w:rsid w:val="00E2556D"/>
    <w:rsid w:val="00E26FCD"/>
    <w:rsid w:val="00E274A2"/>
    <w:rsid w:val="00E30D86"/>
    <w:rsid w:val="00E30E1A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22ED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0E44"/>
    <w:rsid w:val="00E510F7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232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2DA0"/>
    <w:rsid w:val="00E649C1"/>
    <w:rsid w:val="00E64BC8"/>
    <w:rsid w:val="00E64E07"/>
    <w:rsid w:val="00E65106"/>
    <w:rsid w:val="00E665C0"/>
    <w:rsid w:val="00E6661D"/>
    <w:rsid w:val="00E66DDE"/>
    <w:rsid w:val="00E67B3D"/>
    <w:rsid w:val="00E67D1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DA4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40D"/>
    <w:rsid w:val="00EA0A64"/>
    <w:rsid w:val="00EA0C81"/>
    <w:rsid w:val="00EA0E11"/>
    <w:rsid w:val="00EA1CBD"/>
    <w:rsid w:val="00EA1CEE"/>
    <w:rsid w:val="00EA288F"/>
    <w:rsid w:val="00EA2CC3"/>
    <w:rsid w:val="00EA2FA3"/>
    <w:rsid w:val="00EA31A6"/>
    <w:rsid w:val="00EA3BAE"/>
    <w:rsid w:val="00EA44C0"/>
    <w:rsid w:val="00EA4682"/>
    <w:rsid w:val="00EA4830"/>
    <w:rsid w:val="00EA4B0D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092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47CE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3DB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4FF"/>
    <w:rsid w:val="00F125C1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29C"/>
    <w:rsid w:val="00F35AA7"/>
    <w:rsid w:val="00F36465"/>
    <w:rsid w:val="00F367C5"/>
    <w:rsid w:val="00F36944"/>
    <w:rsid w:val="00F37C05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7D5"/>
    <w:rsid w:val="00F47B67"/>
    <w:rsid w:val="00F50CFC"/>
    <w:rsid w:val="00F510E1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6477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47F6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38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4E5B"/>
    <w:rsid w:val="00FB56E5"/>
    <w:rsid w:val="00FB5872"/>
    <w:rsid w:val="00FB6AF3"/>
    <w:rsid w:val="00FC02D6"/>
    <w:rsid w:val="00FC0782"/>
    <w:rsid w:val="00FC18DD"/>
    <w:rsid w:val="00FC1905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0EB6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6CB"/>
    <w:rsid w:val="00FE7C5A"/>
    <w:rsid w:val="00FF151C"/>
    <w:rsid w:val="00FF1BAB"/>
    <w:rsid w:val="00FF1EA6"/>
    <w:rsid w:val="00FF221D"/>
    <w:rsid w:val="00FF2ED4"/>
    <w:rsid w:val="00FF33F1"/>
    <w:rsid w:val="00FF3C18"/>
    <w:rsid w:val="00FF3F95"/>
    <w:rsid w:val="00FF44FA"/>
    <w:rsid w:val="00FF49A6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AD5D11"/>
  <w15:docId w15:val="{9BC3CAB1-EA63-4440-B8F9-48C48975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249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uiPriority w:val="99"/>
    <w:qFormat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0C761-E1EB-4A3E-A21D-AC977ED5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1003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208</cp:revision>
  <cp:lastPrinted>2016-10-18T10:10:00Z</cp:lastPrinted>
  <dcterms:created xsi:type="dcterms:W3CDTF">2019-11-22T06:35:00Z</dcterms:created>
  <dcterms:modified xsi:type="dcterms:W3CDTF">2026-04-18T12:21:00Z</dcterms:modified>
</cp:coreProperties>
</file>