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52F5F" w14:textId="4A002C33" w:rsidR="009119D0" w:rsidRPr="007B63F8" w:rsidRDefault="004A4F46" w:rsidP="006D5B9E">
      <w:pPr>
        <w:pageBreakBefore/>
        <w:spacing w:after="0" w:line="276" w:lineRule="auto"/>
        <w:ind w:left="357" w:hanging="357"/>
        <w:jc w:val="right"/>
        <w:rPr>
          <w:rFonts w:ascii="Cambria" w:hAnsi="Cambria" w:cs="Calibri"/>
          <w:b/>
          <w:bCs/>
          <w:sz w:val="20"/>
          <w:szCs w:val="20"/>
        </w:rPr>
      </w:pPr>
      <w:r w:rsidRPr="007B63F8">
        <w:rPr>
          <w:rFonts w:ascii="Cambria" w:hAnsi="Cambria" w:cs="Calibri"/>
          <w:b/>
          <w:bCs/>
          <w:sz w:val="20"/>
          <w:szCs w:val="20"/>
        </w:rPr>
        <w:t>Załącznik</w:t>
      </w:r>
      <w:r w:rsidR="00840A5F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bCs/>
          <w:sz w:val="20"/>
          <w:szCs w:val="20"/>
        </w:rPr>
        <w:t>nr</w:t>
      </w:r>
      <w:r w:rsidR="00840A5F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bCs/>
          <w:sz w:val="20"/>
          <w:szCs w:val="20"/>
        </w:rPr>
        <w:t>2</w:t>
      </w:r>
      <w:r w:rsidR="00840A5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9119D0" w:rsidRPr="007B63F8">
        <w:rPr>
          <w:rFonts w:ascii="Cambria" w:hAnsi="Cambria" w:cs="Calibri"/>
          <w:b/>
          <w:bCs/>
          <w:sz w:val="20"/>
          <w:szCs w:val="20"/>
        </w:rPr>
        <w:t>do</w:t>
      </w:r>
      <w:r w:rsidR="00840A5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9119D0" w:rsidRPr="007B63F8">
        <w:rPr>
          <w:rFonts w:ascii="Cambria" w:hAnsi="Cambria" w:cs="Calibri"/>
          <w:b/>
          <w:bCs/>
          <w:sz w:val="20"/>
          <w:szCs w:val="20"/>
        </w:rPr>
        <w:t>SWZ</w:t>
      </w:r>
    </w:p>
    <w:p w14:paraId="3B86FD72" w14:textId="77777777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Cs/>
          <w:sz w:val="20"/>
          <w:szCs w:val="20"/>
        </w:rPr>
      </w:pPr>
      <w:r w:rsidRPr="007B63F8">
        <w:rPr>
          <w:rFonts w:ascii="Cambria" w:hAnsi="Cambria" w:cs="Calibri"/>
          <w:b/>
          <w:bCs/>
          <w:sz w:val="20"/>
          <w:szCs w:val="20"/>
        </w:rPr>
        <w:t>Projekt</w:t>
      </w:r>
    </w:p>
    <w:p w14:paraId="44B5BF27" w14:textId="075696C6" w:rsidR="009119D0" w:rsidRPr="007B63F8" w:rsidRDefault="009119D0" w:rsidP="006D5B9E">
      <w:pPr>
        <w:pStyle w:val="Tekstpodstawowy"/>
        <w:tabs>
          <w:tab w:val="clear" w:pos="684"/>
        </w:tabs>
        <w:spacing w:after="0" w:line="276" w:lineRule="auto"/>
        <w:ind w:left="357" w:hanging="357"/>
        <w:jc w:val="center"/>
        <w:rPr>
          <w:rFonts w:ascii="Cambria" w:hAnsi="Cambria" w:cs="Arial"/>
          <w:b/>
          <w:sz w:val="20"/>
          <w:u w:val="single"/>
        </w:rPr>
      </w:pPr>
      <w:r w:rsidRPr="007B63F8">
        <w:rPr>
          <w:rFonts w:ascii="Cambria" w:hAnsi="Cambria" w:cs="Arial"/>
          <w:b/>
          <w:sz w:val="20"/>
          <w:u w:val="single"/>
        </w:rPr>
        <w:t>U</w:t>
      </w:r>
      <w:r w:rsidR="00840A5F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m</w:t>
      </w:r>
      <w:r w:rsidR="00840A5F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o</w:t>
      </w:r>
      <w:r w:rsidR="00840A5F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w</w:t>
      </w:r>
      <w:r w:rsidR="00840A5F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a</w:t>
      </w:r>
      <w:r w:rsidR="00840A5F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nr</w:t>
      </w:r>
      <w:r w:rsidR="00840A5F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..........</w:t>
      </w:r>
    </w:p>
    <w:p w14:paraId="0B73129D" w14:textId="77777777" w:rsidR="009119D0" w:rsidRPr="007B63F8" w:rsidRDefault="009119D0" w:rsidP="006D5B9E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</w:p>
    <w:p w14:paraId="376348F2" w14:textId="6631201B" w:rsidR="00E432F9" w:rsidRPr="007B63F8" w:rsidRDefault="00E432F9" w:rsidP="006D5B9E">
      <w:pPr>
        <w:pStyle w:val="Bezodstpw"/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/>
          <w:sz w:val="20"/>
          <w:szCs w:val="20"/>
        </w:rPr>
        <w:t>zawarta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w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dniu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……….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202</w:t>
      </w:r>
      <w:r w:rsidR="00166848" w:rsidRPr="007B63F8">
        <w:rPr>
          <w:rFonts w:ascii="Cambria" w:hAnsi="Cambria"/>
          <w:sz w:val="20"/>
          <w:szCs w:val="20"/>
        </w:rPr>
        <w:t>6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</w:t>
      </w:r>
      <w:r w:rsidR="00F9208B" w:rsidRPr="007B63F8">
        <w:rPr>
          <w:rFonts w:ascii="Cambria" w:hAnsi="Cambria"/>
          <w:sz w:val="20"/>
          <w:szCs w:val="20"/>
        </w:rPr>
        <w:t>.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w</w:t>
      </w:r>
      <w:r w:rsidR="00840A5F">
        <w:rPr>
          <w:rFonts w:ascii="Cambria" w:hAnsi="Cambria"/>
          <w:sz w:val="20"/>
          <w:szCs w:val="20"/>
        </w:rPr>
        <w:t xml:space="preserve"> </w:t>
      </w:r>
      <w:r w:rsidR="00164F04">
        <w:rPr>
          <w:rFonts w:ascii="Cambria" w:hAnsi="Cambria" w:cs="Cambria"/>
          <w:color w:val="000000"/>
          <w:sz w:val="20"/>
          <w:szCs w:val="20"/>
        </w:rPr>
        <w:t>Piekoszowie</w:t>
      </w:r>
      <w:r w:rsidR="00F9208B" w:rsidRPr="007B63F8">
        <w:rPr>
          <w:rFonts w:ascii="Cambria" w:hAnsi="Cambria" w:cs="Cambria"/>
          <w:color w:val="000000"/>
          <w:sz w:val="20"/>
          <w:szCs w:val="20"/>
        </w:rPr>
        <w:t>,</w:t>
      </w:r>
      <w:r w:rsidR="00840A5F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pomiędzy:</w:t>
      </w:r>
    </w:p>
    <w:p w14:paraId="43E15786" w14:textId="7752AA84" w:rsidR="0078103F" w:rsidRPr="007B63F8" w:rsidRDefault="00164F04" w:rsidP="006D5B9E">
      <w:pPr>
        <w:pStyle w:val="Bezodstpw"/>
        <w:spacing w:line="276" w:lineRule="auto"/>
        <w:ind w:left="357" w:hanging="357"/>
        <w:jc w:val="both"/>
        <w:rPr>
          <w:rFonts w:ascii="Cambria" w:hAnsi="Cambria" w:cs="Cambria"/>
          <w:color w:val="000000"/>
          <w:sz w:val="20"/>
          <w:szCs w:val="20"/>
        </w:rPr>
      </w:pPr>
      <w:bookmarkStart w:id="0" w:name="_Hlk3383753"/>
      <w:bookmarkStart w:id="1" w:name="_Hlk70502859"/>
      <w:r>
        <w:rPr>
          <w:rFonts w:ascii="Cambria" w:hAnsi="Cambria" w:cs="Cambria"/>
          <w:b/>
          <w:bCs/>
          <w:color w:val="000000"/>
          <w:sz w:val="20"/>
          <w:szCs w:val="20"/>
        </w:rPr>
        <w:t>…………………………………………………………………………………………………………….</w:t>
      </w:r>
    </w:p>
    <w:bookmarkEnd w:id="0"/>
    <w:bookmarkEnd w:id="1"/>
    <w:p w14:paraId="6A96905E" w14:textId="553E6C70" w:rsidR="00E432F9" w:rsidRPr="007B63F8" w:rsidRDefault="00E432F9" w:rsidP="006D5B9E">
      <w:pPr>
        <w:spacing w:after="0" w:line="276" w:lineRule="auto"/>
        <w:ind w:left="357" w:hanging="357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reprezentowaną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przez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–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……………………………………,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</w:p>
    <w:p w14:paraId="2D2D50EC" w14:textId="350BD34E" w:rsidR="00E432F9" w:rsidRPr="007B63F8" w:rsidRDefault="00E432F9" w:rsidP="006D5B9E">
      <w:p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zwaną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w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dalszej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części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umowy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/>
          <w:sz w:val="20"/>
          <w:szCs w:val="20"/>
          <w:lang w:eastAsia="pl-PL"/>
        </w:rPr>
        <w:t>„Zamawiającym”,</w:t>
      </w:r>
    </w:p>
    <w:p w14:paraId="26B21292" w14:textId="66C86EAA" w:rsidR="00F9208B" w:rsidRPr="007B63F8" w:rsidRDefault="009119D0" w:rsidP="006D5B9E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a</w:t>
      </w:r>
      <w:r w:rsidR="00840A5F">
        <w:rPr>
          <w:rFonts w:ascii="Cambria" w:hAnsi="Cambria" w:cs="Arial"/>
          <w:b w:val="0"/>
          <w:sz w:val="20"/>
        </w:rPr>
        <w:t xml:space="preserve"> </w:t>
      </w:r>
    </w:p>
    <w:p w14:paraId="3F860ECF" w14:textId="1D118A48" w:rsidR="009119D0" w:rsidRPr="007B63F8" w:rsidRDefault="009119D0" w:rsidP="006D5B9E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bCs/>
          <w:smallCaps/>
          <w:sz w:val="20"/>
        </w:rPr>
      </w:pPr>
      <w:r w:rsidRPr="007B63F8">
        <w:rPr>
          <w:rFonts w:ascii="Cambria" w:hAnsi="Cambria" w:cs="Arial"/>
          <w:smallCaps/>
          <w:sz w:val="20"/>
        </w:rPr>
        <w:t>.............................................................</w:t>
      </w:r>
      <w:r w:rsidR="00F9208B" w:rsidRPr="007B63F8">
        <w:rPr>
          <w:rFonts w:ascii="Cambria" w:hAnsi="Cambria" w:cs="Arial"/>
          <w:smallCaps/>
          <w:sz w:val="20"/>
        </w:rPr>
        <w:t>........</w:t>
      </w:r>
      <w:r w:rsidRPr="007B63F8">
        <w:rPr>
          <w:rFonts w:ascii="Cambria" w:hAnsi="Cambria" w:cs="Arial"/>
          <w:smallCaps/>
          <w:sz w:val="20"/>
        </w:rPr>
        <w:t>............</w:t>
      </w:r>
      <w:r w:rsidR="00840A5F">
        <w:rPr>
          <w:rFonts w:ascii="Cambria" w:hAnsi="Cambria" w:cs="Arial"/>
          <w:b w:val="0"/>
          <w:bCs/>
          <w:smallCap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mallCaps/>
          <w:sz w:val="20"/>
        </w:rPr>
        <w:t>NIP:</w:t>
      </w:r>
      <w:r w:rsidR="00840A5F">
        <w:rPr>
          <w:rFonts w:ascii="Cambria" w:hAnsi="Cambria" w:cs="Arial"/>
          <w:b w:val="0"/>
          <w:bCs/>
          <w:smallCap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mallCaps/>
          <w:sz w:val="20"/>
        </w:rPr>
        <w:t>.....................................................</w:t>
      </w:r>
      <w:r w:rsidR="00F9208B" w:rsidRPr="007B63F8">
        <w:rPr>
          <w:rFonts w:ascii="Cambria" w:hAnsi="Cambria" w:cs="Arial"/>
          <w:b w:val="0"/>
          <w:bCs/>
          <w:smallCaps/>
          <w:sz w:val="20"/>
        </w:rPr>
        <w:t>,</w:t>
      </w:r>
    </w:p>
    <w:p w14:paraId="1E5330FC" w14:textId="1F888897" w:rsidR="00F9208B" w:rsidRPr="007B63F8" w:rsidRDefault="00F9208B" w:rsidP="006D5B9E">
      <w:pPr>
        <w:spacing w:after="0" w:line="276" w:lineRule="auto"/>
        <w:ind w:left="357" w:hanging="357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reprezentowaną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przez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–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……………………………………,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</w:p>
    <w:p w14:paraId="472278A4" w14:textId="1F11C927" w:rsidR="009119D0" w:rsidRPr="007B63F8" w:rsidRDefault="00F9208B" w:rsidP="006D5B9E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zwaną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dalej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C163E" w:rsidRPr="007B63F8">
        <w:rPr>
          <w:rFonts w:ascii="Cambria" w:hAnsi="Cambria" w:cs="Arial"/>
          <w:b/>
          <w:bCs/>
          <w:sz w:val="20"/>
          <w:szCs w:val="20"/>
        </w:rPr>
        <w:t>„</w:t>
      </w:r>
      <w:r w:rsidR="009119D0" w:rsidRPr="007B63F8">
        <w:rPr>
          <w:rFonts w:ascii="Cambria" w:hAnsi="Cambria" w:cs="Arial"/>
          <w:b/>
          <w:bCs/>
          <w:sz w:val="20"/>
          <w:szCs w:val="20"/>
        </w:rPr>
        <w:t>Wykonawcą</w:t>
      </w:r>
      <w:r w:rsidR="009C163E" w:rsidRPr="007B63F8">
        <w:rPr>
          <w:rFonts w:ascii="Cambria" w:hAnsi="Cambria" w:cs="Arial"/>
          <w:b/>
          <w:bCs/>
          <w:sz w:val="20"/>
          <w:szCs w:val="20"/>
        </w:rPr>
        <w:t>”</w:t>
      </w:r>
      <w:r w:rsidR="009119D0" w:rsidRPr="007B63F8">
        <w:rPr>
          <w:rFonts w:ascii="Cambria" w:hAnsi="Cambria" w:cs="Arial"/>
          <w:sz w:val="20"/>
          <w:szCs w:val="20"/>
        </w:rPr>
        <w:t>.</w:t>
      </w:r>
    </w:p>
    <w:p w14:paraId="48AC9596" w14:textId="77777777" w:rsidR="009C163E" w:rsidRPr="007B63F8" w:rsidRDefault="009C163E" w:rsidP="006D5B9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07B0F16" w14:textId="30A04771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</w:t>
      </w:r>
    </w:p>
    <w:p w14:paraId="57F0DBA5" w14:textId="75E5EA4E" w:rsidR="005E3F6B" w:rsidRPr="00913620" w:rsidRDefault="009119D0" w:rsidP="00913620">
      <w:pPr>
        <w:spacing w:after="0" w:line="276" w:lineRule="auto"/>
        <w:jc w:val="both"/>
        <w:rPr>
          <w:rFonts w:ascii="Cambria" w:hAnsi="Cambria"/>
          <w:bCs/>
          <w:sz w:val="20"/>
          <w:szCs w:val="20"/>
        </w:rPr>
      </w:pPr>
      <w:r w:rsidRPr="007B63F8">
        <w:rPr>
          <w:rFonts w:ascii="Cambria" w:hAnsi="Cambria" w:cs="Arial"/>
          <w:bCs/>
          <w:sz w:val="20"/>
          <w:szCs w:val="20"/>
        </w:rPr>
        <w:t>W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wyniku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udzielonego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zamówienia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publicznego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trybie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podstawowym,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na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podstawie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art.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275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pkt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1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ustawy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dnia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11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września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2019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r.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-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Prawo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zamówień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publicznych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(</w:t>
      </w:r>
      <w:proofErr w:type="spellStart"/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t</w:t>
      </w:r>
      <w:r w:rsidR="00F9208B" w:rsidRPr="007B63F8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j</w:t>
      </w:r>
      <w:proofErr w:type="spellEnd"/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Dz.U.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z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202</w:t>
      </w:r>
      <w:r w:rsidR="00327605" w:rsidRPr="007B63F8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r.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poz.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1</w:t>
      </w:r>
      <w:r w:rsidR="00327605" w:rsidRPr="007B63F8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ze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zm.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[zwanej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dalej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także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„ustawa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proofErr w:type="spellStart"/>
      <w:r w:rsidRPr="007B63F8">
        <w:rPr>
          <w:rFonts w:ascii="Cambria" w:hAnsi="Cambria" w:cs="Arial"/>
          <w:bCs/>
          <w:sz w:val="20"/>
          <w:szCs w:val="20"/>
        </w:rPr>
        <w:t>Pzp</w:t>
      </w:r>
      <w:proofErr w:type="spellEnd"/>
      <w:r w:rsidRPr="007B63F8">
        <w:rPr>
          <w:rFonts w:ascii="Cambria" w:hAnsi="Cambria" w:cs="Arial"/>
          <w:bCs/>
          <w:sz w:val="20"/>
          <w:szCs w:val="20"/>
        </w:rPr>
        <w:t>”]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Zamawiający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zleca,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Wykonawca</w:t>
      </w:r>
      <w:bookmarkStart w:id="2" w:name="_Hlk32819668"/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7B63F8">
        <w:rPr>
          <w:rFonts w:ascii="Cambria" w:hAnsi="Cambria" w:cs="Arial"/>
          <w:bCs/>
          <w:sz w:val="20"/>
          <w:szCs w:val="20"/>
        </w:rPr>
        <w:t>przyjmuje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7B63F8">
        <w:rPr>
          <w:rFonts w:ascii="Cambria" w:hAnsi="Cambria" w:cs="Arial"/>
          <w:bCs/>
          <w:sz w:val="20"/>
          <w:szCs w:val="20"/>
        </w:rPr>
        <w:t>do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7B63F8">
        <w:rPr>
          <w:rFonts w:ascii="Cambria" w:hAnsi="Cambria" w:cs="Arial"/>
          <w:bCs/>
          <w:sz w:val="20"/>
          <w:szCs w:val="20"/>
        </w:rPr>
        <w:t>wykonania</w:t>
      </w:r>
      <w:bookmarkStart w:id="3" w:name="_Hlk25917110"/>
      <w:r w:rsidR="00913620">
        <w:rPr>
          <w:rFonts w:ascii="Cambria" w:hAnsi="Cambria"/>
          <w:bCs/>
          <w:sz w:val="20"/>
          <w:szCs w:val="20"/>
        </w:rPr>
        <w:t xml:space="preserve"> zadanie pn. </w:t>
      </w:r>
      <w:r w:rsidR="00913620" w:rsidRPr="00913620">
        <w:rPr>
          <w:rFonts w:ascii="Cambria" w:hAnsi="Cambria"/>
          <w:b/>
          <w:sz w:val="20"/>
          <w:szCs w:val="20"/>
        </w:rPr>
        <w:t>„Zakup i montaż urządzeń zabawowych przy Zespole Placówek Oświatowych w Piekoszowie”.</w:t>
      </w:r>
    </w:p>
    <w:p w14:paraId="7A843B98" w14:textId="77777777" w:rsidR="000769B8" w:rsidRPr="007B63F8" w:rsidRDefault="000769B8" w:rsidP="006D5B9E">
      <w:pPr>
        <w:spacing w:after="0" w:line="276" w:lineRule="auto"/>
        <w:jc w:val="both"/>
        <w:rPr>
          <w:rFonts w:ascii="Cambria" w:hAnsi="Cambria"/>
          <w:b/>
          <w:color w:val="EE0000"/>
          <w:sz w:val="20"/>
          <w:szCs w:val="20"/>
        </w:rPr>
      </w:pPr>
    </w:p>
    <w:bookmarkEnd w:id="2"/>
    <w:bookmarkEnd w:id="3"/>
    <w:p w14:paraId="697558D8" w14:textId="71FAA778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z w:val="20"/>
          <w:szCs w:val="20"/>
        </w:rPr>
      </w:pPr>
      <w:r w:rsidRPr="00913620">
        <w:rPr>
          <w:rFonts w:ascii="Cambria" w:hAnsi="Cambria" w:cs="Arial"/>
          <w:b/>
          <w:bCs/>
          <w:sz w:val="20"/>
          <w:szCs w:val="20"/>
        </w:rPr>
        <w:t>Wykonawca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bCs/>
          <w:sz w:val="20"/>
          <w:szCs w:val="20"/>
        </w:rPr>
        <w:t>oświadcza,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bCs/>
          <w:sz w:val="20"/>
          <w:szCs w:val="20"/>
        </w:rPr>
        <w:t>że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bCs/>
          <w:sz w:val="20"/>
          <w:szCs w:val="20"/>
        </w:rPr>
        <w:t>zapoznał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bCs/>
          <w:sz w:val="20"/>
          <w:szCs w:val="20"/>
        </w:rPr>
        <w:t>się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bCs/>
          <w:sz w:val="20"/>
          <w:szCs w:val="20"/>
        </w:rPr>
        <w:t>z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sz w:val="20"/>
          <w:szCs w:val="20"/>
        </w:rPr>
        <w:t>dokumentacją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bCs/>
          <w:sz w:val="20"/>
          <w:szCs w:val="20"/>
        </w:rPr>
        <w:t>specyfikacją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bCs/>
          <w:sz w:val="20"/>
          <w:szCs w:val="20"/>
        </w:rPr>
        <w:t>techniczną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bCs/>
          <w:sz w:val="20"/>
          <w:szCs w:val="20"/>
        </w:rPr>
        <w:t>wykonania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bCs/>
          <w:sz w:val="20"/>
          <w:szCs w:val="20"/>
        </w:rPr>
        <w:t>i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bCs/>
          <w:sz w:val="20"/>
          <w:szCs w:val="20"/>
        </w:rPr>
        <w:t>odbioru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bCs/>
          <w:sz w:val="20"/>
          <w:szCs w:val="20"/>
        </w:rPr>
        <w:t>robót</w:t>
      </w:r>
      <w:r w:rsidR="00840A5F" w:rsidRPr="00913620">
        <w:rPr>
          <w:rFonts w:ascii="Cambria" w:hAnsi="Cambria" w:cs="Arial"/>
          <w:bCs/>
          <w:sz w:val="20"/>
          <w:szCs w:val="20"/>
        </w:rPr>
        <w:t xml:space="preserve"> </w:t>
      </w:r>
      <w:r w:rsidRPr="00913620">
        <w:rPr>
          <w:rFonts w:ascii="Cambria" w:hAnsi="Cambria" w:cs="Arial"/>
          <w:bCs/>
          <w:sz w:val="20"/>
          <w:szCs w:val="20"/>
        </w:rPr>
        <w:t>budowlanych</w:t>
      </w:r>
      <w:r w:rsidR="00840A5F" w:rsidRPr="00913620">
        <w:rPr>
          <w:rFonts w:ascii="Cambria" w:hAnsi="Cambria" w:cs="Arial"/>
          <w:bCs/>
          <w:strike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i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nie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wnosi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tym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zakresie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żadnych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zastrzeżeń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uznając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je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wystarczające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753562">
        <w:rPr>
          <w:rFonts w:ascii="Cambria" w:hAnsi="Cambria" w:cs="Arial"/>
          <w:bCs/>
          <w:sz w:val="20"/>
          <w:szCs w:val="20"/>
        </w:rPr>
        <w:br/>
      </w:r>
      <w:r w:rsidRPr="007B63F8">
        <w:rPr>
          <w:rFonts w:ascii="Cambria" w:hAnsi="Cambria" w:cs="Arial"/>
          <w:bCs/>
          <w:sz w:val="20"/>
          <w:szCs w:val="20"/>
        </w:rPr>
        <w:t>do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realizacji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zamówienia.</w:t>
      </w:r>
    </w:p>
    <w:p w14:paraId="3683D517" w14:textId="4394D091" w:rsidR="00011FD5" w:rsidRPr="007B63F8" w:rsidRDefault="00011FD5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trike/>
          <w:color w:val="000000" w:themeColor="text1"/>
          <w:sz w:val="20"/>
          <w:szCs w:val="20"/>
        </w:rPr>
      </w:pPr>
      <w:r w:rsidRPr="007B63F8">
        <w:rPr>
          <w:rFonts w:ascii="Cambria" w:eastAsia="Times New Roman" w:hAnsi="Cambria" w:cs="Arial"/>
          <w:bCs/>
          <w:sz w:val="20"/>
          <w:szCs w:val="20"/>
        </w:rPr>
        <w:t>Porozumiewanie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się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stron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w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sprawach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związanych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z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wykonywaniem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umowy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odbywać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się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będzie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poprzez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zapisy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w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dzienniku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budowy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oraz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w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drodze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korespondencji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na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zasadach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określonych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w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§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24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niniejszej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umowy.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</w:p>
    <w:p w14:paraId="4C7C43FE" w14:textId="6A3147B7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Wykonawca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="00041C2C" w:rsidRPr="007B63F8">
        <w:rPr>
          <w:rFonts w:ascii="Cambria" w:hAnsi="Cambria" w:cs="Calibri"/>
          <w:b/>
          <w:bCs/>
          <w:sz w:val="20"/>
          <w:szCs w:val="20"/>
        </w:rPr>
        <w:t>siedmiu</w:t>
      </w:r>
      <w:r w:rsidR="00840A5F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bCs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daty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zawarcia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przedstawi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zatwierdzenia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9C163E" w:rsidRPr="007B63F8">
        <w:rPr>
          <w:rFonts w:ascii="Cambria" w:hAnsi="Cambria" w:cs="Calibri"/>
          <w:sz w:val="20"/>
          <w:szCs w:val="20"/>
        </w:rPr>
        <w:t>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pozytywnej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opinii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Inspektora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nadzoru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rzeczowo-finansowy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(dalej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lub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harmonogram)</w:t>
      </w:r>
      <w:r w:rsidR="009C163E" w:rsidRPr="007B63F8">
        <w:rPr>
          <w:rFonts w:ascii="Cambria" w:hAnsi="Cambria" w:cs="Calibri"/>
          <w:sz w:val="20"/>
          <w:szCs w:val="20"/>
        </w:rPr>
        <w:t>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uwzględnieniem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wykonania,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który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zawierać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będzie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7B63F8">
        <w:rPr>
          <w:rFonts w:ascii="Cambria" w:hAnsi="Cambria" w:cs="Calibri"/>
          <w:color w:val="000000" w:themeColor="text1"/>
          <w:sz w:val="20"/>
          <w:szCs w:val="20"/>
        </w:rPr>
        <w:t>(w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7B63F8">
        <w:rPr>
          <w:rFonts w:ascii="Cambria" w:hAnsi="Cambria" w:cs="Calibri"/>
          <w:color w:val="000000" w:themeColor="text1"/>
          <w:sz w:val="20"/>
          <w:szCs w:val="20"/>
        </w:rPr>
        <w:t>ujęciu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7B63F8">
        <w:rPr>
          <w:rFonts w:ascii="Cambria" w:hAnsi="Cambria" w:cs="Calibri"/>
          <w:color w:val="000000" w:themeColor="text1"/>
          <w:sz w:val="20"/>
          <w:szCs w:val="20"/>
        </w:rPr>
        <w:t>tygodniowym)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:</w:t>
      </w:r>
    </w:p>
    <w:p w14:paraId="5649539E" w14:textId="07AF475D" w:rsidR="009119D0" w:rsidRPr="007B63F8" w:rsidRDefault="009119D0" w:rsidP="006D5B9E">
      <w:pPr>
        <w:numPr>
          <w:ilvl w:val="0"/>
          <w:numId w:val="29"/>
        </w:numPr>
        <w:spacing w:after="0" w:line="276" w:lineRule="auto"/>
        <w:ind w:left="567" w:hanging="35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7B63F8">
        <w:rPr>
          <w:rFonts w:ascii="Cambria" w:hAnsi="Cambria" w:cs="Calibri"/>
          <w:color w:val="000000" w:themeColor="text1"/>
          <w:sz w:val="20"/>
          <w:szCs w:val="20"/>
        </w:rPr>
        <w:t>okres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realizacji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i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zakres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czynności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przygotowawczych</w:t>
      </w:r>
      <w:r w:rsidR="00B218F3" w:rsidRPr="007B63F8">
        <w:rPr>
          <w:rFonts w:ascii="Cambria" w:hAnsi="Cambria" w:cs="Calibri"/>
          <w:color w:val="000000" w:themeColor="text1"/>
          <w:sz w:val="20"/>
          <w:szCs w:val="20"/>
        </w:rPr>
        <w:t>,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</w:p>
    <w:p w14:paraId="5619C743" w14:textId="170721D2" w:rsidR="009119D0" w:rsidRPr="007B63F8" w:rsidRDefault="009119D0" w:rsidP="006D5B9E">
      <w:pPr>
        <w:numPr>
          <w:ilvl w:val="0"/>
          <w:numId w:val="29"/>
        </w:numPr>
        <w:spacing w:after="0" w:line="276" w:lineRule="auto"/>
        <w:ind w:left="56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kolejność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wykonywania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czynności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oraz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rozpoczęcia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zakończenia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poszczególnych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etapów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lub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elementów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(rozumiane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jako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rozdziały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podrozdziały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kosztorysów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ofertowych)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podaniem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wartości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netto/brutto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zgodnych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ofertą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wraz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uwzględnieniem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rzeczowo-finansowego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odbioru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częściowego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końcowego.</w:t>
      </w:r>
    </w:p>
    <w:p w14:paraId="35FE40A3" w14:textId="40E354AF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wymaga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pisemnej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akceptacji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Zaakceptowany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stanowić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będzie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załącznik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Brak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uzgodnienia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Strony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(brak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akceptacji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strony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Zamawiającego)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uprawnia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odstąpienia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="00753562">
        <w:rPr>
          <w:rFonts w:ascii="Cambria" w:hAnsi="Cambria" w:cs="Calibri"/>
          <w:sz w:val="20"/>
          <w:szCs w:val="20"/>
        </w:rPr>
        <w:br/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20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upływu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sporządzenia.</w:t>
      </w:r>
    </w:p>
    <w:p w14:paraId="76028B3F" w14:textId="26327D18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Postęp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winien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odpowiadać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ww.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harmonogramowi,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zachowanie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uzgodnionych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jest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podstawowym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obowiązkiem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Wykonawcy.</w:t>
      </w:r>
    </w:p>
    <w:p w14:paraId="5AA4EE84" w14:textId="795AACAD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Wszelkie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zdarzenia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fakty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zaistniałe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trakcie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wykonywania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mające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wpływ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zachowanie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ww.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muszą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być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zgłaszane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piśmie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Zamawiającemu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="00A30A1C" w:rsidRPr="007B63F8">
        <w:rPr>
          <w:rFonts w:ascii="Cambria" w:hAnsi="Cambria" w:cs="Calibri"/>
          <w:sz w:val="20"/>
          <w:szCs w:val="20"/>
        </w:rPr>
        <w:t>5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danym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zdarzeniu.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konsultacji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inspektorem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nadzoru)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oceni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zaistniałą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sytuację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jej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wpływ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realizacji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Brak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zgłoszenia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zdarzenia</w:t>
      </w:r>
      <w:r w:rsidR="00944458" w:rsidRPr="007B63F8">
        <w:rPr>
          <w:rFonts w:ascii="Cambria" w:hAnsi="Cambria" w:cs="Calibri"/>
          <w:sz w:val="20"/>
          <w:szCs w:val="20"/>
        </w:rPr>
        <w:t>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którym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mowa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wyżej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uniemożliwia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powołanie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się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zdarzenie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późniejszym.</w:t>
      </w:r>
    </w:p>
    <w:p w14:paraId="045F16E6" w14:textId="1025AB58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lastRenderedPageBreak/>
        <w:t>Wykonawca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wyłącznie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wniosek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przypadkach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opóźnień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realizacji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etapów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inwestycji,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opracuje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5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aktualny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przedłoży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zatwierdzenia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Zamawiającemu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zachowaniu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umownego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zakończenia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Niewykonanie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obowiązku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uprawnia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odstąpienia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30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upływu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przedłużenia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zaktualizowanego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robót.</w:t>
      </w:r>
    </w:p>
    <w:p w14:paraId="4EFE19F8" w14:textId="32B389F7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przypadku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końcowego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oparciu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dopuszczalne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wskazane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SWZ)</w:t>
      </w:r>
      <w:r w:rsidR="00B218F3" w:rsidRPr="007B63F8">
        <w:rPr>
          <w:rFonts w:ascii="Cambria" w:hAnsi="Cambria" w:cs="Calibri"/>
          <w:sz w:val="20"/>
          <w:szCs w:val="20"/>
        </w:rPr>
        <w:t>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="00B218F3" w:rsidRPr="007B63F8">
        <w:rPr>
          <w:rFonts w:ascii="Cambria" w:hAnsi="Cambria" w:cs="Calibri"/>
          <w:sz w:val="20"/>
          <w:szCs w:val="20"/>
        </w:rPr>
        <w:t>W</w:t>
      </w:r>
      <w:r w:rsidRPr="007B63F8">
        <w:rPr>
          <w:rFonts w:ascii="Cambria" w:hAnsi="Cambria" w:cs="Calibri"/>
          <w:sz w:val="20"/>
          <w:szCs w:val="20"/>
        </w:rPr>
        <w:t>ykonawca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opracuje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5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aktualny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uwzględniający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przedmiotowe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taki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będzie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zawierał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roboty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wartości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już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wykonanych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oraz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pozostałe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wykonania).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Niewykonanie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obowiązku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uprawnia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odstąpienia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="00DD6E73" w:rsidRPr="007B63F8">
        <w:rPr>
          <w:rFonts w:ascii="Cambria" w:hAnsi="Cambria" w:cs="Calibri"/>
          <w:sz w:val="20"/>
          <w:szCs w:val="20"/>
        </w:rPr>
        <w:t>30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upływu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przedłużenia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zaktualizowanego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robót.</w:t>
      </w:r>
    </w:p>
    <w:p w14:paraId="05372394" w14:textId="62D2EEE4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Każda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wymaga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formy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pisemnej.</w:t>
      </w:r>
      <w:r w:rsidR="00840A5F">
        <w:rPr>
          <w:rFonts w:ascii="Cambria" w:hAnsi="Cambria" w:cs="Calibri"/>
          <w:sz w:val="20"/>
          <w:szCs w:val="20"/>
        </w:rPr>
        <w:t xml:space="preserve"> </w:t>
      </w:r>
    </w:p>
    <w:p w14:paraId="2F5C8822" w14:textId="77777777" w:rsidR="009E3885" w:rsidRPr="007B63F8" w:rsidRDefault="009E3885" w:rsidP="006D5B9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0BDF5001" w14:textId="5C75BDA4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</w:t>
      </w:r>
    </w:p>
    <w:p w14:paraId="110CED10" w14:textId="0B74B2A0" w:rsidR="009119D0" w:rsidRPr="007B63F8" w:rsidRDefault="009119D0" w:rsidP="006D5B9E">
      <w:pPr>
        <w:numPr>
          <w:ilvl w:val="0"/>
          <w:numId w:val="8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Strony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ustalają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następujące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realizacji:</w:t>
      </w:r>
    </w:p>
    <w:p w14:paraId="37EF4938" w14:textId="3A380944" w:rsidR="009119D0" w:rsidRPr="007B63F8" w:rsidRDefault="009119D0" w:rsidP="006D5B9E">
      <w:pPr>
        <w:numPr>
          <w:ilvl w:val="0"/>
          <w:numId w:val="5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Protokolarne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nastąpi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D129FF">
        <w:rPr>
          <w:rFonts w:ascii="Cambria" w:hAnsi="Cambria" w:cs="Arial"/>
          <w:sz w:val="20"/>
          <w:szCs w:val="20"/>
        </w:rPr>
        <w:t>14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podpisania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0D81559F" w14:textId="66B52194" w:rsidR="001A5F65" w:rsidRPr="001A5F65" w:rsidRDefault="009119D0" w:rsidP="006D5B9E">
      <w:pPr>
        <w:pStyle w:val="Akapitzlist"/>
        <w:numPr>
          <w:ilvl w:val="0"/>
          <w:numId w:val="56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Zakończenie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robót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nastąpi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9D696A" w:rsidRPr="007B63F8">
        <w:rPr>
          <w:rFonts w:ascii="Cambria" w:hAnsi="Cambria" w:cs="Arial"/>
          <w:bCs/>
        </w:rPr>
        <w:t>:</w:t>
      </w:r>
      <w:r w:rsidR="00840A5F">
        <w:rPr>
          <w:rFonts w:ascii="Cambria" w:hAnsi="Cambria" w:cs="Arial"/>
          <w:bCs/>
        </w:rPr>
        <w:t xml:space="preserve"> </w:t>
      </w:r>
      <w:r w:rsidR="00542A3A" w:rsidRPr="00AE390E">
        <w:rPr>
          <w:rFonts w:ascii="Cambria" w:hAnsi="Cambria" w:cs="Arial"/>
          <w:b/>
        </w:rPr>
        <w:t>do</w:t>
      </w:r>
      <w:r w:rsidR="00840A5F" w:rsidRPr="00AE390E">
        <w:rPr>
          <w:rFonts w:ascii="Cambria" w:hAnsi="Cambria" w:cs="Arial"/>
          <w:b/>
        </w:rPr>
        <w:t xml:space="preserve"> </w:t>
      </w:r>
      <w:r w:rsidR="00AE390E" w:rsidRPr="00AE390E">
        <w:rPr>
          <w:rFonts w:ascii="Cambria" w:hAnsi="Cambria" w:cs="Arial"/>
          <w:b/>
        </w:rPr>
        <w:t>2</w:t>
      </w:r>
      <w:r w:rsidR="00840A5F" w:rsidRPr="00AE390E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miesięcy</w:t>
      </w:r>
      <w:r w:rsidR="00840A5F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od</w:t>
      </w:r>
      <w:r w:rsidR="00840A5F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dnia</w:t>
      </w:r>
      <w:r w:rsidR="00840A5F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podpisania</w:t>
      </w:r>
      <w:r w:rsidR="00840A5F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umowy</w:t>
      </w:r>
      <w:r w:rsidR="00D826FF">
        <w:rPr>
          <w:rFonts w:ascii="Cambria" w:hAnsi="Cambria" w:cs="Arial"/>
          <w:b/>
        </w:rPr>
        <w:t xml:space="preserve"> j</w:t>
      </w:r>
      <w:r w:rsidR="00D826FF" w:rsidRPr="00D826FF">
        <w:rPr>
          <w:rFonts w:ascii="Cambria" w:hAnsi="Cambria" w:cs="Arial"/>
          <w:b/>
        </w:rPr>
        <w:t>ednak nie później niż do 31.07.2026 r.</w:t>
      </w:r>
    </w:p>
    <w:p w14:paraId="63E2C724" w14:textId="77777777" w:rsidR="001A5F65" w:rsidRDefault="001A5F65" w:rsidP="006D5B9E">
      <w:pPr>
        <w:pStyle w:val="Akapitzlist"/>
        <w:spacing w:after="0"/>
        <w:ind w:left="567"/>
        <w:jc w:val="center"/>
        <w:rPr>
          <w:rFonts w:ascii="Cambria" w:hAnsi="Cambria" w:cs="Arial"/>
          <w:b/>
          <w:bCs/>
        </w:rPr>
      </w:pPr>
    </w:p>
    <w:p w14:paraId="20243D85" w14:textId="6C77B47D" w:rsidR="009119D0" w:rsidRPr="007B63F8" w:rsidRDefault="009119D0" w:rsidP="006D5B9E">
      <w:pPr>
        <w:pStyle w:val="Akapitzlist"/>
        <w:spacing w:after="0"/>
        <w:ind w:left="567"/>
        <w:jc w:val="center"/>
        <w:rPr>
          <w:rFonts w:ascii="Cambria" w:hAnsi="Cambria" w:cs="Arial"/>
        </w:rPr>
      </w:pPr>
      <w:r w:rsidRPr="007B63F8">
        <w:rPr>
          <w:rFonts w:ascii="Cambria" w:hAnsi="Cambria" w:cs="Arial"/>
          <w:b/>
          <w:bCs/>
        </w:rPr>
        <w:t>§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3</w:t>
      </w:r>
    </w:p>
    <w:p w14:paraId="2958E52B" w14:textId="0705EFF7" w:rsidR="009119D0" w:rsidRPr="007B63F8" w:rsidRDefault="009119D0" w:rsidP="006D5B9E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wszelkie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szkody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straty,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spowodował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czasie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wobec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osób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trzecich.</w:t>
      </w:r>
    </w:p>
    <w:p w14:paraId="525C71E5" w14:textId="51448BBD" w:rsidR="009119D0" w:rsidRPr="007B63F8" w:rsidRDefault="009119D0" w:rsidP="006D5B9E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zawiadamiania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wpisem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dziennika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zanikających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ulegających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zakryciu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A30A1C" w:rsidRPr="007B63F8">
        <w:rPr>
          <w:rFonts w:ascii="Cambria" w:hAnsi="Cambria" w:cs="Arial"/>
          <w:sz w:val="20"/>
          <w:szCs w:val="20"/>
        </w:rPr>
        <w:t>2</w:t>
      </w:r>
      <w:r w:rsidR="0078103F" w:rsidRPr="007B63F8">
        <w:rPr>
          <w:rFonts w:ascii="Cambria" w:hAnsi="Cambria" w:cs="Arial"/>
          <w:sz w:val="20"/>
          <w:szCs w:val="20"/>
        </w:rPr>
        <w:t>-</w:t>
      </w:r>
      <w:r w:rsidRPr="007B63F8">
        <w:rPr>
          <w:rFonts w:ascii="Cambria" w:hAnsi="Cambria" w:cs="Arial"/>
          <w:sz w:val="20"/>
          <w:szCs w:val="20"/>
        </w:rPr>
        <w:t>dniowym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wyprzedzeniem</w:t>
      </w:r>
      <w:r w:rsidR="00B218F3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umożliwiającym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sprawdzenie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Inspektora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poinformuje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odkryć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otwory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niezbędne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zbadania,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następnie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przywrócić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poprzedniego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koszt.</w:t>
      </w:r>
    </w:p>
    <w:p w14:paraId="3F8A3EC6" w14:textId="7F0C9915" w:rsidR="009119D0" w:rsidRPr="007B63F8" w:rsidRDefault="009119D0" w:rsidP="006D5B9E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Wykonywanie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pomocy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odbywać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wyłącznie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647</w:t>
      </w:r>
      <w:r w:rsidRPr="007B63F8">
        <w:rPr>
          <w:rFonts w:ascii="Cambria" w:hAnsi="Cambria" w:cs="Arial"/>
          <w:sz w:val="20"/>
          <w:szCs w:val="20"/>
          <w:vertAlign w:val="superscript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zastrzeżeniem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postanowień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zamówień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publicznych.</w:t>
      </w:r>
    </w:p>
    <w:p w14:paraId="359710F1" w14:textId="7E7E89DB" w:rsidR="009119D0" w:rsidRPr="007B63F8" w:rsidRDefault="009119D0" w:rsidP="006D5B9E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pełną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wobec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pomocy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podwykonawców.</w:t>
      </w:r>
    </w:p>
    <w:p w14:paraId="7F71AD50" w14:textId="19124DDC" w:rsidR="009119D0" w:rsidRPr="007B63F8" w:rsidRDefault="009119D0" w:rsidP="006D5B9E">
      <w:pPr>
        <w:pStyle w:val="Tytu"/>
        <w:numPr>
          <w:ilvl w:val="0"/>
          <w:numId w:val="34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7B63F8">
        <w:rPr>
          <w:rFonts w:ascii="Cambria" w:hAnsi="Cambria" w:cs="Arial"/>
          <w:b w:val="0"/>
          <w:bCs/>
          <w:sz w:val="20"/>
        </w:rPr>
        <w:t>Przy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realizacji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zamówienia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udziałem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podwykonawcy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zastosowanie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mają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przepisy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art.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437,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447,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color w:val="000000" w:themeColor="text1"/>
          <w:sz w:val="20"/>
        </w:rPr>
        <w:t>464</w:t>
      </w:r>
      <w:r w:rsidR="00840A5F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="00A5017E">
        <w:rPr>
          <w:rFonts w:ascii="Cambria" w:hAnsi="Cambria" w:cs="Arial"/>
          <w:b w:val="0"/>
          <w:bCs/>
          <w:color w:val="000000" w:themeColor="text1"/>
          <w:sz w:val="20"/>
        </w:rPr>
        <w:br/>
      </w:r>
      <w:r w:rsidRPr="007B63F8">
        <w:rPr>
          <w:rFonts w:ascii="Cambria" w:hAnsi="Cambria" w:cs="Arial"/>
          <w:b w:val="0"/>
          <w:bCs/>
          <w:color w:val="000000" w:themeColor="text1"/>
          <w:sz w:val="20"/>
        </w:rPr>
        <w:t>i</w:t>
      </w:r>
      <w:r w:rsidR="00840A5F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color w:val="000000" w:themeColor="text1"/>
          <w:sz w:val="20"/>
        </w:rPr>
        <w:t>465</w:t>
      </w:r>
      <w:r w:rsidR="00840A5F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ustawy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PZP</w:t>
      </w:r>
      <w:r w:rsidR="00B218F3" w:rsidRPr="007B63F8">
        <w:rPr>
          <w:rFonts w:ascii="Cambria" w:hAnsi="Cambria" w:cs="Arial"/>
          <w:b w:val="0"/>
          <w:bCs/>
          <w:sz w:val="20"/>
        </w:rPr>
        <w:t>:</w:t>
      </w:r>
    </w:p>
    <w:p w14:paraId="4712C601" w14:textId="02D15E50" w:rsidR="009119D0" w:rsidRPr="007B63F8" w:rsidRDefault="009119D0" w:rsidP="006D5B9E">
      <w:pPr>
        <w:pStyle w:val="Tytu"/>
        <w:numPr>
          <w:ilvl w:val="0"/>
          <w:numId w:val="41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Wykonawca,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dalszy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zamówienia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roboty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budowlane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zamierzający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zawrzeć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umowę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podwykonawstwo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dokonać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zmian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zawartej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jest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obowiązany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przedłożenia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B218F3" w:rsidRPr="007B63F8">
        <w:rPr>
          <w:rFonts w:ascii="Cambria" w:hAnsi="Cambria" w:cs="Arial"/>
          <w:b w:val="0"/>
          <w:sz w:val="20"/>
        </w:rPr>
        <w:t>Z</w:t>
      </w:r>
      <w:r w:rsidRPr="007B63F8">
        <w:rPr>
          <w:rFonts w:ascii="Cambria" w:hAnsi="Cambria" w:cs="Arial"/>
          <w:b w:val="0"/>
          <w:sz w:val="20"/>
        </w:rPr>
        <w:t>amawiającemu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projektu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tej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propozycji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zmian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wraz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A5017E">
        <w:rPr>
          <w:rFonts w:ascii="Cambria" w:hAnsi="Cambria" w:cs="Arial"/>
          <w:b w:val="0"/>
          <w:sz w:val="20"/>
        </w:rPr>
        <w:br/>
      </w:r>
      <w:r w:rsidRPr="007B63F8">
        <w:rPr>
          <w:rFonts w:ascii="Cambria" w:hAnsi="Cambria" w:cs="Arial"/>
          <w:b w:val="0"/>
          <w:sz w:val="20"/>
        </w:rPr>
        <w:t>z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przedłożoną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zgodą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B218F3" w:rsidRPr="007B63F8">
        <w:rPr>
          <w:rFonts w:ascii="Cambria" w:hAnsi="Cambria" w:cs="Arial"/>
          <w:b w:val="0"/>
          <w:sz w:val="20"/>
        </w:rPr>
        <w:t>W</w:t>
      </w:r>
      <w:r w:rsidRPr="007B63F8">
        <w:rPr>
          <w:rFonts w:ascii="Cambria" w:hAnsi="Cambria" w:cs="Arial"/>
          <w:b w:val="0"/>
          <w:sz w:val="20"/>
        </w:rPr>
        <w:t>ykonawcy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zawarcie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podwykonawstwo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dokonania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zmian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A5017E">
        <w:rPr>
          <w:rFonts w:ascii="Cambria" w:hAnsi="Cambria" w:cs="Arial"/>
          <w:b w:val="0"/>
          <w:sz w:val="20"/>
        </w:rPr>
        <w:br/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zawartej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umowie.</w:t>
      </w:r>
      <w:r w:rsidR="00840A5F">
        <w:rPr>
          <w:rFonts w:ascii="Cambria" w:hAnsi="Cambria" w:cs="Arial"/>
          <w:b w:val="0"/>
          <w:sz w:val="20"/>
        </w:rPr>
        <w:t xml:space="preserve"> </w:t>
      </w:r>
    </w:p>
    <w:p w14:paraId="3642FC97" w14:textId="6334E35A" w:rsidR="009119D0" w:rsidRPr="007B63F8" w:rsidRDefault="009119D0" w:rsidP="006D5B9E">
      <w:pPr>
        <w:pStyle w:val="Tytu"/>
        <w:numPr>
          <w:ilvl w:val="0"/>
          <w:numId w:val="41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Wymogi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nałożone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wobec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treści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zawieranych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umów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podwykonawcami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dalszymi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podwykonawcami</w:t>
      </w:r>
      <w:r w:rsidR="00B218F3" w:rsidRPr="007B63F8">
        <w:rPr>
          <w:rFonts w:ascii="Cambria" w:hAnsi="Cambria" w:cs="Arial"/>
          <w:b w:val="0"/>
          <w:sz w:val="20"/>
        </w:rPr>
        <w:t>:</w:t>
      </w:r>
    </w:p>
    <w:p w14:paraId="42E0F9BB" w14:textId="0A913F12" w:rsidR="009119D0" w:rsidRPr="007B63F8" w:rsidRDefault="009119D0" w:rsidP="006D5B9E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dłuższego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doręczenia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faktury,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4BD962B5" w14:textId="5682B8E9" w:rsidR="009119D0" w:rsidRPr="007B63F8" w:rsidRDefault="009119D0" w:rsidP="006D5B9E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wielkość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bardziej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rygorystyczn</w:t>
      </w:r>
      <w:r w:rsidR="00DF181F"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podstawowej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pomiędzy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Wykonawcą</w:t>
      </w:r>
      <w:r w:rsidR="00B218F3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6DACA98B" w14:textId="2C27D6A4" w:rsidR="009119D0" w:rsidRPr="007B63F8" w:rsidRDefault="009119D0" w:rsidP="006D5B9E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warunki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</w:t>
      </w:r>
      <w:r w:rsidR="00321405"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mogą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bardziej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rygorystyczne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podstawowej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pomiędzy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Wykonawcą</w:t>
      </w:r>
      <w:r w:rsidR="00B218F3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13F13A00" w14:textId="0FFB8E27" w:rsidR="009119D0" w:rsidRPr="007B63F8" w:rsidRDefault="009119D0" w:rsidP="006D5B9E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bCs/>
          <w:sz w:val="20"/>
          <w:szCs w:val="20"/>
        </w:rPr>
      </w:pPr>
      <w:r w:rsidRPr="007B63F8">
        <w:rPr>
          <w:rFonts w:ascii="Cambria" w:hAnsi="Cambria" w:cs="Arial"/>
          <w:bCs/>
          <w:sz w:val="20"/>
          <w:szCs w:val="20"/>
        </w:rPr>
        <w:t>termin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realizacji,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sposób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spełnienia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świadczenia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oraz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zmiany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zawartej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umowy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mus</w:t>
      </w:r>
      <w:r w:rsidR="00B218F3" w:rsidRPr="007B63F8">
        <w:rPr>
          <w:rFonts w:ascii="Cambria" w:hAnsi="Cambria" w:cs="Arial"/>
          <w:bCs/>
          <w:sz w:val="20"/>
          <w:szCs w:val="20"/>
        </w:rPr>
        <w:t>zą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być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zgodn</w:t>
      </w:r>
      <w:r w:rsidR="00B218F3" w:rsidRPr="007B63F8">
        <w:rPr>
          <w:rFonts w:ascii="Cambria" w:hAnsi="Cambria" w:cs="Arial"/>
          <w:bCs/>
          <w:sz w:val="20"/>
          <w:szCs w:val="20"/>
        </w:rPr>
        <w:t>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wymogami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określonymi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SWZ</w:t>
      </w:r>
      <w:r w:rsidR="00B218F3" w:rsidRPr="007B63F8">
        <w:rPr>
          <w:rFonts w:ascii="Cambria" w:hAnsi="Cambria" w:cs="Arial"/>
          <w:bCs/>
          <w:sz w:val="20"/>
          <w:szCs w:val="20"/>
        </w:rPr>
        <w:t>,</w:t>
      </w:r>
    </w:p>
    <w:p w14:paraId="284AD942" w14:textId="59216D53" w:rsidR="009119D0" w:rsidRPr="007B63F8" w:rsidRDefault="009119D0" w:rsidP="006D5B9E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bCs/>
          <w:sz w:val="20"/>
          <w:szCs w:val="20"/>
        </w:rPr>
      </w:pPr>
      <w:r w:rsidRPr="007B63F8">
        <w:rPr>
          <w:rFonts w:ascii="Cambria" w:hAnsi="Cambria" w:cs="Arial"/>
          <w:bCs/>
          <w:sz w:val="20"/>
          <w:szCs w:val="20"/>
        </w:rPr>
        <w:t>zakazuje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się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wprowadzenia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do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umowy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zapisów,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które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będą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zwalniały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B218F3" w:rsidRPr="007B63F8">
        <w:rPr>
          <w:rFonts w:ascii="Cambria" w:hAnsi="Cambria" w:cs="Arial"/>
          <w:bCs/>
          <w:sz w:val="20"/>
          <w:szCs w:val="20"/>
        </w:rPr>
        <w:t>W</w:t>
      </w:r>
      <w:r w:rsidRPr="007B63F8">
        <w:rPr>
          <w:rFonts w:ascii="Cambria" w:hAnsi="Cambria" w:cs="Arial"/>
          <w:bCs/>
          <w:sz w:val="20"/>
          <w:szCs w:val="20"/>
        </w:rPr>
        <w:t>ykonawcę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A5017E">
        <w:rPr>
          <w:rFonts w:ascii="Cambria" w:hAnsi="Cambria" w:cs="Arial"/>
          <w:bCs/>
          <w:sz w:val="20"/>
          <w:szCs w:val="20"/>
        </w:rPr>
        <w:br/>
      </w:r>
      <w:r w:rsidRPr="007B63F8">
        <w:rPr>
          <w:rFonts w:ascii="Cambria" w:hAnsi="Cambria" w:cs="Arial"/>
          <w:bCs/>
          <w:sz w:val="20"/>
          <w:szCs w:val="20"/>
        </w:rPr>
        <w:t>z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odpowiedzialności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względem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B218F3" w:rsidRPr="007B63F8">
        <w:rPr>
          <w:rFonts w:ascii="Cambria" w:hAnsi="Cambria" w:cs="Arial"/>
          <w:bCs/>
          <w:sz w:val="20"/>
          <w:szCs w:val="20"/>
        </w:rPr>
        <w:t>Z</w:t>
      </w:r>
      <w:r w:rsidRPr="007B63F8">
        <w:rPr>
          <w:rFonts w:ascii="Cambria" w:hAnsi="Cambria" w:cs="Arial"/>
          <w:bCs/>
          <w:sz w:val="20"/>
          <w:szCs w:val="20"/>
        </w:rPr>
        <w:t>amawiającego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roboty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wykonane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przez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podwykonawcę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lub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dalszych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podwykonawców.</w:t>
      </w:r>
    </w:p>
    <w:p w14:paraId="5A7D88D9" w14:textId="534DE10C" w:rsidR="009119D0" w:rsidRPr="007B63F8" w:rsidRDefault="009119D0" w:rsidP="006D5B9E">
      <w:pPr>
        <w:pStyle w:val="Tytu"/>
        <w:numPr>
          <w:ilvl w:val="0"/>
          <w:numId w:val="41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bCs/>
          <w:sz w:val="20"/>
        </w:rPr>
        <w:t>Zamawiający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w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terminie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5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dni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od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daty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przekazania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projektu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umowy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składa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pisemne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zastrzeżenia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="00A5017E">
        <w:rPr>
          <w:rFonts w:ascii="Cambria" w:hAnsi="Cambria" w:cs="Arial"/>
          <w:b w:val="0"/>
          <w:bCs/>
          <w:sz w:val="20"/>
        </w:rPr>
        <w:br/>
      </w:r>
      <w:r w:rsidRPr="007B63F8">
        <w:rPr>
          <w:rFonts w:ascii="Cambria" w:hAnsi="Cambria" w:cs="Arial"/>
          <w:b w:val="0"/>
          <w:bCs/>
          <w:sz w:val="20"/>
        </w:rPr>
        <w:t>do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jej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treści.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zgłoszenie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pisemnych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zastrzeżeń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w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terminie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wskazanym</w:t>
      </w:r>
      <w:r w:rsidR="00B218F3" w:rsidRPr="007B63F8">
        <w:rPr>
          <w:rFonts w:ascii="Cambria" w:hAnsi="Cambria" w:cs="Arial"/>
          <w:b w:val="0"/>
          <w:bCs/>
          <w:sz w:val="20"/>
        </w:rPr>
        <w:t>,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uważa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się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projekt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zaakceptowany.</w:t>
      </w:r>
    </w:p>
    <w:p w14:paraId="1CF7DECD" w14:textId="3E960171" w:rsidR="009119D0" w:rsidRPr="007B63F8" w:rsidRDefault="009119D0" w:rsidP="006D5B9E">
      <w:pPr>
        <w:pStyle w:val="Tytu"/>
        <w:numPr>
          <w:ilvl w:val="0"/>
          <w:numId w:val="41"/>
        </w:numPr>
        <w:spacing w:line="276" w:lineRule="auto"/>
        <w:ind w:left="567" w:hanging="357"/>
        <w:jc w:val="both"/>
        <w:rPr>
          <w:rFonts w:ascii="Cambria" w:hAnsi="Cambria" w:cs="Arial"/>
          <w:b w:val="0"/>
          <w:bCs/>
          <w:sz w:val="20"/>
        </w:rPr>
      </w:pPr>
      <w:r w:rsidRPr="007B63F8">
        <w:rPr>
          <w:rFonts w:ascii="Cambria" w:hAnsi="Cambria" w:cs="Arial"/>
          <w:b w:val="0"/>
          <w:sz w:val="20"/>
        </w:rPr>
        <w:t>Wykonawca,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dalszy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zamówienia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przedkłada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B218F3" w:rsidRPr="007B63F8">
        <w:rPr>
          <w:rFonts w:ascii="Cambria" w:hAnsi="Cambria" w:cs="Arial"/>
          <w:b w:val="0"/>
          <w:sz w:val="20"/>
        </w:rPr>
        <w:t>Z</w:t>
      </w:r>
      <w:r w:rsidRPr="007B63F8">
        <w:rPr>
          <w:rFonts w:ascii="Cambria" w:hAnsi="Cambria" w:cs="Arial"/>
          <w:b w:val="0"/>
          <w:sz w:val="20"/>
        </w:rPr>
        <w:t>amawiającemu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poświadczoną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zgodność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oryginałem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kopię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zawartej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</w:t>
      </w:r>
      <w:r w:rsidR="0078103F" w:rsidRPr="007B63F8">
        <w:rPr>
          <w:rFonts w:ascii="Cambria" w:hAnsi="Cambria" w:cs="Arial"/>
          <w:b w:val="0"/>
          <w:sz w:val="20"/>
        </w:rPr>
        <w:t>wykonawstwo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roboty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budowlane,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dostawy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usługi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terminie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7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dni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od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ic</w:t>
      </w:r>
      <w:r w:rsidR="0078103F" w:rsidRPr="007B63F8">
        <w:rPr>
          <w:rFonts w:ascii="Cambria" w:hAnsi="Cambria" w:cs="Arial"/>
          <w:b w:val="0"/>
          <w:sz w:val="20"/>
        </w:rPr>
        <w:t>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zawarcia.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Powyższy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obowiązek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dotyczy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umów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dostawy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usługi</w:t>
      </w:r>
      <w:r w:rsidR="000313AF" w:rsidRPr="007B63F8">
        <w:rPr>
          <w:rFonts w:ascii="Cambria" w:hAnsi="Cambria" w:cs="Arial"/>
          <w:b w:val="0"/>
          <w:sz w:val="20"/>
        </w:rPr>
        <w:t>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których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mowa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niniejszym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punkcie,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jeżeli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ich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wartość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</w:t>
      </w:r>
      <w:r w:rsidR="0078103F" w:rsidRPr="007B63F8">
        <w:rPr>
          <w:rFonts w:ascii="Cambria" w:hAnsi="Cambria" w:cs="Arial"/>
          <w:b w:val="0"/>
          <w:sz w:val="20"/>
        </w:rPr>
        <w:t>kracza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0,5%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wartości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inwestycji,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ile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przekracza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kwoty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50.000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złotych</w:t>
      </w:r>
      <w:r w:rsidRPr="007B63F8">
        <w:rPr>
          <w:rFonts w:ascii="Cambria" w:hAnsi="Cambria" w:cs="Arial"/>
          <w:b w:val="0"/>
          <w:bCs/>
          <w:sz w:val="20"/>
        </w:rPr>
        <w:t>.</w:t>
      </w:r>
    </w:p>
    <w:p w14:paraId="6C2B1C83" w14:textId="55F63CEC" w:rsidR="009119D0" w:rsidRPr="007B63F8" w:rsidRDefault="009119D0" w:rsidP="006D5B9E">
      <w:pPr>
        <w:pStyle w:val="Tytu"/>
        <w:numPr>
          <w:ilvl w:val="0"/>
          <w:numId w:val="34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7B63F8">
        <w:rPr>
          <w:rFonts w:ascii="Cambria" w:hAnsi="Cambria" w:cs="Arial"/>
          <w:b w:val="0"/>
          <w:bCs/>
          <w:sz w:val="20"/>
        </w:rPr>
        <w:t>Wykonawca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ponosi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pełną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odpowiedzialność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za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realizację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Przedmiotu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="00B218F3" w:rsidRPr="007B63F8">
        <w:rPr>
          <w:rFonts w:ascii="Cambria" w:hAnsi="Cambria" w:cs="Arial"/>
          <w:b w:val="0"/>
          <w:bCs/>
          <w:sz w:val="20"/>
        </w:rPr>
        <w:t>umowy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przez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podwykonawcę.</w:t>
      </w:r>
    </w:p>
    <w:p w14:paraId="4CF1B6B7" w14:textId="7ACAEE55" w:rsidR="009119D0" w:rsidRPr="007B63F8" w:rsidRDefault="009119D0" w:rsidP="006D5B9E">
      <w:pPr>
        <w:pStyle w:val="Tytu"/>
        <w:numPr>
          <w:ilvl w:val="0"/>
          <w:numId w:val="34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Jeżeli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zmiana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albo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rezygnacja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dotyczy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podmiotu,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którego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zasoby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powoływał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się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zasadach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określonych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art.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118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ust.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1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ustawy</w:t>
      </w:r>
      <w:r w:rsidR="00840A5F">
        <w:rPr>
          <w:rFonts w:ascii="Cambria" w:hAnsi="Cambria" w:cs="Arial"/>
          <w:b w:val="0"/>
          <w:sz w:val="20"/>
        </w:rPr>
        <w:t xml:space="preserve"> </w:t>
      </w:r>
      <w:proofErr w:type="spellStart"/>
      <w:r w:rsidRPr="007B63F8">
        <w:rPr>
          <w:rFonts w:ascii="Cambria" w:hAnsi="Cambria" w:cs="Arial"/>
          <w:b w:val="0"/>
          <w:sz w:val="20"/>
        </w:rPr>
        <w:t>Pzp</w:t>
      </w:r>
      <w:proofErr w:type="spellEnd"/>
      <w:r w:rsidR="00B218F3" w:rsidRPr="007B63F8">
        <w:rPr>
          <w:rFonts w:ascii="Cambria" w:hAnsi="Cambria" w:cs="Arial"/>
          <w:b w:val="0"/>
          <w:sz w:val="20"/>
        </w:rPr>
        <w:t>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celu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wykazania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spełniania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warunków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udziału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postępowaniu,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jest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obowiązany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wykazać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Zamawiającemu,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A5017E">
        <w:rPr>
          <w:rFonts w:ascii="Cambria" w:hAnsi="Cambria" w:cs="Arial"/>
          <w:b w:val="0"/>
          <w:sz w:val="20"/>
        </w:rPr>
        <w:br/>
      </w:r>
      <w:r w:rsidRPr="007B63F8">
        <w:rPr>
          <w:rFonts w:ascii="Cambria" w:hAnsi="Cambria" w:cs="Arial"/>
          <w:b w:val="0"/>
          <w:sz w:val="20"/>
        </w:rPr>
        <w:t>iż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proponowany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inny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samodzielnie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spełnia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je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stopniu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mniejszym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niż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wymagany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trakcie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postępowania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udzielenie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zamówienia</w:t>
      </w:r>
      <w:r w:rsidR="00B218F3" w:rsidRPr="007B63F8">
        <w:rPr>
          <w:rFonts w:ascii="Cambria" w:hAnsi="Cambria" w:cs="Arial"/>
          <w:b w:val="0"/>
          <w:sz w:val="20"/>
        </w:rPr>
        <w:t>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stosownie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zapisów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art.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462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A5017E">
        <w:rPr>
          <w:rFonts w:ascii="Cambria" w:hAnsi="Cambria" w:cs="Arial"/>
          <w:b w:val="0"/>
          <w:sz w:val="20"/>
        </w:rPr>
        <w:br/>
      </w:r>
      <w:r w:rsidRPr="007B63F8">
        <w:rPr>
          <w:rFonts w:ascii="Cambria" w:hAnsi="Cambria" w:cs="Arial"/>
          <w:b w:val="0"/>
          <w:sz w:val="20"/>
        </w:rPr>
        <w:t>ust.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7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ustawy</w:t>
      </w:r>
      <w:r w:rsidR="00840A5F">
        <w:rPr>
          <w:rFonts w:ascii="Cambria" w:hAnsi="Cambria" w:cs="Arial"/>
          <w:b w:val="0"/>
          <w:sz w:val="20"/>
        </w:rPr>
        <w:t xml:space="preserve"> </w:t>
      </w:r>
      <w:proofErr w:type="spellStart"/>
      <w:r w:rsidRPr="007B63F8">
        <w:rPr>
          <w:rFonts w:ascii="Cambria" w:hAnsi="Cambria" w:cs="Arial"/>
          <w:b w:val="0"/>
          <w:sz w:val="20"/>
        </w:rPr>
        <w:t>Pzp</w:t>
      </w:r>
      <w:proofErr w:type="spellEnd"/>
      <w:r w:rsidRPr="007B63F8">
        <w:rPr>
          <w:rFonts w:ascii="Cambria" w:hAnsi="Cambria" w:cs="Arial"/>
          <w:b w:val="0"/>
          <w:sz w:val="20"/>
        </w:rPr>
        <w:t>.</w:t>
      </w:r>
    </w:p>
    <w:p w14:paraId="5873C427" w14:textId="31E360A3" w:rsidR="009119D0" w:rsidRPr="007B63F8" w:rsidRDefault="009119D0" w:rsidP="006D5B9E">
      <w:pPr>
        <w:pStyle w:val="Tytu"/>
        <w:numPr>
          <w:ilvl w:val="0"/>
          <w:numId w:val="34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Podwykonawcą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robót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..................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będzie.............</w:t>
      </w:r>
    </w:p>
    <w:p w14:paraId="6C38F0B8" w14:textId="12D75865" w:rsidR="009119D0" w:rsidRPr="007B63F8" w:rsidRDefault="009119D0" w:rsidP="006D5B9E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  <w:lang w:eastAsia="ar-SA"/>
        </w:rPr>
        <w:t>Wykonawca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gwarantuje,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że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osoby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wymagane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w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SWZ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wykonujące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Przedmiot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umowy,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będą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zatrudnione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na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podstawie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pracę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w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rozumieniu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Kodeksu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pracy.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Obowiązek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realizacji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Przedmiotu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pomocy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osób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zatrudnionych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na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podstawie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pracę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dotyczy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również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realizacji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Przedmiotu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pomocy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podwykonawców.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</w:p>
    <w:p w14:paraId="5F77B9E7" w14:textId="0D432A1A" w:rsidR="009119D0" w:rsidRPr="007B63F8" w:rsidRDefault="009119D0" w:rsidP="006D5B9E">
      <w:pPr>
        <w:numPr>
          <w:ilvl w:val="0"/>
          <w:numId w:val="34"/>
        </w:numPr>
        <w:suppressAutoHyphens/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zakresie,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jakim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Zamawiający,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podstawie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art.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95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ustawy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7B63F8">
        <w:rPr>
          <w:rFonts w:ascii="Cambria" w:hAnsi="Cambria" w:cs="Calibri"/>
          <w:sz w:val="20"/>
          <w:szCs w:val="20"/>
        </w:rPr>
        <w:t>Pzp</w:t>
      </w:r>
      <w:proofErr w:type="spellEnd"/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określił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SWZ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wymagania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zatrudnienia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lub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podwykonawcę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podstawie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osób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wykonujących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czynności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wchodzące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zamówienia:</w:t>
      </w:r>
    </w:p>
    <w:p w14:paraId="0F23C4E3" w14:textId="1B1146FB" w:rsidR="009119D0" w:rsidRPr="007B63F8" w:rsidRDefault="009119D0" w:rsidP="006D5B9E">
      <w:pPr>
        <w:pStyle w:val="Akapitzlist"/>
        <w:numPr>
          <w:ilvl w:val="0"/>
          <w:numId w:val="31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Przed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zawarciem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rozpoczęciem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nowo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zgłaszanych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pracowników</w:t>
      </w:r>
      <w:r w:rsidR="00840A5F">
        <w:rPr>
          <w:rFonts w:ascii="Cambria" w:hAnsi="Cambria" w:cs="Calibri"/>
        </w:rPr>
        <w:t xml:space="preserve"> </w:t>
      </w:r>
      <w:r w:rsidR="006D5B9E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realizacji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czynności,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odnosi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Obowiązek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Zatrudnienia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pracę,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Wykonawca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przedłoży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Zamawiającemu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listę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pracowników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własnych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podwykonawców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wraz</w:t>
      </w:r>
      <w:r w:rsidR="00840A5F">
        <w:rPr>
          <w:rFonts w:ascii="Cambria" w:hAnsi="Cambria" w:cs="Calibri"/>
        </w:rPr>
        <w:t xml:space="preserve"> </w:t>
      </w:r>
      <w:r w:rsidR="006D5B9E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oświadczeniem,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okazane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wglądu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kopie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umów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wymienionych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liście</w:t>
      </w:r>
      <w:r w:rsidR="00840A5F">
        <w:rPr>
          <w:rFonts w:ascii="Cambria" w:hAnsi="Cambria" w:cs="Calibri"/>
        </w:rPr>
        <w:t xml:space="preserve"> </w:t>
      </w:r>
      <w:r w:rsidR="00A5017E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są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zgodne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prawdą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(Zamawiający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będzie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kopiował,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gromadził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ani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przetwarzał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osobowych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zawartych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okazanych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pracę)</w:t>
      </w:r>
      <w:r w:rsidR="00B975E8" w:rsidRPr="007B63F8">
        <w:rPr>
          <w:rFonts w:ascii="Cambria" w:hAnsi="Cambria" w:cs="Calibri"/>
        </w:rPr>
        <w:t>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przedłożenie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listy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mających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wykonywać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</w:t>
      </w:r>
      <w:r w:rsidR="00840A5F">
        <w:rPr>
          <w:rFonts w:ascii="Cambria" w:hAnsi="Cambria" w:cs="Calibri"/>
        </w:rPr>
        <w:t xml:space="preserve"> </w:t>
      </w:r>
      <w:r w:rsidR="00B975E8" w:rsidRPr="007B63F8">
        <w:rPr>
          <w:rFonts w:ascii="Cambria" w:hAnsi="Cambria" w:cs="Calibri"/>
        </w:rPr>
        <w:t>umowy</w:t>
      </w:r>
      <w:r w:rsidRPr="007B63F8">
        <w:rPr>
          <w:rFonts w:ascii="Cambria" w:hAnsi="Cambria" w:cs="Calibri"/>
        </w:rPr>
        <w:t>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upoważnia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wyznaczonego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przedstawiciela</w:t>
      </w:r>
      <w:r w:rsidR="00840A5F">
        <w:rPr>
          <w:rFonts w:ascii="Cambria" w:hAnsi="Cambria" w:cs="Calibri"/>
        </w:rPr>
        <w:t xml:space="preserve"> </w:t>
      </w:r>
      <w:r w:rsidR="00A5017E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niedopuszczenia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pracy;</w:t>
      </w:r>
    </w:p>
    <w:p w14:paraId="6A44F681" w14:textId="1E9074CD" w:rsidR="009119D0" w:rsidRPr="007B63F8" w:rsidRDefault="009119D0" w:rsidP="006D5B9E">
      <w:pPr>
        <w:pStyle w:val="Akapitzlist"/>
        <w:numPr>
          <w:ilvl w:val="0"/>
          <w:numId w:val="31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zmiany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składu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osobowego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Personelu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Wykonawcy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zapisy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pkt.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powyżej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stosuje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odpowiednio;</w:t>
      </w:r>
    </w:p>
    <w:p w14:paraId="72B19BFC" w14:textId="15F0C5E8" w:rsidR="009119D0" w:rsidRPr="007B63F8" w:rsidRDefault="009119D0" w:rsidP="006D5B9E">
      <w:pPr>
        <w:pStyle w:val="Akapitzlist"/>
        <w:numPr>
          <w:ilvl w:val="0"/>
          <w:numId w:val="31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każde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żądanie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Wykonawca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zobowiązany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przedłożyć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Zamawiającemu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oraz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dokumenty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(na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przykład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ZUS)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uwiarygadniające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zatrudnienie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realizujących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czynności,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odnosi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Obowiązek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Zatrudnienia.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Nieprzedłożenie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umów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dokumentów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(nie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okazanie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wglądu),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zdaniu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poprzednim,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stanowi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przypadek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naruszenia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Zatrudnienia;</w:t>
      </w:r>
    </w:p>
    <w:p w14:paraId="22BA0CAF" w14:textId="768D4017" w:rsidR="009119D0" w:rsidRPr="007B63F8" w:rsidRDefault="009119D0" w:rsidP="006D5B9E">
      <w:pPr>
        <w:pStyle w:val="Tytu"/>
        <w:numPr>
          <w:ilvl w:val="0"/>
          <w:numId w:val="31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Calibri"/>
          <w:sz w:val="20"/>
        </w:rPr>
        <w:lastRenderedPageBreak/>
        <w:t>Przedstawiciel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Zamawiającego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uprawniony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jest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do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sprawdzania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tożsamości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Personelu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Wykonawcy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uczestniczącego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w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realizacji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prac.</w:t>
      </w:r>
    </w:p>
    <w:p w14:paraId="7F736C94" w14:textId="77777777" w:rsidR="009C163E" w:rsidRPr="007B63F8" w:rsidRDefault="009C163E" w:rsidP="006D5B9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56854C0C" w14:textId="7C23C13B" w:rsidR="009119D0" w:rsidRPr="007B63F8" w:rsidRDefault="00E432F9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b/>
          <w:sz w:val="20"/>
          <w:szCs w:val="20"/>
        </w:rPr>
        <w:t>4</w:t>
      </w:r>
    </w:p>
    <w:p w14:paraId="19CDF349" w14:textId="268B25D9" w:rsidR="002D050D" w:rsidRPr="007B63F8" w:rsidRDefault="002D050D" w:rsidP="006D5B9E">
      <w:pPr>
        <w:pStyle w:val="Akapitzlist"/>
        <w:numPr>
          <w:ilvl w:val="0"/>
          <w:numId w:val="39"/>
        </w:numPr>
        <w:spacing w:after="0"/>
        <w:ind w:left="357" w:hanging="357"/>
        <w:jc w:val="both"/>
        <w:rPr>
          <w:rFonts w:ascii="Cambria" w:hAnsi="Cambria" w:cs="Arial"/>
          <w:b/>
          <w:bCs/>
        </w:rPr>
      </w:pPr>
      <w:r w:rsidRPr="007B63F8">
        <w:rPr>
          <w:rFonts w:ascii="Cambria" w:hAnsi="Cambria" w:cs="Arial"/>
          <w:bCs/>
        </w:rPr>
        <w:t>Zamawiający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</w:rPr>
        <w:t>oświadcza,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że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powołał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Nadzór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Inwestorski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zwany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dalej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–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/>
          <w:bCs/>
        </w:rPr>
        <w:t>Inspektor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Nadzoru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</w:rPr>
        <w:t>działając</w:t>
      </w:r>
      <w:r w:rsidR="0051410B" w:rsidRPr="007B63F8">
        <w:rPr>
          <w:rFonts w:ascii="Cambria" w:hAnsi="Cambria" w:cs="Arial"/>
        </w:rPr>
        <w:t>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granicach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umocowania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określonego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przepisami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ustawy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7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lipca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1994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r.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Prawo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Budowlane</w:t>
      </w:r>
      <w:r w:rsidR="00840A5F">
        <w:rPr>
          <w:rFonts w:ascii="Cambria" w:hAnsi="Cambria" w:cs="Arial"/>
        </w:rPr>
        <w:t xml:space="preserve"> </w:t>
      </w:r>
      <w:r w:rsidR="00A5017E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(</w:t>
      </w:r>
      <w:proofErr w:type="spellStart"/>
      <w:r w:rsidR="009C163E" w:rsidRPr="007B63F8">
        <w:rPr>
          <w:rFonts w:ascii="Cambria" w:hAnsi="Cambria" w:cs="Arial"/>
        </w:rPr>
        <w:t>t.j</w:t>
      </w:r>
      <w:proofErr w:type="spellEnd"/>
      <w:r w:rsidR="009C163E" w:rsidRPr="007B63F8">
        <w:rPr>
          <w:rFonts w:ascii="Cambria" w:hAnsi="Cambria" w:cs="Arial"/>
        </w:rPr>
        <w:t>.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Cs/>
        </w:rPr>
        <w:t>Dz.U.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z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202</w:t>
      </w:r>
      <w:r w:rsidR="00964F92" w:rsidRPr="007B63F8">
        <w:rPr>
          <w:rFonts w:ascii="Cambria" w:hAnsi="Cambria" w:cs="Arial"/>
          <w:bCs/>
        </w:rPr>
        <w:t>5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r.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poz.</w:t>
      </w:r>
      <w:r w:rsidR="00840A5F">
        <w:rPr>
          <w:rFonts w:ascii="Cambria" w:hAnsi="Cambria" w:cs="Arial"/>
          <w:bCs/>
        </w:rPr>
        <w:t xml:space="preserve"> </w:t>
      </w:r>
      <w:r w:rsidR="00964F92" w:rsidRPr="007B63F8">
        <w:rPr>
          <w:rFonts w:ascii="Cambria" w:hAnsi="Cambria" w:cs="Arial"/>
          <w:bCs/>
        </w:rPr>
        <w:t>418</w:t>
      </w:r>
      <w:r w:rsidR="00840A5F">
        <w:rPr>
          <w:rFonts w:ascii="Cambria" w:hAnsi="Cambria" w:cs="Arial"/>
          <w:bCs/>
        </w:rPr>
        <w:t xml:space="preserve"> </w:t>
      </w:r>
      <w:r w:rsidR="00964F92" w:rsidRPr="007B63F8">
        <w:rPr>
          <w:rFonts w:ascii="Cambria" w:hAnsi="Cambria" w:cs="Arial"/>
          <w:bCs/>
        </w:rPr>
        <w:t>ze</w:t>
      </w:r>
      <w:r w:rsidR="00840A5F">
        <w:rPr>
          <w:rFonts w:ascii="Cambria" w:hAnsi="Cambria" w:cs="Arial"/>
          <w:bCs/>
        </w:rPr>
        <w:t xml:space="preserve"> </w:t>
      </w:r>
      <w:r w:rsidR="00964F92" w:rsidRPr="007B63F8">
        <w:rPr>
          <w:rFonts w:ascii="Cambria" w:hAnsi="Cambria" w:cs="Arial"/>
          <w:bCs/>
        </w:rPr>
        <w:t>zm.</w:t>
      </w:r>
      <w:r w:rsidRPr="007B63F8">
        <w:rPr>
          <w:rFonts w:ascii="Cambria" w:hAnsi="Cambria" w:cs="Arial"/>
        </w:rPr>
        <w:t>).</w:t>
      </w:r>
      <w:r w:rsidR="00840A5F">
        <w:rPr>
          <w:rFonts w:ascii="Cambria" w:hAnsi="Cambria" w:cs="Arial"/>
          <w:b/>
          <w:bCs/>
        </w:rPr>
        <w:t xml:space="preserve"> </w:t>
      </w:r>
    </w:p>
    <w:p w14:paraId="7D7D58F6" w14:textId="6071C368" w:rsidR="009119D0" w:rsidRPr="007B63F8" w:rsidRDefault="009119D0" w:rsidP="006D5B9E">
      <w:pPr>
        <w:pStyle w:val="Standard"/>
        <w:numPr>
          <w:ilvl w:val="0"/>
          <w:numId w:val="39"/>
        </w:numPr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Ustanowionym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Kierownikiem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jest: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…………………………………………..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działający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w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granicach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umocowania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określonego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przepisami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ustawy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z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dnia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7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lipca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1994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r.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Prawo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Budowlane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</w:t>
      </w:r>
      <w:proofErr w:type="spellStart"/>
      <w:r w:rsidR="009C163E" w:rsidRPr="007B63F8">
        <w:rPr>
          <w:rFonts w:ascii="Cambria" w:hAnsi="Cambria" w:cs="Arial"/>
          <w:sz w:val="20"/>
          <w:szCs w:val="20"/>
        </w:rPr>
        <w:t>t.j</w:t>
      </w:r>
      <w:proofErr w:type="spellEnd"/>
      <w:r w:rsidR="009C163E" w:rsidRPr="007B63F8">
        <w:rPr>
          <w:rFonts w:ascii="Cambria" w:hAnsi="Cambria" w:cs="Arial"/>
          <w:sz w:val="20"/>
          <w:szCs w:val="20"/>
        </w:rPr>
        <w:t>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Dz.U.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2025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r.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poz.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418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zm.</w:t>
      </w:r>
      <w:r w:rsidRPr="007B63F8">
        <w:rPr>
          <w:rFonts w:ascii="Cambria" w:hAnsi="Cambria" w:cs="Arial"/>
          <w:sz w:val="20"/>
          <w:szCs w:val="20"/>
        </w:rPr>
        <w:t>)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również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PB</w:t>
      </w:r>
      <w:r w:rsidR="00321405" w:rsidRPr="007B63F8">
        <w:rPr>
          <w:rFonts w:ascii="Cambria" w:hAnsi="Cambria" w:cs="Arial"/>
          <w:sz w:val="20"/>
          <w:szCs w:val="20"/>
        </w:rPr>
        <w:t>.</w:t>
      </w:r>
    </w:p>
    <w:p w14:paraId="6D50BF4B" w14:textId="77777777" w:rsidR="00041C2C" w:rsidRPr="007B63F8" w:rsidRDefault="00041C2C" w:rsidP="006D5B9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4CCAD412" w14:textId="655238D9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5</w:t>
      </w:r>
    </w:p>
    <w:p w14:paraId="4FA383C8" w14:textId="01319443" w:rsidR="00032292" w:rsidRDefault="009119D0" w:rsidP="006D5B9E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zwróci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żądaniem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osoby,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personelu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uzasadni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żądanie,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spowoduje,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osoba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ciągu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opuści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miała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żadnego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wpływu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związku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czynnościami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związanymi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7533A090" w14:textId="1540046B" w:rsidR="009119D0" w:rsidRPr="00032292" w:rsidRDefault="009119D0" w:rsidP="006D5B9E">
      <w:pPr>
        <w:spacing w:after="0" w:line="276" w:lineRule="auto"/>
        <w:ind w:left="357"/>
        <w:jc w:val="both"/>
        <w:rPr>
          <w:rFonts w:ascii="Cambria" w:hAnsi="Cambria" w:cs="Arial"/>
          <w:sz w:val="20"/>
          <w:szCs w:val="20"/>
        </w:rPr>
      </w:pPr>
      <w:r w:rsidRPr="00032292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zwrócić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określonych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osób,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osoby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te:</w:t>
      </w:r>
    </w:p>
    <w:p w14:paraId="58A39D49" w14:textId="2D8C72CA" w:rsidR="009119D0" w:rsidRPr="007B63F8" w:rsidRDefault="009119D0" w:rsidP="006D5B9E">
      <w:pPr>
        <w:numPr>
          <w:ilvl w:val="0"/>
          <w:numId w:val="10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przestrzegają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BHP,</w:t>
      </w:r>
    </w:p>
    <w:p w14:paraId="17D5E5CB" w14:textId="0E3B8EE6" w:rsidR="009119D0" w:rsidRPr="007B63F8" w:rsidRDefault="009119D0" w:rsidP="006D5B9E">
      <w:pPr>
        <w:numPr>
          <w:ilvl w:val="0"/>
          <w:numId w:val="10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prowadzą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budowlanym,</w:t>
      </w:r>
    </w:p>
    <w:p w14:paraId="03DD6249" w14:textId="37F79C3B" w:rsidR="009119D0" w:rsidRPr="007521E7" w:rsidRDefault="009119D0" w:rsidP="006D5B9E">
      <w:pPr>
        <w:numPr>
          <w:ilvl w:val="0"/>
          <w:numId w:val="10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521E7">
        <w:rPr>
          <w:rFonts w:ascii="Cambria" w:hAnsi="Cambria" w:cs="Arial"/>
          <w:sz w:val="20"/>
          <w:szCs w:val="20"/>
        </w:rPr>
        <w:t>nie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wykonują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robót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budowlanych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zgodnie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z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dokumentacj</w:t>
      </w:r>
      <w:r w:rsidR="00B975E8" w:rsidRPr="007521E7">
        <w:rPr>
          <w:rFonts w:ascii="Cambria" w:hAnsi="Cambria" w:cs="Arial"/>
          <w:sz w:val="20"/>
          <w:szCs w:val="20"/>
        </w:rPr>
        <w:t>ą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projektową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specyfikacjami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technicznymi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wykonania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i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odbioru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robót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budowlanych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oraz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zasadami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wiedzy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technicznej.</w:t>
      </w:r>
    </w:p>
    <w:p w14:paraId="5F102D36" w14:textId="7AC1DFDB" w:rsidR="009119D0" w:rsidRPr="007B63F8" w:rsidRDefault="009119D0" w:rsidP="006D5B9E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zapewnienia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wszystkim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osobom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upoważnionym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niego,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uczestnikom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procesu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budowlanego,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dostępu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miejsca,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związku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wykonywane.</w:t>
      </w:r>
    </w:p>
    <w:p w14:paraId="0AA34E48" w14:textId="27258BF5" w:rsidR="009119D0" w:rsidRPr="007B63F8" w:rsidRDefault="009119D0" w:rsidP="006D5B9E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prowadzić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bieżąco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przechowywać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pkt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46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PB.</w:t>
      </w:r>
    </w:p>
    <w:p w14:paraId="35FED595" w14:textId="033A0F5E" w:rsidR="009119D0" w:rsidRPr="007B63F8" w:rsidRDefault="009119D0" w:rsidP="006D5B9E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zapewnienia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ochrony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zdrowia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podczas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wszystkich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czynności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planem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BIOZ.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nienależyte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odszkodowawczą.</w:t>
      </w:r>
    </w:p>
    <w:p w14:paraId="0C547C2A" w14:textId="7067E268" w:rsidR="009119D0" w:rsidRPr="007B63F8" w:rsidRDefault="009119D0" w:rsidP="006D5B9E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przejęcia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8A20B9"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ogólnych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wszelkie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szkody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powstałe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budowie.</w:t>
      </w:r>
    </w:p>
    <w:p w14:paraId="5F00DDC9" w14:textId="77777777" w:rsidR="009C163E" w:rsidRPr="007B63F8" w:rsidRDefault="009C163E" w:rsidP="006D5B9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202C123B" w14:textId="40AD8FDE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6</w:t>
      </w:r>
    </w:p>
    <w:p w14:paraId="55C41309" w14:textId="1D710ADF" w:rsidR="009119D0" w:rsidRPr="007B63F8" w:rsidRDefault="009119D0" w:rsidP="006D5B9E">
      <w:pPr>
        <w:numPr>
          <w:ilvl w:val="0"/>
          <w:numId w:val="11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ramach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wymienionej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10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ust.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Pr="007B63F8">
        <w:rPr>
          <w:rFonts w:ascii="Cambria" w:hAnsi="Cambria" w:cs="Arial"/>
          <w:sz w:val="20"/>
          <w:szCs w:val="20"/>
        </w:rPr>
        <w:t>:</w:t>
      </w:r>
    </w:p>
    <w:p w14:paraId="5E1B238C" w14:textId="2E013A40" w:rsidR="00F541E8" w:rsidRPr="007B63F8" w:rsidRDefault="005B5CA1" w:rsidP="006D5B9E">
      <w:pPr>
        <w:numPr>
          <w:ilvl w:val="0"/>
          <w:numId w:val="12"/>
        </w:numPr>
        <w:tabs>
          <w:tab w:val="clear" w:pos="720"/>
        </w:tabs>
        <w:spacing w:after="0" w:line="276" w:lineRule="auto"/>
        <w:ind w:left="567" w:hanging="357"/>
        <w:jc w:val="both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Przeprowadzi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branżowe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próby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technologiczne,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geodezyjną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</w:t>
      </w:r>
      <w:r w:rsidR="00B975E8" w:rsidRPr="007B63F8">
        <w:rPr>
          <w:rFonts w:ascii="Cambria" w:hAnsi="Cambria" w:cs="Arial"/>
          <w:sz w:val="20"/>
          <w:szCs w:val="20"/>
        </w:rPr>
        <w:t>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powykonawczą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kosztorysami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4A7E8C" w:rsidRPr="007B63F8">
        <w:rPr>
          <w:rFonts w:ascii="Cambria" w:hAnsi="Cambria" w:cs="Arial"/>
          <w:sz w:val="20"/>
          <w:szCs w:val="20"/>
        </w:rPr>
        <w:t>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522FA58C" w14:textId="286BEE39" w:rsidR="009119D0" w:rsidRPr="007B63F8" w:rsidRDefault="009119D0" w:rsidP="006D5B9E">
      <w:pPr>
        <w:numPr>
          <w:ilvl w:val="0"/>
          <w:numId w:val="12"/>
        </w:numPr>
        <w:tabs>
          <w:tab w:val="clear" w:pos="720"/>
        </w:tabs>
        <w:spacing w:after="0" w:line="276" w:lineRule="auto"/>
        <w:ind w:left="567" w:hanging="357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Usunie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zbędne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wysypisko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śmieci,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uporządkuje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przywróci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pierwotny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drogi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dojazdowej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wywózki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odpadów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przedłoży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stosowny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potwierdzający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przekazani</w:t>
      </w:r>
      <w:r w:rsidR="008107A9" w:rsidRPr="007B63F8">
        <w:rPr>
          <w:rFonts w:ascii="Cambria" w:hAnsi="Cambria" w:cs="Arial"/>
          <w:sz w:val="20"/>
          <w:szCs w:val="20"/>
        </w:rPr>
        <w:t>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odpadów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utylizacji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podmiotowi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uprawnionemu.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4DBE17B2" w14:textId="18D1C576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7</w:t>
      </w:r>
    </w:p>
    <w:p w14:paraId="109FE40E" w14:textId="57FDDCE8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koszt:</w:t>
      </w:r>
    </w:p>
    <w:p w14:paraId="60FC9F23" w14:textId="492F5941" w:rsidR="009119D0" w:rsidRPr="007B63F8" w:rsidRDefault="009119D0" w:rsidP="006D5B9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Przygotuje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zaplecze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B975E8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tj.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pomieszczenia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magazynowe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składowanie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narzędzi,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pomieszczenia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socjalne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pracowników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oznakowaniem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(tablica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informacyjna)</w:t>
      </w:r>
      <w:r w:rsidR="005622C8" w:rsidRPr="007B63F8">
        <w:rPr>
          <w:rFonts w:ascii="Cambria" w:hAnsi="Cambria" w:cs="Arial"/>
          <w:sz w:val="20"/>
          <w:szCs w:val="20"/>
        </w:rPr>
        <w:t>.</w:t>
      </w:r>
    </w:p>
    <w:p w14:paraId="5671E871" w14:textId="1517D56F" w:rsidR="009119D0" w:rsidRPr="007B63F8" w:rsidRDefault="009119D0" w:rsidP="006D5B9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Sporządzi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zapewni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rozpoczęciem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ochrony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zdrowia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21a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Rozporządzeni</w:t>
      </w:r>
      <w:r w:rsidR="00321405" w:rsidRPr="007B63F8">
        <w:rPr>
          <w:rFonts w:ascii="Cambria" w:hAnsi="Cambria" w:cs="Arial"/>
          <w:sz w:val="20"/>
          <w:szCs w:val="20"/>
        </w:rPr>
        <w:t>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Ministra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Infrastruktury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23.06.2003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sprawie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szczegółowego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form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ochrony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zdrowia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szczegółowego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rodzaju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budowlanych,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stwarzających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zagrożenia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zdrowia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ludzi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dostarczy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6AEF1203" w14:textId="4D8BA98F" w:rsidR="009119D0" w:rsidRPr="007B63F8" w:rsidRDefault="005B5CA1" w:rsidP="006D5B9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color w:val="000000" w:themeColor="text1"/>
          <w:sz w:val="20"/>
          <w:szCs w:val="20"/>
        </w:rPr>
        <w:t>Zobowiązuje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zorganizowania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zagospodarowania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B975E8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m.in.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utrzymania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zaplecza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zaopatrzenia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niezbędne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media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(woda,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energia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elektryczna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itp.),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uzyskania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stosownych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zgód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zapewniających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dojazd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terenu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dostawcom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obsłudze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dozór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wywóz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nieczystości,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ubezpieczenie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ponoszenia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opłat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administracyjnych,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tym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opłat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zaj</w:t>
      </w:r>
      <w:r w:rsidR="008107A9" w:rsidRPr="007B63F8">
        <w:rPr>
          <w:rFonts w:ascii="Cambria" w:hAnsi="Cambria" w:cs="Arial"/>
          <w:sz w:val="20"/>
          <w:szCs w:val="20"/>
        </w:rPr>
        <w:t>ę</w:t>
      </w:r>
      <w:r w:rsidR="009119D0" w:rsidRPr="007B63F8">
        <w:rPr>
          <w:rFonts w:ascii="Cambria" w:hAnsi="Cambria" w:cs="Arial"/>
          <w:sz w:val="20"/>
          <w:szCs w:val="20"/>
        </w:rPr>
        <w:t>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pasa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drogowego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wszelkich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opłat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media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niezbędne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zaopatrzenia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terenu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B975E8" w:rsidRPr="007B63F8">
        <w:rPr>
          <w:rFonts w:ascii="Cambria" w:hAnsi="Cambria" w:cs="Arial"/>
          <w:sz w:val="20"/>
          <w:szCs w:val="20"/>
        </w:rPr>
        <w:t>.</w:t>
      </w:r>
    </w:p>
    <w:p w14:paraId="7092EA8F" w14:textId="6CA610D7" w:rsidR="009119D0" w:rsidRPr="007B63F8" w:rsidRDefault="009119D0" w:rsidP="006D5B9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Zapewni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pracownikom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zaplecz</w:t>
      </w:r>
      <w:r w:rsidR="008107A9" w:rsidRPr="007B63F8">
        <w:rPr>
          <w:rFonts w:ascii="Cambria" w:hAnsi="Cambria" w:cs="Arial"/>
          <w:sz w:val="20"/>
          <w:szCs w:val="20"/>
        </w:rPr>
        <w:t>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biurowe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socjalne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WC.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4F3D5853" w14:textId="234528D6" w:rsidR="009119D0" w:rsidRPr="007B63F8" w:rsidRDefault="008107A9" w:rsidP="006D5B9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Zobowiązuje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</w:t>
      </w:r>
      <w:r w:rsidR="009119D0" w:rsidRPr="007B63F8">
        <w:rPr>
          <w:rFonts w:ascii="Cambria" w:hAnsi="Cambria" w:cs="Arial"/>
          <w:sz w:val="20"/>
          <w:szCs w:val="20"/>
        </w:rPr>
        <w:t>trzymania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likwidacji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zakończeniu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prac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związanych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realizacj</w:t>
      </w:r>
      <w:r w:rsidR="00321405" w:rsidRPr="007B63F8">
        <w:rPr>
          <w:rFonts w:ascii="Cambria" w:hAnsi="Cambria" w:cs="Arial"/>
          <w:sz w:val="20"/>
          <w:szCs w:val="20"/>
        </w:rPr>
        <w:t>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zamówienia,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odtworzeni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stanu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pierwotnego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dróg,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uporządkowania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terenu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zakończeniu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itp.</w:t>
      </w:r>
    </w:p>
    <w:p w14:paraId="7F724309" w14:textId="6F5DBBDC" w:rsidR="009119D0" w:rsidRPr="007B63F8" w:rsidRDefault="009119D0" w:rsidP="006D5B9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/>
          <w:sz w:val="20"/>
          <w:szCs w:val="20"/>
        </w:rPr>
        <w:t>Zapewni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dozór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terenu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budowy</w:t>
      </w:r>
      <w:r w:rsidR="00B975E8" w:rsidRPr="007B63F8">
        <w:rPr>
          <w:rFonts w:ascii="Cambria" w:hAnsi="Cambria"/>
          <w:sz w:val="20"/>
          <w:szCs w:val="20"/>
        </w:rPr>
        <w:t>,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jak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również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ochronę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znajdującego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się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na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nim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mienia</w:t>
      </w:r>
      <w:r w:rsidR="00BD5AB0" w:rsidRPr="007B63F8">
        <w:rPr>
          <w:rFonts w:ascii="Cambria" w:hAnsi="Cambria"/>
          <w:sz w:val="20"/>
          <w:szCs w:val="20"/>
        </w:rPr>
        <w:t>.</w:t>
      </w:r>
    </w:p>
    <w:p w14:paraId="226F3F29" w14:textId="77777777" w:rsidR="009C163E" w:rsidRPr="007B63F8" w:rsidRDefault="009C163E" w:rsidP="006D5B9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7B9EADC5" w14:textId="7239569D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8</w:t>
      </w:r>
    </w:p>
    <w:p w14:paraId="117D5867" w14:textId="42115EFD" w:rsidR="004C6A60" w:rsidRPr="007B63F8" w:rsidRDefault="009119D0" w:rsidP="006D5B9E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własnych</w:t>
      </w:r>
      <w:r w:rsidR="00B975E8" w:rsidRPr="007B63F8">
        <w:rPr>
          <w:rFonts w:ascii="Cambria" w:hAnsi="Cambria" w:cs="Arial"/>
          <w:sz w:val="20"/>
          <w:szCs w:val="20"/>
        </w:rPr>
        <w:t>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10B52862" w14:textId="1DAC9F71" w:rsidR="009119D0" w:rsidRPr="007B63F8" w:rsidRDefault="009119D0" w:rsidP="006D5B9E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muszą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odpowiadać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wymogom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wyrobów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dopuszczonych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obrotu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w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budownictwie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zgodnie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z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ustawą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z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dnia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16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kwietnia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2004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r</w:t>
      </w:r>
      <w:r w:rsidR="00B975E8" w:rsidRPr="007521E7">
        <w:rPr>
          <w:rFonts w:ascii="Cambria" w:hAnsi="Cambria" w:cs="Arial"/>
          <w:sz w:val="20"/>
          <w:szCs w:val="20"/>
        </w:rPr>
        <w:t>.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o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wyrobach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budowlanych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(Dz.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U.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z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202</w:t>
      </w:r>
      <w:r w:rsidR="00FF562F" w:rsidRPr="007521E7">
        <w:rPr>
          <w:rFonts w:ascii="Cambria" w:hAnsi="Cambria" w:cs="Arial"/>
          <w:sz w:val="20"/>
          <w:szCs w:val="20"/>
        </w:rPr>
        <w:t>1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r.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poz.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="00FF562F" w:rsidRPr="007521E7">
        <w:rPr>
          <w:rFonts w:ascii="Cambria" w:hAnsi="Cambria" w:cs="Arial"/>
          <w:sz w:val="20"/>
          <w:szCs w:val="20"/>
        </w:rPr>
        <w:t>1213</w:t>
      </w:r>
      <w:r w:rsidRPr="007521E7">
        <w:rPr>
          <w:rFonts w:ascii="Cambria" w:hAnsi="Cambria" w:cs="Arial"/>
          <w:sz w:val="20"/>
          <w:szCs w:val="20"/>
        </w:rPr>
        <w:t>)</w:t>
      </w:r>
      <w:r w:rsidR="00B975E8" w:rsidRPr="007521E7">
        <w:rPr>
          <w:rFonts w:ascii="Cambria" w:hAnsi="Cambria" w:cs="Arial"/>
          <w:sz w:val="20"/>
          <w:szCs w:val="20"/>
        </w:rPr>
        <w:t>,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a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zgodnie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z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art.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10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ustawy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BP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oraz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dokumentacji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projektowej,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specyfikacji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technicznej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wykonania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i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odbioru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robót</w:t>
      </w:r>
      <w:r w:rsidR="00840A5F" w:rsidRPr="007521E7">
        <w:rPr>
          <w:rFonts w:ascii="Cambria" w:hAnsi="Cambria" w:cs="Arial"/>
          <w:sz w:val="20"/>
          <w:szCs w:val="20"/>
        </w:rPr>
        <w:t xml:space="preserve"> </w:t>
      </w:r>
      <w:r w:rsidRPr="007521E7">
        <w:rPr>
          <w:rFonts w:ascii="Cambria" w:hAnsi="Cambria" w:cs="Arial"/>
          <w:sz w:val="20"/>
          <w:szCs w:val="20"/>
        </w:rPr>
        <w:t>budowlanych.</w:t>
      </w:r>
    </w:p>
    <w:p w14:paraId="10DAFD96" w14:textId="6DDB21E7" w:rsidR="009119D0" w:rsidRPr="007B63F8" w:rsidRDefault="009119D0" w:rsidP="006D5B9E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muszą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dokumentacją.</w:t>
      </w:r>
    </w:p>
    <w:p w14:paraId="3C3F2FFF" w14:textId="41EA6DB9" w:rsidR="009119D0" w:rsidRPr="007B63F8" w:rsidRDefault="009119D0" w:rsidP="006D5B9E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wbudowaniem/montażem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zaakceptowany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Inspektora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</w:t>
      </w:r>
      <w:r w:rsidR="00B975E8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zatwierdzone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8107A9" w:rsidRPr="007B63F8">
        <w:rPr>
          <w:rFonts w:ascii="Cambria" w:hAnsi="Cambria" w:cs="Arial"/>
          <w:sz w:val="20"/>
          <w:szCs w:val="20"/>
        </w:rPr>
        <w:t>W</w:t>
      </w:r>
      <w:r w:rsidRPr="007B63F8">
        <w:rPr>
          <w:rFonts w:ascii="Cambria" w:hAnsi="Cambria" w:cs="Arial"/>
          <w:sz w:val="20"/>
          <w:szCs w:val="20"/>
        </w:rPr>
        <w:t>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demontażu.</w:t>
      </w:r>
    </w:p>
    <w:p w14:paraId="5F210E92" w14:textId="46D31081" w:rsidR="009119D0" w:rsidRPr="007B63F8" w:rsidRDefault="009119D0" w:rsidP="006D5B9E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uzasadnionych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żądanie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przedstawić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dodatkowe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badania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laboratoryjne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wbudowanych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Badania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A5017E">
        <w:rPr>
          <w:rFonts w:ascii="Cambria" w:hAnsi="Cambria" w:cs="Arial"/>
          <w:b/>
          <w:bCs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koszt.</w:t>
      </w:r>
    </w:p>
    <w:p w14:paraId="1238D514" w14:textId="1929524B" w:rsidR="009119D0" w:rsidRPr="007B63F8" w:rsidRDefault="009119D0" w:rsidP="006D5B9E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żądanie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świadectw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dostarczonych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(certyfikat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znak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deklaracja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zgodności,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aprobata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itp.),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również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uzyskania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akceptacji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(Inspektora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Nadzoru)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wbudowaniem.</w:t>
      </w:r>
    </w:p>
    <w:p w14:paraId="2953122B" w14:textId="722854DC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9</w:t>
      </w:r>
    </w:p>
    <w:p w14:paraId="72ECD469" w14:textId="56F73A53" w:rsidR="009119D0" w:rsidRPr="007B63F8" w:rsidRDefault="009119D0" w:rsidP="006D5B9E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zobowiązuje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się</w:t>
      </w:r>
      <w:r w:rsidR="00840A5F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do</w:t>
      </w:r>
      <w:r w:rsidR="00840A5F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posiadania</w:t>
      </w:r>
      <w:r w:rsidR="00840A5F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polisy</w:t>
      </w:r>
      <w:r w:rsidR="00840A5F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OC</w:t>
      </w:r>
      <w:r w:rsidR="00840A5F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na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kwotę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nie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mniejszą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niż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wartość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złożonej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oferty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="00A5017E">
        <w:rPr>
          <w:rFonts w:ascii="Cambria" w:hAnsi="Cambria" w:cs="Arial"/>
          <w:bCs/>
          <w:color w:val="000000"/>
          <w:sz w:val="20"/>
          <w:szCs w:val="20"/>
          <w:lang w:eastAsia="ar-SA"/>
        </w:rPr>
        <w:br/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tytułu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szkód,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które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mogą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zaistnieć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okresie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rozpoczęcia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robót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do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przekazania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Przedmiotu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Umowy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,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określonymi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zdarzeniami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losowymi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–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odpowiedzialności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cywilnej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(odpowiedzialność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szkody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oraz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następstwa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nieszczęśliwych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wypadków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dotyczących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pracowników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i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osób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trzecich,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powstałych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prowadzonymi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robotami</w:t>
      </w:r>
      <w:r w:rsidR="00833FD7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)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6B1263D5" w14:textId="77777777" w:rsidR="009C163E" w:rsidRPr="007B63F8" w:rsidRDefault="009C163E" w:rsidP="006D5B9E">
      <w:pPr>
        <w:pStyle w:val="Bezodstpw"/>
        <w:spacing w:line="276" w:lineRule="auto"/>
        <w:ind w:left="357" w:hanging="357"/>
        <w:jc w:val="both"/>
        <w:rPr>
          <w:rFonts w:ascii="Cambria" w:hAnsi="Cambria" w:cs="Cambria"/>
          <w:b/>
          <w:sz w:val="20"/>
          <w:szCs w:val="20"/>
        </w:rPr>
      </w:pPr>
    </w:p>
    <w:p w14:paraId="029DA35B" w14:textId="4B740AEC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b/>
          <w:sz w:val="20"/>
          <w:szCs w:val="20"/>
        </w:rPr>
        <w:t>§</w:t>
      </w:r>
      <w:r w:rsidR="00840A5F">
        <w:rPr>
          <w:rFonts w:ascii="Cambria" w:hAnsi="Cambria" w:cs="Cambria"/>
          <w:b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sz w:val="20"/>
          <w:szCs w:val="20"/>
        </w:rPr>
        <w:t>10</w:t>
      </w:r>
    </w:p>
    <w:p w14:paraId="65A73411" w14:textId="2FC5976A" w:rsidR="00956245" w:rsidRPr="005E3F6B" w:rsidRDefault="009119D0" w:rsidP="006D5B9E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b/>
          <w:bCs/>
          <w:sz w:val="20"/>
          <w:szCs w:val="20"/>
        </w:rPr>
        <w:t>Cena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brutto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wykonania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Przedmiotu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umowy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wynosi: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……………................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złotych</w:t>
      </w:r>
      <w:r w:rsidRPr="007B63F8">
        <w:rPr>
          <w:rFonts w:ascii="Cambria" w:hAnsi="Cambria" w:cs="Cambria"/>
          <w:sz w:val="20"/>
          <w:szCs w:val="20"/>
        </w:rPr>
        <w:t>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tym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podatek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VAT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(słownie: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......................................................)</w:t>
      </w:r>
      <w:r w:rsidR="007521E7">
        <w:rPr>
          <w:rFonts w:ascii="Cambria" w:hAnsi="Cambria" w:cs="Cambria"/>
          <w:sz w:val="20"/>
          <w:szCs w:val="20"/>
        </w:rPr>
        <w:t>.</w:t>
      </w:r>
    </w:p>
    <w:p w14:paraId="0524E4E3" w14:textId="2FCB5E7A" w:rsidR="005B5CA1" w:rsidRPr="007521E7" w:rsidRDefault="009119D0" w:rsidP="006D5B9E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b/>
          <w:bCs/>
          <w:sz w:val="20"/>
          <w:szCs w:val="20"/>
        </w:rPr>
        <w:t>Wykonawca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zobowiązany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jest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Przedmiotu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umowy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pełnym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zakresie,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zgodnie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="00A5017E">
        <w:rPr>
          <w:rFonts w:ascii="Cambria" w:hAnsi="Cambria" w:cs="Cambria"/>
          <w:sz w:val="20"/>
          <w:szCs w:val="20"/>
        </w:rPr>
        <w:br/>
      </w:r>
      <w:r w:rsidRPr="007B63F8">
        <w:rPr>
          <w:rFonts w:ascii="Cambria" w:hAnsi="Cambria" w:cs="Cambria"/>
          <w:sz w:val="20"/>
          <w:szCs w:val="20"/>
        </w:rPr>
        <w:t>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dokumentacją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przedmiarem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robót,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specyfikacją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techniczną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wykonania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i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odbioru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robót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oraz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kosztorysem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ofertowym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i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zatwierdzonym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  <w:r w:rsidRPr="007521E7">
        <w:rPr>
          <w:rFonts w:ascii="Cambria" w:hAnsi="Cambria" w:cs="Cambria"/>
          <w:sz w:val="20"/>
          <w:szCs w:val="20"/>
        </w:rPr>
        <w:t>harmonogramem.</w:t>
      </w:r>
      <w:r w:rsidR="00840A5F" w:rsidRPr="007521E7">
        <w:rPr>
          <w:rFonts w:ascii="Cambria" w:hAnsi="Cambria" w:cs="Cambria"/>
          <w:sz w:val="20"/>
          <w:szCs w:val="20"/>
        </w:rPr>
        <w:t xml:space="preserve"> </w:t>
      </w:r>
    </w:p>
    <w:p w14:paraId="4DB886BB" w14:textId="4505A170" w:rsidR="005B5CA1" w:rsidRPr="007B63F8" w:rsidRDefault="005B5CA1" w:rsidP="006D5B9E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521E7">
        <w:rPr>
          <w:rFonts w:ascii="Cambria" w:hAnsi="Cambria"/>
          <w:sz w:val="20"/>
          <w:szCs w:val="20"/>
        </w:rPr>
        <w:t>Wynagrodzenie</w:t>
      </w:r>
      <w:r w:rsidR="00840A5F" w:rsidRPr="007521E7">
        <w:rPr>
          <w:rFonts w:ascii="Cambria" w:hAnsi="Cambria"/>
          <w:sz w:val="20"/>
          <w:szCs w:val="20"/>
        </w:rPr>
        <w:t xml:space="preserve"> </w:t>
      </w:r>
      <w:r w:rsidRPr="007521E7">
        <w:rPr>
          <w:rFonts w:ascii="Cambria" w:hAnsi="Cambria"/>
          <w:sz w:val="20"/>
          <w:szCs w:val="20"/>
        </w:rPr>
        <w:t>zawiera</w:t>
      </w:r>
      <w:r w:rsidR="00840A5F" w:rsidRPr="007521E7">
        <w:rPr>
          <w:rFonts w:ascii="Cambria" w:hAnsi="Cambria"/>
          <w:sz w:val="20"/>
          <w:szCs w:val="20"/>
        </w:rPr>
        <w:t xml:space="preserve"> </w:t>
      </w:r>
      <w:r w:rsidRPr="007521E7">
        <w:rPr>
          <w:rFonts w:ascii="Cambria" w:hAnsi="Cambria"/>
          <w:sz w:val="20"/>
          <w:szCs w:val="20"/>
        </w:rPr>
        <w:t>ryzyko</w:t>
      </w:r>
      <w:r w:rsidR="00840A5F" w:rsidRPr="007521E7">
        <w:rPr>
          <w:rFonts w:ascii="Cambria" w:hAnsi="Cambria"/>
          <w:sz w:val="20"/>
          <w:szCs w:val="20"/>
        </w:rPr>
        <w:t xml:space="preserve"> </w:t>
      </w:r>
      <w:r w:rsidRPr="007521E7">
        <w:rPr>
          <w:rFonts w:ascii="Cambria" w:hAnsi="Cambria"/>
          <w:sz w:val="20"/>
          <w:szCs w:val="20"/>
        </w:rPr>
        <w:t>ryczałtu</w:t>
      </w:r>
      <w:r w:rsidR="00840A5F" w:rsidRPr="007521E7">
        <w:rPr>
          <w:rFonts w:ascii="Cambria" w:hAnsi="Cambria"/>
          <w:sz w:val="20"/>
          <w:szCs w:val="20"/>
        </w:rPr>
        <w:t xml:space="preserve"> </w:t>
      </w:r>
      <w:r w:rsidRPr="007521E7">
        <w:rPr>
          <w:rFonts w:ascii="Cambria" w:hAnsi="Cambria"/>
          <w:sz w:val="20"/>
          <w:szCs w:val="20"/>
        </w:rPr>
        <w:t>i</w:t>
      </w:r>
      <w:r w:rsidR="00840A5F" w:rsidRPr="007521E7">
        <w:rPr>
          <w:rFonts w:ascii="Cambria" w:hAnsi="Cambria"/>
          <w:sz w:val="20"/>
          <w:szCs w:val="20"/>
        </w:rPr>
        <w:t xml:space="preserve"> </w:t>
      </w:r>
      <w:r w:rsidRPr="007521E7">
        <w:rPr>
          <w:rFonts w:ascii="Cambria" w:hAnsi="Cambria"/>
          <w:sz w:val="20"/>
          <w:szCs w:val="20"/>
        </w:rPr>
        <w:t>jest</w:t>
      </w:r>
      <w:r w:rsidR="00840A5F" w:rsidRPr="007521E7">
        <w:rPr>
          <w:rFonts w:ascii="Cambria" w:hAnsi="Cambria"/>
          <w:sz w:val="20"/>
          <w:szCs w:val="20"/>
        </w:rPr>
        <w:t xml:space="preserve"> </w:t>
      </w:r>
      <w:r w:rsidRPr="007521E7">
        <w:rPr>
          <w:rFonts w:ascii="Cambria" w:hAnsi="Cambria"/>
          <w:sz w:val="20"/>
          <w:szCs w:val="20"/>
        </w:rPr>
        <w:t>niezmienne</w:t>
      </w:r>
      <w:r w:rsidR="00840A5F" w:rsidRPr="007521E7">
        <w:rPr>
          <w:rFonts w:ascii="Cambria" w:hAnsi="Cambria"/>
          <w:sz w:val="20"/>
          <w:szCs w:val="20"/>
        </w:rPr>
        <w:t xml:space="preserve"> </w:t>
      </w:r>
      <w:r w:rsidRPr="007521E7">
        <w:rPr>
          <w:rFonts w:ascii="Cambria" w:hAnsi="Cambria"/>
          <w:sz w:val="20"/>
          <w:szCs w:val="20"/>
        </w:rPr>
        <w:t>przez</w:t>
      </w:r>
      <w:r w:rsidR="00840A5F" w:rsidRPr="007521E7">
        <w:rPr>
          <w:rFonts w:ascii="Cambria" w:hAnsi="Cambria"/>
          <w:sz w:val="20"/>
          <w:szCs w:val="20"/>
        </w:rPr>
        <w:t xml:space="preserve"> </w:t>
      </w:r>
      <w:r w:rsidRPr="007521E7">
        <w:rPr>
          <w:rFonts w:ascii="Cambria" w:hAnsi="Cambria"/>
          <w:sz w:val="20"/>
          <w:szCs w:val="20"/>
        </w:rPr>
        <w:t>cały</w:t>
      </w:r>
      <w:r w:rsidR="00840A5F" w:rsidRPr="007521E7">
        <w:rPr>
          <w:rFonts w:ascii="Cambria" w:hAnsi="Cambria"/>
          <w:sz w:val="20"/>
          <w:szCs w:val="20"/>
        </w:rPr>
        <w:t xml:space="preserve"> </w:t>
      </w:r>
      <w:r w:rsidRPr="007521E7">
        <w:rPr>
          <w:rFonts w:ascii="Cambria" w:hAnsi="Cambria"/>
          <w:sz w:val="20"/>
          <w:szCs w:val="20"/>
        </w:rPr>
        <w:t>okres</w:t>
      </w:r>
      <w:r w:rsidR="00840A5F" w:rsidRPr="007521E7">
        <w:rPr>
          <w:rFonts w:ascii="Cambria" w:hAnsi="Cambria"/>
          <w:sz w:val="20"/>
          <w:szCs w:val="20"/>
        </w:rPr>
        <w:t xml:space="preserve"> </w:t>
      </w:r>
      <w:r w:rsidRPr="007521E7">
        <w:rPr>
          <w:rFonts w:ascii="Cambria" w:hAnsi="Cambria"/>
          <w:sz w:val="20"/>
          <w:szCs w:val="20"/>
        </w:rPr>
        <w:t>realizacji</w:t>
      </w:r>
      <w:r w:rsidR="00840A5F" w:rsidRPr="007521E7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Umowy.</w:t>
      </w:r>
    </w:p>
    <w:p w14:paraId="3246A4EF" w14:textId="2794F75E" w:rsidR="009119D0" w:rsidRPr="007B63F8" w:rsidRDefault="009119D0" w:rsidP="006D5B9E">
      <w:pPr>
        <w:pStyle w:val="Standard"/>
        <w:numPr>
          <w:ilvl w:val="0"/>
          <w:numId w:val="27"/>
        </w:numPr>
        <w:tabs>
          <w:tab w:val="clear" w:pos="1080"/>
        </w:tabs>
        <w:suppressAutoHyphens/>
        <w:autoSpaceDE/>
        <w:adjustRightInd/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lastRenderedPageBreak/>
        <w:t>Wykonywanie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pomocy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podwykonawców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odbywać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się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może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zgodą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wyłącznie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zasadach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określonych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art.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647</w:t>
      </w:r>
      <w:r w:rsidRPr="007B63F8">
        <w:rPr>
          <w:rFonts w:ascii="Cambria" w:hAnsi="Cambria" w:cs="Calibri"/>
          <w:sz w:val="20"/>
          <w:szCs w:val="20"/>
          <w:vertAlign w:val="superscript"/>
        </w:rPr>
        <w:t>1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Kodeksu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cywilnego.</w:t>
      </w:r>
    </w:p>
    <w:p w14:paraId="5B32239D" w14:textId="35BAF99E" w:rsidR="009119D0" w:rsidRPr="007B63F8" w:rsidRDefault="009119D0" w:rsidP="006D5B9E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bCs/>
          <w:sz w:val="20"/>
          <w:szCs w:val="20"/>
        </w:rPr>
        <w:t>W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przypadku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stwierdzenia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wykonania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zakresu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robót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sposób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niezgodny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dokumentacją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(użycie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materiałów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innych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niż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dokumentacji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lub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zadeklarowanych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złożonej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ofercie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oraz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zastosowanie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technologi</w:t>
      </w:r>
      <w:r w:rsidR="004E443F" w:rsidRPr="007B63F8">
        <w:rPr>
          <w:rFonts w:ascii="Cambria" w:hAnsi="Cambria" w:cs="Cambria"/>
          <w:bCs/>
          <w:sz w:val="20"/>
          <w:szCs w:val="20"/>
        </w:rPr>
        <w:t>i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niezgodnej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dokumentacją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lub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zadeklarowanej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złożonej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ofercie)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pomniejszy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wynagrodzenie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roboty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wykorzystując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tego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ceny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rynkowe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lub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braku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proofErr w:type="spellStart"/>
      <w:r w:rsidRPr="007B63F8">
        <w:rPr>
          <w:rFonts w:ascii="Cambria" w:hAnsi="Cambria" w:cs="Cambria"/>
          <w:sz w:val="20"/>
          <w:szCs w:val="20"/>
        </w:rPr>
        <w:t>sekocenbud</w:t>
      </w:r>
      <w:proofErr w:type="spellEnd"/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nałoży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karę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umowną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zgodnie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zapisami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umowy</w:t>
      </w:r>
      <w:r w:rsidR="005B5CA1" w:rsidRPr="007B63F8">
        <w:rPr>
          <w:rFonts w:ascii="Cambria" w:hAnsi="Cambria" w:cs="Cambria"/>
          <w:sz w:val="20"/>
          <w:szCs w:val="20"/>
        </w:rPr>
        <w:t>.</w:t>
      </w:r>
    </w:p>
    <w:p w14:paraId="2D8D201E" w14:textId="571C1474" w:rsidR="009119D0" w:rsidRPr="007B63F8" w:rsidRDefault="009119D0" w:rsidP="006D5B9E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uzasadnionych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przypadkach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dopuszcza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się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wprowadzanie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stosunku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dokumentacji:</w:t>
      </w:r>
    </w:p>
    <w:p w14:paraId="1A15EFD3" w14:textId="6A3E48D9" w:rsidR="009119D0" w:rsidRPr="007B63F8" w:rsidRDefault="009119D0" w:rsidP="006D5B9E">
      <w:pPr>
        <w:numPr>
          <w:ilvl w:val="0"/>
          <w:numId w:val="28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sz w:val="20"/>
          <w:szCs w:val="20"/>
        </w:rPr>
        <w:t>na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wniosek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Wykonawcy,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zgodą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Zamawiającego,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trakcie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prowadzenia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robót,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mogą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być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dokonywane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technologii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elementów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robót.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Dopuszcza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się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tylko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gdy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proponowane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Wykonawcę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rozwiązanie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jest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równorzędne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lub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lepsze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funkcjonalnie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od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tego,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jaki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przewiduje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dokumentacja.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tym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Wykonawca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przedstawia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projekt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zamienny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zawierający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opis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proponowanych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wraz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rysunkami.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Projekt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taki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wymaga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akceptacji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="00A5017E">
        <w:rPr>
          <w:rFonts w:ascii="Cambria" w:hAnsi="Cambria" w:cs="Cambria"/>
          <w:sz w:val="20"/>
          <w:szCs w:val="20"/>
        </w:rPr>
        <w:br/>
      </w:r>
      <w:r w:rsidRPr="007B63F8">
        <w:rPr>
          <w:rFonts w:ascii="Cambria" w:hAnsi="Cambria" w:cs="Cambria"/>
          <w:sz w:val="20"/>
          <w:szCs w:val="20"/>
        </w:rPr>
        <w:t>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zatwierdzenia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realizacji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Zamawiającego.</w:t>
      </w:r>
    </w:p>
    <w:p w14:paraId="569E2BB9" w14:textId="15CFC5F5" w:rsidR="009119D0" w:rsidRPr="007B63F8" w:rsidRDefault="009119D0" w:rsidP="006D5B9E">
      <w:pPr>
        <w:numPr>
          <w:ilvl w:val="0"/>
          <w:numId w:val="28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gdy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punktu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widzenia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Zamawiającego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zachodzi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potrzeba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rozwiązań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technicznych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wynikających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umowy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sporządza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protokół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konieczności,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następnie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dostarcza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dokumentację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na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roboty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wraz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zleceniem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wykonania.</w:t>
      </w:r>
    </w:p>
    <w:p w14:paraId="0D002948" w14:textId="080B2DBF" w:rsidR="009119D0" w:rsidRPr="007B63F8" w:rsidRDefault="009119D0" w:rsidP="006D5B9E">
      <w:pPr>
        <w:numPr>
          <w:ilvl w:val="0"/>
          <w:numId w:val="28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gdy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określone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ust.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6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pkt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2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spowodują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wzrost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kosztów,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roboty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będą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traktowane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jako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dodatkowe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złoży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na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dodatkowe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zamówienie,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trybie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wynikającym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ustawy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Prawo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zamówień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publicznych.</w:t>
      </w:r>
    </w:p>
    <w:p w14:paraId="5A3C7729" w14:textId="6DA2A023" w:rsidR="0039511F" w:rsidRPr="007B63F8" w:rsidRDefault="0039511F" w:rsidP="006D5B9E">
      <w:pPr>
        <w:pStyle w:val="Akapitzlist"/>
        <w:numPr>
          <w:ilvl w:val="0"/>
          <w:numId w:val="37"/>
        </w:numPr>
        <w:suppressAutoHyphens/>
        <w:spacing w:after="0"/>
        <w:ind w:left="35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Wprowadza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się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następujące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zasady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dotyczące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wynagrodzenia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należnego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dla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Wykonawcy</w:t>
      </w:r>
      <w:r w:rsidR="00840A5F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tytułu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realizacji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Umowy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zastosowaniem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mechanizmu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podzielonej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płatności:</w:t>
      </w:r>
    </w:p>
    <w:p w14:paraId="5CB44F16" w14:textId="68868375" w:rsidR="0039511F" w:rsidRPr="007B63F8" w:rsidRDefault="0039511F" w:rsidP="006D5B9E">
      <w:pPr>
        <w:pStyle w:val="Akapitzlist"/>
        <w:numPr>
          <w:ilvl w:val="0"/>
          <w:numId w:val="35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Zamawiający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zastrzega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sobie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prawo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rozliczenia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wynikających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umowy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pośrednictwem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metody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podzielonej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(ang.</w:t>
      </w:r>
      <w:r w:rsidR="00840A5F">
        <w:rPr>
          <w:rFonts w:ascii="Cambria" w:hAnsi="Cambria"/>
        </w:rPr>
        <w:t xml:space="preserve"> </w:t>
      </w:r>
      <w:proofErr w:type="spellStart"/>
      <w:r w:rsidRPr="007B63F8">
        <w:rPr>
          <w:rFonts w:ascii="Cambria" w:hAnsi="Cambria"/>
        </w:rPr>
        <w:t>split</w:t>
      </w:r>
      <w:proofErr w:type="spellEnd"/>
      <w:r w:rsidR="00840A5F">
        <w:rPr>
          <w:rFonts w:ascii="Cambria" w:hAnsi="Cambria"/>
        </w:rPr>
        <w:t xml:space="preserve"> </w:t>
      </w:r>
      <w:proofErr w:type="spellStart"/>
      <w:r w:rsidRPr="007B63F8">
        <w:rPr>
          <w:rFonts w:ascii="Cambria" w:hAnsi="Cambria"/>
        </w:rPr>
        <w:t>payment</w:t>
      </w:r>
      <w:proofErr w:type="spellEnd"/>
      <w:r w:rsidRPr="007B63F8">
        <w:rPr>
          <w:rFonts w:ascii="Cambria" w:hAnsi="Cambria"/>
        </w:rPr>
        <w:t>)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przewidzianego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przepisach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ustawy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podatku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od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towarów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usług.</w:t>
      </w:r>
    </w:p>
    <w:p w14:paraId="0C4AEE1D" w14:textId="58D844F9" w:rsidR="0039511F" w:rsidRPr="007B63F8" w:rsidRDefault="0039511F" w:rsidP="006D5B9E">
      <w:pPr>
        <w:pStyle w:val="Akapitzlist"/>
        <w:numPr>
          <w:ilvl w:val="0"/>
          <w:numId w:val="35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Wykonawca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oświadcza,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że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rachunek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bankowy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będą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dokonywane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nr………………</w:t>
      </w:r>
    </w:p>
    <w:p w14:paraId="319D9053" w14:textId="5E89EC77" w:rsidR="0039511F" w:rsidRPr="007B63F8" w:rsidRDefault="0039511F" w:rsidP="006D5B9E">
      <w:pPr>
        <w:pStyle w:val="Akapitzlist"/>
        <w:numPr>
          <w:ilvl w:val="0"/>
          <w:numId w:val="36"/>
        </w:numPr>
        <w:suppressAutoHyphens/>
        <w:spacing w:after="0"/>
        <w:ind w:left="851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jest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rachunkiem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umożliwiającym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płatność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ramach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mechanizmu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podzielonej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płatności,</w:t>
      </w:r>
      <w:r w:rsidR="00840A5F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którym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mowa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powyżej.</w:t>
      </w:r>
    </w:p>
    <w:p w14:paraId="04B68610" w14:textId="15F54D35" w:rsidR="0039511F" w:rsidRPr="007B63F8" w:rsidRDefault="0039511F" w:rsidP="006D5B9E">
      <w:pPr>
        <w:pStyle w:val="Akapitzlist"/>
        <w:numPr>
          <w:ilvl w:val="0"/>
          <w:numId w:val="36"/>
        </w:numPr>
        <w:suppressAutoHyphens/>
        <w:spacing w:after="0"/>
        <w:ind w:left="851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jest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rachunkiem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znajdującym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się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elektronicznym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wykazie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podmiotów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prowadzonym</w:t>
      </w:r>
      <w:r w:rsidR="00840A5F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od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1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września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2019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r.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przez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Szefa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Krajowej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Administracji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Skarbowej,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którym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mowa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ustawie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podatku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od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towarów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usług.</w:t>
      </w:r>
    </w:p>
    <w:p w14:paraId="6941D958" w14:textId="2C40E3A5" w:rsidR="0039511F" w:rsidRPr="007E456B" w:rsidRDefault="0039511F" w:rsidP="006D5B9E">
      <w:pPr>
        <w:pStyle w:val="Akapitzlist"/>
        <w:numPr>
          <w:ilvl w:val="0"/>
          <w:numId w:val="35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7E456B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przypadku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gdy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rachunek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bankowy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wykonawcy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nie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spełnia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warunków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określonych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pkt.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2,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opóźnienie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dokonaniu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terminie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określonym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umowie,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powstałe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wskutek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braku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możliwości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realizacji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przez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Zamawiającego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wynagrodzenia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zachowaniem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mechanizmu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podzielonej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bądź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dokonania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na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rachunek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objęty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wykazem,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nie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stanowi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dla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Wykonawcy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podstawy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do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żądania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od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Zamawiającego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jakichkolwiek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odsetek/odszkodowań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lub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innych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roszczeń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tytułu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dokonania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nieterminowej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płatności.</w:t>
      </w:r>
    </w:p>
    <w:p w14:paraId="3394CCBA" w14:textId="559900D1" w:rsidR="00D04E9F" w:rsidRPr="007E456B" w:rsidRDefault="0039511F" w:rsidP="006D5B9E">
      <w:pPr>
        <w:pStyle w:val="Akapitzlist"/>
        <w:numPr>
          <w:ilvl w:val="0"/>
          <w:numId w:val="35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7E456B">
        <w:rPr>
          <w:rFonts w:ascii="Cambria" w:hAnsi="Cambria"/>
        </w:rPr>
        <w:t>Strony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postanawiają,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że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nie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jest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dopuszczalny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bez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zgody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Zamawiającego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przelew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wierzytelności</w:t>
      </w:r>
      <w:r w:rsidR="00840A5F">
        <w:rPr>
          <w:rFonts w:ascii="Cambria" w:hAnsi="Cambria"/>
        </w:rPr>
        <w:t xml:space="preserve"> </w:t>
      </w:r>
      <w:r w:rsidR="00A5017E" w:rsidRPr="007E456B">
        <w:rPr>
          <w:rFonts w:ascii="Cambria" w:hAnsi="Cambria"/>
        </w:rPr>
        <w:br/>
      </w:r>
      <w:r w:rsidRPr="007E456B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tytułu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wynagrodzenia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zrealizowany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przedmiot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umowy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na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osobę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trzecią.</w:t>
      </w:r>
    </w:p>
    <w:p w14:paraId="349B4D48" w14:textId="77777777" w:rsidR="007E456B" w:rsidRDefault="007E456B" w:rsidP="006D5B9E">
      <w:pPr>
        <w:jc w:val="both"/>
      </w:pPr>
    </w:p>
    <w:p w14:paraId="1CFD70EA" w14:textId="252F2686" w:rsidR="009119D0" w:rsidRPr="00396A85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396A85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396A85">
        <w:rPr>
          <w:rFonts w:ascii="Cambria" w:hAnsi="Cambria" w:cs="Calibri"/>
          <w:b/>
          <w:sz w:val="20"/>
          <w:szCs w:val="20"/>
        </w:rPr>
        <w:t>11</w:t>
      </w:r>
    </w:p>
    <w:p w14:paraId="6E160D92" w14:textId="2AF2022D" w:rsidR="00614661" w:rsidRPr="00CA3B95" w:rsidRDefault="00614661" w:rsidP="006D5B9E">
      <w:pPr>
        <w:pStyle w:val="Akapitzlist"/>
        <w:numPr>
          <w:ilvl w:val="0"/>
          <w:numId w:val="3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 w:cs="Calibri"/>
          <w:bCs/>
          <w:color w:val="000000"/>
        </w:rPr>
      </w:pPr>
      <w:r w:rsidRPr="00CA3B95">
        <w:rPr>
          <w:rFonts w:ascii="Cambria" w:hAnsi="Cambria" w:cs="Calibri"/>
          <w:bCs/>
        </w:rPr>
        <w:t>Zamawiający</w:t>
      </w:r>
      <w:r w:rsidR="00CA3B95" w:rsidRPr="00CA3B95">
        <w:rPr>
          <w:rFonts w:ascii="Cambria" w:hAnsi="Cambria" w:cs="Calibri"/>
          <w:bCs/>
        </w:rPr>
        <w:t xml:space="preserve"> nie</w:t>
      </w:r>
      <w:r w:rsidR="00840A5F" w:rsidRPr="00CA3B95">
        <w:rPr>
          <w:rFonts w:ascii="Cambria" w:hAnsi="Cambria" w:cs="Calibri"/>
          <w:bCs/>
        </w:rPr>
        <w:t xml:space="preserve"> </w:t>
      </w:r>
      <w:r w:rsidRPr="00CA3B95">
        <w:rPr>
          <w:rFonts w:ascii="Cambria" w:hAnsi="Cambria" w:cs="Calibri"/>
          <w:bCs/>
        </w:rPr>
        <w:t>dopuszcza</w:t>
      </w:r>
      <w:r w:rsidR="00840A5F" w:rsidRPr="00CA3B95">
        <w:rPr>
          <w:rFonts w:ascii="Cambria" w:hAnsi="Cambria" w:cs="Calibri"/>
          <w:bCs/>
        </w:rPr>
        <w:t xml:space="preserve"> </w:t>
      </w:r>
      <w:r w:rsidRPr="00CA3B95">
        <w:rPr>
          <w:rFonts w:ascii="Cambria" w:hAnsi="Cambria" w:cs="Calibri"/>
          <w:bCs/>
        </w:rPr>
        <w:t>częściowe</w:t>
      </w:r>
      <w:r w:rsidR="00CA3B95" w:rsidRPr="00CA3B95">
        <w:rPr>
          <w:rFonts w:ascii="Cambria" w:hAnsi="Cambria" w:cs="Calibri"/>
          <w:bCs/>
        </w:rPr>
        <w:t>go</w:t>
      </w:r>
      <w:r w:rsidR="00840A5F" w:rsidRPr="00CA3B95">
        <w:rPr>
          <w:rFonts w:ascii="Cambria" w:hAnsi="Cambria" w:cs="Calibri"/>
          <w:bCs/>
        </w:rPr>
        <w:t xml:space="preserve"> </w:t>
      </w:r>
      <w:r w:rsidRPr="00CA3B95">
        <w:rPr>
          <w:rFonts w:ascii="Cambria" w:hAnsi="Cambria" w:cs="Calibri"/>
          <w:bCs/>
        </w:rPr>
        <w:t>fakturowani</w:t>
      </w:r>
      <w:r w:rsidR="00CA3B95" w:rsidRPr="00CA3B95">
        <w:rPr>
          <w:rFonts w:ascii="Cambria" w:hAnsi="Cambria" w:cs="Calibri"/>
          <w:bCs/>
        </w:rPr>
        <w:t>a</w:t>
      </w:r>
      <w:r w:rsidR="00840A5F" w:rsidRPr="00CA3B95">
        <w:rPr>
          <w:rFonts w:ascii="Cambria" w:hAnsi="Cambria" w:cs="Calibri"/>
          <w:bCs/>
        </w:rPr>
        <w:t xml:space="preserve"> </w:t>
      </w:r>
      <w:r w:rsidRPr="00CA3B95">
        <w:rPr>
          <w:rFonts w:ascii="Cambria" w:hAnsi="Cambria" w:cs="Calibri"/>
          <w:bCs/>
        </w:rPr>
        <w:t>robót.</w:t>
      </w:r>
    </w:p>
    <w:p w14:paraId="3BE4935B" w14:textId="77777777" w:rsidR="009C163E" w:rsidRPr="007B63F8" w:rsidRDefault="009C163E" w:rsidP="006D5B9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555EB69C" w14:textId="0FA9A12B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12</w:t>
      </w:r>
    </w:p>
    <w:p w14:paraId="2D90555E" w14:textId="0979AD90" w:rsidR="009119D0" w:rsidRPr="00396A85" w:rsidRDefault="00396A85" w:rsidP="006D5B9E">
      <w:pPr>
        <w:pStyle w:val="Akapitzlist"/>
        <w:numPr>
          <w:ilvl w:val="0"/>
          <w:numId w:val="5"/>
        </w:numPr>
        <w:tabs>
          <w:tab w:val="clear" w:pos="360"/>
        </w:tabs>
        <w:spacing w:after="0"/>
        <w:jc w:val="both"/>
        <w:rPr>
          <w:rFonts w:ascii="Cambria" w:hAnsi="Cambria"/>
        </w:rPr>
      </w:pPr>
      <w:r w:rsidRPr="00396A85">
        <w:rPr>
          <w:rFonts w:ascii="Cambria" w:hAnsi="Cambria"/>
        </w:rPr>
        <w:lastRenderedPageBreak/>
        <w:t>Termin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płatności: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30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dni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od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dnia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doręczenia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prawidłowo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wystawionej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faktury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ustrukturyzowanej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proofErr w:type="spellStart"/>
      <w:r w:rsidRPr="00396A85">
        <w:rPr>
          <w:rFonts w:ascii="Cambria" w:hAnsi="Cambria"/>
        </w:rPr>
        <w:t>KSeF</w:t>
      </w:r>
      <w:proofErr w:type="spellEnd"/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oraz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przekazania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Zamawiającemu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numeru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identyfikującego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fakturę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proofErr w:type="spellStart"/>
      <w:r w:rsidRPr="00396A85">
        <w:rPr>
          <w:rFonts w:ascii="Cambria" w:hAnsi="Cambria"/>
        </w:rPr>
        <w:t>KSeF</w:t>
      </w:r>
      <w:proofErr w:type="spellEnd"/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(</w:t>
      </w:r>
      <w:proofErr w:type="spellStart"/>
      <w:r w:rsidRPr="00396A85">
        <w:rPr>
          <w:rFonts w:ascii="Cambria" w:hAnsi="Cambria"/>
        </w:rPr>
        <w:t>KSeF</w:t>
      </w:r>
      <w:proofErr w:type="spellEnd"/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ID)</w:t>
      </w:r>
      <w:r w:rsidR="00840A5F">
        <w:rPr>
          <w:rFonts w:ascii="Cambria" w:hAnsi="Cambria"/>
        </w:rPr>
        <w:t xml:space="preserve"> </w:t>
      </w:r>
      <w:r w:rsidR="009119D0" w:rsidRPr="00396A85">
        <w:rPr>
          <w:rFonts w:ascii="Cambria" w:hAnsi="Cambria" w:cs="Arial"/>
        </w:rPr>
        <w:t>wraz</w:t>
      </w:r>
      <w:r w:rsidR="00840A5F">
        <w:rPr>
          <w:rFonts w:ascii="Cambria" w:hAnsi="Cambria" w:cs="Arial"/>
        </w:rPr>
        <w:t xml:space="preserve"> </w:t>
      </w:r>
      <w:r w:rsidR="00840A5F">
        <w:rPr>
          <w:rFonts w:ascii="Cambria" w:hAnsi="Cambria" w:cs="Arial"/>
        </w:rPr>
        <w:br/>
      </w:r>
      <w:r w:rsidR="009119D0" w:rsidRPr="00396A85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protokołem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robót</w:t>
      </w:r>
      <w:r w:rsidR="00840A5F">
        <w:rPr>
          <w:rFonts w:ascii="Cambria" w:hAnsi="Cambria" w:cs="Arial"/>
        </w:rPr>
        <w:t xml:space="preserve"> </w:t>
      </w:r>
      <w:r w:rsidR="00041C2C" w:rsidRPr="00396A85">
        <w:rPr>
          <w:rFonts w:ascii="Cambria" w:hAnsi="Cambria" w:cs="Arial"/>
        </w:rPr>
        <w:t>częściowych</w:t>
      </w:r>
      <w:r w:rsidR="00840A5F">
        <w:rPr>
          <w:rFonts w:ascii="Cambria" w:hAnsi="Cambria" w:cs="Arial"/>
        </w:rPr>
        <w:t xml:space="preserve"> </w:t>
      </w:r>
      <w:r w:rsidR="00041C2C" w:rsidRPr="00396A85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końcowych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kompletnymi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dokumentami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odbiorowymi</w:t>
      </w:r>
      <w:r w:rsidR="00807E6B" w:rsidRPr="00396A85">
        <w:rPr>
          <w:rFonts w:ascii="Cambria" w:hAnsi="Cambria" w:cs="Arial"/>
        </w:rPr>
        <w:t>.</w:t>
      </w:r>
    </w:p>
    <w:p w14:paraId="47554319" w14:textId="1C042E94" w:rsidR="00396A85" w:rsidRPr="00396A85" w:rsidRDefault="00396A85" w:rsidP="006D5B9E">
      <w:pPr>
        <w:pStyle w:val="Akapitzlist"/>
        <w:spacing w:after="0"/>
        <w:ind w:left="360"/>
        <w:jc w:val="both"/>
        <w:rPr>
          <w:rFonts w:ascii="Cambria" w:hAnsi="Cambria"/>
        </w:rPr>
      </w:pPr>
      <w:r w:rsidRPr="00396A85">
        <w:rPr>
          <w:rFonts w:ascii="Cambria" w:hAnsi="Cambria"/>
        </w:rPr>
        <w:t>Wykonawca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wystawia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wyłącznie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faktury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ustrukturyzowane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proofErr w:type="spellStart"/>
      <w:r w:rsidRPr="00396A85">
        <w:rPr>
          <w:rFonts w:ascii="Cambria" w:hAnsi="Cambria"/>
        </w:rPr>
        <w:t>KSeF</w:t>
      </w:r>
      <w:proofErr w:type="spellEnd"/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i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udostępnia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je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Zamawiającemu</w:t>
      </w:r>
      <w:r w:rsidR="00840A5F">
        <w:rPr>
          <w:rFonts w:ascii="Cambria" w:hAnsi="Cambria"/>
        </w:rPr>
        <w:t xml:space="preserve"> </w:t>
      </w:r>
      <w:r w:rsidR="00840A5F">
        <w:rPr>
          <w:rFonts w:ascii="Cambria" w:hAnsi="Cambria"/>
        </w:rPr>
        <w:br/>
      </w:r>
      <w:r w:rsidRPr="00396A85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proofErr w:type="spellStart"/>
      <w:r w:rsidRPr="00396A85">
        <w:rPr>
          <w:rFonts w:ascii="Cambria" w:hAnsi="Cambria"/>
        </w:rPr>
        <w:t>KSeF</w:t>
      </w:r>
      <w:proofErr w:type="spellEnd"/>
      <w:r w:rsidRPr="00396A85">
        <w:rPr>
          <w:rFonts w:ascii="Cambria" w:hAnsi="Cambria"/>
        </w:rPr>
        <w:t>,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przekazując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dodatkowo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(e-mail)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co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najmniej: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numer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faktury,</w:t>
      </w:r>
      <w:r w:rsidR="00840A5F">
        <w:rPr>
          <w:rFonts w:ascii="Cambria" w:hAnsi="Cambria"/>
        </w:rPr>
        <w:t xml:space="preserve"> </w:t>
      </w:r>
      <w:proofErr w:type="spellStart"/>
      <w:r w:rsidRPr="00396A85">
        <w:rPr>
          <w:rFonts w:ascii="Cambria" w:hAnsi="Cambria"/>
        </w:rPr>
        <w:t>KSeF</w:t>
      </w:r>
      <w:proofErr w:type="spellEnd"/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ID,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kwotę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brutto,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etap/okres,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którego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dotyczy.</w:t>
      </w:r>
    </w:p>
    <w:p w14:paraId="5C731E10" w14:textId="78D68427" w:rsidR="00396A85" w:rsidRDefault="00396A85" w:rsidP="006D5B9E">
      <w:pPr>
        <w:pStyle w:val="Akapitzlist"/>
        <w:spacing w:after="0"/>
        <w:ind w:left="360"/>
        <w:jc w:val="both"/>
        <w:rPr>
          <w:rFonts w:ascii="Cambria" w:hAnsi="Cambria"/>
        </w:rPr>
      </w:pPr>
      <w:r w:rsidRPr="00396A85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razie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niedostępności</w:t>
      </w:r>
      <w:r w:rsidR="00840A5F">
        <w:rPr>
          <w:rFonts w:ascii="Cambria" w:hAnsi="Cambria"/>
        </w:rPr>
        <w:t xml:space="preserve"> </w:t>
      </w:r>
      <w:proofErr w:type="spellStart"/>
      <w:r w:rsidRPr="00396A85">
        <w:rPr>
          <w:rFonts w:ascii="Cambria" w:hAnsi="Cambria"/>
        </w:rPr>
        <w:t>KSeF</w:t>
      </w:r>
      <w:proofErr w:type="spellEnd"/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Strony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stosują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tryb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awaryjny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zgodny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przepisami,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przywróceniu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dostępności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Wykonawca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niezwłocznie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wprowadzi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fakturę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do</w:t>
      </w:r>
      <w:r w:rsidR="00840A5F">
        <w:rPr>
          <w:rFonts w:ascii="Cambria" w:hAnsi="Cambria"/>
        </w:rPr>
        <w:t xml:space="preserve"> </w:t>
      </w:r>
      <w:proofErr w:type="spellStart"/>
      <w:r w:rsidRPr="00396A85">
        <w:rPr>
          <w:rFonts w:ascii="Cambria" w:hAnsi="Cambria"/>
        </w:rPr>
        <w:t>KSeF</w:t>
      </w:r>
      <w:proofErr w:type="spellEnd"/>
      <w:r w:rsidRPr="00396A85">
        <w:rPr>
          <w:rFonts w:ascii="Cambria" w:hAnsi="Cambria"/>
        </w:rPr>
        <w:t>.</w:t>
      </w:r>
    </w:p>
    <w:p w14:paraId="415AD83D" w14:textId="77777777" w:rsidR="00CA3B95" w:rsidRPr="00CA3B95" w:rsidRDefault="00CA3B95" w:rsidP="00CA3B95">
      <w:pPr>
        <w:pStyle w:val="Akapitzlist"/>
        <w:spacing w:after="0"/>
        <w:ind w:left="360"/>
        <w:jc w:val="both"/>
        <w:rPr>
          <w:rFonts w:ascii="Cambria" w:hAnsi="Cambria"/>
        </w:rPr>
      </w:pPr>
      <w:r w:rsidRPr="00CA3B95">
        <w:rPr>
          <w:rFonts w:ascii="Cambria" w:hAnsi="Cambria"/>
        </w:rPr>
        <w:t xml:space="preserve">Faktura ustrukturyzowana wystawiona przy użyciu </w:t>
      </w:r>
      <w:proofErr w:type="spellStart"/>
      <w:r w:rsidRPr="00CA3B95">
        <w:rPr>
          <w:rFonts w:ascii="Cambria" w:hAnsi="Cambria"/>
        </w:rPr>
        <w:t>KSeF</w:t>
      </w:r>
      <w:proofErr w:type="spellEnd"/>
      <w:r w:rsidRPr="00CA3B95">
        <w:rPr>
          <w:rFonts w:ascii="Cambria" w:hAnsi="Cambria"/>
        </w:rPr>
        <w:t xml:space="preserve"> musi zawierać następujące dane ZAMAWIAJĄCEGO:</w:t>
      </w:r>
    </w:p>
    <w:p w14:paraId="552682E3" w14:textId="77777777" w:rsidR="00CA3B95" w:rsidRPr="00CA3B95" w:rsidRDefault="00CA3B95" w:rsidP="00CA3B95">
      <w:pPr>
        <w:pStyle w:val="Akapitzlist"/>
        <w:spacing w:after="0"/>
        <w:ind w:left="360"/>
        <w:jc w:val="both"/>
        <w:rPr>
          <w:rFonts w:ascii="Cambria" w:hAnsi="Cambria"/>
        </w:rPr>
      </w:pPr>
      <w:r w:rsidRPr="00CA3B95">
        <w:rPr>
          <w:rFonts w:ascii="Cambria" w:hAnsi="Cambria"/>
        </w:rPr>
        <w:t>PODMIOT 2 (NABYWCA)</w:t>
      </w:r>
    </w:p>
    <w:p w14:paraId="4178196E" w14:textId="77777777" w:rsidR="00CA3B95" w:rsidRPr="00CA3B95" w:rsidRDefault="00CA3B95" w:rsidP="00CA3B95">
      <w:pPr>
        <w:pStyle w:val="Akapitzlist"/>
        <w:spacing w:after="0"/>
        <w:ind w:left="360"/>
        <w:jc w:val="both"/>
        <w:rPr>
          <w:rFonts w:ascii="Cambria" w:hAnsi="Cambria"/>
        </w:rPr>
      </w:pPr>
      <w:r w:rsidRPr="00CA3B95">
        <w:rPr>
          <w:rFonts w:ascii="Cambria" w:hAnsi="Cambria"/>
        </w:rPr>
        <w:t>Nazwa: MIASTO I GMINA PIEKOSZÓW</w:t>
      </w:r>
    </w:p>
    <w:p w14:paraId="37745812" w14:textId="77777777" w:rsidR="00CA3B95" w:rsidRPr="00CA3B95" w:rsidRDefault="00CA3B95" w:rsidP="00CA3B95">
      <w:pPr>
        <w:pStyle w:val="Akapitzlist"/>
        <w:spacing w:after="0"/>
        <w:ind w:left="360"/>
        <w:jc w:val="both"/>
        <w:rPr>
          <w:rFonts w:ascii="Cambria" w:hAnsi="Cambria"/>
        </w:rPr>
      </w:pPr>
      <w:r w:rsidRPr="00CA3B95">
        <w:rPr>
          <w:rFonts w:ascii="Cambria" w:hAnsi="Cambria"/>
        </w:rPr>
        <w:t>NIP: 9591478926</w:t>
      </w:r>
    </w:p>
    <w:p w14:paraId="05636C7B" w14:textId="77777777" w:rsidR="00CA3B95" w:rsidRPr="00CA3B95" w:rsidRDefault="00CA3B95" w:rsidP="00CA3B95">
      <w:pPr>
        <w:pStyle w:val="Akapitzlist"/>
        <w:spacing w:after="0"/>
        <w:ind w:left="360"/>
        <w:jc w:val="both"/>
        <w:rPr>
          <w:rFonts w:ascii="Cambria" w:hAnsi="Cambria"/>
        </w:rPr>
      </w:pPr>
      <w:r w:rsidRPr="00CA3B95">
        <w:rPr>
          <w:rFonts w:ascii="Cambria" w:hAnsi="Cambria"/>
        </w:rPr>
        <w:t>Adres: 26-065 Piekoszów, ul. Częstochowska 66A</w:t>
      </w:r>
    </w:p>
    <w:p w14:paraId="5245582A" w14:textId="77777777" w:rsidR="00CA3B95" w:rsidRPr="00CA3B95" w:rsidRDefault="00CA3B95" w:rsidP="00CA3B95">
      <w:pPr>
        <w:pStyle w:val="Akapitzlist"/>
        <w:spacing w:after="0"/>
        <w:ind w:left="360"/>
        <w:jc w:val="both"/>
        <w:rPr>
          <w:rFonts w:ascii="Cambria" w:hAnsi="Cambria"/>
        </w:rPr>
      </w:pPr>
      <w:r w:rsidRPr="00CA3B95">
        <w:rPr>
          <w:rFonts w:ascii="Cambria" w:hAnsi="Cambria"/>
        </w:rPr>
        <w:t>PODMIOT 3 (PŁATNIK/ODBIORCA) – rola: odbiorca faktury (JST – odbiorca)</w:t>
      </w:r>
    </w:p>
    <w:p w14:paraId="495426EA" w14:textId="77777777" w:rsidR="00CA3B95" w:rsidRPr="00CA3B95" w:rsidRDefault="00CA3B95" w:rsidP="00CA3B95">
      <w:pPr>
        <w:pStyle w:val="Akapitzlist"/>
        <w:spacing w:after="0"/>
        <w:ind w:left="360"/>
        <w:jc w:val="both"/>
        <w:rPr>
          <w:rFonts w:ascii="Cambria" w:hAnsi="Cambria"/>
        </w:rPr>
      </w:pPr>
      <w:r w:rsidRPr="00CA3B95">
        <w:rPr>
          <w:rFonts w:ascii="Cambria" w:hAnsi="Cambria"/>
        </w:rPr>
        <w:t>Nazwa: URZĄD MIASTA I GMINY W PIEKOSZOWIE</w:t>
      </w:r>
    </w:p>
    <w:p w14:paraId="3C65A8D0" w14:textId="77777777" w:rsidR="00CA3B95" w:rsidRPr="00CA3B95" w:rsidRDefault="00CA3B95" w:rsidP="00CA3B95">
      <w:pPr>
        <w:pStyle w:val="Akapitzlist"/>
        <w:spacing w:after="0"/>
        <w:ind w:left="360"/>
        <w:jc w:val="both"/>
        <w:rPr>
          <w:rFonts w:ascii="Cambria" w:hAnsi="Cambria"/>
        </w:rPr>
      </w:pPr>
      <w:r w:rsidRPr="00CA3B95">
        <w:rPr>
          <w:rFonts w:ascii="Cambria" w:hAnsi="Cambria"/>
        </w:rPr>
        <w:t>NIP: 9590929137</w:t>
      </w:r>
    </w:p>
    <w:p w14:paraId="31744328" w14:textId="230A0A2F" w:rsidR="00CA3B95" w:rsidRPr="00396A85" w:rsidRDefault="00CA3B95" w:rsidP="00CA3B95">
      <w:pPr>
        <w:pStyle w:val="Akapitzlist"/>
        <w:spacing w:after="0"/>
        <w:ind w:left="360"/>
        <w:jc w:val="both"/>
        <w:rPr>
          <w:rFonts w:ascii="Cambria" w:hAnsi="Cambria"/>
        </w:rPr>
      </w:pPr>
      <w:r w:rsidRPr="00CA3B95">
        <w:rPr>
          <w:rFonts w:ascii="Cambria" w:hAnsi="Cambria"/>
        </w:rPr>
        <w:t>Adres: 26-065 Piekoszów, ul. Częstochowska 66A</w:t>
      </w:r>
    </w:p>
    <w:p w14:paraId="1527B0B2" w14:textId="6D7FC849" w:rsidR="009119D0" w:rsidRPr="007B63F8" w:rsidRDefault="009119D0" w:rsidP="006D5B9E">
      <w:pPr>
        <w:numPr>
          <w:ilvl w:val="0"/>
          <w:numId w:val="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uznaje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obciążenia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rachunku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Zamawiającego.</w:t>
      </w:r>
    </w:p>
    <w:p w14:paraId="2098FB6F" w14:textId="0B7E8BB4" w:rsidR="00AF0810" w:rsidRPr="007B63F8" w:rsidRDefault="009119D0" w:rsidP="006D5B9E">
      <w:pPr>
        <w:pStyle w:val="Akapitzlist"/>
        <w:numPr>
          <w:ilvl w:val="0"/>
          <w:numId w:val="5"/>
        </w:numPr>
        <w:tabs>
          <w:tab w:val="clear" w:pos="360"/>
        </w:tabs>
        <w:spacing w:after="0"/>
        <w:ind w:left="357" w:hanging="357"/>
        <w:jc w:val="both"/>
        <w:rPr>
          <w:rFonts w:ascii="Cambria" w:hAnsi="Cambria"/>
        </w:rPr>
      </w:pPr>
      <w:r w:rsidRPr="007B63F8">
        <w:rPr>
          <w:rFonts w:ascii="Cambria" w:hAnsi="Cambria" w:cs="Arial"/>
        </w:rPr>
        <w:t>Jeżeli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korzystał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podwykonawców,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warunkiem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zapłaty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należnego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wynagrodzenia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odebrane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roboty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budowlane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jest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przedstawienie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dowodów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zapłaty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wynagrodzenia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podwykonawcom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dalszym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podwykonawcom</w:t>
      </w:r>
      <w:r w:rsidR="00840A5F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za</w:t>
      </w:r>
      <w:r w:rsidR="00840A5F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wykonane</w:t>
      </w:r>
      <w:r w:rsidR="00840A5F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nich</w:t>
      </w:r>
      <w:r w:rsidR="00840A5F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roboty</w:t>
      </w:r>
      <w:r w:rsidR="00840A5F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budowlane</w:t>
      </w:r>
      <w:r w:rsidRPr="007B63F8">
        <w:rPr>
          <w:rFonts w:ascii="Cambria" w:hAnsi="Cambria" w:cs="Arial"/>
        </w:rPr>
        <w:t>.</w:t>
      </w:r>
      <w:r w:rsidR="00840A5F">
        <w:rPr>
          <w:rFonts w:ascii="Cambria" w:hAnsi="Cambria" w:cs="Arial"/>
        </w:rPr>
        <w:t xml:space="preserve"> </w:t>
      </w:r>
    </w:p>
    <w:p w14:paraId="0C9925A5" w14:textId="0C977D7B" w:rsidR="009119D0" w:rsidRPr="007B63F8" w:rsidRDefault="009119D0" w:rsidP="006D5B9E">
      <w:pPr>
        <w:numPr>
          <w:ilvl w:val="0"/>
          <w:numId w:val="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nieprzedstawienia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dowod</w:t>
      </w:r>
      <w:r w:rsidR="00F54A6D" w:rsidRPr="007B63F8">
        <w:rPr>
          <w:rFonts w:ascii="Cambria" w:hAnsi="Cambria" w:cs="Arial"/>
          <w:sz w:val="20"/>
          <w:szCs w:val="20"/>
        </w:rPr>
        <w:t>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F54A6D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wstrzymuje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wypłatę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części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równej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sumie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kwot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wynikających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nieprzedstawionych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dowodów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zapłaty.</w:t>
      </w:r>
    </w:p>
    <w:p w14:paraId="6A45F126" w14:textId="5ABF2581" w:rsidR="009119D0" w:rsidRPr="007B63F8" w:rsidRDefault="009119D0" w:rsidP="006D5B9E">
      <w:pPr>
        <w:pStyle w:val="w2zmart"/>
        <w:numPr>
          <w:ilvl w:val="0"/>
          <w:numId w:val="5"/>
        </w:numPr>
        <w:tabs>
          <w:tab w:val="clear" w:pos="360"/>
        </w:tabs>
        <w:spacing w:before="0" w:beforeAutospacing="0" w:after="0" w:afterAutospacing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przysługującej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bezpośredniej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wymagalnego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odsetek</w:t>
      </w:r>
      <w:r w:rsidR="00F54A6D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zawarł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zaakceptowaną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zawarł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przedłożoną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840A5F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usługi,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uchylenia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840A5F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odpowiednio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podwykonawcę.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18412037" w14:textId="5B3BB88D" w:rsidR="009119D0" w:rsidRPr="007B63F8" w:rsidRDefault="009119D0" w:rsidP="006D5B9E">
      <w:pPr>
        <w:numPr>
          <w:ilvl w:val="0"/>
          <w:numId w:val="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dokonaniem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płatności</w:t>
      </w:r>
      <w:r w:rsidR="00F54A6D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5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zwróci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E653A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aby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wniósł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uwagi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powodach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uregulowania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</w:t>
      </w:r>
      <w:r w:rsidR="00F54A6D" w:rsidRPr="007B63F8">
        <w:rPr>
          <w:rFonts w:ascii="Cambria" w:hAnsi="Cambria" w:cs="Arial"/>
          <w:sz w:val="20"/>
          <w:szCs w:val="20"/>
        </w:rPr>
        <w:t>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wobec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Wniesione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uwagi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mogą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podstawą;</w:t>
      </w:r>
    </w:p>
    <w:p w14:paraId="157D968E" w14:textId="6DACDE48" w:rsidR="009119D0" w:rsidRPr="007B63F8" w:rsidRDefault="009119D0" w:rsidP="006D5B9E">
      <w:pPr>
        <w:pStyle w:val="w5pktart"/>
        <w:numPr>
          <w:ilvl w:val="0"/>
          <w:numId w:val="42"/>
        </w:numPr>
        <w:spacing w:before="0" w:beforeAutospacing="0" w:after="0" w:afterAutospacing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niedokonania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bezpośredniej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wykaże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niezasadność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E653A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</w:p>
    <w:p w14:paraId="0E057E63" w14:textId="2190ADAC" w:rsidR="009119D0" w:rsidRPr="007B63F8" w:rsidRDefault="009119D0" w:rsidP="006D5B9E">
      <w:pPr>
        <w:pStyle w:val="w5pktart"/>
        <w:numPr>
          <w:ilvl w:val="0"/>
          <w:numId w:val="42"/>
        </w:numPr>
        <w:spacing w:before="0" w:beforeAutospacing="0" w:after="0" w:afterAutospacing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złożyć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depozytu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sądowego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kwotę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potrzebną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pokrycie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zasadniczej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wątpliwości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podmiotu,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płatność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</w:p>
    <w:p w14:paraId="03CE434E" w14:textId="093E10DB" w:rsidR="009119D0" w:rsidRPr="007B63F8" w:rsidRDefault="009119D0" w:rsidP="006D5B9E">
      <w:pPr>
        <w:pStyle w:val="w5pktart"/>
        <w:numPr>
          <w:ilvl w:val="0"/>
          <w:numId w:val="42"/>
        </w:numPr>
        <w:spacing w:before="0" w:beforeAutospacing="0" w:after="0" w:afterAutospacing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dokonać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bezpośredniej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wykaże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zapłaty.</w:t>
      </w:r>
    </w:p>
    <w:p w14:paraId="7416282E" w14:textId="77777777" w:rsidR="009C163E" w:rsidRPr="007B63F8" w:rsidRDefault="009C163E" w:rsidP="006D5B9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1AF8C8AD" w14:textId="414FFB63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13</w:t>
      </w:r>
    </w:p>
    <w:p w14:paraId="41A35472" w14:textId="7A5444CD" w:rsidR="00CA3B95" w:rsidRDefault="00CA3B95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Nie dotyczy </w:t>
      </w:r>
    </w:p>
    <w:p w14:paraId="324983EC" w14:textId="77777777" w:rsidR="00CA3B95" w:rsidRDefault="00CA3B95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F89D1D5" w14:textId="31EB7DE5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lastRenderedPageBreak/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14</w:t>
      </w:r>
    </w:p>
    <w:p w14:paraId="6543D030" w14:textId="7EB906DA" w:rsidR="009119D0" w:rsidRPr="007B63F8" w:rsidRDefault="009119D0" w:rsidP="006D5B9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2B3D2D">
        <w:rPr>
          <w:rFonts w:ascii="Cambria" w:hAnsi="Cambria" w:cs="Arial"/>
          <w:b/>
          <w:sz w:val="20"/>
          <w:szCs w:val="20"/>
        </w:rPr>
        <w:t>Wykonawca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zobowiązuje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się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wykonać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Przedmiot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umowy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zgodnie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z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do</w:t>
      </w:r>
      <w:r w:rsidR="009D33AC" w:rsidRPr="002B3D2D">
        <w:rPr>
          <w:rFonts w:ascii="Cambria" w:hAnsi="Cambria" w:cs="Arial"/>
          <w:sz w:val="20"/>
          <w:szCs w:val="20"/>
        </w:rPr>
        <w:t>kumentacją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specyfikacją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techniczną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wykonania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i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odbioru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robót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budowlanych,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zasadami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wiedzy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technicznej,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obowiązującymi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szczególności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techniczno-budowlanymi,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normami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BHP.</w:t>
      </w:r>
    </w:p>
    <w:p w14:paraId="3A01E5CB" w14:textId="77777777" w:rsidR="009C163E" w:rsidRPr="007B63F8" w:rsidRDefault="009C163E" w:rsidP="006D5B9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596AC5B" w14:textId="36C75FC8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15</w:t>
      </w:r>
    </w:p>
    <w:p w14:paraId="305F26FB" w14:textId="664057ED" w:rsidR="009119D0" w:rsidRPr="007B63F8" w:rsidRDefault="009119D0" w:rsidP="006D5B9E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objętych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przygotuje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zawiadomi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4D6731D7" w14:textId="63C903BB" w:rsidR="009119D0" w:rsidRPr="007B63F8" w:rsidRDefault="009119D0" w:rsidP="006D5B9E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zawiadomienia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zakończenia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Wykonawca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załącza;</w:t>
      </w:r>
    </w:p>
    <w:p w14:paraId="0AEFE9F6" w14:textId="6787D5F1" w:rsidR="009119D0" w:rsidRPr="007B63F8" w:rsidRDefault="009119D0" w:rsidP="006D5B9E">
      <w:pPr>
        <w:numPr>
          <w:ilvl w:val="0"/>
          <w:numId w:val="22"/>
        </w:numPr>
        <w:autoSpaceDE w:val="0"/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dziennik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potwierdzający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gotowość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potwierdzon</w:t>
      </w:r>
      <w:r w:rsidR="004C3331" w:rsidRPr="007B63F8">
        <w:rPr>
          <w:rFonts w:ascii="Cambria" w:hAnsi="Cambria" w:cs="Arial"/>
          <w:sz w:val="20"/>
          <w:szCs w:val="20"/>
        </w:rPr>
        <w:t>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wpisem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kierownika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inspektora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nadzoru.</w:t>
      </w:r>
    </w:p>
    <w:p w14:paraId="30EF4894" w14:textId="3FA56F44" w:rsidR="009119D0" w:rsidRPr="007B63F8" w:rsidRDefault="009119D0" w:rsidP="006D5B9E">
      <w:pPr>
        <w:numPr>
          <w:ilvl w:val="0"/>
          <w:numId w:val="22"/>
        </w:numPr>
        <w:autoSpaceDE w:val="0"/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operat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powykonawczy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sprawdzenia,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zawierać:</w:t>
      </w:r>
    </w:p>
    <w:p w14:paraId="66C010CF" w14:textId="3B3B2AD5" w:rsidR="009119D0" w:rsidRPr="002B3D2D" w:rsidRDefault="009119D0" w:rsidP="006D5B9E">
      <w:pPr>
        <w:numPr>
          <w:ilvl w:val="0"/>
          <w:numId w:val="23"/>
        </w:numPr>
        <w:autoSpaceDE w:val="0"/>
        <w:spacing w:after="0"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oświadczenie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kierownika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</w:t>
      </w:r>
      <w:r w:rsidR="00E653AB" w:rsidRPr="007B63F8">
        <w:rPr>
          <w:rFonts w:ascii="Cambria" w:hAnsi="Cambria" w:cs="Arial"/>
          <w:sz w:val="20"/>
          <w:szCs w:val="20"/>
        </w:rPr>
        <w:t>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B63F8"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2B3D2D">
        <w:rPr>
          <w:rFonts w:ascii="Cambria" w:hAnsi="Cambria" w:cs="Arial"/>
          <w:sz w:val="20"/>
          <w:szCs w:val="20"/>
        </w:rPr>
        <w:t>że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teren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budowy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został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uprzątnięty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–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2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egz.,</w:t>
      </w:r>
    </w:p>
    <w:p w14:paraId="7151B421" w14:textId="583E882A" w:rsidR="009119D0" w:rsidRPr="007B63F8" w:rsidRDefault="009119D0" w:rsidP="006D5B9E">
      <w:pPr>
        <w:numPr>
          <w:ilvl w:val="0"/>
          <w:numId w:val="23"/>
        </w:numPr>
        <w:autoSpaceDE w:val="0"/>
        <w:spacing w:after="0"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2B3D2D">
        <w:rPr>
          <w:rFonts w:ascii="Cambria" w:hAnsi="Cambria" w:cs="Arial"/>
          <w:sz w:val="20"/>
          <w:szCs w:val="20"/>
        </w:rPr>
        <w:t>atesty,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certyfikaty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i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aprobaty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zgodności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na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wbudowane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materiały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zgodnie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ze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specyfikacją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techniczną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wykonania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i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odbioru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robót</w:t>
      </w:r>
      <w:r w:rsidR="00840A5F" w:rsidRPr="002B3D2D">
        <w:rPr>
          <w:rFonts w:ascii="Cambria" w:hAnsi="Cambria" w:cs="Arial"/>
          <w:sz w:val="20"/>
          <w:szCs w:val="20"/>
        </w:rPr>
        <w:t xml:space="preserve"> z dokumentacją </w:t>
      </w:r>
      <w:r w:rsidRPr="002B3D2D">
        <w:rPr>
          <w:rFonts w:ascii="Cambria" w:hAnsi="Cambria" w:cs="Arial"/>
          <w:sz w:val="20"/>
          <w:szCs w:val="20"/>
        </w:rPr>
        <w:t>-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Pr="002B3D2D">
        <w:rPr>
          <w:rFonts w:ascii="Cambria" w:hAnsi="Cambria" w:cs="Arial"/>
          <w:sz w:val="20"/>
          <w:szCs w:val="20"/>
        </w:rPr>
        <w:t>1</w:t>
      </w:r>
      <w:r w:rsidR="00840A5F" w:rsidRPr="002B3D2D">
        <w:rPr>
          <w:rFonts w:ascii="Cambria" w:hAnsi="Cambria" w:cs="Arial"/>
          <w:sz w:val="20"/>
          <w:szCs w:val="20"/>
        </w:rPr>
        <w:t xml:space="preserve"> </w:t>
      </w:r>
      <w:r w:rsidR="009C163E" w:rsidRPr="002B3D2D">
        <w:rPr>
          <w:rFonts w:ascii="Cambria" w:hAnsi="Cambria" w:cs="Arial"/>
          <w:sz w:val="20"/>
          <w:szCs w:val="20"/>
        </w:rPr>
        <w:t>egz</w:t>
      </w:r>
      <w:r w:rsidR="009C163E" w:rsidRPr="007B63F8">
        <w:rPr>
          <w:rFonts w:ascii="Cambria" w:hAnsi="Cambria" w:cs="Arial"/>
          <w:sz w:val="20"/>
          <w:szCs w:val="20"/>
        </w:rPr>
        <w:t>.</w:t>
      </w:r>
      <w:r w:rsidRPr="007B63F8">
        <w:rPr>
          <w:rFonts w:ascii="Cambria" w:hAnsi="Cambria" w:cs="Arial"/>
          <w:sz w:val="20"/>
          <w:szCs w:val="20"/>
        </w:rPr>
        <w:t>,</w:t>
      </w:r>
    </w:p>
    <w:p w14:paraId="2A27F655" w14:textId="2D914446" w:rsidR="002713ED" w:rsidRPr="007B63F8" w:rsidRDefault="003C31E9" w:rsidP="006D5B9E">
      <w:pPr>
        <w:pStyle w:val="Akapitzlist"/>
        <w:numPr>
          <w:ilvl w:val="0"/>
          <w:numId w:val="23"/>
        </w:numPr>
        <w:autoSpaceDE w:val="0"/>
        <w:spacing w:after="0"/>
        <w:ind w:left="851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color w:val="000000" w:themeColor="text1"/>
        </w:rPr>
        <w:t>map</w:t>
      </w:r>
      <w:r w:rsidR="00EA13C0" w:rsidRPr="007B63F8">
        <w:rPr>
          <w:rFonts w:ascii="Cambria" w:hAnsi="Cambria" w:cs="Arial"/>
          <w:color w:val="000000" w:themeColor="text1"/>
        </w:rPr>
        <w:t>ę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7B63F8">
        <w:rPr>
          <w:rFonts w:ascii="Cambria" w:hAnsi="Cambria" w:cs="Arial"/>
          <w:color w:val="000000" w:themeColor="text1"/>
        </w:rPr>
        <w:t>inwentaryzacyjną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7B63F8">
        <w:rPr>
          <w:rFonts w:ascii="Cambria" w:hAnsi="Cambria" w:cs="Arial"/>
          <w:color w:val="000000" w:themeColor="text1"/>
        </w:rPr>
        <w:t>powykonawczą</w:t>
      </w:r>
      <w:r w:rsidR="00740CFE">
        <w:rPr>
          <w:rFonts w:ascii="Cambria" w:hAnsi="Cambria" w:cs="Arial"/>
          <w:color w:val="000000" w:themeColor="text1"/>
        </w:rPr>
        <w:t xml:space="preserve"> (jeżeli dotyczy)</w:t>
      </w:r>
      <w:r w:rsidR="00840A5F">
        <w:rPr>
          <w:rFonts w:ascii="Cambria" w:hAnsi="Cambria" w:cs="Arial"/>
          <w:color w:val="000000" w:themeColor="text1"/>
        </w:rPr>
        <w:t xml:space="preserve"> </w:t>
      </w:r>
    </w:p>
    <w:p w14:paraId="66785B82" w14:textId="0C7CEA1E" w:rsidR="009119D0" w:rsidRPr="007B63F8" w:rsidRDefault="009119D0" w:rsidP="006D5B9E">
      <w:pPr>
        <w:pStyle w:val="Akapitzlist"/>
        <w:numPr>
          <w:ilvl w:val="0"/>
          <w:numId w:val="62"/>
        </w:numPr>
        <w:autoSpaceDE w:val="0"/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Odbiór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końcowy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rozpocznie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się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ciągu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14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powiadomienia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/>
        </w:rPr>
        <w:t>Zamawiającego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/>
          <w:bCs/>
        </w:rPr>
        <w:t>Wykonawcę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Cs/>
        </w:rPr>
        <w:t>i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dostarczenia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kompletu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dokumentów</w:t>
      </w:r>
      <w:r w:rsidR="009B1E71" w:rsidRPr="007B63F8">
        <w:rPr>
          <w:rFonts w:ascii="Cambria" w:hAnsi="Cambria" w:cs="Arial"/>
          <w:bCs/>
        </w:rPr>
        <w:t>,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o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których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mowa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w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ust.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2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niniejszego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paragrafu</w:t>
      </w:r>
      <w:r w:rsidRPr="007B63F8">
        <w:rPr>
          <w:rFonts w:ascii="Cambria" w:hAnsi="Cambria" w:cs="Arial"/>
        </w:rPr>
        <w:t>.</w:t>
      </w:r>
    </w:p>
    <w:p w14:paraId="325B7E71" w14:textId="3AEBC98E" w:rsidR="009119D0" w:rsidRPr="007B63F8" w:rsidRDefault="009119D0" w:rsidP="006D5B9E">
      <w:pPr>
        <w:pStyle w:val="Akapitzlist"/>
        <w:numPr>
          <w:ilvl w:val="0"/>
          <w:numId w:val="62"/>
        </w:numPr>
        <w:spacing w:after="0"/>
        <w:ind w:left="357" w:hanging="357"/>
        <w:jc w:val="both"/>
        <w:rPr>
          <w:rFonts w:ascii="Cambria" w:hAnsi="Cambria" w:cs="Arial"/>
          <w:b/>
          <w:bCs/>
        </w:rPr>
      </w:pPr>
      <w:r w:rsidRPr="007B63F8">
        <w:rPr>
          <w:rFonts w:ascii="Cambria" w:hAnsi="Cambria" w:cs="Arial"/>
          <w:b/>
          <w:bCs/>
        </w:rPr>
        <w:t>Zamawiający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zakończy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czynności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najpóźniej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ciągu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14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licząc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rozpoczęcia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ile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nastąpi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przerwanie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czynności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odbiorowych.</w:t>
      </w:r>
    </w:p>
    <w:p w14:paraId="7B0E8452" w14:textId="648B9175" w:rsidR="009119D0" w:rsidRPr="007B63F8" w:rsidRDefault="009119D0" w:rsidP="006D5B9E">
      <w:pPr>
        <w:pStyle w:val="Akapitzlist"/>
        <w:numPr>
          <w:ilvl w:val="0"/>
          <w:numId w:val="62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Jeżeli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toku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czynności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zostaną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stwierdzone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braki:</w:t>
      </w:r>
    </w:p>
    <w:p w14:paraId="76F744BB" w14:textId="15CC5A2C" w:rsidR="009119D0" w:rsidRPr="007B63F8" w:rsidRDefault="009119D0" w:rsidP="006D5B9E">
      <w:pPr>
        <w:pStyle w:val="Akapitzlist"/>
        <w:numPr>
          <w:ilvl w:val="0"/>
          <w:numId w:val="43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b/>
          <w:bCs/>
        </w:rPr>
        <w:t>istotne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nadające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się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do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–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odmówi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czasu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braków,</w:t>
      </w:r>
      <w:r w:rsidR="00840A5F">
        <w:rPr>
          <w:rFonts w:ascii="Cambria" w:hAnsi="Cambria" w:cs="Arial"/>
        </w:rPr>
        <w:t xml:space="preserve"> </w:t>
      </w:r>
    </w:p>
    <w:p w14:paraId="0714BF62" w14:textId="25321994" w:rsidR="009119D0" w:rsidRPr="007B63F8" w:rsidRDefault="009119D0" w:rsidP="006D5B9E">
      <w:pPr>
        <w:pStyle w:val="Akapitzlist"/>
        <w:numPr>
          <w:ilvl w:val="0"/>
          <w:numId w:val="43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b/>
        </w:rPr>
        <w:t>istotne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nie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nadające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się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do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usunięcia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</w:rPr>
        <w:t>–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zażąda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ponownego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robót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tak</w:t>
      </w:r>
      <w:r w:rsidR="00E653AB" w:rsidRPr="007B63F8">
        <w:rPr>
          <w:rFonts w:ascii="Cambria" w:hAnsi="Cambria" w:cs="Arial"/>
        </w:rPr>
        <w:t>,</w:t>
      </w:r>
      <w:r w:rsidR="00840A5F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aby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zostały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wyeliminowane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odpowiednim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–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bezskutecznym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upływie</w:t>
      </w:r>
      <w:r w:rsidR="00F54A6D" w:rsidRPr="007B63F8">
        <w:rPr>
          <w:rFonts w:ascii="Cambria" w:hAnsi="Cambria" w:cs="Arial"/>
        </w:rPr>
        <w:t>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którego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uprawniony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odstąpienia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kolejnych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21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E653AB" w:rsidRPr="007B63F8">
        <w:rPr>
          <w:rFonts w:ascii="Cambria" w:hAnsi="Cambria" w:cs="Arial"/>
        </w:rPr>
        <w:t>,</w:t>
      </w:r>
      <w:r w:rsidR="00840A5F">
        <w:rPr>
          <w:rFonts w:ascii="Cambria" w:hAnsi="Cambria" w:cs="Arial"/>
        </w:rPr>
        <w:t xml:space="preserve"> </w:t>
      </w:r>
    </w:p>
    <w:p w14:paraId="41FED969" w14:textId="0109B303" w:rsidR="009119D0" w:rsidRPr="00E644DD" w:rsidRDefault="009119D0" w:rsidP="006D5B9E">
      <w:pPr>
        <w:pStyle w:val="Akapitzlist"/>
        <w:numPr>
          <w:ilvl w:val="0"/>
          <w:numId w:val="43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b/>
          <w:bCs/>
        </w:rPr>
        <w:t>nieistotne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nadające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się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do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usunięcia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–</w:t>
      </w:r>
      <w:r w:rsidR="00840A5F">
        <w:rPr>
          <w:rFonts w:ascii="Cambria" w:hAnsi="Cambria" w:cs="Arial"/>
          <w:b/>
          <w:bCs/>
        </w:rPr>
        <w:t xml:space="preserve"> </w:t>
      </w:r>
      <w:r w:rsidRPr="00E644DD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dokona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obowiązkiem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wad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Wykonawcę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terminie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wynikającym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właściwości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tych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wad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–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jednak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nie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dłuższym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niż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7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dni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</w:rPr>
        <w:t>(po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przekroczeniu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tego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terminu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obciążał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Wykonawcę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karami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umownymi</w:t>
      </w:r>
      <w:r w:rsidR="009B1E71" w:rsidRPr="00E644DD">
        <w:rPr>
          <w:rFonts w:ascii="Cambria" w:hAnsi="Cambria" w:cs="Arial"/>
        </w:rPr>
        <w:t>,</w:t>
      </w:r>
      <w:r w:rsidR="00840A5F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="009B1E71" w:rsidRPr="00E644DD">
        <w:rPr>
          <w:rFonts w:ascii="Cambria" w:hAnsi="Cambria" w:cs="Arial"/>
        </w:rPr>
        <w:t>o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których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mowa</w:t>
      </w:r>
      <w:r w:rsidR="00840A5F">
        <w:rPr>
          <w:rFonts w:ascii="Cambria" w:hAnsi="Cambria" w:cs="Arial"/>
        </w:rPr>
        <w:t xml:space="preserve"> </w:t>
      </w:r>
      <w:r w:rsidR="009B1E71" w:rsidRPr="00E644DD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§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20</w:t>
      </w:r>
      <w:r w:rsidR="00840A5F">
        <w:rPr>
          <w:rFonts w:ascii="Cambria" w:hAnsi="Cambria" w:cs="Arial"/>
        </w:rPr>
        <w:t xml:space="preserve"> </w:t>
      </w:r>
      <w:r w:rsidR="00EC7BD6" w:rsidRPr="00E644DD">
        <w:rPr>
          <w:rFonts w:ascii="Cambria" w:hAnsi="Cambria" w:cs="Arial"/>
        </w:rPr>
        <w:t>ust.</w:t>
      </w:r>
      <w:r w:rsidR="00840A5F">
        <w:rPr>
          <w:rFonts w:ascii="Cambria" w:hAnsi="Cambria" w:cs="Arial"/>
        </w:rPr>
        <w:t xml:space="preserve"> </w:t>
      </w:r>
      <w:r w:rsidR="00EC7BD6" w:rsidRPr="00E644DD">
        <w:rPr>
          <w:rFonts w:ascii="Cambria" w:hAnsi="Cambria" w:cs="Arial"/>
        </w:rPr>
        <w:t>1</w:t>
      </w:r>
      <w:r w:rsidR="00840A5F">
        <w:rPr>
          <w:rFonts w:ascii="Cambria" w:hAnsi="Cambria" w:cs="Arial"/>
        </w:rPr>
        <w:t xml:space="preserve"> </w:t>
      </w:r>
      <w:r w:rsidR="00EC7BD6" w:rsidRPr="00E644DD">
        <w:rPr>
          <w:rFonts w:ascii="Cambria" w:hAnsi="Cambria" w:cs="Arial"/>
        </w:rPr>
        <w:t>pkt</w:t>
      </w:r>
      <w:r w:rsidR="00840A5F">
        <w:rPr>
          <w:rFonts w:ascii="Cambria" w:hAnsi="Cambria" w:cs="Arial"/>
        </w:rPr>
        <w:t xml:space="preserve"> </w:t>
      </w:r>
      <w:r w:rsidR="00EC7BD6" w:rsidRPr="00E644DD">
        <w:rPr>
          <w:rFonts w:ascii="Cambria" w:hAnsi="Cambria" w:cs="Arial"/>
        </w:rPr>
        <w:t>9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poniżej)</w:t>
      </w:r>
      <w:r w:rsidR="00E653AB" w:rsidRPr="00E644DD">
        <w:rPr>
          <w:rFonts w:ascii="Cambria" w:hAnsi="Cambria" w:cs="Arial"/>
        </w:rPr>
        <w:t>,</w:t>
      </w:r>
    </w:p>
    <w:p w14:paraId="68E75D92" w14:textId="7960794D" w:rsidR="009119D0" w:rsidRPr="007B63F8" w:rsidRDefault="009119D0" w:rsidP="006D5B9E">
      <w:pPr>
        <w:pStyle w:val="Akapitzlist"/>
        <w:numPr>
          <w:ilvl w:val="0"/>
          <w:numId w:val="43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b/>
        </w:rPr>
        <w:t>nieistotne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nienadające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się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/>
          <w:bCs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–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dokona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9B1E71" w:rsidRPr="007B63F8">
        <w:rPr>
          <w:rFonts w:ascii="Cambria" w:hAnsi="Cambria" w:cs="Arial"/>
        </w:rPr>
        <w:t>db</w:t>
      </w:r>
      <w:r w:rsidRPr="007B63F8">
        <w:rPr>
          <w:rFonts w:ascii="Cambria" w:hAnsi="Cambria" w:cs="Arial"/>
        </w:rPr>
        <w:t>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wraz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uprawnieniem</w:t>
      </w:r>
      <w:r w:rsidR="00840A5F">
        <w:rPr>
          <w:rFonts w:ascii="Cambria" w:hAnsi="Cambria" w:cs="Arial"/>
        </w:rPr>
        <w:t xml:space="preserve"> </w:t>
      </w:r>
      <w:r w:rsidR="009B1E71"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  <w:color w:val="FF0000"/>
        </w:rPr>
        <w:t xml:space="preserve"> </w:t>
      </w:r>
      <w:r w:rsidRPr="007B63F8">
        <w:rPr>
          <w:rFonts w:ascii="Cambria" w:hAnsi="Cambria" w:cs="Arial"/>
        </w:rPr>
        <w:t>żądania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obniżenia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wynagrodzenia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stosownie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obniżenia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wartości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użytkowej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Przedmiotu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umowy.</w:t>
      </w:r>
      <w:r w:rsidR="00840A5F">
        <w:rPr>
          <w:rFonts w:ascii="Cambria" w:hAnsi="Cambria" w:cs="Arial"/>
        </w:rPr>
        <w:t xml:space="preserve"> </w:t>
      </w:r>
    </w:p>
    <w:p w14:paraId="0EFD8E5F" w14:textId="0B48E266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6.</w:t>
      </w:r>
      <w:r w:rsidRPr="007B63F8">
        <w:rPr>
          <w:rFonts w:ascii="Cambria" w:hAnsi="Cambria" w:cs="Arial"/>
          <w:sz w:val="20"/>
          <w:szCs w:val="20"/>
        </w:rPr>
        <w:tab/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toku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czynności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osiągnął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gotowości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powodu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nieukończenia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przeprowadzenia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wszystkich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prób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leżących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odmówić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przedłużenia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F54A6D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natomiast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naliczenia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stosownych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niewykonanie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ponownego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zgłoszenia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elementu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dodatkowego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3A6A969B" w14:textId="77777777" w:rsidR="004D1FD1" w:rsidRPr="007B63F8" w:rsidRDefault="004D1FD1" w:rsidP="006D5B9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D9F1E3A" w14:textId="66C9B9ED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16</w:t>
      </w:r>
    </w:p>
    <w:p w14:paraId="3C577362" w14:textId="5742215D" w:rsidR="009119D0" w:rsidRPr="007B63F8" w:rsidRDefault="009119D0" w:rsidP="006D5B9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zakończeniu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uporządkować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przywrócić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pierwotny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dróg,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drogę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dojazdową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Zamawiającemu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ustalonym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robót.</w:t>
      </w:r>
    </w:p>
    <w:p w14:paraId="01F2480D" w14:textId="6146C212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17</w:t>
      </w:r>
    </w:p>
    <w:p w14:paraId="73B49302" w14:textId="77C9713A" w:rsidR="00012CA5" w:rsidRPr="007B63F8" w:rsidRDefault="009119D0" w:rsidP="006D5B9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(niezgodnej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aktualnie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obowiązującymi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normami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przepisami),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dwukrotnym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dowodem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(wpis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dziennika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powiadomienie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piśmie),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odstąpić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natychmiastowym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przyczyn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leżących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="00012CA5"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stronie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012CA5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obciążony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wszelkimi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kosztami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tytułu</w:t>
      </w:r>
      <w:r w:rsidR="00E412CC" w:rsidRPr="007B63F8">
        <w:rPr>
          <w:rFonts w:ascii="Cambria" w:hAnsi="Cambria" w:cs="Arial"/>
          <w:sz w:val="20"/>
          <w:szCs w:val="20"/>
        </w:rPr>
        <w:t>.</w:t>
      </w:r>
    </w:p>
    <w:p w14:paraId="772714C4" w14:textId="77777777" w:rsidR="009C163E" w:rsidRPr="007B63F8" w:rsidRDefault="009C163E" w:rsidP="006D5B9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76AD4AE" w14:textId="3E53FB12" w:rsidR="00012CA5" w:rsidRPr="007B63F8" w:rsidRDefault="00012CA5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18</w:t>
      </w:r>
    </w:p>
    <w:p w14:paraId="56811619" w14:textId="45177C87" w:rsidR="009119D0" w:rsidRPr="007B63F8" w:rsidRDefault="009119D0" w:rsidP="006D5B9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względem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zmniejszające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wartość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użyteczność.</w:t>
      </w:r>
    </w:p>
    <w:p w14:paraId="3139B0EC" w14:textId="4845610F" w:rsidR="009119D0" w:rsidRPr="007B63F8" w:rsidRDefault="009119D0" w:rsidP="006D5B9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fizyczne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istniejące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czasie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awarie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powstałe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rękojmi.</w:t>
      </w:r>
    </w:p>
    <w:p w14:paraId="0D452089" w14:textId="49E2A019" w:rsidR="009119D0" w:rsidRPr="007B63F8" w:rsidRDefault="009119D0" w:rsidP="006D5B9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wykryciu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zawiadomić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Wykonawcę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7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daty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ujawnienia.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przeprowadzeniu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oględzin.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oględzin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poinformuje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planowanym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terminem.</w:t>
      </w:r>
    </w:p>
    <w:p w14:paraId="2FFDD03B" w14:textId="21C07720" w:rsidR="009119D0" w:rsidRPr="007B63F8" w:rsidRDefault="009119D0" w:rsidP="006D5B9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obciążającej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Wykonawcę</w:t>
      </w:r>
      <w:r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protokolarnie.</w:t>
      </w:r>
    </w:p>
    <w:p w14:paraId="372A4492" w14:textId="456BC334" w:rsidR="009119D0" w:rsidRPr="007B63F8" w:rsidRDefault="009119D0" w:rsidP="006D5B9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ujawnionych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zlecić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ryzyko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innemu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6B956669" w14:textId="1EE89ECD" w:rsidR="009119D0" w:rsidRPr="007B63F8" w:rsidRDefault="009119D0" w:rsidP="006D5B9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uniemożliwiają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użytkowanie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przeznaczeniem,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obniżyć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odpowiednio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utraconej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wartości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użytkowej,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estetycznej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technicznej.</w:t>
      </w:r>
    </w:p>
    <w:p w14:paraId="15E86BB9" w14:textId="77777777" w:rsidR="009C163E" w:rsidRPr="007B63F8" w:rsidRDefault="009C163E" w:rsidP="006D5B9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D86AE06" w14:textId="537E76C5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19</w:t>
      </w:r>
    </w:p>
    <w:p w14:paraId="12CEFAF8" w14:textId="5E240401" w:rsidR="009119D0" w:rsidRPr="007B63F8" w:rsidRDefault="009119D0" w:rsidP="006D5B9E">
      <w:pPr>
        <w:pStyle w:val="Akapitzlist"/>
        <w:numPr>
          <w:ilvl w:val="3"/>
          <w:numId w:val="44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r w:rsidRPr="007B63F8">
        <w:rPr>
          <w:rFonts w:ascii="Cambria" w:hAnsi="Cambria" w:cs="Arial"/>
        </w:rPr>
        <w:t>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zasadach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określonych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niniejszej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umowie,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niezależnie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udzielonej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</w:t>
      </w:r>
      <w:r w:rsidR="00840A5F">
        <w:rPr>
          <w:rFonts w:ascii="Cambria" w:hAnsi="Cambria" w:cs="Arial"/>
        </w:rPr>
        <w:t xml:space="preserve"> </w:t>
      </w:r>
      <w:r w:rsidR="00C535CF" w:rsidRPr="007B63F8">
        <w:rPr>
          <w:rFonts w:ascii="Cambria" w:hAnsi="Cambria" w:cs="Arial"/>
          <w:b/>
          <w:color w:val="000000" w:themeColor="text1"/>
        </w:rPr>
        <w:t>……..</w:t>
      </w:r>
      <w:r w:rsidR="00840A5F">
        <w:rPr>
          <w:rFonts w:ascii="Cambria" w:hAnsi="Cambria" w:cs="Arial"/>
          <w:b/>
          <w:color w:val="000000" w:themeColor="text1"/>
        </w:rPr>
        <w:t xml:space="preserve"> </w:t>
      </w:r>
      <w:r w:rsidRPr="007B63F8">
        <w:rPr>
          <w:rFonts w:ascii="Cambria" w:hAnsi="Cambria" w:cs="Arial"/>
          <w:b/>
          <w:color w:val="000000" w:themeColor="text1"/>
        </w:rPr>
        <w:t>miesięcy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udziela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Zamawiającemu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…..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miesięcznej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jakości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prac.</w:t>
      </w:r>
    </w:p>
    <w:p w14:paraId="297EA6F4" w14:textId="251FBFEA" w:rsidR="009119D0" w:rsidRPr="007B63F8" w:rsidRDefault="009119D0" w:rsidP="006D5B9E">
      <w:pPr>
        <w:pStyle w:val="Akapitzlist"/>
        <w:numPr>
          <w:ilvl w:val="3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Uprawnienia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tytułu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naruszają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uprawnień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tytułu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rękojmi.</w:t>
      </w:r>
    </w:p>
    <w:p w14:paraId="7AD7B495" w14:textId="4D37E648" w:rsidR="009119D0" w:rsidRPr="007B63F8" w:rsidRDefault="009119D0" w:rsidP="006D5B9E">
      <w:pPr>
        <w:pStyle w:val="Akapitzlist"/>
        <w:numPr>
          <w:ilvl w:val="3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może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wykonywać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tytułu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fizyczne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rzeczy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niezależnie</w:t>
      </w:r>
      <w:r w:rsidR="00840A5F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uprawnień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wynikających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gwarancji.</w:t>
      </w:r>
    </w:p>
    <w:p w14:paraId="40379F15" w14:textId="67104053" w:rsidR="009119D0" w:rsidRPr="007B63F8" w:rsidRDefault="009119D0" w:rsidP="006D5B9E">
      <w:pPr>
        <w:pStyle w:val="Akapitzlist"/>
        <w:numPr>
          <w:ilvl w:val="3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Jeżeli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jakiegokolwiek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powodu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(usterki)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Przedmiotu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14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liczonym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ustalonej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realizację,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prawo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zaangażować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innego</w:t>
      </w:r>
      <w:r w:rsidR="00840A5F">
        <w:rPr>
          <w:rFonts w:ascii="Cambria" w:hAnsi="Cambria" w:cs="Arial"/>
        </w:rPr>
        <w:t xml:space="preserve"> </w:t>
      </w:r>
      <w:r w:rsidR="00291B4B" w:rsidRPr="007B63F8">
        <w:rPr>
          <w:rFonts w:ascii="Cambria" w:hAnsi="Cambria" w:cs="Arial"/>
        </w:rPr>
        <w:t>w</w:t>
      </w:r>
      <w:r w:rsidRPr="007B63F8">
        <w:rPr>
          <w:rFonts w:ascii="Cambria" w:hAnsi="Cambria" w:cs="Arial"/>
        </w:rPr>
        <w:t>ykonawcę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(usterek)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oraz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zobowiązany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jest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pokryć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związane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koszty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wraz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naliczonymi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karami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umownymi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przekroczenie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usterek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liczonych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faktycznego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innego</w:t>
      </w:r>
      <w:r w:rsidR="00840A5F">
        <w:rPr>
          <w:rFonts w:ascii="Cambria" w:hAnsi="Cambria" w:cs="Arial"/>
        </w:rPr>
        <w:t xml:space="preserve"> </w:t>
      </w:r>
      <w:r w:rsidR="00291B4B" w:rsidRPr="007B63F8">
        <w:rPr>
          <w:rFonts w:ascii="Cambria" w:hAnsi="Cambria" w:cs="Arial"/>
        </w:rPr>
        <w:t>w</w:t>
      </w:r>
      <w:r w:rsidRPr="007B63F8">
        <w:rPr>
          <w:rFonts w:ascii="Cambria" w:hAnsi="Cambria" w:cs="Arial"/>
        </w:rPr>
        <w:t>ykonawcę.</w:t>
      </w:r>
    </w:p>
    <w:p w14:paraId="30DEB249" w14:textId="47F1B0E1" w:rsidR="009119D0" w:rsidRPr="007B63F8" w:rsidRDefault="009119D0" w:rsidP="006D5B9E">
      <w:pPr>
        <w:pStyle w:val="Akapitzlist"/>
        <w:numPr>
          <w:ilvl w:val="3"/>
          <w:numId w:val="44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bookmarkStart w:id="4" w:name="_Toc415435792"/>
      <w:r w:rsidRPr="007B63F8">
        <w:rPr>
          <w:rFonts w:ascii="Cambria" w:hAnsi="Cambria" w:cs="Arial"/>
        </w:rPr>
        <w:t>Rękojmia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bookmarkEnd w:id="4"/>
      <w:r w:rsidRPr="007B63F8">
        <w:rPr>
          <w:rFonts w:ascii="Cambria" w:hAnsi="Cambria" w:cs="Arial"/>
        </w:rPr>
        <w:t>:</w:t>
      </w:r>
    </w:p>
    <w:p w14:paraId="6A6A6333" w14:textId="45EADF89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Zamawiającemu,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uprawnienia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fizyczne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0E6C7CB6" w14:textId="6B65D22E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Odpowiedzialność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powstaje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charakter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bezwzględny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niezależna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wiedzy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Wykonawcy.</w:t>
      </w:r>
    </w:p>
    <w:p w14:paraId="72F91C25" w14:textId="523FD904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usuwał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staraniem.</w:t>
      </w:r>
    </w:p>
    <w:p w14:paraId="59B9A2F6" w14:textId="52F83C7B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Uprawnienia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fizyczne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wygasają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upływie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FF769E" w:rsidRPr="007B63F8">
        <w:rPr>
          <w:rFonts w:ascii="Cambria" w:hAnsi="Cambria" w:cs="Arial"/>
          <w:sz w:val="20"/>
          <w:szCs w:val="20"/>
        </w:rPr>
        <w:t>………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m-</w:t>
      </w:r>
      <w:proofErr w:type="spellStart"/>
      <w:r w:rsidRPr="007B63F8">
        <w:rPr>
          <w:rFonts w:ascii="Cambria" w:hAnsi="Cambria" w:cs="Arial"/>
          <w:sz w:val="20"/>
          <w:szCs w:val="20"/>
        </w:rPr>
        <w:t>cy</w:t>
      </w:r>
      <w:proofErr w:type="spellEnd"/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licząc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robót.</w:t>
      </w:r>
    </w:p>
    <w:p w14:paraId="41ADAA62" w14:textId="383C6D31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zawiadomić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291B4B" w:rsidRPr="007B63F8">
        <w:rPr>
          <w:rFonts w:ascii="Cambria" w:hAnsi="Cambria" w:cs="Arial"/>
          <w:sz w:val="20"/>
          <w:szCs w:val="20"/>
        </w:rPr>
        <w:t>W</w:t>
      </w:r>
      <w:r w:rsidRPr="007B63F8">
        <w:rPr>
          <w:rFonts w:ascii="Cambria" w:hAnsi="Cambria" w:cs="Arial"/>
          <w:sz w:val="20"/>
          <w:szCs w:val="20"/>
        </w:rPr>
        <w:t>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piśmie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niezwłocznie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wykryciu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3E6E4479" w14:textId="15FFAB96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powiadomieniu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291B4B" w:rsidRPr="007B63F8">
        <w:rPr>
          <w:rFonts w:ascii="Cambria" w:hAnsi="Cambria" w:cs="Arial"/>
          <w:sz w:val="20"/>
          <w:szCs w:val="20"/>
        </w:rPr>
        <w:t>W</w:t>
      </w:r>
      <w:r w:rsidRPr="007B63F8">
        <w:rPr>
          <w:rFonts w:ascii="Cambria" w:hAnsi="Cambria" w:cs="Arial"/>
          <w:sz w:val="20"/>
          <w:szCs w:val="20"/>
        </w:rPr>
        <w:t>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powinien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możliwy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dotrzymania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uwzględniając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technologię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wady.</w:t>
      </w:r>
    </w:p>
    <w:p w14:paraId="2745ABC0" w14:textId="12FE9DC4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powinno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protokołem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podpisanym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36DABDC4" w14:textId="34DE6A40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Zabezpieczenie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roszczeń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następuje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§13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4EEC1FA2" w14:textId="143F66C3" w:rsidR="009119D0" w:rsidRPr="007B63F8" w:rsidRDefault="009119D0" w:rsidP="006D5B9E">
      <w:pPr>
        <w:pStyle w:val="Akapitzlist"/>
        <w:numPr>
          <w:ilvl w:val="3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Gwarancja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jakości:</w:t>
      </w:r>
    </w:p>
    <w:p w14:paraId="53867A52" w14:textId="24ED94A3" w:rsidR="009119D0" w:rsidRPr="007B63F8" w:rsidRDefault="009119D0" w:rsidP="006D5B9E">
      <w:pPr>
        <w:pStyle w:val="Akapitzlist"/>
        <w:numPr>
          <w:ilvl w:val="1"/>
          <w:numId w:val="25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Niezależnie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udziela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niniejszym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Zamawiającemu</w:t>
      </w:r>
      <w:r w:rsidR="00840A5F">
        <w:rPr>
          <w:rFonts w:ascii="Cambria" w:hAnsi="Cambria" w:cs="Arial"/>
        </w:rPr>
        <w:t xml:space="preserve"> </w:t>
      </w:r>
      <w:r w:rsidR="00FF769E" w:rsidRPr="007B63F8">
        <w:rPr>
          <w:rFonts w:ascii="Cambria" w:hAnsi="Cambria" w:cs="Arial"/>
        </w:rPr>
        <w:t>……..</w:t>
      </w:r>
      <w:r w:rsidRPr="007B63F8">
        <w:rPr>
          <w:rFonts w:ascii="Cambria" w:hAnsi="Cambria" w:cs="Arial"/>
        </w:rPr>
        <w:t>…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miesięcznej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jakości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prac.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liczony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podpisania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protokołu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końcowego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robót.</w:t>
      </w:r>
    </w:p>
    <w:p w14:paraId="690F7361" w14:textId="4B8888DA" w:rsidR="009119D0" w:rsidRPr="007B63F8" w:rsidRDefault="009119D0" w:rsidP="006D5B9E">
      <w:pPr>
        <w:pStyle w:val="Akapitzlist"/>
        <w:numPr>
          <w:ilvl w:val="1"/>
          <w:numId w:val="25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Szczegółowe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warunki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zostały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określone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wzorze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dokumentu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stanowiącego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załącznik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niniejszej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umowy.</w:t>
      </w:r>
    </w:p>
    <w:p w14:paraId="10CA370B" w14:textId="2479357E" w:rsidR="009119D0" w:rsidRPr="007B63F8" w:rsidRDefault="009119D0" w:rsidP="006D5B9E">
      <w:pPr>
        <w:pStyle w:val="Akapitzlist"/>
        <w:numPr>
          <w:ilvl w:val="1"/>
          <w:numId w:val="25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sporządzenia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protokołu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końcowego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robót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przekaże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Zamawiającemu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kartę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gwarancyjną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zgodną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wzorem,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któr</w:t>
      </w:r>
      <w:r w:rsidR="002F0785" w:rsidRPr="007B63F8">
        <w:rPr>
          <w:rFonts w:ascii="Cambria" w:hAnsi="Cambria" w:cs="Arial"/>
        </w:rPr>
        <w:t>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mowa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powyżej.</w:t>
      </w:r>
    </w:p>
    <w:p w14:paraId="38AE5C91" w14:textId="1A46BC16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Bieg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rozpoczyna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się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dniem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końcowym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Przedmiotu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Zamawiającego.</w:t>
      </w:r>
    </w:p>
    <w:p w14:paraId="1421E9AA" w14:textId="66DA005C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trwania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zobowiązuje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się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powstałych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(usterek).</w:t>
      </w:r>
      <w:r w:rsidR="00840A5F">
        <w:rPr>
          <w:rFonts w:ascii="Cambria" w:hAnsi="Cambria" w:cs="Arial"/>
        </w:rPr>
        <w:t xml:space="preserve"> </w:t>
      </w:r>
    </w:p>
    <w:p w14:paraId="740DE111" w14:textId="68FCBBCF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Koszt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serwisowania,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przeglądów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łącznie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wymianą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materiałów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eksploatacyjnych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zamontowanych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urządzeń,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ponosi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Wykonawca.</w:t>
      </w:r>
    </w:p>
    <w:p w14:paraId="53803FDC" w14:textId="07E139F0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usuwał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(usterki)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odpowiedzialności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swoim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kosztem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staraniem.</w:t>
      </w:r>
    </w:p>
    <w:p w14:paraId="7A1ED055" w14:textId="1D89D5A7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(usterki)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oraz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dokonanie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stwierdzone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protokolarnie,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uprzednim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zawiadomieniu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dokonaniu</w:t>
      </w:r>
      <w:r w:rsidR="00840A5F">
        <w:rPr>
          <w:rFonts w:ascii="Cambria" w:hAnsi="Cambria" w:cs="Arial"/>
        </w:rPr>
        <w:t xml:space="preserve"> </w:t>
      </w:r>
      <w:r w:rsidR="00E412CC" w:rsidRPr="007B63F8">
        <w:rPr>
          <w:rFonts w:ascii="Cambria" w:hAnsi="Cambria" w:cs="Arial"/>
        </w:rPr>
        <w:t>naprawy</w:t>
      </w:r>
      <w:r w:rsidRPr="007B63F8">
        <w:rPr>
          <w:rFonts w:ascii="Cambria" w:hAnsi="Cambria" w:cs="Arial"/>
        </w:rPr>
        <w:t>.</w:t>
      </w:r>
    </w:p>
    <w:p w14:paraId="0B2B3EEC" w14:textId="6777E6E0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Czas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reakcji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usterki: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przystąpienie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usterki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przekroczy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7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840A5F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usterki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(powiadomienia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telefonicznego,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następnie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potwierdza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faksem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bądź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mailem),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wyłączeniem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ustawowo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wolnych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pracy.</w:t>
      </w:r>
    </w:p>
    <w:p w14:paraId="1519A8E5" w14:textId="18DC9FB7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Naprawa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dłuższym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niż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14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licząc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przyjęcia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(telefonicznie,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faksem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e-mailem),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chyba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że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Strony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oparciu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stosowny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protokół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konieczności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wzajemnie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podpisany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uzgodnią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dłuższy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czas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naprawy.</w:t>
      </w:r>
    </w:p>
    <w:p w14:paraId="147125C5" w14:textId="66D319DC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Gwarancja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ulega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automatycznie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przedłużeniu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naprawy,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tj.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czas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liczony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istnienia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stwierdzonego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protokolarnie.</w:t>
      </w:r>
    </w:p>
    <w:p w14:paraId="53C2C278" w14:textId="71124689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Zamawiającemu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przysługuje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prawo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zlecenia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świadczenia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zastępczego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koszt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Wykonawcy</w:t>
      </w:r>
      <w:r w:rsidR="00840A5F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przypadku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uchylania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usuwania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wyznaczonym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zgłoszonych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usterek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obowiązywania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gwarancji.</w:t>
      </w:r>
    </w:p>
    <w:p w14:paraId="71AB4F81" w14:textId="6DB0B760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20</w:t>
      </w:r>
    </w:p>
    <w:p w14:paraId="541606DE" w14:textId="1300C9D1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nienależytego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naliczone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umowne:</w:t>
      </w:r>
    </w:p>
    <w:p w14:paraId="6C1247FD" w14:textId="7ABCEF9B" w:rsidR="009119D0" w:rsidRPr="007B63F8" w:rsidRDefault="009119D0" w:rsidP="006D5B9E">
      <w:pPr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umowną:</w:t>
      </w:r>
    </w:p>
    <w:p w14:paraId="1460B0D8" w14:textId="675B3C0C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0,1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zwłoki;</w:t>
      </w:r>
    </w:p>
    <w:p w14:paraId="5F74559E" w14:textId="7E7C2763" w:rsidR="009119D0" w:rsidRPr="007B63F8" w:rsidRDefault="009119D0" w:rsidP="006D5B9E">
      <w:pPr>
        <w:pStyle w:val="Akapitzlist"/>
        <w:numPr>
          <w:ilvl w:val="0"/>
          <w:numId w:val="19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7B63F8">
        <w:rPr>
          <w:rFonts w:ascii="Cambria" w:hAnsi="Cambria" w:cs="Arial"/>
        </w:rPr>
        <w:t>za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zwłokę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przedłożeniu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zatwierdzenia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nowego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zmienionego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harmonogramu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wysokości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0,05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%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wynagrodzenia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brutto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określonego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§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10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ust.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1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umowy,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każdy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dzień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zwłoki;</w:t>
      </w:r>
    </w:p>
    <w:p w14:paraId="230F82C0" w14:textId="41621307" w:rsidR="009119D0" w:rsidRPr="007B63F8" w:rsidRDefault="009119D0" w:rsidP="006D5B9E">
      <w:pPr>
        <w:pStyle w:val="Akapitzlist"/>
        <w:numPr>
          <w:ilvl w:val="0"/>
          <w:numId w:val="19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7B63F8">
        <w:rPr>
          <w:rFonts w:ascii="Cambria" w:hAnsi="Cambria" w:cs="Arial"/>
          <w:lang w:eastAsia="en-US"/>
        </w:rPr>
        <w:t>za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przedłożenie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kosztorysu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ofertowego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przed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zawarciem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umowy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niezgodnego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wymaganiami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opisanymi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SWZ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nie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dokonanie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jego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zmiany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terminie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2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dni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roboczych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od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jego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przekazania</w:t>
      </w:r>
      <w:r w:rsidR="00840A5F">
        <w:rPr>
          <w:rFonts w:ascii="Cambria" w:hAnsi="Cambria" w:cs="Arial"/>
          <w:lang w:eastAsia="en-US"/>
        </w:rPr>
        <w:t xml:space="preserve"> </w:t>
      </w:r>
      <w:r w:rsidR="00E644DD">
        <w:rPr>
          <w:rFonts w:ascii="Cambria" w:hAnsi="Cambria" w:cs="Arial"/>
          <w:lang w:eastAsia="en-US"/>
        </w:rPr>
        <w:br/>
      </w:r>
      <w:r w:rsidRPr="007B63F8">
        <w:rPr>
          <w:rFonts w:ascii="Cambria" w:hAnsi="Cambria" w:cs="Arial"/>
          <w:lang w:eastAsia="en-US"/>
        </w:rPr>
        <w:t>do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poprawienia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wysokości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5000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zł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każdy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dzień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zwłoki</w:t>
      </w:r>
      <w:r w:rsidR="00D0025F" w:rsidRPr="007B63F8">
        <w:rPr>
          <w:rFonts w:ascii="Cambria" w:hAnsi="Cambria" w:cs="Arial"/>
          <w:lang w:eastAsia="en-US"/>
        </w:rPr>
        <w:t>;</w:t>
      </w:r>
    </w:p>
    <w:p w14:paraId="2517B5ED" w14:textId="62151292" w:rsidR="009119D0" w:rsidRPr="007B63F8" w:rsidRDefault="009119D0" w:rsidP="006D5B9E">
      <w:pPr>
        <w:pStyle w:val="Akapitzlist"/>
        <w:numPr>
          <w:ilvl w:val="0"/>
          <w:numId w:val="19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7B63F8">
        <w:rPr>
          <w:rFonts w:ascii="Cambria" w:hAnsi="Cambria" w:cs="Arial"/>
          <w:lang w:eastAsia="en-US"/>
        </w:rPr>
        <w:t>za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zwłokę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wykonaniu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któregokolwiek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terminów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wskazanych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zatwierdzonym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harmonogramie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Przedmiotu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umowy</w:t>
      </w:r>
      <w:r w:rsidR="00840A5F">
        <w:rPr>
          <w:rFonts w:ascii="Cambria" w:hAnsi="Cambria" w:cs="Arial"/>
          <w:lang w:eastAsia="en-US"/>
        </w:rPr>
        <w:t xml:space="preserve"> </w:t>
      </w:r>
      <w:bookmarkStart w:id="5" w:name="_Hlk512668801"/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wysokości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0,05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%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wynagrodzenia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brutto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określonego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§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10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ust.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1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umowy,</w:t>
      </w:r>
      <w:r w:rsidR="00840A5F">
        <w:rPr>
          <w:rFonts w:ascii="Cambria" w:hAnsi="Cambria" w:cs="Arial"/>
          <w:lang w:eastAsia="en-US"/>
        </w:rPr>
        <w:t xml:space="preserve"> </w:t>
      </w:r>
      <w:r w:rsidR="00E644DD">
        <w:rPr>
          <w:rFonts w:ascii="Cambria" w:hAnsi="Cambria" w:cs="Arial"/>
          <w:lang w:eastAsia="en-US"/>
        </w:rPr>
        <w:br/>
      </w:r>
      <w:r w:rsidRPr="007B63F8">
        <w:rPr>
          <w:rFonts w:ascii="Cambria" w:hAnsi="Cambria" w:cs="Arial"/>
          <w:lang w:eastAsia="en-US"/>
        </w:rPr>
        <w:t>za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każdy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dzień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zwłoki;</w:t>
      </w:r>
      <w:bookmarkEnd w:id="5"/>
    </w:p>
    <w:p w14:paraId="19AB0517" w14:textId="16503E0A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nieprzedłożenie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zaakceptowania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projektu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są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projektu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zmiany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50EEFB7A" w14:textId="133193DD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nieprzedłożenie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poświadczonej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oryginałem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kopii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zmiany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9B758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7B325307" w14:textId="26F9A775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brak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nieterminową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9B758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54A84055" w14:textId="6AE7CA7D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niewprowadzenie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zmiany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9B758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55B8E268" w14:textId="13D31B79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usterek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gwarancji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0,2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liczonej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wyznaczonej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wad;</w:t>
      </w:r>
    </w:p>
    <w:p w14:paraId="30D28E58" w14:textId="2F6F1D48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nienależytego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opisany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63C5C" w:rsidRPr="007B63F8">
        <w:rPr>
          <w:rFonts w:ascii="Cambria" w:hAnsi="Cambria" w:cs="Arial"/>
          <w:sz w:val="20"/>
          <w:szCs w:val="20"/>
        </w:rPr>
        <w:t>5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0,3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18AB824A" w14:textId="7DA999E5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(niezależnie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291B4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83DA4" w:rsidRPr="007B63F8">
        <w:rPr>
          <w:rFonts w:ascii="Cambria" w:hAnsi="Cambria" w:cs="Arial"/>
          <w:sz w:val="20"/>
          <w:szCs w:val="20"/>
        </w:rPr>
        <w:t>kodeksu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83DA4" w:rsidRPr="007B63F8">
        <w:rPr>
          <w:rFonts w:ascii="Cambria" w:hAnsi="Cambria" w:cs="Arial"/>
          <w:sz w:val="20"/>
          <w:szCs w:val="20"/>
        </w:rPr>
        <w:t>cywilnego</w:t>
      </w:r>
      <w:r w:rsidRPr="007B63F8">
        <w:rPr>
          <w:rFonts w:ascii="Cambria" w:hAnsi="Cambria" w:cs="Arial"/>
          <w:sz w:val="20"/>
          <w:szCs w:val="20"/>
        </w:rPr>
        <w:t>)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zależnych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291B4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291B4B" w:rsidRPr="007B63F8">
        <w:rPr>
          <w:rFonts w:ascii="Cambria" w:hAnsi="Cambria" w:cs="Arial"/>
          <w:sz w:val="20"/>
          <w:szCs w:val="20"/>
        </w:rPr>
        <w:t>;</w:t>
      </w:r>
    </w:p>
    <w:p w14:paraId="07BE878C" w14:textId="60CE6127" w:rsidR="00981BE3" w:rsidRPr="007B63F8" w:rsidRDefault="00981BE3" w:rsidP="006D5B9E">
      <w:pPr>
        <w:pStyle w:val="Akapitzlist"/>
        <w:numPr>
          <w:ilvl w:val="0"/>
          <w:numId w:val="19"/>
        </w:numPr>
        <w:tabs>
          <w:tab w:val="clear" w:pos="644"/>
        </w:tabs>
        <w:spacing w:after="0"/>
        <w:ind w:left="567" w:hanging="357"/>
        <w:jc w:val="both"/>
        <w:rPr>
          <w:rFonts w:ascii="Cambria" w:eastAsia="Calibri" w:hAnsi="Cambria" w:cs="Arial"/>
          <w:lang w:eastAsia="en-US"/>
        </w:rPr>
      </w:pPr>
      <w:r w:rsidRPr="007B63F8">
        <w:rPr>
          <w:rFonts w:ascii="Cambria" w:eastAsia="Calibri" w:hAnsi="Cambria" w:cs="Arial"/>
          <w:lang w:eastAsia="en-US"/>
        </w:rPr>
        <w:t>za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każdy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przypadek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naruszenia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obowiązku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realizacji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Przedmiotu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="00291B4B" w:rsidRPr="007B63F8">
        <w:rPr>
          <w:rFonts w:ascii="Cambria" w:eastAsia="Calibri" w:hAnsi="Cambria" w:cs="Arial"/>
          <w:lang w:eastAsia="en-US"/>
        </w:rPr>
        <w:t>U</w:t>
      </w:r>
      <w:r w:rsidRPr="007B63F8">
        <w:rPr>
          <w:rFonts w:ascii="Cambria" w:eastAsia="Calibri" w:hAnsi="Cambria" w:cs="Arial"/>
          <w:lang w:eastAsia="en-US"/>
        </w:rPr>
        <w:t>mowy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przy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pomocy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osób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zatrudnionych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na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podstawie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umowy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pracę,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którym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mowa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§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3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ust.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10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-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wysokości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5.000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zł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nie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więcej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niż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10%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wynagrodzenia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brutto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określonego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§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10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ust.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1</w:t>
      </w:r>
      <w:r w:rsidR="00291B4B" w:rsidRPr="007B63F8">
        <w:rPr>
          <w:rFonts w:ascii="Cambria" w:eastAsia="Calibri" w:hAnsi="Cambria" w:cs="Arial"/>
          <w:lang w:eastAsia="en-US"/>
        </w:rPr>
        <w:t>.</w:t>
      </w:r>
    </w:p>
    <w:p w14:paraId="06B20CD4" w14:textId="19E9F1A2" w:rsidR="009119D0" w:rsidRPr="007B63F8" w:rsidRDefault="009119D0" w:rsidP="006D5B9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umowną:</w:t>
      </w:r>
    </w:p>
    <w:p w14:paraId="3E8AA2C1" w14:textId="5A0A2217" w:rsidR="009119D0" w:rsidRPr="007B63F8" w:rsidRDefault="009119D0" w:rsidP="006D5B9E">
      <w:pPr>
        <w:pStyle w:val="Tekstpodstawowywcity2"/>
        <w:numPr>
          <w:ilvl w:val="0"/>
          <w:numId w:val="20"/>
        </w:numPr>
        <w:tabs>
          <w:tab w:val="clear" w:pos="144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0,1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zwłoki</w:t>
      </w:r>
      <w:r w:rsidR="00291B4B" w:rsidRPr="007B63F8">
        <w:rPr>
          <w:rFonts w:ascii="Cambria" w:hAnsi="Cambria" w:cs="Arial"/>
          <w:sz w:val="20"/>
          <w:szCs w:val="20"/>
        </w:rPr>
        <w:t>.</w:t>
      </w:r>
    </w:p>
    <w:p w14:paraId="7DEFB23E" w14:textId="1956D560" w:rsidR="009119D0" w:rsidRPr="007B63F8" w:rsidRDefault="009119D0" w:rsidP="006D5B9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color w:val="000000"/>
          <w:sz w:val="20"/>
          <w:szCs w:val="20"/>
        </w:rPr>
        <w:t>Naliczone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kary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umowne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stają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się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wymagalne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jeżeli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Wykonawca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w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terminie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5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dni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od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daty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otrzymania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oświadczenia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złożonego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przez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Zamawiającego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o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naliczeniu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kar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umownych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nie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dokonał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ich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zapłaty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6F95EA62" w14:textId="3F71FFA8" w:rsidR="009119D0" w:rsidRPr="007B63F8" w:rsidRDefault="009119D0" w:rsidP="006D5B9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color w:val="000000"/>
          <w:sz w:val="20"/>
          <w:szCs w:val="20"/>
        </w:rPr>
        <w:t>Zamawiający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jest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uprawniony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do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potrącenia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z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faktury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kar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umownych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654DA729" w14:textId="6429A62E" w:rsidR="00E83DA4" w:rsidRPr="007B63F8" w:rsidRDefault="009119D0" w:rsidP="006D5B9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Ustala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górny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limit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poziomie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6F12CFF2" w14:textId="30835A7E" w:rsidR="009119D0" w:rsidRPr="007B63F8" w:rsidRDefault="009119D0" w:rsidP="006D5B9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Strony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zastrzegają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sobie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dochodzenia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odszkodowania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uzupełniającego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ogólnych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sytuacji,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szkoda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przewyższy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umownych.</w:t>
      </w:r>
    </w:p>
    <w:p w14:paraId="27483827" w14:textId="77777777" w:rsidR="009C163E" w:rsidRPr="007B63F8" w:rsidRDefault="009C163E" w:rsidP="006D5B9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FC06103" w14:textId="5EC7F6D2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21</w:t>
      </w:r>
    </w:p>
    <w:p w14:paraId="525691B8" w14:textId="03EF1C98" w:rsidR="009119D0" w:rsidRPr="007B63F8" w:rsidRDefault="009119D0" w:rsidP="006D5B9E">
      <w:pPr>
        <w:pStyle w:val="Tekstpodstawowywcity2"/>
        <w:numPr>
          <w:ilvl w:val="2"/>
          <w:numId w:val="13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Zamawiającego)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powinien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natychmiast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wstrzymać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niezakończone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budowy.</w:t>
      </w:r>
    </w:p>
    <w:p w14:paraId="5E2133AE" w14:textId="00E489AF" w:rsidR="009119D0" w:rsidRPr="007B63F8" w:rsidRDefault="009119D0" w:rsidP="006D5B9E">
      <w:pPr>
        <w:pStyle w:val="Tekstpodstawowywcity2"/>
        <w:numPr>
          <w:ilvl w:val="2"/>
          <w:numId w:val="13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Zamawiającemu</w:t>
      </w:r>
      <w:r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niezależnie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okoliczności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przewidzianych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14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którejkolwiek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przyczyn: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3AC8935F" w14:textId="24DAD1BD" w:rsidR="009119D0" w:rsidRPr="007B63F8" w:rsidRDefault="009119D0" w:rsidP="006D5B9E">
      <w:pPr>
        <w:pStyle w:val="Tekstpodstawowywcity2"/>
        <w:numPr>
          <w:ilvl w:val="0"/>
          <w:numId w:val="45"/>
        </w:numPr>
        <w:spacing w:after="0" w:line="276" w:lineRule="auto"/>
        <w:ind w:left="567" w:hanging="35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rozpoczął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B3649" w:rsidRPr="007B63F8">
        <w:rPr>
          <w:rFonts w:ascii="Cambria" w:hAnsi="Cambria" w:cs="Arial"/>
          <w:sz w:val="20"/>
          <w:szCs w:val="20"/>
        </w:rPr>
        <w:t>r</w:t>
      </w:r>
      <w:r w:rsidRPr="007B63F8">
        <w:rPr>
          <w:rFonts w:ascii="Cambria" w:hAnsi="Cambria" w:cs="Arial"/>
          <w:sz w:val="20"/>
          <w:szCs w:val="20"/>
        </w:rPr>
        <w:t>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przewidzianym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E644DD">
        <w:rPr>
          <w:rFonts w:ascii="Cambria" w:hAnsi="Cambria" w:cs="Arial"/>
          <w:color w:val="000000" w:themeColor="text1"/>
          <w:sz w:val="20"/>
          <w:szCs w:val="20"/>
        </w:rPr>
        <w:br/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w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harmonogramie,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o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którym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mowa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w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§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1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ust.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3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pkt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2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Umowy;</w:t>
      </w:r>
    </w:p>
    <w:p w14:paraId="3BCA7256" w14:textId="0D979ABA" w:rsidR="009119D0" w:rsidRPr="007B63F8" w:rsidRDefault="009119D0" w:rsidP="006D5B9E">
      <w:pPr>
        <w:pStyle w:val="Tekstpodstawowywcity2"/>
        <w:numPr>
          <w:ilvl w:val="0"/>
          <w:numId w:val="45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przerwał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B3649" w:rsidRPr="007B63F8">
        <w:rPr>
          <w:rFonts w:ascii="Cambria" w:hAnsi="Cambria" w:cs="Arial"/>
          <w:sz w:val="20"/>
          <w:szCs w:val="20"/>
        </w:rPr>
        <w:t>r</w:t>
      </w:r>
      <w:r w:rsidRPr="007B63F8">
        <w:rPr>
          <w:rFonts w:ascii="Cambria" w:hAnsi="Cambria" w:cs="Arial"/>
          <w:sz w:val="20"/>
          <w:szCs w:val="20"/>
        </w:rPr>
        <w:t>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przerwa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dłużej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dni;</w:t>
      </w:r>
    </w:p>
    <w:p w14:paraId="1B403FB3" w14:textId="77787DB5" w:rsidR="00032292" w:rsidRDefault="009119D0" w:rsidP="006D5B9E">
      <w:pPr>
        <w:pStyle w:val="Tekstpodstawowywcity2"/>
        <w:numPr>
          <w:ilvl w:val="0"/>
          <w:numId w:val="45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opóźnienie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stosunku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Harmonogramu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przekracza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dni;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3C139C9C" w14:textId="3671E107" w:rsidR="009119D0" w:rsidRPr="00032292" w:rsidRDefault="009119D0" w:rsidP="006D5B9E">
      <w:pPr>
        <w:pStyle w:val="Tekstpodstawowywcity2"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032292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odstąpieniem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podstawie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przesłanek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określonych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pkt.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wezwie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 w:rsidRPr="00032292">
        <w:rPr>
          <w:rFonts w:ascii="Cambria" w:hAnsi="Cambria" w:cs="Arial"/>
          <w:sz w:val="20"/>
          <w:szCs w:val="20"/>
        </w:rPr>
        <w:t>Wykonawcę,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aby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wezwania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doprowadził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swoje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działania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032292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zgodnych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postanowieniami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Umowy</w:t>
      </w:r>
      <w:r w:rsidR="000B3649" w:rsidRPr="00032292">
        <w:rPr>
          <w:rFonts w:ascii="Cambria" w:hAnsi="Cambria" w:cs="Arial"/>
          <w:sz w:val="20"/>
          <w:szCs w:val="20"/>
        </w:rPr>
        <w:t>;</w:t>
      </w:r>
    </w:p>
    <w:p w14:paraId="576BF08D" w14:textId="4D8B52D5" w:rsidR="009119D0" w:rsidRPr="007B63F8" w:rsidRDefault="009119D0" w:rsidP="006D5B9E">
      <w:pPr>
        <w:pStyle w:val="Tekstpodstawowywcity2"/>
        <w:numPr>
          <w:ilvl w:val="0"/>
          <w:numId w:val="45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wprowadzi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naruszeniem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któregokolwiek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postanowień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Umowy;</w:t>
      </w:r>
    </w:p>
    <w:p w14:paraId="62F82FEE" w14:textId="7D9A7B97" w:rsidR="009119D0" w:rsidRPr="007B63F8" w:rsidRDefault="009119D0" w:rsidP="006D5B9E">
      <w:pPr>
        <w:pStyle w:val="Tekstpodstawowywcity2"/>
        <w:numPr>
          <w:ilvl w:val="0"/>
          <w:numId w:val="45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swojemu/im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Podwykonawcy/om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realizującym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objęte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i/lub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opóźnia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płatnościami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rzecz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stosunku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płatności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wynikającego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i/lub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wystawionych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rzecz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Wykonawcy;</w:t>
      </w:r>
    </w:p>
    <w:p w14:paraId="6653AE13" w14:textId="663BA7C5" w:rsidR="009119D0" w:rsidRPr="007B63F8" w:rsidRDefault="009119D0" w:rsidP="006D5B9E">
      <w:pPr>
        <w:pStyle w:val="Tekstpodstawowywcity2"/>
        <w:numPr>
          <w:ilvl w:val="0"/>
          <w:numId w:val="45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jakiekolwiek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postanowienia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(inne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wskazane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pkt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6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powyżej)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-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szczególności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sposób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sprzeczny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nieterminowo),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zakazy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nakazy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przewidziane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zaprzestaje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ww.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skutków,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mimo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wezwania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dodatkowego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powyższe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dłuższego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dni);</w:t>
      </w:r>
    </w:p>
    <w:p w14:paraId="334A0F55" w14:textId="2C21EF21" w:rsidR="009119D0" w:rsidRPr="007B63F8" w:rsidRDefault="009119D0" w:rsidP="006D5B9E">
      <w:pPr>
        <w:pStyle w:val="Tekstpodstawowywcity2"/>
        <w:numPr>
          <w:ilvl w:val="0"/>
          <w:numId w:val="4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obciążają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następujące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szczegółowe:</w:t>
      </w:r>
    </w:p>
    <w:p w14:paraId="3B3AF018" w14:textId="3162313E" w:rsidR="009119D0" w:rsidRPr="007B63F8" w:rsidRDefault="009119D0" w:rsidP="006D5B9E">
      <w:pPr>
        <w:pStyle w:val="Tekstpodstawowywcity2"/>
        <w:numPr>
          <w:ilvl w:val="0"/>
          <w:numId w:val="32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złożenia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oświadczenia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odstąpieniu,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szczegółowy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protokół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protokół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stanowi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wystawienia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VAT,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ustalonym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Harmonogramem;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0B3649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przystąpi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ww.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jednostronnego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protokołu;</w:t>
      </w:r>
    </w:p>
    <w:p w14:paraId="5F1995BE" w14:textId="6A0E9A06" w:rsidR="009119D0" w:rsidRPr="007B63F8" w:rsidRDefault="009119D0" w:rsidP="006D5B9E">
      <w:pPr>
        <w:pStyle w:val="Tekstpodstawowywcity2"/>
        <w:numPr>
          <w:ilvl w:val="0"/>
          <w:numId w:val="32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niezwłocznie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przerwie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przerwane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B3649" w:rsidRPr="007B63F8">
        <w:rPr>
          <w:rFonts w:ascii="Cambria" w:hAnsi="Cambria" w:cs="Arial"/>
          <w:sz w:val="20"/>
          <w:szCs w:val="20"/>
        </w:rPr>
        <w:t>r</w:t>
      </w:r>
      <w:r w:rsidRPr="007B63F8">
        <w:rPr>
          <w:rFonts w:ascii="Cambria" w:hAnsi="Cambria" w:cs="Arial"/>
          <w:sz w:val="20"/>
          <w:szCs w:val="20"/>
        </w:rPr>
        <w:t>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uzgodnionym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dotyczących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doszło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73928FBC" w14:textId="3DDCF83E" w:rsidR="009119D0" w:rsidRPr="007B63F8" w:rsidRDefault="009119D0" w:rsidP="006D5B9E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Strony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postanawiają,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wzajemne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roszczenia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wygasają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skutek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względu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faktyczną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również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wpływu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nabycie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autorskich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nabył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ustalone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możliwość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skorzystania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34908DDF" w14:textId="064770A5" w:rsidR="009119D0" w:rsidRPr="007B63F8" w:rsidRDefault="009119D0" w:rsidP="006D5B9E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powyżej,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wskaże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usterki/wady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B96C92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według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wyboru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wezwać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usterek/wad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wskazanych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wskazanym,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powierzyć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usterek/wad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osobie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usunąć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niebezpieczeństwo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konieczności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uzyskiwania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upoważnienia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sądu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(wykonanie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zastępcze).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289F7217" w14:textId="1C0312DC" w:rsidR="009119D0" w:rsidRPr="007B63F8" w:rsidRDefault="009119D0" w:rsidP="006D5B9E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stanowi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inaczej,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według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wyboru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nastąpić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skutkiem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wstecznym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jedynie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części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niewykonanej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skutkiem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przyszłość.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07E89A2D" w14:textId="7096A92D" w:rsidR="009119D0" w:rsidRPr="007B63F8" w:rsidRDefault="009119D0" w:rsidP="006D5B9E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złożeniu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oświadczenia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bezzwłocznie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zaprzestanie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jakichkolwiek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takimi,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jak</w:t>
      </w:r>
      <w:r w:rsidR="002A5575" w:rsidRPr="007B63F8">
        <w:rPr>
          <w:rFonts w:ascii="Cambria" w:hAnsi="Cambria" w:cs="Arial"/>
          <w:color w:val="000000" w:themeColor="text1"/>
          <w:sz w:val="20"/>
          <w:szCs w:val="20"/>
        </w:rPr>
        <w:t>ie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mo</w:t>
      </w:r>
      <w:r w:rsidR="002A5575" w:rsidRPr="007B63F8">
        <w:rPr>
          <w:rFonts w:ascii="Cambria" w:hAnsi="Cambria" w:cs="Arial"/>
          <w:color w:val="000000" w:themeColor="text1"/>
          <w:sz w:val="20"/>
          <w:szCs w:val="20"/>
        </w:rPr>
        <w:t>gą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zostać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polecon</w:t>
      </w:r>
      <w:r w:rsidR="001664A4" w:rsidRPr="007B63F8">
        <w:rPr>
          <w:rFonts w:ascii="Cambria" w:hAnsi="Cambria" w:cs="Arial"/>
          <w:color w:val="000000" w:themeColor="text1"/>
          <w:sz w:val="20"/>
          <w:szCs w:val="20"/>
        </w:rPr>
        <w:t>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Inspektora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celu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ochrony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życia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celu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zapewnienia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wszelkie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niewykorzystane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zaplecze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znajdujące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nabycia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podlegających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usunięciu,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złożenie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stosownego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lastRenderedPageBreak/>
        <w:t>oświadczenia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Wówczas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uwzględnia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442B40"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powyżej,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usuwać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dostarczyć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powrotem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budowy;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jednocześnie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wyda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całość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związanej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ww.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najpóźniej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wystawienia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obejmującej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ww.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016F5E35" w14:textId="0E0FF8E3" w:rsidR="009119D0" w:rsidRPr="007B63F8" w:rsidRDefault="009119D0" w:rsidP="006D5B9E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Odstąpienie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powinno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nastąpić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formie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rygorem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nieważności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oświadczenia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powinno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zawierać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uzasadnienie.</w:t>
      </w:r>
    </w:p>
    <w:p w14:paraId="287DD106" w14:textId="281C80E5" w:rsidR="009119D0" w:rsidRPr="007B63F8" w:rsidRDefault="009119D0" w:rsidP="006D5B9E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niezależnych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przejęcia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budowy.</w:t>
      </w:r>
    </w:p>
    <w:p w14:paraId="333D0CA9" w14:textId="77777777" w:rsidR="008F7EE0" w:rsidRPr="007B63F8" w:rsidRDefault="008F7EE0" w:rsidP="006D5B9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DC8AEBD" w14:textId="00629266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22</w:t>
      </w:r>
    </w:p>
    <w:p w14:paraId="16E49305" w14:textId="75E08F81" w:rsidR="009119D0" w:rsidRPr="007B63F8" w:rsidRDefault="009119D0" w:rsidP="006D5B9E">
      <w:pPr>
        <w:pStyle w:val="Tekstpodstawowywcity2"/>
        <w:numPr>
          <w:ilvl w:val="1"/>
          <w:numId w:val="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sprawach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nieuregulowanych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znajdują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zastosowanie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Cywilnego</w:t>
      </w:r>
      <w:r w:rsidRPr="007B63F8">
        <w:rPr>
          <w:rFonts w:ascii="Cambria" w:hAnsi="Cambria" w:cs="Arial"/>
          <w:b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września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2019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zamówień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publicznych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(</w:t>
      </w:r>
      <w:proofErr w:type="spellStart"/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t</w:t>
      </w:r>
      <w:r w:rsidR="000B3649" w:rsidRPr="007B63F8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j</w:t>
      </w:r>
      <w:proofErr w:type="spellEnd"/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Dz.U.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z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202</w:t>
      </w:r>
      <w:r w:rsidR="001B6417" w:rsidRPr="007B63F8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r.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poz.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1</w:t>
      </w:r>
      <w:r w:rsidR="001B6417" w:rsidRPr="007B63F8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ze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zm.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obowiązujące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59E8D68B" w14:textId="3FD4987F" w:rsidR="009119D0" w:rsidRPr="007B63F8" w:rsidRDefault="009119D0" w:rsidP="006D5B9E">
      <w:pPr>
        <w:pStyle w:val="Tekstpodstawowywcity2"/>
        <w:numPr>
          <w:ilvl w:val="1"/>
          <w:numId w:val="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ewentualnych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rozstrzygać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Powszechny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właściwy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siedziby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Zamawiającego.</w:t>
      </w:r>
    </w:p>
    <w:p w14:paraId="547B8762" w14:textId="2B05A0DB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23</w:t>
      </w:r>
    </w:p>
    <w:p w14:paraId="2205A23B" w14:textId="3C2F672C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Wszelkie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zmiany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treści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mogą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nastąpić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jedynie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formie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rygorem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nieważności.</w:t>
      </w:r>
    </w:p>
    <w:p w14:paraId="60927551" w14:textId="77777777" w:rsidR="008F7EE0" w:rsidRPr="007B63F8" w:rsidRDefault="008F7EE0" w:rsidP="006D5B9E">
      <w:pPr>
        <w:pStyle w:val="Normalny1"/>
        <w:spacing w:line="276" w:lineRule="auto"/>
        <w:ind w:left="357" w:hanging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</w:p>
    <w:p w14:paraId="2BE78D68" w14:textId="6A799C86" w:rsidR="00011FD5" w:rsidRPr="007B63F8" w:rsidRDefault="00011FD5" w:rsidP="006D5B9E">
      <w:pPr>
        <w:pStyle w:val="Normalny1"/>
        <w:spacing w:line="276" w:lineRule="auto"/>
        <w:ind w:left="357" w:hanging="357"/>
        <w:jc w:val="center"/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</w:pPr>
      <w:r w:rsidRPr="007B63F8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>§</w:t>
      </w:r>
      <w:r w:rsidR="00840A5F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>24</w:t>
      </w:r>
    </w:p>
    <w:p w14:paraId="4221C201" w14:textId="59741BA8" w:rsidR="00032292" w:rsidRDefault="00011FD5" w:rsidP="006D5B9E">
      <w:pPr>
        <w:pStyle w:val="Normalny1"/>
        <w:numPr>
          <w:ilvl w:val="0"/>
          <w:numId w:val="38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bookmarkStart w:id="6" w:name="_Hlk77835340"/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Bieżąca</w:t>
      </w:r>
      <w:r w:rsidR="00840A5F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korespondencja</w:t>
      </w:r>
      <w:r w:rsidR="00840A5F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między</w:t>
      </w:r>
      <w:r w:rsidR="00840A5F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Stronami</w:t>
      </w:r>
      <w:r w:rsidR="00840A5F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w</w:t>
      </w:r>
      <w:r w:rsidR="00840A5F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sprawach</w:t>
      </w:r>
      <w:r w:rsidR="00840A5F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odbywać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się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będzie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wszystkim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pośrednictwem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poczty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elektronicznej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wykorzystaniem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następujących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adresów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email:</w:t>
      </w:r>
    </w:p>
    <w:p w14:paraId="6F6C057D" w14:textId="38F4EF79" w:rsidR="00032292" w:rsidRDefault="00011FD5" w:rsidP="006D5B9E">
      <w:pPr>
        <w:pStyle w:val="Normalny1"/>
        <w:spacing w:line="276" w:lineRule="auto"/>
        <w:ind w:left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Zamawiający:</w:t>
      </w:r>
      <w:r w:rsidR="00840A5F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</w:p>
    <w:p w14:paraId="620CA418" w14:textId="10BD3BC8" w:rsidR="00011FD5" w:rsidRPr="007B63F8" w:rsidRDefault="00011FD5" w:rsidP="006D5B9E">
      <w:pPr>
        <w:pStyle w:val="Normalny1"/>
        <w:spacing w:line="276" w:lineRule="auto"/>
        <w:ind w:left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Wykonawca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i/>
          <w:iCs/>
          <w:color w:val="000000" w:themeColor="text1"/>
          <w:sz w:val="20"/>
          <w:szCs w:val="20"/>
          <w:lang w:val="pl-PL"/>
        </w:rPr>
        <w:t>…………………………………………………….</w:t>
      </w:r>
    </w:p>
    <w:p w14:paraId="34141AA2" w14:textId="7E3C494B" w:rsidR="00032292" w:rsidRDefault="00011FD5" w:rsidP="006D5B9E">
      <w:pPr>
        <w:pStyle w:val="Normalny1"/>
        <w:numPr>
          <w:ilvl w:val="0"/>
          <w:numId w:val="38"/>
        </w:numPr>
        <w:tabs>
          <w:tab w:val="clear" w:pos="360"/>
        </w:tabs>
        <w:spacing w:line="276" w:lineRule="auto"/>
        <w:ind w:left="357" w:hanging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Strony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wyznaczają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kontaktu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następujących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przedstawicieli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odpowiedzialnych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realizację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umowy:</w:t>
      </w:r>
    </w:p>
    <w:p w14:paraId="26BE59C0" w14:textId="6396CEC3" w:rsidR="00032292" w:rsidRDefault="00011FD5" w:rsidP="006D5B9E">
      <w:pPr>
        <w:pStyle w:val="Normalny1"/>
        <w:spacing w:line="276" w:lineRule="auto"/>
        <w:ind w:left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</w:t>
      </w:r>
      <w:r w:rsidRPr="00032292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032292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ab/>
      </w: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……………….</w:t>
      </w:r>
      <w:r w:rsidR="00840A5F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  <w:t>adres</w:t>
      </w:r>
      <w:r w:rsidR="00840A5F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email:</w:t>
      </w:r>
      <w:r w:rsidR="00840A5F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hyperlink r:id="rId7" w:history="1">
        <w:r w:rsidRPr="00032292">
          <w:rPr>
            <w:rStyle w:val="Hipercze"/>
            <w:rFonts w:ascii="Cambria" w:hAnsi="Cambria"/>
            <w:b/>
            <w:bCs/>
            <w:color w:val="000000" w:themeColor="text1"/>
            <w:sz w:val="20"/>
            <w:szCs w:val="20"/>
            <w:u w:val="none"/>
            <w:lang w:val="pl-PL"/>
          </w:rPr>
          <w:t>……………………………</w:t>
        </w:r>
      </w:hyperlink>
    </w:p>
    <w:p w14:paraId="1CEE8D08" w14:textId="30E4077B" w:rsidR="00011FD5" w:rsidRPr="007B63F8" w:rsidRDefault="00011FD5" w:rsidP="006D5B9E">
      <w:pPr>
        <w:pStyle w:val="Normalny1"/>
        <w:spacing w:line="276" w:lineRule="auto"/>
        <w:ind w:left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Wykonawca:</w:t>
      </w:r>
      <w:r w:rsidR="00840A5F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bookmarkEnd w:id="6"/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ab/>
        <w:t>………………..</w:t>
      </w:r>
      <w:r w:rsidR="00840A5F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ab/>
      </w:r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adres</w:t>
      </w:r>
      <w:r w:rsidR="00840A5F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email</w:t>
      </w:r>
      <w:r w:rsidR="000B3649"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:</w:t>
      </w:r>
      <w:r w:rsidR="00840A5F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….</w:t>
      </w:r>
      <w:r w:rsidRPr="007B63F8">
        <w:rPr>
          <w:rFonts w:ascii="Cambria" w:hAnsi="Cambria"/>
          <w:color w:val="000000" w:themeColor="text1"/>
          <w:sz w:val="20"/>
          <w:szCs w:val="20"/>
          <w:lang w:val="pl-PL"/>
        </w:rPr>
        <w:t>………………</w:t>
      </w:r>
      <w:r w:rsidR="000B3649" w:rsidRPr="007B63F8">
        <w:rPr>
          <w:rFonts w:ascii="Cambria" w:hAnsi="Cambria"/>
          <w:color w:val="000000" w:themeColor="text1"/>
          <w:sz w:val="20"/>
          <w:szCs w:val="20"/>
          <w:lang w:val="pl-PL"/>
        </w:rPr>
        <w:t>..</w:t>
      </w:r>
      <w:r w:rsidRPr="007B63F8">
        <w:rPr>
          <w:rFonts w:ascii="Cambria" w:hAnsi="Cambria"/>
          <w:color w:val="000000" w:themeColor="text1"/>
          <w:sz w:val="20"/>
          <w:szCs w:val="20"/>
          <w:lang w:val="pl-PL"/>
        </w:rPr>
        <w:t>……….</w:t>
      </w:r>
      <w:r w:rsidR="00840A5F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</w:p>
    <w:p w14:paraId="0727CA7C" w14:textId="4370299B" w:rsidR="00011FD5" w:rsidRPr="007B63F8" w:rsidRDefault="00011FD5" w:rsidP="006D5B9E">
      <w:pPr>
        <w:pStyle w:val="Normalny1"/>
        <w:numPr>
          <w:ilvl w:val="0"/>
          <w:numId w:val="38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przesyłane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innych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przedstawicieli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związku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realizacją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Umowy,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powinny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być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przesyłane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równocześnie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osób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wskazanych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ust.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2.</w:t>
      </w:r>
    </w:p>
    <w:p w14:paraId="1C8FB012" w14:textId="3F55F30D" w:rsidR="00011FD5" w:rsidRPr="007B63F8" w:rsidRDefault="00011FD5" w:rsidP="006D5B9E">
      <w:pPr>
        <w:pStyle w:val="Akapitzlist"/>
        <w:numPr>
          <w:ilvl w:val="0"/>
          <w:numId w:val="38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/>
          <w:color w:val="000000" w:themeColor="text1"/>
        </w:rPr>
      </w:pPr>
      <w:r w:rsidRPr="007B63F8">
        <w:rPr>
          <w:rFonts w:ascii="Cambria" w:hAnsi="Cambria"/>
          <w:color w:val="000000" w:themeColor="text1"/>
        </w:rPr>
        <w:t>W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przypadku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dokonywania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zatwierdzeń,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powiadomień,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przekazywania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informacji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lub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wydawania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poleceń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lub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zgód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drogą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elektroniczną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temacie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wiadomości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należy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wpisać: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nazwę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inwestycji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krótką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informację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nt.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przedmiotu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wiadomości.</w:t>
      </w:r>
      <w:r w:rsidR="00840A5F">
        <w:rPr>
          <w:rFonts w:ascii="Cambria" w:hAnsi="Cambria"/>
          <w:color w:val="000000" w:themeColor="text1"/>
        </w:rPr>
        <w:t xml:space="preserve"> </w:t>
      </w:r>
    </w:p>
    <w:p w14:paraId="4F625EC8" w14:textId="066B1DE0" w:rsidR="00011FD5" w:rsidRPr="007B63F8" w:rsidRDefault="00011FD5" w:rsidP="006D5B9E">
      <w:pPr>
        <w:pStyle w:val="Akapitzlist"/>
        <w:numPr>
          <w:ilvl w:val="0"/>
          <w:numId w:val="38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/>
          <w:color w:val="000000" w:themeColor="text1"/>
        </w:rPr>
      </w:pPr>
      <w:r w:rsidRPr="007B63F8">
        <w:rPr>
          <w:rFonts w:ascii="Cambria" w:hAnsi="Cambria"/>
          <w:color w:val="000000" w:themeColor="text1"/>
        </w:rPr>
        <w:t>W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przypadku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przekazania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zatwierdzenia,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powiadomienia,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informacji,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wydanego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polecenia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lub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zgody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drogą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elektroniczną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otrzymujący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potwierdza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przekazującemu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niezwłocznie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fakt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ich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otrzymania.</w:t>
      </w:r>
      <w:r w:rsidR="00840A5F">
        <w:rPr>
          <w:rFonts w:ascii="Cambria" w:hAnsi="Cambria"/>
          <w:color w:val="000000" w:themeColor="text1"/>
        </w:rPr>
        <w:t xml:space="preserve"> </w:t>
      </w:r>
    </w:p>
    <w:p w14:paraId="0BDAF9FF" w14:textId="3B493934" w:rsidR="00011FD5" w:rsidRPr="007B63F8" w:rsidRDefault="00011FD5" w:rsidP="006D5B9E">
      <w:pPr>
        <w:pStyle w:val="Normalny1"/>
        <w:numPr>
          <w:ilvl w:val="0"/>
          <w:numId w:val="38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Oświadczenia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lub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zawiadomienia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wymagane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przepisami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prawa,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wymagają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dla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swojej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skuteczności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zachowania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formy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pisemnej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powinny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zostać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dostarczone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osobiście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lub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wysłane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potwierdzeniem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odbioru.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razie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niepodjęcia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przesyłki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poleconej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terminie,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datę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pierwszego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awizowania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uważa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się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="00E644DD">
        <w:rPr>
          <w:rFonts w:ascii="Cambria" w:hAnsi="Cambria" w:cs="Times New Roman"/>
          <w:color w:val="000000" w:themeColor="text1"/>
          <w:sz w:val="20"/>
          <w:szCs w:val="20"/>
          <w:lang w:val="pl-PL"/>
        </w:rPr>
        <w:br/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datę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doręczenia.</w:t>
      </w:r>
    </w:p>
    <w:p w14:paraId="2FEF1CA7" w14:textId="244E2FB6" w:rsidR="00011FD5" w:rsidRPr="007B63F8" w:rsidRDefault="00011FD5" w:rsidP="006D5B9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25</w:t>
      </w:r>
    </w:p>
    <w:p w14:paraId="62B8A27A" w14:textId="301DADB5" w:rsidR="009119D0" w:rsidRPr="007B63F8" w:rsidRDefault="009119D0" w:rsidP="006D5B9E">
      <w:pPr>
        <w:pStyle w:val="Tekstpodstawowywcity2"/>
        <w:spacing w:after="0"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została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sporządzona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B3574E">
        <w:rPr>
          <w:rFonts w:ascii="Cambria" w:hAnsi="Cambria" w:cs="Arial"/>
          <w:sz w:val="20"/>
          <w:szCs w:val="20"/>
        </w:rPr>
        <w:t>czterech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jednobrzmiących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egzemplarzach,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2A5575"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B3574E">
        <w:rPr>
          <w:rFonts w:ascii="Cambria" w:hAnsi="Cambria" w:cs="Arial"/>
          <w:sz w:val="20"/>
          <w:szCs w:val="20"/>
        </w:rPr>
        <w:t>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egzemplarz</w:t>
      </w:r>
      <w:r w:rsidR="00B3574E">
        <w:rPr>
          <w:rFonts w:ascii="Cambria" w:hAnsi="Cambria" w:cs="Arial"/>
          <w:sz w:val="20"/>
          <w:szCs w:val="20"/>
        </w:rPr>
        <w:t>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Zamawiającego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B3574E">
        <w:rPr>
          <w:rFonts w:ascii="Cambria" w:hAnsi="Cambria" w:cs="Arial"/>
          <w:sz w:val="20"/>
          <w:szCs w:val="20"/>
        </w:rPr>
        <w:t xml:space="preserve">1 dla </w:t>
      </w:r>
      <w:r w:rsidRPr="007B63F8">
        <w:rPr>
          <w:rFonts w:ascii="Cambria" w:hAnsi="Cambria" w:cs="Arial"/>
          <w:b/>
          <w:sz w:val="20"/>
          <w:szCs w:val="20"/>
        </w:rPr>
        <w:t>Wykonawcy</w:t>
      </w:r>
      <w:r w:rsidRPr="007B63F8">
        <w:rPr>
          <w:rFonts w:ascii="Cambria" w:hAnsi="Cambria" w:cs="Arial"/>
          <w:sz w:val="20"/>
          <w:szCs w:val="20"/>
        </w:rPr>
        <w:t>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603E0F1D" w14:textId="1A0E581E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</w:t>
      </w:r>
      <w:r w:rsidR="00011FD5" w:rsidRPr="007B63F8">
        <w:rPr>
          <w:rFonts w:ascii="Cambria" w:hAnsi="Cambria" w:cs="Arial"/>
          <w:b/>
          <w:bCs/>
          <w:sz w:val="20"/>
          <w:szCs w:val="20"/>
        </w:rPr>
        <w:t>6</w:t>
      </w:r>
    </w:p>
    <w:p w14:paraId="47D6C1D9" w14:textId="7B24E395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Integralną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część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stanowią:</w:t>
      </w:r>
    </w:p>
    <w:p w14:paraId="14D77468" w14:textId="0F7D3041" w:rsidR="009119D0" w:rsidRPr="007B63F8" w:rsidRDefault="009119D0" w:rsidP="006D5B9E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Specyfikacja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warunków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zamówienia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FF1A1E"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FF1A1E" w:rsidRPr="007B63F8">
        <w:rPr>
          <w:rFonts w:ascii="Cambria" w:hAnsi="Cambria" w:cs="Arial"/>
          <w:sz w:val="20"/>
          <w:szCs w:val="20"/>
        </w:rPr>
        <w:t>załącznikami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289973B4" w14:textId="2E786CDB" w:rsidR="009119D0" w:rsidRPr="007B63F8" w:rsidRDefault="009119D0" w:rsidP="006D5B9E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Oferta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</w:p>
    <w:p w14:paraId="21F88387" w14:textId="695C00B3" w:rsidR="009119D0" w:rsidRPr="007B63F8" w:rsidRDefault="009119D0" w:rsidP="006D5B9E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Kosztorys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ofertowy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55DAA24A" w14:textId="7EB12E2A" w:rsidR="009119D0" w:rsidRPr="007B63F8" w:rsidRDefault="009119D0" w:rsidP="006D5B9E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Harmonogram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finansowo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rzeczowy</w:t>
      </w:r>
    </w:p>
    <w:p w14:paraId="3F90DF54" w14:textId="77777777" w:rsidR="001A4DCE" w:rsidRPr="007B63F8" w:rsidRDefault="001A4DCE" w:rsidP="006D5B9E">
      <w:pPr>
        <w:pStyle w:val="Tekstpodstawowy"/>
        <w:tabs>
          <w:tab w:val="clear" w:pos="684"/>
        </w:tabs>
        <w:spacing w:after="0" w:line="276" w:lineRule="auto"/>
        <w:ind w:left="357" w:hanging="357"/>
        <w:rPr>
          <w:rFonts w:ascii="Cambria" w:hAnsi="Cambria" w:cs="Arial"/>
          <w:b/>
          <w:bCs/>
          <w:sz w:val="20"/>
        </w:rPr>
      </w:pPr>
    </w:p>
    <w:p w14:paraId="33D46951" w14:textId="227DEBC8" w:rsidR="009119D0" w:rsidRPr="007B63F8" w:rsidRDefault="009119D0" w:rsidP="006D5B9E">
      <w:pPr>
        <w:pStyle w:val="Tekstpodstawowy"/>
        <w:tabs>
          <w:tab w:val="clear" w:pos="684"/>
        </w:tabs>
        <w:spacing w:after="0" w:line="276" w:lineRule="auto"/>
        <w:ind w:left="357" w:hanging="357"/>
        <w:jc w:val="center"/>
        <w:rPr>
          <w:rFonts w:ascii="Cambria" w:hAnsi="Cambria" w:cs="Arial"/>
          <w:sz w:val="20"/>
        </w:rPr>
      </w:pPr>
      <w:r w:rsidRPr="007B63F8">
        <w:rPr>
          <w:rFonts w:ascii="Cambria" w:hAnsi="Cambria" w:cs="Arial"/>
          <w:b/>
          <w:bCs/>
          <w:sz w:val="20"/>
        </w:rPr>
        <w:t>ZAMAWIAJĄCY:</w:t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  <w:t>WYKONAWCA:</w:t>
      </w:r>
    </w:p>
    <w:p w14:paraId="76D90D0F" w14:textId="6980D029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br w:type="column"/>
      </w:r>
      <w:r w:rsidRPr="007B63F8">
        <w:rPr>
          <w:rFonts w:ascii="Cambria" w:hAnsi="Cambria" w:cs="Calibri"/>
          <w:b/>
          <w:sz w:val="20"/>
          <w:szCs w:val="20"/>
        </w:rPr>
        <w:lastRenderedPageBreak/>
        <w:t>KARTA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GWARANCYJNA</w:t>
      </w:r>
    </w:p>
    <w:p w14:paraId="7FD6E0F8" w14:textId="61F7BF74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wykonanych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okresie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gwarancji</w:t>
      </w:r>
    </w:p>
    <w:p w14:paraId="5EE19A78" w14:textId="18925A6E" w:rsidR="009753DE" w:rsidRPr="00440144" w:rsidRDefault="002B3D2D" w:rsidP="006D5B9E">
      <w:pPr>
        <w:shd w:val="clear" w:color="auto" w:fill="D9D9D9"/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bookmarkStart w:id="7" w:name="_Hlk225770451"/>
      <w:r w:rsidRPr="002B3D2D">
        <w:rPr>
          <w:rFonts w:ascii="Cambria" w:hAnsi="Cambria" w:cstheme="minorHAnsi"/>
          <w:b/>
          <w:sz w:val="20"/>
          <w:szCs w:val="20"/>
        </w:rPr>
        <w:t>„Zakup i montaż urządzeń zabawowych przy Zespole Placówek Oświatowych w Piekoszowie”</w:t>
      </w:r>
    </w:p>
    <w:bookmarkEnd w:id="7"/>
    <w:p w14:paraId="27ADA5BA" w14:textId="77777777" w:rsidR="00F07711" w:rsidRPr="007B63F8" w:rsidRDefault="00F07711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695DD89F" w14:textId="650D7992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1</w:t>
      </w:r>
    </w:p>
    <w:p w14:paraId="504C4166" w14:textId="6C0FC12A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Przedmiot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i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termin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gwarancji</w:t>
      </w:r>
    </w:p>
    <w:p w14:paraId="1875C6A4" w14:textId="24C38174" w:rsidR="009119D0" w:rsidRPr="007B63F8" w:rsidRDefault="009119D0" w:rsidP="006D5B9E">
      <w:pPr>
        <w:pStyle w:val="Akapitzlist"/>
        <w:numPr>
          <w:ilvl w:val="3"/>
          <w:numId w:val="48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Gwarant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odpowiada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wobec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tytułu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cały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także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części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realizowane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podwykonawców.</w:t>
      </w:r>
    </w:p>
    <w:p w14:paraId="79523A39" w14:textId="240A6B62" w:rsidR="009119D0" w:rsidRPr="007B63F8" w:rsidRDefault="009119D0" w:rsidP="006D5B9E">
      <w:pPr>
        <w:pStyle w:val="Akapitzlist"/>
        <w:numPr>
          <w:ilvl w:val="3"/>
          <w:numId w:val="48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okresie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Wykonawca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nieodpłatnego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usuwania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ujawnionych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po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odbiorze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końcowym</w:t>
      </w:r>
      <w:r w:rsidR="00535B6F" w:rsidRPr="007B63F8">
        <w:rPr>
          <w:rFonts w:ascii="Cambria" w:hAnsi="Cambria" w:cs="Calibri"/>
        </w:rPr>
        <w:t>.</w:t>
      </w:r>
    </w:p>
    <w:p w14:paraId="629082D5" w14:textId="1F6D2DB9" w:rsidR="009119D0" w:rsidRPr="007B63F8" w:rsidRDefault="009119D0" w:rsidP="006D5B9E">
      <w:pPr>
        <w:pStyle w:val="Akapitzlist"/>
        <w:numPr>
          <w:ilvl w:val="3"/>
          <w:numId w:val="48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Gwarant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odpowiedzialny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wobec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realizację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wszystkich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zobowiązań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powstałych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wyniku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umowy.</w:t>
      </w:r>
    </w:p>
    <w:p w14:paraId="5CF81565" w14:textId="15D029BB" w:rsidR="009119D0" w:rsidRPr="007B63F8" w:rsidRDefault="009119D0" w:rsidP="006D5B9E">
      <w:pPr>
        <w:pStyle w:val="Akapitzlist"/>
        <w:numPr>
          <w:ilvl w:val="3"/>
          <w:numId w:val="48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Ilekroć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wadzie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należy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rozumieć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fizyczną,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art.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556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§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k.c.</w:t>
      </w:r>
    </w:p>
    <w:p w14:paraId="48CA77DF" w14:textId="30D28BBA" w:rsidR="008F7EE0" w:rsidRPr="007B63F8" w:rsidRDefault="009119D0" w:rsidP="006D5B9E">
      <w:pPr>
        <w:pStyle w:val="Akapitzlist"/>
        <w:numPr>
          <w:ilvl w:val="3"/>
          <w:numId w:val="48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7B63F8">
        <w:rPr>
          <w:rFonts w:ascii="Cambria" w:hAnsi="Cambria" w:cs="Calibri"/>
        </w:rPr>
        <w:t>Okres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wynosi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</w:rPr>
        <w:t>….</w:t>
      </w:r>
      <w:r w:rsidR="00840A5F">
        <w:rPr>
          <w:rFonts w:ascii="Cambria" w:hAnsi="Cambria" w:cs="Calibri"/>
          <w:b/>
        </w:rPr>
        <w:t xml:space="preserve"> </w:t>
      </w:r>
      <w:r w:rsidRPr="007B63F8">
        <w:rPr>
          <w:rFonts w:ascii="Cambria" w:hAnsi="Cambria" w:cs="Calibri"/>
          <w:b/>
        </w:rPr>
        <w:t>miesięcy</w:t>
      </w:r>
      <w:r w:rsidRPr="007B63F8">
        <w:rPr>
          <w:rFonts w:ascii="Cambria" w:hAnsi="Cambria" w:cs="Calibri"/>
        </w:rPr>
        <w:t>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licząc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odbioru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końcowego.</w:t>
      </w:r>
    </w:p>
    <w:p w14:paraId="702AB77A" w14:textId="7F82835B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2</w:t>
      </w:r>
    </w:p>
    <w:p w14:paraId="31CDB3B7" w14:textId="69DA0A8E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Obowiązki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i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uprawnienia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stron</w:t>
      </w:r>
    </w:p>
    <w:p w14:paraId="3B7438A4" w14:textId="7AC9C5F9" w:rsidR="009119D0" w:rsidRPr="007B63F8" w:rsidRDefault="009119D0" w:rsidP="006D5B9E">
      <w:pPr>
        <w:pStyle w:val="Akapitzlist"/>
        <w:numPr>
          <w:ilvl w:val="3"/>
          <w:numId w:val="49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wystąpienia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jakiejkolwiek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uprawniony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do:</w:t>
      </w:r>
    </w:p>
    <w:p w14:paraId="74ADB827" w14:textId="03324122" w:rsidR="009119D0" w:rsidRPr="007B63F8" w:rsidRDefault="009119D0" w:rsidP="006D5B9E">
      <w:pPr>
        <w:pStyle w:val="Akapitzlist"/>
        <w:numPr>
          <w:ilvl w:val="0"/>
          <w:numId w:val="50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żądania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="00E644DD" w:rsidRPr="007B63F8">
        <w:rPr>
          <w:rFonts w:ascii="Cambria" w:hAnsi="Cambria" w:cs="Calibri"/>
        </w:rPr>
        <w:t>przypadku,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wchodząca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zakres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była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już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dwukrotnie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naprawiana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–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żądania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wymiany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nową,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wad;</w:t>
      </w:r>
    </w:p>
    <w:p w14:paraId="477EA26F" w14:textId="0D448C48" w:rsidR="009119D0" w:rsidRPr="007B63F8" w:rsidRDefault="009119D0" w:rsidP="006D5B9E">
      <w:pPr>
        <w:pStyle w:val="Akapitzlist"/>
        <w:numPr>
          <w:ilvl w:val="0"/>
          <w:numId w:val="50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wskazania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trybu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wady/wymiany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wad;</w:t>
      </w:r>
    </w:p>
    <w:p w14:paraId="602A5650" w14:textId="3B0E8F6C" w:rsidR="009119D0" w:rsidRPr="007B63F8" w:rsidRDefault="009119D0" w:rsidP="006D5B9E">
      <w:pPr>
        <w:pStyle w:val="Akapitzlist"/>
        <w:numPr>
          <w:ilvl w:val="0"/>
          <w:numId w:val="50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żądania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nieterminowe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zasadach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określonych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umową;</w:t>
      </w:r>
    </w:p>
    <w:p w14:paraId="533E1AAC" w14:textId="15079716" w:rsidR="009119D0" w:rsidRPr="007B63F8" w:rsidRDefault="009119D0" w:rsidP="006D5B9E">
      <w:pPr>
        <w:pStyle w:val="Akapitzlist"/>
        <w:numPr>
          <w:ilvl w:val="0"/>
          <w:numId w:val="50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żądania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odszkodowania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nieterminowe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lub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wymiany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wysokości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przewyższającej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kwotę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umownej,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§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20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ust.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pkt.</w:t>
      </w:r>
      <w:r w:rsidR="00840A5F">
        <w:rPr>
          <w:rFonts w:ascii="Cambria" w:hAnsi="Cambria" w:cs="Calibri"/>
        </w:rPr>
        <w:t xml:space="preserve"> </w:t>
      </w:r>
      <w:r w:rsidR="00FE15E9" w:rsidRPr="007B63F8">
        <w:rPr>
          <w:rFonts w:ascii="Cambria" w:hAnsi="Cambria" w:cs="Calibri"/>
        </w:rPr>
        <w:t>9</w:t>
      </w:r>
      <w:r w:rsidRPr="007B63F8">
        <w:rPr>
          <w:rFonts w:ascii="Cambria" w:hAnsi="Cambria" w:cs="Calibri"/>
        </w:rPr>
        <w:t>)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133EB1" w:rsidRPr="007B63F8">
        <w:rPr>
          <w:rFonts w:ascii="Cambria" w:hAnsi="Cambria" w:cs="Calibri"/>
        </w:rPr>
        <w:t>;</w:t>
      </w:r>
    </w:p>
    <w:p w14:paraId="109209A3" w14:textId="428183FF" w:rsidR="009119D0" w:rsidRPr="007B63F8" w:rsidRDefault="009119D0" w:rsidP="006D5B9E">
      <w:pPr>
        <w:pStyle w:val="Akapitzlist"/>
        <w:numPr>
          <w:ilvl w:val="3"/>
          <w:numId w:val="49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wystąpienia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jakiejkolwiek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Kontraktu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zobowiązany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terminowego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spełnienia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żądania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dotyczącego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czym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może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nastąpić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również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wymianę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wchodzącej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zakres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wad;</w:t>
      </w:r>
    </w:p>
    <w:p w14:paraId="4D885AD3" w14:textId="7458F59D" w:rsidR="009119D0" w:rsidRPr="007B63F8" w:rsidRDefault="009119D0" w:rsidP="006D5B9E">
      <w:pPr>
        <w:pStyle w:val="Akapitzlist"/>
        <w:numPr>
          <w:ilvl w:val="3"/>
          <w:numId w:val="49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podlegają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tytułu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powstałe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skutek:</w:t>
      </w:r>
    </w:p>
    <w:p w14:paraId="03113BBB" w14:textId="1F9E6283" w:rsidR="009119D0" w:rsidRPr="007B63F8" w:rsidRDefault="009119D0" w:rsidP="006D5B9E">
      <w:pPr>
        <w:pStyle w:val="Akapitzlist"/>
        <w:numPr>
          <w:ilvl w:val="0"/>
          <w:numId w:val="51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siły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wyższej,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pojęciem,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strony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utrzymują: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stan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wojny,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klęski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żywiołowej,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strajk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generalny,</w:t>
      </w:r>
    </w:p>
    <w:p w14:paraId="472D17B3" w14:textId="41246F4A" w:rsidR="009119D0" w:rsidRPr="007B63F8" w:rsidRDefault="009119D0" w:rsidP="006D5B9E">
      <w:pPr>
        <w:pStyle w:val="Akapitzlist"/>
        <w:numPr>
          <w:ilvl w:val="0"/>
          <w:numId w:val="51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normalnego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zużycia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budowli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lub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części</w:t>
      </w:r>
      <w:r w:rsidR="00840A5F">
        <w:rPr>
          <w:rFonts w:ascii="Cambria" w:hAnsi="Cambria" w:cs="Calibri"/>
        </w:rPr>
        <w:t xml:space="preserve"> </w:t>
      </w:r>
    </w:p>
    <w:p w14:paraId="27F312A9" w14:textId="38BAB437" w:rsidR="009119D0" w:rsidRPr="007B63F8" w:rsidRDefault="009119D0" w:rsidP="006D5B9E">
      <w:pPr>
        <w:pStyle w:val="Akapitzlist"/>
        <w:numPr>
          <w:ilvl w:val="0"/>
          <w:numId w:val="51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szkód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wynikłych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winy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Użytkownika.</w:t>
      </w:r>
    </w:p>
    <w:p w14:paraId="331FA5B4" w14:textId="24E0EFB5" w:rsidR="009119D0" w:rsidRPr="007B63F8" w:rsidRDefault="009119D0" w:rsidP="006D5B9E">
      <w:pPr>
        <w:pStyle w:val="Akapitzlist"/>
        <w:numPr>
          <w:ilvl w:val="3"/>
          <w:numId w:val="49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celu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umożliwienia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kwalifikacji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zgłoszonych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przyczyn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powstania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sposobu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zobowiązuje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przechowania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otrzymanej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odbioru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dokumentacji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powykonawczej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protokołu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końcowego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odbioru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robót.</w:t>
      </w:r>
    </w:p>
    <w:p w14:paraId="6024A8BB" w14:textId="48EDDBEA" w:rsidR="009119D0" w:rsidRPr="007B63F8" w:rsidRDefault="009119D0" w:rsidP="006D5B9E">
      <w:pPr>
        <w:pStyle w:val="Akapitzlist"/>
        <w:numPr>
          <w:ilvl w:val="3"/>
          <w:numId w:val="49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7B63F8">
        <w:rPr>
          <w:rFonts w:ascii="Cambria" w:hAnsi="Cambria" w:cs="Calibri"/>
        </w:rPr>
        <w:t>Wykonawca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odpowiedzialny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wszelkie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szkody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straty,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spowodował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czasie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usuwaniem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wad.</w:t>
      </w:r>
    </w:p>
    <w:p w14:paraId="7969EC91" w14:textId="58968476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3</w:t>
      </w:r>
    </w:p>
    <w:p w14:paraId="6FA56052" w14:textId="2B35ADB5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Przeglądy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gwarancyjne</w:t>
      </w:r>
    </w:p>
    <w:p w14:paraId="366D2E7D" w14:textId="6E19C8F3" w:rsidR="009119D0" w:rsidRPr="007B63F8" w:rsidRDefault="009119D0" w:rsidP="006D5B9E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Komisyjne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odbywać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połowie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okresu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koniec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ostatniego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miesiąca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obowiązywania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gwarancji.</w:t>
      </w:r>
    </w:p>
    <w:p w14:paraId="159D3F43" w14:textId="5455FC62" w:rsidR="009119D0" w:rsidRPr="007B63F8" w:rsidRDefault="009119D0" w:rsidP="006D5B9E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lastRenderedPageBreak/>
        <w:t>Datę,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godzinę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miejsce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dokonania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zawiadamiając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piśmie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najmniej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14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dniowym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wyprzedzeniem.</w:t>
      </w:r>
    </w:p>
    <w:p w14:paraId="4C90BC9D" w14:textId="57DE6ABC" w:rsidR="009119D0" w:rsidRPr="007B63F8" w:rsidRDefault="009119D0" w:rsidP="006D5B9E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skład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komisji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przeglądowej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wchodziły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wyznaczone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oraz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co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najmniej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wyznaczon</w:t>
      </w:r>
      <w:r w:rsidR="00442B40" w:rsidRPr="007B63F8">
        <w:rPr>
          <w:rFonts w:ascii="Cambria" w:hAnsi="Cambria" w:cs="Calibri"/>
        </w:rPr>
        <w:t>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Gwaranta.</w:t>
      </w:r>
    </w:p>
    <w:p w14:paraId="67A0B39E" w14:textId="0DBCEF31" w:rsidR="009119D0" w:rsidRPr="007B63F8" w:rsidRDefault="009119D0" w:rsidP="006D5B9E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Jeżeli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został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prawidłowo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zawiadomiony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miejscu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dokonania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niestawienie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przedstawicieli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będzie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wywoływało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żadnych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ujemnych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skutków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ważności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skuteczności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ustaleń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dokonanych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komisję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przeglądową.</w:t>
      </w:r>
    </w:p>
    <w:p w14:paraId="1B179369" w14:textId="1F4DCCB5" w:rsidR="009119D0" w:rsidRPr="007B63F8" w:rsidRDefault="009119D0" w:rsidP="006D5B9E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każdego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sporządza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szczegółowy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Protokół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Gwarancyjnego,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najmniej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trzech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egzemplarzach,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jeden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nieobecności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przedstawiciela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niezwłocznie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przesyła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Gwarantowi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egzemplarz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Protokołu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Przeglądu.</w:t>
      </w:r>
    </w:p>
    <w:p w14:paraId="727EE2E8" w14:textId="1D2292FB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4</w:t>
      </w:r>
    </w:p>
    <w:p w14:paraId="08D3CE3A" w14:textId="31BE834D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Wezwanie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do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usunięcia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wady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i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tryby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usuwania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wad</w:t>
      </w:r>
    </w:p>
    <w:p w14:paraId="409B48EF" w14:textId="4F857D0D" w:rsidR="009119D0" w:rsidRPr="007B63F8" w:rsidRDefault="009119D0" w:rsidP="006D5B9E">
      <w:pPr>
        <w:pStyle w:val="Akapitzlist"/>
        <w:numPr>
          <w:ilvl w:val="3"/>
          <w:numId w:val="53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ujawnienia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czasie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innym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niż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podczas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niezwłocznie,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lecz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później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niż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ciągu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7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ujawnienia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zawiadomi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piśmie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stwierdzonych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usterkach.</w:t>
      </w:r>
    </w:p>
    <w:p w14:paraId="2049C5B4" w14:textId="40D50035" w:rsidR="009119D0" w:rsidRPr="007B63F8" w:rsidRDefault="009119D0" w:rsidP="006D5B9E">
      <w:pPr>
        <w:pStyle w:val="Akapitzlist"/>
        <w:numPr>
          <w:ilvl w:val="3"/>
          <w:numId w:val="53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stwierdzenia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istnienia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obciążającej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Gwaranta</w:t>
      </w:r>
      <w:r w:rsidRPr="007B63F8">
        <w:rPr>
          <w:rFonts w:ascii="Cambria" w:hAnsi="Cambria" w:cs="Calibri"/>
        </w:rPr>
        <w:t>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Gwarantowi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odpowiedni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stwierdza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protokolarnie</w:t>
      </w:r>
    </w:p>
    <w:p w14:paraId="49324BCE" w14:textId="2AF65EA8" w:rsidR="009119D0" w:rsidRPr="007B63F8" w:rsidRDefault="009119D0" w:rsidP="006D5B9E">
      <w:pPr>
        <w:pStyle w:val="Akapitzlist"/>
        <w:numPr>
          <w:ilvl w:val="3"/>
          <w:numId w:val="53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razie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wyznaczonym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ujawnionych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robót,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może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zlecić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trzeciej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koszt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ryzyko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Gwaranta.</w:t>
      </w:r>
    </w:p>
    <w:p w14:paraId="3E7EC37A" w14:textId="04DB1E2A" w:rsidR="00623D9E" w:rsidRPr="007B63F8" w:rsidRDefault="009119D0" w:rsidP="006D5B9E">
      <w:pPr>
        <w:pStyle w:val="Akapitzlist"/>
        <w:numPr>
          <w:ilvl w:val="3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Jeżeli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ramach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dostarczył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Zamawiającemu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="00E644DD"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albo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dokonał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naprawy,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ulega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automatycznie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przedłużeniu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okres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naprawy,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tj.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czas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liczony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zgłoszenia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zaistnienia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chwili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stwierdzonego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protokolarnie.</w:t>
      </w:r>
      <w:r w:rsidR="00840A5F">
        <w:rPr>
          <w:rFonts w:ascii="Cambria" w:hAnsi="Cambria" w:cs="Calibri"/>
        </w:rPr>
        <w:t xml:space="preserve"> </w:t>
      </w:r>
    </w:p>
    <w:p w14:paraId="01EF2CDF" w14:textId="58B1141C" w:rsidR="008F7EE0" w:rsidRPr="007B63F8" w:rsidRDefault="009119D0" w:rsidP="006D5B9E">
      <w:pPr>
        <w:pStyle w:val="Akapitzlist"/>
        <w:numPr>
          <w:ilvl w:val="3"/>
          <w:numId w:val="53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7B63F8">
        <w:rPr>
          <w:rFonts w:ascii="Cambria" w:hAnsi="Cambria" w:cs="Calibri"/>
        </w:rPr>
        <w:t>Terminy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napraw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lub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dostarczenia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mogą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zostać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wydłużone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szczególnie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uzasadnionych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wyrażeniu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pisemnej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zgody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Zamawiającego.</w:t>
      </w:r>
    </w:p>
    <w:p w14:paraId="4FEA26A6" w14:textId="46D2A6B9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5</w:t>
      </w:r>
    </w:p>
    <w:p w14:paraId="64D99D92" w14:textId="77777777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Komunikacja</w:t>
      </w:r>
    </w:p>
    <w:p w14:paraId="0B7EE021" w14:textId="61C0C3B3" w:rsidR="009119D0" w:rsidRPr="007B63F8" w:rsidRDefault="009119D0" w:rsidP="006D5B9E">
      <w:pPr>
        <w:pStyle w:val="Akapitzlist"/>
        <w:numPr>
          <w:ilvl w:val="3"/>
          <w:numId w:val="54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Wszelka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komunikacja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pomiędzy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stronami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wymaga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zachowania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formy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pisemnej.</w:t>
      </w:r>
    </w:p>
    <w:p w14:paraId="1D690FA8" w14:textId="2FC80769" w:rsidR="009119D0" w:rsidRPr="007B63F8" w:rsidRDefault="009119D0" w:rsidP="006D5B9E">
      <w:pPr>
        <w:pStyle w:val="Akapitzlist"/>
        <w:numPr>
          <w:ilvl w:val="3"/>
          <w:numId w:val="54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Wszelkie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pisma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skierowane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należy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wysyłać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adres: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u w:val="single"/>
        </w:rPr>
        <w:t>[adres</w:t>
      </w:r>
      <w:r w:rsidR="00840A5F">
        <w:rPr>
          <w:rFonts w:ascii="Cambria" w:hAnsi="Cambria" w:cs="Calibri"/>
          <w:b/>
          <w:u w:val="single"/>
        </w:rPr>
        <w:t xml:space="preserve"> </w:t>
      </w:r>
      <w:r w:rsidRPr="007B63F8">
        <w:rPr>
          <w:rFonts w:ascii="Cambria" w:hAnsi="Cambria" w:cs="Calibri"/>
          <w:b/>
          <w:u w:val="single"/>
        </w:rPr>
        <w:t>Wykonawcy</w:t>
      </w:r>
      <w:r w:rsidRPr="007B63F8">
        <w:rPr>
          <w:rFonts w:ascii="Cambria" w:hAnsi="Cambria" w:cs="Calibri"/>
        </w:rPr>
        <w:t>]</w:t>
      </w:r>
    </w:p>
    <w:p w14:paraId="7283F36F" w14:textId="7808A097" w:rsidR="009119D0" w:rsidRPr="007B63F8" w:rsidRDefault="009119D0" w:rsidP="006D5B9E">
      <w:pPr>
        <w:pStyle w:val="Bezodstpw"/>
        <w:numPr>
          <w:ilvl w:val="3"/>
          <w:numId w:val="54"/>
        </w:numPr>
        <w:spacing w:line="276" w:lineRule="auto"/>
        <w:ind w:left="357" w:hanging="357"/>
        <w:jc w:val="both"/>
        <w:rPr>
          <w:rStyle w:val="FontStyle132"/>
          <w:rFonts w:ascii="Cambria" w:hAnsi="Cambria" w:cs="Cambria"/>
          <w:bCs/>
          <w:color w:val="000000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Wszelkie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pisma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skierowane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należy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wysyłać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adres:</w:t>
      </w:r>
      <w:r w:rsidR="00840A5F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B66C36" w:rsidRPr="007B63F8">
        <w:rPr>
          <w:rFonts w:ascii="Cambria" w:hAnsi="Cambria" w:cs="Calibri"/>
          <w:b/>
          <w:u w:val="single"/>
        </w:rPr>
        <w:t>[adres</w:t>
      </w:r>
      <w:r w:rsidR="00B66C36">
        <w:rPr>
          <w:rFonts w:ascii="Cambria" w:hAnsi="Cambria" w:cs="Calibri"/>
          <w:b/>
          <w:u w:val="single"/>
        </w:rPr>
        <w:t xml:space="preserve"> Zamawiającego</w:t>
      </w:r>
      <w:r w:rsidR="00B66C36" w:rsidRPr="007B63F8">
        <w:rPr>
          <w:rFonts w:ascii="Cambria" w:hAnsi="Cambria" w:cs="Calibri"/>
        </w:rPr>
        <w:t>]</w:t>
      </w:r>
    </w:p>
    <w:p w14:paraId="4B1EEA80" w14:textId="1D1E815E" w:rsidR="009119D0" w:rsidRPr="007B63F8" w:rsidRDefault="009119D0" w:rsidP="006D5B9E">
      <w:pPr>
        <w:pStyle w:val="Akapitzlist"/>
        <w:numPr>
          <w:ilvl w:val="3"/>
          <w:numId w:val="54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zmianach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teleadresowych,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ust.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2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3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strony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obowiązane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informować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niezwłocznie,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później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niż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7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chwili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zaistnienia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zmian,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rygorem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uznania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wysłania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korespondencji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ostatnio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znany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adres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skutecznie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doręczoną.</w:t>
      </w:r>
    </w:p>
    <w:p w14:paraId="509FCAD5" w14:textId="0047BBB7" w:rsidR="008F7EE0" w:rsidRPr="007B63F8" w:rsidRDefault="009119D0" w:rsidP="006D5B9E">
      <w:pPr>
        <w:pStyle w:val="Akapitzlist"/>
        <w:numPr>
          <w:ilvl w:val="3"/>
          <w:numId w:val="54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7B63F8">
        <w:rPr>
          <w:rFonts w:ascii="Cambria" w:hAnsi="Cambria" w:cs="Calibri"/>
        </w:rPr>
        <w:t>Gwarant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7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złożenia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wniosku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upadłość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lub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likwidację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powiadomić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piśmie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fakcie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Zamawiającego.</w:t>
      </w:r>
      <w:r w:rsidR="00840A5F">
        <w:rPr>
          <w:rFonts w:ascii="Cambria" w:hAnsi="Cambria" w:cs="Calibri"/>
        </w:rPr>
        <w:t xml:space="preserve"> </w:t>
      </w:r>
    </w:p>
    <w:p w14:paraId="1BCEF373" w14:textId="1DABD69B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6</w:t>
      </w:r>
    </w:p>
    <w:p w14:paraId="6D5E5605" w14:textId="20AAE00C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Postanowienia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końcowe</w:t>
      </w:r>
    </w:p>
    <w:p w14:paraId="5716F673" w14:textId="64284C4C" w:rsidR="009119D0" w:rsidRPr="007B63F8" w:rsidRDefault="009119D0" w:rsidP="006D5B9E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sprawach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nieuregulowanych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zastosowanie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mają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przepisy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polskiego,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szczególności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Kodeksu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cywilnego</w:t>
      </w:r>
      <w:r w:rsidR="00535B6F" w:rsidRPr="007B63F8">
        <w:rPr>
          <w:rFonts w:ascii="Cambria" w:hAnsi="Cambria" w:cs="Calibri"/>
        </w:rPr>
        <w:t>.</w:t>
      </w:r>
    </w:p>
    <w:p w14:paraId="26F984B4" w14:textId="00855503" w:rsidR="009119D0" w:rsidRPr="007B63F8" w:rsidRDefault="009119D0" w:rsidP="006D5B9E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Integralną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częścią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oraz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dokumenty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będące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integralną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częścią</w:t>
      </w:r>
      <w:r w:rsidR="00535B6F" w:rsidRPr="007B63F8">
        <w:rPr>
          <w:rFonts w:ascii="Cambria" w:hAnsi="Cambria" w:cs="Calibri"/>
        </w:rPr>
        <w:t>.</w:t>
      </w:r>
    </w:p>
    <w:p w14:paraId="4D64A895" w14:textId="68BE1AEF" w:rsidR="009119D0" w:rsidRPr="007B63F8" w:rsidRDefault="009119D0" w:rsidP="006D5B9E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Wszelkie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zmiany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wymagają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formy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pisemnej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rygorem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nieważności.</w:t>
      </w:r>
    </w:p>
    <w:p w14:paraId="29A44900" w14:textId="4AD9CF46" w:rsidR="009119D0" w:rsidRPr="007B63F8" w:rsidRDefault="009119D0" w:rsidP="006D5B9E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Niniejszą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Kartę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sporządzono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="00623D9E" w:rsidRPr="007B63F8">
        <w:rPr>
          <w:rFonts w:ascii="Cambria" w:hAnsi="Cambria" w:cs="Calibri"/>
        </w:rPr>
        <w:t>dwóch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egzemplarzach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prawach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oryginału,</w:t>
      </w:r>
      <w:r w:rsidR="00840A5F">
        <w:rPr>
          <w:rFonts w:ascii="Cambria" w:hAnsi="Cambria" w:cs="Calibri"/>
        </w:rPr>
        <w:t xml:space="preserve"> </w:t>
      </w:r>
      <w:r w:rsidR="00623D9E" w:rsidRPr="007B63F8">
        <w:rPr>
          <w:rFonts w:ascii="Cambria" w:hAnsi="Cambria" w:cs="Calibri"/>
        </w:rPr>
        <w:t>jeden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egzemplarz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jeden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535B6F" w:rsidRPr="007B63F8">
        <w:rPr>
          <w:rFonts w:ascii="Cambria" w:hAnsi="Cambria" w:cs="Calibri"/>
        </w:rPr>
        <w:t>.</w:t>
      </w:r>
    </w:p>
    <w:p w14:paraId="1E915BEB" w14:textId="77777777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498014D2" w14:textId="0299C064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lastRenderedPageBreak/>
        <w:t>Warunki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gwarancji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podpisali:</w:t>
      </w:r>
    </w:p>
    <w:p w14:paraId="51AB9CF2" w14:textId="77777777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3FB0D5E4" w14:textId="329EAFC1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Udzielający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gwarancji</w:t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  <w:t>Przyjmujący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gwarancję</w:t>
      </w:r>
      <w:r w:rsidR="00840A5F">
        <w:rPr>
          <w:rFonts w:ascii="Cambria" w:hAnsi="Cambria" w:cs="Calibri"/>
          <w:sz w:val="20"/>
          <w:szCs w:val="20"/>
        </w:rPr>
        <w:t xml:space="preserve"> </w:t>
      </w:r>
    </w:p>
    <w:p w14:paraId="1E9DB54C" w14:textId="6D6D1577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Przedstawiciel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Wykonawcy/Gwarant: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ab/>
        <w:t>Przedstawiciel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Zamawiającego:</w:t>
      </w:r>
    </w:p>
    <w:sectPr w:rsidR="009119D0" w:rsidRPr="007B63F8" w:rsidSect="00743E3C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9" w:footer="5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18EDC" w14:textId="77777777" w:rsidR="00F935B0" w:rsidRDefault="00F935B0">
      <w:pPr>
        <w:spacing w:after="0" w:line="240" w:lineRule="auto"/>
      </w:pPr>
      <w:r>
        <w:separator/>
      </w:r>
    </w:p>
  </w:endnote>
  <w:endnote w:type="continuationSeparator" w:id="0">
    <w:p w14:paraId="4C35059B" w14:textId="77777777" w:rsidR="00F935B0" w:rsidRDefault="00F93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617A" w14:textId="38E18608" w:rsidR="009119D0" w:rsidRPr="009C163E" w:rsidRDefault="009119D0" w:rsidP="009C163E">
    <w:pPr>
      <w:pStyle w:val="Stopka"/>
      <w:jc w:val="right"/>
      <w:rPr>
        <w:rFonts w:ascii="Cambria" w:hAnsi="Cambria"/>
        <w:sz w:val="20"/>
        <w:szCs w:val="28"/>
      </w:rPr>
    </w:pPr>
    <w:r w:rsidRPr="009C163E">
      <w:rPr>
        <w:rFonts w:ascii="Cambria" w:hAnsi="Cambria"/>
        <w:sz w:val="20"/>
        <w:szCs w:val="28"/>
      </w:rPr>
      <w:t xml:space="preserve">Strona </w:t>
    </w:r>
    <w:r w:rsidRPr="009C163E">
      <w:rPr>
        <w:rFonts w:ascii="Cambria" w:hAnsi="Cambria"/>
        <w:sz w:val="20"/>
        <w:szCs w:val="28"/>
      </w:rPr>
      <w:fldChar w:fldCharType="begin"/>
    </w:r>
    <w:r w:rsidRPr="009C163E">
      <w:rPr>
        <w:rFonts w:ascii="Cambria" w:hAnsi="Cambria"/>
        <w:sz w:val="20"/>
        <w:szCs w:val="28"/>
      </w:rPr>
      <w:instrText>PAGE</w:instrText>
    </w:r>
    <w:r w:rsidRPr="009C163E">
      <w:rPr>
        <w:rFonts w:ascii="Cambria" w:hAnsi="Cambria"/>
        <w:sz w:val="20"/>
        <w:szCs w:val="28"/>
      </w:rPr>
      <w:fldChar w:fldCharType="separate"/>
    </w:r>
    <w:r w:rsidR="00F63074">
      <w:rPr>
        <w:rFonts w:ascii="Cambria" w:hAnsi="Cambria"/>
        <w:noProof/>
        <w:sz w:val="20"/>
        <w:szCs w:val="28"/>
      </w:rPr>
      <w:t>2</w:t>
    </w:r>
    <w:r w:rsidRPr="009C163E">
      <w:rPr>
        <w:rFonts w:ascii="Cambria" w:hAnsi="Cambria"/>
        <w:sz w:val="20"/>
        <w:szCs w:val="28"/>
      </w:rPr>
      <w:fldChar w:fldCharType="end"/>
    </w:r>
    <w:r w:rsidRPr="009C163E">
      <w:rPr>
        <w:rFonts w:ascii="Cambria" w:hAnsi="Cambria"/>
        <w:sz w:val="20"/>
        <w:szCs w:val="28"/>
      </w:rPr>
      <w:t xml:space="preserve"> z </w:t>
    </w:r>
    <w:r w:rsidRPr="009C163E">
      <w:rPr>
        <w:rFonts w:ascii="Cambria" w:hAnsi="Cambria"/>
        <w:sz w:val="20"/>
        <w:szCs w:val="28"/>
      </w:rPr>
      <w:fldChar w:fldCharType="begin"/>
    </w:r>
    <w:r w:rsidRPr="009C163E">
      <w:rPr>
        <w:rFonts w:ascii="Cambria" w:hAnsi="Cambria"/>
        <w:sz w:val="20"/>
        <w:szCs w:val="28"/>
      </w:rPr>
      <w:instrText>NUMPAGES</w:instrText>
    </w:r>
    <w:r w:rsidRPr="009C163E">
      <w:rPr>
        <w:rFonts w:ascii="Cambria" w:hAnsi="Cambria"/>
        <w:sz w:val="20"/>
        <w:szCs w:val="28"/>
      </w:rPr>
      <w:fldChar w:fldCharType="separate"/>
    </w:r>
    <w:r w:rsidR="00F63074">
      <w:rPr>
        <w:rFonts w:ascii="Cambria" w:hAnsi="Cambria"/>
        <w:noProof/>
        <w:sz w:val="20"/>
        <w:szCs w:val="28"/>
      </w:rPr>
      <w:t>14</w:t>
    </w:r>
    <w:r w:rsidRPr="009C163E">
      <w:rPr>
        <w:rFonts w:ascii="Cambria" w:hAnsi="Cambria"/>
        <w:sz w:val="20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D3FB0" w14:textId="77777777" w:rsidR="00F935B0" w:rsidRDefault="00F935B0">
      <w:pPr>
        <w:spacing w:after="0" w:line="240" w:lineRule="auto"/>
      </w:pPr>
      <w:r>
        <w:separator/>
      </w:r>
    </w:p>
  </w:footnote>
  <w:footnote w:type="continuationSeparator" w:id="0">
    <w:p w14:paraId="37BDDE82" w14:textId="77777777" w:rsidR="00F935B0" w:rsidRDefault="00F93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17D77" w14:textId="39D73884" w:rsidR="00743E3C" w:rsidRPr="00743E3C" w:rsidRDefault="00743E3C" w:rsidP="00743E3C">
    <w:pPr>
      <w:pStyle w:val="Nagwek"/>
      <w:rPr>
        <w:b/>
        <w:lang w:val="x-none"/>
      </w:rPr>
    </w:pPr>
    <w:r w:rsidRPr="00743E3C">
      <w:rPr>
        <w:noProof/>
        <w:lang w:val="x-none"/>
      </w:rPr>
      <w:drawing>
        <wp:inline distT="0" distB="0" distL="0" distR="0" wp14:anchorId="723EB34D" wp14:editId="26A5987A">
          <wp:extent cx="5753100" cy="1009650"/>
          <wp:effectExtent l="0" t="0" r="0" b="0"/>
          <wp:docPr id="91814490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E73F09" w14:textId="77777777" w:rsidR="00743E3C" w:rsidRPr="00743E3C" w:rsidRDefault="00743E3C" w:rsidP="00743E3C">
    <w:pPr>
      <w:pStyle w:val="Nagwek"/>
      <w:rPr>
        <w:rFonts w:asciiTheme="majorHAnsi" w:hAnsiTheme="majorHAnsi"/>
        <w:b/>
        <w:sz w:val="20"/>
        <w:szCs w:val="20"/>
        <w:lang w:val="x-none"/>
      </w:rPr>
    </w:pPr>
    <w:r w:rsidRPr="00743E3C">
      <w:rPr>
        <w:rFonts w:asciiTheme="majorHAnsi" w:hAnsiTheme="majorHAnsi"/>
        <w:b/>
        <w:sz w:val="20"/>
        <w:szCs w:val="20"/>
        <w:lang w:val="x-none"/>
      </w:rPr>
      <w:t>Numer referencyjny: PRI.271.2.7.2026.EP</w:t>
    </w:r>
  </w:p>
  <w:p w14:paraId="7891E8A4" w14:textId="77777777" w:rsidR="00743E3C" w:rsidRDefault="00743E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FD568" w14:textId="57F2E250" w:rsidR="0034587C" w:rsidRPr="0034587C" w:rsidRDefault="0034587C" w:rsidP="0034587C">
    <w:pPr>
      <w:pStyle w:val="Nagwek"/>
      <w:rPr>
        <w:rFonts w:ascii="Cambria" w:hAnsi="Cambria"/>
        <w:b/>
        <w:sz w:val="20"/>
        <w:szCs w:val="20"/>
        <w:lang w:val="x-none"/>
      </w:rPr>
    </w:pPr>
    <w:r w:rsidRPr="0034587C">
      <w:rPr>
        <w:rFonts w:ascii="Cambria" w:hAnsi="Cambria"/>
        <w:b/>
        <w:noProof/>
        <w:sz w:val="20"/>
        <w:szCs w:val="20"/>
        <w:lang w:val="x-none"/>
      </w:rPr>
      <w:drawing>
        <wp:inline distT="0" distB="0" distL="0" distR="0" wp14:anchorId="3958598A" wp14:editId="59457052">
          <wp:extent cx="5753100" cy="1009650"/>
          <wp:effectExtent l="0" t="0" r="0" b="0"/>
          <wp:docPr id="13211329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5ABB32" w14:textId="77777777" w:rsidR="0034587C" w:rsidRPr="0034587C" w:rsidRDefault="0034587C" w:rsidP="0034587C">
    <w:pPr>
      <w:pStyle w:val="Nagwek"/>
      <w:rPr>
        <w:rFonts w:ascii="Cambria" w:hAnsi="Cambria"/>
        <w:b/>
        <w:sz w:val="20"/>
        <w:szCs w:val="20"/>
        <w:lang w:val="x-none"/>
      </w:rPr>
    </w:pPr>
    <w:r w:rsidRPr="0034587C">
      <w:rPr>
        <w:rFonts w:ascii="Cambria" w:hAnsi="Cambria"/>
        <w:b/>
        <w:sz w:val="20"/>
        <w:szCs w:val="20"/>
        <w:lang w:val="x-none"/>
      </w:rPr>
      <w:t>Numer referencyjny: PRI.271.2.7.2026.EP</w:t>
    </w:r>
  </w:p>
  <w:p w14:paraId="308A0BAC" w14:textId="54403C49" w:rsidR="009119D0" w:rsidRPr="00556E65" w:rsidRDefault="009119D0" w:rsidP="00556E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2"/>
    <w:multiLevelType w:val="multilevel"/>
    <w:tmpl w:val="894EE884"/>
    <w:styleLink w:val="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ahoma" w:hAnsi="Times New Roman" w:cs="Times New Roman" w:hint="default"/>
        <w:position w:val="0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51"/>
        </w:tabs>
        <w:ind w:left="175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60"/>
        </w:tabs>
        <w:ind w:left="246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180"/>
        </w:tabs>
        <w:ind w:left="31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3911"/>
        </w:tabs>
        <w:ind w:left="39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20"/>
        </w:tabs>
        <w:ind w:left="46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340"/>
        </w:tabs>
        <w:ind w:left="53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071"/>
        </w:tabs>
        <w:ind w:left="607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2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3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4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5" w15:restartNumberingAfterBreak="0">
    <w:nsid w:val="00000023"/>
    <w:multiLevelType w:val="singleLevel"/>
    <w:tmpl w:val="6F82427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6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7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8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9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30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1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2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3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4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5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7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09A2EBE2"/>
    <w:lvl w:ilvl="0" w:tplc="E23CA9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73E0829"/>
    <w:multiLevelType w:val="hybridMultilevel"/>
    <w:tmpl w:val="C3D2D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C403D24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0A3D09B3"/>
    <w:multiLevelType w:val="hybridMultilevel"/>
    <w:tmpl w:val="BA26B800"/>
    <w:lvl w:ilvl="0" w:tplc="8ADEE73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D855A56"/>
    <w:multiLevelType w:val="hybridMultilevel"/>
    <w:tmpl w:val="D7823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8D218A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101C259E"/>
    <w:multiLevelType w:val="hybridMultilevel"/>
    <w:tmpl w:val="D1822068"/>
    <w:lvl w:ilvl="0" w:tplc="5F5E0BF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16002885"/>
    <w:multiLevelType w:val="hybridMultilevel"/>
    <w:tmpl w:val="5D922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6C53865"/>
    <w:multiLevelType w:val="hybridMultilevel"/>
    <w:tmpl w:val="734E0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197B35A8"/>
    <w:multiLevelType w:val="hybridMultilevel"/>
    <w:tmpl w:val="509CC8B8"/>
    <w:lvl w:ilvl="0" w:tplc="F1FC05F2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586705"/>
    <w:multiLevelType w:val="hybridMultilevel"/>
    <w:tmpl w:val="F18E8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8D32AD"/>
    <w:multiLevelType w:val="hybridMultilevel"/>
    <w:tmpl w:val="BF001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2C560F94"/>
    <w:multiLevelType w:val="hybridMultilevel"/>
    <w:tmpl w:val="637C0CF4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2D8A3B14"/>
    <w:multiLevelType w:val="hybridMultilevel"/>
    <w:tmpl w:val="585C3478"/>
    <w:lvl w:ilvl="0" w:tplc="344E1226">
      <w:start w:val="7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F4E0ABD"/>
    <w:multiLevelType w:val="hybridMultilevel"/>
    <w:tmpl w:val="3B3A7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FD9538F"/>
    <w:multiLevelType w:val="hybridMultilevel"/>
    <w:tmpl w:val="B47A44CA"/>
    <w:lvl w:ilvl="0" w:tplc="60BEC8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31653F1C"/>
    <w:multiLevelType w:val="hybridMultilevel"/>
    <w:tmpl w:val="35B020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31E12F84"/>
    <w:multiLevelType w:val="hybridMultilevel"/>
    <w:tmpl w:val="1FB02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30A4CCC"/>
    <w:multiLevelType w:val="multilevel"/>
    <w:tmpl w:val="09044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ahoma" w:hAnsi="Cambria" w:cs="Tahoma" w:hint="default"/>
        <w:b w:val="0"/>
        <w:bCs w:val="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69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7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71" w15:restartNumberingAfterBreak="0">
    <w:nsid w:val="3E366B95"/>
    <w:multiLevelType w:val="hybridMultilevel"/>
    <w:tmpl w:val="5106E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07807B0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73" w15:restartNumberingAfterBreak="0">
    <w:nsid w:val="40E72989"/>
    <w:multiLevelType w:val="hybridMultilevel"/>
    <w:tmpl w:val="1242AA9A"/>
    <w:lvl w:ilvl="0" w:tplc="352C4B2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5" w15:restartNumberingAfterBreak="0">
    <w:nsid w:val="4180169B"/>
    <w:multiLevelType w:val="hybridMultilevel"/>
    <w:tmpl w:val="F58E1010"/>
    <w:lvl w:ilvl="0" w:tplc="CDA6DD2C">
      <w:start w:val="10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8" w15:restartNumberingAfterBreak="0">
    <w:nsid w:val="4A1F5697"/>
    <w:multiLevelType w:val="hybridMultilevel"/>
    <w:tmpl w:val="E65E642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9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1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5C446E45"/>
    <w:multiLevelType w:val="hybridMultilevel"/>
    <w:tmpl w:val="843C8EEA"/>
    <w:lvl w:ilvl="0" w:tplc="A8CE803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E052542"/>
    <w:multiLevelType w:val="hybridMultilevel"/>
    <w:tmpl w:val="2822F3D0"/>
    <w:lvl w:ilvl="0" w:tplc="05C8113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6" w15:restartNumberingAfterBreak="0">
    <w:nsid w:val="60DE5E11"/>
    <w:multiLevelType w:val="hybridMultilevel"/>
    <w:tmpl w:val="282EAFE2"/>
    <w:lvl w:ilvl="0" w:tplc="EE9C8C9A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0FF540D"/>
    <w:multiLevelType w:val="hybridMultilevel"/>
    <w:tmpl w:val="847026C8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47ECA5A6">
      <w:start w:val="1"/>
      <w:numFmt w:val="lowerLetter"/>
      <w:lvlText w:val="%2)"/>
      <w:lvlJc w:val="left"/>
      <w:pPr>
        <w:ind w:left="1566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636A1A47"/>
    <w:multiLevelType w:val="hybridMultilevel"/>
    <w:tmpl w:val="7D521B2C"/>
    <w:lvl w:ilvl="0" w:tplc="F7A88A50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60B0F17"/>
    <w:multiLevelType w:val="hybridMultilevel"/>
    <w:tmpl w:val="DE249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504B10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67BC74AA"/>
    <w:multiLevelType w:val="hybridMultilevel"/>
    <w:tmpl w:val="E10C07BA"/>
    <w:lvl w:ilvl="0" w:tplc="2B8CFA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6CC10503"/>
    <w:multiLevelType w:val="hybridMultilevel"/>
    <w:tmpl w:val="058E59F2"/>
    <w:lvl w:ilvl="0" w:tplc="002609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76C961E8"/>
    <w:multiLevelType w:val="hybridMultilevel"/>
    <w:tmpl w:val="87C890C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7B8C7CBA"/>
    <w:multiLevelType w:val="hybridMultilevel"/>
    <w:tmpl w:val="7C2E6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7E316C2A"/>
    <w:multiLevelType w:val="hybridMultilevel"/>
    <w:tmpl w:val="C2107EC2"/>
    <w:lvl w:ilvl="0" w:tplc="BBB0E9DA">
      <w:start w:val="9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9159173">
    <w:abstractNumId w:val="70"/>
  </w:num>
  <w:num w:numId="2" w16cid:durableId="1082413607">
    <w:abstractNumId w:val="69"/>
  </w:num>
  <w:num w:numId="3" w16cid:durableId="1381324067">
    <w:abstractNumId w:val="7"/>
  </w:num>
  <w:num w:numId="4" w16cid:durableId="1272325369">
    <w:abstractNumId w:val="9"/>
  </w:num>
  <w:num w:numId="5" w16cid:durableId="1486319540">
    <w:abstractNumId w:val="85"/>
  </w:num>
  <w:num w:numId="6" w16cid:durableId="673919832">
    <w:abstractNumId w:val="58"/>
  </w:num>
  <w:num w:numId="7" w16cid:durableId="721099137">
    <w:abstractNumId w:val="45"/>
  </w:num>
  <w:num w:numId="8" w16cid:durableId="401877898">
    <w:abstractNumId w:val="90"/>
  </w:num>
  <w:num w:numId="9" w16cid:durableId="1283075757">
    <w:abstractNumId w:val="41"/>
  </w:num>
  <w:num w:numId="10" w16cid:durableId="377825386">
    <w:abstractNumId w:val="92"/>
  </w:num>
  <w:num w:numId="11" w16cid:durableId="465054061">
    <w:abstractNumId w:val="61"/>
  </w:num>
  <w:num w:numId="12" w16cid:durableId="289094208">
    <w:abstractNumId w:val="91"/>
  </w:num>
  <w:num w:numId="13" w16cid:durableId="811100585">
    <w:abstractNumId w:val="82"/>
  </w:num>
  <w:num w:numId="14" w16cid:durableId="4601198">
    <w:abstractNumId w:val="97"/>
  </w:num>
  <w:num w:numId="15" w16cid:durableId="1378237367">
    <w:abstractNumId w:val="59"/>
  </w:num>
  <w:num w:numId="16" w16cid:durableId="834611901">
    <w:abstractNumId w:val="52"/>
  </w:num>
  <w:num w:numId="17" w16cid:durableId="1999572021">
    <w:abstractNumId w:val="56"/>
  </w:num>
  <w:num w:numId="18" w16cid:durableId="220944588">
    <w:abstractNumId w:val="57"/>
  </w:num>
  <w:num w:numId="19" w16cid:durableId="765927031">
    <w:abstractNumId w:val="40"/>
  </w:num>
  <w:num w:numId="20" w16cid:durableId="160438434">
    <w:abstractNumId w:val="76"/>
  </w:num>
  <w:num w:numId="21" w16cid:durableId="1092242922">
    <w:abstractNumId w:val="62"/>
  </w:num>
  <w:num w:numId="22" w16cid:durableId="1812207058">
    <w:abstractNumId w:val="47"/>
  </w:num>
  <w:num w:numId="23" w16cid:durableId="782070648">
    <w:abstractNumId w:val="94"/>
  </w:num>
  <w:num w:numId="24" w16cid:durableId="1595671900">
    <w:abstractNumId w:val="77"/>
  </w:num>
  <w:num w:numId="25" w16cid:durableId="1318458822">
    <w:abstractNumId w:val="99"/>
  </w:num>
  <w:num w:numId="26" w16cid:durableId="1148472952">
    <w:abstractNumId w:val="79"/>
  </w:num>
  <w:num w:numId="27" w16cid:durableId="1138762737">
    <w:abstractNumId w:val="12"/>
  </w:num>
  <w:num w:numId="28" w16cid:durableId="2051608093">
    <w:abstractNumId w:val="22"/>
  </w:num>
  <w:num w:numId="29" w16cid:durableId="1646081482">
    <w:abstractNumId w:val="74"/>
  </w:num>
  <w:num w:numId="30" w16cid:durableId="322125969">
    <w:abstractNumId w:val="80"/>
  </w:num>
  <w:num w:numId="31" w16cid:durableId="74248356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13462176">
    <w:abstractNumId w:val="81"/>
  </w:num>
  <w:num w:numId="33" w16cid:durableId="1246259189">
    <w:abstractNumId w:val="72"/>
  </w:num>
  <w:num w:numId="34" w16cid:durableId="1978606964">
    <w:abstractNumId w:val="66"/>
  </w:num>
  <w:num w:numId="35" w16cid:durableId="110383887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7470862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23085703">
    <w:abstractNumId w:val="63"/>
  </w:num>
  <w:num w:numId="38" w16cid:durableId="561983990">
    <w:abstractNumId w:val="68"/>
  </w:num>
  <w:num w:numId="39" w16cid:durableId="2021352672">
    <w:abstractNumId w:val="65"/>
  </w:num>
  <w:num w:numId="40" w16cid:durableId="1851917551">
    <w:abstractNumId w:val="14"/>
  </w:num>
  <w:num w:numId="41" w16cid:durableId="2067071279">
    <w:abstractNumId w:val="95"/>
  </w:num>
  <w:num w:numId="42" w16cid:durableId="1350838187">
    <w:abstractNumId w:val="54"/>
  </w:num>
  <w:num w:numId="43" w16cid:durableId="1747455492">
    <w:abstractNumId w:val="84"/>
  </w:num>
  <w:num w:numId="44" w16cid:durableId="331639516">
    <w:abstractNumId w:val="51"/>
  </w:num>
  <w:num w:numId="45" w16cid:durableId="302394469">
    <w:abstractNumId w:val="55"/>
  </w:num>
  <w:num w:numId="46" w16cid:durableId="1782140125">
    <w:abstractNumId w:val="88"/>
  </w:num>
  <w:num w:numId="47" w16cid:durableId="1155486577">
    <w:abstractNumId w:val="83"/>
  </w:num>
  <w:num w:numId="48" w16cid:durableId="1805804133">
    <w:abstractNumId w:val="46"/>
  </w:num>
  <w:num w:numId="49" w16cid:durableId="133255086">
    <w:abstractNumId w:val="71"/>
  </w:num>
  <w:num w:numId="50" w16cid:durableId="2050372667">
    <w:abstractNumId w:val="50"/>
  </w:num>
  <w:num w:numId="51" w16cid:durableId="1048259173">
    <w:abstractNumId w:val="96"/>
  </w:num>
  <w:num w:numId="52" w16cid:durableId="1995331676">
    <w:abstractNumId w:val="64"/>
  </w:num>
  <w:num w:numId="53" w16cid:durableId="1220938508">
    <w:abstractNumId w:val="42"/>
  </w:num>
  <w:num w:numId="54" w16cid:durableId="833227916">
    <w:abstractNumId w:val="89"/>
  </w:num>
  <w:num w:numId="55" w16cid:durableId="876284164">
    <w:abstractNumId w:val="67"/>
  </w:num>
  <w:num w:numId="56" w16cid:durableId="836578826">
    <w:abstractNumId w:val="53"/>
  </w:num>
  <w:num w:numId="57" w16cid:durableId="652443238">
    <w:abstractNumId w:val="87"/>
  </w:num>
  <w:num w:numId="58" w16cid:durableId="1440251717">
    <w:abstractNumId w:val="43"/>
  </w:num>
  <w:num w:numId="59" w16cid:durableId="1704331780">
    <w:abstractNumId w:val="60"/>
  </w:num>
  <w:num w:numId="60" w16cid:durableId="229459790">
    <w:abstractNumId w:val="86"/>
  </w:num>
  <w:num w:numId="61" w16cid:durableId="1424032121">
    <w:abstractNumId w:val="78"/>
  </w:num>
  <w:num w:numId="62" w16cid:durableId="655260496">
    <w:abstractNumId w:val="73"/>
  </w:num>
  <w:num w:numId="63" w16cid:durableId="1074160132">
    <w:abstractNumId w:val="93"/>
  </w:num>
  <w:num w:numId="64" w16cid:durableId="643584518">
    <w:abstractNumId w:val="75"/>
  </w:num>
  <w:num w:numId="65" w16cid:durableId="1005748048">
    <w:abstractNumId w:val="49"/>
  </w:num>
  <w:num w:numId="66" w16cid:durableId="506217580">
    <w:abstractNumId w:val="39"/>
  </w:num>
  <w:num w:numId="67" w16cid:durableId="1614945073">
    <w:abstractNumId w:val="48"/>
  </w:num>
  <w:num w:numId="68" w16cid:durableId="1418163647">
    <w:abstractNumId w:val="9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14FA"/>
    <w:rsid w:val="000023D5"/>
    <w:rsid w:val="00004395"/>
    <w:rsid w:val="00006E1A"/>
    <w:rsid w:val="000074CA"/>
    <w:rsid w:val="000110B7"/>
    <w:rsid w:val="00011FD5"/>
    <w:rsid w:val="00012CA5"/>
    <w:rsid w:val="00013CD4"/>
    <w:rsid w:val="000147E5"/>
    <w:rsid w:val="0001679C"/>
    <w:rsid w:val="000233A9"/>
    <w:rsid w:val="00024357"/>
    <w:rsid w:val="000313AF"/>
    <w:rsid w:val="00031FA2"/>
    <w:rsid w:val="00032292"/>
    <w:rsid w:val="00041C2C"/>
    <w:rsid w:val="00041CC8"/>
    <w:rsid w:val="0005409A"/>
    <w:rsid w:val="00056AEA"/>
    <w:rsid w:val="00056BE0"/>
    <w:rsid w:val="000645D7"/>
    <w:rsid w:val="00064698"/>
    <w:rsid w:val="000769B8"/>
    <w:rsid w:val="0007752B"/>
    <w:rsid w:val="000848D1"/>
    <w:rsid w:val="00087341"/>
    <w:rsid w:val="000919F9"/>
    <w:rsid w:val="00093967"/>
    <w:rsid w:val="000A01FD"/>
    <w:rsid w:val="000A29D8"/>
    <w:rsid w:val="000B3649"/>
    <w:rsid w:val="000C2B1B"/>
    <w:rsid w:val="000D2F30"/>
    <w:rsid w:val="000D49CB"/>
    <w:rsid w:val="000D4F62"/>
    <w:rsid w:val="000D68F2"/>
    <w:rsid w:val="000F345E"/>
    <w:rsid w:val="000F3882"/>
    <w:rsid w:val="000F3E0C"/>
    <w:rsid w:val="001048FD"/>
    <w:rsid w:val="0011298B"/>
    <w:rsid w:val="00113C50"/>
    <w:rsid w:val="00120C33"/>
    <w:rsid w:val="00121672"/>
    <w:rsid w:val="00122A1E"/>
    <w:rsid w:val="00125C25"/>
    <w:rsid w:val="00130D90"/>
    <w:rsid w:val="00130EB4"/>
    <w:rsid w:val="00131A13"/>
    <w:rsid w:val="00133EB1"/>
    <w:rsid w:val="00135853"/>
    <w:rsid w:val="0014786E"/>
    <w:rsid w:val="0015071A"/>
    <w:rsid w:val="001566AD"/>
    <w:rsid w:val="00160F9A"/>
    <w:rsid w:val="001617C4"/>
    <w:rsid w:val="00164F04"/>
    <w:rsid w:val="001664A4"/>
    <w:rsid w:val="00166848"/>
    <w:rsid w:val="00166C2B"/>
    <w:rsid w:val="001841F5"/>
    <w:rsid w:val="00190330"/>
    <w:rsid w:val="00192835"/>
    <w:rsid w:val="00196551"/>
    <w:rsid w:val="001A1133"/>
    <w:rsid w:val="001A4DCE"/>
    <w:rsid w:val="001A5F65"/>
    <w:rsid w:val="001A780E"/>
    <w:rsid w:val="001B6417"/>
    <w:rsid w:val="001B7D08"/>
    <w:rsid w:val="001C0AC6"/>
    <w:rsid w:val="001C1B18"/>
    <w:rsid w:val="001C361A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2192C"/>
    <w:rsid w:val="00240D9D"/>
    <w:rsid w:val="00244C27"/>
    <w:rsid w:val="00255541"/>
    <w:rsid w:val="002713ED"/>
    <w:rsid w:val="0027416C"/>
    <w:rsid w:val="0027437A"/>
    <w:rsid w:val="00291B4B"/>
    <w:rsid w:val="00293BA0"/>
    <w:rsid w:val="00295972"/>
    <w:rsid w:val="00297857"/>
    <w:rsid w:val="002A19B9"/>
    <w:rsid w:val="002A46CD"/>
    <w:rsid w:val="002A5575"/>
    <w:rsid w:val="002B3AA0"/>
    <w:rsid w:val="002B3D2D"/>
    <w:rsid w:val="002B60E0"/>
    <w:rsid w:val="002B6B97"/>
    <w:rsid w:val="002C2B8A"/>
    <w:rsid w:val="002C4624"/>
    <w:rsid w:val="002C4699"/>
    <w:rsid w:val="002C7230"/>
    <w:rsid w:val="002D050D"/>
    <w:rsid w:val="002D1CE1"/>
    <w:rsid w:val="002D4D0F"/>
    <w:rsid w:val="002D52DC"/>
    <w:rsid w:val="002D5E4F"/>
    <w:rsid w:val="002E4050"/>
    <w:rsid w:val="002F0785"/>
    <w:rsid w:val="002F410E"/>
    <w:rsid w:val="002F7A8E"/>
    <w:rsid w:val="003001E9"/>
    <w:rsid w:val="003017A8"/>
    <w:rsid w:val="003055C4"/>
    <w:rsid w:val="003121EE"/>
    <w:rsid w:val="00316858"/>
    <w:rsid w:val="00317566"/>
    <w:rsid w:val="00321405"/>
    <w:rsid w:val="00327605"/>
    <w:rsid w:val="003276E7"/>
    <w:rsid w:val="0034046B"/>
    <w:rsid w:val="00344C32"/>
    <w:rsid w:val="0034587C"/>
    <w:rsid w:val="003539FB"/>
    <w:rsid w:val="00356C08"/>
    <w:rsid w:val="003744DB"/>
    <w:rsid w:val="0037534C"/>
    <w:rsid w:val="00376507"/>
    <w:rsid w:val="00377DCD"/>
    <w:rsid w:val="00385E0B"/>
    <w:rsid w:val="0039511F"/>
    <w:rsid w:val="00395E1E"/>
    <w:rsid w:val="00396A85"/>
    <w:rsid w:val="003A2D5D"/>
    <w:rsid w:val="003B2397"/>
    <w:rsid w:val="003B5155"/>
    <w:rsid w:val="003B5562"/>
    <w:rsid w:val="003B55C1"/>
    <w:rsid w:val="003C2569"/>
    <w:rsid w:val="003C31E9"/>
    <w:rsid w:val="003C3CB4"/>
    <w:rsid w:val="003D1173"/>
    <w:rsid w:val="003D5711"/>
    <w:rsid w:val="003D6FFF"/>
    <w:rsid w:val="003E0852"/>
    <w:rsid w:val="003F4861"/>
    <w:rsid w:val="003F4CAE"/>
    <w:rsid w:val="00400569"/>
    <w:rsid w:val="004006A6"/>
    <w:rsid w:val="00400A90"/>
    <w:rsid w:val="00400D8E"/>
    <w:rsid w:val="00404458"/>
    <w:rsid w:val="00406636"/>
    <w:rsid w:val="0041455A"/>
    <w:rsid w:val="00421139"/>
    <w:rsid w:val="00422891"/>
    <w:rsid w:val="00425EB3"/>
    <w:rsid w:val="00430BAF"/>
    <w:rsid w:val="0043302E"/>
    <w:rsid w:val="00442B40"/>
    <w:rsid w:val="00443C44"/>
    <w:rsid w:val="00444C08"/>
    <w:rsid w:val="00445FA6"/>
    <w:rsid w:val="00451291"/>
    <w:rsid w:val="00457D25"/>
    <w:rsid w:val="0046155A"/>
    <w:rsid w:val="0046523E"/>
    <w:rsid w:val="004733E6"/>
    <w:rsid w:val="00480B4A"/>
    <w:rsid w:val="004836C1"/>
    <w:rsid w:val="004902C6"/>
    <w:rsid w:val="004911F3"/>
    <w:rsid w:val="004933B2"/>
    <w:rsid w:val="00495FE3"/>
    <w:rsid w:val="004A4F46"/>
    <w:rsid w:val="004A51B5"/>
    <w:rsid w:val="004A7E8C"/>
    <w:rsid w:val="004B18BE"/>
    <w:rsid w:val="004B6BE9"/>
    <w:rsid w:val="004C3331"/>
    <w:rsid w:val="004C6A60"/>
    <w:rsid w:val="004D0F2C"/>
    <w:rsid w:val="004D1FD1"/>
    <w:rsid w:val="004D2740"/>
    <w:rsid w:val="004D2B54"/>
    <w:rsid w:val="004D3F6E"/>
    <w:rsid w:val="004D5AAC"/>
    <w:rsid w:val="004D7684"/>
    <w:rsid w:val="004D7C5C"/>
    <w:rsid w:val="004E1DF5"/>
    <w:rsid w:val="004E337D"/>
    <w:rsid w:val="004E3775"/>
    <w:rsid w:val="004E443F"/>
    <w:rsid w:val="004F3FF8"/>
    <w:rsid w:val="004F5A4B"/>
    <w:rsid w:val="004F5E23"/>
    <w:rsid w:val="004F66FE"/>
    <w:rsid w:val="00511109"/>
    <w:rsid w:val="0051410B"/>
    <w:rsid w:val="005223EE"/>
    <w:rsid w:val="00526487"/>
    <w:rsid w:val="00526F5B"/>
    <w:rsid w:val="00530095"/>
    <w:rsid w:val="00533F03"/>
    <w:rsid w:val="00534674"/>
    <w:rsid w:val="005349A6"/>
    <w:rsid w:val="00535B6F"/>
    <w:rsid w:val="00541EA9"/>
    <w:rsid w:val="00542A3A"/>
    <w:rsid w:val="005459A4"/>
    <w:rsid w:val="00550A42"/>
    <w:rsid w:val="0055344B"/>
    <w:rsid w:val="00556E65"/>
    <w:rsid w:val="005608B6"/>
    <w:rsid w:val="00561104"/>
    <w:rsid w:val="00561F1B"/>
    <w:rsid w:val="005622C8"/>
    <w:rsid w:val="00564074"/>
    <w:rsid w:val="0057203A"/>
    <w:rsid w:val="005741A4"/>
    <w:rsid w:val="00574DBD"/>
    <w:rsid w:val="00591EF5"/>
    <w:rsid w:val="00593BAB"/>
    <w:rsid w:val="0059437A"/>
    <w:rsid w:val="005948EB"/>
    <w:rsid w:val="00596DD2"/>
    <w:rsid w:val="005A2790"/>
    <w:rsid w:val="005B0D11"/>
    <w:rsid w:val="005B5755"/>
    <w:rsid w:val="005B5AE4"/>
    <w:rsid w:val="005B5CA1"/>
    <w:rsid w:val="005B6E96"/>
    <w:rsid w:val="005B7F7D"/>
    <w:rsid w:val="005D3310"/>
    <w:rsid w:val="005D3FE1"/>
    <w:rsid w:val="005D5FDF"/>
    <w:rsid w:val="005E39DC"/>
    <w:rsid w:val="005E3F63"/>
    <w:rsid w:val="005E3F6B"/>
    <w:rsid w:val="005E70CD"/>
    <w:rsid w:val="005F1820"/>
    <w:rsid w:val="005F310D"/>
    <w:rsid w:val="005F4FF1"/>
    <w:rsid w:val="005F71A3"/>
    <w:rsid w:val="0060080B"/>
    <w:rsid w:val="00603373"/>
    <w:rsid w:val="00603659"/>
    <w:rsid w:val="00603958"/>
    <w:rsid w:val="00606F7D"/>
    <w:rsid w:val="00612765"/>
    <w:rsid w:val="0061294B"/>
    <w:rsid w:val="006141C6"/>
    <w:rsid w:val="00614661"/>
    <w:rsid w:val="00620384"/>
    <w:rsid w:val="00623D9E"/>
    <w:rsid w:val="00625257"/>
    <w:rsid w:val="006262F9"/>
    <w:rsid w:val="0062677A"/>
    <w:rsid w:val="0063111A"/>
    <w:rsid w:val="00635C25"/>
    <w:rsid w:val="00642D1C"/>
    <w:rsid w:val="0064487B"/>
    <w:rsid w:val="0064551F"/>
    <w:rsid w:val="00646964"/>
    <w:rsid w:val="0065362B"/>
    <w:rsid w:val="00654B77"/>
    <w:rsid w:val="00654B88"/>
    <w:rsid w:val="00655FA1"/>
    <w:rsid w:val="00657508"/>
    <w:rsid w:val="006755E7"/>
    <w:rsid w:val="00675922"/>
    <w:rsid w:val="00680D0D"/>
    <w:rsid w:val="006873AF"/>
    <w:rsid w:val="0069062C"/>
    <w:rsid w:val="00691EBA"/>
    <w:rsid w:val="00692AF3"/>
    <w:rsid w:val="006A49B1"/>
    <w:rsid w:val="006A6400"/>
    <w:rsid w:val="006B1803"/>
    <w:rsid w:val="006C53AE"/>
    <w:rsid w:val="006C6830"/>
    <w:rsid w:val="006D028B"/>
    <w:rsid w:val="006D102B"/>
    <w:rsid w:val="006D162B"/>
    <w:rsid w:val="006D5B9E"/>
    <w:rsid w:val="006E7A3D"/>
    <w:rsid w:val="006F2FCE"/>
    <w:rsid w:val="006F68A6"/>
    <w:rsid w:val="00702CE1"/>
    <w:rsid w:val="00705D19"/>
    <w:rsid w:val="00710EFB"/>
    <w:rsid w:val="00720DDA"/>
    <w:rsid w:val="00722E90"/>
    <w:rsid w:val="00723EB1"/>
    <w:rsid w:val="007256F4"/>
    <w:rsid w:val="00730B2C"/>
    <w:rsid w:val="0073680B"/>
    <w:rsid w:val="00737BA3"/>
    <w:rsid w:val="00737D39"/>
    <w:rsid w:val="00740CFE"/>
    <w:rsid w:val="0074208E"/>
    <w:rsid w:val="0074318D"/>
    <w:rsid w:val="0074391A"/>
    <w:rsid w:val="00743E3C"/>
    <w:rsid w:val="007521E7"/>
    <w:rsid w:val="00753562"/>
    <w:rsid w:val="007607C1"/>
    <w:rsid w:val="00763C5C"/>
    <w:rsid w:val="00766C7F"/>
    <w:rsid w:val="00775C8A"/>
    <w:rsid w:val="00777876"/>
    <w:rsid w:val="0078103F"/>
    <w:rsid w:val="00781151"/>
    <w:rsid w:val="007863D1"/>
    <w:rsid w:val="0078664C"/>
    <w:rsid w:val="00786BD1"/>
    <w:rsid w:val="00790844"/>
    <w:rsid w:val="00792729"/>
    <w:rsid w:val="00794A7E"/>
    <w:rsid w:val="007A0AFC"/>
    <w:rsid w:val="007A611C"/>
    <w:rsid w:val="007B20FB"/>
    <w:rsid w:val="007B268D"/>
    <w:rsid w:val="007B3A05"/>
    <w:rsid w:val="007B3AF7"/>
    <w:rsid w:val="007B63F8"/>
    <w:rsid w:val="007C3912"/>
    <w:rsid w:val="007C5F01"/>
    <w:rsid w:val="007D134E"/>
    <w:rsid w:val="007D6960"/>
    <w:rsid w:val="007E18B2"/>
    <w:rsid w:val="007E333D"/>
    <w:rsid w:val="007E3A99"/>
    <w:rsid w:val="007E456B"/>
    <w:rsid w:val="007F008D"/>
    <w:rsid w:val="007F089A"/>
    <w:rsid w:val="007F18FF"/>
    <w:rsid w:val="007F5F52"/>
    <w:rsid w:val="0080098C"/>
    <w:rsid w:val="00807E6B"/>
    <w:rsid w:val="008107A9"/>
    <w:rsid w:val="008123AC"/>
    <w:rsid w:val="00812BD0"/>
    <w:rsid w:val="00820C4A"/>
    <w:rsid w:val="00824CB6"/>
    <w:rsid w:val="00831A51"/>
    <w:rsid w:val="00832AA3"/>
    <w:rsid w:val="00833582"/>
    <w:rsid w:val="00833FD7"/>
    <w:rsid w:val="00840A5F"/>
    <w:rsid w:val="00840DDD"/>
    <w:rsid w:val="008429F1"/>
    <w:rsid w:val="00850176"/>
    <w:rsid w:val="0085418C"/>
    <w:rsid w:val="00855D64"/>
    <w:rsid w:val="00860FF0"/>
    <w:rsid w:val="00865313"/>
    <w:rsid w:val="008658FF"/>
    <w:rsid w:val="00866BBA"/>
    <w:rsid w:val="00867CFB"/>
    <w:rsid w:val="00870AAC"/>
    <w:rsid w:val="00874985"/>
    <w:rsid w:val="00876B4F"/>
    <w:rsid w:val="00882D8D"/>
    <w:rsid w:val="0088465A"/>
    <w:rsid w:val="00884F5B"/>
    <w:rsid w:val="008922BC"/>
    <w:rsid w:val="008A20B9"/>
    <w:rsid w:val="008A4325"/>
    <w:rsid w:val="008B002F"/>
    <w:rsid w:val="008B6546"/>
    <w:rsid w:val="008C5BFF"/>
    <w:rsid w:val="008D4BD6"/>
    <w:rsid w:val="008D623B"/>
    <w:rsid w:val="008E68A8"/>
    <w:rsid w:val="008F523D"/>
    <w:rsid w:val="008F7EE0"/>
    <w:rsid w:val="009022B9"/>
    <w:rsid w:val="00903203"/>
    <w:rsid w:val="00911401"/>
    <w:rsid w:val="00911962"/>
    <w:rsid w:val="009119D0"/>
    <w:rsid w:val="00913620"/>
    <w:rsid w:val="00914D3A"/>
    <w:rsid w:val="009177C8"/>
    <w:rsid w:val="0092205C"/>
    <w:rsid w:val="00922996"/>
    <w:rsid w:val="00923E61"/>
    <w:rsid w:val="00941E17"/>
    <w:rsid w:val="00944458"/>
    <w:rsid w:val="00945587"/>
    <w:rsid w:val="00951B08"/>
    <w:rsid w:val="00956245"/>
    <w:rsid w:val="00964F92"/>
    <w:rsid w:val="00967C00"/>
    <w:rsid w:val="00973FD1"/>
    <w:rsid w:val="00974040"/>
    <w:rsid w:val="00974562"/>
    <w:rsid w:val="009753DE"/>
    <w:rsid w:val="009757F8"/>
    <w:rsid w:val="009769F1"/>
    <w:rsid w:val="009819E5"/>
    <w:rsid w:val="00981A32"/>
    <w:rsid w:val="00981BE3"/>
    <w:rsid w:val="009841DF"/>
    <w:rsid w:val="0099028E"/>
    <w:rsid w:val="00995236"/>
    <w:rsid w:val="009A07CE"/>
    <w:rsid w:val="009A292F"/>
    <w:rsid w:val="009A3199"/>
    <w:rsid w:val="009A6973"/>
    <w:rsid w:val="009A7F29"/>
    <w:rsid w:val="009B00FB"/>
    <w:rsid w:val="009B0653"/>
    <w:rsid w:val="009B073E"/>
    <w:rsid w:val="009B11CE"/>
    <w:rsid w:val="009B1E71"/>
    <w:rsid w:val="009B375E"/>
    <w:rsid w:val="009B557F"/>
    <w:rsid w:val="009B55D6"/>
    <w:rsid w:val="009B7427"/>
    <w:rsid w:val="009B758B"/>
    <w:rsid w:val="009C034D"/>
    <w:rsid w:val="009C163E"/>
    <w:rsid w:val="009C7B80"/>
    <w:rsid w:val="009D0441"/>
    <w:rsid w:val="009D33AC"/>
    <w:rsid w:val="009D696A"/>
    <w:rsid w:val="009D73DC"/>
    <w:rsid w:val="009D7757"/>
    <w:rsid w:val="009E3885"/>
    <w:rsid w:val="009E5D7A"/>
    <w:rsid w:val="009F2777"/>
    <w:rsid w:val="009F4239"/>
    <w:rsid w:val="00A014CE"/>
    <w:rsid w:val="00A02481"/>
    <w:rsid w:val="00A07149"/>
    <w:rsid w:val="00A163BA"/>
    <w:rsid w:val="00A17675"/>
    <w:rsid w:val="00A23877"/>
    <w:rsid w:val="00A238DA"/>
    <w:rsid w:val="00A25A36"/>
    <w:rsid w:val="00A30A1C"/>
    <w:rsid w:val="00A32133"/>
    <w:rsid w:val="00A32E8C"/>
    <w:rsid w:val="00A41963"/>
    <w:rsid w:val="00A43B2D"/>
    <w:rsid w:val="00A5017E"/>
    <w:rsid w:val="00A509CB"/>
    <w:rsid w:val="00A51161"/>
    <w:rsid w:val="00A51F34"/>
    <w:rsid w:val="00A546A8"/>
    <w:rsid w:val="00A56606"/>
    <w:rsid w:val="00A6593C"/>
    <w:rsid w:val="00A66B97"/>
    <w:rsid w:val="00A72C41"/>
    <w:rsid w:val="00A72CEE"/>
    <w:rsid w:val="00A73FD4"/>
    <w:rsid w:val="00A77EE1"/>
    <w:rsid w:val="00A82F22"/>
    <w:rsid w:val="00A85DE0"/>
    <w:rsid w:val="00A9502E"/>
    <w:rsid w:val="00A95A43"/>
    <w:rsid w:val="00A97BBE"/>
    <w:rsid w:val="00A97E7A"/>
    <w:rsid w:val="00AA2282"/>
    <w:rsid w:val="00AA27B3"/>
    <w:rsid w:val="00AA3249"/>
    <w:rsid w:val="00AB0019"/>
    <w:rsid w:val="00AB2141"/>
    <w:rsid w:val="00AB52F9"/>
    <w:rsid w:val="00AC03B3"/>
    <w:rsid w:val="00AC0CBE"/>
    <w:rsid w:val="00AC2678"/>
    <w:rsid w:val="00AD3256"/>
    <w:rsid w:val="00AE390E"/>
    <w:rsid w:val="00AE547A"/>
    <w:rsid w:val="00AE6A20"/>
    <w:rsid w:val="00AF0810"/>
    <w:rsid w:val="00AF2A9B"/>
    <w:rsid w:val="00AF2C1D"/>
    <w:rsid w:val="00AF7E65"/>
    <w:rsid w:val="00B02658"/>
    <w:rsid w:val="00B10AC7"/>
    <w:rsid w:val="00B218F3"/>
    <w:rsid w:val="00B23BEB"/>
    <w:rsid w:val="00B301F7"/>
    <w:rsid w:val="00B30640"/>
    <w:rsid w:val="00B33F64"/>
    <w:rsid w:val="00B3574E"/>
    <w:rsid w:val="00B405D5"/>
    <w:rsid w:val="00B44D8D"/>
    <w:rsid w:val="00B54B92"/>
    <w:rsid w:val="00B63413"/>
    <w:rsid w:val="00B65163"/>
    <w:rsid w:val="00B6541D"/>
    <w:rsid w:val="00B66C36"/>
    <w:rsid w:val="00B67C9A"/>
    <w:rsid w:val="00B7231A"/>
    <w:rsid w:val="00B8059F"/>
    <w:rsid w:val="00B90AA2"/>
    <w:rsid w:val="00B958B5"/>
    <w:rsid w:val="00B966FD"/>
    <w:rsid w:val="00B96C92"/>
    <w:rsid w:val="00B96DA9"/>
    <w:rsid w:val="00B975E8"/>
    <w:rsid w:val="00BA568C"/>
    <w:rsid w:val="00BA5A98"/>
    <w:rsid w:val="00BA7FEA"/>
    <w:rsid w:val="00BB4A72"/>
    <w:rsid w:val="00BB4A82"/>
    <w:rsid w:val="00BB6F61"/>
    <w:rsid w:val="00BD2901"/>
    <w:rsid w:val="00BD5AB0"/>
    <w:rsid w:val="00BE20BD"/>
    <w:rsid w:val="00BE2594"/>
    <w:rsid w:val="00BE2A9E"/>
    <w:rsid w:val="00BE7DEF"/>
    <w:rsid w:val="00BF04B4"/>
    <w:rsid w:val="00BF0B98"/>
    <w:rsid w:val="00BF3949"/>
    <w:rsid w:val="00BF4310"/>
    <w:rsid w:val="00C00ECC"/>
    <w:rsid w:val="00C01A09"/>
    <w:rsid w:val="00C14613"/>
    <w:rsid w:val="00C20A8E"/>
    <w:rsid w:val="00C21113"/>
    <w:rsid w:val="00C21E87"/>
    <w:rsid w:val="00C31C17"/>
    <w:rsid w:val="00C50357"/>
    <w:rsid w:val="00C51E57"/>
    <w:rsid w:val="00C535CF"/>
    <w:rsid w:val="00C6060B"/>
    <w:rsid w:val="00C7048A"/>
    <w:rsid w:val="00C85B73"/>
    <w:rsid w:val="00C923C9"/>
    <w:rsid w:val="00C936C1"/>
    <w:rsid w:val="00C938F2"/>
    <w:rsid w:val="00CA0EBC"/>
    <w:rsid w:val="00CA1DFD"/>
    <w:rsid w:val="00CA3B95"/>
    <w:rsid w:val="00CA78B3"/>
    <w:rsid w:val="00CA7A65"/>
    <w:rsid w:val="00CB44E8"/>
    <w:rsid w:val="00CB78B4"/>
    <w:rsid w:val="00CC07B7"/>
    <w:rsid w:val="00CC3D3D"/>
    <w:rsid w:val="00CC5636"/>
    <w:rsid w:val="00CD1E8A"/>
    <w:rsid w:val="00CD3014"/>
    <w:rsid w:val="00CE4488"/>
    <w:rsid w:val="00CF2106"/>
    <w:rsid w:val="00CF2642"/>
    <w:rsid w:val="00CF2A95"/>
    <w:rsid w:val="00CF7A1E"/>
    <w:rsid w:val="00D0025F"/>
    <w:rsid w:val="00D032F1"/>
    <w:rsid w:val="00D04E9F"/>
    <w:rsid w:val="00D129FF"/>
    <w:rsid w:val="00D17171"/>
    <w:rsid w:val="00D211FD"/>
    <w:rsid w:val="00D2358E"/>
    <w:rsid w:val="00D26445"/>
    <w:rsid w:val="00D271A8"/>
    <w:rsid w:val="00D2768F"/>
    <w:rsid w:val="00D310BD"/>
    <w:rsid w:val="00D4546B"/>
    <w:rsid w:val="00D47B30"/>
    <w:rsid w:val="00D53B12"/>
    <w:rsid w:val="00D72A0D"/>
    <w:rsid w:val="00D73016"/>
    <w:rsid w:val="00D826FF"/>
    <w:rsid w:val="00D978EB"/>
    <w:rsid w:val="00DA25D4"/>
    <w:rsid w:val="00DA5FAA"/>
    <w:rsid w:val="00DA72E6"/>
    <w:rsid w:val="00DB1B08"/>
    <w:rsid w:val="00DB688D"/>
    <w:rsid w:val="00DC6C55"/>
    <w:rsid w:val="00DC7459"/>
    <w:rsid w:val="00DD0072"/>
    <w:rsid w:val="00DD6E73"/>
    <w:rsid w:val="00DD7DD4"/>
    <w:rsid w:val="00DD7EA7"/>
    <w:rsid w:val="00DE07A8"/>
    <w:rsid w:val="00DE735E"/>
    <w:rsid w:val="00DF181F"/>
    <w:rsid w:val="00DF7BD8"/>
    <w:rsid w:val="00E01B3C"/>
    <w:rsid w:val="00E04CB1"/>
    <w:rsid w:val="00E30782"/>
    <w:rsid w:val="00E30B2A"/>
    <w:rsid w:val="00E32D1C"/>
    <w:rsid w:val="00E412CC"/>
    <w:rsid w:val="00E432F9"/>
    <w:rsid w:val="00E508A8"/>
    <w:rsid w:val="00E558B2"/>
    <w:rsid w:val="00E572EC"/>
    <w:rsid w:val="00E61F6B"/>
    <w:rsid w:val="00E62156"/>
    <w:rsid w:val="00E644DD"/>
    <w:rsid w:val="00E653AB"/>
    <w:rsid w:val="00E66DDF"/>
    <w:rsid w:val="00E746BF"/>
    <w:rsid w:val="00E750B8"/>
    <w:rsid w:val="00E808D7"/>
    <w:rsid w:val="00E822A8"/>
    <w:rsid w:val="00E83DA4"/>
    <w:rsid w:val="00E86693"/>
    <w:rsid w:val="00E956C2"/>
    <w:rsid w:val="00E97EBE"/>
    <w:rsid w:val="00EA13C0"/>
    <w:rsid w:val="00EA2BDD"/>
    <w:rsid w:val="00EA4D95"/>
    <w:rsid w:val="00EB3E05"/>
    <w:rsid w:val="00EB4A8F"/>
    <w:rsid w:val="00EC1871"/>
    <w:rsid w:val="00EC5028"/>
    <w:rsid w:val="00EC7BD6"/>
    <w:rsid w:val="00ED2F84"/>
    <w:rsid w:val="00ED509A"/>
    <w:rsid w:val="00ED648D"/>
    <w:rsid w:val="00ED72A9"/>
    <w:rsid w:val="00EE47FD"/>
    <w:rsid w:val="00EE6290"/>
    <w:rsid w:val="00EE7C97"/>
    <w:rsid w:val="00EF0BFF"/>
    <w:rsid w:val="00EF607B"/>
    <w:rsid w:val="00F02CEE"/>
    <w:rsid w:val="00F07711"/>
    <w:rsid w:val="00F07F02"/>
    <w:rsid w:val="00F13110"/>
    <w:rsid w:val="00F140CC"/>
    <w:rsid w:val="00F147B3"/>
    <w:rsid w:val="00F202D0"/>
    <w:rsid w:val="00F220CF"/>
    <w:rsid w:val="00F237B8"/>
    <w:rsid w:val="00F3080D"/>
    <w:rsid w:val="00F37A1C"/>
    <w:rsid w:val="00F418FD"/>
    <w:rsid w:val="00F434D0"/>
    <w:rsid w:val="00F45B42"/>
    <w:rsid w:val="00F46442"/>
    <w:rsid w:val="00F50F57"/>
    <w:rsid w:val="00F522D5"/>
    <w:rsid w:val="00F541E8"/>
    <w:rsid w:val="00F54A6D"/>
    <w:rsid w:val="00F60605"/>
    <w:rsid w:val="00F63074"/>
    <w:rsid w:val="00F64DD5"/>
    <w:rsid w:val="00F655E9"/>
    <w:rsid w:val="00F708AC"/>
    <w:rsid w:val="00F778A3"/>
    <w:rsid w:val="00F83168"/>
    <w:rsid w:val="00F85613"/>
    <w:rsid w:val="00F9079C"/>
    <w:rsid w:val="00F9162D"/>
    <w:rsid w:val="00F9208B"/>
    <w:rsid w:val="00F935B0"/>
    <w:rsid w:val="00FA2EB8"/>
    <w:rsid w:val="00FA5810"/>
    <w:rsid w:val="00FA7D65"/>
    <w:rsid w:val="00FB06CD"/>
    <w:rsid w:val="00FB3059"/>
    <w:rsid w:val="00FB60BC"/>
    <w:rsid w:val="00FB6A05"/>
    <w:rsid w:val="00FC4E16"/>
    <w:rsid w:val="00FC6818"/>
    <w:rsid w:val="00FC6EDE"/>
    <w:rsid w:val="00FD031B"/>
    <w:rsid w:val="00FD0FA9"/>
    <w:rsid w:val="00FD31A8"/>
    <w:rsid w:val="00FD52B3"/>
    <w:rsid w:val="00FD612A"/>
    <w:rsid w:val="00FD648B"/>
    <w:rsid w:val="00FE03E9"/>
    <w:rsid w:val="00FE15E9"/>
    <w:rsid w:val="00FE4666"/>
    <w:rsid w:val="00FF0CD9"/>
    <w:rsid w:val="00FF1A1E"/>
    <w:rsid w:val="00FF306F"/>
    <w:rsid w:val="00FF525A"/>
    <w:rsid w:val="00FF562F"/>
    <w:rsid w:val="00FF6C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E49322"/>
  <w15:docId w15:val="{692BA100-3E23-49F9-B886-9FEFAB574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3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L1,Numerowanie,Akapit z listą BS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1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 BS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0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  <w:style w:type="paragraph" w:customStyle="1" w:styleId="Normalny1">
    <w:name w:val="Normalny1"/>
    <w:rsid w:val="00011FD5"/>
    <w:pPr>
      <w:suppressAutoHyphens/>
      <w:spacing w:line="288" w:lineRule="auto"/>
      <w:jc w:val="both"/>
    </w:pPr>
    <w:rPr>
      <w:rFonts w:cs="Calibri"/>
      <w:color w:val="000000"/>
      <w:sz w:val="22"/>
      <w:szCs w:val="22"/>
      <w:u w:color="00000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67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67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677A"/>
    <w:rPr>
      <w:vertAlign w:val="superscript"/>
    </w:rPr>
  </w:style>
  <w:style w:type="numbering" w:customStyle="1" w:styleId="List7">
    <w:name w:val="List 7"/>
    <w:basedOn w:val="Bezlisty"/>
    <w:autoRedefine/>
    <w:semiHidden/>
    <w:rsid w:val="00AF0810"/>
    <w:pPr>
      <w:numPr>
        <w:numId w:val="40"/>
      </w:numPr>
    </w:pPr>
  </w:style>
  <w:style w:type="paragraph" w:customStyle="1" w:styleId="Akapitzlist1">
    <w:name w:val="Akapit z listą1"/>
    <w:basedOn w:val="Normalny"/>
    <w:rsid w:val="00AF0810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7EE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C7230"/>
    <w:rPr>
      <w:rFonts w:ascii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22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bastian.rzeznik@ugz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6693</Words>
  <Characters>40161</Characters>
  <Application>Microsoft Office Word</Application>
  <DocSecurity>0</DocSecurity>
  <Lines>334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User</cp:lastModifiedBy>
  <cp:revision>30</cp:revision>
  <cp:lastPrinted>2025-03-17T13:18:00Z</cp:lastPrinted>
  <dcterms:created xsi:type="dcterms:W3CDTF">2026-03-31T08:46:00Z</dcterms:created>
  <dcterms:modified xsi:type="dcterms:W3CDTF">2026-04-16T12:47:00Z</dcterms:modified>
</cp:coreProperties>
</file>