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52F5F" w14:textId="744EA544" w:rsidR="009119D0" w:rsidRPr="005351B3" w:rsidRDefault="004A4F46" w:rsidP="005351B3">
      <w:pPr>
        <w:pageBreakBefore/>
        <w:spacing w:after="0" w:line="276" w:lineRule="auto"/>
        <w:ind w:left="357" w:hanging="357"/>
        <w:jc w:val="right"/>
        <w:rPr>
          <w:rFonts w:ascii="Cambria" w:hAnsi="Cambria" w:cs="Calibri"/>
          <w:b/>
          <w:bCs/>
          <w:sz w:val="20"/>
          <w:szCs w:val="20"/>
        </w:rPr>
      </w:pPr>
      <w:r w:rsidRPr="005351B3">
        <w:rPr>
          <w:rFonts w:ascii="Cambria" w:hAnsi="Cambria" w:cs="Calibri"/>
          <w:b/>
          <w:bCs/>
          <w:sz w:val="20"/>
          <w:szCs w:val="20"/>
        </w:rPr>
        <w:t>Załącznik</w:t>
      </w:r>
      <w:r w:rsidR="005351B3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bCs/>
          <w:sz w:val="20"/>
          <w:szCs w:val="20"/>
        </w:rPr>
        <w:t>nr</w:t>
      </w:r>
      <w:r w:rsidR="005351B3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bCs/>
          <w:sz w:val="20"/>
          <w:szCs w:val="20"/>
        </w:rPr>
        <w:t>2</w:t>
      </w:r>
      <w:r w:rsidR="005351B3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9119D0" w:rsidRPr="005351B3">
        <w:rPr>
          <w:rFonts w:ascii="Cambria" w:hAnsi="Cambria" w:cs="Calibri"/>
          <w:b/>
          <w:bCs/>
          <w:sz w:val="20"/>
          <w:szCs w:val="20"/>
        </w:rPr>
        <w:t>do</w:t>
      </w:r>
      <w:r w:rsidR="005351B3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9119D0" w:rsidRPr="005351B3">
        <w:rPr>
          <w:rFonts w:ascii="Cambria" w:hAnsi="Cambria" w:cs="Calibri"/>
          <w:b/>
          <w:bCs/>
          <w:sz w:val="20"/>
          <w:szCs w:val="20"/>
        </w:rPr>
        <w:t>SWZ</w:t>
      </w:r>
    </w:p>
    <w:p w14:paraId="3B86FD72" w14:textId="77777777" w:rsidR="009119D0" w:rsidRPr="005351B3" w:rsidRDefault="009119D0" w:rsidP="005351B3">
      <w:pPr>
        <w:spacing w:after="0" w:line="276" w:lineRule="auto"/>
        <w:jc w:val="center"/>
        <w:rPr>
          <w:rFonts w:ascii="Cambria" w:hAnsi="Cambria" w:cs="Calibri"/>
          <w:bCs/>
          <w:sz w:val="20"/>
          <w:szCs w:val="20"/>
        </w:rPr>
      </w:pPr>
      <w:r w:rsidRPr="005351B3">
        <w:rPr>
          <w:rFonts w:ascii="Cambria" w:hAnsi="Cambria" w:cs="Calibri"/>
          <w:b/>
          <w:bCs/>
          <w:sz w:val="20"/>
          <w:szCs w:val="20"/>
        </w:rPr>
        <w:t>Projekt</w:t>
      </w:r>
    </w:p>
    <w:p w14:paraId="44B5BF27" w14:textId="20426727" w:rsidR="009119D0" w:rsidRPr="005351B3" w:rsidRDefault="009119D0" w:rsidP="005351B3">
      <w:pPr>
        <w:pStyle w:val="Tekstpodstawowy"/>
        <w:tabs>
          <w:tab w:val="clear" w:pos="684"/>
        </w:tabs>
        <w:spacing w:after="0" w:line="276" w:lineRule="auto"/>
        <w:ind w:left="357" w:hanging="357"/>
        <w:jc w:val="center"/>
        <w:rPr>
          <w:rFonts w:ascii="Cambria" w:hAnsi="Cambria" w:cs="Arial"/>
          <w:b/>
          <w:sz w:val="20"/>
          <w:u w:val="single"/>
        </w:rPr>
      </w:pPr>
      <w:r w:rsidRPr="005351B3">
        <w:rPr>
          <w:rFonts w:ascii="Cambria" w:hAnsi="Cambria" w:cs="Arial"/>
          <w:b/>
          <w:sz w:val="20"/>
          <w:u w:val="single"/>
        </w:rPr>
        <w:t>U</w:t>
      </w:r>
      <w:r w:rsidR="005351B3">
        <w:rPr>
          <w:rFonts w:ascii="Cambria" w:hAnsi="Cambria" w:cs="Arial"/>
          <w:b/>
          <w:sz w:val="20"/>
          <w:u w:val="single"/>
        </w:rPr>
        <w:t xml:space="preserve"> </w:t>
      </w:r>
      <w:r w:rsidRPr="005351B3">
        <w:rPr>
          <w:rFonts w:ascii="Cambria" w:hAnsi="Cambria" w:cs="Arial"/>
          <w:b/>
          <w:sz w:val="20"/>
          <w:u w:val="single"/>
        </w:rPr>
        <w:t>m</w:t>
      </w:r>
      <w:r w:rsidR="005351B3">
        <w:rPr>
          <w:rFonts w:ascii="Cambria" w:hAnsi="Cambria" w:cs="Arial"/>
          <w:b/>
          <w:sz w:val="20"/>
          <w:u w:val="single"/>
        </w:rPr>
        <w:t xml:space="preserve"> </w:t>
      </w:r>
      <w:r w:rsidRPr="005351B3">
        <w:rPr>
          <w:rFonts w:ascii="Cambria" w:hAnsi="Cambria" w:cs="Arial"/>
          <w:b/>
          <w:sz w:val="20"/>
          <w:u w:val="single"/>
        </w:rPr>
        <w:t>o</w:t>
      </w:r>
      <w:r w:rsidR="005351B3">
        <w:rPr>
          <w:rFonts w:ascii="Cambria" w:hAnsi="Cambria" w:cs="Arial"/>
          <w:b/>
          <w:sz w:val="20"/>
          <w:u w:val="single"/>
        </w:rPr>
        <w:t xml:space="preserve"> </w:t>
      </w:r>
      <w:r w:rsidRPr="005351B3">
        <w:rPr>
          <w:rFonts w:ascii="Cambria" w:hAnsi="Cambria" w:cs="Arial"/>
          <w:b/>
          <w:sz w:val="20"/>
          <w:u w:val="single"/>
        </w:rPr>
        <w:t>w</w:t>
      </w:r>
      <w:r w:rsidR="005351B3">
        <w:rPr>
          <w:rFonts w:ascii="Cambria" w:hAnsi="Cambria" w:cs="Arial"/>
          <w:b/>
          <w:sz w:val="20"/>
          <w:u w:val="single"/>
        </w:rPr>
        <w:t xml:space="preserve"> </w:t>
      </w:r>
      <w:r w:rsidRPr="005351B3">
        <w:rPr>
          <w:rFonts w:ascii="Cambria" w:hAnsi="Cambria" w:cs="Arial"/>
          <w:b/>
          <w:sz w:val="20"/>
          <w:u w:val="single"/>
        </w:rPr>
        <w:t>a</w:t>
      </w:r>
      <w:r w:rsidR="005351B3">
        <w:rPr>
          <w:rFonts w:ascii="Cambria" w:hAnsi="Cambria" w:cs="Arial"/>
          <w:b/>
          <w:sz w:val="20"/>
          <w:u w:val="single"/>
        </w:rPr>
        <w:t xml:space="preserve">  </w:t>
      </w:r>
      <w:r w:rsidRPr="005351B3">
        <w:rPr>
          <w:rFonts w:ascii="Cambria" w:hAnsi="Cambria" w:cs="Arial"/>
          <w:b/>
          <w:sz w:val="20"/>
          <w:u w:val="single"/>
        </w:rPr>
        <w:t>nr</w:t>
      </w:r>
      <w:r w:rsidR="005351B3">
        <w:rPr>
          <w:rFonts w:ascii="Cambria" w:hAnsi="Cambria" w:cs="Arial"/>
          <w:b/>
          <w:sz w:val="20"/>
          <w:u w:val="single"/>
        </w:rPr>
        <w:t xml:space="preserve"> </w:t>
      </w:r>
      <w:r w:rsidRPr="005351B3">
        <w:rPr>
          <w:rFonts w:ascii="Cambria" w:hAnsi="Cambria" w:cs="Arial"/>
          <w:b/>
          <w:sz w:val="20"/>
          <w:u w:val="single"/>
        </w:rPr>
        <w:t>..........</w:t>
      </w:r>
    </w:p>
    <w:p w14:paraId="0B73129D" w14:textId="77777777" w:rsidR="009119D0" w:rsidRPr="005351B3" w:rsidRDefault="009119D0" w:rsidP="005351B3">
      <w:pPr>
        <w:pStyle w:val="Tytu"/>
        <w:spacing w:line="276" w:lineRule="auto"/>
        <w:ind w:left="357" w:hanging="357"/>
        <w:rPr>
          <w:rFonts w:ascii="Cambria" w:hAnsi="Cambria" w:cs="Arial"/>
          <w:b w:val="0"/>
          <w:bCs/>
          <w:sz w:val="20"/>
        </w:rPr>
      </w:pPr>
    </w:p>
    <w:p w14:paraId="376348F2" w14:textId="1BB7D014" w:rsidR="00E432F9" w:rsidRPr="005351B3" w:rsidRDefault="00E432F9" w:rsidP="005351B3">
      <w:pPr>
        <w:pStyle w:val="Bezodstpw"/>
        <w:spacing w:line="276" w:lineRule="auto"/>
        <w:ind w:left="357" w:hanging="357"/>
        <w:rPr>
          <w:rFonts w:ascii="Cambria" w:hAnsi="Cambria"/>
          <w:sz w:val="20"/>
          <w:szCs w:val="20"/>
        </w:rPr>
      </w:pPr>
      <w:r w:rsidRPr="005351B3">
        <w:rPr>
          <w:rFonts w:ascii="Cambria" w:hAnsi="Cambria"/>
          <w:sz w:val="20"/>
          <w:szCs w:val="20"/>
        </w:rPr>
        <w:t>zawarta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w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dniu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……….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202</w:t>
      </w:r>
      <w:r w:rsidR="0067385A">
        <w:rPr>
          <w:rFonts w:ascii="Cambria" w:hAnsi="Cambria"/>
          <w:sz w:val="20"/>
          <w:szCs w:val="20"/>
        </w:rPr>
        <w:t>6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roku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w</w:t>
      </w:r>
      <w:r w:rsidR="005351B3">
        <w:rPr>
          <w:rFonts w:ascii="Cambria" w:hAnsi="Cambria"/>
          <w:sz w:val="20"/>
          <w:szCs w:val="20"/>
        </w:rPr>
        <w:t xml:space="preserve"> </w:t>
      </w:r>
      <w:r w:rsidR="0067385A">
        <w:rPr>
          <w:rFonts w:ascii="Cambria" w:hAnsi="Cambria" w:cs="Cambria"/>
          <w:color w:val="000000"/>
          <w:sz w:val="20"/>
          <w:szCs w:val="20"/>
        </w:rPr>
        <w:t>………………………………..</w:t>
      </w:r>
      <w:r w:rsidR="005351B3"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pomiędzy:</w:t>
      </w:r>
    </w:p>
    <w:p w14:paraId="43E15786" w14:textId="3758807E" w:rsidR="0078103F" w:rsidRPr="005351B3" w:rsidRDefault="0067385A" w:rsidP="0067385A">
      <w:pPr>
        <w:pStyle w:val="Bezodstpw"/>
        <w:spacing w:line="276" w:lineRule="auto"/>
        <w:ind w:left="357" w:hanging="357"/>
        <w:rPr>
          <w:rFonts w:ascii="Cambria" w:hAnsi="Cambria" w:cs="Cambria"/>
          <w:b/>
          <w:bCs/>
          <w:color w:val="000000"/>
          <w:sz w:val="20"/>
          <w:szCs w:val="20"/>
        </w:rPr>
      </w:pPr>
      <w:bookmarkStart w:id="0" w:name="_Hlk3383753"/>
      <w:bookmarkStart w:id="1" w:name="_Hlk70502859"/>
      <w:r>
        <w:rPr>
          <w:rFonts w:ascii="Cambria" w:hAnsi="Cambria" w:cs="Cambria"/>
          <w:b/>
          <w:bCs/>
          <w:color w:val="000000"/>
          <w:sz w:val="20"/>
          <w:szCs w:val="20"/>
        </w:rPr>
        <w:t>.……………………………………………………………………………………………………</w:t>
      </w:r>
    </w:p>
    <w:bookmarkEnd w:id="0"/>
    <w:bookmarkEnd w:id="1"/>
    <w:p w14:paraId="36E782ED" w14:textId="67C28B87" w:rsidR="00E432F9" w:rsidRPr="005351B3" w:rsidRDefault="00E432F9" w:rsidP="005351B3">
      <w:pPr>
        <w:spacing w:after="0" w:line="276" w:lineRule="auto"/>
        <w:ind w:left="357" w:hanging="357"/>
        <w:rPr>
          <w:rFonts w:ascii="Cambria" w:eastAsia="Times New Roman" w:hAnsi="Cambria"/>
          <w:b/>
          <w:sz w:val="20"/>
          <w:szCs w:val="20"/>
          <w:lang w:eastAsia="pl-PL"/>
        </w:rPr>
      </w:pPr>
      <w:r w:rsidRPr="005351B3">
        <w:rPr>
          <w:rFonts w:ascii="Cambria" w:eastAsia="Times New Roman" w:hAnsi="Cambria"/>
          <w:b/>
          <w:sz w:val="20"/>
          <w:szCs w:val="20"/>
          <w:lang w:eastAsia="pl-PL"/>
        </w:rPr>
        <w:t>reprezentowaną</w:t>
      </w:r>
      <w:r w:rsidR="005351B3"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/>
          <w:sz w:val="20"/>
          <w:szCs w:val="20"/>
          <w:lang w:eastAsia="pl-PL"/>
        </w:rPr>
        <w:t>przez</w:t>
      </w:r>
      <w:r w:rsidR="005351B3"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</w:p>
    <w:p w14:paraId="6A96905E" w14:textId="2704D501" w:rsidR="00E432F9" w:rsidRPr="005351B3" w:rsidRDefault="00E432F9" w:rsidP="005351B3">
      <w:p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5351B3">
        <w:rPr>
          <w:rFonts w:ascii="Cambria" w:eastAsia="Times New Roman" w:hAnsi="Cambria"/>
          <w:b/>
          <w:sz w:val="20"/>
          <w:szCs w:val="20"/>
          <w:lang w:eastAsia="pl-PL"/>
        </w:rPr>
        <w:t>……………………………………</w:t>
      </w:r>
      <w:r w:rsidR="005351B3"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/>
          <w:sz w:val="20"/>
          <w:szCs w:val="20"/>
          <w:lang w:eastAsia="pl-PL"/>
        </w:rPr>
        <w:t>–</w:t>
      </w:r>
      <w:r w:rsidR="005351B3"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/>
          <w:sz w:val="20"/>
          <w:szCs w:val="20"/>
          <w:lang w:eastAsia="pl-PL"/>
        </w:rPr>
        <w:t>……………………………………,</w:t>
      </w:r>
      <w:r w:rsidR="005351B3"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</w:p>
    <w:p w14:paraId="2D2D50EC" w14:textId="3793624A" w:rsidR="00E432F9" w:rsidRPr="005351B3" w:rsidRDefault="00E432F9" w:rsidP="005351B3">
      <w:p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5351B3">
        <w:rPr>
          <w:rFonts w:ascii="Cambria" w:eastAsia="Times New Roman" w:hAnsi="Cambria"/>
          <w:bCs/>
          <w:sz w:val="20"/>
          <w:szCs w:val="20"/>
          <w:lang w:eastAsia="pl-PL"/>
        </w:rPr>
        <w:t>zwaną</w:t>
      </w:r>
      <w:r w:rsidR="005351B3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Cs/>
          <w:sz w:val="20"/>
          <w:szCs w:val="20"/>
          <w:lang w:eastAsia="pl-PL"/>
        </w:rPr>
        <w:t>w</w:t>
      </w:r>
      <w:r w:rsidR="005351B3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Cs/>
          <w:sz w:val="20"/>
          <w:szCs w:val="20"/>
          <w:lang w:eastAsia="pl-PL"/>
        </w:rPr>
        <w:t>dalszej</w:t>
      </w:r>
      <w:r w:rsidR="005351B3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Cs/>
          <w:sz w:val="20"/>
          <w:szCs w:val="20"/>
          <w:lang w:eastAsia="pl-PL"/>
        </w:rPr>
        <w:t>części</w:t>
      </w:r>
      <w:r w:rsidR="005351B3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Cs/>
          <w:sz w:val="20"/>
          <w:szCs w:val="20"/>
          <w:lang w:eastAsia="pl-PL"/>
        </w:rPr>
        <w:t>umowy</w:t>
      </w:r>
      <w:r w:rsidR="005351B3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5351B3">
        <w:rPr>
          <w:rFonts w:ascii="Cambria" w:eastAsia="Times New Roman" w:hAnsi="Cambria"/>
          <w:b/>
          <w:sz w:val="20"/>
          <w:szCs w:val="20"/>
          <w:lang w:eastAsia="pl-PL"/>
        </w:rPr>
        <w:t>„Zamawiającym”,</w:t>
      </w:r>
    </w:p>
    <w:p w14:paraId="2C3C5100" w14:textId="0DCF4C70" w:rsidR="005351B3" w:rsidRPr="005351B3" w:rsidRDefault="009119D0" w:rsidP="005351B3">
      <w:pPr>
        <w:pStyle w:val="Tytu"/>
        <w:spacing w:line="276" w:lineRule="auto"/>
        <w:ind w:left="357" w:hanging="357"/>
        <w:jc w:val="left"/>
        <w:rPr>
          <w:rFonts w:ascii="Cambria" w:hAnsi="Cambria" w:cs="Arial"/>
          <w:b w:val="0"/>
          <w:sz w:val="20"/>
        </w:rPr>
      </w:pPr>
      <w:r w:rsidRPr="005351B3">
        <w:rPr>
          <w:rFonts w:ascii="Cambria" w:hAnsi="Cambria" w:cs="Arial"/>
          <w:b w:val="0"/>
          <w:sz w:val="20"/>
        </w:rPr>
        <w:t>a</w:t>
      </w:r>
      <w:r w:rsidR="005351B3">
        <w:rPr>
          <w:rFonts w:ascii="Cambria" w:hAnsi="Cambria" w:cs="Arial"/>
          <w:b w:val="0"/>
          <w:sz w:val="20"/>
        </w:rPr>
        <w:t xml:space="preserve"> </w:t>
      </w:r>
    </w:p>
    <w:p w14:paraId="3F860ECF" w14:textId="3398792E" w:rsidR="009119D0" w:rsidRPr="005351B3" w:rsidRDefault="009119D0" w:rsidP="005351B3">
      <w:pPr>
        <w:pStyle w:val="Tytu"/>
        <w:spacing w:line="276" w:lineRule="auto"/>
        <w:ind w:left="357" w:hanging="357"/>
        <w:jc w:val="left"/>
        <w:rPr>
          <w:rFonts w:ascii="Cambria" w:hAnsi="Cambria" w:cs="Arial"/>
          <w:b w:val="0"/>
          <w:bCs/>
          <w:smallCaps/>
          <w:sz w:val="20"/>
        </w:rPr>
      </w:pPr>
      <w:r w:rsidRPr="005351B3">
        <w:rPr>
          <w:rFonts w:ascii="Cambria" w:hAnsi="Cambria" w:cs="Arial"/>
          <w:smallCaps/>
          <w:sz w:val="20"/>
        </w:rPr>
        <w:t>.........................................................................</w:t>
      </w:r>
      <w:r w:rsidR="005351B3">
        <w:rPr>
          <w:rFonts w:ascii="Cambria" w:hAnsi="Cambria" w:cs="Arial"/>
          <w:smallCap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mallCaps/>
          <w:sz w:val="20"/>
        </w:rPr>
        <w:t>NIP:</w:t>
      </w:r>
      <w:r w:rsidR="005351B3">
        <w:rPr>
          <w:rFonts w:ascii="Cambria" w:hAnsi="Cambria" w:cs="Arial"/>
          <w:b w:val="0"/>
          <w:bCs/>
          <w:smallCap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mallCaps/>
          <w:sz w:val="20"/>
        </w:rPr>
        <w:t>.....................................................</w:t>
      </w:r>
    </w:p>
    <w:p w14:paraId="14F2F15F" w14:textId="6E0DBC3F" w:rsidR="009119D0" w:rsidRPr="005351B3" w:rsidRDefault="009119D0" w:rsidP="005351B3">
      <w:p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reprezentowaną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:</w:t>
      </w:r>
    </w:p>
    <w:p w14:paraId="472278A4" w14:textId="6B09B26A" w:rsidR="009119D0" w:rsidRPr="005351B3" w:rsidRDefault="009119D0" w:rsidP="005351B3">
      <w:pPr>
        <w:spacing w:after="0" w:line="276" w:lineRule="auto"/>
        <w:ind w:left="357" w:hanging="357"/>
        <w:jc w:val="both"/>
        <w:outlineLvl w:val="0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smallCaps/>
          <w:sz w:val="20"/>
          <w:szCs w:val="20"/>
        </w:rPr>
        <w:t>......................................</w:t>
      </w:r>
      <w:r w:rsidR="005351B3">
        <w:rPr>
          <w:rFonts w:ascii="Cambria" w:hAnsi="Cambria" w:cs="Arial"/>
          <w:b/>
          <w:smallCap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mallCaps/>
          <w:sz w:val="20"/>
          <w:szCs w:val="20"/>
        </w:rPr>
        <w:t>-</w:t>
      </w:r>
      <w:r w:rsidR="005351B3">
        <w:rPr>
          <w:rFonts w:ascii="Cambria" w:hAnsi="Cambria" w:cs="Arial"/>
          <w:b/>
          <w:smallCap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mallCaps/>
          <w:sz w:val="20"/>
          <w:szCs w:val="20"/>
        </w:rPr>
        <w:t>..............................</w:t>
      </w:r>
      <w:r w:rsidR="005351B3">
        <w:rPr>
          <w:rFonts w:ascii="Cambria" w:hAnsi="Cambria" w:cs="Arial"/>
          <w:b/>
          <w:smallCap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dalej</w:t>
      </w:r>
      <w:r w:rsidR="005351B3">
        <w:rPr>
          <w:rFonts w:ascii="Cambria" w:hAnsi="Cambria" w:cs="Arial"/>
          <w:sz w:val="20"/>
          <w:szCs w:val="20"/>
        </w:rPr>
        <w:t xml:space="preserve"> „</w:t>
      </w:r>
      <w:r w:rsidRPr="005351B3">
        <w:rPr>
          <w:rFonts w:ascii="Cambria" w:hAnsi="Cambria" w:cs="Arial"/>
          <w:b/>
          <w:bCs/>
          <w:sz w:val="20"/>
          <w:szCs w:val="20"/>
        </w:rPr>
        <w:t>Wykonawcą</w:t>
      </w:r>
      <w:r w:rsidR="005351B3">
        <w:rPr>
          <w:rFonts w:ascii="Cambria" w:hAnsi="Cambria" w:cs="Arial"/>
          <w:b/>
          <w:bCs/>
          <w:sz w:val="20"/>
          <w:szCs w:val="20"/>
        </w:rPr>
        <w:t>”</w:t>
      </w:r>
      <w:r w:rsidRPr="005351B3">
        <w:rPr>
          <w:rFonts w:ascii="Cambria" w:hAnsi="Cambria" w:cs="Arial"/>
          <w:sz w:val="20"/>
          <w:szCs w:val="20"/>
        </w:rPr>
        <w:t>.</w:t>
      </w:r>
    </w:p>
    <w:p w14:paraId="53F438D1" w14:textId="77777777" w:rsidR="005351B3" w:rsidRDefault="005351B3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07B0F16" w14:textId="3DC6249F" w:rsidR="009119D0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1</w:t>
      </w:r>
    </w:p>
    <w:p w14:paraId="061EB546" w14:textId="14B57E39" w:rsidR="00B6789B" w:rsidRPr="005351B3" w:rsidRDefault="009119D0" w:rsidP="005351B3">
      <w:pPr>
        <w:shd w:val="clear" w:color="auto" w:fill="FFFFFF" w:themeFill="background1"/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bCs/>
          <w:sz w:val="20"/>
          <w:szCs w:val="20"/>
        </w:rPr>
        <w:t>W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wyniku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udzielonego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zamówienia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publicznego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w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trybie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podstawowym,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na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podstawie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art.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275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pkt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1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ustawy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dnia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11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września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2019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r.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-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Prawo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zamówień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publicznych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(</w:t>
      </w:r>
      <w:r w:rsidR="00A82F22" w:rsidRPr="005351B3">
        <w:rPr>
          <w:rFonts w:ascii="Cambria" w:hAnsi="Cambria" w:cs="Arial"/>
          <w:bCs/>
          <w:sz w:val="20"/>
          <w:szCs w:val="20"/>
          <w:lang w:eastAsia="x-none"/>
        </w:rPr>
        <w:t>t</w:t>
      </w:r>
      <w:r w:rsidR="00BD5117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A82F22" w:rsidRPr="005351B3">
        <w:rPr>
          <w:rFonts w:ascii="Cambria" w:hAnsi="Cambria" w:cs="Arial"/>
          <w:bCs/>
          <w:sz w:val="20"/>
          <w:szCs w:val="20"/>
          <w:lang w:eastAsia="x-none"/>
        </w:rPr>
        <w:t>j.</w:t>
      </w:r>
      <w:r w:rsidR="005351B3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5351B3">
        <w:rPr>
          <w:rFonts w:ascii="Cambria" w:hAnsi="Cambria" w:cs="Arial"/>
          <w:bCs/>
          <w:sz w:val="20"/>
          <w:szCs w:val="20"/>
          <w:lang w:val="x-none" w:eastAsia="x-none"/>
        </w:rPr>
        <w:t>Dz.</w:t>
      </w:r>
      <w:r w:rsidR="005351B3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5351B3">
        <w:rPr>
          <w:rFonts w:ascii="Cambria" w:hAnsi="Cambria" w:cs="Arial"/>
          <w:bCs/>
          <w:sz w:val="20"/>
          <w:szCs w:val="20"/>
          <w:lang w:val="x-none" w:eastAsia="x-none"/>
        </w:rPr>
        <w:t>U.</w:t>
      </w:r>
      <w:r w:rsidR="005351B3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5351B3">
        <w:rPr>
          <w:rFonts w:ascii="Cambria" w:hAnsi="Cambria" w:cs="Arial"/>
          <w:bCs/>
          <w:sz w:val="20"/>
          <w:szCs w:val="20"/>
          <w:lang w:val="x-none" w:eastAsia="x-none"/>
        </w:rPr>
        <w:t>z</w:t>
      </w:r>
      <w:r w:rsidR="005351B3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5351B3">
        <w:rPr>
          <w:rFonts w:ascii="Cambria" w:hAnsi="Cambria" w:cs="Arial"/>
          <w:bCs/>
          <w:sz w:val="20"/>
          <w:szCs w:val="20"/>
          <w:lang w:val="x-none" w:eastAsia="x-none"/>
        </w:rPr>
        <w:t>202</w:t>
      </w:r>
      <w:r w:rsidR="004A139C">
        <w:rPr>
          <w:rFonts w:ascii="Cambria" w:hAnsi="Cambria" w:cs="Arial"/>
          <w:bCs/>
          <w:sz w:val="20"/>
          <w:szCs w:val="20"/>
          <w:lang w:eastAsia="x-none"/>
        </w:rPr>
        <w:t>4</w:t>
      </w:r>
      <w:r w:rsidR="005351B3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5351B3">
        <w:rPr>
          <w:rFonts w:ascii="Cambria" w:hAnsi="Cambria" w:cs="Arial"/>
          <w:bCs/>
          <w:sz w:val="20"/>
          <w:szCs w:val="20"/>
          <w:lang w:val="x-none" w:eastAsia="x-none"/>
        </w:rPr>
        <w:t>r.</w:t>
      </w:r>
      <w:r w:rsidR="005351B3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5351B3">
        <w:rPr>
          <w:rFonts w:ascii="Cambria" w:hAnsi="Cambria" w:cs="Arial"/>
          <w:bCs/>
          <w:sz w:val="20"/>
          <w:szCs w:val="20"/>
          <w:lang w:val="x-none" w:eastAsia="x-none"/>
        </w:rPr>
        <w:t>poz.</w:t>
      </w:r>
      <w:r w:rsidR="005351B3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5351B3">
        <w:rPr>
          <w:rFonts w:ascii="Cambria" w:hAnsi="Cambria" w:cs="Arial"/>
          <w:bCs/>
          <w:sz w:val="20"/>
          <w:szCs w:val="20"/>
          <w:lang w:val="x-none" w:eastAsia="x-none"/>
        </w:rPr>
        <w:t>1</w:t>
      </w:r>
      <w:r w:rsidR="004A139C">
        <w:rPr>
          <w:rFonts w:ascii="Cambria" w:hAnsi="Cambria" w:cs="Arial"/>
          <w:bCs/>
          <w:sz w:val="20"/>
          <w:szCs w:val="20"/>
          <w:lang w:eastAsia="x-none"/>
        </w:rPr>
        <w:t>320</w:t>
      </w:r>
      <w:r w:rsidR="005351B3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5351B3">
        <w:rPr>
          <w:rFonts w:ascii="Cambria" w:hAnsi="Cambria" w:cs="Arial"/>
          <w:bCs/>
          <w:sz w:val="20"/>
          <w:szCs w:val="20"/>
          <w:lang w:eastAsia="x-none"/>
        </w:rPr>
        <w:t>ze</w:t>
      </w:r>
      <w:r w:rsidR="005351B3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5351B3">
        <w:rPr>
          <w:rFonts w:ascii="Cambria" w:hAnsi="Cambria" w:cs="Arial"/>
          <w:bCs/>
          <w:sz w:val="20"/>
          <w:szCs w:val="20"/>
          <w:lang w:eastAsia="x-none"/>
        </w:rPr>
        <w:t>zm.</w:t>
      </w:r>
      <w:r w:rsidR="00A82F22" w:rsidRPr="005351B3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[zwanej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dalej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także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„ustawa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Pzp”],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z w:val="20"/>
          <w:szCs w:val="20"/>
        </w:rPr>
        <w:t>Zamawiający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zleca,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z w:val="20"/>
          <w:szCs w:val="20"/>
        </w:rPr>
        <w:t>Wykonawca</w:t>
      </w:r>
      <w:bookmarkStart w:id="2" w:name="_Hlk32819668"/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5351B3">
        <w:rPr>
          <w:rFonts w:ascii="Cambria" w:hAnsi="Cambria" w:cs="Arial"/>
          <w:bCs/>
          <w:sz w:val="20"/>
          <w:szCs w:val="20"/>
        </w:rPr>
        <w:t>przyjmuje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5351B3">
        <w:rPr>
          <w:rFonts w:ascii="Cambria" w:hAnsi="Cambria" w:cs="Arial"/>
          <w:bCs/>
          <w:sz w:val="20"/>
          <w:szCs w:val="20"/>
        </w:rPr>
        <w:t>do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5351B3">
        <w:rPr>
          <w:rFonts w:ascii="Cambria" w:hAnsi="Cambria" w:cs="Arial"/>
          <w:bCs/>
          <w:sz w:val="20"/>
          <w:szCs w:val="20"/>
        </w:rPr>
        <w:t>wykonania</w:t>
      </w:r>
      <w:r w:rsidR="00D32EE1">
        <w:rPr>
          <w:rFonts w:ascii="Cambria" w:hAnsi="Cambria" w:cs="Arial"/>
          <w:bCs/>
          <w:sz w:val="20"/>
          <w:szCs w:val="20"/>
        </w:rPr>
        <w:t xml:space="preserve"> zadanie pn.</w:t>
      </w:r>
      <w:r w:rsidR="00131A13" w:rsidRPr="005351B3">
        <w:rPr>
          <w:rFonts w:ascii="Cambria" w:hAnsi="Cambria" w:cs="Arial"/>
          <w:bCs/>
          <w:sz w:val="20"/>
          <w:szCs w:val="20"/>
        </w:rPr>
        <w:t>:</w:t>
      </w:r>
      <w:bookmarkStart w:id="3" w:name="_Hlk25917110"/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="004A139C" w:rsidRPr="004A139C">
        <w:rPr>
          <w:rFonts w:ascii="Cambria" w:hAnsi="Cambria" w:cs="Arial"/>
          <w:b/>
          <w:sz w:val="20"/>
          <w:szCs w:val="20"/>
        </w:rPr>
        <w:t xml:space="preserve">„Modernizacja istniejących boisk sportowych przy Szkole Podstawowej im. Jana Pawła II w </w:t>
      </w:r>
      <w:r w:rsidR="004C3DFF" w:rsidRPr="004A139C">
        <w:rPr>
          <w:rFonts w:ascii="Cambria" w:hAnsi="Cambria" w:cs="Arial"/>
          <w:b/>
          <w:sz w:val="20"/>
          <w:szCs w:val="20"/>
        </w:rPr>
        <w:t>Jaworzni</w:t>
      </w:r>
      <w:r w:rsidR="00007E34">
        <w:rPr>
          <w:rFonts w:ascii="Cambria" w:hAnsi="Cambria" w:cs="Arial"/>
          <w:b/>
          <w:sz w:val="20"/>
          <w:szCs w:val="20"/>
        </w:rPr>
        <w:t>”</w:t>
      </w:r>
      <w:r w:rsidR="004C3DFF">
        <w:rPr>
          <w:rFonts w:ascii="Cambria" w:hAnsi="Cambria" w:cs="Arial"/>
          <w:b/>
          <w:sz w:val="20"/>
          <w:szCs w:val="20"/>
        </w:rPr>
        <w:t xml:space="preserve"> </w:t>
      </w:r>
      <w:r w:rsidR="00007E34">
        <w:rPr>
          <w:rFonts w:ascii="Cambria" w:hAnsi="Cambria"/>
          <w:b/>
        </w:rPr>
        <w:t>– ETAP 1</w:t>
      </w:r>
    </w:p>
    <w:p w14:paraId="5BFE7ADC" w14:textId="5055C977" w:rsidR="0078103F" w:rsidRPr="005351B3" w:rsidRDefault="0078103F" w:rsidP="005351B3">
      <w:pPr>
        <w:shd w:val="clear" w:color="auto" w:fill="FFFFFF" w:themeFill="background1"/>
        <w:spacing w:after="0" w:line="276" w:lineRule="auto"/>
        <w:ind w:left="357" w:hanging="357"/>
        <w:jc w:val="both"/>
        <w:rPr>
          <w:rFonts w:ascii="Cambria" w:hAnsi="Cambria" w:cs="Calibri"/>
          <w:b/>
          <w:sz w:val="20"/>
          <w:szCs w:val="20"/>
        </w:rPr>
      </w:pPr>
    </w:p>
    <w:bookmarkEnd w:id="2"/>
    <w:bookmarkEnd w:id="3"/>
    <w:p w14:paraId="697558D8" w14:textId="7BEAA241" w:rsidR="009119D0" w:rsidRPr="005351B3" w:rsidRDefault="009119D0" w:rsidP="005351B3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bCs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oświadcza,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że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zapoznał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się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="006A6C77">
        <w:rPr>
          <w:rFonts w:ascii="Cambria" w:hAnsi="Cambria" w:cs="Arial"/>
          <w:bCs/>
          <w:sz w:val="20"/>
          <w:szCs w:val="20"/>
        </w:rPr>
        <w:t xml:space="preserve">przedmiarem, </w:t>
      </w:r>
      <w:r w:rsidRPr="005351B3">
        <w:rPr>
          <w:rFonts w:ascii="Cambria" w:hAnsi="Cambria" w:cs="Arial"/>
          <w:sz w:val="20"/>
          <w:szCs w:val="20"/>
        </w:rPr>
        <w:t>dokumentacją</w:t>
      </w:r>
      <w:r w:rsidRPr="005351B3">
        <w:rPr>
          <w:rFonts w:ascii="Cambria" w:hAnsi="Cambria" w:cs="Arial"/>
          <w:bCs/>
          <w:sz w:val="20"/>
          <w:szCs w:val="20"/>
        </w:rPr>
        <w:t>,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specyfikacją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techniczną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wykonania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i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odbioru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robót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budowlanych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i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nie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wnosi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w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tym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zakresie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żadnych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zastrzeżeń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uznając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je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wystarczające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do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realizacji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zamówienia.</w:t>
      </w:r>
    </w:p>
    <w:p w14:paraId="3683D517" w14:textId="283EDAFF" w:rsidR="00011FD5" w:rsidRPr="005351B3" w:rsidRDefault="00011FD5" w:rsidP="005351B3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bCs/>
          <w:strike/>
          <w:color w:val="000000" w:themeColor="text1"/>
          <w:sz w:val="20"/>
          <w:szCs w:val="20"/>
        </w:rPr>
      </w:pPr>
      <w:r w:rsidRPr="005351B3">
        <w:rPr>
          <w:rFonts w:ascii="Cambria" w:eastAsia="Times New Roman" w:hAnsi="Cambria" w:cs="Arial"/>
          <w:bCs/>
          <w:sz w:val="20"/>
          <w:szCs w:val="20"/>
        </w:rPr>
        <w:t>Porozumiewanie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się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stron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w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sprawach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związanych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z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wykonywaniem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umowy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odbywać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się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będzie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poprzez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zapisy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w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dzienniku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budowy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oraz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w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drodze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sz w:val="20"/>
          <w:szCs w:val="20"/>
        </w:rPr>
        <w:t>korespondencji</w:t>
      </w:r>
      <w:r w:rsidR="005351B3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na</w:t>
      </w:r>
      <w:r w:rsid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zasadach</w:t>
      </w:r>
      <w:r w:rsid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określonych</w:t>
      </w:r>
      <w:r w:rsid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="009C46AC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br/>
      </w:r>
      <w:r w:rsidRP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w</w:t>
      </w:r>
      <w:r w:rsid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§</w:t>
      </w:r>
      <w:r w:rsid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24</w:t>
      </w:r>
      <w:r w:rsid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niniejszej</w:t>
      </w:r>
      <w:r w:rsid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umowy.</w:t>
      </w:r>
      <w:r w:rsidR="005351B3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</w:p>
    <w:p w14:paraId="4C7C43FE" w14:textId="1E983A76" w:rsidR="009119D0" w:rsidRPr="005351B3" w:rsidRDefault="009119D0" w:rsidP="005351B3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</w:rPr>
        <w:t>Wykonawca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="007B2F6D">
        <w:rPr>
          <w:rFonts w:ascii="Cambria" w:hAnsi="Cambria" w:cs="Calibri"/>
          <w:b/>
          <w:bCs/>
          <w:sz w:val="20"/>
          <w:szCs w:val="20"/>
        </w:rPr>
        <w:t>siedmiu</w:t>
      </w:r>
      <w:r w:rsidR="005351B3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bCs/>
          <w:sz w:val="20"/>
          <w:szCs w:val="20"/>
        </w:rPr>
        <w:t>dni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od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daty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zawarcia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umowy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przedstawi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zatwierdzenia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przez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Zamawiającego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pozytywnej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opinii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Inspektora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nadzoru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harmonogram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rzeczowo-finansowy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(dalej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harmonogram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robót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lub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harmonogram)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uwzględnieniem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terminów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wykonania,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który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zawierać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color w:val="000000" w:themeColor="text1"/>
          <w:sz w:val="20"/>
          <w:szCs w:val="20"/>
        </w:rPr>
        <w:t>będzie</w:t>
      </w:r>
      <w:r w:rsidR="005351B3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5351B3">
        <w:rPr>
          <w:rFonts w:ascii="Cambria" w:hAnsi="Cambria" w:cs="Calibri"/>
          <w:color w:val="000000" w:themeColor="text1"/>
          <w:sz w:val="20"/>
          <w:szCs w:val="20"/>
        </w:rPr>
        <w:t>(w</w:t>
      </w:r>
      <w:r w:rsidR="005351B3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5351B3">
        <w:rPr>
          <w:rFonts w:ascii="Cambria" w:hAnsi="Cambria" w:cs="Calibri"/>
          <w:color w:val="000000" w:themeColor="text1"/>
          <w:sz w:val="20"/>
          <w:szCs w:val="20"/>
        </w:rPr>
        <w:t>ujęciu</w:t>
      </w:r>
      <w:r w:rsidR="005351B3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5351B3">
        <w:rPr>
          <w:rFonts w:ascii="Cambria" w:hAnsi="Cambria" w:cs="Calibri"/>
          <w:color w:val="000000" w:themeColor="text1"/>
          <w:sz w:val="20"/>
          <w:szCs w:val="20"/>
        </w:rPr>
        <w:t>tygodniowym)</w:t>
      </w:r>
      <w:r w:rsidRPr="005351B3">
        <w:rPr>
          <w:rFonts w:ascii="Cambria" w:hAnsi="Cambria" w:cs="Calibri"/>
          <w:color w:val="000000" w:themeColor="text1"/>
          <w:sz w:val="20"/>
          <w:szCs w:val="20"/>
        </w:rPr>
        <w:t>:</w:t>
      </w:r>
    </w:p>
    <w:p w14:paraId="5649539E" w14:textId="613BDD72" w:rsidR="009119D0" w:rsidRPr="005351B3" w:rsidRDefault="009119D0" w:rsidP="009F29B0">
      <w:pPr>
        <w:numPr>
          <w:ilvl w:val="0"/>
          <w:numId w:val="31"/>
        </w:numPr>
        <w:spacing w:after="0" w:line="276" w:lineRule="auto"/>
        <w:ind w:left="709" w:hanging="357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5351B3">
        <w:rPr>
          <w:rFonts w:ascii="Cambria" w:hAnsi="Cambria" w:cs="Calibri"/>
          <w:color w:val="000000" w:themeColor="text1"/>
          <w:sz w:val="20"/>
          <w:szCs w:val="20"/>
        </w:rPr>
        <w:t>okres</w:t>
      </w:r>
      <w:r w:rsidR="005351B3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Calibri"/>
          <w:color w:val="000000" w:themeColor="text1"/>
          <w:sz w:val="20"/>
          <w:szCs w:val="20"/>
        </w:rPr>
        <w:t>realizacji</w:t>
      </w:r>
      <w:r w:rsidR="005351B3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Calibri"/>
          <w:color w:val="000000" w:themeColor="text1"/>
          <w:sz w:val="20"/>
          <w:szCs w:val="20"/>
        </w:rPr>
        <w:t>i</w:t>
      </w:r>
      <w:r w:rsidR="005351B3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Calibri"/>
          <w:color w:val="000000" w:themeColor="text1"/>
          <w:sz w:val="20"/>
          <w:szCs w:val="20"/>
        </w:rPr>
        <w:t>zakres</w:t>
      </w:r>
      <w:r w:rsidR="005351B3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Calibri"/>
          <w:color w:val="000000" w:themeColor="text1"/>
          <w:sz w:val="20"/>
          <w:szCs w:val="20"/>
        </w:rPr>
        <w:t>czynności</w:t>
      </w:r>
      <w:r w:rsidR="005351B3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Calibri"/>
          <w:color w:val="000000" w:themeColor="text1"/>
          <w:sz w:val="20"/>
          <w:szCs w:val="20"/>
        </w:rPr>
        <w:t>przygotowawczych</w:t>
      </w:r>
      <w:r w:rsidR="005351B3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</w:p>
    <w:p w14:paraId="5619C743" w14:textId="71529B1C" w:rsidR="009119D0" w:rsidRPr="005351B3" w:rsidRDefault="009119D0" w:rsidP="009F29B0">
      <w:pPr>
        <w:numPr>
          <w:ilvl w:val="0"/>
          <w:numId w:val="31"/>
        </w:numPr>
        <w:spacing w:after="0" w:line="276" w:lineRule="auto"/>
        <w:ind w:left="709" w:hanging="357"/>
        <w:jc w:val="both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</w:rPr>
        <w:t>kolejność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wykonywania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czynności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oraz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rozpoczęcia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zakończenia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poszczególnych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etapów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lub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elementów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robót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(rozumiane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jako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rozdziały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podrozdziały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kosztorysów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ofertowych)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podaniem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ich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zakresu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wartości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netto/brutto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zgodnych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ofertą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wraz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uwzględnieniem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terminów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zakresu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rzeczowo-finansowego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przedmiotów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odbioru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częściowego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końcowego.</w:t>
      </w:r>
    </w:p>
    <w:p w14:paraId="35FE40A3" w14:textId="0E642D59" w:rsidR="009119D0" w:rsidRPr="005351B3" w:rsidRDefault="009119D0" w:rsidP="005351B3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</w:rPr>
        <w:t>Harmonogram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wymaga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pisemnej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akceptacji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Zamawiającego.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Zaakceptowany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przez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Zamawiającego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harmonogram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stanowić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będzie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załącznik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umowy.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Brak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uzgodnienia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harmonogramu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przez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Strony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(brak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akceptacji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strony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Zamawiającego)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uprawnia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Zamawiającego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odstąpienia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od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umowy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="009C46AC">
        <w:rPr>
          <w:rFonts w:ascii="Cambria" w:hAnsi="Cambria" w:cs="Calibri"/>
          <w:sz w:val="20"/>
          <w:szCs w:val="20"/>
        </w:rPr>
        <w:br/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20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dni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od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upływu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jego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sporządzenia.</w:t>
      </w:r>
    </w:p>
    <w:p w14:paraId="76028B3F" w14:textId="2E53D853" w:rsidR="009119D0" w:rsidRPr="005351B3" w:rsidRDefault="009119D0" w:rsidP="005351B3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</w:rPr>
        <w:t>Postęp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robót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winien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odpowiadać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ww.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harmonogramowi,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zachowanie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uzgodnionych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terminów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jest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podstawowym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obowiązkiem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Wykonawcy.</w:t>
      </w:r>
    </w:p>
    <w:p w14:paraId="5AA4EE84" w14:textId="342C7877" w:rsidR="009119D0" w:rsidRPr="005351B3" w:rsidRDefault="009119D0" w:rsidP="005351B3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</w:rPr>
        <w:t>Wszelkie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zdarzenia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fakty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zaistniałe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trakcie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wykonywania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prac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mające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wpływ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harmonogram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robót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zachowanie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ww.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terminów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muszą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być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zgłaszane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piśmie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Zamawiającemu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="009C46AC">
        <w:rPr>
          <w:rFonts w:ascii="Cambria" w:hAnsi="Cambria" w:cs="Calibri"/>
          <w:sz w:val="20"/>
          <w:szCs w:val="20"/>
        </w:rPr>
        <w:br/>
      </w:r>
      <w:r w:rsidRPr="005351B3">
        <w:rPr>
          <w:rFonts w:ascii="Cambria" w:hAnsi="Cambria" w:cs="Calibri"/>
          <w:sz w:val="20"/>
          <w:szCs w:val="20"/>
        </w:rPr>
        <w:t>do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="00A30A1C" w:rsidRPr="005351B3">
        <w:rPr>
          <w:rFonts w:ascii="Cambria" w:hAnsi="Cambria" w:cs="Calibri"/>
          <w:sz w:val="20"/>
          <w:szCs w:val="20"/>
        </w:rPr>
        <w:t>5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dni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danym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zdarzeniu.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Zamawiający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(w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konsultacji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inspektorem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nadzoru)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oceni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zaistniałą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sytuację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jej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wpływ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realizacji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prac.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Brak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zgłoszenia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zdarzenia</w:t>
      </w:r>
      <w:r w:rsidR="00944458" w:rsidRPr="005351B3">
        <w:rPr>
          <w:rFonts w:ascii="Cambria" w:hAnsi="Cambria" w:cs="Calibri"/>
          <w:sz w:val="20"/>
          <w:szCs w:val="20"/>
        </w:rPr>
        <w:t>,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którym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mowa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wyżej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uniemożliwia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powołanie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się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przez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Wykonawcę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zdarzenie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późniejszym.</w:t>
      </w:r>
    </w:p>
    <w:p w14:paraId="045F16E6" w14:textId="3F832959" w:rsidR="009119D0" w:rsidRPr="005351B3" w:rsidRDefault="009119D0" w:rsidP="005351B3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</w:rPr>
        <w:t>Wykonawca,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wyłącznie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wniosek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Zamawiającego,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przypadkach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opóźnień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realizacji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etapów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inwestycji,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opracuje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5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dni,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nowy,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aktualny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harmonogram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przedłoży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zatwierdzenia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Zamawiającemu,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zachowaniu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umownego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zakończenia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robót.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Niewykonanie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lastRenderedPageBreak/>
        <w:t>obowiązku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uprawnia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Zamawiającego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odstąpienia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od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umowy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30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dni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od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upływu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przedłużenia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zaktualizowanego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harmonogramu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robót.</w:t>
      </w:r>
    </w:p>
    <w:p w14:paraId="4EFE19F8" w14:textId="64AC67C6" w:rsidR="009119D0" w:rsidRPr="005351B3" w:rsidRDefault="009119D0" w:rsidP="005351B3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przypadku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zmiany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końcowego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robót;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Przedmiotu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umowy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(w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oparciu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dopuszczalne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zmiany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wskazane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SWZ)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wykonawca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opracuje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5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dni,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nowy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aktualny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harmonogram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uwzględniający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przedmiotowe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zmiany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(harmonogram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taki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będzie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zawierał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roboty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wartości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robót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już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wykonanych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oraz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pozostałe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wykonania).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Niewykonanie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obowiązku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uprawnia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Zamawiającego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odstąpienia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od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umowy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90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dni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od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upływu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terminu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przedłużenia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zaktualizowanego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harmonogramu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robót.</w:t>
      </w:r>
    </w:p>
    <w:p w14:paraId="05372394" w14:textId="44B52247" w:rsidR="009119D0" w:rsidRPr="005351B3" w:rsidRDefault="009119D0" w:rsidP="005351B3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</w:rPr>
        <w:t>Każda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zmiana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harmonogramu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wymaga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formy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pisemnej.</w:t>
      </w:r>
      <w:r w:rsidR="005351B3">
        <w:rPr>
          <w:rFonts w:ascii="Cambria" w:hAnsi="Cambria" w:cs="Calibri"/>
          <w:sz w:val="20"/>
          <w:szCs w:val="20"/>
        </w:rPr>
        <w:t xml:space="preserve"> </w:t>
      </w:r>
    </w:p>
    <w:p w14:paraId="2F5C8822" w14:textId="77777777" w:rsidR="009E3885" w:rsidRPr="005351B3" w:rsidRDefault="009E3885" w:rsidP="005351B3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0BDF5001" w14:textId="7A7EA8A8" w:rsidR="009119D0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2</w:t>
      </w:r>
    </w:p>
    <w:p w14:paraId="110CED10" w14:textId="2F8900B7" w:rsidR="009119D0" w:rsidRPr="005351B3" w:rsidRDefault="009119D0" w:rsidP="000E7269">
      <w:pPr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Strony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ustalają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następujące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realizacji:</w:t>
      </w:r>
    </w:p>
    <w:p w14:paraId="37EF4938" w14:textId="51C4F510" w:rsidR="009119D0" w:rsidRPr="005351B3" w:rsidRDefault="009119D0" w:rsidP="000E7269">
      <w:pPr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Protokolarne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przekazanie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placu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nastąpi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14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podpisania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umowy.</w:t>
      </w:r>
    </w:p>
    <w:p w14:paraId="71D8AAFA" w14:textId="16758EB5" w:rsidR="009119D0" w:rsidRPr="005351B3" w:rsidRDefault="009119D0" w:rsidP="000E7269">
      <w:pPr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Zakończenie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nastąpi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terminie</w:t>
      </w:r>
      <w:r w:rsidR="009D696A" w:rsidRPr="005351B3">
        <w:rPr>
          <w:rFonts w:ascii="Cambria" w:hAnsi="Cambria" w:cs="Arial"/>
          <w:bCs/>
          <w:sz w:val="20"/>
          <w:szCs w:val="20"/>
        </w:rPr>
        <w:t>: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="002E4050" w:rsidRPr="005351B3">
        <w:rPr>
          <w:rFonts w:ascii="Cambria" w:hAnsi="Cambria" w:cs="Arial"/>
          <w:b/>
          <w:sz w:val="20"/>
          <w:szCs w:val="20"/>
        </w:rPr>
        <w:t>do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="00F1305A">
        <w:rPr>
          <w:rFonts w:ascii="Cambria" w:hAnsi="Cambria" w:cs="Arial"/>
          <w:b/>
          <w:sz w:val="20"/>
          <w:szCs w:val="20"/>
        </w:rPr>
        <w:t>3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="002E4050" w:rsidRPr="005351B3">
        <w:rPr>
          <w:rFonts w:ascii="Cambria" w:hAnsi="Cambria" w:cs="Arial"/>
          <w:b/>
          <w:sz w:val="20"/>
          <w:szCs w:val="20"/>
        </w:rPr>
        <w:t>miesięcy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="002E4050" w:rsidRPr="005351B3">
        <w:rPr>
          <w:rFonts w:ascii="Cambria" w:hAnsi="Cambria" w:cs="Arial"/>
          <w:b/>
          <w:sz w:val="20"/>
          <w:szCs w:val="20"/>
        </w:rPr>
        <w:t>od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="0078103F" w:rsidRPr="005351B3">
        <w:rPr>
          <w:rFonts w:ascii="Cambria" w:hAnsi="Cambria" w:cs="Arial"/>
          <w:b/>
          <w:sz w:val="20"/>
          <w:szCs w:val="20"/>
        </w:rPr>
        <w:t>daty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="002E4050" w:rsidRPr="005351B3">
        <w:rPr>
          <w:rFonts w:ascii="Cambria" w:hAnsi="Cambria" w:cs="Arial"/>
          <w:b/>
          <w:sz w:val="20"/>
          <w:szCs w:val="20"/>
        </w:rPr>
        <w:t>podpisania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="002E4050" w:rsidRPr="005351B3">
        <w:rPr>
          <w:rFonts w:ascii="Cambria" w:hAnsi="Cambria" w:cs="Arial"/>
          <w:b/>
          <w:sz w:val="20"/>
          <w:szCs w:val="20"/>
        </w:rPr>
        <w:t>umowy</w:t>
      </w:r>
      <w:r w:rsidR="00BF05C3">
        <w:rPr>
          <w:rFonts w:ascii="Cambria" w:hAnsi="Cambria" w:cs="Arial"/>
          <w:b/>
          <w:sz w:val="20"/>
          <w:szCs w:val="20"/>
        </w:rPr>
        <w:t xml:space="preserve"> </w:t>
      </w:r>
      <w:r w:rsidR="00BF05C3" w:rsidRPr="00BF05C3">
        <w:rPr>
          <w:rFonts w:ascii="Cambria" w:hAnsi="Cambria" w:cs="Arial"/>
          <w:b/>
          <w:sz w:val="20"/>
          <w:szCs w:val="20"/>
        </w:rPr>
        <w:t xml:space="preserve">jednak nie dłużej niż do </w:t>
      </w:r>
      <w:r w:rsidR="00BF6183">
        <w:rPr>
          <w:rFonts w:ascii="Cambria" w:hAnsi="Cambria" w:cs="Arial"/>
          <w:b/>
          <w:sz w:val="20"/>
          <w:szCs w:val="20"/>
        </w:rPr>
        <w:t>31</w:t>
      </w:r>
      <w:r w:rsidR="00BF05C3" w:rsidRPr="00BF05C3">
        <w:rPr>
          <w:rFonts w:ascii="Cambria" w:hAnsi="Cambria" w:cs="Arial"/>
          <w:b/>
          <w:sz w:val="20"/>
          <w:szCs w:val="20"/>
        </w:rPr>
        <w:t>.08.2026r. z uwagi na rozpoczęcie roku szkolnego.</w:t>
      </w:r>
    </w:p>
    <w:p w14:paraId="7B7B371D" w14:textId="77777777" w:rsidR="005351B3" w:rsidRDefault="005351B3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0243D85" w14:textId="663E34C4" w:rsidR="009119D0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3</w:t>
      </w:r>
    </w:p>
    <w:p w14:paraId="2958E52B" w14:textId="2384FB8F" w:rsidR="009119D0" w:rsidRPr="005351B3" w:rsidRDefault="009119D0" w:rsidP="005351B3">
      <w:pPr>
        <w:numPr>
          <w:ilvl w:val="0"/>
          <w:numId w:val="3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ponosi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odpowiedzialność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wszelkie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szkody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straty,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które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spowodował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czasie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realizacji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wobec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Zamawiającego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osób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trzecich.</w:t>
      </w:r>
    </w:p>
    <w:p w14:paraId="525C71E5" w14:textId="29162B7F" w:rsidR="009119D0" w:rsidRPr="005351B3" w:rsidRDefault="009119D0" w:rsidP="005351B3">
      <w:pPr>
        <w:numPr>
          <w:ilvl w:val="0"/>
          <w:numId w:val="3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jest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zobowiązany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zawiadamiania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wpisem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dziennika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BA656D">
        <w:rPr>
          <w:rFonts w:ascii="Cambria" w:hAnsi="Cambria" w:cs="Arial"/>
          <w:color w:val="000000" w:themeColor="text1"/>
          <w:sz w:val="20"/>
          <w:szCs w:val="20"/>
        </w:rPr>
        <w:t>budowy</w:t>
      </w:r>
      <w:r w:rsidR="005351B3" w:rsidRPr="00BA656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BA656D">
        <w:rPr>
          <w:rFonts w:ascii="Cambria" w:hAnsi="Cambria" w:cs="Arial"/>
          <w:color w:val="000000" w:themeColor="text1"/>
          <w:sz w:val="20"/>
          <w:szCs w:val="20"/>
        </w:rPr>
        <w:t>oraz</w:t>
      </w:r>
      <w:r w:rsidR="005351B3" w:rsidRPr="00BA656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BA656D">
        <w:rPr>
          <w:rFonts w:ascii="Cambria" w:hAnsi="Cambria" w:cs="Arial"/>
          <w:color w:val="000000" w:themeColor="text1"/>
          <w:sz w:val="20"/>
          <w:szCs w:val="20"/>
        </w:rPr>
        <w:t>dostarczeniem</w:t>
      </w:r>
      <w:r w:rsidR="005351B3" w:rsidRPr="00BA656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BA656D">
        <w:rPr>
          <w:rFonts w:ascii="Cambria" w:hAnsi="Cambria" w:cs="Arial"/>
          <w:color w:val="000000" w:themeColor="text1"/>
          <w:sz w:val="20"/>
          <w:szCs w:val="20"/>
        </w:rPr>
        <w:t>informacji</w:t>
      </w:r>
      <w:r w:rsidR="005351B3" w:rsidRPr="00BA656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BA656D">
        <w:rPr>
          <w:rFonts w:ascii="Cambria" w:hAnsi="Cambria" w:cs="Arial"/>
          <w:color w:val="000000" w:themeColor="text1"/>
          <w:sz w:val="20"/>
          <w:szCs w:val="20"/>
        </w:rPr>
        <w:t>pisemnej</w:t>
      </w:r>
      <w:r w:rsidR="005351B3" w:rsidRPr="00BA656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BA656D">
        <w:rPr>
          <w:rFonts w:ascii="Cambria" w:hAnsi="Cambria" w:cs="Arial"/>
          <w:color w:val="000000" w:themeColor="text1"/>
          <w:sz w:val="20"/>
          <w:szCs w:val="20"/>
        </w:rPr>
        <w:t>do</w:t>
      </w:r>
      <w:r w:rsidR="005351B3" w:rsidRPr="00BA656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BA656D">
        <w:rPr>
          <w:rFonts w:ascii="Cambria" w:hAnsi="Cambria" w:cs="Arial"/>
          <w:color w:val="000000" w:themeColor="text1"/>
          <w:sz w:val="20"/>
          <w:szCs w:val="20"/>
        </w:rPr>
        <w:t>siedziby</w:t>
      </w:r>
      <w:r w:rsidR="005351B3" w:rsidRPr="00BA656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BA656D">
        <w:rPr>
          <w:rFonts w:ascii="Cambria" w:hAnsi="Cambria" w:cs="Arial"/>
          <w:color w:val="000000" w:themeColor="text1"/>
          <w:sz w:val="20"/>
          <w:szCs w:val="20"/>
        </w:rPr>
        <w:t>Zamawiającego</w:t>
      </w:r>
      <w:r w:rsidR="005351B3" w:rsidRPr="00FD0BE5">
        <w:rPr>
          <w:rFonts w:ascii="Cambria" w:hAnsi="Cambria" w:cs="Arial"/>
          <w:color w:val="FF0000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zanikających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ulegających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zakryciu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A30A1C" w:rsidRPr="005351B3">
        <w:rPr>
          <w:rFonts w:ascii="Cambria" w:hAnsi="Cambria" w:cs="Arial"/>
          <w:sz w:val="20"/>
          <w:szCs w:val="20"/>
        </w:rPr>
        <w:t>2</w:t>
      </w:r>
      <w:r w:rsidR="0078103F" w:rsidRPr="005351B3">
        <w:rPr>
          <w:rFonts w:ascii="Cambria" w:hAnsi="Cambria" w:cs="Arial"/>
          <w:sz w:val="20"/>
          <w:szCs w:val="20"/>
        </w:rPr>
        <w:t>-</w:t>
      </w:r>
      <w:r w:rsidRPr="005351B3">
        <w:rPr>
          <w:rFonts w:ascii="Cambria" w:hAnsi="Cambria" w:cs="Arial"/>
          <w:sz w:val="20"/>
          <w:szCs w:val="20"/>
        </w:rPr>
        <w:t>dniowym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wyprzedzeniem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umożliwiającym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sprawdzenie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Inspektora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Nadzoru.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Jeżeli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poinformuje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fakcie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Zamawiającego</w:t>
      </w:r>
      <w:r w:rsidRPr="005351B3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zobowiązany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będzie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odkryć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te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roboty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otwory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niezbędne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zbadania,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następnie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przywrócić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stanu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poprzedniego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własny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koszt.</w:t>
      </w:r>
    </w:p>
    <w:p w14:paraId="3F8A3EC6" w14:textId="61D67057" w:rsidR="009119D0" w:rsidRPr="005351B3" w:rsidRDefault="009119D0" w:rsidP="005351B3">
      <w:pPr>
        <w:numPr>
          <w:ilvl w:val="0"/>
          <w:numId w:val="3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Wykonywanie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pomocy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odbywać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wyłącznie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zasadach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art.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647</w:t>
      </w:r>
      <w:r w:rsidRPr="005351B3">
        <w:rPr>
          <w:rFonts w:ascii="Cambria" w:hAnsi="Cambria" w:cs="Arial"/>
          <w:sz w:val="20"/>
          <w:szCs w:val="20"/>
          <w:vertAlign w:val="superscript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kodeksu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cywilnego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zastrzeżeniem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postanowień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ustawy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zamówień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publicznych.</w:t>
      </w:r>
    </w:p>
    <w:p w14:paraId="359710F1" w14:textId="1AD87401" w:rsidR="009119D0" w:rsidRPr="005351B3" w:rsidRDefault="009119D0" w:rsidP="005351B3">
      <w:pPr>
        <w:numPr>
          <w:ilvl w:val="0"/>
          <w:numId w:val="3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ponosi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pełną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odpowiedzialność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wobec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roboty,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które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wykonuje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pomocy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podwykonawców.</w:t>
      </w:r>
    </w:p>
    <w:p w14:paraId="7F71AD50" w14:textId="75693A88" w:rsidR="009119D0" w:rsidRPr="005351B3" w:rsidRDefault="009119D0" w:rsidP="005351B3">
      <w:pPr>
        <w:pStyle w:val="Tytu"/>
        <w:numPr>
          <w:ilvl w:val="0"/>
          <w:numId w:val="36"/>
        </w:numPr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  <w:r w:rsidRPr="005351B3">
        <w:rPr>
          <w:rFonts w:ascii="Cambria" w:hAnsi="Cambria" w:cs="Arial"/>
          <w:b w:val="0"/>
          <w:bCs/>
          <w:sz w:val="20"/>
        </w:rPr>
        <w:t>Przy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realizacji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zamówienia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z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udziałem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podwykonawcy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zastosowanie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mają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przepisy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art.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437,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447,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464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i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465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ustawy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PZP.</w:t>
      </w:r>
    </w:p>
    <w:p w14:paraId="4712C601" w14:textId="528F7ECD" w:rsidR="009119D0" w:rsidRPr="005351B3" w:rsidRDefault="009119D0" w:rsidP="00FA439C">
      <w:pPr>
        <w:pStyle w:val="Tytu"/>
        <w:numPr>
          <w:ilvl w:val="0"/>
          <w:numId w:val="44"/>
        </w:numPr>
        <w:spacing w:line="276" w:lineRule="auto"/>
        <w:jc w:val="both"/>
        <w:rPr>
          <w:rFonts w:ascii="Cambria" w:hAnsi="Cambria" w:cs="Arial"/>
          <w:b w:val="0"/>
          <w:sz w:val="20"/>
        </w:rPr>
      </w:pPr>
      <w:r w:rsidRPr="005351B3">
        <w:rPr>
          <w:rFonts w:ascii="Cambria" w:hAnsi="Cambria" w:cs="Arial"/>
          <w:b w:val="0"/>
          <w:sz w:val="20"/>
        </w:rPr>
        <w:t>Wykonawca,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podwykonawca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lub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dalszy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podwykonawca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zamówienia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na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roboty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budowlane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zamierzający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zawrzeć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umowę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o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podwykonawstwo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lub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dokonać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zmian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zawartej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umowie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jest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obowiązany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do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przedłożenia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zamawiającemu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projektu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tej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umowy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lub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propozycji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zmian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wraz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9C46AC">
        <w:rPr>
          <w:rFonts w:ascii="Cambria" w:hAnsi="Cambria" w:cs="Arial"/>
          <w:b w:val="0"/>
          <w:sz w:val="20"/>
        </w:rPr>
        <w:br/>
      </w:r>
      <w:r w:rsidRPr="005351B3">
        <w:rPr>
          <w:rFonts w:ascii="Cambria" w:hAnsi="Cambria" w:cs="Arial"/>
          <w:b w:val="0"/>
          <w:sz w:val="20"/>
        </w:rPr>
        <w:t>z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przedłożoną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zgodą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wykonawcy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na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zawarcie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umowy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o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podwykonawstwo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lub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dokonania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zmian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zawartej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umowie.</w:t>
      </w:r>
      <w:r w:rsidR="005351B3">
        <w:rPr>
          <w:rFonts w:ascii="Cambria" w:hAnsi="Cambria" w:cs="Arial"/>
          <w:b w:val="0"/>
          <w:sz w:val="20"/>
        </w:rPr>
        <w:t xml:space="preserve"> </w:t>
      </w:r>
    </w:p>
    <w:p w14:paraId="3642FC97" w14:textId="1C5E15C8" w:rsidR="009119D0" w:rsidRPr="005351B3" w:rsidRDefault="009119D0" w:rsidP="00FA439C">
      <w:pPr>
        <w:pStyle w:val="Tytu"/>
        <w:numPr>
          <w:ilvl w:val="0"/>
          <w:numId w:val="44"/>
        </w:numPr>
        <w:spacing w:line="276" w:lineRule="auto"/>
        <w:jc w:val="both"/>
        <w:rPr>
          <w:rFonts w:ascii="Cambria" w:hAnsi="Cambria" w:cs="Arial"/>
          <w:b w:val="0"/>
          <w:sz w:val="20"/>
        </w:rPr>
      </w:pPr>
      <w:r w:rsidRPr="005351B3">
        <w:rPr>
          <w:rFonts w:ascii="Cambria" w:hAnsi="Cambria" w:cs="Arial"/>
          <w:b w:val="0"/>
          <w:sz w:val="20"/>
        </w:rPr>
        <w:t>Wymogi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nałożone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wobec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treści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zawieranych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umów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podwykonawcami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i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dalszymi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podwykonawcami;</w:t>
      </w:r>
    </w:p>
    <w:p w14:paraId="42E0F9BB" w14:textId="23793BE1" w:rsidR="009119D0" w:rsidRPr="005351B3" w:rsidRDefault="009119D0" w:rsidP="009F29B0">
      <w:pPr>
        <w:pStyle w:val="Bezodstpw"/>
        <w:numPr>
          <w:ilvl w:val="0"/>
          <w:numId w:val="5"/>
        </w:numPr>
        <w:suppressAutoHyphens/>
        <w:spacing w:line="276" w:lineRule="auto"/>
        <w:ind w:left="993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Umowa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określać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zapłaty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dłuższego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niż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30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doręczenia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faktury,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4BD962B5" w14:textId="66006C3E" w:rsidR="009119D0" w:rsidRPr="005351B3" w:rsidRDefault="009119D0" w:rsidP="009F29B0">
      <w:pPr>
        <w:pStyle w:val="Bezodstpw"/>
        <w:numPr>
          <w:ilvl w:val="0"/>
          <w:numId w:val="5"/>
        </w:numPr>
        <w:suppressAutoHyphens/>
        <w:spacing w:line="276" w:lineRule="auto"/>
        <w:ind w:left="993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zakres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wielkość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kar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być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bardziej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rygorystyczna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niż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te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podstawowej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pomiędzy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Wykonawcą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6DACA98B" w14:textId="39456456" w:rsidR="009119D0" w:rsidRPr="005351B3" w:rsidRDefault="009119D0" w:rsidP="009F29B0">
      <w:pPr>
        <w:pStyle w:val="Bezodstpw"/>
        <w:numPr>
          <w:ilvl w:val="0"/>
          <w:numId w:val="5"/>
        </w:numPr>
        <w:suppressAutoHyphens/>
        <w:spacing w:line="276" w:lineRule="auto"/>
        <w:ind w:left="993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warunki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zabezpieczeni</w:t>
      </w:r>
      <w:r w:rsidR="00321405" w:rsidRPr="005351B3">
        <w:rPr>
          <w:rFonts w:ascii="Cambria" w:hAnsi="Cambria" w:cs="Arial"/>
          <w:sz w:val="20"/>
          <w:szCs w:val="20"/>
        </w:rPr>
        <w:t>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należytego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mogą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być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bardziej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rygorystyczne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niż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podstawowej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pomiędzy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Wykonawcą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13F13A00" w14:textId="4C94D322" w:rsidR="009119D0" w:rsidRPr="005351B3" w:rsidRDefault="009119D0" w:rsidP="009F29B0">
      <w:pPr>
        <w:pStyle w:val="Bezodstpw"/>
        <w:numPr>
          <w:ilvl w:val="0"/>
          <w:numId w:val="5"/>
        </w:numPr>
        <w:suppressAutoHyphens/>
        <w:spacing w:line="276" w:lineRule="auto"/>
        <w:ind w:left="993" w:hanging="357"/>
        <w:jc w:val="both"/>
        <w:rPr>
          <w:rFonts w:ascii="Cambria" w:hAnsi="Cambria" w:cs="Arial"/>
          <w:bCs/>
          <w:sz w:val="20"/>
          <w:szCs w:val="20"/>
        </w:rPr>
      </w:pPr>
      <w:r w:rsidRPr="005351B3">
        <w:rPr>
          <w:rFonts w:ascii="Cambria" w:hAnsi="Cambria" w:cs="Arial"/>
          <w:bCs/>
          <w:sz w:val="20"/>
          <w:szCs w:val="20"/>
        </w:rPr>
        <w:t>termin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realizacji,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sposób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spełnienia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świadczenia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oraz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zmiany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zawartej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umowy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musi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być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zgodny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wymogami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określonymi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w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SWZ.</w:t>
      </w:r>
    </w:p>
    <w:p w14:paraId="284AD942" w14:textId="3626FA9B" w:rsidR="009119D0" w:rsidRPr="005351B3" w:rsidRDefault="009119D0" w:rsidP="009F29B0">
      <w:pPr>
        <w:pStyle w:val="Bezodstpw"/>
        <w:numPr>
          <w:ilvl w:val="0"/>
          <w:numId w:val="5"/>
        </w:numPr>
        <w:suppressAutoHyphens/>
        <w:spacing w:line="276" w:lineRule="auto"/>
        <w:ind w:left="993" w:hanging="357"/>
        <w:jc w:val="both"/>
        <w:rPr>
          <w:rFonts w:ascii="Cambria" w:hAnsi="Cambria" w:cs="Arial"/>
          <w:bCs/>
          <w:sz w:val="20"/>
          <w:szCs w:val="20"/>
        </w:rPr>
      </w:pPr>
      <w:r w:rsidRPr="005351B3">
        <w:rPr>
          <w:rFonts w:ascii="Cambria" w:hAnsi="Cambria" w:cs="Arial"/>
          <w:bCs/>
          <w:sz w:val="20"/>
          <w:szCs w:val="20"/>
        </w:rPr>
        <w:t>zakazuje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się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wprowadzenia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do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umowy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zapisów,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które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będą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zwalniały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wykonawcę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="009C46AC">
        <w:rPr>
          <w:rFonts w:ascii="Cambria" w:hAnsi="Cambria" w:cs="Arial"/>
          <w:bCs/>
          <w:sz w:val="20"/>
          <w:szCs w:val="20"/>
        </w:rPr>
        <w:br/>
      </w:r>
      <w:r w:rsidRPr="005351B3">
        <w:rPr>
          <w:rFonts w:ascii="Cambria" w:hAnsi="Cambria" w:cs="Arial"/>
          <w:bCs/>
          <w:sz w:val="20"/>
          <w:szCs w:val="20"/>
        </w:rPr>
        <w:t>z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odpowiedzialności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względem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zamawiającego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za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roboty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wykonane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przez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podwykonawcę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lub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dalszych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podwykonawców.</w:t>
      </w:r>
    </w:p>
    <w:p w14:paraId="5A7D88D9" w14:textId="4552DE9C" w:rsidR="009119D0" w:rsidRPr="005351B3" w:rsidRDefault="009119D0" w:rsidP="00FA439C">
      <w:pPr>
        <w:pStyle w:val="Tytu"/>
        <w:numPr>
          <w:ilvl w:val="0"/>
          <w:numId w:val="44"/>
        </w:numPr>
        <w:spacing w:line="276" w:lineRule="auto"/>
        <w:jc w:val="both"/>
        <w:rPr>
          <w:rFonts w:ascii="Cambria" w:hAnsi="Cambria" w:cs="Arial"/>
          <w:b w:val="0"/>
          <w:sz w:val="20"/>
        </w:rPr>
      </w:pPr>
      <w:r w:rsidRPr="005351B3">
        <w:rPr>
          <w:rFonts w:ascii="Cambria" w:hAnsi="Cambria" w:cs="Arial"/>
          <w:b w:val="0"/>
          <w:bCs/>
          <w:sz w:val="20"/>
        </w:rPr>
        <w:lastRenderedPageBreak/>
        <w:t>Zamawiający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w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terminie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5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dni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od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daty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przekazania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projektu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umowy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składa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pisemne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zastrzeżenia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do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jej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treści.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Nie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zgłoszenie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pisemnych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zastrzeżeń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w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terminie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wskazanym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uważa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się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projekt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umowy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zaakceptowany.</w:t>
      </w:r>
    </w:p>
    <w:p w14:paraId="1CF7DECD" w14:textId="1732D161" w:rsidR="009119D0" w:rsidRPr="005351B3" w:rsidRDefault="009119D0" w:rsidP="00FA439C">
      <w:pPr>
        <w:pStyle w:val="Tytu"/>
        <w:numPr>
          <w:ilvl w:val="0"/>
          <w:numId w:val="44"/>
        </w:numPr>
        <w:spacing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5351B3">
        <w:rPr>
          <w:rFonts w:ascii="Cambria" w:hAnsi="Cambria" w:cs="Arial"/>
          <w:b w:val="0"/>
          <w:sz w:val="20"/>
        </w:rPr>
        <w:t>Wykonawca,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podwykonawca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lub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dalszy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podwykonawca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zamówienia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przedkłada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zamawiającemu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poświadczoną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zgodność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oryginałem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kopię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zawartej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umowy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o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pod</w:t>
      </w:r>
      <w:r w:rsidR="0078103F" w:rsidRPr="005351B3">
        <w:rPr>
          <w:rFonts w:ascii="Cambria" w:hAnsi="Cambria" w:cs="Arial"/>
          <w:b w:val="0"/>
          <w:sz w:val="20"/>
        </w:rPr>
        <w:t>wykonawstwo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78103F" w:rsidRPr="005351B3">
        <w:rPr>
          <w:rFonts w:ascii="Cambria" w:hAnsi="Cambria" w:cs="Arial"/>
          <w:b w:val="0"/>
          <w:sz w:val="20"/>
        </w:rPr>
        <w:t>na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78103F" w:rsidRPr="005351B3">
        <w:rPr>
          <w:rFonts w:ascii="Cambria" w:hAnsi="Cambria" w:cs="Arial"/>
          <w:b w:val="0"/>
          <w:sz w:val="20"/>
        </w:rPr>
        <w:t>roboty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78103F" w:rsidRPr="005351B3">
        <w:rPr>
          <w:rFonts w:ascii="Cambria" w:hAnsi="Cambria" w:cs="Arial"/>
          <w:b w:val="0"/>
          <w:sz w:val="20"/>
        </w:rPr>
        <w:t>budowlane,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dostawy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i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usługi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terminie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7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dni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od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dnia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ic</w:t>
      </w:r>
      <w:r w:rsidR="0078103F" w:rsidRPr="005351B3">
        <w:rPr>
          <w:rFonts w:ascii="Cambria" w:hAnsi="Cambria" w:cs="Arial"/>
          <w:b w:val="0"/>
          <w:sz w:val="20"/>
        </w:rPr>
        <w:t>h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78103F" w:rsidRPr="005351B3">
        <w:rPr>
          <w:rFonts w:ascii="Cambria" w:hAnsi="Cambria" w:cs="Arial"/>
          <w:b w:val="0"/>
          <w:sz w:val="20"/>
        </w:rPr>
        <w:t>zawarcia.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78103F" w:rsidRPr="005351B3">
        <w:rPr>
          <w:rFonts w:ascii="Cambria" w:hAnsi="Cambria" w:cs="Arial"/>
          <w:b w:val="0"/>
          <w:sz w:val="20"/>
        </w:rPr>
        <w:t>Powyższy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78103F" w:rsidRPr="005351B3">
        <w:rPr>
          <w:rFonts w:ascii="Cambria" w:hAnsi="Cambria" w:cs="Arial"/>
          <w:b w:val="0"/>
          <w:sz w:val="20"/>
        </w:rPr>
        <w:t>obowiązek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nie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dotyczy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umów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na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dostawy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i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usługi</w:t>
      </w:r>
      <w:r w:rsidR="000313AF" w:rsidRPr="005351B3">
        <w:rPr>
          <w:rFonts w:ascii="Cambria" w:hAnsi="Cambria" w:cs="Arial"/>
          <w:b w:val="0"/>
          <w:sz w:val="20"/>
        </w:rPr>
        <w:t>,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o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których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mowa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78103F" w:rsidRPr="005351B3">
        <w:rPr>
          <w:rFonts w:ascii="Cambria" w:hAnsi="Cambria" w:cs="Arial"/>
          <w:b w:val="0"/>
          <w:sz w:val="20"/>
        </w:rPr>
        <w:t>w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78103F" w:rsidRPr="005351B3">
        <w:rPr>
          <w:rFonts w:ascii="Cambria" w:hAnsi="Cambria" w:cs="Arial"/>
          <w:b w:val="0"/>
          <w:sz w:val="20"/>
        </w:rPr>
        <w:t>niniejszym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78103F" w:rsidRPr="005351B3">
        <w:rPr>
          <w:rFonts w:ascii="Cambria" w:hAnsi="Cambria" w:cs="Arial"/>
          <w:b w:val="0"/>
          <w:sz w:val="20"/>
        </w:rPr>
        <w:t>punkcie,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78103F" w:rsidRPr="005351B3">
        <w:rPr>
          <w:rFonts w:ascii="Cambria" w:hAnsi="Cambria" w:cs="Arial"/>
          <w:b w:val="0"/>
          <w:sz w:val="20"/>
        </w:rPr>
        <w:t>jeżeli: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ich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wartość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nie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prze</w:t>
      </w:r>
      <w:r w:rsidR="0078103F" w:rsidRPr="005351B3">
        <w:rPr>
          <w:rFonts w:ascii="Cambria" w:hAnsi="Cambria" w:cs="Arial"/>
          <w:b w:val="0"/>
          <w:sz w:val="20"/>
        </w:rPr>
        <w:t>kracza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78103F" w:rsidRPr="005351B3">
        <w:rPr>
          <w:rFonts w:ascii="Cambria" w:hAnsi="Cambria" w:cs="Arial"/>
          <w:b w:val="0"/>
          <w:sz w:val="20"/>
        </w:rPr>
        <w:t>0,5%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78103F" w:rsidRPr="005351B3">
        <w:rPr>
          <w:rFonts w:ascii="Cambria" w:hAnsi="Cambria" w:cs="Arial"/>
          <w:b w:val="0"/>
          <w:sz w:val="20"/>
        </w:rPr>
        <w:t>wartości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78103F" w:rsidRPr="005351B3">
        <w:rPr>
          <w:rFonts w:ascii="Cambria" w:hAnsi="Cambria" w:cs="Arial"/>
          <w:b w:val="0"/>
          <w:sz w:val="20"/>
        </w:rPr>
        <w:t>inwestycji,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o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ile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nie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przekracza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kwoty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50.000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złotych</w:t>
      </w:r>
      <w:r w:rsidRPr="005351B3">
        <w:rPr>
          <w:rFonts w:ascii="Cambria" w:hAnsi="Cambria" w:cs="Arial"/>
          <w:b w:val="0"/>
          <w:bCs/>
          <w:sz w:val="20"/>
        </w:rPr>
        <w:t>.</w:t>
      </w:r>
    </w:p>
    <w:p w14:paraId="6C2B1C83" w14:textId="663F723A" w:rsidR="009119D0" w:rsidRPr="005351B3" w:rsidRDefault="009119D0" w:rsidP="00FA439C">
      <w:pPr>
        <w:pStyle w:val="Tytu"/>
        <w:numPr>
          <w:ilvl w:val="0"/>
          <w:numId w:val="45"/>
        </w:numPr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  <w:r w:rsidRPr="005351B3">
        <w:rPr>
          <w:rFonts w:ascii="Cambria" w:hAnsi="Cambria" w:cs="Arial"/>
          <w:b w:val="0"/>
          <w:bCs/>
          <w:sz w:val="20"/>
        </w:rPr>
        <w:t>Wykonawca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ponosi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pełną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odpowiedzialność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za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realizację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Przedmiotu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zamówienia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przez</w:t>
      </w:r>
      <w:r w:rsidR="005351B3">
        <w:rPr>
          <w:rFonts w:ascii="Cambria" w:hAnsi="Cambria" w:cs="Arial"/>
          <w:b w:val="0"/>
          <w:bCs/>
          <w:sz w:val="20"/>
        </w:rPr>
        <w:t xml:space="preserve"> </w:t>
      </w:r>
      <w:r w:rsidRPr="005351B3">
        <w:rPr>
          <w:rFonts w:ascii="Cambria" w:hAnsi="Cambria" w:cs="Arial"/>
          <w:b w:val="0"/>
          <w:bCs/>
          <w:sz w:val="20"/>
        </w:rPr>
        <w:t>podwykonawcę.</w:t>
      </w:r>
    </w:p>
    <w:p w14:paraId="4CF1B6B7" w14:textId="1F44602A" w:rsidR="009119D0" w:rsidRPr="005351B3" w:rsidRDefault="009119D0" w:rsidP="00FA439C">
      <w:pPr>
        <w:pStyle w:val="Tytu"/>
        <w:numPr>
          <w:ilvl w:val="0"/>
          <w:numId w:val="45"/>
        </w:numPr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5351B3">
        <w:rPr>
          <w:rFonts w:ascii="Cambria" w:hAnsi="Cambria" w:cs="Arial"/>
          <w:b w:val="0"/>
          <w:sz w:val="20"/>
        </w:rPr>
        <w:t>Jeżeli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zmiana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albo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rezygnacja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podwykonawcy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dotyczy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podmiotu,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na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którego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zasoby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Wykonawca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powoływał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się,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na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zasadach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określonych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art.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118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ust.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1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ustawy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Pzp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celu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wykazania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spełniania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warunków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udziału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postępowaniu,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Wykonawca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jest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obowiązany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wykazać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Zamawiającemu,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9C46AC">
        <w:rPr>
          <w:rFonts w:ascii="Cambria" w:hAnsi="Cambria" w:cs="Arial"/>
          <w:b w:val="0"/>
          <w:sz w:val="20"/>
        </w:rPr>
        <w:br/>
      </w:r>
      <w:r w:rsidRPr="005351B3">
        <w:rPr>
          <w:rFonts w:ascii="Cambria" w:hAnsi="Cambria" w:cs="Arial"/>
          <w:b w:val="0"/>
          <w:sz w:val="20"/>
        </w:rPr>
        <w:t>iż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proponowany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inny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podwykonawca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lub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Wykonawca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samodzielnie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spełnia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je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stopniu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nie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mniejszym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niż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wymagany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w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trakcie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postępowania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o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udzielenie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zamówienia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stosownie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do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zapisów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="009C46AC">
        <w:rPr>
          <w:rFonts w:ascii="Cambria" w:hAnsi="Cambria" w:cs="Arial"/>
          <w:b w:val="0"/>
          <w:sz w:val="20"/>
        </w:rPr>
        <w:br/>
      </w:r>
      <w:r w:rsidRPr="005351B3">
        <w:rPr>
          <w:rFonts w:ascii="Cambria" w:hAnsi="Cambria" w:cs="Arial"/>
          <w:b w:val="0"/>
          <w:sz w:val="20"/>
        </w:rPr>
        <w:t>w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art.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462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ust.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7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ustawy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Pzp.</w:t>
      </w:r>
    </w:p>
    <w:p w14:paraId="5873C427" w14:textId="1103D417" w:rsidR="009119D0" w:rsidRPr="005351B3" w:rsidRDefault="009119D0" w:rsidP="005351B3">
      <w:pPr>
        <w:pStyle w:val="Tytu"/>
        <w:numPr>
          <w:ilvl w:val="0"/>
          <w:numId w:val="37"/>
        </w:numPr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5351B3">
        <w:rPr>
          <w:rFonts w:ascii="Cambria" w:hAnsi="Cambria" w:cs="Arial"/>
          <w:b w:val="0"/>
          <w:sz w:val="20"/>
        </w:rPr>
        <w:t>Podwykonawcą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robót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..................</w:t>
      </w:r>
      <w:r w:rsidR="005351B3">
        <w:rPr>
          <w:rFonts w:ascii="Cambria" w:hAnsi="Cambria" w:cs="Arial"/>
          <w:b w:val="0"/>
          <w:sz w:val="20"/>
        </w:rPr>
        <w:t xml:space="preserve"> </w:t>
      </w:r>
      <w:r w:rsidRPr="005351B3">
        <w:rPr>
          <w:rFonts w:ascii="Cambria" w:hAnsi="Cambria" w:cs="Arial"/>
          <w:b w:val="0"/>
          <w:sz w:val="20"/>
        </w:rPr>
        <w:t>będzie.............</w:t>
      </w:r>
    </w:p>
    <w:p w14:paraId="6C38F0B8" w14:textId="53D92D9A" w:rsidR="009119D0" w:rsidRPr="005351B3" w:rsidRDefault="009119D0" w:rsidP="005351B3">
      <w:pPr>
        <w:numPr>
          <w:ilvl w:val="0"/>
          <w:numId w:val="37"/>
        </w:num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  <w:lang w:eastAsia="ar-SA"/>
        </w:rPr>
        <w:t>Wykonawca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gwarantuje,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że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osoby,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wymagane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w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SWZ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wykonujące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Przedmiot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umowy,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będą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zatrudnione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na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podstawie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umowy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o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pracę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w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rozumieniu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Kodeksu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pracy.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Obowiązek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realizacji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Przedmiotu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umowy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przy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pomocy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osób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zatrudnionych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na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podstawie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umowy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o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pracę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dotyczy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również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realizacji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Przedmiotu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umowy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przy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pomocy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Calibri"/>
          <w:sz w:val="20"/>
          <w:szCs w:val="20"/>
          <w:lang w:eastAsia="ar-SA"/>
        </w:rPr>
        <w:t>podwykonawców.</w:t>
      </w:r>
      <w:r w:rsidR="005351B3">
        <w:rPr>
          <w:rFonts w:ascii="Cambria" w:hAnsi="Cambria" w:cs="Calibri"/>
          <w:sz w:val="20"/>
          <w:szCs w:val="20"/>
          <w:lang w:eastAsia="ar-SA"/>
        </w:rPr>
        <w:t xml:space="preserve"> </w:t>
      </w:r>
    </w:p>
    <w:p w14:paraId="5F77B9E7" w14:textId="376FC5DB" w:rsidR="009119D0" w:rsidRPr="005351B3" w:rsidRDefault="009119D0" w:rsidP="005351B3">
      <w:pPr>
        <w:numPr>
          <w:ilvl w:val="0"/>
          <w:numId w:val="37"/>
        </w:numPr>
        <w:suppressAutoHyphens/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zakresie,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jakim: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Zamawiający,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podstawie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art.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95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ustawy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Pzp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określił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SWZ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wymagania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zatrudnienia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przez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Wykonawcę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lub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podwykonawcę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podstawie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umowy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pracę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osób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wykonujących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czynności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wchodzące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zakres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Przedmiotu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zamówienia:</w:t>
      </w:r>
    </w:p>
    <w:p w14:paraId="0F23C4E3" w14:textId="4981C983" w:rsidR="009119D0" w:rsidRPr="005351B3" w:rsidRDefault="009119D0" w:rsidP="009F29B0">
      <w:pPr>
        <w:pStyle w:val="Akapitzlist"/>
        <w:numPr>
          <w:ilvl w:val="0"/>
          <w:numId w:val="33"/>
        </w:numPr>
        <w:suppressAutoHyphens/>
        <w:spacing w:after="0"/>
        <w:ind w:left="709" w:hanging="357"/>
        <w:jc w:val="both"/>
        <w:rPr>
          <w:rFonts w:ascii="Cambria" w:hAnsi="Cambria" w:cs="Calibri"/>
        </w:rPr>
      </w:pPr>
      <w:r w:rsidRPr="005351B3">
        <w:rPr>
          <w:rFonts w:ascii="Cambria" w:hAnsi="Cambria" w:cs="Calibri"/>
        </w:rPr>
        <w:t>Przed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zawarciem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niniejszej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Umowy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i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rozpoczęciem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pracy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nowo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zgłaszanych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pracowników</w:t>
      </w:r>
      <w:r w:rsidR="005351B3">
        <w:rPr>
          <w:rFonts w:ascii="Cambria" w:hAnsi="Cambria" w:cs="Calibri"/>
        </w:rPr>
        <w:t xml:space="preserve"> </w:t>
      </w:r>
      <w:r w:rsidR="009C46AC">
        <w:rPr>
          <w:rFonts w:ascii="Cambria" w:hAnsi="Cambria" w:cs="Calibri"/>
        </w:rPr>
        <w:br/>
      </w:r>
      <w:r w:rsidRPr="005351B3">
        <w:rPr>
          <w:rFonts w:ascii="Cambria" w:hAnsi="Cambria" w:cs="Calibri"/>
        </w:rPr>
        <w:t>do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realizacji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czynności,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do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których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odnosi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się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Obowiązek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Zatrudnienia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osób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na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umowę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pracę,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Wykonawca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przedłoży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Zamawiającemu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listę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pracowników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własnych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i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podwykonawców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wraz</w:t>
      </w:r>
      <w:r w:rsidR="005351B3">
        <w:rPr>
          <w:rFonts w:ascii="Cambria" w:hAnsi="Cambria" w:cs="Calibri"/>
        </w:rPr>
        <w:t xml:space="preserve"> </w:t>
      </w:r>
      <w:r w:rsidR="009C46AC">
        <w:rPr>
          <w:rFonts w:ascii="Cambria" w:hAnsi="Cambria" w:cs="Calibri"/>
        </w:rPr>
        <w:br/>
      </w:r>
      <w:r w:rsidRPr="005351B3">
        <w:rPr>
          <w:rFonts w:ascii="Cambria" w:hAnsi="Cambria" w:cs="Calibri"/>
        </w:rPr>
        <w:t>z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oświadczeniem,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że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okazane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do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wglądu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kopie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umów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pracę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osób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wymienionych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na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tej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liście</w:t>
      </w:r>
      <w:r w:rsidR="005351B3">
        <w:rPr>
          <w:rFonts w:ascii="Cambria" w:hAnsi="Cambria" w:cs="Calibri"/>
        </w:rPr>
        <w:t xml:space="preserve"> </w:t>
      </w:r>
      <w:r w:rsidR="009C46AC">
        <w:rPr>
          <w:rFonts w:ascii="Cambria" w:hAnsi="Cambria" w:cs="Calibri"/>
        </w:rPr>
        <w:br/>
      </w:r>
      <w:r w:rsidRPr="005351B3">
        <w:rPr>
          <w:rFonts w:ascii="Cambria" w:hAnsi="Cambria" w:cs="Calibri"/>
        </w:rPr>
        <w:t>są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zgodne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prawdą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(Zamawiający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nie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będzie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kopiował,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gromadził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ani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przetwarzał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danych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osobowych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zawartych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w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okazanych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umowach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pracę.)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Nie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przedłożenie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listy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osób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mających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wykonywać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Przedmiot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zamówienia,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upoważnia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Zamawiającego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i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wyznaczonego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przedstawiciela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do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niedopuszczenia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tych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osób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do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pracy;</w:t>
      </w:r>
    </w:p>
    <w:p w14:paraId="6A44F681" w14:textId="78DFE9B2" w:rsidR="009119D0" w:rsidRPr="005351B3" w:rsidRDefault="009119D0" w:rsidP="009F29B0">
      <w:pPr>
        <w:pStyle w:val="Akapitzlist"/>
        <w:numPr>
          <w:ilvl w:val="0"/>
          <w:numId w:val="33"/>
        </w:numPr>
        <w:suppressAutoHyphens/>
        <w:spacing w:after="0"/>
        <w:ind w:left="709" w:hanging="357"/>
        <w:jc w:val="both"/>
        <w:rPr>
          <w:rFonts w:ascii="Cambria" w:hAnsi="Cambria" w:cs="Calibri"/>
        </w:rPr>
      </w:pPr>
      <w:r w:rsidRPr="005351B3">
        <w:rPr>
          <w:rFonts w:ascii="Cambria" w:hAnsi="Cambria" w:cs="Calibri"/>
        </w:rPr>
        <w:t>W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przypadku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zmiany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składu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osobowego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Personelu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Wykonawcy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zapisy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pkt.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1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powyżej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stosuje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się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odpowiednio;</w:t>
      </w:r>
    </w:p>
    <w:p w14:paraId="72B19BFC" w14:textId="131C951D" w:rsidR="009119D0" w:rsidRPr="005351B3" w:rsidRDefault="009119D0" w:rsidP="009F29B0">
      <w:pPr>
        <w:pStyle w:val="Akapitzlist"/>
        <w:numPr>
          <w:ilvl w:val="0"/>
          <w:numId w:val="33"/>
        </w:numPr>
        <w:suppressAutoHyphens/>
        <w:spacing w:after="0"/>
        <w:ind w:left="709" w:hanging="357"/>
        <w:jc w:val="both"/>
        <w:rPr>
          <w:rFonts w:ascii="Cambria" w:hAnsi="Cambria" w:cs="Calibri"/>
        </w:rPr>
      </w:pPr>
      <w:r w:rsidRPr="005351B3">
        <w:rPr>
          <w:rFonts w:ascii="Cambria" w:hAnsi="Cambria" w:cs="Calibri"/>
        </w:rPr>
        <w:t>Na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każde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żądanie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Zamawiającego,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Wykonawca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zobowiązany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jest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przedłożyć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Zamawiającemu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umowy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pracę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oraz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inne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dokumenty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(na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przykład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ZUS)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uwiarygadniające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zatrudnienie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osób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realizujących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czynności,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do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których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odnosi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się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Obowiązek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Zatrudnienia.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Nieprzedłożenie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umów</w:t>
      </w:r>
      <w:r w:rsidR="005351B3">
        <w:rPr>
          <w:rFonts w:ascii="Cambria" w:hAnsi="Cambria" w:cs="Calibri"/>
        </w:rPr>
        <w:t xml:space="preserve"> </w:t>
      </w:r>
      <w:r w:rsidR="009C46AC">
        <w:rPr>
          <w:rFonts w:ascii="Cambria" w:hAnsi="Cambria" w:cs="Calibri"/>
        </w:rPr>
        <w:br/>
      </w:r>
      <w:r w:rsidRPr="005351B3">
        <w:rPr>
          <w:rFonts w:ascii="Cambria" w:hAnsi="Cambria" w:cs="Calibri"/>
        </w:rPr>
        <w:t>i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innych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dokumentów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(nie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okazanie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do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wglądu),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których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mowa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w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zdaniu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poprzednim,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stanowi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przypadek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naruszenia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Obowiązku</w:t>
      </w:r>
      <w:r w:rsidR="005351B3">
        <w:rPr>
          <w:rFonts w:ascii="Cambria" w:hAnsi="Cambria" w:cs="Calibri"/>
        </w:rPr>
        <w:t xml:space="preserve"> </w:t>
      </w:r>
      <w:r w:rsidRPr="005351B3">
        <w:rPr>
          <w:rFonts w:ascii="Cambria" w:hAnsi="Cambria" w:cs="Calibri"/>
        </w:rPr>
        <w:t>Zatrudnienia;</w:t>
      </w:r>
    </w:p>
    <w:p w14:paraId="22BA0CAF" w14:textId="1AE85E83" w:rsidR="009119D0" w:rsidRPr="005351B3" w:rsidRDefault="009119D0" w:rsidP="009F29B0">
      <w:pPr>
        <w:pStyle w:val="Tytu"/>
        <w:numPr>
          <w:ilvl w:val="0"/>
          <w:numId w:val="33"/>
        </w:numPr>
        <w:spacing w:line="276" w:lineRule="auto"/>
        <w:ind w:left="709" w:hanging="357"/>
        <w:jc w:val="both"/>
        <w:rPr>
          <w:rFonts w:ascii="Cambria" w:hAnsi="Cambria" w:cs="Arial"/>
          <w:b w:val="0"/>
          <w:sz w:val="20"/>
        </w:rPr>
      </w:pPr>
      <w:r w:rsidRPr="005351B3">
        <w:rPr>
          <w:rFonts w:ascii="Cambria" w:hAnsi="Cambria" w:cs="Calibri"/>
          <w:sz w:val="20"/>
        </w:rPr>
        <w:t>Przedstawiciel</w:t>
      </w:r>
      <w:r w:rsidR="005351B3">
        <w:rPr>
          <w:rFonts w:ascii="Cambria" w:hAnsi="Cambria" w:cs="Calibri"/>
          <w:sz w:val="20"/>
        </w:rPr>
        <w:t xml:space="preserve"> </w:t>
      </w:r>
      <w:r w:rsidRPr="005351B3">
        <w:rPr>
          <w:rFonts w:ascii="Cambria" w:hAnsi="Cambria" w:cs="Calibri"/>
          <w:sz w:val="20"/>
        </w:rPr>
        <w:t>Zamawiającego</w:t>
      </w:r>
      <w:r w:rsidR="005351B3">
        <w:rPr>
          <w:rFonts w:ascii="Cambria" w:hAnsi="Cambria" w:cs="Calibri"/>
          <w:sz w:val="20"/>
        </w:rPr>
        <w:t xml:space="preserve"> </w:t>
      </w:r>
      <w:r w:rsidRPr="005351B3">
        <w:rPr>
          <w:rFonts w:ascii="Cambria" w:hAnsi="Cambria" w:cs="Calibri"/>
          <w:sz w:val="20"/>
        </w:rPr>
        <w:t>uprawniony</w:t>
      </w:r>
      <w:r w:rsidR="005351B3">
        <w:rPr>
          <w:rFonts w:ascii="Cambria" w:hAnsi="Cambria" w:cs="Calibri"/>
          <w:sz w:val="20"/>
        </w:rPr>
        <w:t xml:space="preserve"> </w:t>
      </w:r>
      <w:r w:rsidRPr="005351B3">
        <w:rPr>
          <w:rFonts w:ascii="Cambria" w:hAnsi="Cambria" w:cs="Calibri"/>
          <w:sz w:val="20"/>
        </w:rPr>
        <w:t>jest</w:t>
      </w:r>
      <w:r w:rsidR="005351B3">
        <w:rPr>
          <w:rFonts w:ascii="Cambria" w:hAnsi="Cambria" w:cs="Calibri"/>
          <w:sz w:val="20"/>
        </w:rPr>
        <w:t xml:space="preserve"> </w:t>
      </w:r>
      <w:r w:rsidRPr="005351B3">
        <w:rPr>
          <w:rFonts w:ascii="Cambria" w:hAnsi="Cambria" w:cs="Calibri"/>
          <w:sz w:val="20"/>
        </w:rPr>
        <w:t>do</w:t>
      </w:r>
      <w:r w:rsidR="005351B3">
        <w:rPr>
          <w:rFonts w:ascii="Cambria" w:hAnsi="Cambria" w:cs="Calibri"/>
          <w:sz w:val="20"/>
        </w:rPr>
        <w:t xml:space="preserve"> </w:t>
      </w:r>
      <w:r w:rsidRPr="005351B3">
        <w:rPr>
          <w:rFonts w:ascii="Cambria" w:hAnsi="Cambria" w:cs="Calibri"/>
          <w:sz w:val="20"/>
        </w:rPr>
        <w:t>sprawdzania</w:t>
      </w:r>
      <w:r w:rsidR="005351B3">
        <w:rPr>
          <w:rFonts w:ascii="Cambria" w:hAnsi="Cambria" w:cs="Calibri"/>
          <w:sz w:val="20"/>
        </w:rPr>
        <w:t xml:space="preserve"> </w:t>
      </w:r>
      <w:r w:rsidRPr="005351B3">
        <w:rPr>
          <w:rFonts w:ascii="Cambria" w:hAnsi="Cambria" w:cs="Calibri"/>
          <w:sz w:val="20"/>
        </w:rPr>
        <w:t>tożsamości</w:t>
      </w:r>
      <w:r w:rsidR="005351B3">
        <w:rPr>
          <w:rFonts w:ascii="Cambria" w:hAnsi="Cambria" w:cs="Calibri"/>
          <w:sz w:val="20"/>
        </w:rPr>
        <w:t xml:space="preserve"> </w:t>
      </w:r>
      <w:r w:rsidRPr="005351B3">
        <w:rPr>
          <w:rFonts w:ascii="Cambria" w:hAnsi="Cambria" w:cs="Calibri"/>
          <w:sz w:val="20"/>
        </w:rPr>
        <w:t>Personelu</w:t>
      </w:r>
      <w:r w:rsidR="005351B3">
        <w:rPr>
          <w:rFonts w:ascii="Cambria" w:hAnsi="Cambria" w:cs="Calibri"/>
          <w:sz w:val="20"/>
        </w:rPr>
        <w:t xml:space="preserve"> </w:t>
      </w:r>
      <w:r w:rsidRPr="005351B3">
        <w:rPr>
          <w:rFonts w:ascii="Cambria" w:hAnsi="Cambria" w:cs="Calibri"/>
          <w:sz w:val="20"/>
        </w:rPr>
        <w:t>Wykonawcy</w:t>
      </w:r>
      <w:r w:rsidR="005351B3">
        <w:rPr>
          <w:rFonts w:ascii="Cambria" w:hAnsi="Cambria" w:cs="Calibri"/>
          <w:sz w:val="20"/>
        </w:rPr>
        <w:t xml:space="preserve"> </w:t>
      </w:r>
      <w:r w:rsidRPr="005351B3">
        <w:rPr>
          <w:rFonts w:ascii="Cambria" w:hAnsi="Cambria" w:cs="Calibri"/>
          <w:sz w:val="20"/>
        </w:rPr>
        <w:t>uczestniczącego</w:t>
      </w:r>
      <w:r w:rsidR="005351B3">
        <w:rPr>
          <w:rFonts w:ascii="Cambria" w:hAnsi="Cambria" w:cs="Calibri"/>
          <w:sz w:val="20"/>
        </w:rPr>
        <w:t xml:space="preserve"> </w:t>
      </w:r>
      <w:r w:rsidRPr="005351B3">
        <w:rPr>
          <w:rFonts w:ascii="Cambria" w:hAnsi="Cambria" w:cs="Calibri"/>
          <w:sz w:val="20"/>
        </w:rPr>
        <w:t>w</w:t>
      </w:r>
      <w:r w:rsidR="005351B3">
        <w:rPr>
          <w:rFonts w:ascii="Cambria" w:hAnsi="Cambria" w:cs="Calibri"/>
          <w:sz w:val="20"/>
        </w:rPr>
        <w:t xml:space="preserve"> </w:t>
      </w:r>
      <w:r w:rsidRPr="005351B3">
        <w:rPr>
          <w:rFonts w:ascii="Cambria" w:hAnsi="Cambria" w:cs="Calibri"/>
          <w:sz w:val="20"/>
        </w:rPr>
        <w:t>realizacji</w:t>
      </w:r>
      <w:r w:rsidR="005351B3">
        <w:rPr>
          <w:rFonts w:ascii="Cambria" w:hAnsi="Cambria" w:cs="Calibri"/>
          <w:sz w:val="20"/>
        </w:rPr>
        <w:t xml:space="preserve"> </w:t>
      </w:r>
      <w:r w:rsidRPr="005351B3">
        <w:rPr>
          <w:rFonts w:ascii="Cambria" w:hAnsi="Cambria" w:cs="Calibri"/>
          <w:sz w:val="20"/>
        </w:rPr>
        <w:t>prac.</w:t>
      </w:r>
    </w:p>
    <w:p w14:paraId="389CF338" w14:textId="77777777" w:rsidR="009F29B0" w:rsidRDefault="009F29B0" w:rsidP="005351B3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56854C0C" w14:textId="3DE94230" w:rsidR="009119D0" w:rsidRPr="005351B3" w:rsidRDefault="00E432F9" w:rsidP="005351B3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5351B3">
        <w:rPr>
          <w:rFonts w:ascii="Cambria" w:hAnsi="Cambria" w:cs="Arial"/>
          <w:b/>
          <w:sz w:val="20"/>
          <w:szCs w:val="20"/>
        </w:rPr>
        <w:t>§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b/>
          <w:sz w:val="20"/>
          <w:szCs w:val="20"/>
        </w:rPr>
        <w:t>4</w:t>
      </w:r>
    </w:p>
    <w:p w14:paraId="19CDF349" w14:textId="4CBF3E43" w:rsidR="002D050D" w:rsidRPr="009F29B0" w:rsidRDefault="002D050D" w:rsidP="0025195C">
      <w:pPr>
        <w:pStyle w:val="Akapitzlist"/>
        <w:numPr>
          <w:ilvl w:val="0"/>
          <w:numId w:val="42"/>
        </w:numPr>
        <w:spacing w:after="0"/>
        <w:ind w:left="357" w:hanging="357"/>
        <w:jc w:val="both"/>
        <w:rPr>
          <w:rFonts w:ascii="Cambria" w:hAnsi="Cambria" w:cs="Arial"/>
          <w:b/>
          <w:bCs/>
          <w:strike/>
        </w:rPr>
      </w:pPr>
      <w:r w:rsidRPr="009F29B0">
        <w:rPr>
          <w:rFonts w:ascii="Cambria" w:hAnsi="Cambria" w:cs="Arial"/>
          <w:bCs/>
        </w:rPr>
        <w:t>Zamawiający</w:t>
      </w:r>
      <w:r w:rsidR="005351B3" w:rsidRPr="009F29B0">
        <w:rPr>
          <w:rFonts w:ascii="Cambria" w:hAnsi="Cambria" w:cs="Arial"/>
          <w:b/>
          <w:bCs/>
        </w:rPr>
        <w:t xml:space="preserve"> </w:t>
      </w:r>
      <w:r w:rsidRPr="009F29B0">
        <w:rPr>
          <w:rFonts w:ascii="Cambria" w:hAnsi="Cambria" w:cs="Arial"/>
        </w:rPr>
        <w:t>oświadcza,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że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powołał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Nadzór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Inwestorski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zwany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dalej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–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  <w:b/>
          <w:bCs/>
        </w:rPr>
        <w:t>Inspektor</w:t>
      </w:r>
      <w:r w:rsidR="005351B3" w:rsidRPr="009F29B0">
        <w:rPr>
          <w:rFonts w:ascii="Cambria" w:hAnsi="Cambria" w:cs="Arial"/>
          <w:b/>
          <w:bCs/>
        </w:rPr>
        <w:t xml:space="preserve"> </w:t>
      </w:r>
      <w:r w:rsidRPr="009F29B0">
        <w:rPr>
          <w:rFonts w:ascii="Cambria" w:hAnsi="Cambria" w:cs="Arial"/>
          <w:b/>
          <w:bCs/>
        </w:rPr>
        <w:t>Nadzoru</w:t>
      </w:r>
      <w:r w:rsidR="009F29B0">
        <w:rPr>
          <w:rFonts w:ascii="Cambria" w:hAnsi="Cambria" w:cs="Arial"/>
          <w:b/>
          <w:bCs/>
          <w:strike/>
        </w:rPr>
        <w:t xml:space="preserve"> </w:t>
      </w:r>
      <w:r w:rsidRPr="009F29B0">
        <w:rPr>
          <w:rFonts w:ascii="Cambria" w:hAnsi="Cambria" w:cs="Arial"/>
        </w:rPr>
        <w:t>działającego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w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granicach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umocowania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określonego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przepisami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ustawy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z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dnia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7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lipca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1994</w:t>
      </w:r>
      <w:r w:rsid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r.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Prawo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Budowlane</w:t>
      </w:r>
      <w:r w:rsidR="005351B3" w:rsidRPr="009F29B0">
        <w:rPr>
          <w:rFonts w:ascii="Cambria" w:hAnsi="Cambria" w:cs="Arial"/>
        </w:rPr>
        <w:t xml:space="preserve"> </w:t>
      </w:r>
      <w:r w:rsidRPr="009F29B0">
        <w:rPr>
          <w:rFonts w:ascii="Cambria" w:hAnsi="Cambria" w:cs="Arial"/>
        </w:rPr>
        <w:t>(</w:t>
      </w:r>
      <w:r w:rsidR="005351B3" w:rsidRPr="009F29B0">
        <w:rPr>
          <w:rFonts w:ascii="Cambria" w:hAnsi="Cambria" w:cs="Arial"/>
        </w:rPr>
        <w:t xml:space="preserve">t.j. </w:t>
      </w:r>
      <w:r w:rsidRPr="009F29B0">
        <w:rPr>
          <w:rFonts w:ascii="Cambria" w:hAnsi="Cambria" w:cs="Arial"/>
          <w:bCs/>
        </w:rPr>
        <w:t>Dz.</w:t>
      </w:r>
      <w:r w:rsidR="005351B3" w:rsidRPr="009F29B0">
        <w:rPr>
          <w:rFonts w:ascii="Cambria" w:hAnsi="Cambria" w:cs="Arial"/>
          <w:bCs/>
        </w:rPr>
        <w:t xml:space="preserve"> </w:t>
      </w:r>
      <w:r w:rsidRPr="009F29B0">
        <w:rPr>
          <w:rFonts w:ascii="Cambria" w:hAnsi="Cambria" w:cs="Arial"/>
          <w:bCs/>
        </w:rPr>
        <w:t>U.</w:t>
      </w:r>
      <w:r w:rsidR="005351B3" w:rsidRPr="009F29B0">
        <w:rPr>
          <w:rFonts w:ascii="Cambria" w:hAnsi="Cambria" w:cs="Arial"/>
          <w:bCs/>
        </w:rPr>
        <w:t xml:space="preserve"> </w:t>
      </w:r>
      <w:r w:rsidRPr="009F29B0">
        <w:rPr>
          <w:rFonts w:ascii="Cambria" w:hAnsi="Cambria" w:cs="Arial"/>
          <w:bCs/>
        </w:rPr>
        <w:t>z</w:t>
      </w:r>
      <w:r w:rsidR="005351B3" w:rsidRPr="009F29B0">
        <w:rPr>
          <w:rFonts w:ascii="Cambria" w:hAnsi="Cambria" w:cs="Arial"/>
          <w:bCs/>
        </w:rPr>
        <w:t xml:space="preserve"> </w:t>
      </w:r>
      <w:r w:rsidRPr="009F29B0">
        <w:rPr>
          <w:rFonts w:ascii="Cambria" w:hAnsi="Cambria" w:cs="Arial"/>
          <w:bCs/>
        </w:rPr>
        <w:t>202</w:t>
      </w:r>
      <w:r w:rsidR="009F3B95">
        <w:rPr>
          <w:rFonts w:ascii="Cambria" w:hAnsi="Cambria" w:cs="Arial"/>
          <w:bCs/>
        </w:rPr>
        <w:t>5</w:t>
      </w:r>
      <w:r w:rsidR="005351B3" w:rsidRPr="009F29B0">
        <w:rPr>
          <w:rFonts w:ascii="Cambria" w:hAnsi="Cambria" w:cs="Arial"/>
          <w:bCs/>
        </w:rPr>
        <w:t xml:space="preserve"> </w:t>
      </w:r>
      <w:r w:rsidRPr="009F29B0">
        <w:rPr>
          <w:rFonts w:ascii="Cambria" w:hAnsi="Cambria" w:cs="Arial"/>
          <w:bCs/>
        </w:rPr>
        <w:t>r.</w:t>
      </w:r>
      <w:r w:rsidR="005351B3" w:rsidRPr="009F29B0">
        <w:rPr>
          <w:rFonts w:ascii="Cambria" w:hAnsi="Cambria" w:cs="Arial"/>
          <w:bCs/>
        </w:rPr>
        <w:t xml:space="preserve"> </w:t>
      </w:r>
      <w:r w:rsidRPr="009F29B0">
        <w:rPr>
          <w:rFonts w:ascii="Cambria" w:hAnsi="Cambria" w:cs="Arial"/>
          <w:bCs/>
        </w:rPr>
        <w:t>poz.</w:t>
      </w:r>
      <w:r w:rsidR="005351B3" w:rsidRPr="009F29B0">
        <w:rPr>
          <w:rFonts w:ascii="Cambria" w:hAnsi="Cambria" w:cs="Arial"/>
          <w:bCs/>
        </w:rPr>
        <w:t xml:space="preserve"> </w:t>
      </w:r>
      <w:r w:rsidR="009F3B95">
        <w:rPr>
          <w:rFonts w:ascii="Cambria" w:hAnsi="Cambria" w:cs="Arial"/>
          <w:bCs/>
        </w:rPr>
        <w:t>418</w:t>
      </w:r>
      <w:r w:rsidRPr="009F29B0">
        <w:rPr>
          <w:rFonts w:ascii="Cambria" w:hAnsi="Cambria" w:cs="Arial"/>
        </w:rPr>
        <w:t>).</w:t>
      </w:r>
      <w:r w:rsidR="005351B3" w:rsidRPr="009F29B0">
        <w:rPr>
          <w:rFonts w:ascii="Cambria" w:hAnsi="Cambria" w:cs="Arial"/>
          <w:b/>
          <w:bCs/>
        </w:rPr>
        <w:t xml:space="preserve"> </w:t>
      </w:r>
    </w:p>
    <w:p w14:paraId="7D7D58F6" w14:textId="2F0FFB69" w:rsidR="009119D0" w:rsidRPr="009F29B0" w:rsidRDefault="009119D0" w:rsidP="009F29B0">
      <w:pPr>
        <w:pStyle w:val="Standard"/>
        <w:numPr>
          <w:ilvl w:val="0"/>
          <w:numId w:val="42"/>
        </w:numPr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9F29B0">
        <w:rPr>
          <w:rFonts w:ascii="Cambria" w:hAnsi="Cambria" w:cs="Arial"/>
          <w:sz w:val="20"/>
          <w:szCs w:val="20"/>
        </w:rPr>
        <w:t>Ustanowionym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przez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Wykonawcę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b/>
          <w:sz w:val="20"/>
          <w:szCs w:val="20"/>
        </w:rPr>
        <w:t>Kierownikiem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b/>
          <w:sz w:val="20"/>
          <w:szCs w:val="20"/>
        </w:rPr>
        <w:t>budowy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jest: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………………………………………………………</w:t>
      </w:r>
      <w:r w:rsidR="009F29B0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działający</w:t>
      </w:r>
      <w:r w:rsidR="005351B3" w:rsidRPr="009F29B0">
        <w:rPr>
          <w:rFonts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w</w:t>
      </w:r>
      <w:r w:rsidR="005351B3" w:rsidRPr="009F29B0">
        <w:rPr>
          <w:rFonts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granicach</w:t>
      </w:r>
      <w:r w:rsidR="005351B3" w:rsidRPr="009F29B0">
        <w:rPr>
          <w:rFonts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umocowania</w:t>
      </w:r>
      <w:r w:rsidR="005351B3" w:rsidRPr="009F29B0">
        <w:rPr>
          <w:rFonts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określonego</w:t>
      </w:r>
      <w:r w:rsidR="005351B3" w:rsidRPr="009F29B0">
        <w:rPr>
          <w:rFonts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przepisami</w:t>
      </w:r>
      <w:r w:rsidR="005351B3" w:rsidRPr="009F29B0">
        <w:rPr>
          <w:rFonts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ustawy</w:t>
      </w:r>
      <w:r w:rsidR="005351B3" w:rsidRPr="009F29B0">
        <w:rPr>
          <w:rFonts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z</w:t>
      </w:r>
      <w:r w:rsidR="005351B3" w:rsidRPr="009F29B0">
        <w:rPr>
          <w:rFonts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dnia</w:t>
      </w:r>
      <w:r w:rsidR="005351B3" w:rsidRPr="009F29B0">
        <w:rPr>
          <w:rFonts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7</w:t>
      </w:r>
      <w:r w:rsidR="005351B3" w:rsidRPr="009F29B0">
        <w:rPr>
          <w:rFonts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lipca</w:t>
      </w:r>
      <w:r w:rsidR="005351B3" w:rsidRPr="009F29B0">
        <w:rPr>
          <w:rFonts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1994</w:t>
      </w:r>
      <w:r w:rsidR="009C46AC">
        <w:rPr>
          <w:rFonts w:ascii="Cambria" w:hAnsi="Cambria"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r.</w:t>
      </w:r>
      <w:r w:rsidR="005351B3" w:rsidRPr="009F29B0">
        <w:rPr>
          <w:rFonts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Prawo</w:t>
      </w:r>
      <w:r w:rsidR="005351B3" w:rsidRPr="009F29B0">
        <w:rPr>
          <w:rFonts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iCs/>
          <w:sz w:val="20"/>
          <w:szCs w:val="20"/>
        </w:rPr>
        <w:t>Budowlane</w:t>
      </w:r>
      <w:r w:rsidR="005351B3" w:rsidRPr="009F29B0">
        <w:rPr>
          <w:rFonts w:cs="Arial"/>
          <w:iCs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(</w:t>
      </w:r>
      <w:r w:rsidR="005351B3" w:rsidRPr="009F29B0">
        <w:rPr>
          <w:rFonts w:ascii="Cambria" w:hAnsi="Cambria" w:cs="Arial"/>
          <w:sz w:val="20"/>
          <w:szCs w:val="20"/>
        </w:rPr>
        <w:t>t.j.</w:t>
      </w:r>
      <w:r w:rsidR="005351B3" w:rsidRPr="009F29B0">
        <w:rPr>
          <w:rFonts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Dz.</w:t>
      </w:r>
      <w:r w:rsidR="005351B3" w:rsidRPr="009F29B0">
        <w:rPr>
          <w:rFonts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U.</w:t>
      </w:r>
      <w:r w:rsidR="005351B3" w:rsidRPr="009F29B0">
        <w:rPr>
          <w:rFonts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z</w:t>
      </w:r>
      <w:r w:rsidR="005351B3" w:rsidRPr="009F29B0">
        <w:rPr>
          <w:rFonts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202</w:t>
      </w:r>
      <w:r w:rsidR="009F3B95">
        <w:rPr>
          <w:rFonts w:ascii="Cambria" w:hAnsi="Cambria" w:cs="Arial"/>
          <w:sz w:val="20"/>
          <w:szCs w:val="20"/>
        </w:rPr>
        <w:t>5</w:t>
      </w:r>
      <w:r w:rsidRPr="009F29B0">
        <w:rPr>
          <w:rFonts w:ascii="Cambria" w:hAnsi="Cambria" w:cs="Arial"/>
          <w:sz w:val="20"/>
          <w:szCs w:val="20"/>
        </w:rPr>
        <w:t>r.</w:t>
      </w:r>
      <w:r w:rsidR="005351B3" w:rsidRPr="009F29B0">
        <w:rPr>
          <w:rFonts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poz.</w:t>
      </w:r>
      <w:r w:rsidR="005351B3" w:rsidRPr="009F29B0">
        <w:rPr>
          <w:rFonts w:cs="Arial"/>
          <w:sz w:val="20"/>
          <w:szCs w:val="20"/>
        </w:rPr>
        <w:t xml:space="preserve"> </w:t>
      </w:r>
      <w:r w:rsidR="009F3B95">
        <w:rPr>
          <w:rFonts w:ascii="Cambria" w:hAnsi="Cambria" w:cs="Arial"/>
          <w:sz w:val="20"/>
          <w:szCs w:val="20"/>
        </w:rPr>
        <w:t>418</w:t>
      </w:r>
      <w:r w:rsidRPr="009F29B0">
        <w:rPr>
          <w:rFonts w:ascii="Cambria" w:hAnsi="Cambria" w:cs="Arial"/>
          <w:sz w:val="20"/>
          <w:szCs w:val="20"/>
        </w:rPr>
        <w:t>)</w:t>
      </w:r>
      <w:r w:rsidR="005351B3" w:rsidRPr="009F29B0">
        <w:rPr>
          <w:rFonts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–</w:t>
      </w:r>
      <w:r w:rsidR="005351B3" w:rsidRPr="009F29B0">
        <w:rPr>
          <w:rFonts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dalej</w:t>
      </w:r>
      <w:r w:rsidR="005351B3" w:rsidRPr="009F29B0">
        <w:rPr>
          <w:rFonts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również</w:t>
      </w:r>
      <w:r w:rsidR="005351B3" w:rsidRPr="009F29B0">
        <w:rPr>
          <w:rFonts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ustawy</w:t>
      </w:r>
      <w:r w:rsidR="005351B3" w:rsidRPr="009F29B0">
        <w:rPr>
          <w:rFonts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PB</w:t>
      </w:r>
      <w:r w:rsidR="00321405" w:rsidRPr="009F29B0">
        <w:rPr>
          <w:rFonts w:ascii="Cambria" w:hAnsi="Cambria" w:cs="Arial"/>
          <w:sz w:val="20"/>
          <w:szCs w:val="20"/>
        </w:rPr>
        <w:t>.</w:t>
      </w:r>
    </w:p>
    <w:p w14:paraId="0EADA4C6" w14:textId="77777777" w:rsidR="009F29B0" w:rsidRDefault="009F29B0" w:rsidP="005351B3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4CCAD412" w14:textId="1AA03212" w:rsidR="009119D0" w:rsidRPr="005351B3" w:rsidRDefault="009119D0" w:rsidP="005351B3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5351B3">
        <w:rPr>
          <w:rFonts w:ascii="Cambria" w:hAnsi="Cambria" w:cs="Arial"/>
          <w:b/>
          <w:sz w:val="20"/>
          <w:szCs w:val="20"/>
        </w:rPr>
        <w:t>§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z w:val="20"/>
          <w:szCs w:val="20"/>
        </w:rPr>
        <w:t>5</w:t>
      </w:r>
    </w:p>
    <w:p w14:paraId="1476797C" w14:textId="3E02C311" w:rsidR="009F29B0" w:rsidRDefault="009119D0" w:rsidP="009F29B0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lastRenderedPageBreak/>
        <w:t>Jeżeli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zwróci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żądaniem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osoby,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która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należy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personelu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uzasadni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swoje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żądanie,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spowoduje,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osoba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ciągu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7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opuści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teren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będzie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miała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żadnego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dalszego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wpływu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związku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czynnościami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związanymi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wykonywaniem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umowy.</w:t>
      </w:r>
    </w:p>
    <w:p w14:paraId="7533A090" w14:textId="711A2E7E" w:rsidR="009119D0" w:rsidRPr="009F29B0" w:rsidRDefault="009119D0" w:rsidP="009F29B0">
      <w:pPr>
        <w:spacing w:after="0" w:line="276" w:lineRule="auto"/>
        <w:ind w:left="357"/>
        <w:jc w:val="both"/>
        <w:rPr>
          <w:rFonts w:ascii="Cambria" w:hAnsi="Cambria" w:cs="Arial"/>
          <w:sz w:val="20"/>
          <w:szCs w:val="20"/>
        </w:rPr>
      </w:pPr>
      <w:r w:rsidRPr="009F29B0">
        <w:rPr>
          <w:rFonts w:ascii="Cambria" w:hAnsi="Cambria" w:cs="Arial"/>
          <w:sz w:val="20"/>
          <w:szCs w:val="20"/>
        </w:rPr>
        <w:t>Zamawiający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może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zwrócić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się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o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usunięcie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określonych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osób,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gdy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osoby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te:</w:t>
      </w:r>
    </w:p>
    <w:p w14:paraId="58A39D49" w14:textId="47BF0B84" w:rsidR="009119D0" w:rsidRPr="005351B3" w:rsidRDefault="009119D0" w:rsidP="009F29B0">
      <w:pPr>
        <w:numPr>
          <w:ilvl w:val="0"/>
          <w:numId w:val="11"/>
        </w:numPr>
        <w:tabs>
          <w:tab w:val="clear" w:pos="180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przestrzegają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przepisów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BHP,</w:t>
      </w:r>
    </w:p>
    <w:p w14:paraId="17D5E5CB" w14:textId="393FBCE3" w:rsidR="009119D0" w:rsidRPr="005351B3" w:rsidRDefault="009119D0" w:rsidP="009F29B0">
      <w:pPr>
        <w:numPr>
          <w:ilvl w:val="0"/>
          <w:numId w:val="11"/>
        </w:numPr>
        <w:tabs>
          <w:tab w:val="clear" w:pos="180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prowadzą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dokumentacji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budowlanym,</w:t>
      </w:r>
    </w:p>
    <w:p w14:paraId="03DD6249" w14:textId="4413C505" w:rsidR="009119D0" w:rsidRPr="005351B3" w:rsidRDefault="009119D0" w:rsidP="009F29B0">
      <w:pPr>
        <w:numPr>
          <w:ilvl w:val="0"/>
          <w:numId w:val="11"/>
        </w:numPr>
        <w:tabs>
          <w:tab w:val="clear" w:pos="180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wykonują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budowlanych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dokumentacja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projektową</w:t>
      </w:r>
      <w:r w:rsidR="009C46AC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specyfikacjami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technicznymi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budowlanych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zasadami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wiedzy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technicznej.</w:t>
      </w:r>
    </w:p>
    <w:p w14:paraId="5F102D36" w14:textId="457A1DC5" w:rsidR="009119D0" w:rsidRPr="005351B3" w:rsidRDefault="009119D0" w:rsidP="005351B3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obowiązek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zapewnienia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Zamawiającemu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wszystkim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osobom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upoważnionym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niego,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jak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też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uczestnikom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procesu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budowlanego,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dostępu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terenu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każdego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miejsca,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gdzie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roboty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związku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będą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wykonywane.</w:t>
      </w:r>
    </w:p>
    <w:p w14:paraId="0AA34E48" w14:textId="78D4D6F2" w:rsidR="009119D0" w:rsidRPr="005351B3" w:rsidRDefault="009119D0" w:rsidP="005351B3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zobowiązany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jest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prowadzić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bieżąco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przechowywać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dokumenty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art.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3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pkt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13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art.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46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ustawy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PB.</w:t>
      </w:r>
    </w:p>
    <w:p w14:paraId="35FED595" w14:textId="76E0F3F5" w:rsidR="009119D0" w:rsidRPr="005351B3" w:rsidRDefault="009119D0" w:rsidP="005351B3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obowiązek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zapewnienia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bezpieczeństwa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ochrony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zdrowia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podczas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wykonywania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wszystkich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czynności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planem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BIOZ.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nienależyte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obowiązków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będzie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ponosił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odpowiedzialność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odszkodowawczą.</w:t>
      </w:r>
    </w:p>
    <w:p w14:paraId="0C547C2A" w14:textId="73EA3285" w:rsidR="009119D0" w:rsidRPr="005351B3" w:rsidRDefault="009119D0" w:rsidP="005351B3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protokolarnego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przejęcia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końcowego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ponosi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odpowiedzialność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zasadach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ogólnych,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wszelkie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szkody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powstałe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budowie.</w:t>
      </w:r>
    </w:p>
    <w:p w14:paraId="016EEAAD" w14:textId="77777777" w:rsidR="009F29B0" w:rsidRDefault="009F29B0" w:rsidP="005351B3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202C123B" w14:textId="4093CEBC" w:rsidR="009119D0" w:rsidRPr="005351B3" w:rsidRDefault="009119D0" w:rsidP="005351B3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5351B3">
        <w:rPr>
          <w:rFonts w:ascii="Cambria" w:hAnsi="Cambria" w:cs="Arial"/>
          <w:b/>
          <w:sz w:val="20"/>
          <w:szCs w:val="20"/>
        </w:rPr>
        <w:t>§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z w:val="20"/>
          <w:szCs w:val="20"/>
        </w:rPr>
        <w:t>6</w:t>
      </w:r>
    </w:p>
    <w:p w14:paraId="55C41309" w14:textId="5223547F" w:rsidR="009119D0" w:rsidRPr="005351B3" w:rsidRDefault="009119D0" w:rsidP="005351B3">
      <w:pPr>
        <w:numPr>
          <w:ilvl w:val="0"/>
          <w:numId w:val="12"/>
        </w:numPr>
        <w:tabs>
          <w:tab w:val="clear" w:pos="1560"/>
        </w:tabs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ramach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wymienionej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10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ust.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1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ceny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brutto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Pr="005351B3">
        <w:rPr>
          <w:rFonts w:ascii="Cambria" w:hAnsi="Cambria" w:cs="Arial"/>
          <w:sz w:val="20"/>
          <w:szCs w:val="20"/>
        </w:rPr>
        <w:t>:</w:t>
      </w:r>
    </w:p>
    <w:p w14:paraId="5E1B238C" w14:textId="46440133" w:rsidR="00F541E8" w:rsidRPr="005351B3" w:rsidRDefault="005B5CA1" w:rsidP="009F29B0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709" w:hanging="357"/>
        <w:jc w:val="both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Przeprowadzi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branżowe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próby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techniczne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technologiczne,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inwentaryzację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geodezyjną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sporządzi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dokumentacj</w:t>
      </w:r>
      <w:r w:rsidR="004778F9">
        <w:rPr>
          <w:rFonts w:ascii="Cambria" w:hAnsi="Cambria" w:cs="Arial"/>
          <w:sz w:val="20"/>
          <w:szCs w:val="20"/>
        </w:rPr>
        <w:t>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powykonawczą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kosztorysami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wykonanych</w:t>
      </w:r>
      <w:r w:rsidR="004A7E8C" w:rsidRPr="005351B3">
        <w:rPr>
          <w:rFonts w:ascii="Cambria" w:hAnsi="Cambria" w:cs="Arial"/>
          <w:sz w:val="20"/>
          <w:szCs w:val="20"/>
        </w:rPr>
        <w:t>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522FA58C" w14:textId="1846ED97" w:rsidR="009119D0" w:rsidRPr="005351B3" w:rsidRDefault="009119D0" w:rsidP="009F29B0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709" w:hanging="357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Usunie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materiały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zbędne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placu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wysypisko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śmieci,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uporządkuje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teren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przywróci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stan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pierwotny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drogi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dojazdowej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plac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wywózki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odpadów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przedłoży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Zamawiającemu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stosowny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dokument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potwierdzający,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przekazania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odpadów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utylizacji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podmiotowi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uprawnionemu.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4DBE17B2" w14:textId="321BAD4F" w:rsidR="009119D0" w:rsidRPr="005351B3" w:rsidRDefault="009119D0" w:rsidP="005351B3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5351B3">
        <w:rPr>
          <w:rFonts w:ascii="Cambria" w:hAnsi="Cambria" w:cs="Arial"/>
          <w:b/>
          <w:sz w:val="20"/>
          <w:szCs w:val="20"/>
        </w:rPr>
        <w:t>§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z w:val="20"/>
          <w:szCs w:val="20"/>
        </w:rPr>
        <w:t>7</w:t>
      </w:r>
    </w:p>
    <w:p w14:paraId="109FE40E" w14:textId="03590D90" w:rsidR="009119D0" w:rsidRPr="005351B3" w:rsidRDefault="009119D0" w:rsidP="005351B3">
      <w:p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własny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koszt:</w:t>
      </w:r>
    </w:p>
    <w:p w14:paraId="60FC9F23" w14:textId="4E3371A0" w:rsidR="009119D0" w:rsidRPr="005351B3" w:rsidRDefault="009119D0" w:rsidP="005351B3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Przygotuje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zaplecze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tj.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odpowiednie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pomieszczenia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magazynowe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składowanie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materiałów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narzędzi,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pomieszczenia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socjalne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dla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swoich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pracowników,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oznakowaniem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(tablica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informacyjna),</w:t>
      </w:r>
    </w:p>
    <w:p w14:paraId="5671E871" w14:textId="74156E14" w:rsidR="009119D0" w:rsidRPr="005351B3" w:rsidRDefault="009119D0" w:rsidP="005351B3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Sporządzi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zapewni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sporządzenie,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rozpoczęciem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planu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bezpieczeństwa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ochrony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zdrowia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zakresie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art.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21a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ustawy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Rozporządzeni</w:t>
      </w:r>
      <w:r w:rsidR="00321405" w:rsidRPr="005351B3">
        <w:rPr>
          <w:rFonts w:ascii="Cambria" w:hAnsi="Cambria" w:cs="Arial"/>
          <w:sz w:val="20"/>
          <w:szCs w:val="20"/>
        </w:rPr>
        <w:t>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Ministra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Infrastruktury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23.06.2003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sprawie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szczegółowego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zakresu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form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planu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bezpieczeństwa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ochrony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zdrowia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szczegółowego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zakresu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rodzaju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budowlanych,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stwarzających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zagrożenia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bezpieczeństwa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zdrowia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ludzi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dostarczy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Zamawiającemu.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6AEF1203" w14:textId="3CF8F17D" w:rsidR="009119D0" w:rsidRPr="005351B3" w:rsidRDefault="005B5CA1" w:rsidP="005351B3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color w:val="000000" w:themeColor="text1"/>
          <w:sz w:val="20"/>
          <w:szCs w:val="20"/>
        </w:rPr>
        <w:t>Zobowiązuje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się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zorganizowania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zagospodarowania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placu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m.in.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utrzymania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zaplecza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budowy,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zaopatrzenia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placu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niezbędne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media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(woda,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energia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elektryczna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itp.),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uzyskania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stosownych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zgód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zapewniających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dojazd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terenu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dostawcom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obsłudze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budowy,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dozór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budowy,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wywóz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nieczystości,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ubezpieczenie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budowy,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ponoszenia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opłat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administracyjnych,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tym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opłat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zajecie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pasa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drogowego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wszelkich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opłat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media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niezbędne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zaopatrzenia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terenu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119D0" w:rsidRPr="005351B3">
        <w:rPr>
          <w:rFonts w:ascii="Cambria" w:hAnsi="Cambria" w:cs="Arial"/>
          <w:sz w:val="20"/>
          <w:szCs w:val="20"/>
        </w:rPr>
        <w:t>budowy;</w:t>
      </w:r>
    </w:p>
    <w:p w14:paraId="7092EA8F" w14:textId="1C7FFA23" w:rsidR="009119D0" w:rsidRPr="005351B3" w:rsidRDefault="009119D0" w:rsidP="005351B3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Zapewni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własnym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zakresie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swoim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pracownikom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zaplecza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biurowego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socjalnego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WC.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4F3D5853" w14:textId="7F82629D" w:rsidR="009119D0" w:rsidRPr="005351B3" w:rsidRDefault="009119D0" w:rsidP="005351B3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Utrzymania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likwidacji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placu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zakończeniu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prac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związanych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realizacj</w:t>
      </w:r>
      <w:r w:rsidR="00321405" w:rsidRPr="005351B3">
        <w:rPr>
          <w:rFonts w:ascii="Cambria" w:hAnsi="Cambria" w:cs="Arial"/>
          <w:sz w:val="20"/>
          <w:szCs w:val="20"/>
        </w:rPr>
        <w:t>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zamówienia,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odtworzenie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stanu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pierwotnego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dróg,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uporządkowania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terenu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zakończeniu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itp.</w:t>
      </w:r>
    </w:p>
    <w:p w14:paraId="7F724309" w14:textId="08E51685" w:rsidR="009119D0" w:rsidRPr="005351B3" w:rsidRDefault="009119D0" w:rsidP="005351B3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/>
          <w:sz w:val="20"/>
          <w:szCs w:val="20"/>
        </w:rPr>
        <w:t>Zapewni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dozór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terenu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budowy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jak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również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ochronę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znajdującego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się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na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nim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mienia</w:t>
      </w:r>
    </w:p>
    <w:p w14:paraId="60548641" w14:textId="77777777" w:rsidR="009F29B0" w:rsidRDefault="009F29B0" w:rsidP="005351B3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7B9EADC5" w14:textId="7F439FC0" w:rsidR="009119D0" w:rsidRPr="005351B3" w:rsidRDefault="009119D0" w:rsidP="005351B3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5351B3">
        <w:rPr>
          <w:rFonts w:ascii="Cambria" w:hAnsi="Cambria" w:cs="Arial"/>
          <w:b/>
          <w:sz w:val="20"/>
          <w:szCs w:val="20"/>
        </w:rPr>
        <w:t>§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z w:val="20"/>
          <w:szCs w:val="20"/>
        </w:rPr>
        <w:t>8</w:t>
      </w:r>
    </w:p>
    <w:p w14:paraId="117D5867" w14:textId="30621160" w:rsidR="004C6A60" w:rsidRPr="005351B3" w:rsidRDefault="009119D0" w:rsidP="005351B3">
      <w:pPr>
        <w:numPr>
          <w:ilvl w:val="0"/>
          <w:numId w:val="1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zobowiązuje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materiałów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własnych,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10B52862" w14:textId="752CE641" w:rsidR="009119D0" w:rsidRPr="005351B3" w:rsidRDefault="009119D0" w:rsidP="005351B3">
      <w:pPr>
        <w:numPr>
          <w:ilvl w:val="0"/>
          <w:numId w:val="1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Materiały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urządzenia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muszą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odpowiadać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wymogom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wyrobów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dopuszczonych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obrotu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stosowania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budownictwie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ustawą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16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kwietnia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2004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wyrobach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budowlanych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lastRenderedPageBreak/>
        <w:t>(Dz.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202</w:t>
      </w:r>
      <w:r w:rsidR="004775B1"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poz.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4775B1" w:rsidRPr="005351B3">
        <w:rPr>
          <w:rFonts w:ascii="Cambria" w:hAnsi="Cambria" w:cs="Arial"/>
          <w:sz w:val="20"/>
          <w:szCs w:val="20"/>
        </w:rPr>
        <w:t>1213</w:t>
      </w:r>
      <w:r w:rsidRPr="005351B3">
        <w:rPr>
          <w:rFonts w:ascii="Cambria" w:hAnsi="Cambria" w:cs="Arial"/>
          <w:sz w:val="20"/>
          <w:szCs w:val="20"/>
        </w:rPr>
        <w:t>)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art.</w:t>
      </w:r>
      <w:r w:rsidR="009F29B0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ustawy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BP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dokumentacji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projektowej,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specyfikacji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technicznej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budowlanych.</w:t>
      </w:r>
    </w:p>
    <w:p w14:paraId="10DAFD96" w14:textId="12A0D97D" w:rsidR="009119D0" w:rsidRDefault="009119D0" w:rsidP="005351B3">
      <w:pPr>
        <w:numPr>
          <w:ilvl w:val="0"/>
          <w:numId w:val="1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Materiały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urządzenia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muszą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być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dokumentacją.</w:t>
      </w:r>
    </w:p>
    <w:p w14:paraId="7E9935D8" w14:textId="5F5330A5" w:rsidR="00140180" w:rsidRPr="00CD6C94" w:rsidRDefault="00140180" w:rsidP="008102B3">
      <w:pPr>
        <w:pStyle w:val="Akapitzlist"/>
        <w:numPr>
          <w:ilvl w:val="0"/>
          <w:numId w:val="15"/>
        </w:numPr>
        <w:jc w:val="both"/>
        <w:rPr>
          <w:rFonts w:ascii="Cambria" w:eastAsia="Calibri" w:hAnsi="Cambria" w:cs="Arial"/>
          <w:lang w:eastAsia="en-US"/>
        </w:rPr>
      </w:pPr>
      <w:r w:rsidRPr="00CD6C94">
        <w:rPr>
          <w:rFonts w:ascii="Cambria" w:eastAsia="Calibri" w:hAnsi="Cambria" w:cs="Arial"/>
          <w:lang w:eastAsia="en-US"/>
        </w:rPr>
        <w:t xml:space="preserve">Wykonawca w terminie </w:t>
      </w:r>
      <w:r w:rsidRPr="00CD6C94">
        <w:rPr>
          <w:rFonts w:ascii="Cambria" w:eastAsia="Calibri" w:hAnsi="Cambria" w:cs="Arial"/>
          <w:b/>
          <w:bCs/>
          <w:lang w:eastAsia="en-US"/>
        </w:rPr>
        <w:t>siedmiu dni od daty zawarcia umowy</w:t>
      </w:r>
      <w:r w:rsidRPr="00CD6C94">
        <w:rPr>
          <w:rFonts w:ascii="Cambria" w:eastAsia="Calibri" w:hAnsi="Cambria" w:cs="Arial"/>
          <w:lang w:eastAsia="en-US"/>
        </w:rPr>
        <w:t xml:space="preserve"> zgodnie</w:t>
      </w:r>
      <w:r w:rsidR="00690E03" w:rsidRPr="00CD6C94">
        <w:rPr>
          <w:rFonts w:ascii="Cambria" w:hAnsi="Cambria" w:cs="Arial"/>
          <w:color w:val="000000" w:themeColor="text1"/>
        </w:rPr>
        <w:t xml:space="preserve"> z zapisami dokumentacji projektowej</w:t>
      </w:r>
      <w:r w:rsidRPr="00CD6C94">
        <w:t xml:space="preserve"> </w:t>
      </w:r>
      <w:r w:rsidRPr="00CD6C94">
        <w:rPr>
          <w:rFonts w:ascii="Cambria" w:hAnsi="Cambria" w:cs="Arial"/>
          <w:color w:val="000000" w:themeColor="text1"/>
        </w:rPr>
        <w:t xml:space="preserve">przedstawi do zatwierdzenia przez Zamawiającego następujące dokumenty: </w:t>
      </w:r>
    </w:p>
    <w:p w14:paraId="1CBB3C57" w14:textId="77777777" w:rsidR="00140180" w:rsidRPr="00CD6C94" w:rsidRDefault="00140180" w:rsidP="00140180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bCs/>
          <w:color w:val="000000" w:themeColor="text1"/>
        </w:rPr>
      </w:pPr>
      <w:r w:rsidRPr="00CD6C94">
        <w:rPr>
          <w:rFonts w:ascii="Cambria" w:hAnsi="Cambria" w:cs="Arial"/>
          <w:b/>
          <w:bCs/>
          <w:color w:val="000000" w:themeColor="text1"/>
        </w:rPr>
        <w:t xml:space="preserve">Wymagane dokumenty dla sztucznej trawy: </w:t>
      </w:r>
    </w:p>
    <w:p w14:paraId="63C94A21" w14:textId="5DCF6B57" w:rsidR="00140180" w:rsidRPr="00140180" w:rsidRDefault="00140180" w:rsidP="00140180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ambria" w:hAnsi="Cambria" w:cs="Arial"/>
          <w:b/>
          <w:bCs/>
          <w:color w:val="000000" w:themeColor="text1"/>
        </w:rPr>
      </w:pPr>
      <w:r w:rsidRPr="00140180">
        <w:rPr>
          <w:rFonts w:ascii="Cambria" w:hAnsi="Cambria" w:cs="Arial"/>
          <w:color w:val="000000" w:themeColor="text1"/>
        </w:rPr>
        <w:t xml:space="preserve">Raport z badań dotyczący oferowanego systemu nawierzchni  (trawa, wypełnienie) przeprowadzonego przez specjalistyczne laboratorium (np. Labosport lub ISA-Sport lub Sports Labs Ltd), potwierdzający wszystkie wymagane parametry oraz potwierdzający zgodność jego parametrów z FIFA Quality Concept for Football Turf, test method 2015 (dostępny na www.FIFA.com) dla poziomu FIFA Quality oraz FIFA Quality PRO.  </w:t>
      </w:r>
    </w:p>
    <w:p w14:paraId="2F9CE4B6" w14:textId="5ADD617B" w:rsidR="00140180" w:rsidRPr="00140180" w:rsidRDefault="00140180" w:rsidP="00140180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ambria" w:hAnsi="Cambria" w:cs="Arial"/>
          <w:b/>
          <w:bCs/>
          <w:color w:val="000000" w:themeColor="text1"/>
        </w:rPr>
      </w:pPr>
      <w:r w:rsidRPr="00140180">
        <w:rPr>
          <w:rFonts w:ascii="Cambria" w:hAnsi="Cambria" w:cs="Arial"/>
          <w:color w:val="000000" w:themeColor="text1"/>
        </w:rPr>
        <w:t xml:space="preserve">Raport z badań dotyczący oferowanego systemu nawierzchni  (trawa, wypełnienie) przeprowadzonego przez specjalistyczne laboratorium (np. Labosport lub ISA-Sport lub Sports Labs Ltd), potwierdzający zgodność jego parametrów PN-EN 15330-1:2013  </w:t>
      </w:r>
    </w:p>
    <w:p w14:paraId="3EC53C7B" w14:textId="0939734E" w:rsidR="00140180" w:rsidRPr="00140180" w:rsidRDefault="00140180" w:rsidP="00140180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ambria" w:hAnsi="Cambria" w:cs="Arial"/>
          <w:b/>
          <w:bCs/>
          <w:color w:val="000000" w:themeColor="text1"/>
        </w:rPr>
      </w:pPr>
      <w:r w:rsidRPr="00140180">
        <w:rPr>
          <w:rFonts w:ascii="Cambria" w:hAnsi="Cambria" w:cs="Arial"/>
          <w:color w:val="000000" w:themeColor="text1"/>
        </w:rPr>
        <w:t xml:space="preserve">Kartę techniczna oferowanej nawierzchni, potwierdzoną przez jej producenta oraz jej próbkę o wymiarach 20 x 30 cm. </w:t>
      </w:r>
    </w:p>
    <w:p w14:paraId="422B6350" w14:textId="44C5F06C" w:rsidR="00140180" w:rsidRPr="00140180" w:rsidRDefault="00140180" w:rsidP="00140180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ambria" w:hAnsi="Cambria" w:cs="Arial"/>
          <w:b/>
          <w:bCs/>
          <w:color w:val="000000" w:themeColor="text1"/>
        </w:rPr>
      </w:pPr>
      <w:r w:rsidRPr="00140180">
        <w:rPr>
          <w:rFonts w:ascii="Cambria" w:hAnsi="Cambria" w:cs="Arial"/>
          <w:color w:val="000000" w:themeColor="text1"/>
        </w:rPr>
        <w:t xml:space="preserve">Aktualny certyfikat FPP dla producenta trawy (FIFA Preferred Producer) lub posiadanie przez producenta sztucznej trawy statusu Licencjobiorcy FIFA (FIFA License) </w:t>
      </w:r>
    </w:p>
    <w:p w14:paraId="6B7ECB56" w14:textId="7CE99616" w:rsidR="00140180" w:rsidRPr="00140180" w:rsidRDefault="00140180" w:rsidP="00140180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ambria" w:hAnsi="Cambria" w:cs="Arial"/>
          <w:b/>
          <w:bCs/>
          <w:color w:val="000000" w:themeColor="text1"/>
        </w:rPr>
      </w:pPr>
      <w:r w:rsidRPr="00140180">
        <w:rPr>
          <w:rFonts w:ascii="Cambria" w:hAnsi="Cambria" w:cs="Arial"/>
          <w:color w:val="000000" w:themeColor="text1"/>
        </w:rPr>
        <w:t xml:space="preserve">Raport z badań testu Lisport na min. 500.000 cykli dla włókna oferowanej trawy syntetycznej przeprowadzony przez niezależne laboratorium zgodnie z normą EN 15306 „Nawierzchnie do otwartych terenów sportowych – narażenie trawy na oddziaływania” lub raport z badań testu lisport XL na min 25 000 cykli dla oferowanego  systemu sztucznej trawy (trawa, wypełnienie) potwierdzający zachowanie parametrów sportowych na poziomie min. FIFA Quality:  </w:t>
      </w:r>
    </w:p>
    <w:p w14:paraId="3F42882A" w14:textId="3A66B838" w:rsidR="00140180" w:rsidRPr="00140180" w:rsidRDefault="00140180" w:rsidP="00140180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ambria" w:hAnsi="Cambria" w:cs="Arial"/>
          <w:b/>
          <w:bCs/>
          <w:color w:val="000000" w:themeColor="text1"/>
        </w:rPr>
      </w:pPr>
      <w:r w:rsidRPr="00140180">
        <w:rPr>
          <w:rFonts w:ascii="Cambria" w:hAnsi="Cambria" w:cs="Arial"/>
          <w:color w:val="000000" w:themeColor="text1"/>
        </w:rPr>
        <w:t xml:space="preserve">Raport ma być wykonany przez laboratorium posiadające akredytację FIFA – lista laboratoriów posiadających akredytację jest dostępna na stronie www.fifa.com </w:t>
      </w:r>
    </w:p>
    <w:p w14:paraId="766E811B" w14:textId="3F4993E5" w:rsidR="00140180" w:rsidRPr="00140180" w:rsidRDefault="00140180" w:rsidP="00140180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ambria" w:hAnsi="Cambria" w:cs="Arial"/>
          <w:b/>
          <w:bCs/>
          <w:color w:val="000000" w:themeColor="text1"/>
        </w:rPr>
      </w:pPr>
      <w:r w:rsidRPr="00140180">
        <w:rPr>
          <w:rFonts w:ascii="Cambria" w:hAnsi="Cambria" w:cs="Arial"/>
          <w:color w:val="000000" w:themeColor="text1"/>
        </w:rPr>
        <w:t xml:space="preserve">Atest PZH lub równoważny dla oferowanej nawierzchni z trawy syntetycznej i wypełnienia.  </w:t>
      </w:r>
    </w:p>
    <w:p w14:paraId="47719C25" w14:textId="4F3FD664" w:rsidR="00140180" w:rsidRPr="00140180" w:rsidRDefault="00140180" w:rsidP="00140180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ambria" w:hAnsi="Cambria" w:cs="Arial"/>
          <w:b/>
          <w:bCs/>
          <w:color w:val="000000" w:themeColor="text1"/>
        </w:rPr>
      </w:pPr>
      <w:r w:rsidRPr="00140180">
        <w:rPr>
          <w:rFonts w:ascii="Cambria" w:hAnsi="Cambria" w:cs="Arial"/>
          <w:color w:val="000000" w:themeColor="text1"/>
        </w:rPr>
        <w:t xml:space="preserve">Autoryzację producenta trawy syntetycznej, wystawiona dla wykonawcy na realizowaną inwestycję wraz z potwierdzeniem gwarancji udzielonej przez producenta na tę nawierzchnię. </w:t>
      </w:r>
    </w:p>
    <w:p w14:paraId="37FFC09A" w14:textId="2DE1D51E" w:rsidR="00140180" w:rsidRPr="00140180" w:rsidRDefault="00140180" w:rsidP="00140180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ambria" w:hAnsi="Cambria" w:cs="Arial"/>
          <w:b/>
          <w:bCs/>
          <w:color w:val="000000" w:themeColor="text1"/>
        </w:rPr>
      </w:pPr>
      <w:r w:rsidRPr="00140180">
        <w:rPr>
          <w:rFonts w:ascii="Cambria" w:hAnsi="Cambria" w:cs="Arial"/>
          <w:color w:val="000000" w:themeColor="text1"/>
        </w:rPr>
        <w:t xml:space="preserve">dokument potwierdzający, że trawa syntetyczna nadaje się w 100% do recyklingu. Dokument musi być́ wydany przez niezależne, akredytowane laboratorium zgodnie z ISO/IEC 17025:2018. </w:t>
      </w:r>
    </w:p>
    <w:p w14:paraId="4D137708" w14:textId="688B8DF2" w:rsidR="00140180" w:rsidRPr="00140180" w:rsidRDefault="00140180" w:rsidP="00140180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ambria" w:hAnsi="Cambria" w:cs="Arial"/>
          <w:b/>
          <w:bCs/>
          <w:color w:val="000000" w:themeColor="text1"/>
        </w:rPr>
      </w:pPr>
      <w:r w:rsidRPr="00140180">
        <w:rPr>
          <w:rFonts w:ascii="Cambria" w:hAnsi="Cambria" w:cs="Arial"/>
          <w:color w:val="000000" w:themeColor="text1"/>
        </w:rPr>
        <w:t>Raport z badań potwierdzający, że trawa syntetyczna lub włókna oferowanej trawy są przyjazna dla środowiska zgodnie z normą DIN 18035-7 „Boisko sportowe – Część 7: Systemy murawy syntetycznej” wydany przez niezależne, akredytowane laboratorium zgodnie z ISO/IEC 17025;</w:t>
      </w:r>
    </w:p>
    <w:p w14:paraId="311B1FFF" w14:textId="7703E2E1" w:rsidR="00140180" w:rsidRPr="00CD6C94" w:rsidRDefault="00140180" w:rsidP="0014018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Arial"/>
          <w:b/>
          <w:bCs/>
          <w:color w:val="000000" w:themeColor="text1"/>
          <w:sz w:val="20"/>
          <w:szCs w:val="20"/>
        </w:rPr>
      </w:pPr>
      <w:r w:rsidRPr="00CD6C94">
        <w:rPr>
          <w:rFonts w:ascii="Cambria" w:hAnsi="Cambria" w:cs="Arial"/>
          <w:b/>
          <w:bCs/>
          <w:color w:val="000000" w:themeColor="text1"/>
          <w:sz w:val="20"/>
          <w:szCs w:val="20"/>
        </w:rPr>
        <w:t>Nieprzedstawienie wymaganej dokumentacji w terminie, przedstawienie dokumentacji niekompletnej, nieuzupełnienie jej na wezwanie w terminie kolejnych siedmiu dni lub przedstawienie dokumentacji niezgodnej z wymaganiami określonymi w dokumentacji projektowej upoważnia Zamawiającego do odstąpienia od umowy z przyczyn zawinionych przez Wykonawcę.</w:t>
      </w:r>
    </w:p>
    <w:p w14:paraId="3C3F2FFF" w14:textId="09998656" w:rsidR="009119D0" w:rsidRDefault="009119D0" w:rsidP="005351B3">
      <w:pPr>
        <w:numPr>
          <w:ilvl w:val="0"/>
          <w:numId w:val="1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Każdy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materiał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urządzenie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wbudowaniem/montażem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musi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być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zaakceptowany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Inspektora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Nadzoru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materiały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zatwierdzone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będzie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zobowiązany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demontażu.</w:t>
      </w:r>
    </w:p>
    <w:p w14:paraId="5F210E92" w14:textId="568A4885" w:rsidR="009119D0" w:rsidRPr="005351B3" w:rsidRDefault="009119D0" w:rsidP="005351B3">
      <w:pPr>
        <w:numPr>
          <w:ilvl w:val="0"/>
          <w:numId w:val="1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uzasadnionych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przypadkach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żądanie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Zamawiającego,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musi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przedstawić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dodatkowe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badania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laboratoryjne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wbudowanych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materiałów.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Badania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9C46AC">
        <w:rPr>
          <w:rFonts w:ascii="Cambria" w:hAnsi="Cambria" w:cs="Arial"/>
          <w:b/>
          <w:bCs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własny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koszt.</w:t>
      </w:r>
    </w:p>
    <w:p w14:paraId="1238D514" w14:textId="01B16593" w:rsidR="009119D0" w:rsidRPr="005351B3" w:rsidRDefault="009119D0" w:rsidP="005351B3">
      <w:pPr>
        <w:numPr>
          <w:ilvl w:val="0"/>
          <w:numId w:val="1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jest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zobowiązany,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każde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żądanie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przekazania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świadectw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jakości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materiałów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dostarczonych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plac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(certyfikat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znak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bezpieczeństwa,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deklaracja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zgodności,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aprobata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techniczna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itp.),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jak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również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uzyskania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akceptacji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Zamawiającego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(Inspektora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Nadzoru)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wbudowaniem.</w:t>
      </w:r>
    </w:p>
    <w:p w14:paraId="2953122B" w14:textId="42252C3C" w:rsidR="009119D0" w:rsidRPr="005351B3" w:rsidRDefault="009119D0" w:rsidP="005351B3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5351B3">
        <w:rPr>
          <w:rFonts w:ascii="Cambria" w:hAnsi="Cambria" w:cs="Arial"/>
          <w:b/>
          <w:sz w:val="20"/>
          <w:szCs w:val="20"/>
        </w:rPr>
        <w:t>§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z w:val="20"/>
          <w:szCs w:val="20"/>
        </w:rPr>
        <w:t>9</w:t>
      </w:r>
    </w:p>
    <w:p w14:paraId="72ECD469" w14:textId="120CE85E" w:rsidR="009119D0" w:rsidRPr="005351B3" w:rsidRDefault="009119D0" w:rsidP="005351B3">
      <w:pPr>
        <w:numPr>
          <w:ilvl w:val="0"/>
          <w:numId w:val="3"/>
        </w:numPr>
        <w:tabs>
          <w:tab w:val="clear" w:pos="1287"/>
        </w:tabs>
        <w:suppressAutoHyphens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zobowiązuje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  <w:lang w:eastAsia="ar-SA"/>
        </w:rPr>
        <w:t>się</w:t>
      </w:r>
      <w:r w:rsidR="005351B3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  <w:lang w:eastAsia="ar-SA"/>
        </w:rPr>
        <w:t>do</w:t>
      </w:r>
      <w:r w:rsidR="005351B3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  <w:lang w:eastAsia="ar-SA"/>
        </w:rPr>
        <w:t>posiadania</w:t>
      </w:r>
      <w:r w:rsidR="005351B3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  <w:lang w:eastAsia="ar-SA"/>
        </w:rPr>
        <w:t>polisy</w:t>
      </w:r>
      <w:r w:rsidR="005351B3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  <w:lang w:eastAsia="ar-SA"/>
        </w:rPr>
        <w:t>OC</w:t>
      </w:r>
      <w:r w:rsidR="005351B3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  <w:lang w:eastAsia="ar-SA"/>
        </w:rPr>
        <w:t>na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kwotę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nie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mniejszą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niż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wartość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złożonej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oferty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tytułu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szkód,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które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mogą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zaistnieć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okresie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rozpoczęcia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robót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do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przekazania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Przedmiotu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Umowy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,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związku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określonymi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zdarzeniami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losowymi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–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ryzyk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budowlanych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oraz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odpowiedzialności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cywilnej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(odpowiedzialność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cywilna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za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szkody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oraz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następstwa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nieszczęśliwych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wypadków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dotyczących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pracowników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i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osób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trzecich,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a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powstałych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związku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="009C46AC">
        <w:rPr>
          <w:rFonts w:ascii="Cambria" w:hAnsi="Cambria" w:cs="Arial"/>
          <w:bCs/>
          <w:color w:val="000000"/>
          <w:sz w:val="20"/>
          <w:szCs w:val="20"/>
          <w:lang w:eastAsia="ar-SA"/>
        </w:rPr>
        <w:br/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prowadzonymi</w:t>
      </w:r>
      <w:r w:rsid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5351B3">
        <w:rPr>
          <w:rFonts w:ascii="Cambria" w:hAnsi="Cambria" w:cs="Arial"/>
          <w:bCs/>
          <w:color w:val="000000"/>
          <w:sz w:val="20"/>
          <w:szCs w:val="20"/>
          <w:lang w:eastAsia="ar-SA"/>
        </w:rPr>
        <w:t>robotami</w:t>
      </w:r>
      <w:r w:rsidRPr="005351B3">
        <w:rPr>
          <w:rFonts w:ascii="Cambria" w:hAnsi="Cambria" w:cs="Arial"/>
          <w:sz w:val="20"/>
          <w:szCs w:val="20"/>
        </w:rPr>
        <w:t>.</w:t>
      </w:r>
    </w:p>
    <w:p w14:paraId="029DA35B" w14:textId="22CEB6F2" w:rsidR="009119D0" w:rsidRPr="005351B3" w:rsidRDefault="009119D0" w:rsidP="005351B3">
      <w:pPr>
        <w:pStyle w:val="Bezodstpw"/>
        <w:spacing w:line="276" w:lineRule="auto"/>
        <w:ind w:left="357" w:hanging="357"/>
        <w:jc w:val="center"/>
        <w:rPr>
          <w:rFonts w:ascii="Cambria" w:hAnsi="Cambria"/>
          <w:sz w:val="20"/>
          <w:szCs w:val="20"/>
        </w:rPr>
      </w:pPr>
      <w:r w:rsidRPr="005351B3">
        <w:rPr>
          <w:rFonts w:ascii="Cambria" w:hAnsi="Cambria" w:cs="Cambria"/>
          <w:b/>
          <w:sz w:val="20"/>
          <w:szCs w:val="20"/>
        </w:rPr>
        <w:t>§</w:t>
      </w:r>
      <w:r w:rsidR="005351B3">
        <w:rPr>
          <w:rFonts w:ascii="Cambria" w:hAnsi="Cambria" w:cs="Cambria"/>
          <w:b/>
          <w:sz w:val="20"/>
          <w:szCs w:val="20"/>
        </w:rPr>
        <w:t xml:space="preserve"> </w:t>
      </w:r>
      <w:r w:rsidRPr="005351B3">
        <w:rPr>
          <w:rFonts w:ascii="Cambria" w:hAnsi="Cambria" w:cs="Cambria"/>
          <w:b/>
          <w:sz w:val="20"/>
          <w:szCs w:val="20"/>
        </w:rPr>
        <w:t>10</w:t>
      </w:r>
    </w:p>
    <w:p w14:paraId="65A73411" w14:textId="67849273" w:rsidR="00956245" w:rsidRPr="009F29B0" w:rsidRDefault="009119D0" w:rsidP="009F29B0">
      <w:pPr>
        <w:numPr>
          <w:ilvl w:val="0"/>
          <w:numId w:val="29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5351B3">
        <w:rPr>
          <w:rFonts w:ascii="Cambria" w:hAnsi="Cambria" w:cs="Cambria"/>
          <w:b/>
          <w:bCs/>
          <w:sz w:val="20"/>
          <w:szCs w:val="20"/>
        </w:rPr>
        <w:lastRenderedPageBreak/>
        <w:t>Cena</w:t>
      </w:r>
      <w:r w:rsidR="005351B3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/>
          <w:bCs/>
          <w:sz w:val="20"/>
          <w:szCs w:val="20"/>
        </w:rPr>
        <w:t>brutto</w:t>
      </w:r>
      <w:r w:rsidR="005351B3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/>
          <w:bCs/>
          <w:sz w:val="20"/>
          <w:szCs w:val="20"/>
        </w:rPr>
        <w:t>wykonania</w:t>
      </w:r>
      <w:r w:rsidR="005351B3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/>
          <w:bCs/>
          <w:sz w:val="20"/>
          <w:szCs w:val="20"/>
        </w:rPr>
        <w:t>Przedmiotu</w:t>
      </w:r>
      <w:r w:rsidR="005351B3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/>
          <w:bCs/>
          <w:sz w:val="20"/>
          <w:szCs w:val="20"/>
        </w:rPr>
        <w:t>umowy</w:t>
      </w:r>
      <w:r w:rsidR="005351B3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/>
          <w:bCs/>
          <w:sz w:val="20"/>
          <w:szCs w:val="20"/>
        </w:rPr>
        <w:t>wynosi: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9F29B0">
        <w:rPr>
          <w:rFonts w:ascii="Cambria" w:hAnsi="Cambria" w:cs="Cambria"/>
          <w:b/>
          <w:bCs/>
          <w:sz w:val="20"/>
          <w:szCs w:val="20"/>
        </w:rPr>
        <w:t>……………................................</w:t>
      </w:r>
      <w:r w:rsidR="005351B3" w:rsidRPr="009F29B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9F29B0">
        <w:rPr>
          <w:rFonts w:ascii="Cambria" w:hAnsi="Cambria" w:cs="Cambria"/>
          <w:b/>
          <w:bCs/>
          <w:sz w:val="20"/>
          <w:szCs w:val="20"/>
        </w:rPr>
        <w:t>złotych</w:t>
      </w:r>
      <w:r w:rsidRPr="009F29B0">
        <w:rPr>
          <w:rFonts w:ascii="Cambria" w:hAnsi="Cambria" w:cs="Cambria"/>
          <w:sz w:val="20"/>
          <w:szCs w:val="20"/>
        </w:rPr>
        <w:t>,</w:t>
      </w:r>
      <w:r w:rsidR="005351B3" w:rsidRPr="009F29B0">
        <w:rPr>
          <w:rFonts w:ascii="Cambria" w:hAnsi="Cambria" w:cs="Cambria"/>
          <w:sz w:val="20"/>
          <w:szCs w:val="20"/>
        </w:rPr>
        <w:t xml:space="preserve"> </w:t>
      </w:r>
      <w:r w:rsidRPr="009F29B0">
        <w:rPr>
          <w:rFonts w:ascii="Cambria" w:hAnsi="Cambria" w:cs="Cambria"/>
          <w:sz w:val="20"/>
          <w:szCs w:val="20"/>
        </w:rPr>
        <w:t>w</w:t>
      </w:r>
      <w:r w:rsidR="005351B3" w:rsidRPr="009F29B0">
        <w:rPr>
          <w:rFonts w:ascii="Cambria" w:hAnsi="Cambria" w:cs="Cambria"/>
          <w:sz w:val="20"/>
          <w:szCs w:val="20"/>
        </w:rPr>
        <w:t xml:space="preserve"> </w:t>
      </w:r>
      <w:r w:rsidRPr="009F29B0">
        <w:rPr>
          <w:rFonts w:ascii="Cambria" w:hAnsi="Cambria" w:cs="Cambria"/>
          <w:sz w:val="20"/>
          <w:szCs w:val="20"/>
        </w:rPr>
        <w:t>tym</w:t>
      </w:r>
      <w:r w:rsidR="005351B3" w:rsidRPr="009F29B0">
        <w:rPr>
          <w:rFonts w:ascii="Cambria" w:hAnsi="Cambria" w:cs="Cambria"/>
          <w:sz w:val="20"/>
          <w:szCs w:val="20"/>
        </w:rPr>
        <w:t xml:space="preserve"> </w:t>
      </w:r>
      <w:r w:rsidRPr="009F29B0">
        <w:rPr>
          <w:rFonts w:ascii="Cambria" w:hAnsi="Cambria" w:cs="Cambria"/>
          <w:sz w:val="20"/>
          <w:szCs w:val="20"/>
        </w:rPr>
        <w:t>podatek</w:t>
      </w:r>
      <w:r w:rsidR="005351B3" w:rsidRPr="009F29B0">
        <w:rPr>
          <w:rFonts w:ascii="Cambria" w:hAnsi="Cambria" w:cs="Cambria"/>
          <w:sz w:val="20"/>
          <w:szCs w:val="20"/>
        </w:rPr>
        <w:t xml:space="preserve"> </w:t>
      </w:r>
      <w:r w:rsidRPr="009F29B0">
        <w:rPr>
          <w:rFonts w:ascii="Cambria" w:hAnsi="Cambria" w:cs="Cambria"/>
          <w:sz w:val="20"/>
          <w:szCs w:val="20"/>
        </w:rPr>
        <w:t>VAT</w:t>
      </w:r>
      <w:r w:rsidR="005351B3" w:rsidRPr="009F29B0">
        <w:rPr>
          <w:rFonts w:ascii="Cambria" w:hAnsi="Cambria" w:cs="Cambria"/>
          <w:sz w:val="20"/>
          <w:szCs w:val="20"/>
        </w:rPr>
        <w:t xml:space="preserve"> </w:t>
      </w:r>
      <w:r w:rsidRPr="009F29B0">
        <w:rPr>
          <w:rFonts w:ascii="Cambria" w:hAnsi="Cambria" w:cs="Cambria"/>
          <w:sz w:val="20"/>
          <w:szCs w:val="20"/>
        </w:rPr>
        <w:t>(słownie:</w:t>
      </w:r>
      <w:r w:rsidR="005351B3" w:rsidRPr="009F29B0">
        <w:rPr>
          <w:rFonts w:ascii="Cambria" w:hAnsi="Cambria" w:cs="Cambria"/>
          <w:sz w:val="20"/>
          <w:szCs w:val="20"/>
        </w:rPr>
        <w:t xml:space="preserve"> </w:t>
      </w:r>
      <w:r w:rsidRPr="009F29B0">
        <w:rPr>
          <w:rFonts w:ascii="Cambria" w:hAnsi="Cambria" w:cs="Cambria"/>
          <w:sz w:val="20"/>
          <w:szCs w:val="20"/>
        </w:rPr>
        <w:t>............................................................................</w:t>
      </w:r>
      <w:r w:rsidR="005351B3" w:rsidRPr="009F29B0">
        <w:rPr>
          <w:rFonts w:ascii="Cambria" w:hAnsi="Cambria" w:cs="Cambria"/>
          <w:sz w:val="20"/>
          <w:szCs w:val="20"/>
        </w:rPr>
        <w:t xml:space="preserve"> </w:t>
      </w:r>
      <w:r w:rsidRPr="009F29B0">
        <w:rPr>
          <w:rFonts w:ascii="Cambria" w:hAnsi="Cambria" w:cs="Cambria"/>
          <w:sz w:val="20"/>
          <w:szCs w:val="20"/>
        </w:rPr>
        <w:t>...............................................................).</w:t>
      </w:r>
    </w:p>
    <w:p w14:paraId="0524E4E3" w14:textId="7AD00C8C" w:rsidR="005B5CA1" w:rsidRPr="005351B3" w:rsidRDefault="009119D0" w:rsidP="005351B3">
      <w:pPr>
        <w:numPr>
          <w:ilvl w:val="0"/>
          <w:numId w:val="29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5351B3">
        <w:rPr>
          <w:rFonts w:ascii="Cambria" w:hAnsi="Cambria" w:cs="Cambria"/>
          <w:b/>
          <w:bCs/>
          <w:sz w:val="20"/>
          <w:szCs w:val="20"/>
        </w:rPr>
        <w:t>Wykonawca</w:t>
      </w:r>
      <w:r w:rsidR="005351B3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zobowiązany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jest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do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wykonania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Przedmiotu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umowy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pełnym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zakresie,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zgodnie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="009C46AC">
        <w:rPr>
          <w:rFonts w:ascii="Cambria" w:hAnsi="Cambria" w:cs="Cambria"/>
          <w:sz w:val="20"/>
          <w:szCs w:val="20"/>
        </w:rPr>
        <w:br/>
      </w:r>
      <w:r w:rsidRPr="005351B3">
        <w:rPr>
          <w:rFonts w:ascii="Cambria" w:hAnsi="Cambria" w:cs="Cambria"/>
          <w:sz w:val="20"/>
          <w:szCs w:val="20"/>
        </w:rPr>
        <w:t>z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dokumentacją,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przedmiarem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robót,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specyfikacją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techniczną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wykonania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i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odbioru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robót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oraz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kosztorysem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ofertowym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i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zatwierdzonym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harmonogramem.</w:t>
      </w:r>
      <w:r w:rsidR="005351B3">
        <w:rPr>
          <w:rFonts w:ascii="Cambria" w:hAnsi="Cambria" w:cs="Cambria"/>
          <w:sz w:val="20"/>
          <w:szCs w:val="20"/>
        </w:rPr>
        <w:t xml:space="preserve"> </w:t>
      </w:r>
    </w:p>
    <w:p w14:paraId="4DB886BB" w14:textId="1E505485" w:rsidR="005B5CA1" w:rsidRPr="005351B3" w:rsidRDefault="005B5CA1" w:rsidP="005351B3">
      <w:pPr>
        <w:numPr>
          <w:ilvl w:val="0"/>
          <w:numId w:val="29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5351B3">
        <w:rPr>
          <w:rFonts w:ascii="Cambria" w:hAnsi="Cambria"/>
          <w:sz w:val="20"/>
          <w:szCs w:val="20"/>
        </w:rPr>
        <w:t>Wynagrodzenie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zawiera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ryzyko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ryczałtu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i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jest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niezmienne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przez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cały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okres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realizacji</w:t>
      </w:r>
      <w:r w:rsidR="005351B3">
        <w:rPr>
          <w:rFonts w:ascii="Cambria" w:hAnsi="Cambria"/>
          <w:sz w:val="20"/>
          <w:szCs w:val="20"/>
        </w:rPr>
        <w:t xml:space="preserve"> </w:t>
      </w:r>
      <w:r w:rsidRPr="005351B3">
        <w:rPr>
          <w:rFonts w:ascii="Cambria" w:hAnsi="Cambria"/>
          <w:sz w:val="20"/>
          <w:szCs w:val="20"/>
        </w:rPr>
        <w:t>Umowy.</w:t>
      </w:r>
    </w:p>
    <w:p w14:paraId="3246A4EF" w14:textId="4D9018D3" w:rsidR="009119D0" w:rsidRPr="005351B3" w:rsidRDefault="009119D0" w:rsidP="005351B3">
      <w:pPr>
        <w:pStyle w:val="Standard"/>
        <w:numPr>
          <w:ilvl w:val="0"/>
          <w:numId w:val="29"/>
        </w:numPr>
        <w:tabs>
          <w:tab w:val="clear" w:pos="1080"/>
        </w:tabs>
        <w:suppressAutoHyphens/>
        <w:autoSpaceDE/>
        <w:adjustRightInd/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</w:rPr>
        <w:t>Wykonywanie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robót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przez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Wykonawcę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przy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pomocy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podwykonawców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odbywać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się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może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zgodą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Zamawiającego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wyłącznie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zasadach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określonych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art.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647</w:t>
      </w:r>
      <w:r w:rsidRPr="005351B3">
        <w:rPr>
          <w:rFonts w:ascii="Cambria" w:hAnsi="Cambria" w:cs="Calibri"/>
          <w:sz w:val="20"/>
          <w:szCs w:val="20"/>
          <w:vertAlign w:val="superscript"/>
        </w:rPr>
        <w:t>1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Kodeksu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cywilnego.</w:t>
      </w:r>
    </w:p>
    <w:p w14:paraId="5B32239D" w14:textId="039BB93D" w:rsidR="009119D0" w:rsidRPr="005351B3" w:rsidRDefault="009119D0" w:rsidP="005351B3">
      <w:pPr>
        <w:numPr>
          <w:ilvl w:val="0"/>
          <w:numId w:val="29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5351B3">
        <w:rPr>
          <w:rFonts w:ascii="Cambria" w:hAnsi="Cambria" w:cs="Cambria"/>
          <w:bCs/>
          <w:sz w:val="20"/>
          <w:szCs w:val="20"/>
        </w:rPr>
        <w:t>W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przypadku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stwierdzenia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wykonania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zakresu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robót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w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sposób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niezgodny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z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dokumentacją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(użycie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materiałów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innych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niż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w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dokumentacji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lub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zadeklarowanych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w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złożonej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ofercie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oraz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zastosowanie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technologia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niezgodnej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z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dokumentacją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lub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zadeklarowanej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w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złożonej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bCs/>
          <w:sz w:val="20"/>
          <w:szCs w:val="20"/>
        </w:rPr>
        <w:t>ofercie)</w:t>
      </w:r>
      <w:r w:rsidR="005351B3">
        <w:rPr>
          <w:rFonts w:ascii="Cambria" w:hAnsi="Cambria" w:cs="Cambria"/>
          <w:bCs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zamawiający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pomniejszy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wynagrodzenie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te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roboty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wykorzystując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do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tego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ceny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rynkowe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lub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przypadku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ich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braku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sekocenbud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i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nałoży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karę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umowną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zgodnie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zapisami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umowy</w:t>
      </w:r>
      <w:r w:rsidR="005B5CA1" w:rsidRPr="005351B3">
        <w:rPr>
          <w:rFonts w:ascii="Cambria" w:hAnsi="Cambria" w:cs="Cambria"/>
          <w:sz w:val="20"/>
          <w:szCs w:val="20"/>
        </w:rPr>
        <w:t>.</w:t>
      </w:r>
    </w:p>
    <w:p w14:paraId="2D8D201E" w14:textId="0545124B" w:rsidR="009119D0" w:rsidRPr="005351B3" w:rsidRDefault="009119D0" w:rsidP="005351B3">
      <w:pPr>
        <w:numPr>
          <w:ilvl w:val="0"/>
          <w:numId w:val="29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5351B3">
        <w:rPr>
          <w:rFonts w:ascii="Cambria" w:hAnsi="Cambria" w:cs="Cambria"/>
          <w:sz w:val="20"/>
          <w:szCs w:val="20"/>
        </w:rPr>
        <w:t>W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uzasadnionych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przypadkach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dopuszcza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się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wprowadzanie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zmian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stosunku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do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dokumentacji:</w:t>
      </w:r>
    </w:p>
    <w:p w14:paraId="1A15EFD3" w14:textId="38879FA7" w:rsidR="009119D0" w:rsidRPr="005351B3" w:rsidRDefault="009119D0" w:rsidP="009F29B0">
      <w:pPr>
        <w:numPr>
          <w:ilvl w:val="0"/>
          <w:numId w:val="30"/>
        </w:numPr>
        <w:tabs>
          <w:tab w:val="clear" w:pos="0"/>
        </w:tabs>
        <w:suppressAutoHyphens/>
        <w:spacing w:after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5351B3">
        <w:rPr>
          <w:rFonts w:ascii="Cambria" w:hAnsi="Cambria" w:cs="Cambria"/>
          <w:sz w:val="20"/>
          <w:szCs w:val="20"/>
        </w:rPr>
        <w:t>na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wniosek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Wykonawcy,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zgodą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Zamawiającego,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trakcie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prowadzenia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robót,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mogą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być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dokonywane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zmiany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technologii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wykonania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elementów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robót.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Dopuszcza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się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je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tylko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="009C46AC">
        <w:rPr>
          <w:rFonts w:ascii="Cambria" w:hAnsi="Cambria" w:cs="Cambria"/>
          <w:sz w:val="20"/>
          <w:szCs w:val="20"/>
        </w:rPr>
        <w:br/>
      </w:r>
      <w:r w:rsidRPr="005351B3">
        <w:rPr>
          <w:rFonts w:ascii="Cambria" w:hAnsi="Cambria" w:cs="Cambria"/>
          <w:sz w:val="20"/>
          <w:szCs w:val="20"/>
        </w:rPr>
        <w:t>w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przypadku,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gdy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proponowane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przez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Wykonawcę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rozwiązanie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jest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równorzędne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lub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lepsze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funkcjonalnie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od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tego,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jaki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przewiduje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dokumentacja.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tym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przypadku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Wykonawca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przedstawia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projekt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zamienny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zawierający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opis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proponowanych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zmian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wraz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rysunkami.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Projekt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taki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wymaga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akceptacji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i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zatwierdzenia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do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realizacji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przez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Zamawiającego.</w:t>
      </w:r>
    </w:p>
    <w:p w14:paraId="569E2BB9" w14:textId="4DE1B0E2" w:rsidR="009119D0" w:rsidRPr="005351B3" w:rsidRDefault="009119D0" w:rsidP="009F29B0">
      <w:pPr>
        <w:numPr>
          <w:ilvl w:val="0"/>
          <w:numId w:val="30"/>
        </w:numPr>
        <w:tabs>
          <w:tab w:val="clear" w:pos="0"/>
        </w:tabs>
        <w:suppressAutoHyphens/>
        <w:spacing w:after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5351B3">
        <w:rPr>
          <w:rFonts w:ascii="Cambria" w:hAnsi="Cambria" w:cs="Cambria"/>
          <w:sz w:val="20"/>
          <w:szCs w:val="20"/>
        </w:rPr>
        <w:t>w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przypadku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gdy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punktu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widzenia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Zamawiającego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zachodzi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potrzeba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zmiany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rozwiązań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technicznych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wynikających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umowy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Zamawiający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sporządza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protokół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konieczności,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następnie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dostarcza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dokumentację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na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te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roboty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wraz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zleceniem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ich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wykonania.</w:t>
      </w:r>
    </w:p>
    <w:p w14:paraId="0D002948" w14:textId="4604974B" w:rsidR="009119D0" w:rsidRPr="005351B3" w:rsidRDefault="009119D0" w:rsidP="009F29B0">
      <w:pPr>
        <w:numPr>
          <w:ilvl w:val="0"/>
          <w:numId w:val="30"/>
        </w:numPr>
        <w:tabs>
          <w:tab w:val="clear" w:pos="0"/>
        </w:tabs>
        <w:suppressAutoHyphens/>
        <w:spacing w:after="0" w:line="276" w:lineRule="auto"/>
        <w:ind w:left="709" w:hanging="357"/>
        <w:jc w:val="both"/>
        <w:rPr>
          <w:rFonts w:ascii="Cambria" w:hAnsi="Cambria"/>
          <w:sz w:val="20"/>
          <w:szCs w:val="20"/>
        </w:rPr>
      </w:pPr>
      <w:r w:rsidRPr="005351B3">
        <w:rPr>
          <w:rFonts w:ascii="Cambria" w:hAnsi="Cambria" w:cs="Cambria"/>
          <w:sz w:val="20"/>
          <w:szCs w:val="20"/>
        </w:rPr>
        <w:t>W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przypadku,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gdy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określone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ust.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6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pkt.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2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zmiany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spowodują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wzrost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kosztów,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roboty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te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będą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traktowane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jako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dodatkowe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i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Zamawiający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złoży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na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ich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wykonanie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dodatkowe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zamówienie,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="009C46AC">
        <w:rPr>
          <w:rFonts w:ascii="Cambria" w:hAnsi="Cambria" w:cs="Cambria"/>
          <w:sz w:val="20"/>
          <w:szCs w:val="20"/>
        </w:rPr>
        <w:br/>
      </w:r>
      <w:r w:rsidRPr="005351B3">
        <w:rPr>
          <w:rFonts w:ascii="Cambria" w:hAnsi="Cambria" w:cs="Cambria"/>
          <w:sz w:val="20"/>
          <w:szCs w:val="20"/>
        </w:rPr>
        <w:t>w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trybie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wynikającym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ustawy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Prawo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zamówień</w:t>
      </w:r>
      <w:r w:rsidR="005351B3">
        <w:rPr>
          <w:rFonts w:ascii="Cambria" w:hAnsi="Cambria" w:cs="Cambria"/>
          <w:sz w:val="20"/>
          <w:szCs w:val="20"/>
        </w:rPr>
        <w:t xml:space="preserve"> </w:t>
      </w:r>
      <w:r w:rsidRPr="005351B3">
        <w:rPr>
          <w:rFonts w:ascii="Cambria" w:hAnsi="Cambria" w:cs="Cambria"/>
          <w:sz w:val="20"/>
          <w:szCs w:val="20"/>
        </w:rPr>
        <w:t>publicznych.</w:t>
      </w:r>
    </w:p>
    <w:p w14:paraId="5A3C7729" w14:textId="392CF8FB" w:rsidR="0039511F" w:rsidRPr="005351B3" w:rsidRDefault="0039511F" w:rsidP="005351B3">
      <w:pPr>
        <w:pStyle w:val="Akapitzlist"/>
        <w:numPr>
          <w:ilvl w:val="0"/>
          <w:numId w:val="40"/>
        </w:numPr>
        <w:suppressAutoHyphens/>
        <w:spacing w:after="0"/>
        <w:ind w:left="357" w:hanging="357"/>
        <w:jc w:val="both"/>
        <w:rPr>
          <w:rFonts w:ascii="Cambria" w:hAnsi="Cambria"/>
        </w:rPr>
      </w:pPr>
      <w:r w:rsidRPr="005351B3">
        <w:rPr>
          <w:rFonts w:ascii="Cambria" w:hAnsi="Cambria"/>
        </w:rPr>
        <w:t>Wprowadza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się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następujące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zasady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dotyczące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płatności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wynagrodzenia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należnego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dla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Wykonawcy</w:t>
      </w:r>
      <w:r w:rsidR="009F29B0">
        <w:rPr>
          <w:rFonts w:ascii="Cambria" w:hAnsi="Cambria"/>
        </w:rPr>
        <w:t xml:space="preserve"> </w:t>
      </w:r>
      <w:r w:rsidR="009C46AC">
        <w:rPr>
          <w:rFonts w:ascii="Cambria" w:hAnsi="Cambria"/>
        </w:rPr>
        <w:br/>
      </w:r>
      <w:r w:rsidRPr="005351B3">
        <w:rPr>
          <w:rFonts w:ascii="Cambria" w:hAnsi="Cambria"/>
        </w:rPr>
        <w:t>z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tytułu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realizacji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Umowy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zastosowaniem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mechanizmu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podzielonej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płatności:</w:t>
      </w:r>
    </w:p>
    <w:p w14:paraId="5CB44F16" w14:textId="1690EC17" w:rsidR="0039511F" w:rsidRPr="005351B3" w:rsidRDefault="0039511F" w:rsidP="009F29B0">
      <w:pPr>
        <w:pStyle w:val="Akapitzlist"/>
        <w:numPr>
          <w:ilvl w:val="0"/>
          <w:numId w:val="38"/>
        </w:numPr>
        <w:suppressAutoHyphens/>
        <w:spacing w:after="0"/>
        <w:ind w:left="709" w:hanging="357"/>
        <w:jc w:val="both"/>
        <w:rPr>
          <w:rFonts w:ascii="Cambria" w:hAnsi="Cambria"/>
        </w:rPr>
      </w:pPr>
      <w:r w:rsidRPr="005351B3">
        <w:rPr>
          <w:rFonts w:ascii="Cambria" w:hAnsi="Cambria"/>
        </w:rPr>
        <w:t>Zamawiający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zastrzega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sobie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prawo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rozliczenia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płatności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wynikających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umowy</w:t>
      </w:r>
      <w:r w:rsidR="005351B3">
        <w:rPr>
          <w:rFonts w:ascii="Cambria" w:hAnsi="Cambria"/>
        </w:rPr>
        <w:t xml:space="preserve"> </w:t>
      </w:r>
      <w:r w:rsidR="009C46AC">
        <w:rPr>
          <w:rFonts w:ascii="Cambria" w:hAnsi="Cambria"/>
        </w:rPr>
        <w:br/>
      </w:r>
      <w:r w:rsidRPr="005351B3">
        <w:rPr>
          <w:rFonts w:ascii="Cambria" w:hAnsi="Cambria"/>
        </w:rPr>
        <w:t>za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pośrednictwem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metody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podzielonej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płatności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(ang.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split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payment)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przewidzianego</w:t>
      </w:r>
      <w:r w:rsidR="005351B3">
        <w:rPr>
          <w:rFonts w:ascii="Cambria" w:hAnsi="Cambria"/>
        </w:rPr>
        <w:t xml:space="preserve"> </w:t>
      </w:r>
      <w:r w:rsidR="009C46AC">
        <w:rPr>
          <w:rFonts w:ascii="Cambria" w:hAnsi="Cambria"/>
        </w:rPr>
        <w:br/>
      </w:r>
      <w:r w:rsidRPr="005351B3">
        <w:rPr>
          <w:rFonts w:ascii="Cambria" w:hAnsi="Cambria"/>
        </w:rPr>
        <w:t>w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przepisach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ustawy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o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podatku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od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towarów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i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usług.</w:t>
      </w:r>
    </w:p>
    <w:p w14:paraId="0C4AEE1D" w14:textId="50BDF8AF" w:rsidR="0039511F" w:rsidRPr="005351B3" w:rsidRDefault="0039511F" w:rsidP="009F29B0">
      <w:pPr>
        <w:pStyle w:val="Akapitzlist"/>
        <w:numPr>
          <w:ilvl w:val="0"/>
          <w:numId w:val="38"/>
        </w:numPr>
        <w:suppressAutoHyphens/>
        <w:spacing w:after="0"/>
        <w:ind w:left="709" w:hanging="357"/>
        <w:jc w:val="both"/>
        <w:rPr>
          <w:rFonts w:ascii="Cambria" w:hAnsi="Cambria"/>
        </w:rPr>
      </w:pPr>
      <w:r w:rsidRPr="005351B3">
        <w:rPr>
          <w:rFonts w:ascii="Cambria" w:hAnsi="Cambria"/>
        </w:rPr>
        <w:t>Wykonawca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oświadcza,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że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rachunek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bankowy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na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który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będą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dokonywane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płatności</w:t>
      </w:r>
      <w:r w:rsidR="005351B3">
        <w:rPr>
          <w:rFonts w:ascii="Cambria" w:hAnsi="Cambria"/>
        </w:rPr>
        <w:t xml:space="preserve"> </w:t>
      </w:r>
      <w:r w:rsidR="009C46AC">
        <w:rPr>
          <w:rFonts w:ascii="Cambria" w:hAnsi="Cambria"/>
        </w:rPr>
        <w:br/>
      </w:r>
      <w:r w:rsidRPr="005351B3">
        <w:rPr>
          <w:rFonts w:ascii="Cambria" w:hAnsi="Cambria"/>
        </w:rPr>
        <w:t>to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nr………………….</w:t>
      </w:r>
    </w:p>
    <w:p w14:paraId="319D9053" w14:textId="22FA329C" w:rsidR="0039511F" w:rsidRPr="005351B3" w:rsidRDefault="0039511F" w:rsidP="009F29B0">
      <w:pPr>
        <w:pStyle w:val="Akapitzlist"/>
        <w:numPr>
          <w:ilvl w:val="0"/>
          <w:numId w:val="39"/>
        </w:numPr>
        <w:suppressAutoHyphens/>
        <w:spacing w:after="0"/>
        <w:ind w:left="993" w:hanging="357"/>
        <w:jc w:val="both"/>
        <w:rPr>
          <w:rFonts w:ascii="Cambria" w:hAnsi="Cambria"/>
        </w:rPr>
      </w:pPr>
      <w:r w:rsidRPr="005351B3">
        <w:rPr>
          <w:rFonts w:ascii="Cambria" w:hAnsi="Cambria"/>
        </w:rPr>
        <w:t>jest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rachunkiem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umożliwiającym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płatność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ramach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mechanizmu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podzielonej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płatności,</w:t>
      </w:r>
      <w:r w:rsidR="005351B3">
        <w:rPr>
          <w:rFonts w:ascii="Cambria" w:hAnsi="Cambria"/>
        </w:rPr>
        <w:t xml:space="preserve"> </w:t>
      </w:r>
      <w:r w:rsidR="009C46AC">
        <w:rPr>
          <w:rFonts w:ascii="Cambria" w:hAnsi="Cambria"/>
        </w:rPr>
        <w:br/>
      </w:r>
      <w:r w:rsidRPr="005351B3">
        <w:rPr>
          <w:rFonts w:ascii="Cambria" w:hAnsi="Cambria"/>
        </w:rPr>
        <w:t>o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którym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mowa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powyżej.</w:t>
      </w:r>
    </w:p>
    <w:p w14:paraId="04B68610" w14:textId="4ECB9A9A" w:rsidR="0039511F" w:rsidRPr="005351B3" w:rsidRDefault="0039511F" w:rsidP="009F29B0">
      <w:pPr>
        <w:pStyle w:val="Akapitzlist"/>
        <w:numPr>
          <w:ilvl w:val="0"/>
          <w:numId w:val="39"/>
        </w:numPr>
        <w:suppressAutoHyphens/>
        <w:spacing w:after="0"/>
        <w:ind w:left="993" w:hanging="357"/>
        <w:jc w:val="both"/>
        <w:rPr>
          <w:rFonts w:ascii="Cambria" w:hAnsi="Cambria"/>
        </w:rPr>
      </w:pPr>
      <w:r w:rsidRPr="005351B3">
        <w:rPr>
          <w:rFonts w:ascii="Cambria" w:hAnsi="Cambria"/>
        </w:rPr>
        <w:t>jest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rachunkiem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znajdującym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się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elektronicznym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wykazie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podmiotów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prowadzonym</w:t>
      </w:r>
      <w:r w:rsidR="005351B3">
        <w:rPr>
          <w:rFonts w:ascii="Cambria" w:hAnsi="Cambria"/>
        </w:rPr>
        <w:t xml:space="preserve"> </w:t>
      </w:r>
      <w:r w:rsidR="009C46AC">
        <w:rPr>
          <w:rFonts w:ascii="Cambria" w:hAnsi="Cambria"/>
        </w:rPr>
        <w:br/>
      </w:r>
      <w:r w:rsidRPr="005351B3">
        <w:rPr>
          <w:rFonts w:ascii="Cambria" w:hAnsi="Cambria"/>
        </w:rPr>
        <w:t>od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1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września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2019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r.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przez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Szefa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Krajowej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Administracji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Skarbowej,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o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którym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mowa</w:t>
      </w:r>
      <w:r w:rsidR="005351B3">
        <w:rPr>
          <w:rFonts w:ascii="Cambria" w:hAnsi="Cambria"/>
        </w:rPr>
        <w:t xml:space="preserve"> </w:t>
      </w:r>
      <w:r w:rsidR="009C46AC">
        <w:rPr>
          <w:rFonts w:ascii="Cambria" w:hAnsi="Cambria"/>
        </w:rPr>
        <w:br/>
      </w:r>
      <w:r w:rsidRPr="005351B3">
        <w:rPr>
          <w:rFonts w:ascii="Cambria" w:hAnsi="Cambria"/>
        </w:rPr>
        <w:t>w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ustawie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o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podatku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od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towarów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i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usług.</w:t>
      </w:r>
    </w:p>
    <w:p w14:paraId="6941D958" w14:textId="428D959F" w:rsidR="0039511F" w:rsidRPr="005351B3" w:rsidRDefault="0039511F" w:rsidP="009F29B0">
      <w:pPr>
        <w:pStyle w:val="Akapitzlist"/>
        <w:numPr>
          <w:ilvl w:val="0"/>
          <w:numId w:val="38"/>
        </w:numPr>
        <w:suppressAutoHyphens/>
        <w:spacing w:after="0"/>
        <w:ind w:left="709" w:hanging="357"/>
        <w:jc w:val="both"/>
        <w:rPr>
          <w:rFonts w:ascii="Cambria" w:hAnsi="Cambria"/>
        </w:rPr>
      </w:pPr>
      <w:r w:rsidRPr="005351B3">
        <w:rPr>
          <w:rFonts w:ascii="Cambria" w:hAnsi="Cambria"/>
        </w:rPr>
        <w:t>W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przypadku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gdy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rachunek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bankowy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wykonawcy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nie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spełnia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warunków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określonych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pkt.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2,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opóźnienie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dokonaniu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płatności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terminie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określonym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umowie,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powstałe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wskutek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braku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możliwości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realizacji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przez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Zamawiającego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płatności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wynagrodzenia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zachowaniem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mechanizmu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podzielonej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płatności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bądź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dokonania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płatności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na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rachunek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objęty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wykazem,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nie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stanowi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dla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Wykonawcy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podstawy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do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żądania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od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Zamawiającego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jakichkolwiek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odsetek/odszkodowań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lub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innych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roszczeń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tytułu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dokonania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nieterminowej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płatności.</w:t>
      </w:r>
    </w:p>
    <w:p w14:paraId="1E3BF464" w14:textId="73F6F835" w:rsidR="0039511F" w:rsidRPr="005351B3" w:rsidRDefault="0039511F" w:rsidP="009F29B0">
      <w:pPr>
        <w:pStyle w:val="Akapitzlist"/>
        <w:numPr>
          <w:ilvl w:val="0"/>
          <w:numId w:val="38"/>
        </w:numPr>
        <w:suppressAutoHyphens/>
        <w:spacing w:after="0"/>
        <w:ind w:left="709" w:hanging="357"/>
        <w:jc w:val="both"/>
        <w:rPr>
          <w:rFonts w:ascii="Cambria" w:hAnsi="Cambria"/>
        </w:rPr>
      </w:pPr>
      <w:r w:rsidRPr="005351B3">
        <w:rPr>
          <w:rFonts w:ascii="Cambria" w:hAnsi="Cambria"/>
        </w:rPr>
        <w:t>Strony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postanawiają,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że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nie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jest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dopuszczalny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bez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zgody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Zamawiającego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przelew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wierzytelności</w:t>
      </w:r>
      <w:r w:rsidR="005351B3">
        <w:rPr>
          <w:rFonts w:ascii="Cambria" w:hAnsi="Cambria"/>
        </w:rPr>
        <w:t xml:space="preserve"> </w:t>
      </w:r>
      <w:r w:rsidR="009C46AC">
        <w:rPr>
          <w:rFonts w:ascii="Cambria" w:hAnsi="Cambria"/>
        </w:rPr>
        <w:br/>
      </w:r>
      <w:r w:rsidRPr="005351B3">
        <w:rPr>
          <w:rFonts w:ascii="Cambria" w:hAnsi="Cambria"/>
        </w:rPr>
        <w:t>z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tytułu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wynagrodzenia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zrealizowany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przedmiot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umowy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na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osobę</w:t>
      </w:r>
      <w:r w:rsidR="005351B3">
        <w:rPr>
          <w:rFonts w:ascii="Cambria" w:hAnsi="Cambria"/>
        </w:rPr>
        <w:t xml:space="preserve"> </w:t>
      </w:r>
      <w:r w:rsidRPr="005351B3">
        <w:rPr>
          <w:rFonts w:ascii="Cambria" w:hAnsi="Cambria"/>
        </w:rPr>
        <w:t>trzecią.</w:t>
      </w:r>
    </w:p>
    <w:p w14:paraId="7C609641" w14:textId="77777777" w:rsidR="00D04E9F" w:rsidRPr="005351B3" w:rsidRDefault="00D04E9F" w:rsidP="005351B3">
      <w:pPr>
        <w:pStyle w:val="Bezodstpw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1CFD70EA" w14:textId="2DAD7D5F" w:rsidR="009119D0" w:rsidRPr="005351B3" w:rsidRDefault="009119D0" w:rsidP="005351B3">
      <w:pPr>
        <w:pStyle w:val="Bezodstpw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t>§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11</w:t>
      </w:r>
    </w:p>
    <w:p w14:paraId="1E8DFDCA" w14:textId="134B4D16" w:rsidR="00CD1084" w:rsidRPr="00344E49" w:rsidRDefault="00CD1084" w:rsidP="00CD1084">
      <w:pPr>
        <w:pStyle w:val="Akapitzlist"/>
        <w:numPr>
          <w:ilvl w:val="0"/>
          <w:numId w:val="4"/>
        </w:numPr>
        <w:suppressAutoHyphens/>
        <w:spacing w:after="120"/>
        <w:jc w:val="both"/>
        <w:rPr>
          <w:rFonts w:ascii="Cambria" w:hAnsi="Cambria" w:cs="Calibri"/>
          <w:bCs/>
        </w:rPr>
      </w:pPr>
      <w:r w:rsidRPr="00344E49">
        <w:rPr>
          <w:rFonts w:ascii="Cambria" w:hAnsi="Cambria" w:cs="Calibri"/>
          <w:bCs/>
        </w:rPr>
        <w:t>Zamawiający dopuszcza częściowe fakturowanie robót. Wykonawca jest uprawniony do wystawienia maksymalnie 2 faktur częściowych do kwoty 70% wartości przedmiotu zamówienia oraz faktury końcowej obejmującej pozostałe 30% wartości przedmiotu zamówienia</w:t>
      </w:r>
      <w:r w:rsidRPr="00344E49">
        <w:rPr>
          <w:rFonts w:ascii="Cambria" w:hAnsi="Cambria" w:cs="Calibri"/>
        </w:rPr>
        <w:t xml:space="preserve">. </w:t>
      </w:r>
    </w:p>
    <w:p w14:paraId="2E987619" w14:textId="49A51028" w:rsidR="00CD1084" w:rsidRPr="006E7366" w:rsidRDefault="00CD1084" w:rsidP="00CD1084">
      <w:pPr>
        <w:pStyle w:val="Akapitzlist"/>
        <w:numPr>
          <w:ilvl w:val="0"/>
          <w:numId w:val="4"/>
        </w:numPr>
        <w:suppressAutoHyphens/>
        <w:spacing w:after="120"/>
        <w:jc w:val="both"/>
        <w:rPr>
          <w:rFonts w:ascii="Cambria" w:hAnsi="Cambria" w:cs="Calibri"/>
          <w:bCs/>
          <w:color w:val="EE0000"/>
        </w:rPr>
      </w:pPr>
      <w:r w:rsidRPr="00344E49">
        <w:rPr>
          <w:rFonts w:ascii="Cambria" w:hAnsi="Cambria" w:cs="Arial"/>
        </w:rPr>
        <w:lastRenderedPageBreak/>
        <w:t>Fakturami częściowymi rozliczane będą zakończone i odebrane elementy robót przez Inspektora Nadzoru przy udziale przedstawicieli Zamawiającego, potwierdzone protokołem odbioru częściowego, podpisanym przez Inspektora Nadzoru Inwestorskiego i pracownika Zamawiającego</w:t>
      </w:r>
      <w:r w:rsidRPr="006E7366">
        <w:rPr>
          <w:rFonts w:ascii="Cambria" w:hAnsi="Cambria" w:cs="Arial"/>
          <w:color w:val="EE0000"/>
        </w:rPr>
        <w:t>.</w:t>
      </w:r>
    </w:p>
    <w:p w14:paraId="59B1F9C0" w14:textId="77777777" w:rsidR="009F29B0" w:rsidRDefault="009F29B0" w:rsidP="005351B3">
      <w:pPr>
        <w:pStyle w:val="Akapitzlist"/>
        <w:suppressAutoHyphens/>
        <w:spacing w:after="0"/>
        <w:ind w:left="357" w:hanging="357"/>
        <w:jc w:val="center"/>
        <w:rPr>
          <w:rFonts w:ascii="Cambria" w:hAnsi="Cambria" w:cs="Arial"/>
          <w:b/>
        </w:rPr>
      </w:pPr>
    </w:p>
    <w:p w14:paraId="1571A4D4" w14:textId="77777777" w:rsidR="00CD1084" w:rsidRDefault="00CD1084" w:rsidP="005351B3">
      <w:pPr>
        <w:pStyle w:val="Akapitzlist"/>
        <w:suppressAutoHyphens/>
        <w:spacing w:after="0"/>
        <w:ind w:left="357" w:hanging="357"/>
        <w:jc w:val="center"/>
        <w:rPr>
          <w:rFonts w:ascii="Cambria" w:hAnsi="Cambria" w:cs="Arial"/>
          <w:b/>
        </w:rPr>
      </w:pPr>
    </w:p>
    <w:p w14:paraId="555EB69C" w14:textId="4CB1BD24" w:rsidR="009119D0" w:rsidRPr="005351B3" w:rsidRDefault="009119D0" w:rsidP="005351B3">
      <w:pPr>
        <w:pStyle w:val="Akapitzlist"/>
        <w:suppressAutoHyphens/>
        <w:spacing w:after="0"/>
        <w:ind w:left="357" w:hanging="357"/>
        <w:jc w:val="center"/>
        <w:rPr>
          <w:rFonts w:ascii="Cambria" w:hAnsi="Cambria" w:cs="Arial"/>
          <w:b/>
        </w:rPr>
      </w:pPr>
      <w:r w:rsidRPr="005351B3">
        <w:rPr>
          <w:rFonts w:ascii="Cambria" w:hAnsi="Cambria" w:cs="Arial"/>
          <w:b/>
        </w:rPr>
        <w:t>§</w:t>
      </w:r>
      <w:r w:rsidR="005351B3">
        <w:rPr>
          <w:rFonts w:ascii="Cambria" w:hAnsi="Cambria" w:cs="Arial"/>
          <w:b/>
        </w:rPr>
        <w:t xml:space="preserve"> </w:t>
      </w:r>
      <w:r w:rsidRPr="005351B3">
        <w:rPr>
          <w:rFonts w:ascii="Cambria" w:hAnsi="Cambria" w:cs="Arial"/>
          <w:b/>
        </w:rPr>
        <w:t>12</w:t>
      </w:r>
    </w:p>
    <w:p w14:paraId="3E35E860" w14:textId="77777777" w:rsidR="00EC389C" w:rsidRPr="00EC389C" w:rsidRDefault="00EC389C" w:rsidP="00EC389C">
      <w:pPr>
        <w:pStyle w:val="Akapitzlist"/>
        <w:numPr>
          <w:ilvl w:val="0"/>
          <w:numId w:val="64"/>
        </w:numPr>
        <w:ind w:left="426" w:hanging="426"/>
        <w:jc w:val="both"/>
        <w:rPr>
          <w:rFonts w:ascii="Cambria" w:hAnsi="Cambria"/>
        </w:rPr>
      </w:pPr>
      <w:r w:rsidRPr="00EC389C">
        <w:rPr>
          <w:rFonts w:ascii="Cambria" w:hAnsi="Cambria"/>
        </w:rPr>
        <w:t>Zapłata nastąpi w terminie do 30 dni od dnia doręczenia prawidłowo wystawionej faktury ustrukturyzowanej w KSeF oraz przekazania Zamawiającemu numeru identyfikującego fakturę w KSeF (KSeF ID) wraz z protokołem odbioru robót końcowych z kompletnymi dokumentami odbiorowymi.</w:t>
      </w:r>
    </w:p>
    <w:p w14:paraId="67A79BC8" w14:textId="77777777" w:rsidR="00EC389C" w:rsidRPr="00EC389C" w:rsidRDefault="00EC389C" w:rsidP="00EC389C">
      <w:pPr>
        <w:pStyle w:val="Akapitzlist"/>
        <w:numPr>
          <w:ilvl w:val="0"/>
          <w:numId w:val="64"/>
        </w:numPr>
        <w:ind w:left="426" w:hanging="426"/>
        <w:jc w:val="both"/>
        <w:rPr>
          <w:rFonts w:ascii="Cambria" w:hAnsi="Cambria"/>
        </w:rPr>
      </w:pPr>
      <w:r w:rsidRPr="00EC389C">
        <w:rPr>
          <w:rFonts w:ascii="Cambria" w:hAnsi="Cambria"/>
        </w:rPr>
        <w:t>Wykonawca wystawia wyłącznie faktury ustrukturyzowane w KSeF i udostępnia je Zamawiającemu w KSeF, przekazując dodatkowo (e-mail) co najmniej: numer faktury, KSeF ID, kwotę brutto, etap/okres, którego dotyczy.</w:t>
      </w:r>
    </w:p>
    <w:p w14:paraId="1463F3F4" w14:textId="03C4BE8E" w:rsidR="00EC389C" w:rsidRDefault="00EC389C" w:rsidP="00EC389C">
      <w:pPr>
        <w:pStyle w:val="Akapitzlist"/>
        <w:numPr>
          <w:ilvl w:val="0"/>
          <w:numId w:val="64"/>
        </w:numPr>
        <w:ind w:left="426" w:hanging="426"/>
        <w:jc w:val="both"/>
        <w:rPr>
          <w:rFonts w:ascii="Cambria" w:hAnsi="Cambria"/>
        </w:rPr>
      </w:pPr>
      <w:r w:rsidRPr="00EC389C">
        <w:rPr>
          <w:rFonts w:ascii="Cambria" w:hAnsi="Cambria"/>
        </w:rPr>
        <w:t>W razie niedostępności KSeF Strony stosują tryb awaryjny zgodny z przepisami, a po przywróceniu dostępności Wykonawca niezwłocznie wprowadzi fakturę do KSeF.</w:t>
      </w:r>
    </w:p>
    <w:p w14:paraId="1527B0B2" w14:textId="7F84D305" w:rsidR="009119D0" w:rsidRPr="00EC389C" w:rsidRDefault="009119D0" w:rsidP="00EC389C">
      <w:pPr>
        <w:pStyle w:val="Akapitzlist"/>
        <w:numPr>
          <w:ilvl w:val="0"/>
          <w:numId w:val="64"/>
        </w:numPr>
        <w:ind w:left="426" w:hanging="426"/>
        <w:jc w:val="both"/>
        <w:rPr>
          <w:rFonts w:ascii="Cambria" w:hAnsi="Cambria"/>
        </w:rPr>
      </w:pPr>
      <w:r w:rsidRPr="00EC389C">
        <w:rPr>
          <w:rFonts w:ascii="Cambria" w:hAnsi="Cambria" w:cs="Arial"/>
        </w:rPr>
        <w:t>Za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dzień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zapłaty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uznaje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się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dzień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obciążenia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rachunku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Zamawiającego.</w:t>
      </w:r>
    </w:p>
    <w:p w14:paraId="2098FB6F" w14:textId="6D14757F" w:rsidR="00AF0810" w:rsidRPr="00EC389C" w:rsidRDefault="009119D0" w:rsidP="00EC389C">
      <w:pPr>
        <w:pStyle w:val="Akapitzlist"/>
        <w:numPr>
          <w:ilvl w:val="0"/>
          <w:numId w:val="64"/>
        </w:numPr>
        <w:ind w:left="426" w:hanging="426"/>
        <w:jc w:val="both"/>
        <w:rPr>
          <w:rFonts w:ascii="Cambria" w:hAnsi="Cambria"/>
        </w:rPr>
      </w:pPr>
      <w:r w:rsidRPr="00EC389C">
        <w:rPr>
          <w:rFonts w:ascii="Cambria" w:hAnsi="Cambria" w:cs="Arial"/>
          <w:color w:val="000000" w:themeColor="text1"/>
        </w:rPr>
        <w:t>Jeżeli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Wykonawca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będzie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korzystał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z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podwykonawców,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to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warunkiem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zapłaty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przez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Zamawiającego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należnego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wynagrodzenia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za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odebrane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roboty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budowlane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jest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przedstawienie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dowodów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zapłaty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wynagrodzenia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podwykonawcom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i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dalszym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Pr="00EC389C">
        <w:rPr>
          <w:rFonts w:ascii="Cambria" w:hAnsi="Cambria" w:cs="Arial"/>
          <w:color w:val="000000" w:themeColor="text1"/>
        </w:rPr>
        <w:t>podwykonawcom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="00820C4A" w:rsidRPr="00EC389C">
        <w:rPr>
          <w:rFonts w:ascii="Cambria" w:hAnsi="Cambria" w:cs="Arial"/>
          <w:color w:val="000000" w:themeColor="text1"/>
        </w:rPr>
        <w:t>za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="00820C4A" w:rsidRPr="00EC389C">
        <w:rPr>
          <w:rFonts w:ascii="Cambria" w:hAnsi="Cambria" w:cs="Arial"/>
          <w:color w:val="000000" w:themeColor="text1"/>
        </w:rPr>
        <w:t>wykonane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="00820C4A" w:rsidRPr="00EC389C">
        <w:rPr>
          <w:rFonts w:ascii="Cambria" w:hAnsi="Cambria" w:cs="Arial"/>
          <w:color w:val="000000" w:themeColor="text1"/>
        </w:rPr>
        <w:t>przez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="00820C4A" w:rsidRPr="00EC389C">
        <w:rPr>
          <w:rFonts w:ascii="Cambria" w:hAnsi="Cambria" w:cs="Arial"/>
          <w:color w:val="000000" w:themeColor="text1"/>
        </w:rPr>
        <w:t>nich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="00820C4A" w:rsidRPr="00EC389C">
        <w:rPr>
          <w:rFonts w:ascii="Cambria" w:hAnsi="Cambria" w:cs="Arial"/>
          <w:color w:val="000000" w:themeColor="text1"/>
        </w:rPr>
        <w:t>roboty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  <w:r w:rsidR="00820C4A" w:rsidRPr="00EC389C">
        <w:rPr>
          <w:rFonts w:ascii="Cambria" w:hAnsi="Cambria" w:cs="Arial"/>
          <w:color w:val="000000" w:themeColor="text1"/>
        </w:rPr>
        <w:t>budowlane</w:t>
      </w:r>
      <w:r w:rsidRPr="00EC389C">
        <w:rPr>
          <w:rFonts w:ascii="Cambria" w:hAnsi="Cambria" w:cs="Arial"/>
          <w:color w:val="000000" w:themeColor="text1"/>
        </w:rPr>
        <w:t>.</w:t>
      </w:r>
      <w:r w:rsidR="005351B3" w:rsidRPr="00EC389C">
        <w:rPr>
          <w:rFonts w:ascii="Cambria" w:hAnsi="Cambria" w:cs="Arial"/>
          <w:color w:val="000000" w:themeColor="text1"/>
        </w:rPr>
        <w:t xml:space="preserve"> </w:t>
      </w:r>
    </w:p>
    <w:p w14:paraId="0C9925A5" w14:textId="6AB4D4EE" w:rsidR="009119D0" w:rsidRPr="00EC389C" w:rsidRDefault="009119D0" w:rsidP="00EC389C">
      <w:pPr>
        <w:pStyle w:val="Akapitzlist"/>
        <w:numPr>
          <w:ilvl w:val="0"/>
          <w:numId w:val="64"/>
        </w:numPr>
        <w:ind w:left="426" w:hanging="426"/>
        <w:jc w:val="both"/>
        <w:rPr>
          <w:rFonts w:ascii="Cambria" w:hAnsi="Cambria"/>
        </w:rPr>
      </w:pPr>
      <w:r w:rsidRPr="00EC389C">
        <w:rPr>
          <w:rFonts w:ascii="Cambria" w:hAnsi="Cambria" w:cs="Arial"/>
        </w:rPr>
        <w:t>W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przypadku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nieprzedstawienia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przez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wykonawcę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dowod</w:t>
      </w:r>
      <w:r w:rsidR="00F54A6D" w:rsidRPr="00EC389C">
        <w:rPr>
          <w:rFonts w:ascii="Cambria" w:hAnsi="Cambria" w:cs="Arial"/>
        </w:rPr>
        <w:t>ów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zapłaty</w:t>
      </w:r>
      <w:r w:rsidR="00F54A6D" w:rsidRPr="00EC389C">
        <w:rPr>
          <w:rFonts w:ascii="Cambria" w:hAnsi="Cambria" w:cs="Arial"/>
        </w:rPr>
        <w:t>,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o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których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mowa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w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ust.</w:t>
      </w:r>
      <w:r w:rsidR="005351B3" w:rsidRPr="00EC389C">
        <w:rPr>
          <w:rFonts w:ascii="Cambria" w:hAnsi="Cambria" w:cs="Arial"/>
        </w:rPr>
        <w:t xml:space="preserve"> </w:t>
      </w:r>
      <w:r w:rsidR="00EC389C">
        <w:rPr>
          <w:rFonts w:ascii="Cambria" w:hAnsi="Cambria" w:cs="Arial"/>
        </w:rPr>
        <w:t>5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wstrzymuje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się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wypłatę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należnego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wynagrodzenia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w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części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równej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sumie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kwot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wynikających</w:t>
      </w:r>
      <w:r w:rsidR="005351B3" w:rsidRPr="00EC389C">
        <w:rPr>
          <w:rFonts w:ascii="Cambria" w:hAnsi="Cambria" w:cs="Arial"/>
        </w:rPr>
        <w:t xml:space="preserve"> </w:t>
      </w:r>
      <w:r w:rsidR="009C46AC" w:rsidRPr="00EC389C">
        <w:rPr>
          <w:rFonts w:ascii="Cambria" w:hAnsi="Cambria" w:cs="Arial"/>
        </w:rPr>
        <w:br/>
      </w:r>
      <w:r w:rsidRPr="00EC389C">
        <w:rPr>
          <w:rFonts w:ascii="Cambria" w:hAnsi="Cambria" w:cs="Arial"/>
        </w:rPr>
        <w:t>z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nieprzedstawionych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dowodów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zapłaty.</w:t>
      </w:r>
    </w:p>
    <w:p w14:paraId="6A45F126" w14:textId="0AADC4A2" w:rsidR="009119D0" w:rsidRPr="00EC389C" w:rsidRDefault="009119D0" w:rsidP="00EC389C">
      <w:pPr>
        <w:pStyle w:val="Akapitzlist"/>
        <w:numPr>
          <w:ilvl w:val="0"/>
          <w:numId w:val="64"/>
        </w:numPr>
        <w:ind w:left="426" w:hanging="426"/>
        <w:jc w:val="both"/>
        <w:rPr>
          <w:rFonts w:ascii="Cambria" w:hAnsi="Cambria"/>
        </w:rPr>
      </w:pPr>
      <w:r w:rsidRPr="00EC389C">
        <w:rPr>
          <w:rFonts w:ascii="Cambria" w:hAnsi="Cambria" w:cs="Arial"/>
        </w:rPr>
        <w:t>Zamawiający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z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należności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przysługującej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Wykonawcy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ma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prawo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dokonania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bezpośredniej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zapłaty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wymagalnego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wynagrodzenia</w:t>
      </w:r>
      <w:r w:rsidR="00F54A6D" w:rsidRPr="00EC389C">
        <w:rPr>
          <w:rFonts w:ascii="Cambria" w:hAnsi="Cambria" w:cs="Arial"/>
        </w:rPr>
        <w:t>,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bez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odsetek</w:t>
      </w:r>
      <w:r w:rsidR="00F54A6D" w:rsidRPr="00EC389C">
        <w:rPr>
          <w:rFonts w:ascii="Cambria" w:hAnsi="Cambria" w:cs="Arial"/>
        </w:rPr>
        <w:t>,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przysługującego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podwykonawcy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lub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dalszemu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podwykonawcy,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który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zawarł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zaakceptowaną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przez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zamawiającego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umowę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o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podwykonawstwo,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której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przedmiotem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są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roboty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budowlane,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lub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który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zawarł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przedłożoną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zamawiającemu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umowę</w:t>
      </w:r>
      <w:r w:rsidR="005351B3" w:rsidRPr="00EC389C">
        <w:rPr>
          <w:rFonts w:ascii="Cambria" w:hAnsi="Cambria" w:cs="Arial"/>
        </w:rPr>
        <w:t xml:space="preserve"> </w:t>
      </w:r>
      <w:r w:rsidR="009C46AC" w:rsidRPr="00EC389C">
        <w:rPr>
          <w:rFonts w:ascii="Cambria" w:hAnsi="Cambria" w:cs="Arial"/>
        </w:rPr>
        <w:br/>
      </w:r>
      <w:r w:rsidRPr="00EC389C">
        <w:rPr>
          <w:rFonts w:ascii="Cambria" w:hAnsi="Cambria" w:cs="Arial"/>
        </w:rPr>
        <w:t>o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podwykonawstwo,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której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przedmiotem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są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dostawy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lub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usługi,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w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przypadku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uchylenia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się</w:t>
      </w:r>
      <w:r w:rsidR="005351B3" w:rsidRPr="00EC389C">
        <w:rPr>
          <w:rFonts w:ascii="Cambria" w:hAnsi="Cambria" w:cs="Arial"/>
        </w:rPr>
        <w:t xml:space="preserve"> </w:t>
      </w:r>
      <w:r w:rsidR="009C46AC" w:rsidRPr="00EC389C">
        <w:rPr>
          <w:rFonts w:ascii="Cambria" w:hAnsi="Cambria" w:cs="Arial"/>
        </w:rPr>
        <w:br/>
      </w:r>
      <w:r w:rsidRPr="00EC389C">
        <w:rPr>
          <w:rFonts w:ascii="Cambria" w:hAnsi="Cambria" w:cs="Arial"/>
        </w:rPr>
        <w:t>od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obowiązku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zapłaty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odpowiednio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przez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wykonawcę,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podwykonawcę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lub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dalszego</w:t>
      </w:r>
      <w:r w:rsidR="005351B3" w:rsidRPr="00EC389C">
        <w:rPr>
          <w:rFonts w:ascii="Cambria" w:hAnsi="Cambria" w:cs="Arial"/>
        </w:rPr>
        <w:t xml:space="preserve"> </w:t>
      </w:r>
      <w:r w:rsidRPr="00EC389C">
        <w:rPr>
          <w:rFonts w:ascii="Cambria" w:hAnsi="Cambria" w:cs="Arial"/>
        </w:rPr>
        <w:t>podwykonawcę.</w:t>
      </w:r>
      <w:r w:rsidR="005351B3" w:rsidRPr="00EC389C">
        <w:rPr>
          <w:rFonts w:ascii="Cambria" w:hAnsi="Cambria" w:cs="Arial"/>
        </w:rPr>
        <w:t xml:space="preserve"> </w:t>
      </w:r>
    </w:p>
    <w:p w14:paraId="18412037" w14:textId="530FE377" w:rsidR="009119D0" w:rsidRPr="00EC389C" w:rsidRDefault="005351B3" w:rsidP="00EC389C">
      <w:pPr>
        <w:pStyle w:val="Akapitzlist"/>
        <w:numPr>
          <w:ilvl w:val="0"/>
          <w:numId w:val="64"/>
        </w:numPr>
        <w:ind w:left="426" w:hanging="426"/>
        <w:jc w:val="both"/>
        <w:rPr>
          <w:rFonts w:ascii="Cambria" w:hAnsi="Cambria"/>
        </w:rPr>
      </w:pP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Zamawiający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przed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dokonaniem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płatności</w:t>
      </w:r>
      <w:r w:rsidR="00F54A6D" w:rsidRPr="00EC389C">
        <w:rPr>
          <w:rFonts w:ascii="Cambria" w:hAnsi="Cambria" w:cs="Arial"/>
        </w:rPr>
        <w:t>,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o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której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mowa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w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ust.</w:t>
      </w:r>
      <w:r w:rsidRPr="00EC389C">
        <w:rPr>
          <w:rFonts w:ascii="Cambria" w:hAnsi="Cambria" w:cs="Arial"/>
        </w:rPr>
        <w:t xml:space="preserve"> </w:t>
      </w:r>
      <w:r w:rsidR="00EC389C">
        <w:rPr>
          <w:rFonts w:ascii="Cambria" w:hAnsi="Cambria" w:cs="Arial"/>
        </w:rPr>
        <w:t>6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zwróci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się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do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Wykonawcy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aby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ten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w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terminie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7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dni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wniósł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pisemne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uwagi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o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powodach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nie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uregulowania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zobowiąza</w:t>
      </w:r>
      <w:r w:rsidR="00F54A6D" w:rsidRPr="00EC389C">
        <w:rPr>
          <w:rFonts w:ascii="Cambria" w:hAnsi="Cambria" w:cs="Arial"/>
        </w:rPr>
        <w:t>ń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wobec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podwykonawcy.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Wniesione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uwagi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mogą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być</w:t>
      </w:r>
      <w:r w:rsidRPr="00EC389C">
        <w:rPr>
          <w:rFonts w:ascii="Cambria" w:hAnsi="Cambria" w:cs="Arial"/>
        </w:rPr>
        <w:t xml:space="preserve"> </w:t>
      </w:r>
      <w:r w:rsidR="009119D0" w:rsidRPr="00EC389C">
        <w:rPr>
          <w:rFonts w:ascii="Cambria" w:hAnsi="Cambria" w:cs="Arial"/>
        </w:rPr>
        <w:t>podstawą;</w:t>
      </w:r>
    </w:p>
    <w:p w14:paraId="157D968E" w14:textId="4F79EB73" w:rsidR="009119D0" w:rsidRPr="005351B3" w:rsidRDefault="009119D0" w:rsidP="00FA439C">
      <w:pPr>
        <w:pStyle w:val="w5pktart"/>
        <w:numPr>
          <w:ilvl w:val="0"/>
          <w:numId w:val="46"/>
        </w:numPr>
        <w:spacing w:before="0" w:beforeAutospacing="0" w:after="0" w:afterAutospacing="0" w:line="276" w:lineRule="auto"/>
        <w:jc w:val="both"/>
        <w:rPr>
          <w:rFonts w:ascii="Cambria" w:hAnsi="Cambria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niedokonania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bezpośredniej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zapłaty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dalszemu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jeżeli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wykaże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niezasadność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takiej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zapłaty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albo</w:t>
      </w:r>
    </w:p>
    <w:p w14:paraId="0E057E63" w14:textId="475D233D" w:rsidR="009119D0" w:rsidRPr="005351B3" w:rsidRDefault="009119D0" w:rsidP="00FA439C">
      <w:pPr>
        <w:pStyle w:val="w5pktart"/>
        <w:numPr>
          <w:ilvl w:val="0"/>
          <w:numId w:val="46"/>
        </w:numPr>
        <w:spacing w:before="0" w:beforeAutospacing="0" w:after="0" w:afterAutospacing="0" w:line="276" w:lineRule="auto"/>
        <w:jc w:val="both"/>
        <w:rPr>
          <w:rFonts w:ascii="Cambria" w:hAnsi="Cambria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złożyć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depozytu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sądowego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kwotę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potrzebną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pokrycie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dalszego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istnienia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zasadniczej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wątpliwości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co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należnej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zapłaty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podmiotu,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któremu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płatność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należy,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albo</w:t>
      </w:r>
    </w:p>
    <w:p w14:paraId="03CE434E" w14:textId="292C714C" w:rsidR="009119D0" w:rsidRPr="005351B3" w:rsidRDefault="009119D0" w:rsidP="00FA439C">
      <w:pPr>
        <w:pStyle w:val="w5pktart"/>
        <w:numPr>
          <w:ilvl w:val="0"/>
          <w:numId w:val="46"/>
        </w:numPr>
        <w:spacing w:before="0" w:beforeAutospacing="0" w:after="0" w:afterAutospacing="0" w:line="276" w:lineRule="auto"/>
        <w:jc w:val="both"/>
        <w:rPr>
          <w:rFonts w:ascii="Cambria" w:hAnsi="Cambria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dokonać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bezpośredniej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zapłaty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dalszemu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jeżeli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dalszy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wykaże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zasadność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takiej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zapłaty.</w:t>
      </w:r>
    </w:p>
    <w:p w14:paraId="1AE5B40C" w14:textId="77777777" w:rsidR="009F29B0" w:rsidRDefault="009F29B0" w:rsidP="005351B3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</w:p>
    <w:p w14:paraId="1AF8C8AD" w14:textId="16677AFB" w:rsidR="009119D0" w:rsidRPr="005351B3" w:rsidRDefault="009119D0" w:rsidP="005351B3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5351B3">
        <w:rPr>
          <w:rFonts w:ascii="Cambria" w:hAnsi="Cambria" w:cs="Arial"/>
          <w:b/>
          <w:sz w:val="20"/>
          <w:szCs w:val="20"/>
        </w:rPr>
        <w:t>§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z w:val="20"/>
          <w:szCs w:val="20"/>
        </w:rPr>
        <w:t>13</w:t>
      </w:r>
    </w:p>
    <w:p w14:paraId="5537574F" w14:textId="4D932977" w:rsidR="009119D0" w:rsidRPr="005351B3" w:rsidRDefault="009119D0" w:rsidP="005351B3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Przed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podpisaniem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złoży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dokument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stwierdzający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zabezpieczenie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należytego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zamówienia.</w:t>
      </w:r>
    </w:p>
    <w:p w14:paraId="4A91572D" w14:textId="5B1DB154" w:rsidR="009119D0" w:rsidRPr="009F29B0" w:rsidRDefault="009119D0" w:rsidP="00A56A37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9F29B0">
        <w:rPr>
          <w:rFonts w:ascii="Cambria" w:hAnsi="Cambria" w:cs="Arial"/>
          <w:b/>
          <w:bCs/>
          <w:sz w:val="20"/>
          <w:szCs w:val="20"/>
        </w:rPr>
        <w:t>Wykonawca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udziela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b/>
          <w:bCs/>
          <w:sz w:val="20"/>
          <w:szCs w:val="20"/>
        </w:rPr>
        <w:t>Zamawiającemu</w:t>
      </w:r>
      <w:r w:rsidR="005351B3" w:rsidRPr="009F29B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zabezpieczenia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należytego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wykonania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Przedmiotu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umowy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9F29B0">
        <w:rPr>
          <w:rFonts w:ascii="Cambria" w:hAnsi="Cambria" w:cs="Arial"/>
          <w:sz w:val="20"/>
          <w:szCs w:val="20"/>
        </w:rPr>
        <w:t>w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kwocie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stanowiącej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b/>
          <w:sz w:val="20"/>
          <w:szCs w:val="20"/>
        </w:rPr>
        <w:t>5</w:t>
      </w:r>
      <w:r w:rsidR="005351B3" w:rsidRPr="009F29B0">
        <w:rPr>
          <w:rFonts w:ascii="Cambria" w:hAnsi="Cambria" w:cs="Arial"/>
          <w:b/>
          <w:sz w:val="20"/>
          <w:szCs w:val="20"/>
        </w:rPr>
        <w:t xml:space="preserve"> </w:t>
      </w:r>
      <w:r w:rsidRPr="009F29B0">
        <w:rPr>
          <w:rFonts w:ascii="Cambria" w:hAnsi="Cambria" w:cs="Arial"/>
          <w:b/>
          <w:sz w:val="20"/>
          <w:szCs w:val="20"/>
        </w:rPr>
        <w:t>%</w:t>
      </w:r>
      <w:r w:rsidR="005351B3" w:rsidRPr="009F29B0">
        <w:rPr>
          <w:rFonts w:ascii="Cambria" w:hAnsi="Cambria" w:cs="Arial"/>
          <w:b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ceny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brutto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wykonania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Przedmiotu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umowy,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tj.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kwoty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b/>
          <w:bCs/>
          <w:sz w:val="20"/>
          <w:szCs w:val="20"/>
        </w:rPr>
        <w:t>……....................-</w:t>
      </w:r>
      <w:r w:rsidR="005351B3" w:rsidRPr="009F29B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9F29B0">
        <w:rPr>
          <w:rFonts w:ascii="Cambria" w:hAnsi="Cambria" w:cs="Arial"/>
          <w:b/>
          <w:bCs/>
          <w:sz w:val="20"/>
          <w:szCs w:val="20"/>
        </w:rPr>
        <w:t>PLN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(słownie:</w:t>
      </w:r>
      <w:r w:rsidR="005351B3" w:rsidRPr="009F29B0">
        <w:rPr>
          <w:rFonts w:ascii="Cambria" w:hAnsi="Cambria" w:cs="Arial"/>
          <w:sz w:val="20"/>
          <w:szCs w:val="20"/>
        </w:rPr>
        <w:t xml:space="preserve"> </w:t>
      </w:r>
      <w:r w:rsidRPr="009F29B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....................................................................................................../100).</w:t>
      </w:r>
    </w:p>
    <w:p w14:paraId="44CA25C6" w14:textId="4637E661" w:rsidR="009119D0" w:rsidRPr="005351B3" w:rsidRDefault="009119D0" w:rsidP="005351B3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Zabezpieczeniem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należytego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jest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A180143" w14:textId="2D42D58F" w:rsidR="009119D0" w:rsidRPr="005351B3" w:rsidRDefault="009119D0" w:rsidP="005351B3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Część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zabezpieczenia,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gwarantująca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umową,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70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%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całości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zabezpieczenia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zwrócona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zostanie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Wykonawcy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ciągu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30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odbiorze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końcowym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umowy.</w:t>
      </w:r>
    </w:p>
    <w:p w14:paraId="25F52322" w14:textId="1115CF2D" w:rsidR="009119D0" w:rsidRPr="005351B3" w:rsidRDefault="009119D0" w:rsidP="005351B3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lastRenderedPageBreak/>
        <w:t>Pozostała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część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zabezpieczenia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30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%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całości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zabezpieczenia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służąca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pokrycia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roszczeń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ramach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rękojmi,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zwrócona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zostanie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ciągu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15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upływie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okresu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rękojmi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gwarancji.</w:t>
      </w:r>
    </w:p>
    <w:p w14:paraId="4851A73E" w14:textId="02CCEDEF" w:rsidR="009119D0" w:rsidRPr="005351B3" w:rsidRDefault="009119D0" w:rsidP="005351B3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Zwrócona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kwota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zabezpieczenia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należytego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pkt.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ulec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zmniejszeniu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tytułu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potrąceń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złą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jakość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dotrzymania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zakończenia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prac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nakładów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poniesionych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ewentualnych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jeżeli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dokonał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Pr="005351B3">
        <w:rPr>
          <w:rFonts w:ascii="Cambria" w:hAnsi="Cambria" w:cs="Arial"/>
          <w:sz w:val="20"/>
          <w:szCs w:val="20"/>
        </w:rPr>
        <w:t>.</w:t>
      </w:r>
    </w:p>
    <w:p w14:paraId="7F89D1D5" w14:textId="7D9A4263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14</w:t>
      </w:r>
    </w:p>
    <w:p w14:paraId="6543D030" w14:textId="0BD4B257" w:rsidR="009119D0" w:rsidRPr="005351B3" w:rsidRDefault="009119D0" w:rsidP="009F29B0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zobowiązuje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9D33AC" w:rsidRPr="005351B3">
        <w:rPr>
          <w:rFonts w:ascii="Cambria" w:hAnsi="Cambria" w:cs="Arial"/>
          <w:sz w:val="20"/>
          <w:szCs w:val="20"/>
        </w:rPr>
        <w:t>kumentacją</w:t>
      </w:r>
      <w:r w:rsidRPr="005351B3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specyfikacją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techniczną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budowlanych,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zasadami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wiedzy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technicznej,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obowiązującymi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przepisami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szczególności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techniczno-budowlanymi,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normami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przepisami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BHP.</w:t>
      </w:r>
    </w:p>
    <w:p w14:paraId="2C12B7BE" w14:textId="77777777" w:rsidR="009F29B0" w:rsidRDefault="009F29B0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596AC5B" w14:textId="481D6E06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15</w:t>
      </w:r>
    </w:p>
    <w:p w14:paraId="305F26FB" w14:textId="651FCC83" w:rsidR="009119D0" w:rsidRPr="005351B3" w:rsidRDefault="009119D0" w:rsidP="005351B3">
      <w:pPr>
        <w:numPr>
          <w:ilvl w:val="0"/>
          <w:numId w:val="17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Po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objętych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umową,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przygotuje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końcowego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zawiadomi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pisemnie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Zamawiającego</w:t>
      </w:r>
      <w:r w:rsidRPr="005351B3">
        <w:rPr>
          <w:rFonts w:ascii="Cambria" w:hAnsi="Cambria" w:cs="Arial"/>
          <w:sz w:val="20"/>
          <w:szCs w:val="20"/>
        </w:rPr>
        <w:t>.</w:t>
      </w:r>
    </w:p>
    <w:p w14:paraId="4D6731D7" w14:textId="44E0C2A0" w:rsidR="009119D0" w:rsidRPr="005351B3" w:rsidRDefault="009119D0" w:rsidP="005351B3">
      <w:pPr>
        <w:numPr>
          <w:ilvl w:val="0"/>
          <w:numId w:val="17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zawiadomienia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zakończenia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z w:val="20"/>
          <w:szCs w:val="20"/>
        </w:rPr>
        <w:t>Wykonawca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załącza;</w:t>
      </w:r>
    </w:p>
    <w:p w14:paraId="0AEFE9F6" w14:textId="0FF5AB4A" w:rsidR="009119D0" w:rsidRPr="005351B3" w:rsidRDefault="009119D0" w:rsidP="009F29B0">
      <w:pPr>
        <w:numPr>
          <w:ilvl w:val="0"/>
          <w:numId w:val="24"/>
        </w:numPr>
        <w:autoSpaceDE w:val="0"/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dziennik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potwierdzający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gotowość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potwierdzono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wpisem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kierownika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inspektora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nadzoru.</w:t>
      </w:r>
    </w:p>
    <w:p w14:paraId="30EF4894" w14:textId="4172CBA2" w:rsidR="009119D0" w:rsidRPr="005351B3" w:rsidRDefault="009119D0" w:rsidP="009F29B0">
      <w:pPr>
        <w:numPr>
          <w:ilvl w:val="0"/>
          <w:numId w:val="24"/>
        </w:numPr>
        <w:autoSpaceDE w:val="0"/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operat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powykonawczy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sprawdzenia,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który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musi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zawierać:</w:t>
      </w:r>
    </w:p>
    <w:p w14:paraId="66C010CF" w14:textId="25F72EFE" w:rsidR="009119D0" w:rsidRPr="005351B3" w:rsidRDefault="009119D0" w:rsidP="009F29B0">
      <w:pPr>
        <w:numPr>
          <w:ilvl w:val="0"/>
          <w:numId w:val="25"/>
        </w:numPr>
        <w:autoSpaceDE w:val="0"/>
        <w:spacing w:after="0" w:line="276" w:lineRule="auto"/>
        <w:ind w:left="993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oświadczenie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kierownika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roboty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zostały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dokumentacj</w:t>
      </w:r>
      <w:r w:rsidR="004778F9">
        <w:rPr>
          <w:rFonts w:ascii="Cambria" w:hAnsi="Cambria" w:cs="Arial"/>
          <w:sz w:val="20"/>
          <w:szCs w:val="20"/>
        </w:rPr>
        <w:t>ą</w:t>
      </w:r>
      <w:r w:rsidRPr="005351B3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teren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został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uprzątnięty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–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egz.,</w:t>
      </w:r>
    </w:p>
    <w:p w14:paraId="7151B421" w14:textId="763B3FD8" w:rsidR="009119D0" w:rsidRPr="005351B3" w:rsidRDefault="009119D0" w:rsidP="009F29B0">
      <w:pPr>
        <w:numPr>
          <w:ilvl w:val="0"/>
          <w:numId w:val="25"/>
        </w:numPr>
        <w:autoSpaceDE w:val="0"/>
        <w:spacing w:after="0" w:line="276" w:lineRule="auto"/>
        <w:ind w:left="993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atesty,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certyfikaty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aprobaty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wbudowane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materiały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specyfikacją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techniczną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-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F29B0" w:rsidRPr="005351B3">
        <w:rPr>
          <w:rFonts w:ascii="Cambria" w:hAnsi="Cambria" w:cs="Arial"/>
          <w:sz w:val="20"/>
          <w:szCs w:val="20"/>
        </w:rPr>
        <w:t>egz.</w:t>
      </w:r>
      <w:r w:rsidRPr="005351B3">
        <w:rPr>
          <w:rFonts w:ascii="Cambria" w:hAnsi="Cambria" w:cs="Arial"/>
          <w:sz w:val="20"/>
          <w:szCs w:val="20"/>
        </w:rPr>
        <w:t>,</w:t>
      </w:r>
    </w:p>
    <w:p w14:paraId="02DB9877" w14:textId="1D28B903" w:rsidR="003C31E9" w:rsidRPr="005351B3" w:rsidRDefault="003C31E9" w:rsidP="009F29B0">
      <w:pPr>
        <w:numPr>
          <w:ilvl w:val="0"/>
          <w:numId w:val="25"/>
        </w:numPr>
        <w:autoSpaceDE w:val="0"/>
        <w:spacing w:after="0" w:line="276" w:lineRule="auto"/>
        <w:ind w:left="993" w:hanging="357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351B3">
        <w:rPr>
          <w:rFonts w:ascii="Cambria" w:hAnsi="Cambria" w:cs="Arial"/>
          <w:color w:val="000000" w:themeColor="text1"/>
          <w:sz w:val="20"/>
          <w:szCs w:val="20"/>
        </w:rPr>
        <w:t>map</w:t>
      </w:r>
      <w:r w:rsidR="00EA13C0" w:rsidRPr="005351B3">
        <w:rPr>
          <w:rFonts w:ascii="Cambria" w:hAnsi="Cambria" w:cs="Arial"/>
          <w:color w:val="000000" w:themeColor="text1"/>
          <w:sz w:val="20"/>
          <w:szCs w:val="20"/>
        </w:rPr>
        <w:t>ę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inwentaryzacyjną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powykonawczą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przyjętą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przez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EA13C0" w:rsidRPr="005351B3">
        <w:rPr>
          <w:rFonts w:ascii="Cambria" w:hAnsi="Cambria" w:cs="Arial"/>
          <w:color w:val="000000" w:themeColor="text1"/>
          <w:sz w:val="20"/>
          <w:szCs w:val="20"/>
        </w:rPr>
        <w:t>Powiatowy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Ośrodek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Geodez</w:t>
      </w:r>
      <w:r w:rsidR="00EA13C0" w:rsidRPr="005351B3">
        <w:rPr>
          <w:rFonts w:ascii="Cambria" w:hAnsi="Cambria" w:cs="Arial"/>
          <w:color w:val="000000" w:themeColor="text1"/>
          <w:sz w:val="20"/>
          <w:szCs w:val="20"/>
        </w:rPr>
        <w:t>ji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9C46AC">
        <w:rPr>
          <w:rFonts w:ascii="Cambria" w:hAnsi="Cambria" w:cs="Arial"/>
          <w:color w:val="000000" w:themeColor="text1"/>
          <w:sz w:val="20"/>
          <w:szCs w:val="20"/>
        </w:rPr>
        <w:br/>
      </w:r>
      <w:r w:rsidR="00EA13C0" w:rsidRPr="005351B3">
        <w:rPr>
          <w:rFonts w:ascii="Cambria" w:hAnsi="Cambria" w:cs="Arial"/>
          <w:color w:val="000000" w:themeColor="text1"/>
          <w:sz w:val="20"/>
          <w:szCs w:val="20"/>
        </w:rPr>
        <w:t>i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EA13C0" w:rsidRPr="005351B3">
        <w:rPr>
          <w:rFonts w:ascii="Cambria" w:hAnsi="Cambria" w:cs="Arial"/>
          <w:color w:val="000000" w:themeColor="text1"/>
          <w:sz w:val="20"/>
          <w:szCs w:val="20"/>
        </w:rPr>
        <w:t>Kartografii.</w:t>
      </w:r>
    </w:p>
    <w:p w14:paraId="66785B82" w14:textId="766A4544" w:rsidR="009119D0" w:rsidRPr="005351B3" w:rsidRDefault="009119D0" w:rsidP="005351B3">
      <w:pPr>
        <w:numPr>
          <w:ilvl w:val="0"/>
          <w:numId w:val="17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Odbiór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końcowy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rozpocznie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ciągu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14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powiadomienia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Wykonawcę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i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dostarczenia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kompletu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dokumentów</w:t>
      </w:r>
      <w:r w:rsidR="009B1E71" w:rsidRPr="005351B3">
        <w:rPr>
          <w:rFonts w:ascii="Cambria" w:hAnsi="Cambria" w:cs="Arial"/>
          <w:bCs/>
          <w:sz w:val="20"/>
          <w:szCs w:val="20"/>
        </w:rPr>
        <w:t>,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o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których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mowa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w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ust.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2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niniejszego</w:t>
      </w:r>
      <w:r w:rsidR="005351B3">
        <w:rPr>
          <w:rFonts w:ascii="Cambria" w:hAnsi="Cambria" w:cs="Arial"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Cs/>
          <w:sz w:val="20"/>
          <w:szCs w:val="20"/>
        </w:rPr>
        <w:t>paragrafu</w:t>
      </w:r>
      <w:r w:rsidRPr="005351B3">
        <w:rPr>
          <w:rFonts w:ascii="Cambria" w:hAnsi="Cambria" w:cs="Arial"/>
          <w:sz w:val="20"/>
          <w:szCs w:val="20"/>
        </w:rPr>
        <w:t>.</w:t>
      </w:r>
    </w:p>
    <w:p w14:paraId="325B7E71" w14:textId="65F0267B" w:rsidR="009119D0" w:rsidRPr="005351B3" w:rsidRDefault="009119D0" w:rsidP="005351B3">
      <w:pPr>
        <w:numPr>
          <w:ilvl w:val="0"/>
          <w:numId w:val="17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zakończy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czynności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najpóźniej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ciągu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14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licząc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rozpoczęcia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ile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nastąpi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przerwanie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czynności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odbiorowych.</w:t>
      </w:r>
    </w:p>
    <w:p w14:paraId="7B0E8452" w14:textId="7EA0F0BC" w:rsidR="009119D0" w:rsidRPr="005351B3" w:rsidRDefault="009119D0" w:rsidP="005351B3">
      <w:pPr>
        <w:numPr>
          <w:ilvl w:val="0"/>
          <w:numId w:val="17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Jeżeli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toku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czynności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zostaną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stwierdzone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braki:</w:t>
      </w:r>
    </w:p>
    <w:p w14:paraId="76F744BB" w14:textId="59F909C1" w:rsidR="009119D0" w:rsidRPr="000777E1" w:rsidRDefault="009119D0" w:rsidP="00FA439C">
      <w:pPr>
        <w:pStyle w:val="Akapitzlist"/>
        <w:numPr>
          <w:ilvl w:val="0"/>
          <w:numId w:val="47"/>
        </w:numPr>
        <w:spacing w:after="0"/>
        <w:jc w:val="both"/>
        <w:rPr>
          <w:rFonts w:ascii="Cambria" w:hAnsi="Cambria" w:cs="Arial"/>
        </w:rPr>
      </w:pPr>
      <w:r w:rsidRPr="000777E1">
        <w:rPr>
          <w:rFonts w:ascii="Cambria" w:hAnsi="Cambria" w:cs="Arial"/>
          <w:b/>
          <w:bCs/>
        </w:rPr>
        <w:t>istotne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nadające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się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do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usunięcia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–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Zamawiający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odmówi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odbioru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do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czasu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usunięcia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wad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lub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braków,</w:t>
      </w:r>
      <w:r w:rsidR="005351B3" w:rsidRPr="000777E1">
        <w:rPr>
          <w:rFonts w:ascii="Cambria" w:hAnsi="Cambria" w:cs="Arial"/>
        </w:rPr>
        <w:t xml:space="preserve"> </w:t>
      </w:r>
    </w:p>
    <w:p w14:paraId="0714BF62" w14:textId="5B3C7A2E" w:rsidR="009119D0" w:rsidRPr="000777E1" w:rsidRDefault="009119D0" w:rsidP="00FA439C">
      <w:pPr>
        <w:pStyle w:val="Akapitzlist"/>
        <w:numPr>
          <w:ilvl w:val="0"/>
          <w:numId w:val="47"/>
        </w:numPr>
        <w:spacing w:after="0"/>
        <w:jc w:val="both"/>
        <w:rPr>
          <w:rFonts w:ascii="Cambria" w:hAnsi="Cambria" w:cs="Arial"/>
        </w:rPr>
      </w:pPr>
      <w:r w:rsidRPr="000777E1">
        <w:rPr>
          <w:rFonts w:ascii="Cambria" w:hAnsi="Cambria" w:cs="Arial"/>
          <w:b/>
        </w:rPr>
        <w:t>istotne</w:t>
      </w:r>
      <w:r w:rsidR="005351B3" w:rsidRPr="000777E1">
        <w:rPr>
          <w:rFonts w:ascii="Cambria" w:hAnsi="Cambria" w:cs="Arial"/>
          <w:b/>
        </w:rPr>
        <w:t xml:space="preserve"> </w:t>
      </w:r>
      <w:r w:rsidRPr="000777E1">
        <w:rPr>
          <w:rFonts w:ascii="Cambria" w:hAnsi="Cambria" w:cs="Arial"/>
          <w:b/>
        </w:rPr>
        <w:t>nie</w:t>
      </w:r>
      <w:r w:rsidR="005351B3" w:rsidRPr="000777E1">
        <w:rPr>
          <w:rFonts w:ascii="Cambria" w:hAnsi="Cambria" w:cs="Arial"/>
          <w:b/>
        </w:rPr>
        <w:t xml:space="preserve"> </w:t>
      </w:r>
      <w:r w:rsidRPr="000777E1">
        <w:rPr>
          <w:rFonts w:ascii="Cambria" w:hAnsi="Cambria" w:cs="Arial"/>
          <w:b/>
        </w:rPr>
        <w:t>nadające</w:t>
      </w:r>
      <w:r w:rsidR="005351B3" w:rsidRPr="000777E1">
        <w:rPr>
          <w:rFonts w:ascii="Cambria" w:hAnsi="Cambria" w:cs="Arial"/>
          <w:b/>
        </w:rPr>
        <w:t xml:space="preserve"> </w:t>
      </w:r>
      <w:r w:rsidRPr="000777E1">
        <w:rPr>
          <w:rFonts w:ascii="Cambria" w:hAnsi="Cambria" w:cs="Arial"/>
          <w:b/>
        </w:rPr>
        <w:t>się</w:t>
      </w:r>
      <w:r w:rsidR="005351B3" w:rsidRPr="000777E1">
        <w:rPr>
          <w:rFonts w:ascii="Cambria" w:hAnsi="Cambria" w:cs="Arial"/>
          <w:b/>
        </w:rPr>
        <w:t xml:space="preserve"> </w:t>
      </w:r>
      <w:r w:rsidRPr="000777E1">
        <w:rPr>
          <w:rFonts w:ascii="Cambria" w:hAnsi="Cambria" w:cs="Arial"/>
          <w:b/>
        </w:rPr>
        <w:t>do</w:t>
      </w:r>
      <w:r w:rsidR="005351B3" w:rsidRPr="000777E1">
        <w:rPr>
          <w:rFonts w:ascii="Cambria" w:hAnsi="Cambria" w:cs="Arial"/>
          <w:b/>
        </w:rPr>
        <w:t xml:space="preserve"> </w:t>
      </w:r>
      <w:r w:rsidRPr="000777E1">
        <w:rPr>
          <w:rFonts w:ascii="Cambria" w:hAnsi="Cambria" w:cs="Arial"/>
          <w:b/>
        </w:rPr>
        <w:t>usunięcia</w:t>
      </w:r>
      <w:r w:rsidR="005351B3" w:rsidRPr="000777E1">
        <w:rPr>
          <w:rFonts w:ascii="Cambria" w:hAnsi="Cambria" w:cs="Arial"/>
          <w:b/>
        </w:rPr>
        <w:t xml:space="preserve"> </w:t>
      </w:r>
      <w:r w:rsidRPr="000777E1">
        <w:rPr>
          <w:rFonts w:ascii="Cambria" w:hAnsi="Cambria" w:cs="Arial"/>
        </w:rPr>
        <w:t>–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Zamawiający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zażąda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ponownego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wykonania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robót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tak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aby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wady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te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zostały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wyeliminowane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odpowiednim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terminie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–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po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bezskutecznym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upływie</w:t>
      </w:r>
      <w:r w:rsidR="00F54A6D" w:rsidRPr="000777E1">
        <w:rPr>
          <w:rFonts w:ascii="Cambria" w:hAnsi="Cambria" w:cs="Arial"/>
        </w:rPr>
        <w:t>,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którego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będzie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uprawniony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do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odstąpienia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od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umowy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terminie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kolejnych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21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dni.</w:t>
      </w:r>
      <w:r w:rsidR="005351B3" w:rsidRPr="000777E1">
        <w:rPr>
          <w:rFonts w:ascii="Cambria" w:hAnsi="Cambria" w:cs="Arial"/>
        </w:rPr>
        <w:t xml:space="preserve"> </w:t>
      </w:r>
    </w:p>
    <w:p w14:paraId="41FED969" w14:textId="3A283052" w:rsidR="009119D0" w:rsidRPr="000777E1" w:rsidRDefault="009119D0" w:rsidP="00FA439C">
      <w:pPr>
        <w:pStyle w:val="Akapitzlist"/>
        <w:numPr>
          <w:ilvl w:val="0"/>
          <w:numId w:val="47"/>
        </w:numPr>
        <w:spacing w:after="0"/>
        <w:jc w:val="both"/>
        <w:rPr>
          <w:rFonts w:ascii="Cambria" w:hAnsi="Cambria" w:cs="Arial"/>
          <w:b/>
          <w:bCs/>
        </w:rPr>
      </w:pPr>
      <w:r w:rsidRPr="000777E1">
        <w:rPr>
          <w:rFonts w:ascii="Cambria" w:hAnsi="Cambria" w:cs="Arial"/>
          <w:b/>
          <w:bCs/>
        </w:rPr>
        <w:t>nieistotne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nadające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się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do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usunięcia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–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Zamawiający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dokona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odbioru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z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obowiązkiem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usunięcia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wad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przez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Wykonawcę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w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terminie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wynikającym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z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właściwości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tych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  <w:color w:val="000000" w:themeColor="text1"/>
        </w:rPr>
        <w:t>wad</w:t>
      </w:r>
      <w:r w:rsidR="005351B3" w:rsidRPr="000777E1">
        <w:rPr>
          <w:rFonts w:ascii="Cambria" w:hAnsi="Cambria" w:cs="Arial"/>
          <w:b/>
          <w:bCs/>
          <w:color w:val="000000" w:themeColor="text1"/>
        </w:rPr>
        <w:t xml:space="preserve"> </w:t>
      </w:r>
      <w:r w:rsidRPr="000777E1">
        <w:rPr>
          <w:rFonts w:ascii="Cambria" w:hAnsi="Cambria" w:cs="Arial"/>
          <w:b/>
          <w:bCs/>
          <w:color w:val="000000" w:themeColor="text1"/>
        </w:rPr>
        <w:t>–</w:t>
      </w:r>
      <w:r w:rsidR="005351B3" w:rsidRPr="000777E1">
        <w:rPr>
          <w:rFonts w:ascii="Cambria" w:hAnsi="Cambria" w:cs="Arial"/>
          <w:b/>
          <w:bCs/>
          <w:color w:val="000000" w:themeColor="text1"/>
        </w:rPr>
        <w:t xml:space="preserve"> </w:t>
      </w:r>
      <w:r w:rsidRPr="000777E1">
        <w:rPr>
          <w:rFonts w:ascii="Cambria" w:hAnsi="Cambria" w:cs="Arial"/>
          <w:b/>
          <w:bCs/>
          <w:color w:val="000000" w:themeColor="text1"/>
        </w:rPr>
        <w:t>jednak</w:t>
      </w:r>
      <w:r w:rsidR="005351B3" w:rsidRPr="000777E1">
        <w:rPr>
          <w:rFonts w:ascii="Cambria" w:hAnsi="Cambria" w:cs="Arial"/>
          <w:b/>
          <w:bCs/>
          <w:color w:val="000000" w:themeColor="text1"/>
        </w:rPr>
        <w:t xml:space="preserve"> </w:t>
      </w:r>
      <w:r w:rsidRPr="000777E1">
        <w:rPr>
          <w:rFonts w:ascii="Cambria" w:hAnsi="Cambria" w:cs="Arial"/>
          <w:b/>
          <w:bCs/>
          <w:color w:val="000000" w:themeColor="text1"/>
        </w:rPr>
        <w:t>nie</w:t>
      </w:r>
      <w:r w:rsidR="005351B3" w:rsidRPr="000777E1">
        <w:rPr>
          <w:rFonts w:ascii="Cambria" w:hAnsi="Cambria" w:cs="Arial"/>
          <w:b/>
          <w:bCs/>
          <w:color w:val="000000" w:themeColor="text1"/>
        </w:rPr>
        <w:t xml:space="preserve"> </w:t>
      </w:r>
      <w:r w:rsidRPr="000777E1">
        <w:rPr>
          <w:rFonts w:ascii="Cambria" w:hAnsi="Cambria" w:cs="Arial"/>
          <w:b/>
          <w:bCs/>
          <w:color w:val="000000" w:themeColor="text1"/>
        </w:rPr>
        <w:t>dłuższym</w:t>
      </w:r>
      <w:r w:rsidR="005351B3" w:rsidRPr="000777E1">
        <w:rPr>
          <w:rFonts w:ascii="Cambria" w:hAnsi="Cambria" w:cs="Arial"/>
          <w:b/>
          <w:bCs/>
          <w:color w:val="000000" w:themeColor="text1"/>
        </w:rPr>
        <w:t xml:space="preserve"> </w:t>
      </w:r>
      <w:r w:rsidRPr="000777E1">
        <w:rPr>
          <w:rFonts w:ascii="Cambria" w:hAnsi="Cambria" w:cs="Arial"/>
          <w:b/>
          <w:bCs/>
          <w:color w:val="000000" w:themeColor="text1"/>
        </w:rPr>
        <w:t>niż</w:t>
      </w:r>
      <w:r w:rsidR="005351B3" w:rsidRPr="000777E1">
        <w:rPr>
          <w:rFonts w:ascii="Cambria" w:hAnsi="Cambria" w:cs="Arial"/>
          <w:b/>
          <w:bCs/>
          <w:color w:val="000000" w:themeColor="text1"/>
        </w:rPr>
        <w:t xml:space="preserve"> </w:t>
      </w:r>
      <w:r w:rsidRPr="000777E1">
        <w:rPr>
          <w:rFonts w:ascii="Cambria" w:hAnsi="Cambria" w:cs="Arial"/>
          <w:b/>
          <w:bCs/>
          <w:color w:val="000000" w:themeColor="text1"/>
        </w:rPr>
        <w:t>7</w:t>
      </w:r>
      <w:r w:rsidR="005351B3" w:rsidRPr="000777E1">
        <w:rPr>
          <w:rFonts w:ascii="Cambria" w:hAnsi="Cambria" w:cs="Arial"/>
          <w:b/>
          <w:bCs/>
          <w:color w:val="000000" w:themeColor="text1"/>
        </w:rPr>
        <w:t xml:space="preserve"> </w:t>
      </w:r>
      <w:r w:rsidRPr="000777E1">
        <w:rPr>
          <w:rFonts w:ascii="Cambria" w:hAnsi="Cambria" w:cs="Arial"/>
          <w:b/>
          <w:bCs/>
          <w:color w:val="000000" w:themeColor="text1"/>
        </w:rPr>
        <w:t>dni</w:t>
      </w:r>
      <w:r w:rsidR="005351B3" w:rsidRPr="000777E1">
        <w:rPr>
          <w:rFonts w:ascii="Cambria" w:hAnsi="Cambria" w:cs="Arial"/>
          <w:b/>
          <w:bCs/>
          <w:color w:val="000000" w:themeColor="text1"/>
        </w:rPr>
        <w:t xml:space="preserve"> </w:t>
      </w:r>
      <w:r w:rsidRPr="000777E1">
        <w:rPr>
          <w:rFonts w:ascii="Cambria" w:hAnsi="Cambria" w:cs="Arial"/>
          <w:b/>
          <w:bCs/>
        </w:rPr>
        <w:t>(po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przekroczeniu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tego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terminu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Zamawiający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będzie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obciążał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Wykonawcę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karami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umownymi</w:t>
      </w:r>
      <w:r w:rsidR="009B1E71" w:rsidRPr="000777E1">
        <w:rPr>
          <w:rFonts w:ascii="Cambria" w:hAnsi="Cambria" w:cs="Arial"/>
          <w:b/>
          <w:bCs/>
        </w:rPr>
        <w:t>,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="009B1E71" w:rsidRPr="000777E1">
        <w:rPr>
          <w:rFonts w:ascii="Cambria" w:hAnsi="Cambria" w:cs="Arial"/>
          <w:b/>
          <w:bCs/>
        </w:rPr>
        <w:t>o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których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mowa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="009B1E71" w:rsidRPr="000777E1">
        <w:rPr>
          <w:rFonts w:ascii="Cambria" w:hAnsi="Cambria" w:cs="Arial"/>
          <w:b/>
          <w:bCs/>
        </w:rPr>
        <w:t>w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§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20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="00EC7BD6" w:rsidRPr="000777E1">
        <w:rPr>
          <w:rFonts w:ascii="Cambria" w:hAnsi="Cambria" w:cs="Arial"/>
          <w:b/>
          <w:bCs/>
        </w:rPr>
        <w:t>ust.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="00EC7BD6" w:rsidRPr="000777E1">
        <w:rPr>
          <w:rFonts w:ascii="Cambria" w:hAnsi="Cambria" w:cs="Arial"/>
          <w:b/>
          <w:bCs/>
        </w:rPr>
        <w:t>1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="00EC7BD6" w:rsidRPr="000777E1">
        <w:rPr>
          <w:rFonts w:ascii="Cambria" w:hAnsi="Cambria" w:cs="Arial"/>
          <w:b/>
          <w:bCs/>
        </w:rPr>
        <w:t>pkt.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="00EC7BD6" w:rsidRPr="000777E1">
        <w:rPr>
          <w:rFonts w:ascii="Cambria" w:hAnsi="Cambria" w:cs="Arial"/>
          <w:b/>
          <w:bCs/>
        </w:rPr>
        <w:t>9</w:t>
      </w:r>
      <w:r w:rsidR="005351B3" w:rsidRPr="000777E1">
        <w:rPr>
          <w:rFonts w:ascii="Cambria" w:hAnsi="Cambria" w:cs="Arial"/>
          <w:b/>
          <w:bCs/>
        </w:rPr>
        <w:t xml:space="preserve"> </w:t>
      </w:r>
      <w:r w:rsidRPr="000777E1">
        <w:rPr>
          <w:rFonts w:ascii="Cambria" w:hAnsi="Cambria" w:cs="Arial"/>
          <w:b/>
          <w:bCs/>
        </w:rPr>
        <w:t>poniżej)</w:t>
      </w:r>
    </w:p>
    <w:p w14:paraId="68E75D92" w14:textId="316F6DCB" w:rsidR="009119D0" w:rsidRPr="000777E1" w:rsidRDefault="009119D0" w:rsidP="00FA439C">
      <w:pPr>
        <w:pStyle w:val="Akapitzlist"/>
        <w:numPr>
          <w:ilvl w:val="0"/>
          <w:numId w:val="47"/>
        </w:numPr>
        <w:spacing w:after="0"/>
        <w:jc w:val="both"/>
        <w:rPr>
          <w:rFonts w:ascii="Cambria" w:hAnsi="Cambria" w:cs="Arial"/>
        </w:rPr>
      </w:pPr>
      <w:r w:rsidRPr="000777E1">
        <w:rPr>
          <w:rFonts w:ascii="Cambria" w:hAnsi="Cambria" w:cs="Arial"/>
          <w:b/>
        </w:rPr>
        <w:t>nieistotne</w:t>
      </w:r>
      <w:r w:rsidR="005351B3" w:rsidRPr="000777E1">
        <w:rPr>
          <w:rFonts w:ascii="Cambria" w:hAnsi="Cambria" w:cs="Arial"/>
          <w:b/>
        </w:rPr>
        <w:t xml:space="preserve"> </w:t>
      </w:r>
      <w:r w:rsidRPr="000777E1">
        <w:rPr>
          <w:rFonts w:ascii="Cambria" w:hAnsi="Cambria" w:cs="Arial"/>
          <w:b/>
        </w:rPr>
        <w:t>nienadające</w:t>
      </w:r>
      <w:r w:rsidR="005351B3" w:rsidRPr="000777E1">
        <w:rPr>
          <w:rFonts w:ascii="Cambria" w:hAnsi="Cambria" w:cs="Arial"/>
          <w:b/>
        </w:rPr>
        <w:t xml:space="preserve"> </w:t>
      </w:r>
      <w:r w:rsidRPr="000777E1">
        <w:rPr>
          <w:rFonts w:ascii="Cambria" w:hAnsi="Cambria" w:cs="Arial"/>
          <w:b/>
        </w:rPr>
        <w:t>się</w:t>
      </w:r>
      <w:r w:rsidR="005351B3" w:rsidRPr="000777E1">
        <w:rPr>
          <w:rFonts w:ascii="Cambria" w:hAnsi="Cambria" w:cs="Arial"/>
          <w:b/>
        </w:rPr>
        <w:t xml:space="preserve"> </w:t>
      </w:r>
      <w:r w:rsidRPr="000777E1">
        <w:rPr>
          <w:rFonts w:ascii="Cambria" w:hAnsi="Cambria" w:cs="Arial"/>
          <w:b/>
        </w:rPr>
        <w:t>do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  <w:b/>
          <w:bCs/>
        </w:rPr>
        <w:t>usunięcia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–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Zamawiający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dokona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o</w:t>
      </w:r>
      <w:r w:rsidR="009B1E71" w:rsidRPr="000777E1">
        <w:rPr>
          <w:rFonts w:ascii="Cambria" w:hAnsi="Cambria" w:cs="Arial"/>
        </w:rPr>
        <w:t>db</w:t>
      </w:r>
      <w:r w:rsidRPr="000777E1">
        <w:rPr>
          <w:rFonts w:ascii="Cambria" w:hAnsi="Cambria" w:cs="Arial"/>
        </w:rPr>
        <w:t>ioru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wraz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uprawnieniem</w:t>
      </w:r>
      <w:r w:rsidR="005351B3" w:rsidRPr="000777E1">
        <w:rPr>
          <w:rFonts w:ascii="Cambria" w:hAnsi="Cambria" w:cs="Arial"/>
        </w:rPr>
        <w:t xml:space="preserve"> </w:t>
      </w:r>
      <w:r w:rsidR="009B1E71" w:rsidRPr="000777E1">
        <w:rPr>
          <w:rFonts w:ascii="Cambria" w:hAnsi="Cambria" w:cs="Arial"/>
        </w:rPr>
        <w:t>do</w:t>
      </w:r>
      <w:r w:rsidR="005351B3" w:rsidRPr="000777E1">
        <w:rPr>
          <w:rFonts w:ascii="Cambria" w:hAnsi="Cambria" w:cs="Arial"/>
          <w:color w:val="FF0000"/>
        </w:rPr>
        <w:t xml:space="preserve"> </w:t>
      </w:r>
      <w:r w:rsidRPr="000777E1">
        <w:rPr>
          <w:rFonts w:ascii="Cambria" w:hAnsi="Cambria" w:cs="Arial"/>
        </w:rPr>
        <w:t>żądania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obniżenia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wynagrodzenia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stosownie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do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obniżenia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wartości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użytkowej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Przedmiotu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umowy.</w:t>
      </w:r>
      <w:r w:rsidR="005351B3" w:rsidRPr="000777E1">
        <w:rPr>
          <w:rFonts w:ascii="Cambria" w:hAnsi="Cambria" w:cs="Arial"/>
        </w:rPr>
        <w:t xml:space="preserve"> </w:t>
      </w:r>
    </w:p>
    <w:p w14:paraId="0EFD8E5F" w14:textId="3E4E653B" w:rsidR="009119D0" w:rsidRPr="005351B3" w:rsidRDefault="009119D0" w:rsidP="005351B3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6.</w:t>
      </w:r>
      <w:r w:rsidRPr="005351B3">
        <w:rPr>
          <w:rFonts w:ascii="Cambria" w:hAnsi="Cambria" w:cs="Arial"/>
          <w:sz w:val="20"/>
          <w:szCs w:val="20"/>
        </w:rPr>
        <w:tab/>
        <w:t>Jeżeli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toku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czynności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zostanie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stwierdzone,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osiągnął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gotowości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powodu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nieukończenia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prac,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przeprowadzenia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wszystkich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prób,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przyczyn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leżących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stronie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odmówić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fakt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być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podstawą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przedłużenia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F54A6D" w:rsidRPr="005351B3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którym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§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natomiast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będzie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podstawą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naliczenia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stosownych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kar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niewykonanie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terminie.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takim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obowiązek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ponownego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zgłoszenia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elementu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dodatkowego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1E9BCA14" w14:textId="77777777" w:rsidR="00BA656D" w:rsidRDefault="00BA656D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D9F1E3A" w14:textId="01C28603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16</w:t>
      </w:r>
    </w:p>
    <w:p w14:paraId="3C577362" w14:textId="5F21CA47" w:rsidR="009119D0" w:rsidRPr="005351B3" w:rsidRDefault="009119D0" w:rsidP="000777E1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lastRenderedPageBreak/>
        <w:t>Po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zakończeniu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zobowiązany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jest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uporządkować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teren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przywrócić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stan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pierwotny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dróg,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drogę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dojazdową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plac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przekazać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Zamawiającemu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ustalonym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dla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końcowego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robót.</w:t>
      </w:r>
    </w:p>
    <w:p w14:paraId="01F2480D" w14:textId="4DCD4302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17</w:t>
      </w:r>
    </w:p>
    <w:p w14:paraId="73B49302" w14:textId="529EDA9E" w:rsidR="00012CA5" w:rsidRPr="005351B3" w:rsidRDefault="009119D0" w:rsidP="000777E1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złej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jakości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prac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(niezgodnej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aktualnie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obowiązującymi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normami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przepisami),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stwierdzonych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dwukrotnym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dowodem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pisemnym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(wpis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dziennika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powiadomienie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piśmie),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b/>
          <w:bCs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może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odstąpić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terminie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natychmiastowym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przyczyn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leżących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="00012CA5" w:rsidRPr="005351B3">
        <w:rPr>
          <w:rFonts w:ascii="Cambria" w:hAnsi="Cambria" w:cs="Arial"/>
          <w:sz w:val="20"/>
          <w:szCs w:val="20"/>
        </w:rPr>
        <w:t>po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stronie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b/>
          <w:bCs/>
          <w:sz w:val="20"/>
          <w:szCs w:val="20"/>
        </w:rPr>
        <w:t>Wykonawcy</w:t>
      </w:r>
      <w:r w:rsidR="00012CA5" w:rsidRPr="005351B3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będzie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obciążony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wszelkimi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kosztami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tego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012CA5" w:rsidRPr="005351B3">
        <w:rPr>
          <w:rFonts w:ascii="Cambria" w:hAnsi="Cambria" w:cs="Arial"/>
          <w:sz w:val="20"/>
          <w:szCs w:val="20"/>
        </w:rPr>
        <w:t>tytułu</w:t>
      </w:r>
    </w:p>
    <w:p w14:paraId="109E915A" w14:textId="77777777" w:rsidR="000777E1" w:rsidRDefault="000777E1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76AD4AE" w14:textId="22BEE687" w:rsidR="00012CA5" w:rsidRPr="005351B3" w:rsidRDefault="00012CA5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18</w:t>
      </w:r>
    </w:p>
    <w:p w14:paraId="56811619" w14:textId="3335B797" w:rsidR="009119D0" w:rsidRPr="005351B3" w:rsidRDefault="009119D0" w:rsidP="000777E1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jest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odpowiedzialny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względem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Zamawiającego</w:t>
      </w:r>
      <w:r w:rsidRPr="005351B3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jeżeli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ma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zmniejszające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wartość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użyteczność.</w:t>
      </w:r>
    </w:p>
    <w:p w14:paraId="3139B0EC" w14:textId="2ED0EDAE" w:rsidR="009119D0" w:rsidRPr="005351B3" w:rsidRDefault="009119D0" w:rsidP="000777E1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jest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odpowiedzialny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tytułu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rękojmi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fizyczne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istniejące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czasie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końcowego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awarie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powstałe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odbiorze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okresie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trwania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rękojmi.</w:t>
      </w:r>
    </w:p>
    <w:p w14:paraId="0D452089" w14:textId="203AED2D" w:rsidR="009119D0" w:rsidRPr="005351B3" w:rsidRDefault="009119D0" w:rsidP="000777E1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wykryciu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jest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zobowiązany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zawiadomić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Wykonawcę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pisemnie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78103F" w:rsidRPr="005351B3">
        <w:rPr>
          <w:rFonts w:ascii="Cambria" w:hAnsi="Cambria" w:cs="Arial"/>
          <w:sz w:val="20"/>
          <w:szCs w:val="20"/>
        </w:rPr>
        <w:t>terminie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="0078103F" w:rsidRPr="005351B3">
        <w:rPr>
          <w:rFonts w:ascii="Cambria" w:hAnsi="Cambria" w:cs="Arial"/>
          <w:sz w:val="20"/>
          <w:szCs w:val="20"/>
        </w:rPr>
        <w:t>7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78103F" w:rsidRPr="005351B3">
        <w:rPr>
          <w:rFonts w:ascii="Cambria" w:hAnsi="Cambria" w:cs="Arial"/>
          <w:sz w:val="20"/>
          <w:szCs w:val="20"/>
        </w:rPr>
        <w:t>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78103F"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78103F" w:rsidRPr="005351B3">
        <w:rPr>
          <w:rFonts w:ascii="Cambria" w:hAnsi="Cambria" w:cs="Arial"/>
          <w:sz w:val="20"/>
          <w:szCs w:val="20"/>
        </w:rPr>
        <w:t>daty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ujawnienia.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Istnienie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stwierdza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protokolarnie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przeprowadzeniu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oględzin.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dacie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oględzin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poinformuje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7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planowanym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terminem.</w:t>
      </w:r>
    </w:p>
    <w:p w14:paraId="2FFDD03B" w14:textId="56E39EB5" w:rsidR="009119D0" w:rsidRPr="005351B3" w:rsidRDefault="009119D0" w:rsidP="000777E1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stwierdzenia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istnienia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obciążającej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Wykonawcę</w:t>
      </w:r>
      <w:r w:rsidRPr="005351B3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wyznacza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odpowiedni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usunięcie.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stwierdza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protokolarnie.</w:t>
      </w:r>
    </w:p>
    <w:p w14:paraId="372A4492" w14:textId="482FE9DE" w:rsidR="009119D0" w:rsidRPr="005351B3" w:rsidRDefault="009119D0" w:rsidP="000777E1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razie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usunięcia,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Wykonawcę</w:t>
      </w:r>
      <w:r w:rsidRPr="005351B3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wyznaczonym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ujawnionych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zlecić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koszt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ryzyko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innemu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wykonawcy.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6B956669" w14:textId="0FA99D55" w:rsidR="009119D0" w:rsidRPr="005351B3" w:rsidRDefault="009119D0" w:rsidP="000777E1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Jeżeli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uniemożliwiają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użytkowanie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przeznaczeniem,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obniżyć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odpowiednio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utraconej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wartości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użytkowej,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estetycznej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technicznej.</w:t>
      </w:r>
    </w:p>
    <w:p w14:paraId="24E47FE8" w14:textId="77777777" w:rsidR="000777E1" w:rsidRDefault="000777E1" w:rsidP="005351B3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D86AE06" w14:textId="2E3AE809" w:rsidR="009119D0" w:rsidRPr="005351B3" w:rsidRDefault="009119D0" w:rsidP="005351B3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19</w:t>
      </w:r>
    </w:p>
    <w:p w14:paraId="12CEFAF8" w14:textId="739B5ADC" w:rsidR="009119D0" w:rsidRPr="000777E1" w:rsidRDefault="009119D0" w:rsidP="00FA439C">
      <w:pPr>
        <w:pStyle w:val="Akapitzlist"/>
        <w:numPr>
          <w:ilvl w:val="0"/>
          <w:numId w:val="48"/>
        </w:numPr>
        <w:spacing w:after="0"/>
        <w:ind w:left="357" w:hanging="357"/>
        <w:jc w:val="both"/>
        <w:outlineLvl w:val="0"/>
        <w:rPr>
          <w:rFonts w:ascii="Cambria" w:hAnsi="Cambria" w:cs="Arial"/>
        </w:rPr>
      </w:pPr>
      <w:r w:rsidRPr="000777E1">
        <w:rPr>
          <w:rFonts w:ascii="Cambria" w:hAnsi="Cambria" w:cs="Arial"/>
        </w:rPr>
        <w:t>Na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zasadach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określonych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niniejszej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umowie,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niezależnie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od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udzielonej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rękojmi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na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okres</w:t>
      </w:r>
      <w:r w:rsidR="005351B3" w:rsidRPr="000777E1">
        <w:rPr>
          <w:rFonts w:ascii="Cambria" w:hAnsi="Cambria" w:cs="Arial"/>
        </w:rPr>
        <w:t xml:space="preserve"> </w:t>
      </w:r>
      <w:r w:rsidR="00C535CF" w:rsidRPr="000777E1">
        <w:rPr>
          <w:rFonts w:ascii="Cambria" w:hAnsi="Cambria" w:cs="Arial"/>
          <w:b/>
          <w:color w:val="000000" w:themeColor="text1"/>
        </w:rPr>
        <w:t>………………..</w:t>
      </w:r>
      <w:r w:rsidR="005351B3" w:rsidRPr="000777E1">
        <w:rPr>
          <w:rFonts w:ascii="Cambria" w:hAnsi="Cambria" w:cs="Arial"/>
          <w:b/>
          <w:color w:val="000000" w:themeColor="text1"/>
        </w:rPr>
        <w:t xml:space="preserve"> </w:t>
      </w:r>
      <w:r w:rsidRPr="000777E1">
        <w:rPr>
          <w:rFonts w:ascii="Cambria" w:hAnsi="Cambria" w:cs="Arial"/>
          <w:b/>
          <w:color w:val="000000" w:themeColor="text1"/>
        </w:rPr>
        <w:t>miesięcy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Wykonawca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udziela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Zamawiającemu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…..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miesięcznej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gwarancji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jakości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wykonanych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prac.</w:t>
      </w:r>
    </w:p>
    <w:p w14:paraId="297EA6F4" w14:textId="29F99033" w:rsidR="009119D0" w:rsidRPr="000777E1" w:rsidRDefault="009119D0" w:rsidP="00FA439C">
      <w:pPr>
        <w:pStyle w:val="Akapitzlist"/>
        <w:numPr>
          <w:ilvl w:val="0"/>
          <w:numId w:val="48"/>
        </w:numPr>
        <w:spacing w:after="0"/>
        <w:ind w:left="357" w:hanging="357"/>
        <w:jc w:val="both"/>
        <w:rPr>
          <w:rFonts w:ascii="Cambria" w:hAnsi="Cambria" w:cs="Arial"/>
        </w:rPr>
      </w:pPr>
      <w:r w:rsidRPr="000777E1">
        <w:rPr>
          <w:rFonts w:ascii="Cambria" w:hAnsi="Cambria" w:cs="Arial"/>
        </w:rPr>
        <w:t>Uprawnienia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tytułu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gwarancji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nie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naruszają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uprawnień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Zamawiającego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tytułu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rękojmi.</w:t>
      </w:r>
    </w:p>
    <w:p w14:paraId="7AD7B495" w14:textId="79059261" w:rsidR="009119D0" w:rsidRPr="000777E1" w:rsidRDefault="009119D0" w:rsidP="00FA439C">
      <w:pPr>
        <w:pStyle w:val="Akapitzlist"/>
        <w:numPr>
          <w:ilvl w:val="0"/>
          <w:numId w:val="48"/>
        </w:numPr>
        <w:spacing w:after="0"/>
        <w:ind w:left="357" w:hanging="357"/>
        <w:jc w:val="both"/>
        <w:rPr>
          <w:rFonts w:ascii="Cambria" w:hAnsi="Cambria" w:cs="Arial"/>
        </w:rPr>
      </w:pPr>
      <w:r w:rsidRPr="000777E1">
        <w:rPr>
          <w:rFonts w:ascii="Cambria" w:hAnsi="Cambria" w:cs="Arial"/>
        </w:rPr>
        <w:t>Zamawiający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może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wykonywać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uprawnienia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tytułu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rękojmi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wady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fizyczne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rzeczy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niezależnie</w:t>
      </w:r>
      <w:r w:rsidR="005351B3" w:rsidRPr="000777E1">
        <w:rPr>
          <w:rFonts w:ascii="Cambria" w:hAnsi="Cambria" w:cs="Arial"/>
        </w:rPr>
        <w:t xml:space="preserve"> </w:t>
      </w:r>
      <w:r w:rsidR="009C46AC">
        <w:rPr>
          <w:rFonts w:ascii="Cambria" w:hAnsi="Cambria" w:cs="Arial"/>
        </w:rPr>
        <w:br/>
      </w:r>
      <w:r w:rsidRPr="000777E1">
        <w:rPr>
          <w:rFonts w:ascii="Cambria" w:hAnsi="Cambria" w:cs="Arial"/>
        </w:rPr>
        <w:t>od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uprawnień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wynikających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gwarancji.</w:t>
      </w:r>
    </w:p>
    <w:p w14:paraId="40379F15" w14:textId="0ED00ACC" w:rsidR="009119D0" w:rsidRPr="000777E1" w:rsidRDefault="009119D0" w:rsidP="00FA439C">
      <w:pPr>
        <w:pStyle w:val="Akapitzlist"/>
        <w:numPr>
          <w:ilvl w:val="0"/>
          <w:numId w:val="48"/>
        </w:numPr>
        <w:spacing w:after="0"/>
        <w:ind w:left="357" w:hanging="357"/>
        <w:jc w:val="both"/>
        <w:rPr>
          <w:rFonts w:ascii="Cambria" w:hAnsi="Cambria" w:cs="Arial"/>
        </w:rPr>
      </w:pPr>
      <w:r w:rsidRPr="000777E1">
        <w:rPr>
          <w:rFonts w:ascii="Cambria" w:hAnsi="Cambria" w:cs="Arial"/>
        </w:rPr>
        <w:t>Jeżeli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jakiegokolwiek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powodu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Wykonawca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nie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usunie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wady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(usterki)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lub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nie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wykona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napraw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Przedmiotu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umowy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terminie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14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dni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liczonym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od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daty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ustalonej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przez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Zamawiającego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na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ich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realizację,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Zamawiający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ma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prawo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zaangażować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innego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Wykonawcę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do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usunięcia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wad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(usterek)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oraz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wykonania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napraw,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Wykonawca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zobowiązany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jest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pokryć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związane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tym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koszty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wraz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naliczonymi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karami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umownymi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przekroczenie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terminu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usunięcia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wad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i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usterek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liczonych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do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faktycznego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terminu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ich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wykonania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przez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wykonawcę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lub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innego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Wykonawcę.</w:t>
      </w:r>
    </w:p>
    <w:p w14:paraId="30DEB249" w14:textId="5E3AE509" w:rsidR="009119D0" w:rsidRPr="000777E1" w:rsidRDefault="009119D0" w:rsidP="00FA439C">
      <w:pPr>
        <w:pStyle w:val="Akapitzlist"/>
        <w:numPr>
          <w:ilvl w:val="0"/>
          <w:numId w:val="48"/>
        </w:numPr>
        <w:spacing w:after="0"/>
        <w:ind w:left="357" w:hanging="357"/>
        <w:jc w:val="both"/>
        <w:outlineLvl w:val="0"/>
        <w:rPr>
          <w:rFonts w:ascii="Cambria" w:hAnsi="Cambria" w:cs="Arial"/>
        </w:rPr>
      </w:pPr>
      <w:bookmarkStart w:id="4" w:name="_Toc415435792"/>
      <w:r w:rsidRPr="000777E1">
        <w:rPr>
          <w:rFonts w:ascii="Cambria" w:hAnsi="Cambria" w:cs="Arial"/>
        </w:rPr>
        <w:t>Rękojmia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za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wady</w:t>
      </w:r>
      <w:bookmarkEnd w:id="4"/>
      <w:r w:rsidRPr="000777E1">
        <w:rPr>
          <w:rFonts w:ascii="Cambria" w:hAnsi="Cambria" w:cs="Arial"/>
        </w:rPr>
        <w:t>:</w:t>
      </w:r>
    </w:p>
    <w:p w14:paraId="6A6A6333" w14:textId="7C62E0B7" w:rsidR="009119D0" w:rsidRPr="005351B3" w:rsidRDefault="009119D0" w:rsidP="000777E1">
      <w:pPr>
        <w:numPr>
          <w:ilvl w:val="0"/>
          <w:numId w:val="2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Zamawiającemu,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zasadach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Kodeksie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cywilnym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niniejszej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umowie,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przysługują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uprawnienia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tytułu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rękojmi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fizyczne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umowy.</w:t>
      </w:r>
    </w:p>
    <w:p w14:paraId="0E6C7CB6" w14:textId="16169E99" w:rsidR="009119D0" w:rsidRPr="005351B3" w:rsidRDefault="009119D0" w:rsidP="000777E1">
      <w:pPr>
        <w:numPr>
          <w:ilvl w:val="0"/>
          <w:numId w:val="2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Odpowiedzialność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tytułu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rękojmi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powstaje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prawa,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charakter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bezwzględny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jest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niezależna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wiedzy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winy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Wykonawcy.</w:t>
      </w:r>
    </w:p>
    <w:p w14:paraId="72F91C25" w14:textId="3635DC5E" w:rsidR="009119D0" w:rsidRPr="005351B3" w:rsidRDefault="009119D0" w:rsidP="000777E1">
      <w:pPr>
        <w:numPr>
          <w:ilvl w:val="0"/>
          <w:numId w:val="2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okresie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trwania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rękojmi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będzie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usuwał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swoim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kosztem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staraniem.</w:t>
      </w:r>
    </w:p>
    <w:p w14:paraId="59B9A2F6" w14:textId="41C02AEB" w:rsidR="009119D0" w:rsidRPr="005351B3" w:rsidRDefault="009119D0" w:rsidP="000777E1">
      <w:pPr>
        <w:numPr>
          <w:ilvl w:val="0"/>
          <w:numId w:val="2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Uprawnienia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tytułu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rękojmi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fizyczne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wygasają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upływie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FF769E" w:rsidRPr="005351B3">
        <w:rPr>
          <w:rFonts w:ascii="Cambria" w:hAnsi="Cambria" w:cs="Arial"/>
          <w:sz w:val="20"/>
          <w:szCs w:val="20"/>
        </w:rPr>
        <w:t>………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m-cy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licząc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sporządzenia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protokołu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końcowego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robót.</w:t>
      </w:r>
    </w:p>
    <w:p w14:paraId="41ADAA62" w14:textId="65CD7E89" w:rsidR="009119D0" w:rsidRPr="005351B3" w:rsidRDefault="009119D0" w:rsidP="000777E1">
      <w:pPr>
        <w:numPr>
          <w:ilvl w:val="0"/>
          <w:numId w:val="2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istnieniu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obowiązany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jest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zawiadomić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piśmie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niezwłocznie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wykryciu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3E6E4479" w14:textId="368C02BE" w:rsidR="009119D0" w:rsidRPr="005351B3" w:rsidRDefault="009119D0" w:rsidP="000777E1">
      <w:pPr>
        <w:numPr>
          <w:ilvl w:val="0"/>
          <w:numId w:val="2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pisemnym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powiadomieniu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istnieniu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wyznacza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powinien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być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możliwy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dotrzymania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uwzględniając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technologię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wady.</w:t>
      </w:r>
    </w:p>
    <w:p w14:paraId="2745ABC0" w14:textId="72FAD082" w:rsidR="009119D0" w:rsidRPr="005351B3" w:rsidRDefault="009119D0" w:rsidP="000777E1">
      <w:pPr>
        <w:numPr>
          <w:ilvl w:val="0"/>
          <w:numId w:val="2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Usunięcie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powinno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być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stwierdzone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protokołem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podpisanym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strony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umowy.</w:t>
      </w:r>
    </w:p>
    <w:p w14:paraId="00AED9F4" w14:textId="020EA5ED" w:rsidR="00535B6F" w:rsidRPr="000777E1" w:rsidRDefault="009119D0" w:rsidP="000777E1">
      <w:pPr>
        <w:numPr>
          <w:ilvl w:val="0"/>
          <w:numId w:val="26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lastRenderedPageBreak/>
        <w:t>Zabezpieczenie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roszczeń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tytułu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rękojmi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następuje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zasadach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§13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niniejszej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umowy.</w:t>
      </w:r>
    </w:p>
    <w:p w14:paraId="4EEC1FA2" w14:textId="070023B5" w:rsidR="009119D0" w:rsidRPr="000777E1" w:rsidRDefault="009119D0" w:rsidP="00FA439C">
      <w:pPr>
        <w:pStyle w:val="Akapitzlist"/>
        <w:numPr>
          <w:ilvl w:val="0"/>
          <w:numId w:val="48"/>
        </w:numPr>
        <w:spacing w:after="0"/>
        <w:ind w:left="357" w:hanging="357"/>
        <w:jc w:val="both"/>
        <w:rPr>
          <w:rFonts w:ascii="Cambria" w:hAnsi="Cambria" w:cs="Arial"/>
        </w:rPr>
      </w:pPr>
      <w:r w:rsidRPr="000777E1">
        <w:rPr>
          <w:rFonts w:ascii="Cambria" w:hAnsi="Cambria" w:cs="Arial"/>
        </w:rPr>
        <w:t>Gwarancja</w:t>
      </w:r>
      <w:r w:rsidR="005351B3" w:rsidRPr="000777E1">
        <w:rPr>
          <w:rFonts w:ascii="Cambria" w:hAnsi="Cambria" w:cs="Arial"/>
        </w:rPr>
        <w:t xml:space="preserve"> </w:t>
      </w:r>
      <w:r w:rsidRPr="000777E1">
        <w:rPr>
          <w:rFonts w:ascii="Cambria" w:hAnsi="Cambria" w:cs="Arial"/>
        </w:rPr>
        <w:t>jakości:</w:t>
      </w:r>
    </w:p>
    <w:p w14:paraId="53867A52" w14:textId="7B8ABFD4" w:rsidR="009119D0" w:rsidRPr="005351B3" w:rsidRDefault="009119D0" w:rsidP="000777E1">
      <w:pPr>
        <w:pStyle w:val="Akapitzlist"/>
        <w:numPr>
          <w:ilvl w:val="1"/>
          <w:numId w:val="27"/>
        </w:numPr>
        <w:spacing w:after="0"/>
        <w:ind w:left="709" w:hanging="357"/>
        <w:jc w:val="both"/>
        <w:rPr>
          <w:rFonts w:ascii="Cambria" w:hAnsi="Cambria" w:cs="Arial"/>
        </w:rPr>
      </w:pPr>
      <w:r w:rsidRPr="005351B3">
        <w:rPr>
          <w:rFonts w:ascii="Cambria" w:hAnsi="Cambria" w:cs="Arial"/>
        </w:rPr>
        <w:t>Niezależnie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od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rękojmi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Wykonawca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udziela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niniejszym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Zamawiającemu</w:t>
      </w:r>
      <w:r w:rsidR="005351B3">
        <w:rPr>
          <w:rFonts w:ascii="Cambria" w:hAnsi="Cambria" w:cs="Arial"/>
        </w:rPr>
        <w:t xml:space="preserve"> </w:t>
      </w:r>
      <w:r w:rsidR="00FF769E" w:rsidRPr="005351B3">
        <w:rPr>
          <w:rFonts w:ascii="Cambria" w:hAnsi="Cambria" w:cs="Arial"/>
        </w:rPr>
        <w:t>……..</w:t>
      </w:r>
      <w:r w:rsidRPr="005351B3">
        <w:rPr>
          <w:rFonts w:ascii="Cambria" w:hAnsi="Cambria" w:cs="Arial"/>
        </w:rPr>
        <w:t>…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miesięcznej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gwarancji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jakości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wykonania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prac.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Termin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gwarancji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będzie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liczony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od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podpisania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protokołu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końcowego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odbioru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robót.</w:t>
      </w:r>
    </w:p>
    <w:p w14:paraId="690F7361" w14:textId="0FF4A0EE" w:rsidR="009119D0" w:rsidRPr="005351B3" w:rsidRDefault="009119D0" w:rsidP="000777E1">
      <w:pPr>
        <w:pStyle w:val="Akapitzlist"/>
        <w:numPr>
          <w:ilvl w:val="1"/>
          <w:numId w:val="27"/>
        </w:numPr>
        <w:spacing w:after="0"/>
        <w:ind w:left="709" w:hanging="357"/>
        <w:jc w:val="both"/>
        <w:rPr>
          <w:rFonts w:ascii="Cambria" w:hAnsi="Cambria" w:cs="Arial"/>
        </w:rPr>
      </w:pPr>
      <w:r w:rsidRPr="005351B3">
        <w:rPr>
          <w:rFonts w:ascii="Cambria" w:hAnsi="Cambria" w:cs="Arial"/>
        </w:rPr>
        <w:t>Szczegółowe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warunki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gwarancji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zostały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określone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wzorze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dokumentu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gwarancyjnego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stanowiącego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załącznik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niniejszej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umowy.</w:t>
      </w:r>
    </w:p>
    <w:p w14:paraId="10CA370B" w14:textId="6EE88752" w:rsidR="009119D0" w:rsidRPr="005351B3" w:rsidRDefault="009119D0" w:rsidP="000777E1">
      <w:pPr>
        <w:pStyle w:val="Akapitzlist"/>
        <w:numPr>
          <w:ilvl w:val="1"/>
          <w:numId w:val="27"/>
        </w:numPr>
        <w:spacing w:after="0"/>
        <w:ind w:left="709" w:hanging="357"/>
        <w:jc w:val="both"/>
        <w:rPr>
          <w:rFonts w:ascii="Cambria" w:hAnsi="Cambria" w:cs="Arial"/>
        </w:rPr>
      </w:pPr>
      <w:r w:rsidRPr="005351B3">
        <w:rPr>
          <w:rFonts w:ascii="Cambria" w:hAnsi="Cambria" w:cs="Arial"/>
        </w:rPr>
        <w:t>W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dniu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sporządzenia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protokołu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końcowego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odbioru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robót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Wykonawca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przekaże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Zamawiającemu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kartę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gwarancyjną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zgodną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wzorem,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której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mowa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powyżej.</w:t>
      </w:r>
    </w:p>
    <w:p w14:paraId="38AE5C91" w14:textId="507D8B8B" w:rsidR="009119D0" w:rsidRPr="005351B3" w:rsidRDefault="009119D0" w:rsidP="005351B3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5351B3">
        <w:rPr>
          <w:rFonts w:ascii="Cambria" w:hAnsi="Cambria" w:cs="Arial"/>
        </w:rPr>
        <w:t>Bieg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gwarancji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rozpoczyna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się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dniem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końcowym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odbioru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Przedmiotu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umowy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przez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Zamawiającego.</w:t>
      </w:r>
    </w:p>
    <w:p w14:paraId="1421E9AA" w14:textId="68E510CD" w:rsidR="009119D0" w:rsidRPr="005351B3" w:rsidRDefault="009119D0" w:rsidP="005351B3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5351B3">
        <w:rPr>
          <w:rFonts w:ascii="Cambria" w:hAnsi="Cambria" w:cs="Arial"/>
        </w:rPr>
        <w:t>W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okresie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gwarancyjnym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trwania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rękojmi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Wykonawca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zobowiązuje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się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usunięcia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powstałych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wad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(usterek).</w:t>
      </w:r>
      <w:r w:rsidR="005351B3">
        <w:rPr>
          <w:rFonts w:ascii="Cambria" w:hAnsi="Cambria" w:cs="Arial"/>
        </w:rPr>
        <w:t xml:space="preserve"> </w:t>
      </w:r>
    </w:p>
    <w:p w14:paraId="740DE111" w14:textId="17639ADB" w:rsidR="009119D0" w:rsidRPr="005351B3" w:rsidRDefault="009119D0" w:rsidP="005351B3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5351B3">
        <w:rPr>
          <w:rFonts w:ascii="Cambria" w:hAnsi="Cambria" w:cs="Arial"/>
        </w:rPr>
        <w:t>Koszt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serwisowania,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przeglądów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gwarancyjnych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łącznie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wymianą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materiałów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eksploatacyjnych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zamontowanych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urządzeń,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okresie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gwarancji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ponosi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Wykonawca.</w:t>
      </w:r>
    </w:p>
    <w:p w14:paraId="53803FDC" w14:textId="179A3BB4" w:rsidR="009119D0" w:rsidRPr="005351B3" w:rsidRDefault="009119D0" w:rsidP="005351B3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5351B3">
        <w:rPr>
          <w:rFonts w:ascii="Cambria" w:hAnsi="Cambria" w:cs="Arial"/>
        </w:rPr>
        <w:t>Wykonawca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będzie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usuwał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wady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(usterki)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okresie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odpowiedzialności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swoim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kosztem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staraniem.</w:t>
      </w:r>
    </w:p>
    <w:p w14:paraId="7A1ED055" w14:textId="66551AF3" w:rsidR="009119D0" w:rsidRPr="005351B3" w:rsidRDefault="009119D0" w:rsidP="005351B3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5351B3">
        <w:rPr>
          <w:rFonts w:ascii="Cambria" w:hAnsi="Cambria" w:cs="Arial"/>
        </w:rPr>
        <w:t>Usunięcia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wady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(usterki)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oraz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dokonanie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napraw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będzie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stwierdzone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protokolarnie,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uprzednim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zawiadomieniu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przez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Wykonawcę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Zamawiającego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jej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usunięciu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lub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dokonaniu.</w:t>
      </w:r>
    </w:p>
    <w:p w14:paraId="0B2B3EEC" w14:textId="177C2BCF" w:rsidR="009119D0" w:rsidRPr="005351B3" w:rsidRDefault="009119D0" w:rsidP="005351B3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5351B3">
        <w:rPr>
          <w:rFonts w:ascii="Cambria" w:hAnsi="Cambria" w:cs="Arial"/>
        </w:rPr>
        <w:t>Czas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reakcji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na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zgłoszenie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usterki: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przystąpienie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usunięcia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usterki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nie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przekroczy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7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dni</w:t>
      </w:r>
      <w:r w:rsidR="005351B3">
        <w:rPr>
          <w:rFonts w:ascii="Cambria" w:hAnsi="Cambria" w:cs="Arial"/>
        </w:rPr>
        <w:t xml:space="preserve"> </w:t>
      </w:r>
      <w:r w:rsidR="009C46AC">
        <w:rPr>
          <w:rFonts w:ascii="Cambria" w:hAnsi="Cambria" w:cs="Arial"/>
        </w:rPr>
        <w:br/>
      </w:r>
      <w:r w:rsidRPr="005351B3">
        <w:rPr>
          <w:rFonts w:ascii="Cambria" w:hAnsi="Cambria" w:cs="Arial"/>
        </w:rPr>
        <w:t>od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zgłoszenia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usterki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(powiadomienia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telefonicznego,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następnie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potwierdza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zgłoszenie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faksem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bądź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mailem),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wyłączeniem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dni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ustawowo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wolnych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od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pracy.</w:t>
      </w:r>
    </w:p>
    <w:p w14:paraId="1519A8E5" w14:textId="582F0ECC" w:rsidR="009119D0" w:rsidRPr="005351B3" w:rsidRDefault="009119D0" w:rsidP="005351B3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5351B3">
        <w:rPr>
          <w:rFonts w:ascii="Cambria" w:hAnsi="Cambria" w:cs="Arial"/>
        </w:rPr>
        <w:t>Naprawa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gwarancyjna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będzie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wykonana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terminie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nie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dłuższym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niż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14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dni,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licząc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od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przyjęcia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zgłoszenia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(telefonicznie,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faksem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lub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e-mailem),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chyba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że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Strony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oparciu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stosowny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protokół</w:t>
      </w:r>
      <w:r w:rsidR="005351B3">
        <w:rPr>
          <w:rFonts w:ascii="Cambria" w:hAnsi="Cambria" w:cs="Arial"/>
        </w:rPr>
        <w:t xml:space="preserve"> </w:t>
      </w:r>
      <w:r w:rsidRPr="00BA656D">
        <w:rPr>
          <w:rFonts w:ascii="Cambria" w:hAnsi="Cambria" w:cs="Arial"/>
          <w:color w:val="000000" w:themeColor="text1"/>
        </w:rPr>
        <w:t>konieczności</w:t>
      </w:r>
      <w:r w:rsidR="00BA656D">
        <w:rPr>
          <w:rFonts w:ascii="Cambria" w:hAnsi="Cambria" w:cs="Arial"/>
          <w:color w:val="000000" w:themeColor="text1"/>
        </w:rPr>
        <w:t xml:space="preserve"> </w:t>
      </w:r>
      <w:r w:rsidRPr="005351B3">
        <w:rPr>
          <w:rFonts w:ascii="Cambria" w:hAnsi="Cambria" w:cs="Arial"/>
        </w:rPr>
        <w:t>wzajemnie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podpisany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uzgodnią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dłuższy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czas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naprawy.</w:t>
      </w:r>
    </w:p>
    <w:p w14:paraId="147125C5" w14:textId="20D18420" w:rsidR="009119D0" w:rsidRPr="005351B3" w:rsidRDefault="009119D0" w:rsidP="005351B3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5351B3">
        <w:rPr>
          <w:rFonts w:ascii="Cambria" w:hAnsi="Cambria" w:cs="Arial"/>
        </w:rPr>
        <w:t>Gwarancja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ulega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automatycznie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przedłużeniu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okres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naprawy,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tj.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czas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liczony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od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zgłoszenia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istnienia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wady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usunięcia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wady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stwierdzonego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protokolarnie.</w:t>
      </w:r>
    </w:p>
    <w:p w14:paraId="53C2C278" w14:textId="11A9561B" w:rsidR="009119D0" w:rsidRPr="005351B3" w:rsidRDefault="009119D0" w:rsidP="005351B3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5351B3">
        <w:rPr>
          <w:rFonts w:ascii="Cambria" w:hAnsi="Cambria" w:cs="Arial"/>
        </w:rPr>
        <w:t>Zamawiającemu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przysługuje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prawo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zlecenia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świadczenia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zastępczego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na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koszt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Wykonawcy</w:t>
      </w:r>
      <w:r w:rsidR="005351B3">
        <w:rPr>
          <w:rFonts w:ascii="Cambria" w:hAnsi="Cambria" w:cs="Arial"/>
        </w:rPr>
        <w:t xml:space="preserve"> </w:t>
      </w:r>
      <w:r w:rsidR="009C46AC">
        <w:rPr>
          <w:rFonts w:ascii="Cambria" w:hAnsi="Cambria" w:cs="Arial"/>
        </w:rPr>
        <w:br/>
      </w:r>
      <w:r w:rsidRPr="005351B3">
        <w:rPr>
          <w:rFonts w:ascii="Cambria" w:hAnsi="Cambria" w:cs="Arial"/>
        </w:rPr>
        <w:t>w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przypadku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uchylania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usuwania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wyznaczonym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terminie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zgłoszonych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wad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usterek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okresie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obowiązywania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rękojmi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i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gwarancji.</w:t>
      </w:r>
    </w:p>
    <w:p w14:paraId="71AB4F81" w14:textId="0E4AB933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20</w:t>
      </w:r>
    </w:p>
    <w:p w14:paraId="541606DE" w14:textId="7E27EAD1" w:rsidR="009119D0" w:rsidRPr="005351B3" w:rsidRDefault="009119D0" w:rsidP="005351B3">
      <w:pPr>
        <w:pStyle w:val="Tekstpodstawowywcity2"/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nienależytego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naliczone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będą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kary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umowne:</w:t>
      </w:r>
    </w:p>
    <w:p w14:paraId="6C1247FD" w14:textId="34392345" w:rsidR="009119D0" w:rsidRPr="005351B3" w:rsidRDefault="009119D0" w:rsidP="005351B3">
      <w:pPr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zapłaci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Zamawiającemu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karę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umowną:</w:t>
      </w:r>
    </w:p>
    <w:p w14:paraId="1460B0D8" w14:textId="6EC76E6F" w:rsidR="009119D0" w:rsidRPr="005351B3" w:rsidRDefault="009119D0" w:rsidP="000777E1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zwłokę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końcowego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BA656D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0,1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%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brutto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§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każdy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dzień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zwłoki;</w:t>
      </w:r>
    </w:p>
    <w:p w14:paraId="5F74559E" w14:textId="2858FC3D" w:rsidR="009119D0" w:rsidRPr="000777E1" w:rsidRDefault="009119D0" w:rsidP="000777E1">
      <w:pPr>
        <w:pStyle w:val="Akapitzlist"/>
        <w:numPr>
          <w:ilvl w:val="0"/>
          <w:numId w:val="20"/>
        </w:numPr>
        <w:tabs>
          <w:tab w:val="clear" w:pos="644"/>
        </w:tabs>
        <w:spacing w:after="0"/>
        <w:ind w:left="709" w:hanging="357"/>
        <w:jc w:val="both"/>
        <w:rPr>
          <w:rFonts w:ascii="Cambria" w:hAnsi="Cambria" w:cs="Arial"/>
          <w:lang w:eastAsia="en-US"/>
        </w:rPr>
      </w:pPr>
      <w:r w:rsidRPr="005351B3">
        <w:rPr>
          <w:rFonts w:ascii="Cambria" w:hAnsi="Cambria" w:cs="Arial"/>
        </w:rPr>
        <w:t>za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zwłokę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w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przedłożeniu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do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zatwierdzenia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nowego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lub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zmienionego</w:t>
      </w:r>
      <w:r w:rsidR="005351B3">
        <w:rPr>
          <w:rFonts w:ascii="Cambria" w:hAnsi="Cambria" w:cs="Arial"/>
        </w:rPr>
        <w:t xml:space="preserve"> </w:t>
      </w:r>
      <w:r w:rsidRPr="005351B3">
        <w:rPr>
          <w:rFonts w:ascii="Cambria" w:hAnsi="Cambria" w:cs="Arial"/>
        </w:rPr>
        <w:t>harmonogramu</w:t>
      </w:r>
      <w:r w:rsidR="005351B3">
        <w:rPr>
          <w:rFonts w:ascii="Cambria" w:hAnsi="Cambria"/>
        </w:rPr>
        <w:t xml:space="preserve"> </w:t>
      </w:r>
      <w:r w:rsidR="009C46AC">
        <w:rPr>
          <w:rFonts w:ascii="Cambria" w:hAnsi="Cambria"/>
        </w:rPr>
        <w:br/>
      </w:r>
      <w:r w:rsidRPr="005351B3">
        <w:rPr>
          <w:rFonts w:ascii="Cambria" w:hAnsi="Cambria" w:cs="Arial"/>
          <w:lang w:eastAsia="en-US"/>
        </w:rPr>
        <w:t>w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wysokości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0,05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%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wynagrodzenia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brutto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określonego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w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§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10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ust.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1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umowy,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za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każdy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dzień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zwłoki;</w:t>
      </w:r>
    </w:p>
    <w:p w14:paraId="230F82C0" w14:textId="78D16D00" w:rsidR="009119D0" w:rsidRPr="000777E1" w:rsidRDefault="009119D0" w:rsidP="000777E1">
      <w:pPr>
        <w:pStyle w:val="Akapitzlist"/>
        <w:numPr>
          <w:ilvl w:val="0"/>
          <w:numId w:val="20"/>
        </w:numPr>
        <w:tabs>
          <w:tab w:val="clear" w:pos="644"/>
        </w:tabs>
        <w:spacing w:after="0"/>
        <w:ind w:left="709" w:hanging="357"/>
        <w:jc w:val="both"/>
        <w:rPr>
          <w:rFonts w:ascii="Cambria" w:hAnsi="Cambria" w:cs="Arial"/>
          <w:lang w:eastAsia="en-US"/>
        </w:rPr>
      </w:pPr>
      <w:r w:rsidRPr="005351B3">
        <w:rPr>
          <w:rFonts w:ascii="Cambria" w:hAnsi="Cambria" w:cs="Arial"/>
          <w:lang w:eastAsia="en-US"/>
        </w:rPr>
        <w:t>za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przedłożenie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kosztorysu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ofertowego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przed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zawarciem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umowy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niezgodnego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z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wymaganiami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opisanymi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w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SWZ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i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nie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dokonanie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jego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zmiany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w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terminie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2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dni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roboczych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od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jego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przekazania</w:t>
      </w:r>
      <w:r w:rsidR="005351B3">
        <w:rPr>
          <w:rFonts w:ascii="Cambria" w:hAnsi="Cambria" w:cs="Arial"/>
          <w:lang w:eastAsia="en-US"/>
        </w:rPr>
        <w:t xml:space="preserve"> </w:t>
      </w:r>
      <w:r w:rsidR="009C46AC">
        <w:rPr>
          <w:rFonts w:ascii="Cambria" w:hAnsi="Cambria" w:cs="Arial"/>
          <w:lang w:eastAsia="en-US"/>
        </w:rPr>
        <w:br/>
      </w:r>
      <w:r w:rsidRPr="005351B3">
        <w:rPr>
          <w:rFonts w:ascii="Cambria" w:hAnsi="Cambria" w:cs="Arial"/>
          <w:lang w:eastAsia="en-US"/>
        </w:rPr>
        <w:t>do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poprawienia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w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wysokości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5000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zł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za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każdy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dzień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zwłoki</w:t>
      </w:r>
      <w:r w:rsidR="00D0025F" w:rsidRPr="005351B3">
        <w:rPr>
          <w:rFonts w:ascii="Cambria" w:hAnsi="Cambria" w:cs="Arial"/>
          <w:lang w:eastAsia="en-US"/>
        </w:rPr>
        <w:t>;</w:t>
      </w:r>
    </w:p>
    <w:p w14:paraId="2517B5ED" w14:textId="154F85B9" w:rsidR="009119D0" w:rsidRPr="005351B3" w:rsidRDefault="009119D0" w:rsidP="000777E1">
      <w:pPr>
        <w:pStyle w:val="Akapitzlist"/>
        <w:numPr>
          <w:ilvl w:val="0"/>
          <w:numId w:val="20"/>
        </w:numPr>
        <w:tabs>
          <w:tab w:val="clear" w:pos="644"/>
        </w:tabs>
        <w:spacing w:after="0"/>
        <w:ind w:left="709" w:hanging="357"/>
        <w:jc w:val="both"/>
        <w:rPr>
          <w:rFonts w:ascii="Cambria" w:hAnsi="Cambria" w:cs="Arial"/>
          <w:lang w:eastAsia="en-US"/>
        </w:rPr>
      </w:pPr>
      <w:r w:rsidRPr="005351B3">
        <w:rPr>
          <w:rFonts w:ascii="Cambria" w:hAnsi="Cambria" w:cs="Arial"/>
          <w:lang w:eastAsia="en-US"/>
        </w:rPr>
        <w:t>za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zwłokę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w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wykonaniu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któregokolwiek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z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terminów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wskazanych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w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zatwierdzonym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harmonogramie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Przedmiotu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umowy</w:t>
      </w:r>
      <w:r w:rsidR="005351B3">
        <w:rPr>
          <w:rFonts w:ascii="Cambria" w:hAnsi="Cambria" w:cs="Arial"/>
          <w:lang w:eastAsia="en-US"/>
        </w:rPr>
        <w:t xml:space="preserve"> </w:t>
      </w:r>
      <w:bookmarkStart w:id="5" w:name="_Hlk512668801"/>
      <w:r w:rsidRPr="005351B3">
        <w:rPr>
          <w:rFonts w:ascii="Cambria" w:hAnsi="Cambria" w:cs="Arial"/>
          <w:lang w:eastAsia="en-US"/>
        </w:rPr>
        <w:t>w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wysokości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0,05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%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wynagrodzenia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brutto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określonego</w:t>
      </w:r>
      <w:r w:rsidR="005351B3">
        <w:rPr>
          <w:rFonts w:ascii="Cambria" w:hAnsi="Cambria" w:cs="Arial"/>
          <w:lang w:eastAsia="en-US"/>
        </w:rPr>
        <w:t xml:space="preserve"> </w:t>
      </w:r>
      <w:r w:rsidR="009C46AC">
        <w:rPr>
          <w:rFonts w:ascii="Cambria" w:hAnsi="Cambria" w:cs="Arial"/>
          <w:lang w:eastAsia="en-US"/>
        </w:rPr>
        <w:br/>
      </w:r>
      <w:r w:rsidRPr="005351B3">
        <w:rPr>
          <w:rFonts w:ascii="Cambria" w:hAnsi="Cambria" w:cs="Arial"/>
          <w:lang w:eastAsia="en-US"/>
        </w:rPr>
        <w:t>w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§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10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ust.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1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umowy,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za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każdy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dzień</w:t>
      </w:r>
      <w:r w:rsidR="005351B3">
        <w:rPr>
          <w:rFonts w:ascii="Cambria" w:hAnsi="Cambria" w:cs="Arial"/>
          <w:lang w:eastAsia="en-US"/>
        </w:rPr>
        <w:t xml:space="preserve"> </w:t>
      </w:r>
      <w:r w:rsidRPr="005351B3">
        <w:rPr>
          <w:rFonts w:ascii="Cambria" w:hAnsi="Cambria" w:cs="Arial"/>
          <w:lang w:eastAsia="en-US"/>
        </w:rPr>
        <w:t>zwłoki;</w:t>
      </w:r>
      <w:bookmarkEnd w:id="5"/>
    </w:p>
    <w:p w14:paraId="19AB0517" w14:textId="6430183D" w:rsidR="009119D0" w:rsidRPr="005351B3" w:rsidRDefault="009119D0" w:rsidP="000777E1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nieprzedłożenie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zaakceptowania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projektu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podwykonawstwo,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której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roboty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budowlane,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projektu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zmiany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każdy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stwierdzony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przypadek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%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brutto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§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D0025F" w:rsidRPr="005351B3">
        <w:rPr>
          <w:rFonts w:ascii="Cambria" w:hAnsi="Cambria" w:cs="Arial"/>
          <w:sz w:val="20"/>
          <w:szCs w:val="20"/>
        </w:rPr>
        <w:t>;</w:t>
      </w:r>
    </w:p>
    <w:p w14:paraId="50EEFB7A" w14:textId="241ED2A0" w:rsidR="009119D0" w:rsidRPr="005351B3" w:rsidRDefault="009119D0" w:rsidP="000777E1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nieprzedłożenie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poświadczonej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oryginałem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kopii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podwykonawstwo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zmiany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każdy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stwierdzony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przypadek</w:t>
      </w:r>
      <w:r w:rsidR="009B758B" w:rsidRPr="005351B3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%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brutto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§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D0025F" w:rsidRPr="005351B3">
        <w:rPr>
          <w:rFonts w:ascii="Cambria" w:hAnsi="Cambria" w:cs="Arial"/>
          <w:sz w:val="20"/>
          <w:szCs w:val="20"/>
        </w:rPr>
        <w:t>;</w:t>
      </w:r>
    </w:p>
    <w:p w14:paraId="7B325307" w14:textId="7384404E" w:rsidR="009119D0" w:rsidRPr="005351B3" w:rsidRDefault="009119D0" w:rsidP="000777E1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brak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zapłaty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nieterminową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zapłatę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należnego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podwykonawcom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dalszym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podwykonawcom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każdy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stwierdzony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przypadek</w:t>
      </w:r>
      <w:r w:rsidR="009B758B" w:rsidRPr="005351B3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%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brutto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§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D0025F" w:rsidRPr="005351B3">
        <w:rPr>
          <w:rFonts w:ascii="Cambria" w:hAnsi="Cambria" w:cs="Arial"/>
          <w:sz w:val="20"/>
          <w:szCs w:val="20"/>
        </w:rPr>
        <w:t>;</w:t>
      </w:r>
    </w:p>
    <w:p w14:paraId="54A84055" w14:textId="707E8657" w:rsidR="009119D0" w:rsidRPr="005351B3" w:rsidRDefault="009119D0" w:rsidP="000777E1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lastRenderedPageBreak/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niewprowadzenie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zmiany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podwykonawstwo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zakresie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zapłaty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każdy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stwierdzony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przypadek</w:t>
      </w:r>
      <w:r w:rsidR="009B758B" w:rsidRPr="005351B3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%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brutto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§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D0025F" w:rsidRPr="005351B3">
        <w:rPr>
          <w:rFonts w:ascii="Cambria" w:hAnsi="Cambria" w:cs="Arial"/>
          <w:sz w:val="20"/>
          <w:szCs w:val="20"/>
        </w:rPr>
        <w:t>;</w:t>
      </w:r>
    </w:p>
    <w:p w14:paraId="55B8E268" w14:textId="6E776F4A" w:rsidR="009119D0" w:rsidRPr="005351B3" w:rsidRDefault="009119D0" w:rsidP="000777E1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zwłokę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usterek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okresie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rękojmi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gwarancji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0,2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%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brutto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§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każdy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dzień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zwłoki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liczonej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wyznaczonej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wad;</w:t>
      </w:r>
    </w:p>
    <w:p w14:paraId="30D28E58" w14:textId="26C9D344" w:rsidR="009119D0" w:rsidRPr="005351B3" w:rsidRDefault="009119D0" w:rsidP="000777E1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każdy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stwierdzony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przypadek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nienależytego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opisany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§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763C5C" w:rsidRPr="005351B3">
        <w:rPr>
          <w:rFonts w:ascii="Cambria" w:hAnsi="Cambria" w:cs="Arial"/>
          <w:sz w:val="20"/>
          <w:szCs w:val="20"/>
        </w:rPr>
        <w:t>5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0,3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%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brutto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§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D0025F" w:rsidRPr="005351B3">
        <w:rPr>
          <w:rFonts w:ascii="Cambria" w:hAnsi="Cambria" w:cs="Arial"/>
          <w:sz w:val="20"/>
          <w:szCs w:val="20"/>
        </w:rPr>
        <w:t>;</w:t>
      </w:r>
    </w:p>
    <w:p w14:paraId="18AB824A" w14:textId="13654B60" w:rsidR="009119D0" w:rsidRPr="005351B3" w:rsidRDefault="009119D0" w:rsidP="000777E1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(niezależnie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podstawie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też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podstawie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E83DA4" w:rsidRPr="005351B3">
        <w:rPr>
          <w:rFonts w:ascii="Cambria" w:hAnsi="Cambria" w:cs="Arial"/>
          <w:sz w:val="20"/>
          <w:szCs w:val="20"/>
        </w:rPr>
        <w:t>kodeksu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E83DA4" w:rsidRPr="005351B3">
        <w:rPr>
          <w:rFonts w:ascii="Cambria" w:hAnsi="Cambria" w:cs="Arial"/>
          <w:sz w:val="20"/>
          <w:szCs w:val="20"/>
        </w:rPr>
        <w:t>cywilnego</w:t>
      </w:r>
      <w:r w:rsidRPr="005351B3">
        <w:rPr>
          <w:rFonts w:ascii="Cambria" w:hAnsi="Cambria" w:cs="Arial"/>
          <w:sz w:val="20"/>
          <w:szCs w:val="20"/>
        </w:rPr>
        <w:t>)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przyczyn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zależnych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%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brutto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§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D0025F" w:rsidRPr="005351B3">
        <w:rPr>
          <w:rFonts w:ascii="Cambria" w:hAnsi="Cambria" w:cs="Arial"/>
          <w:sz w:val="20"/>
          <w:szCs w:val="20"/>
        </w:rPr>
        <w:t>.</w:t>
      </w:r>
    </w:p>
    <w:p w14:paraId="07BE878C" w14:textId="01258509" w:rsidR="00981BE3" w:rsidRPr="005351B3" w:rsidRDefault="00981BE3" w:rsidP="000777E1">
      <w:pPr>
        <w:pStyle w:val="Akapitzlist"/>
        <w:numPr>
          <w:ilvl w:val="0"/>
          <w:numId w:val="20"/>
        </w:numPr>
        <w:tabs>
          <w:tab w:val="clear" w:pos="644"/>
        </w:tabs>
        <w:spacing w:after="0"/>
        <w:ind w:left="709" w:hanging="357"/>
        <w:jc w:val="both"/>
        <w:rPr>
          <w:rFonts w:ascii="Cambria" w:eastAsia="Calibri" w:hAnsi="Cambria" w:cs="Arial"/>
          <w:lang w:eastAsia="en-US"/>
        </w:rPr>
      </w:pPr>
      <w:r w:rsidRPr="005351B3">
        <w:rPr>
          <w:rFonts w:ascii="Cambria" w:eastAsia="Calibri" w:hAnsi="Cambria" w:cs="Arial"/>
          <w:lang w:eastAsia="en-US"/>
        </w:rPr>
        <w:t>za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każdy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przypadek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naruszenia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obowiązku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realizacji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Przedmiotu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Umowy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przy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pomocy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osób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zatrudnionych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na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podstawie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umowy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o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pracę,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o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którym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mowa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w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§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3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ust.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10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-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w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wysokości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5.000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zł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nie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więcej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niż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10%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wynagrodzenia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brutto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określonego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w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§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10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ust.</w:t>
      </w:r>
      <w:r w:rsidR="005351B3">
        <w:rPr>
          <w:rFonts w:ascii="Cambria" w:eastAsia="Calibri" w:hAnsi="Cambria" w:cs="Arial"/>
          <w:lang w:eastAsia="en-US"/>
        </w:rPr>
        <w:t xml:space="preserve"> </w:t>
      </w:r>
      <w:r w:rsidRPr="005351B3">
        <w:rPr>
          <w:rFonts w:ascii="Cambria" w:eastAsia="Calibri" w:hAnsi="Cambria" w:cs="Arial"/>
          <w:lang w:eastAsia="en-US"/>
        </w:rPr>
        <w:t>1</w:t>
      </w:r>
    </w:p>
    <w:p w14:paraId="06B20CD4" w14:textId="56BC0088" w:rsidR="009119D0" w:rsidRPr="005351B3" w:rsidRDefault="009119D0" w:rsidP="005351B3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Zamawiający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zapłaci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karę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umowną:</w:t>
      </w:r>
    </w:p>
    <w:p w14:paraId="3E8AA2C1" w14:textId="49D4253B" w:rsidR="009119D0" w:rsidRPr="005351B3" w:rsidRDefault="009119D0" w:rsidP="000777E1">
      <w:pPr>
        <w:pStyle w:val="Tekstpodstawowywcity2"/>
        <w:numPr>
          <w:ilvl w:val="0"/>
          <w:numId w:val="21"/>
        </w:numPr>
        <w:tabs>
          <w:tab w:val="clear" w:pos="1440"/>
        </w:tabs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zwłokę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przekazaniu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placu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0,1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%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brutto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§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każdy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dzień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zwłoki</w:t>
      </w:r>
    </w:p>
    <w:p w14:paraId="7DEFB23E" w14:textId="640DB9D6" w:rsidR="009119D0" w:rsidRPr="005351B3" w:rsidRDefault="009119D0" w:rsidP="005351B3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color w:val="000000"/>
          <w:sz w:val="20"/>
          <w:szCs w:val="20"/>
        </w:rPr>
        <w:t>Naliczone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kary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umowne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stają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się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wymagalne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jeżeli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Wykonawca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w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terminie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5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dni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od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daty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otrzymania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oświadczenia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złożonego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przez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Zamawiającego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o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naliczeniu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kar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umownych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nie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dokonał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ich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zapłaty</w:t>
      </w:r>
      <w:r w:rsidRPr="005351B3">
        <w:rPr>
          <w:rFonts w:ascii="Cambria" w:hAnsi="Cambria" w:cs="Arial"/>
          <w:sz w:val="20"/>
          <w:szCs w:val="20"/>
        </w:rPr>
        <w:t>.</w:t>
      </w:r>
    </w:p>
    <w:p w14:paraId="6F95EA62" w14:textId="31DC78E0" w:rsidR="009119D0" w:rsidRPr="005351B3" w:rsidRDefault="009119D0" w:rsidP="005351B3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color w:val="000000"/>
          <w:sz w:val="20"/>
          <w:szCs w:val="20"/>
        </w:rPr>
        <w:t>Zamawiający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jest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uprawniony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do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potrącenia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z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faktury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kar</w:t>
      </w:r>
      <w:r w:rsidR="005351B3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/>
          <w:sz w:val="20"/>
          <w:szCs w:val="20"/>
        </w:rPr>
        <w:t>umownych</w:t>
      </w:r>
      <w:r w:rsidRPr="005351B3">
        <w:rPr>
          <w:rFonts w:ascii="Cambria" w:hAnsi="Cambria" w:cs="Arial"/>
          <w:sz w:val="20"/>
          <w:szCs w:val="20"/>
        </w:rPr>
        <w:t>.</w:t>
      </w:r>
    </w:p>
    <w:p w14:paraId="654DA729" w14:textId="27BA8F01" w:rsidR="00E83DA4" w:rsidRPr="005351B3" w:rsidRDefault="009119D0" w:rsidP="005351B3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Ustala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górny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limit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kar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poziomie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20%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brutto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§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6F12CFF2" w14:textId="23D759E2" w:rsidR="009119D0" w:rsidRPr="005351B3" w:rsidRDefault="009119D0" w:rsidP="005351B3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Strony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zastrzegają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sobie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dochodzenia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odszkodowania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uzupełniającego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zasadach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ogólnych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przepisów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Kodeksu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Cywilnego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sytuacji,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szkoda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przewyższy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wysokość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kar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umownych.</w:t>
      </w:r>
    </w:p>
    <w:p w14:paraId="5D7F5953" w14:textId="77777777" w:rsidR="000777E1" w:rsidRDefault="000777E1" w:rsidP="005351B3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3FC06103" w14:textId="6AA52B69" w:rsidR="009119D0" w:rsidRPr="005351B3" w:rsidRDefault="009119D0" w:rsidP="005351B3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21</w:t>
      </w:r>
    </w:p>
    <w:p w14:paraId="525691B8" w14:textId="449E6789" w:rsidR="009119D0" w:rsidRPr="005351B3" w:rsidRDefault="009119D0" w:rsidP="005351B3">
      <w:pPr>
        <w:pStyle w:val="Tekstpodstawowywcity2"/>
        <w:numPr>
          <w:ilvl w:val="2"/>
          <w:numId w:val="1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(przez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albo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Zamawiającego)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powinien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natychmiast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wstrzymać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zabezpieczyć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niezakończone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roboty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plac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budowy.</w:t>
      </w:r>
    </w:p>
    <w:p w14:paraId="5E2133AE" w14:textId="7565E269" w:rsidR="009119D0" w:rsidRPr="005351B3" w:rsidRDefault="009119D0" w:rsidP="005351B3">
      <w:pPr>
        <w:pStyle w:val="Tekstpodstawowywcity2"/>
        <w:numPr>
          <w:ilvl w:val="2"/>
          <w:numId w:val="1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Zamawiającemu</w:t>
      </w:r>
      <w:r w:rsidRPr="005351B3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niezależnie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przepisów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Kodeksu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cywilnego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okoliczności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przewidzianych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§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3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przysługuje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14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wystąpienia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którejkolwiek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przyczyn: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3AC8935F" w14:textId="60ABDDD7" w:rsidR="009119D0" w:rsidRPr="005351B3" w:rsidRDefault="009119D0" w:rsidP="00FA439C">
      <w:pPr>
        <w:pStyle w:val="Tekstpodstawowywcity2"/>
        <w:numPr>
          <w:ilvl w:val="0"/>
          <w:numId w:val="49"/>
        </w:num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razie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rozpoczął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realizacji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przewidzianym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9C46AC">
        <w:rPr>
          <w:rFonts w:ascii="Cambria" w:hAnsi="Cambria" w:cs="Arial"/>
          <w:color w:val="000000" w:themeColor="text1"/>
          <w:sz w:val="20"/>
          <w:szCs w:val="20"/>
        </w:rPr>
        <w:br/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w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5351B3">
        <w:rPr>
          <w:rFonts w:ascii="Cambria" w:hAnsi="Cambria" w:cs="Arial"/>
          <w:color w:val="000000" w:themeColor="text1"/>
          <w:sz w:val="20"/>
          <w:szCs w:val="20"/>
        </w:rPr>
        <w:t>harmonogramie,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5351B3">
        <w:rPr>
          <w:rFonts w:ascii="Cambria" w:hAnsi="Cambria" w:cs="Arial"/>
          <w:color w:val="000000" w:themeColor="text1"/>
          <w:sz w:val="20"/>
          <w:szCs w:val="20"/>
        </w:rPr>
        <w:t>o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5351B3">
        <w:rPr>
          <w:rFonts w:ascii="Cambria" w:hAnsi="Cambria" w:cs="Arial"/>
          <w:color w:val="000000" w:themeColor="text1"/>
          <w:sz w:val="20"/>
          <w:szCs w:val="20"/>
        </w:rPr>
        <w:t>którym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5351B3">
        <w:rPr>
          <w:rFonts w:ascii="Cambria" w:hAnsi="Cambria" w:cs="Arial"/>
          <w:color w:val="000000" w:themeColor="text1"/>
          <w:sz w:val="20"/>
          <w:szCs w:val="20"/>
        </w:rPr>
        <w:t>mowa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5351B3">
        <w:rPr>
          <w:rFonts w:ascii="Cambria" w:hAnsi="Cambria" w:cs="Arial"/>
          <w:color w:val="000000" w:themeColor="text1"/>
          <w:sz w:val="20"/>
          <w:szCs w:val="20"/>
        </w:rPr>
        <w:t>w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§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5351B3">
        <w:rPr>
          <w:rFonts w:ascii="Cambria" w:hAnsi="Cambria" w:cs="Arial"/>
          <w:color w:val="000000" w:themeColor="text1"/>
          <w:sz w:val="20"/>
          <w:szCs w:val="20"/>
        </w:rPr>
        <w:t>1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5351B3">
        <w:rPr>
          <w:rFonts w:ascii="Cambria" w:hAnsi="Cambria" w:cs="Arial"/>
          <w:color w:val="000000" w:themeColor="text1"/>
          <w:sz w:val="20"/>
          <w:szCs w:val="20"/>
        </w:rPr>
        <w:t>ust.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5351B3">
        <w:rPr>
          <w:rFonts w:ascii="Cambria" w:hAnsi="Cambria" w:cs="Arial"/>
          <w:color w:val="000000" w:themeColor="text1"/>
          <w:sz w:val="20"/>
          <w:szCs w:val="20"/>
        </w:rPr>
        <w:t>3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5351B3">
        <w:rPr>
          <w:rFonts w:ascii="Cambria" w:hAnsi="Cambria" w:cs="Arial"/>
          <w:color w:val="000000" w:themeColor="text1"/>
          <w:sz w:val="20"/>
          <w:szCs w:val="20"/>
        </w:rPr>
        <w:t>pkt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5351B3">
        <w:rPr>
          <w:rFonts w:ascii="Cambria" w:hAnsi="Cambria" w:cs="Arial"/>
          <w:color w:val="000000" w:themeColor="text1"/>
          <w:sz w:val="20"/>
          <w:szCs w:val="20"/>
        </w:rPr>
        <w:t>2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Umowy;</w:t>
      </w:r>
    </w:p>
    <w:p w14:paraId="3BCA7256" w14:textId="5C9AA7B5" w:rsidR="009119D0" w:rsidRPr="005351B3" w:rsidRDefault="009119D0" w:rsidP="00FA439C">
      <w:pPr>
        <w:pStyle w:val="Tekstpodstawowywcity2"/>
        <w:numPr>
          <w:ilvl w:val="0"/>
          <w:numId w:val="49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razie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przerwał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realizację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przerwa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trwa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dłużej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niż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dni;</w:t>
      </w:r>
    </w:p>
    <w:p w14:paraId="60912A60" w14:textId="6A7DD0D4" w:rsidR="009119D0" w:rsidRPr="005351B3" w:rsidRDefault="009119D0" w:rsidP="00FA439C">
      <w:pPr>
        <w:pStyle w:val="Tekstpodstawowywcity2"/>
        <w:numPr>
          <w:ilvl w:val="0"/>
          <w:numId w:val="49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razie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gdy</w:t>
      </w:r>
      <w:r w:rsidR="00D03503">
        <w:rPr>
          <w:rStyle w:val="Odwoaniedokomentarza"/>
          <w:rFonts w:ascii="Arial" w:hAnsi="Arial"/>
          <w:szCs w:val="20"/>
        </w:rPr>
        <w:t xml:space="preserve"> zwłoka w</w:t>
      </w:r>
      <w:r w:rsidRPr="005351B3">
        <w:rPr>
          <w:rFonts w:ascii="Cambria" w:hAnsi="Cambria" w:cs="Arial"/>
          <w:sz w:val="20"/>
          <w:szCs w:val="20"/>
        </w:rPr>
        <w:t>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realizacji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stosunku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Harmonogramu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przekracza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dni;</w:t>
      </w:r>
    </w:p>
    <w:p w14:paraId="3C139C9C" w14:textId="46561703" w:rsidR="009119D0" w:rsidRPr="005351B3" w:rsidRDefault="009119D0" w:rsidP="000777E1">
      <w:pPr>
        <w:pStyle w:val="Tekstpodstawowywcity2"/>
        <w:spacing w:after="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przed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podstawie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przesłanek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określonych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pkt.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3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wezwie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aby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wezwania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doprowadził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swoje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działania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postanowieniami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576BF08D" w14:textId="62B07464" w:rsidR="009119D0" w:rsidRPr="005351B3" w:rsidRDefault="009119D0" w:rsidP="00FA439C">
      <w:pPr>
        <w:pStyle w:val="Tekstpodstawowywcity2"/>
        <w:numPr>
          <w:ilvl w:val="0"/>
          <w:numId w:val="49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wprowadzi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teren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naruszeniem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któregokolwiek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postanowień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niniejszej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Umowy;</w:t>
      </w:r>
    </w:p>
    <w:p w14:paraId="62F82FEE" w14:textId="56EACAB0" w:rsidR="009119D0" w:rsidRPr="005351B3" w:rsidRDefault="009119D0" w:rsidP="00FA439C">
      <w:pPr>
        <w:pStyle w:val="Tekstpodstawowywcity2"/>
        <w:numPr>
          <w:ilvl w:val="0"/>
          <w:numId w:val="49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razie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płaci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swojemu/im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Podwykonawcy/om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realizującym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roboty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objęte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Przedmiotem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i/lub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opóźnia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płatnościami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rzecz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powyżej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stosunku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płatności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wynikającego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faktury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i/lub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faktur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wystawionych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Podwykonawców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rzecz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Wykonawcy;</w:t>
      </w:r>
    </w:p>
    <w:p w14:paraId="6653AE13" w14:textId="656506CE" w:rsidR="009119D0" w:rsidRPr="005351B3" w:rsidRDefault="009119D0" w:rsidP="00FA439C">
      <w:pPr>
        <w:pStyle w:val="Tekstpodstawowywcity2"/>
        <w:numPr>
          <w:ilvl w:val="0"/>
          <w:numId w:val="49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razie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narusza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jakiekolwiek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postanowienia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niniejszej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(inne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niż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wskazane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pkt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–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6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powyżej)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-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szczególności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wykonuje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swoich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obowiązków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wykonuje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swoje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obowiązki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sposób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sprzeczny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(w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nieterminowo),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narusza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zakazy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nakazy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przewidziane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narusza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przepisy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zaprzestaje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ww.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naruszeń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skutków,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mimo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pisemnego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wezwania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wyznaczenia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dodatkowego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powyższe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(nie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dłuższego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niż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7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dni);</w:t>
      </w:r>
    </w:p>
    <w:p w14:paraId="334A0F55" w14:textId="2F11372E" w:rsidR="009119D0" w:rsidRPr="005351B3" w:rsidRDefault="009119D0" w:rsidP="00FA439C">
      <w:pPr>
        <w:pStyle w:val="Tekstpodstawowywcity2"/>
        <w:numPr>
          <w:ilvl w:val="0"/>
          <w:numId w:val="50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lastRenderedPageBreak/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obciążają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następujące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obowiązki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szczegółowe:</w:t>
      </w:r>
    </w:p>
    <w:p w14:paraId="3B3AF018" w14:textId="25EBBB6A" w:rsidR="009119D0" w:rsidRPr="005351B3" w:rsidRDefault="009119D0" w:rsidP="000777E1">
      <w:pPr>
        <w:pStyle w:val="Tekstpodstawowywcity2"/>
        <w:numPr>
          <w:ilvl w:val="0"/>
          <w:numId w:val="34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7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złożenia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oświadczenia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odstąpieniu,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Strony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sporządzą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szczegółowy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protokół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inwentaryzacji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–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protokół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inwentaryzacji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stanowi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podstawę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wystawienia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faktury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VAT,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zgodnie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stanem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ustalonym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protokole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inwentaryzacji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Harmonogramem;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gdy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przystąpi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sporządzenia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protokołu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inwentaryzacji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prac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ww.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terminie,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jednostronnego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sporządzenia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protokołu;</w:t>
      </w:r>
    </w:p>
    <w:p w14:paraId="5F1995BE" w14:textId="09E2862D" w:rsidR="009119D0" w:rsidRPr="005351B3" w:rsidRDefault="009119D0" w:rsidP="000777E1">
      <w:pPr>
        <w:pStyle w:val="Tekstpodstawowywcity2"/>
        <w:numPr>
          <w:ilvl w:val="0"/>
          <w:numId w:val="34"/>
        </w:numPr>
        <w:spacing w:after="0" w:line="276" w:lineRule="auto"/>
        <w:ind w:left="709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niezwłocznie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przerwie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zabezpieczy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przerwane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Roboty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zakresie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uzgodnionym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protokole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inwentaryzacji,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koszt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Strony,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przyczyn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której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dotyczących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doszło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Umowy.</w:t>
      </w:r>
    </w:p>
    <w:p w14:paraId="73928FBC" w14:textId="52421B1A" w:rsidR="009119D0" w:rsidRPr="005351B3" w:rsidRDefault="009119D0" w:rsidP="00FA439C">
      <w:pPr>
        <w:pStyle w:val="Tekstpodstawowywcity2"/>
        <w:numPr>
          <w:ilvl w:val="0"/>
          <w:numId w:val="5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Strony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postanawiają,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wzajemne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roszczenia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Stron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wygasają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skutek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–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względu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podstawę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faktyczną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prawną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odstąpienia.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również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wpływu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nabycie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autorskich,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zakresie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jakim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nabył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te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odstąpienia,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także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ustalone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kary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umowne,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także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możliwość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skorzystania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zabezpieczenia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należytego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zakresie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odstąpienia.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34908DDF" w14:textId="5EFB93BA" w:rsidR="009119D0" w:rsidRPr="005351B3" w:rsidRDefault="009119D0" w:rsidP="00FA439C">
      <w:pPr>
        <w:pStyle w:val="Tekstpodstawowywcity2"/>
        <w:numPr>
          <w:ilvl w:val="0"/>
          <w:numId w:val="5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protokole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inwentaryzacji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prac,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którym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3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powyżej,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wskaże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usterki/wady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usunięcia,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będzie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zobowiązany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usunięcia.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przyczyn</w:t>
      </w:r>
      <w:r w:rsidR="00B96C92" w:rsidRPr="005351B3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które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ponosi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odpowiedzialność,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według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swego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wyboru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wezwać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usterek/wad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wskazanych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protokole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inwentaryzacji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wskazanym,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czego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będzie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zobowiązany,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albo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powierzyć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usterek/wad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osobie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usunąć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własnym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zakresie,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koszt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niebezpieczeństwo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konieczności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uzyskiwania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upoważnienia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sądu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(wykonanie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zastępcze).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289F7217" w14:textId="4D169B79" w:rsidR="009119D0" w:rsidRPr="005351B3" w:rsidRDefault="009119D0" w:rsidP="00FA439C">
      <w:pPr>
        <w:pStyle w:val="Tekstpodstawowywcity2"/>
        <w:numPr>
          <w:ilvl w:val="0"/>
          <w:numId w:val="5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Jeżeli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niniejsza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stanowi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inaczej,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według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wyboru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niniejszej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nastąpić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skutkiem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wstecznym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jedynie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części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niewykonanej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skutkiem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przyszłość.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07E89A2D" w14:textId="6975F5F2" w:rsidR="009119D0" w:rsidRPr="005351B3" w:rsidRDefault="009119D0" w:rsidP="00FA439C">
      <w:pPr>
        <w:pStyle w:val="Tekstpodstawowywcity2"/>
        <w:numPr>
          <w:ilvl w:val="0"/>
          <w:numId w:val="5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każdym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przypadku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odstąpienia,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złożeniu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oświadczenia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albo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Wykonawcę,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bezzwłocznie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zaprzestanie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wykonywania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jakichkolwiek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dalszych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takimi,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jak</w:t>
      </w:r>
      <w:r w:rsidR="002A5575" w:rsidRPr="005351B3">
        <w:rPr>
          <w:rFonts w:ascii="Cambria" w:hAnsi="Cambria" w:cs="Arial"/>
          <w:color w:val="000000" w:themeColor="text1"/>
          <w:sz w:val="20"/>
          <w:szCs w:val="20"/>
        </w:rPr>
        <w:t>ie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mo</w:t>
      </w:r>
      <w:r w:rsidR="002A5575" w:rsidRPr="005351B3">
        <w:rPr>
          <w:rFonts w:ascii="Cambria" w:hAnsi="Cambria" w:cs="Arial"/>
          <w:color w:val="000000" w:themeColor="text1"/>
          <w:sz w:val="20"/>
          <w:szCs w:val="20"/>
        </w:rPr>
        <w:t>gą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zostać</w:t>
      </w:r>
      <w:r w:rsidR="005351B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5351B3">
        <w:rPr>
          <w:rFonts w:ascii="Cambria" w:hAnsi="Cambria" w:cs="Arial"/>
          <w:color w:val="000000" w:themeColor="text1"/>
          <w:sz w:val="20"/>
          <w:szCs w:val="20"/>
        </w:rPr>
        <w:t>polecon</w:t>
      </w:r>
      <w:r w:rsidR="001664A4" w:rsidRPr="005351B3">
        <w:rPr>
          <w:rFonts w:ascii="Cambria" w:hAnsi="Cambria" w:cs="Arial"/>
          <w:color w:val="000000" w:themeColor="text1"/>
          <w:sz w:val="20"/>
          <w:szCs w:val="20"/>
        </w:rPr>
        <w:t>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Inspektora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Nadzoru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celu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ochrony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życia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własności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lub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celu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zapewnienia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bezpieczeństwa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terenu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wszelkie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niewykorzystane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Materiały,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Urządzenia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zaplecze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znajdujące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protokolarnie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przekaże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Zamawiającemu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teren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Zamawiającemu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przysługuje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nabycia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Urządzeń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Materiałów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podlegających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usunięciu,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które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wykonywa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złożenie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stosownego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oświadczenia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terminie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30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Wówczas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Materiały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Urządzenia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uwzględnia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się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protokole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inwentaryzacji,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którym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4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powyżej,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9C46AC">
        <w:rPr>
          <w:rFonts w:ascii="Cambria" w:hAnsi="Cambria" w:cs="Arial"/>
          <w:sz w:val="20"/>
          <w:szCs w:val="20"/>
        </w:rPr>
        <w:br/>
      </w:r>
      <w:r w:rsidRPr="005351B3">
        <w:rPr>
          <w:rFonts w:ascii="Cambria" w:hAnsi="Cambria" w:cs="Arial"/>
          <w:sz w:val="20"/>
          <w:szCs w:val="20"/>
        </w:rPr>
        <w:t>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zobowiązany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jest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usuwać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terenu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razie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usunięcia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–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dostarczyć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powrotem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teren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budowy;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jednocześnie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wyda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Zamawiającemu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całość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dokumentacji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związanej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ww.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Materiałami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Urządzeniami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–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najpóźniej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wystawienia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faktury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obejmującej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ww.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Materiały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Urządzenia.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016F5E35" w14:textId="0B433D69" w:rsidR="009119D0" w:rsidRPr="005351B3" w:rsidRDefault="009119D0" w:rsidP="00FA439C">
      <w:pPr>
        <w:pStyle w:val="Tekstpodstawowywcity2"/>
        <w:numPr>
          <w:ilvl w:val="0"/>
          <w:numId w:val="5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Odstąpienie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powinno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nastąpić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formie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pisemnej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rygorem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nieważności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takiego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oświadczenia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powinno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zawierać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uzasadnienie.</w:t>
      </w:r>
    </w:p>
    <w:p w14:paraId="287DD106" w14:textId="5513DB4B" w:rsidR="009119D0" w:rsidRPr="005351B3" w:rsidRDefault="009119D0" w:rsidP="00FA439C">
      <w:pPr>
        <w:pStyle w:val="Tekstpodstawowywcity2"/>
        <w:numPr>
          <w:ilvl w:val="0"/>
          <w:numId w:val="51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razie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przyczyn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niezależnych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Wykonawcy</w:t>
      </w:r>
      <w:r w:rsidRPr="005351B3">
        <w:rPr>
          <w:rFonts w:ascii="Cambria" w:hAnsi="Cambria" w:cs="Arial"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Zamawiający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zobowiązany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jest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dokonania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odbioru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robót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odstąpienia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zapłaty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wynagrodzenia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roboty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protokolarnego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przejęcia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placu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budowy.</w:t>
      </w:r>
    </w:p>
    <w:p w14:paraId="7734C81B" w14:textId="77777777" w:rsidR="009C46AC" w:rsidRDefault="009C46AC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DC8AEBD" w14:textId="6D692EC9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22</w:t>
      </w:r>
    </w:p>
    <w:p w14:paraId="16E49305" w14:textId="3EEDB403" w:rsidR="009119D0" w:rsidRPr="005351B3" w:rsidRDefault="009119D0" w:rsidP="005351B3">
      <w:pPr>
        <w:pStyle w:val="Tekstpodstawowywcity2"/>
        <w:numPr>
          <w:ilvl w:val="1"/>
          <w:numId w:val="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sprawach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nieuregulowanych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niniejszą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znajdują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zastosowanie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przepisy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Kodeksu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Cywilnego</w:t>
      </w:r>
      <w:r w:rsidRPr="005351B3">
        <w:rPr>
          <w:rFonts w:ascii="Cambria" w:hAnsi="Cambria" w:cs="Arial"/>
          <w:b/>
          <w:sz w:val="20"/>
          <w:szCs w:val="20"/>
        </w:rPr>
        <w:t>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ustawy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11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września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2019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r.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zamówień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publicznych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812BD0" w:rsidRPr="005351B3">
        <w:rPr>
          <w:rFonts w:ascii="Cambria" w:hAnsi="Cambria" w:cs="Arial"/>
          <w:bCs/>
          <w:sz w:val="20"/>
          <w:szCs w:val="20"/>
          <w:lang w:val="x-none" w:eastAsia="x-none"/>
        </w:rPr>
        <w:t>(</w:t>
      </w:r>
      <w:r w:rsidR="00812BD0" w:rsidRPr="005351B3">
        <w:rPr>
          <w:rFonts w:ascii="Cambria" w:hAnsi="Cambria" w:cs="Arial"/>
          <w:bCs/>
          <w:sz w:val="20"/>
          <w:szCs w:val="20"/>
          <w:lang w:eastAsia="x-none"/>
        </w:rPr>
        <w:t>tj.</w:t>
      </w:r>
      <w:r w:rsidR="005351B3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5351B3">
        <w:rPr>
          <w:rFonts w:ascii="Cambria" w:hAnsi="Cambria" w:cs="Arial"/>
          <w:bCs/>
          <w:sz w:val="20"/>
          <w:szCs w:val="20"/>
          <w:lang w:val="x-none" w:eastAsia="x-none"/>
        </w:rPr>
        <w:t>Dz.</w:t>
      </w:r>
      <w:r w:rsidR="005351B3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5351B3">
        <w:rPr>
          <w:rFonts w:ascii="Cambria" w:hAnsi="Cambria" w:cs="Arial"/>
          <w:bCs/>
          <w:sz w:val="20"/>
          <w:szCs w:val="20"/>
          <w:lang w:val="x-none" w:eastAsia="x-none"/>
        </w:rPr>
        <w:t>U.</w:t>
      </w:r>
      <w:r w:rsidR="005351B3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5351B3">
        <w:rPr>
          <w:rFonts w:ascii="Cambria" w:hAnsi="Cambria" w:cs="Arial"/>
          <w:bCs/>
          <w:sz w:val="20"/>
          <w:szCs w:val="20"/>
          <w:lang w:val="x-none" w:eastAsia="x-none"/>
        </w:rPr>
        <w:t>z</w:t>
      </w:r>
      <w:r w:rsidR="005351B3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5351B3">
        <w:rPr>
          <w:rFonts w:ascii="Cambria" w:hAnsi="Cambria" w:cs="Arial"/>
          <w:bCs/>
          <w:sz w:val="20"/>
          <w:szCs w:val="20"/>
          <w:lang w:val="x-none" w:eastAsia="x-none"/>
        </w:rPr>
        <w:t>202</w:t>
      </w:r>
      <w:r w:rsidR="00B6789B" w:rsidRPr="005351B3">
        <w:rPr>
          <w:rFonts w:ascii="Cambria" w:hAnsi="Cambria" w:cs="Arial"/>
          <w:bCs/>
          <w:sz w:val="20"/>
          <w:szCs w:val="20"/>
          <w:lang w:eastAsia="x-none"/>
        </w:rPr>
        <w:t>3</w:t>
      </w:r>
      <w:r w:rsidR="005351B3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5351B3">
        <w:rPr>
          <w:rFonts w:ascii="Cambria" w:hAnsi="Cambria" w:cs="Arial"/>
          <w:bCs/>
          <w:sz w:val="20"/>
          <w:szCs w:val="20"/>
          <w:lang w:val="x-none" w:eastAsia="x-none"/>
        </w:rPr>
        <w:t>r.</w:t>
      </w:r>
      <w:r w:rsidR="005351B3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5351B3">
        <w:rPr>
          <w:rFonts w:ascii="Cambria" w:hAnsi="Cambria" w:cs="Arial"/>
          <w:bCs/>
          <w:sz w:val="20"/>
          <w:szCs w:val="20"/>
          <w:lang w:val="x-none" w:eastAsia="x-none"/>
        </w:rPr>
        <w:t>poz.</w:t>
      </w:r>
      <w:r w:rsidR="005351B3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B6789B" w:rsidRPr="005351B3">
        <w:rPr>
          <w:rFonts w:ascii="Cambria" w:hAnsi="Cambria" w:cs="Arial"/>
          <w:bCs/>
          <w:sz w:val="20"/>
          <w:szCs w:val="20"/>
          <w:lang w:eastAsia="x-none"/>
        </w:rPr>
        <w:t>1605</w:t>
      </w:r>
      <w:r w:rsidR="005351B3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5351B3">
        <w:rPr>
          <w:rFonts w:ascii="Cambria" w:hAnsi="Cambria" w:cs="Arial"/>
          <w:bCs/>
          <w:sz w:val="20"/>
          <w:szCs w:val="20"/>
          <w:lang w:eastAsia="x-none"/>
        </w:rPr>
        <w:t>ze</w:t>
      </w:r>
      <w:r w:rsidR="005351B3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5351B3">
        <w:rPr>
          <w:rFonts w:ascii="Cambria" w:hAnsi="Cambria" w:cs="Arial"/>
          <w:bCs/>
          <w:sz w:val="20"/>
          <w:szCs w:val="20"/>
          <w:lang w:eastAsia="x-none"/>
        </w:rPr>
        <w:t>zm.</w:t>
      </w:r>
      <w:r w:rsidR="00812BD0" w:rsidRPr="005351B3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="005351B3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oraz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inne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obowiązujące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przepisy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prawa.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59E8D68B" w14:textId="68118B2E" w:rsidR="009119D0" w:rsidRPr="005351B3" w:rsidRDefault="009119D0" w:rsidP="005351B3">
      <w:pPr>
        <w:pStyle w:val="Tekstpodstawowywcity2"/>
        <w:numPr>
          <w:ilvl w:val="1"/>
          <w:numId w:val="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razie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ewentualnych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sporów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rozstrzygać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będzie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Sąd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Powszechny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właściwy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dla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siedziby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z w:val="20"/>
          <w:szCs w:val="20"/>
        </w:rPr>
        <w:t>Zamawiającego.</w:t>
      </w:r>
    </w:p>
    <w:p w14:paraId="547B8762" w14:textId="3E5456FB" w:rsidR="009119D0" w:rsidRPr="005351B3" w:rsidRDefault="009119D0" w:rsidP="005351B3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lastRenderedPageBreak/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23</w:t>
      </w:r>
    </w:p>
    <w:p w14:paraId="2205A23B" w14:textId="1EDFCF92" w:rsidR="009119D0" w:rsidRPr="005351B3" w:rsidRDefault="009119D0" w:rsidP="005351B3">
      <w:pPr>
        <w:pStyle w:val="Tekstpodstawowywcity2"/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Wszelkie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zmiany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treści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mogą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nastąpić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jedynie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formie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pisemnej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pod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rygorem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nieważności.</w:t>
      </w:r>
    </w:p>
    <w:p w14:paraId="1DA709C4" w14:textId="77777777" w:rsidR="00FA439C" w:rsidRDefault="00FA439C" w:rsidP="005351B3">
      <w:pPr>
        <w:pStyle w:val="Normalny1"/>
        <w:spacing w:line="276" w:lineRule="auto"/>
        <w:ind w:left="357" w:hanging="357"/>
        <w:jc w:val="center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</w:p>
    <w:p w14:paraId="2BE78D68" w14:textId="2C2E6CF6" w:rsidR="00011FD5" w:rsidRPr="00FA439C" w:rsidRDefault="00011FD5" w:rsidP="00FA439C">
      <w:pPr>
        <w:pStyle w:val="Normalny1"/>
        <w:spacing w:line="276" w:lineRule="auto"/>
        <w:ind w:left="357" w:hanging="357"/>
        <w:jc w:val="center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§</w:t>
      </w:r>
      <w:r w:rsid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24</w:t>
      </w:r>
    </w:p>
    <w:p w14:paraId="58402305" w14:textId="77777777" w:rsidR="00FA439C" w:rsidRDefault="00011FD5" w:rsidP="00FA439C">
      <w:pPr>
        <w:pStyle w:val="Normalny1"/>
        <w:numPr>
          <w:ilvl w:val="0"/>
          <w:numId w:val="41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bookmarkStart w:id="6" w:name="_Hlk77835340"/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Bieżąca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korespondencja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między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Stronami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sprawach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realizacji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odbywać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się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będzie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przede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wszystkim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pośrednictwem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poczty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elektronicznej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wykorzystaniem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następujących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adresów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email:</w:t>
      </w:r>
    </w:p>
    <w:p w14:paraId="15BC0F18" w14:textId="6FFF847B" w:rsidR="00FA439C" w:rsidRDefault="00011FD5" w:rsidP="00FA439C">
      <w:pPr>
        <w:pStyle w:val="Normalny1"/>
        <w:spacing w:line="276" w:lineRule="auto"/>
        <w:ind w:left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FA439C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Zamawiający:</w:t>
      </w:r>
      <w:r w:rsidR="005351B3" w:rsidRPr="00FA439C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7B2F6D">
        <w:rPr>
          <w:rFonts w:ascii="Cambria" w:hAnsi="Cambria" w:cs="Times New Roman"/>
          <w:i/>
          <w:iCs/>
          <w:color w:val="000000" w:themeColor="text1"/>
          <w:sz w:val="20"/>
          <w:szCs w:val="20"/>
          <w:u w:val="single"/>
          <w:lang w:val="pl-PL"/>
        </w:rPr>
        <w:t>……………………………………………….</w:t>
      </w:r>
    </w:p>
    <w:p w14:paraId="620CA418" w14:textId="39127FC2" w:rsidR="00011FD5" w:rsidRPr="00FA439C" w:rsidRDefault="00011FD5" w:rsidP="00FA439C">
      <w:pPr>
        <w:pStyle w:val="Normalny1"/>
        <w:spacing w:line="276" w:lineRule="auto"/>
        <w:ind w:left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Wykonawca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:</w:t>
      </w:r>
      <w:r w:rsidRPr="005351B3">
        <w:rPr>
          <w:rFonts w:ascii="Cambria" w:hAnsi="Cambria" w:cs="Times New Roman"/>
          <w:i/>
          <w:iCs/>
          <w:color w:val="000000" w:themeColor="text1"/>
          <w:sz w:val="20"/>
          <w:szCs w:val="20"/>
          <w:lang w:val="pl-PL"/>
        </w:rPr>
        <w:t>…………………………………………………….</w:t>
      </w:r>
    </w:p>
    <w:p w14:paraId="10AEDF94" w14:textId="77777777" w:rsidR="00FA439C" w:rsidRPr="00FA439C" w:rsidRDefault="00011FD5" w:rsidP="005351B3">
      <w:pPr>
        <w:pStyle w:val="Normalny1"/>
        <w:numPr>
          <w:ilvl w:val="0"/>
          <w:numId w:val="41"/>
        </w:numPr>
        <w:tabs>
          <w:tab w:val="clear" w:pos="360"/>
        </w:tabs>
        <w:spacing w:line="276" w:lineRule="auto"/>
        <w:ind w:left="357" w:hanging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Strony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wyznaczają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kontaktu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następujących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przedstawicieli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odpowiedzialnych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realizację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umowy:</w:t>
      </w:r>
    </w:p>
    <w:p w14:paraId="1A0026DB" w14:textId="1FC3E0CC" w:rsidR="00011FD5" w:rsidRPr="005351B3" w:rsidRDefault="00011FD5" w:rsidP="00FA439C">
      <w:pPr>
        <w:pStyle w:val="Normalny1"/>
        <w:spacing w:line="276" w:lineRule="auto"/>
        <w:ind w:left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Zamawiający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: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ab/>
      </w:r>
      <w:r w:rsidRP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……………….</w:t>
      </w:r>
      <w:r w:rsid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ab/>
        <w:t>adres</w:t>
      </w:r>
      <w:r w:rsid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email:</w:t>
      </w:r>
      <w:r w:rsid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hyperlink r:id="rId7" w:history="1">
        <w:r w:rsidRPr="00FA439C">
          <w:rPr>
            <w:rStyle w:val="Hipercze"/>
            <w:rFonts w:ascii="Cambria" w:hAnsi="Cambria"/>
            <w:b/>
            <w:bCs/>
            <w:color w:val="000000" w:themeColor="text1"/>
            <w:sz w:val="20"/>
            <w:szCs w:val="20"/>
            <w:u w:val="none"/>
            <w:lang w:val="pl-PL"/>
          </w:rPr>
          <w:t>……………………………</w:t>
        </w:r>
      </w:hyperlink>
    </w:p>
    <w:p w14:paraId="12DF55E2" w14:textId="4D56C92B" w:rsidR="00011FD5" w:rsidRPr="005351B3" w:rsidRDefault="00FA439C" w:rsidP="005351B3">
      <w:pPr>
        <w:pStyle w:val="Normalny1"/>
        <w:spacing w:line="276" w:lineRule="auto"/>
        <w:ind w:left="357" w:hanging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                                </w:t>
      </w:r>
      <w:r w:rsidR="00011FD5" w:rsidRP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ab/>
        <w:t>……………….</w:t>
      </w:r>
      <w:r w:rsidR="00011FD5" w:rsidRP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ab/>
        <w:t>adres</w:t>
      </w:r>
      <w:r w:rsid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011FD5" w:rsidRP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email:</w:t>
      </w:r>
      <w:r w:rsid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011FD5" w:rsidRPr="005351B3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………………………….</w:t>
      </w:r>
    </w:p>
    <w:p w14:paraId="1CEE8D08" w14:textId="126C05FD" w:rsidR="00011FD5" w:rsidRPr="005351B3" w:rsidRDefault="00011FD5" w:rsidP="00FA439C">
      <w:pPr>
        <w:pStyle w:val="Normalny1"/>
        <w:spacing w:line="276" w:lineRule="auto"/>
        <w:ind w:left="284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5351B3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Wykonawca:</w:t>
      </w:r>
      <w:r w:rsidR="005351B3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bookmarkEnd w:id="6"/>
      <w:r w:rsidRPr="005351B3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ab/>
        <w:t>………………..</w:t>
      </w:r>
      <w:r w:rsidR="005351B3">
        <w:rPr>
          <w:rFonts w:ascii="Cambria" w:hAnsi="Cambria"/>
          <w:i/>
          <w:iCs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/>
          <w:i/>
          <w:iCs/>
          <w:color w:val="000000" w:themeColor="text1"/>
          <w:sz w:val="20"/>
          <w:szCs w:val="20"/>
          <w:lang w:val="pl-PL"/>
        </w:rPr>
        <w:tab/>
      </w:r>
      <w:r w:rsidRPr="005351B3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adres</w:t>
      </w:r>
      <w:r w:rsidR="005351B3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email</w:t>
      </w:r>
      <w:r w:rsidR="005351B3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….</w:t>
      </w:r>
      <w:r w:rsidRPr="005351B3">
        <w:rPr>
          <w:rFonts w:ascii="Cambria" w:hAnsi="Cambria"/>
          <w:color w:val="000000" w:themeColor="text1"/>
          <w:sz w:val="20"/>
          <w:szCs w:val="20"/>
          <w:lang w:val="pl-PL"/>
        </w:rPr>
        <w:t>………………………….</w:t>
      </w:r>
      <w:r w:rsidR="005351B3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</w:p>
    <w:p w14:paraId="0727CA7C" w14:textId="40AB7D10" w:rsidR="00011FD5" w:rsidRPr="005351B3" w:rsidRDefault="00011FD5" w:rsidP="005351B3">
      <w:pPr>
        <w:pStyle w:val="Normalny1"/>
        <w:numPr>
          <w:ilvl w:val="0"/>
          <w:numId w:val="41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Wiadomości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przesyłane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innych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przedstawicieli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Stron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związku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realizacją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Umowy,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powinny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być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przesyłane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równocześnie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wiadomości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osób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wskazanych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ust.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2.</w:t>
      </w:r>
    </w:p>
    <w:p w14:paraId="1C8FB012" w14:textId="0D45E306" w:rsidR="00011FD5" w:rsidRPr="005351B3" w:rsidRDefault="00011FD5" w:rsidP="005351B3">
      <w:pPr>
        <w:pStyle w:val="Akapitzlist"/>
        <w:numPr>
          <w:ilvl w:val="0"/>
          <w:numId w:val="41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/>
          <w:color w:val="000000" w:themeColor="text1"/>
        </w:rPr>
      </w:pPr>
      <w:r w:rsidRPr="005351B3">
        <w:rPr>
          <w:rFonts w:ascii="Cambria" w:hAnsi="Cambria"/>
          <w:color w:val="000000" w:themeColor="text1"/>
        </w:rPr>
        <w:t>W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przypadku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dokonywania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zatwierdzeń,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powiadomień,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przekazywania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informacji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lub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wydawania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poleceń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lub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zgód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drogą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elektroniczną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w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temacie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wiadomości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należy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wpisać: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nazwę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inwestycji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i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krótką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informację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nt.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przedmiotu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wiadomości.</w:t>
      </w:r>
      <w:r w:rsidR="005351B3">
        <w:rPr>
          <w:rFonts w:ascii="Cambria" w:hAnsi="Cambria"/>
          <w:color w:val="000000" w:themeColor="text1"/>
        </w:rPr>
        <w:t xml:space="preserve"> </w:t>
      </w:r>
    </w:p>
    <w:p w14:paraId="4F625EC8" w14:textId="733C5C90" w:rsidR="00011FD5" w:rsidRPr="005351B3" w:rsidRDefault="00011FD5" w:rsidP="005351B3">
      <w:pPr>
        <w:pStyle w:val="Akapitzlist"/>
        <w:numPr>
          <w:ilvl w:val="0"/>
          <w:numId w:val="41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/>
          <w:color w:val="000000" w:themeColor="text1"/>
        </w:rPr>
      </w:pPr>
      <w:r w:rsidRPr="005351B3">
        <w:rPr>
          <w:rFonts w:ascii="Cambria" w:hAnsi="Cambria"/>
          <w:color w:val="000000" w:themeColor="text1"/>
        </w:rPr>
        <w:t>W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przypadku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przekazania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zatwierdzenia,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powiadomienia,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informacji,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wydanego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polecenia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lub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zgody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drogą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elektroniczną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otrzymujący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potwierdza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przekazującemu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niezwłocznie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fakt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ich</w:t>
      </w:r>
      <w:r w:rsidR="005351B3">
        <w:rPr>
          <w:rFonts w:ascii="Cambria" w:hAnsi="Cambria"/>
          <w:color w:val="000000" w:themeColor="text1"/>
        </w:rPr>
        <w:t xml:space="preserve"> </w:t>
      </w:r>
      <w:r w:rsidRPr="005351B3">
        <w:rPr>
          <w:rFonts w:ascii="Cambria" w:hAnsi="Cambria"/>
          <w:color w:val="000000" w:themeColor="text1"/>
        </w:rPr>
        <w:t>otrzymania.</w:t>
      </w:r>
      <w:r w:rsidR="005351B3">
        <w:rPr>
          <w:rFonts w:ascii="Cambria" w:hAnsi="Cambria"/>
          <w:color w:val="000000" w:themeColor="text1"/>
        </w:rPr>
        <w:t xml:space="preserve"> </w:t>
      </w:r>
    </w:p>
    <w:p w14:paraId="0BDAF9FF" w14:textId="2B5611E4" w:rsidR="00011FD5" w:rsidRPr="005351B3" w:rsidRDefault="00011FD5" w:rsidP="005351B3">
      <w:pPr>
        <w:pStyle w:val="Normalny1"/>
        <w:numPr>
          <w:ilvl w:val="0"/>
          <w:numId w:val="41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Oświadczenia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lub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zawiadomienia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wymagane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przepisami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prawa,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wymagają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dla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swojej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skuteczności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zachowania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formy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pisemnej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i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powinny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zostać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dostarczone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osobiście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lub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wysłane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potwierdzeniem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odbioru.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razie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niepodjęcia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przesyłki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poleconej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terminie,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datę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pierwszego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awizowania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uważa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się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datę</w:t>
      </w:r>
      <w:r w:rsid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5351B3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doręczenia.</w:t>
      </w:r>
    </w:p>
    <w:p w14:paraId="2FEF1CA7" w14:textId="356C24DF" w:rsidR="00011FD5" w:rsidRPr="005351B3" w:rsidRDefault="00011FD5" w:rsidP="005351B3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25</w:t>
      </w:r>
    </w:p>
    <w:p w14:paraId="62B8A27A" w14:textId="4A5653F1" w:rsidR="009119D0" w:rsidRPr="005351B3" w:rsidRDefault="009119D0" w:rsidP="00FA439C">
      <w:pPr>
        <w:pStyle w:val="Tekstpodstawowywcity2"/>
        <w:spacing w:after="0" w:line="276" w:lineRule="auto"/>
        <w:ind w:left="0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Umowa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została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sporządzona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2A5575" w:rsidRPr="005351B3">
        <w:rPr>
          <w:rFonts w:ascii="Cambria" w:hAnsi="Cambria" w:cs="Arial"/>
          <w:sz w:val="20"/>
          <w:szCs w:val="20"/>
        </w:rPr>
        <w:t>dwóch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jednobrzmiących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egzemplarzach,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2A5575" w:rsidRPr="005351B3">
        <w:rPr>
          <w:rFonts w:ascii="Cambria" w:hAnsi="Cambria" w:cs="Arial"/>
          <w:sz w:val="20"/>
          <w:szCs w:val="20"/>
        </w:rPr>
        <w:t>po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="002A5575" w:rsidRPr="005351B3">
        <w:rPr>
          <w:rFonts w:ascii="Cambria" w:hAnsi="Cambria" w:cs="Arial"/>
          <w:sz w:val="20"/>
          <w:szCs w:val="20"/>
        </w:rPr>
        <w:t>1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egzemplarz</w:t>
      </w:r>
      <w:r w:rsidR="002A5575" w:rsidRPr="005351B3">
        <w:rPr>
          <w:rFonts w:ascii="Cambria" w:hAnsi="Cambria" w:cs="Arial"/>
          <w:sz w:val="20"/>
          <w:szCs w:val="20"/>
        </w:rPr>
        <w:t>u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dla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z w:val="20"/>
          <w:szCs w:val="20"/>
        </w:rPr>
        <w:t>Zamawiającego</w:t>
      </w:r>
      <w:r w:rsidR="005351B3">
        <w:rPr>
          <w:rFonts w:ascii="Cambria" w:hAnsi="Cambria" w:cs="Arial"/>
          <w:b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i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dla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sz w:val="20"/>
          <w:szCs w:val="20"/>
        </w:rPr>
        <w:t>Wykonawcy</w:t>
      </w:r>
      <w:r w:rsidRPr="005351B3">
        <w:rPr>
          <w:rFonts w:ascii="Cambria" w:hAnsi="Cambria" w:cs="Arial"/>
          <w:sz w:val="20"/>
          <w:szCs w:val="20"/>
        </w:rPr>
        <w:t>.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603E0F1D" w14:textId="493E55BD" w:rsidR="009119D0" w:rsidRPr="005351B3" w:rsidRDefault="009119D0" w:rsidP="005351B3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b/>
          <w:bCs/>
          <w:sz w:val="20"/>
          <w:szCs w:val="20"/>
        </w:rPr>
        <w:t>§</w:t>
      </w:r>
      <w:r w:rsidR="005351B3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351B3">
        <w:rPr>
          <w:rFonts w:ascii="Cambria" w:hAnsi="Cambria" w:cs="Arial"/>
          <w:b/>
          <w:bCs/>
          <w:sz w:val="20"/>
          <w:szCs w:val="20"/>
        </w:rPr>
        <w:t>2</w:t>
      </w:r>
      <w:r w:rsidR="00011FD5" w:rsidRPr="005351B3">
        <w:rPr>
          <w:rFonts w:ascii="Cambria" w:hAnsi="Cambria" w:cs="Arial"/>
          <w:b/>
          <w:bCs/>
          <w:sz w:val="20"/>
          <w:szCs w:val="20"/>
        </w:rPr>
        <w:t>6</w:t>
      </w:r>
    </w:p>
    <w:p w14:paraId="47D6C1D9" w14:textId="061CF8A4" w:rsidR="009119D0" w:rsidRPr="005351B3" w:rsidRDefault="009119D0" w:rsidP="005351B3">
      <w:pPr>
        <w:pStyle w:val="Tekstpodstawowywcity2"/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Integralną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część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niniejszej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umowy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stanowią:</w:t>
      </w:r>
    </w:p>
    <w:p w14:paraId="14D77468" w14:textId="25D2930F" w:rsidR="009119D0" w:rsidRPr="005351B3" w:rsidRDefault="009119D0" w:rsidP="005351B3">
      <w:pPr>
        <w:pStyle w:val="Tekstpodstawowywcity2"/>
        <w:numPr>
          <w:ilvl w:val="1"/>
          <w:numId w:val="22"/>
        </w:num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Specyfikacja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warunków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zamówienia.</w:t>
      </w:r>
    </w:p>
    <w:p w14:paraId="289973B4" w14:textId="026E70D6" w:rsidR="009119D0" w:rsidRPr="005351B3" w:rsidRDefault="009119D0" w:rsidP="005351B3">
      <w:pPr>
        <w:pStyle w:val="Tekstpodstawowywcity2"/>
        <w:numPr>
          <w:ilvl w:val="1"/>
          <w:numId w:val="22"/>
        </w:num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Oferta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wykonawcy</w:t>
      </w:r>
    </w:p>
    <w:p w14:paraId="21F88387" w14:textId="0D16CFCD" w:rsidR="009119D0" w:rsidRPr="005351B3" w:rsidRDefault="009119D0" w:rsidP="005351B3">
      <w:pPr>
        <w:pStyle w:val="Tekstpodstawowywcity2"/>
        <w:numPr>
          <w:ilvl w:val="1"/>
          <w:numId w:val="22"/>
        </w:num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Kosztorys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ofertowy</w:t>
      </w:r>
      <w:r w:rsidR="005351B3">
        <w:rPr>
          <w:rFonts w:ascii="Cambria" w:hAnsi="Cambria" w:cs="Arial"/>
          <w:sz w:val="20"/>
          <w:szCs w:val="20"/>
        </w:rPr>
        <w:t xml:space="preserve"> </w:t>
      </w:r>
    </w:p>
    <w:p w14:paraId="55DAA24A" w14:textId="2376F415" w:rsidR="009119D0" w:rsidRPr="005351B3" w:rsidRDefault="009119D0" w:rsidP="005351B3">
      <w:pPr>
        <w:pStyle w:val="Tekstpodstawowywcity2"/>
        <w:numPr>
          <w:ilvl w:val="1"/>
          <w:numId w:val="22"/>
        </w:num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  <w:r w:rsidRPr="005351B3">
        <w:rPr>
          <w:rFonts w:ascii="Cambria" w:hAnsi="Cambria" w:cs="Arial"/>
          <w:sz w:val="20"/>
          <w:szCs w:val="20"/>
        </w:rPr>
        <w:t>Harmonogram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finansowo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–</w:t>
      </w:r>
      <w:r w:rsidR="005351B3">
        <w:rPr>
          <w:rFonts w:ascii="Cambria" w:hAnsi="Cambria" w:cs="Arial"/>
          <w:sz w:val="20"/>
          <w:szCs w:val="20"/>
        </w:rPr>
        <w:t xml:space="preserve"> </w:t>
      </w:r>
      <w:r w:rsidRPr="005351B3">
        <w:rPr>
          <w:rFonts w:ascii="Cambria" w:hAnsi="Cambria" w:cs="Arial"/>
          <w:sz w:val="20"/>
          <w:szCs w:val="20"/>
        </w:rPr>
        <w:t>rzeczowy</w:t>
      </w:r>
    </w:p>
    <w:p w14:paraId="3F90DF54" w14:textId="77777777" w:rsidR="001A4DCE" w:rsidRPr="005351B3" w:rsidRDefault="001A4DCE" w:rsidP="005351B3">
      <w:pPr>
        <w:pStyle w:val="Tekstpodstawowy"/>
        <w:tabs>
          <w:tab w:val="clear" w:pos="684"/>
        </w:tabs>
        <w:spacing w:after="0" w:line="276" w:lineRule="auto"/>
        <w:ind w:left="357" w:hanging="357"/>
        <w:rPr>
          <w:rFonts w:ascii="Cambria" w:hAnsi="Cambria" w:cs="Arial"/>
          <w:b/>
          <w:bCs/>
          <w:sz w:val="20"/>
        </w:rPr>
      </w:pPr>
    </w:p>
    <w:p w14:paraId="33D46951" w14:textId="09CEA986" w:rsidR="009119D0" w:rsidRPr="005351B3" w:rsidRDefault="009119D0" w:rsidP="00FA439C">
      <w:pPr>
        <w:pStyle w:val="Tekstpodstawowy"/>
        <w:tabs>
          <w:tab w:val="clear" w:pos="684"/>
        </w:tabs>
        <w:spacing w:after="0" w:line="276" w:lineRule="auto"/>
        <w:ind w:left="357" w:hanging="357"/>
        <w:jc w:val="center"/>
        <w:rPr>
          <w:rFonts w:ascii="Cambria" w:hAnsi="Cambria" w:cs="Arial"/>
          <w:sz w:val="20"/>
        </w:rPr>
      </w:pPr>
      <w:r w:rsidRPr="005351B3">
        <w:rPr>
          <w:rFonts w:ascii="Cambria" w:hAnsi="Cambria" w:cs="Arial"/>
          <w:b/>
          <w:bCs/>
          <w:sz w:val="20"/>
        </w:rPr>
        <w:t>ZAMAWIAJĄCY:</w:t>
      </w:r>
      <w:r w:rsidRPr="005351B3">
        <w:rPr>
          <w:rFonts w:ascii="Cambria" w:hAnsi="Cambria" w:cs="Arial"/>
          <w:b/>
          <w:bCs/>
          <w:sz w:val="20"/>
        </w:rPr>
        <w:tab/>
      </w:r>
      <w:r w:rsidRPr="005351B3">
        <w:rPr>
          <w:rFonts w:ascii="Cambria" w:hAnsi="Cambria" w:cs="Arial"/>
          <w:b/>
          <w:bCs/>
          <w:sz w:val="20"/>
        </w:rPr>
        <w:tab/>
      </w:r>
      <w:r w:rsidRPr="005351B3">
        <w:rPr>
          <w:rFonts w:ascii="Cambria" w:hAnsi="Cambria" w:cs="Arial"/>
          <w:b/>
          <w:bCs/>
          <w:sz w:val="20"/>
        </w:rPr>
        <w:tab/>
      </w:r>
      <w:r w:rsidRPr="005351B3">
        <w:rPr>
          <w:rFonts w:ascii="Cambria" w:hAnsi="Cambria" w:cs="Arial"/>
          <w:b/>
          <w:bCs/>
          <w:sz w:val="20"/>
        </w:rPr>
        <w:tab/>
      </w:r>
      <w:r w:rsidRPr="005351B3">
        <w:rPr>
          <w:rFonts w:ascii="Cambria" w:hAnsi="Cambria" w:cs="Arial"/>
          <w:b/>
          <w:bCs/>
          <w:sz w:val="20"/>
        </w:rPr>
        <w:tab/>
      </w:r>
      <w:r w:rsidRPr="005351B3">
        <w:rPr>
          <w:rFonts w:ascii="Cambria" w:hAnsi="Cambria" w:cs="Arial"/>
          <w:b/>
          <w:bCs/>
          <w:sz w:val="20"/>
        </w:rPr>
        <w:tab/>
      </w:r>
      <w:r w:rsidRPr="005351B3">
        <w:rPr>
          <w:rFonts w:ascii="Cambria" w:hAnsi="Cambria" w:cs="Arial"/>
          <w:b/>
          <w:bCs/>
          <w:sz w:val="20"/>
        </w:rPr>
        <w:tab/>
        <w:t>WYKONAWCA:</w:t>
      </w:r>
    </w:p>
    <w:p w14:paraId="76D90D0F" w14:textId="04103E44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br w:type="column"/>
      </w:r>
      <w:r w:rsidRPr="005351B3">
        <w:rPr>
          <w:rFonts w:ascii="Cambria" w:hAnsi="Cambria" w:cs="Calibri"/>
          <w:b/>
          <w:sz w:val="20"/>
          <w:szCs w:val="20"/>
        </w:rPr>
        <w:lastRenderedPageBreak/>
        <w:t>KARTA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GWARANCYJNA</w:t>
      </w:r>
    </w:p>
    <w:p w14:paraId="7FD6E0F8" w14:textId="26FE1D9F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</w:rPr>
        <w:t>wykonanych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robót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okresie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gwarancji</w:t>
      </w:r>
    </w:p>
    <w:p w14:paraId="1CB67E1A" w14:textId="7ACF0135" w:rsidR="00E30B2A" w:rsidRPr="005351B3" w:rsidRDefault="00A343AE" w:rsidP="00D03503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A343AE">
        <w:rPr>
          <w:rFonts w:ascii="Cambria" w:hAnsi="Cambria" w:cs="Arial"/>
          <w:b/>
          <w:bCs/>
          <w:sz w:val="20"/>
          <w:szCs w:val="20"/>
        </w:rPr>
        <w:t>„Modernizacja istniejących boisk sportowych przy Szkole Podstawowej im. Jana Pawła II w Jaworzni”</w:t>
      </w:r>
      <w:r w:rsidR="00A16FE5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A16FE5" w:rsidRPr="00A16FE5">
        <w:rPr>
          <w:rFonts w:ascii="Cambria" w:hAnsi="Cambria" w:cs="Arial"/>
          <w:b/>
          <w:bCs/>
          <w:sz w:val="20"/>
          <w:szCs w:val="20"/>
        </w:rPr>
        <w:t>– ETAP 1</w:t>
      </w:r>
    </w:p>
    <w:p w14:paraId="4117BA44" w14:textId="77777777" w:rsidR="00D03503" w:rsidRDefault="00D03503" w:rsidP="005351B3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695DD89F" w14:textId="49A459D9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t>§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1</w:t>
      </w:r>
    </w:p>
    <w:p w14:paraId="504C4166" w14:textId="1DDB3224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t>Przedmiot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i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termin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gwarancji</w:t>
      </w:r>
    </w:p>
    <w:p w14:paraId="1875C6A4" w14:textId="5F6CFD42" w:rsidR="009119D0" w:rsidRPr="00FA439C" w:rsidRDefault="009119D0" w:rsidP="00BA656D">
      <w:pPr>
        <w:pStyle w:val="Akapitzlist"/>
        <w:numPr>
          <w:ilvl w:val="3"/>
          <w:numId w:val="52"/>
        </w:numPr>
        <w:spacing w:after="0"/>
        <w:ind w:left="426" w:hanging="426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Gwarant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odpowiada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wobec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Zamawiającego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tytułu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niniejszej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Karty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Gwarancyjnej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cały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Przedmiot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umowy,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tym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także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części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realizowane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podwykonawców.</w:t>
      </w:r>
    </w:p>
    <w:p w14:paraId="79523A39" w14:textId="263A6E4F" w:rsidR="009119D0" w:rsidRPr="00FA439C" w:rsidRDefault="009119D0" w:rsidP="00BA656D">
      <w:pPr>
        <w:pStyle w:val="Akapitzlist"/>
        <w:numPr>
          <w:ilvl w:val="3"/>
          <w:numId w:val="52"/>
        </w:numPr>
        <w:spacing w:after="0"/>
        <w:ind w:left="426" w:hanging="426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okresie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gwarancji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Wykonawca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obowiązany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jest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nieodpłatnego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usuwania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ujawnionych</w:t>
      </w:r>
      <w:r w:rsidR="005351B3" w:rsidRPr="00FA439C">
        <w:rPr>
          <w:rFonts w:ascii="Cambria" w:hAnsi="Cambria" w:cs="Calibri"/>
        </w:rPr>
        <w:t xml:space="preserve"> </w:t>
      </w:r>
      <w:r w:rsidR="004778F9">
        <w:rPr>
          <w:rFonts w:ascii="Cambria" w:hAnsi="Cambria" w:cs="Calibri"/>
        </w:rPr>
        <w:br/>
      </w:r>
      <w:r w:rsidRPr="00FA439C">
        <w:rPr>
          <w:rFonts w:ascii="Cambria" w:hAnsi="Cambria" w:cs="Calibri"/>
        </w:rPr>
        <w:t>po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odbiorze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końcowym</w:t>
      </w:r>
      <w:r w:rsidR="00535B6F" w:rsidRPr="00FA439C">
        <w:rPr>
          <w:rFonts w:ascii="Cambria" w:hAnsi="Cambria" w:cs="Calibri"/>
        </w:rPr>
        <w:t>.</w:t>
      </w:r>
    </w:p>
    <w:p w14:paraId="629082D5" w14:textId="39BBEF26" w:rsidR="009119D0" w:rsidRPr="00FA439C" w:rsidRDefault="009119D0" w:rsidP="00BA656D">
      <w:pPr>
        <w:pStyle w:val="Akapitzlist"/>
        <w:numPr>
          <w:ilvl w:val="3"/>
          <w:numId w:val="52"/>
        </w:numPr>
        <w:spacing w:after="0"/>
        <w:ind w:left="426" w:hanging="426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Gwarant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jest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odpowiedzialny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wobec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Zamawiającego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realizację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wszystkich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zobowiązań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powstałych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wyniku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wykonanej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umowy.</w:t>
      </w:r>
    </w:p>
    <w:p w14:paraId="5CF81565" w14:textId="2756FE55" w:rsidR="009119D0" w:rsidRPr="00FA439C" w:rsidRDefault="009119D0" w:rsidP="00BA656D">
      <w:pPr>
        <w:pStyle w:val="Akapitzlist"/>
        <w:numPr>
          <w:ilvl w:val="3"/>
          <w:numId w:val="52"/>
        </w:numPr>
        <w:spacing w:after="0"/>
        <w:ind w:left="426" w:hanging="426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Ilekroć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niniejszej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Karcie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Gwarancyjnej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jest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mowa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wadzie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należy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rozumieć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wadę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fizyczną,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której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mowa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art.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556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§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1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k.c.</w:t>
      </w:r>
    </w:p>
    <w:p w14:paraId="3459B2BC" w14:textId="015D8EC8" w:rsidR="009119D0" w:rsidRPr="00FA439C" w:rsidRDefault="009119D0" w:rsidP="00BA656D">
      <w:pPr>
        <w:pStyle w:val="Akapitzlist"/>
        <w:numPr>
          <w:ilvl w:val="3"/>
          <w:numId w:val="52"/>
        </w:numPr>
        <w:spacing w:after="0"/>
        <w:ind w:left="426" w:hanging="426"/>
        <w:jc w:val="both"/>
        <w:rPr>
          <w:rFonts w:ascii="Cambria" w:hAnsi="Cambria" w:cs="Calibri"/>
          <w:b/>
        </w:rPr>
      </w:pPr>
      <w:r w:rsidRPr="00FA439C">
        <w:rPr>
          <w:rFonts w:ascii="Cambria" w:hAnsi="Cambria" w:cs="Calibri"/>
        </w:rPr>
        <w:t>Okres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gwarancji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wynosi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  <w:b/>
        </w:rPr>
        <w:t>….</w:t>
      </w:r>
      <w:r w:rsidR="005351B3" w:rsidRPr="00FA439C">
        <w:rPr>
          <w:rFonts w:ascii="Cambria" w:hAnsi="Cambria" w:cs="Calibri"/>
          <w:b/>
        </w:rPr>
        <w:t xml:space="preserve"> </w:t>
      </w:r>
      <w:r w:rsidRPr="00FA439C">
        <w:rPr>
          <w:rFonts w:ascii="Cambria" w:hAnsi="Cambria" w:cs="Calibri"/>
          <w:b/>
        </w:rPr>
        <w:t>miesięcy</w:t>
      </w:r>
      <w:r w:rsidRPr="00FA439C">
        <w:rPr>
          <w:rFonts w:ascii="Cambria" w:hAnsi="Cambria" w:cs="Calibri"/>
        </w:rPr>
        <w:t>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licząc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odbioru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końcowego.</w:t>
      </w:r>
    </w:p>
    <w:p w14:paraId="6C5B1E3E" w14:textId="77777777" w:rsidR="00D03503" w:rsidRDefault="00D03503" w:rsidP="005351B3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702AB77A" w14:textId="76606DA4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t>§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2</w:t>
      </w:r>
    </w:p>
    <w:p w14:paraId="31CDB3B7" w14:textId="36B86967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t>Obowiązki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i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uprawnienia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stron</w:t>
      </w:r>
    </w:p>
    <w:p w14:paraId="3B7438A4" w14:textId="79D259B2" w:rsidR="009119D0" w:rsidRPr="00FA439C" w:rsidRDefault="009119D0" w:rsidP="00FA439C">
      <w:pPr>
        <w:pStyle w:val="Akapitzlist"/>
        <w:numPr>
          <w:ilvl w:val="0"/>
          <w:numId w:val="53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przypadku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wystąpienia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jakiejkolwiek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przedmiocie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Umowy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Zamawiający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jest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uprawniony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do:</w:t>
      </w:r>
    </w:p>
    <w:p w14:paraId="74ADB827" w14:textId="403C12ED" w:rsidR="009119D0" w:rsidRPr="00FA439C" w:rsidRDefault="009119D0" w:rsidP="00FA439C">
      <w:pPr>
        <w:pStyle w:val="Akapitzlist"/>
        <w:numPr>
          <w:ilvl w:val="0"/>
          <w:numId w:val="54"/>
        </w:numPr>
        <w:spacing w:after="0"/>
        <w:ind w:left="709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żądania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usunięcia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przedmiotu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Umowy,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przypadku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gdy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dana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rzecz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wchodząca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zakres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Przedmiotu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umowy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była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już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dwukrotnie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naprawiana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–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żądania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wymiany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rzeczy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nową,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wolną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wad;</w:t>
      </w:r>
    </w:p>
    <w:p w14:paraId="477EA26F" w14:textId="361BA5C2" w:rsidR="009119D0" w:rsidRPr="00FA439C" w:rsidRDefault="009119D0" w:rsidP="00FA439C">
      <w:pPr>
        <w:pStyle w:val="Akapitzlist"/>
        <w:numPr>
          <w:ilvl w:val="0"/>
          <w:numId w:val="54"/>
        </w:numPr>
        <w:spacing w:after="0"/>
        <w:ind w:left="709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wskazania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trybu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usunięcia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wady/wymiany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rzeczy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wolną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wad;</w:t>
      </w:r>
    </w:p>
    <w:p w14:paraId="602A5650" w14:textId="280F2D48" w:rsidR="009119D0" w:rsidRPr="00FA439C" w:rsidRDefault="009119D0" w:rsidP="00FA439C">
      <w:pPr>
        <w:pStyle w:val="Akapitzlist"/>
        <w:numPr>
          <w:ilvl w:val="0"/>
          <w:numId w:val="54"/>
        </w:numPr>
        <w:spacing w:after="0"/>
        <w:ind w:left="709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żądania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Gwaranta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kary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umownej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nieterminowe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usunięcie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zasadach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określonych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umową;</w:t>
      </w:r>
    </w:p>
    <w:p w14:paraId="533E1AAC" w14:textId="401FA8D6" w:rsidR="009119D0" w:rsidRPr="00FA439C" w:rsidRDefault="009119D0" w:rsidP="00FA439C">
      <w:pPr>
        <w:pStyle w:val="Akapitzlist"/>
        <w:numPr>
          <w:ilvl w:val="0"/>
          <w:numId w:val="54"/>
        </w:numPr>
        <w:spacing w:after="0"/>
        <w:ind w:left="709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żądania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Gwaranta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odszkodowania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nieterminowe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usunięcia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lub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wymiany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rzeczy</w:t>
      </w:r>
      <w:r w:rsidR="005351B3" w:rsidRPr="00FA439C">
        <w:rPr>
          <w:rFonts w:ascii="Cambria" w:hAnsi="Cambria" w:cs="Calibri"/>
        </w:rPr>
        <w:t xml:space="preserve"> </w:t>
      </w:r>
      <w:r w:rsidR="004778F9">
        <w:rPr>
          <w:rFonts w:ascii="Cambria" w:hAnsi="Cambria" w:cs="Calibri"/>
        </w:rPr>
        <w:br/>
      </w:r>
      <w:r w:rsidRPr="00FA439C">
        <w:rPr>
          <w:rFonts w:ascii="Cambria" w:hAnsi="Cambria" w:cs="Calibri"/>
        </w:rPr>
        <w:t>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wolną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wysokości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przewyższającej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kwotę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kary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umownej,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której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mowa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§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20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ust.</w:t>
      </w:r>
      <w:r w:rsidR="009C46A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1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pkt.</w:t>
      </w:r>
      <w:r w:rsidR="005351B3" w:rsidRPr="00FA439C">
        <w:rPr>
          <w:rFonts w:ascii="Cambria" w:hAnsi="Cambria" w:cs="Calibri"/>
        </w:rPr>
        <w:t xml:space="preserve"> </w:t>
      </w:r>
      <w:r w:rsidR="00FE15E9" w:rsidRPr="00FA439C">
        <w:rPr>
          <w:rFonts w:ascii="Cambria" w:hAnsi="Cambria" w:cs="Calibri"/>
        </w:rPr>
        <w:t>9</w:t>
      </w:r>
      <w:r w:rsidRPr="00FA439C">
        <w:rPr>
          <w:rFonts w:ascii="Cambria" w:hAnsi="Cambria" w:cs="Calibri"/>
        </w:rPr>
        <w:t>)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umowy</w:t>
      </w:r>
      <w:r w:rsidR="00133EB1" w:rsidRPr="00FA439C">
        <w:rPr>
          <w:rFonts w:ascii="Cambria" w:hAnsi="Cambria" w:cs="Calibri"/>
        </w:rPr>
        <w:t>;</w:t>
      </w:r>
    </w:p>
    <w:p w14:paraId="109209A3" w14:textId="56AF35E8" w:rsidR="009119D0" w:rsidRPr="00FA439C" w:rsidRDefault="009119D0" w:rsidP="00FA439C">
      <w:pPr>
        <w:pStyle w:val="Akapitzlist"/>
        <w:numPr>
          <w:ilvl w:val="0"/>
          <w:numId w:val="53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przypadku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wystąpienia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jakiejkolwiek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przedmiocie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Kontraktu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jest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zobowiązany</w:t>
      </w:r>
      <w:r w:rsidR="005351B3" w:rsidRPr="00FA439C">
        <w:rPr>
          <w:rFonts w:ascii="Cambria" w:hAnsi="Cambria" w:cs="Calibri"/>
        </w:rPr>
        <w:t xml:space="preserve"> </w:t>
      </w:r>
      <w:r w:rsidR="004778F9">
        <w:rPr>
          <w:rFonts w:ascii="Cambria" w:hAnsi="Cambria" w:cs="Calibri"/>
        </w:rPr>
        <w:br/>
      </w:r>
      <w:r w:rsidRPr="00FA439C">
        <w:rPr>
          <w:rFonts w:ascii="Cambria" w:hAnsi="Cambria" w:cs="Calibri"/>
        </w:rPr>
        <w:t>do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terminowego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spełnienia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żądania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Zamawiającego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dotyczącego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usunięcia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wady,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czym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usunięcie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może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nastąpić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również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poprzez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wymianę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rzeczy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wchodzącej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zakres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Przedmiotu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umowy</w:t>
      </w:r>
      <w:r w:rsidR="005351B3" w:rsidRPr="00FA439C">
        <w:rPr>
          <w:rFonts w:ascii="Cambria" w:hAnsi="Cambria" w:cs="Calibri"/>
        </w:rPr>
        <w:t xml:space="preserve"> </w:t>
      </w:r>
      <w:r w:rsidR="004778F9">
        <w:rPr>
          <w:rFonts w:ascii="Cambria" w:hAnsi="Cambria" w:cs="Calibri"/>
        </w:rPr>
        <w:br/>
      </w:r>
      <w:r w:rsidRPr="00FA439C">
        <w:rPr>
          <w:rFonts w:ascii="Cambria" w:hAnsi="Cambria" w:cs="Calibri"/>
        </w:rPr>
        <w:t>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wolną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wad;</w:t>
      </w:r>
    </w:p>
    <w:p w14:paraId="4D885AD3" w14:textId="48253D62" w:rsidR="009119D0" w:rsidRPr="00FA439C" w:rsidRDefault="009119D0" w:rsidP="00FA439C">
      <w:pPr>
        <w:pStyle w:val="Akapitzlist"/>
        <w:numPr>
          <w:ilvl w:val="0"/>
          <w:numId w:val="53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podlegają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tytułu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gwarancji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powstałe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skutek:</w:t>
      </w:r>
    </w:p>
    <w:p w14:paraId="03113BBB" w14:textId="6E3FE532" w:rsidR="009119D0" w:rsidRPr="00FA439C" w:rsidRDefault="009119D0" w:rsidP="00FA439C">
      <w:pPr>
        <w:pStyle w:val="Akapitzlist"/>
        <w:numPr>
          <w:ilvl w:val="1"/>
          <w:numId w:val="51"/>
        </w:numPr>
        <w:spacing w:after="0"/>
        <w:ind w:left="709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siły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wyższej,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pojęciem,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których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strony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utrzymują: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stan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wojny,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klęski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żywiołowej,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strajk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generalny,</w:t>
      </w:r>
    </w:p>
    <w:p w14:paraId="472D17B3" w14:textId="0D868EDD" w:rsidR="009119D0" w:rsidRPr="00FA439C" w:rsidRDefault="009119D0" w:rsidP="00FA439C">
      <w:pPr>
        <w:pStyle w:val="Akapitzlist"/>
        <w:numPr>
          <w:ilvl w:val="1"/>
          <w:numId w:val="51"/>
        </w:numPr>
        <w:spacing w:after="0"/>
        <w:ind w:left="709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normalnego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zużycia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budowli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lub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części</w:t>
      </w:r>
      <w:r w:rsidR="005351B3" w:rsidRPr="00FA439C">
        <w:rPr>
          <w:rFonts w:ascii="Cambria" w:hAnsi="Cambria" w:cs="Calibri"/>
        </w:rPr>
        <w:t xml:space="preserve"> </w:t>
      </w:r>
    </w:p>
    <w:p w14:paraId="27F312A9" w14:textId="1FB333AB" w:rsidR="009119D0" w:rsidRPr="00FA439C" w:rsidRDefault="009119D0" w:rsidP="00FA439C">
      <w:pPr>
        <w:pStyle w:val="Akapitzlist"/>
        <w:numPr>
          <w:ilvl w:val="1"/>
          <w:numId w:val="51"/>
        </w:numPr>
        <w:spacing w:after="0"/>
        <w:ind w:left="709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szkód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wynikłych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winy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Użytkownika.</w:t>
      </w:r>
    </w:p>
    <w:p w14:paraId="331FA5B4" w14:textId="632EBCC3" w:rsidR="009119D0" w:rsidRPr="00FA439C" w:rsidRDefault="009119D0" w:rsidP="00FA439C">
      <w:pPr>
        <w:pStyle w:val="Akapitzlist"/>
        <w:numPr>
          <w:ilvl w:val="0"/>
          <w:numId w:val="53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celu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umożliwienia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kwalifikacji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zgłoszonych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przyczyn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powstania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sposobu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usunięcia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Zamawiający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zobowiązuje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się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przechowania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otrzymanej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dniu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odbioru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dokumentacji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powykonawczej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protokołu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końcowego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odbioru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robót.</w:t>
      </w:r>
    </w:p>
    <w:p w14:paraId="6024A8BB" w14:textId="130C8186" w:rsidR="009119D0" w:rsidRPr="00FA439C" w:rsidRDefault="009119D0" w:rsidP="00FA439C">
      <w:pPr>
        <w:pStyle w:val="Akapitzlist"/>
        <w:numPr>
          <w:ilvl w:val="0"/>
          <w:numId w:val="53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FA439C">
        <w:rPr>
          <w:rFonts w:ascii="Cambria" w:hAnsi="Cambria" w:cs="Calibri"/>
        </w:rPr>
        <w:t>Wykonawca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jest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odpowiedzialny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wszelkie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szkody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straty,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które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spowodował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czasie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prac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usuwaniem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wad.</w:t>
      </w:r>
    </w:p>
    <w:p w14:paraId="7969EC91" w14:textId="0D2EFE77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t>§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3</w:t>
      </w:r>
    </w:p>
    <w:p w14:paraId="6FA56052" w14:textId="0B2B43CF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t>Przeglądy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gwarancyjne</w:t>
      </w:r>
    </w:p>
    <w:p w14:paraId="366D2E7D" w14:textId="58EB8106" w:rsidR="009119D0" w:rsidRPr="00FA439C" w:rsidRDefault="009119D0" w:rsidP="00FA439C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Komisyjne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przeglądy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gwarancyjne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odbywać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się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będą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połowie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okresu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gwarancji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koniec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ostatniego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miesiąca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obowiązywania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niniejszej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gwarancji.</w:t>
      </w:r>
    </w:p>
    <w:p w14:paraId="159D3F43" w14:textId="1AB3F4C7" w:rsidR="009119D0" w:rsidRPr="00FA439C" w:rsidRDefault="009119D0" w:rsidP="00FA439C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Datę,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godzinę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miejsce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dokonania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przeglądu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gwarancyjnego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wyznacza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Zamawiający,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zawiadamiając</w:t>
      </w:r>
      <w:r w:rsidR="005351B3" w:rsidRPr="00FA439C">
        <w:rPr>
          <w:rFonts w:ascii="Cambria" w:hAnsi="Cambria" w:cs="Calibri"/>
        </w:rPr>
        <w:t xml:space="preserve"> </w:t>
      </w:r>
      <w:r w:rsidR="004778F9">
        <w:rPr>
          <w:rFonts w:ascii="Cambria" w:hAnsi="Cambria" w:cs="Calibri"/>
        </w:rPr>
        <w:br/>
      </w:r>
      <w:r w:rsidRPr="00FA439C">
        <w:rPr>
          <w:rFonts w:ascii="Cambria" w:hAnsi="Cambria" w:cs="Calibri"/>
        </w:rPr>
        <w:t>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nim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Gwaranta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piśmie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najmniej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14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dniowym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wyprzedzeniem.</w:t>
      </w:r>
    </w:p>
    <w:p w14:paraId="4C90BC9D" w14:textId="04C23490" w:rsidR="009119D0" w:rsidRPr="00FA439C" w:rsidRDefault="009119D0" w:rsidP="00FA439C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skład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komisji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przeglądowej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będą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wchodziły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osoby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wyznaczone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Zamawiającego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oraz</w:t>
      </w:r>
      <w:r w:rsidR="005351B3" w:rsidRPr="00FA439C">
        <w:rPr>
          <w:rFonts w:ascii="Cambria" w:hAnsi="Cambria" w:cs="Calibri"/>
        </w:rPr>
        <w:t xml:space="preserve"> </w:t>
      </w:r>
      <w:r w:rsidR="004778F9">
        <w:rPr>
          <w:rFonts w:ascii="Cambria" w:hAnsi="Cambria" w:cs="Calibri"/>
        </w:rPr>
        <w:br/>
      </w:r>
      <w:r w:rsidRPr="00FA439C">
        <w:rPr>
          <w:rFonts w:ascii="Cambria" w:hAnsi="Cambria" w:cs="Calibri"/>
        </w:rPr>
        <w:t>co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najmniej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1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osoba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wyznaczone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Gwaranta.</w:t>
      </w:r>
    </w:p>
    <w:p w14:paraId="335B1F8A" w14:textId="77777777" w:rsidR="00FA439C" w:rsidRDefault="009119D0" w:rsidP="00FA439C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lastRenderedPageBreak/>
        <w:t>Jeżeli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został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prawidłowo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zawiadomiony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terminie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miejscu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dokonania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przeglądu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gwarancyjnego,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niestawienie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się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przedstawicieli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będzie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wywoływało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żadnych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ujemnych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skutków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dla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ważności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skuteczności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ustaleń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dokonanych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komisję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przeglądową.</w:t>
      </w:r>
    </w:p>
    <w:p w14:paraId="1B179369" w14:textId="331A71A2" w:rsidR="009119D0" w:rsidRPr="00FA439C" w:rsidRDefault="009119D0" w:rsidP="00FA439C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każdego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przeglądu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gwarancyjnego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sporządza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się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szczegółowy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Protokół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Przeglądu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Gwarancyjnego,</w:t>
      </w:r>
      <w:r w:rsidR="005351B3" w:rsidRPr="00FA439C">
        <w:rPr>
          <w:rFonts w:ascii="Cambria" w:hAnsi="Cambria" w:cs="Calibri"/>
        </w:rPr>
        <w:t xml:space="preserve"> </w:t>
      </w:r>
      <w:r w:rsidR="00BA656D">
        <w:rPr>
          <w:rFonts w:ascii="Cambria" w:hAnsi="Cambria" w:cs="Calibri"/>
        </w:rPr>
        <w:br/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najmniej</w:t>
      </w:r>
      <w:r w:rsidR="005351B3" w:rsidRPr="00FA439C">
        <w:rPr>
          <w:rFonts w:ascii="Cambria" w:hAnsi="Cambria" w:cs="Calibri"/>
        </w:rPr>
        <w:t xml:space="preserve"> </w:t>
      </w:r>
      <w:r w:rsidR="0013274C" w:rsidRPr="00BA656D">
        <w:rPr>
          <w:rFonts w:ascii="Cambria" w:hAnsi="Cambria" w:cs="Calibri"/>
          <w:color w:val="000000" w:themeColor="text1"/>
        </w:rPr>
        <w:t xml:space="preserve">dwóch </w:t>
      </w:r>
      <w:r w:rsidRPr="00BA656D">
        <w:rPr>
          <w:rFonts w:ascii="Cambria" w:hAnsi="Cambria" w:cs="Calibri"/>
          <w:color w:val="000000" w:themeColor="text1"/>
        </w:rPr>
        <w:t>egzemplarzach,</w:t>
      </w:r>
      <w:r w:rsidR="005351B3" w:rsidRPr="00BA656D">
        <w:rPr>
          <w:rFonts w:ascii="Cambria" w:hAnsi="Cambria" w:cs="Calibri"/>
          <w:color w:val="000000" w:themeColor="text1"/>
        </w:rPr>
        <w:t xml:space="preserve"> </w:t>
      </w:r>
      <w:r w:rsidR="0013274C" w:rsidRPr="00BA656D">
        <w:rPr>
          <w:rFonts w:ascii="Cambria" w:hAnsi="Cambria" w:cs="Calibri"/>
          <w:color w:val="000000" w:themeColor="text1"/>
        </w:rPr>
        <w:t>jeden</w:t>
      </w:r>
      <w:r w:rsidR="005351B3" w:rsidRPr="00BA656D">
        <w:rPr>
          <w:rFonts w:ascii="Cambria" w:hAnsi="Cambria" w:cs="Calibri"/>
          <w:color w:val="000000" w:themeColor="text1"/>
        </w:rPr>
        <w:t xml:space="preserve"> </w:t>
      </w:r>
      <w:r w:rsidRPr="00BA656D">
        <w:rPr>
          <w:rFonts w:ascii="Cambria" w:hAnsi="Cambria" w:cs="Calibri"/>
          <w:color w:val="000000" w:themeColor="text1"/>
        </w:rPr>
        <w:t>dla</w:t>
      </w:r>
      <w:r w:rsidR="005351B3" w:rsidRPr="00BA656D">
        <w:rPr>
          <w:rFonts w:ascii="Cambria" w:hAnsi="Cambria" w:cs="Calibri"/>
          <w:color w:val="000000" w:themeColor="text1"/>
        </w:rPr>
        <w:t xml:space="preserve"> </w:t>
      </w:r>
      <w:r w:rsidRPr="00FA439C">
        <w:rPr>
          <w:rFonts w:ascii="Cambria" w:hAnsi="Cambria" w:cs="Calibri"/>
        </w:rPr>
        <w:t>Zamawiającego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jeden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dla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Gwaranta.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przypadku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nieobecności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przedstawiciela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Gwaranta,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Zamawiający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niezwłocznie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przesyła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Gwarantowi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egzemplarz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Protokołu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Przeglądu.</w:t>
      </w:r>
    </w:p>
    <w:p w14:paraId="6BDCFCC4" w14:textId="77777777" w:rsidR="00D03503" w:rsidRDefault="00D03503" w:rsidP="005351B3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727EE2E8" w14:textId="24B26BC4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t>§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4</w:t>
      </w:r>
    </w:p>
    <w:p w14:paraId="08D3CE3A" w14:textId="6091440C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t>Wezwanie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do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usunięcia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wady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i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tryby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usuwania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wad</w:t>
      </w:r>
    </w:p>
    <w:p w14:paraId="409B48EF" w14:textId="01F98F33" w:rsidR="009119D0" w:rsidRPr="00FA439C" w:rsidRDefault="009119D0" w:rsidP="00FA439C">
      <w:pPr>
        <w:pStyle w:val="Akapitzlist"/>
        <w:numPr>
          <w:ilvl w:val="3"/>
          <w:numId w:val="56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przypadku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ujawnienia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czasie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innym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niż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podczas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przeglądu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gwarancyjnego,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Zamawiający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niezwłocznie,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lecz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później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niż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ciągu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7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dni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daty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ujawnienia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wady,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zawiadomi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piśmie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Gwaranta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stwierdzonych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wadach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usterkach.</w:t>
      </w:r>
    </w:p>
    <w:p w14:paraId="2049C5B4" w14:textId="56B3D41A" w:rsidR="009119D0" w:rsidRPr="00FA439C" w:rsidRDefault="009119D0" w:rsidP="00FA439C">
      <w:pPr>
        <w:pStyle w:val="Akapitzlist"/>
        <w:numPr>
          <w:ilvl w:val="3"/>
          <w:numId w:val="56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przypadku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stwierdzenia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istnienia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obciążającej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  <w:b/>
          <w:bCs/>
        </w:rPr>
        <w:t>Gwaranta</w:t>
      </w:r>
      <w:r w:rsidRPr="00FA439C">
        <w:rPr>
          <w:rFonts w:ascii="Cambria" w:hAnsi="Cambria" w:cs="Calibri"/>
        </w:rPr>
        <w:t>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  <w:b/>
          <w:bCs/>
        </w:rPr>
        <w:t>Zamawiający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wyznacza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  <w:b/>
          <w:bCs/>
        </w:rPr>
        <w:t>Gwarantowi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odpowiedni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termin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usunięcie.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Usunięcie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stwierdza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się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protokolarnie</w:t>
      </w:r>
    </w:p>
    <w:p w14:paraId="49324BCE" w14:textId="01FACB8E" w:rsidR="009119D0" w:rsidRPr="00FA439C" w:rsidRDefault="009119D0" w:rsidP="00FA439C">
      <w:pPr>
        <w:pStyle w:val="Akapitzlist"/>
        <w:numPr>
          <w:ilvl w:val="3"/>
          <w:numId w:val="56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razie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usunięcia,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Gwaranta,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wyznaczonym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Zamawiającego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terminie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ujawnionych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wykonanych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robót,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  <w:b/>
          <w:bCs/>
        </w:rPr>
        <w:t>Zamawiający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może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zlecić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usunięcie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osobie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trzeciej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koszt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ryzyko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  <w:b/>
          <w:bCs/>
        </w:rPr>
        <w:t>Gwaranta.</w:t>
      </w:r>
    </w:p>
    <w:p w14:paraId="3EFC2876" w14:textId="77777777" w:rsidR="00FA439C" w:rsidRDefault="009119D0" w:rsidP="00FA439C">
      <w:pPr>
        <w:pStyle w:val="Akapitzlist"/>
        <w:numPr>
          <w:ilvl w:val="3"/>
          <w:numId w:val="56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Jeżeli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ramach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gwarancji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dostarczył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Zamawiającemu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rzecz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wolną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albo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dokonał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naprawy,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gwarancja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ulega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automatycznie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przedłużeniu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okres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naprawy,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tj.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czas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liczony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zgłoszenia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zaistnienia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chwili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usunięcia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stwierdzonego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protokolarnie.</w:t>
      </w:r>
      <w:r w:rsidR="005351B3" w:rsidRPr="00FA439C">
        <w:rPr>
          <w:rFonts w:ascii="Cambria" w:hAnsi="Cambria" w:cs="Calibri"/>
        </w:rPr>
        <w:t xml:space="preserve"> </w:t>
      </w:r>
    </w:p>
    <w:p w14:paraId="03BEF5D9" w14:textId="366E428F" w:rsidR="009119D0" w:rsidRPr="00FA439C" w:rsidRDefault="009119D0" w:rsidP="00FA439C">
      <w:pPr>
        <w:pStyle w:val="Akapitzlist"/>
        <w:numPr>
          <w:ilvl w:val="3"/>
          <w:numId w:val="56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Terminy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wykonania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napraw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gwarancyjnych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lub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dostarczenia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rzeczy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wolnych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wad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mogą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zostać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wydłużone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szczególnie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uzasadnionych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przypadkach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wyrażeniu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pisemnej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zgody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Zamawiającego.</w:t>
      </w:r>
    </w:p>
    <w:p w14:paraId="07E827D1" w14:textId="77777777" w:rsidR="00D03503" w:rsidRDefault="00D03503" w:rsidP="005351B3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4FEA26A6" w14:textId="7B2CFCB8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t>§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5</w:t>
      </w:r>
    </w:p>
    <w:p w14:paraId="64D99D92" w14:textId="77777777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t>Komunikacja</w:t>
      </w:r>
    </w:p>
    <w:p w14:paraId="0B7EE021" w14:textId="28C98C92" w:rsidR="009119D0" w:rsidRPr="00FA439C" w:rsidRDefault="009119D0" w:rsidP="00FA439C">
      <w:pPr>
        <w:pStyle w:val="Akapitzlist"/>
        <w:numPr>
          <w:ilvl w:val="3"/>
          <w:numId w:val="57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Wszelka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komunikacja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pomiędzy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stronami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wymaga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zachowania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formy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pisemnej.</w:t>
      </w:r>
    </w:p>
    <w:p w14:paraId="1D690FA8" w14:textId="211CA143" w:rsidR="009119D0" w:rsidRPr="00FA439C" w:rsidRDefault="009119D0" w:rsidP="00FA439C">
      <w:pPr>
        <w:pStyle w:val="Akapitzlist"/>
        <w:numPr>
          <w:ilvl w:val="3"/>
          <w:numId w:val="57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Wszelkie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pisma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skierowane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Gwaranta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należy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wysyłać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adres: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  <w:b/>
          <w:u w:val="single"/>
        </w:rPr>
        <w:t>[adres</w:t>
      </w:r>
      <w:r w:rsidR="005351B3" w:rsidRPr="00FA439C">
        <w:rPr>
          <w:rFonts w:ascii="Cambria" w:hAnsi="Cambria" w:cs="Calibri"/>
          <w:b/>
          <w:u w:val="single"/>
        </w:rPr>
        <w:t xml:space="preserve"> </w:t>
      </w:r>
      <w:r w:rsidRPr="00FA439C">
        <w:rPr>
          <w:rFonts w:ascii="Cambria" w:hAnsi="Cambria" w:cs="Calibri"/>
          <w:b/>
          <w:u w:val="single"/>
        </w:rPr>
        <w:t>Wykonawcy</w:t>
      </w:r>
      <w:r w:rsidRPr="00FA439C">
        <w:rPr>
          <w:rFonts w:ascii="Cambria" w:hAnsi="Cambria" w:cs="Calibri"/>
        </w:rPr>
        <w:t>]</w:t>
      </w:r>
    </w:p>
    <w:p w14:paraId="7283F36F" w14:textId="0983F9DC" w:rsidR="009119D0" w:rsidRPr="005351B3" w:rsidRDefault="009119D0" w:rsidP="00FA439C">
      <w:pPr>
        <w:pStyle w:val="Bezodstpw"/>
        <w:numPr>
          <w:ilvl w:val="3"/>
          <w:numId w:val="57"/>
        </w:numPr>
        <w:spacing w:line="276" w:lineRule="auto"/>
        <w:ind w:left="357" w:hanging="357"/>
        <w:jc w:val="both"/>
        <w:rPr>
          <w:rStyle w:val="FontStyle132"/>
          <w:rFonts w:ascii="Cambria" w:hAnsi="Cambria" w:cs="Cambria"/>
          <w:bCs/>
          <w:color w:val="000000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</w:rPr>
        <w:t>Wszelkie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pisma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skierowane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do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Zamawiającego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należy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wysyłać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na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adres:</w:t>
      </w:r>
      <w:r w:rsidR="005351B3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A343AE" w:rsidRPr="00A343AE">
        <w:rPr>
          <w:rFonts w:ascii="Cambria" w:hAnsi="Cambria" w:cs="Cambria"/>
          <w:b/>
          <w:bCs/>
          <w:color w:val="000000"/>
          <w:sz w:val="20"/>
          <w:szCs w:val="20"/>
          <w:u w:val="single"/>
        </w:rPr>
        <w:t>[adres Zamawiającego]</w:t>
      </w:r>
    </w:p>
    <w:p w14:paraId="6439AD0D" w14:textId="77777777" w:rsidR="00FA439C" w:rsidRDefault="009119D0" w:rsidP="00FA439C">
      <w:pPr>
        <w:pStyle w:val="Akapitzlist"/>
        <w:numPr>
          <w:ilvl w:val="3"/>
          <w:numId w:val="57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zmianach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danych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teleadresowych,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których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mowa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ust.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2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3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strony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obowiązane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informować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się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niezwłocznie,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później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niż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7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dni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chwili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zaistnienia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zmian,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rygorem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uznania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wysłania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korespondencji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ostatnio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znany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adres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skutecznie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doręczoną.</w:t>
      </w:r>
    </w:p>
    <w:p w14:paraId="7C171008" w14:textId="3F52BD6C" w:rsidR="009119D0" w:rsidRPr="00FA439C" w:rsidRDefault="009119D0" w:rsidP="00FA439C">
      <w:pPr>
        <w:pStyle w:val="Akapitzlist"/>
        <w:numPr>
          <w:ilvl w:val="3"/>
          <w:numId w:val="57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Gwarant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jest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obowiązany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terminie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7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dni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daty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złożenia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wniosku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upadłość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lub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likwidację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powiadomić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piśmie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tym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fakcie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Zamawiającego.</w:t>
      </w:r>
      <w:r w:rsidR="005351B3" w:rsidRPr="00FA439C">
        <w:rPr>
          <w:rFonts w:ascii="Cambria" w:hAnsi="Cambria" w:cs="Calibri"/>
        </w:rPr>
        <w:t xml:space="preserve"> </w:t>
      </w:r>
    </w:p>
    <w:p w14:paraId="402F0529" w14:textId="77777777" w:rsidR="00D03503" w:rsidRDefault="00D03503" w:rsidP="005351B3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1BCEF373" w14:textId="229EC66D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t>§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6</w:t>
      </w:r>
    </w:p>
    <w:p w14:paraId="6D5E5605" w14:textId="241F68C8" w:rsidR="009119D0" w:rsidRPr="005351B3" w:rsidRDefault="009119D0" w:rsidP="005351B3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t>Postanowienia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końcowe</w:t>
      </w:r>
    </w:p>
    <w:p w14:paraId="5716F673" w14:textId="75B459CD" w:rsidR="009119D0" w:rsidRPr="00FA439C" w:rsidRDefault="009119D0" w:rsidP="00FA439C">
      <w:pPr>
        <w:pStyle w:val="Akapitzlist"/>
        <w:numPr>
          <w:ilvl w:val="3"/>
          <w:numId w:val="58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sprawach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nieuregulowanych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zastosowanie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mają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odpowiednie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przepisy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prawa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polskiego,</w:t>
      </w:r>
      <w:r w:rsidR="005351B3" w:rsidRPr="00FA439C">
        <w:rPr>
          <w:rFonts w:ascii="Cambria" w:hAnsi="Cambria" w:cs="Calibri"/>
        </w:rPr>
        <w:t xml:space="preserve"> </w:t>
      </w:r>
      <w:r w:rsidR="004778F9">
        <w:rPr>
          <w:rFonts w:ascii="Cambria" w:hAnsi="Cambria" w:cs="Calibri"/>
        </w:rPr>
        <w:br/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szczególności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Kodeksu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cywilnego</w:t>
      </w:r>
      <w:r w:rsidR="00535B6F" w:rsidRPr="00FA439C">
        <w:rPr>
          <w:rFonts w:ascii="Cambria" w:hAnsi="Cambria" w:cs="Calibri"/>
        </w:rPr>
        <w:t>.</w:t>
      </w:r>
    </w:p>
    <w:p w14:paraId="26F984B4" w14:textId="7E4E59F7" w:rsidR="009119D0" w:rsidRPr="00FA439C" w:rsidRDefault="009119D0" w:rsidP="00FA439C">
      <w:pPr>
        <w:pStyle w:val="Akapitzlist"/>
        <w:numPr>
          <w:ilvl w:val="3"/>
          <w:numId w:val="58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Integralną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częścią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niniejszej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Karty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Gwarancyjnej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jest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Umowa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oraz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inne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dokumenty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będące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integralną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częścią</w:t>
      </w:r>
      <w:r w:rsidR="00535B6F" w:rsidRPr="00FA439C">
        <w:rPr>
          <w:rFonts w:ascii="Cambria" w:hAnsi="Cambria" w:cs="Calibri"/>
        </w:rPr>
        <w:t>.</w:t>
      </w:r>
    </w:p>
    <w:p w14:paraId="4D64A895" w14:textId="3E6B26C9" w:rsidR="009119D0" w:rsidRPr="00FA439C" w:rsidRDefault="009119D0" w:rsidP="00FA439C">
      <w:pPr>
        <w:pStyle w:val="Akapitzlist"/>
        <w:numPr>
          <w:ilvl w:val="3"/>
          <w:numId w:val="58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Wszelkie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zmiany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niniejszej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Karty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Gwarancyjnej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wymagają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formy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pisemnej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pod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rygorem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nieważności.</w:t>
      </w:r>
    </w:p>
    <w:p w14:paraId="29A44900" w14:textId="41F3ADDC" w:rsidR="009119D0" w:rsidRPr="00FA439C" w:rsidRDefault="009119D0" w:rsidP="00FA439C">
      <w:pPr>
        <w:pStyle w:val="Akapitzlist"/>
        <w:numPr>
          <w:ilvl w:val="3"/>
          <w:numId w:val="58"/>
        </w:numPr>
        <w:spacing w:after="0"/>
        <w:ind w:left="357" w:hanging="357"/>
        <w:jc w:val="both"/>
        <w:rPr>
          <w:rFonts w:ascii="Cambria" w:hAnsi="Cambria" w:cs="Calibri"/>
        </w:rPr>
      </w:pPr>
      <w:r w:rsidRPr="00FA439C">
        <w:rPr>
          <w:rFonts w:ascii="Cambria" w:hAnsi="Cambria" w:cs="Calibri"/>
        </w:rPr>
        <w:t>Niniejszą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Kartę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Gwarancyjną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sporządzono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w</w:t>
      </w:r>
      <w:r w:rsidR="005351B3" w:rsidRPr="00FA439C">
        <w:rPr>
          <w:rFonts w:ascii="Cambria" w:hAnsi="Cambria" w:cs="Calibri"/>
        </w:rPr>
        <w:t xml:space="preserve"> </w:t>
      </w:r>
      <w:r w:rsidR="00623D9E" w:rsidRPr="00FA439C">
        <w:rPr>
          <w:rFonts w:ascii="Cambria" w:hAnsi="Cambria" w:cs="Calibri"/>
        </w:rPr>
        <w:t>dwóch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egzemplarzach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na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prawach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oryginału,</w:t>
      </w:r>
      <w:r w:rsidR="005351B3" w:rsidRPr="00FA439C">
        <w:rPr>
          <w:rFonts w:ascii="Cambria" w:hAnsi="Cambria" w:cs="Calibri"/>
        </w:rPr>
        <w:t xml:space="preserve"> </w:t>
      </w:r>
      <w:r w:rsidR="00623D9E" w:rsidRPr="00FA439C">
        <w:rPr>
          <w:rFonts w:ascii="Cambria" w:hAnsi="Cambria" w:cs="Calibri"/>
        </w:rPr>
        <w:t>jeden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egzemplarz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dla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Zamawiającego,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jeden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dla</w:t>
      </w:r>
      <w:r w:rsidR="005351B3" w:rsidRPr="00FA439C">
        <w:rPr>
          <w:rFonts w:ascii="Cambria" w:hAnsi="Cambria" w:cs="Calibri"/>
        </w:rPr>
        <w:t xml:space="preserve"> </w:t>
      </w:r>
      <w:r w:rsidRPr="00FA439C">
        <w:rPr>
          <w:rFonts w:ascii="Cambria" w:hAnsi="Cambria" w:cs="Calibri"/>
        </w:rPr>
        <w:t>Gwaranta</w:t>
      </w:r>
      <w:r w:rsidR="00535B6F" w:rsidRPr="00FA439C">
        <w:rPr>
          <w:rFonts w:ascii="Cambria" w:hAnsi="Cambria" w:cs="Calibri"/>
        </w:rPr>
        <w:t>.</w:t>
      </w:r>
    </w:p>
    <w:p w14:paraId="1E915BEB" w14:textId="77777777" w:rsidR="009119D0" w:rsidRPr="005351B3" w:rsidRDefault="009119D0" w:rsidP="005351B3">
      <w:pPr>
        <w:spacing w:after="0" w:line="276" w:lineRule="auto"/>
        <w:ind w:left="357" w:hanging="357"/>
        <w:rPr>
          <w:rFonts w:ascii="Cambria" w:hAnsi="Cambria" w:cs="Calibri"/>
          <w:sz w:val="20"/>
          <w:szCs w:val="20"/>
        </w:rPr>
      </w:pPr>
    </w:p>
    <w:p w14:paraId="498014D2" w14:textId="7B5F6EC8" w:rsidR="009119D0" w:rsidRPr="005351B3" w:rsidRDefault="009119D0" w:rsidP="005351B3">
      <w:pPr>
        <w:spacing w:after="0" w:line="276" w:lineRule="auto"/>
        <w:ind w:left="357" w:hanging="357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</w:rPr>
        <w:t>Warunki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gwarancji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podpisali:</w:t>
      </w:r>
    </w:p>
    <w:p w14:paraId="51AB9CF2" w14:textId="77777777" w:rsidR="009119D0" w:rsidRPr="005351B3" w:rsidRDefault="009119D0" w:rsidP="005351B3">
      <w:pPr>
        <w:spacing w:after="0" w:line="276" w:lineRule="auto"/>
        <w:ind w:left="357" w:hanging="357"/>
        <w:rPr>
          <w:rFonts w:ascii="Cambria" w:hAnsi="Cambria" w:cs="Calibri"/>
          <w:sz w:val="20"/>
          <w:szCs w:val="20"/>
        </w:rPr>
      </w:pPr>
    </w:p>
    <w:p w14:paraId="3FB0D5E4" w14:textId="0F0DE10E" w:rsidR="009119D0" w:rsidRPr="005351B3" w:rsidRDefault="009119D0" w:rsidP="005351B3">
      <w:pPr>
        <w:spacing w:after="0" w:line="276" w:lineRule="auto"/>
        <w:ind w:left="357" w:hanging="357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sz w:val="20"/>
          <w:szCs w:val="20"/>
        </w:rPr>
        <w:t>Udzielający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gwarancji</w:t>
      </w:r>
      <w:r w:rsidRPr="005351B3">
        <w:rPr>
          <w:rFonts w:ascii="Cambria" w:hAnsi="Cambria" w:cs="Calibri"/>
          <w:sz w:val="20"/>
          <w:szCs w:val="20"/>
        </w:rPr>
        <w:tab/>
      </w:r>
      <w:r w:rsidRPr="005351B3">
        <w:rPr>
          <w:rFonts w:ascii="Cambria" w:hAnsi="Cambria" w:cs="Calibri"/>
          <w:sz w:val="20"/>
          <w:szCs w:val="20"/>
        </w:rPr>
        <w:tab/>
      </w:r>
      <w:r w:rsidRPr="005351B3">
        <w:rPr>
          <w:rFonts w:ascii="Cambria" w:hAnsi="Cambria" w:cs="Calibri"/>
          <w:sz w:val="20"/>
          <w:szCs w:val="20"/>
        </w:rPr>
        <w:tab/>
      </w:r>
      <w:r w:rsidRPr="005351B3">
        <w:rPr>
          <w:rFonts w:ascii="Cambria" w:hAnsi="Cambria" w:cs="Calibri"/>
          <w:sz w:val="20"/>
          <w:szCs w:val="20"/>
        </w:rPr>
        <w:tab/>
      </w:r>
      <w:r w:rsidRPr="005351B3">
        <w:rPr>
          <w:rFonts w:ascii="Cambria" w:hAnsi="Cambria" w:cs="Calibri"/>
          <w:sz w:val="20"/>
          <w:szCs w:val="20"/>
        </w:rPr>
        <w:tab/>
      </w:r>
      <w:r w:rsidRPr="005351B3">
        <w:rPr>
          <w:rFonts w:ascii="Cambria" w:hAnsi="Cambria" w:cs="Calibri"/>
          <w:sz w:val="20"/>
          <w:szCs w:val="20"/>
        </w:rPr>
        <w:tab/>
        <w:t>Przyjmujący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>gwarancję</w:t>
      </w:r>
      <w:r w:rsidR="005351B3">
        <w:rPr>
          <w:rFonts w:ascii="Cambria" w:hAnsi="Cambria" w:cs="Calibri"/>
          <w:sz w:val="20"/>
          <w:szCs w:val="20"/>
        </w:rPr>
        <w:t xml:space="preserve"> </w:t>
      </w:r>
    </w:p>
    <w:p w14:paraId="1E9DB54C" w14:textId="227F8F8F" w:rsidR="009119D0" w:rsidRPr="005351B3" w:rsidRDefault="009119D0" w:rsidP="00FA439C">
      <w:pPr>
        <w:spacing w:after="0" w:line="276" w:lineRule="auto"/>
        <w:ind w:left="357" w:hanging="357"/>
        <w:rPr>
          <w:rFonts w:ascii="Cambria" w:hAnsi="Cambria" w:cs="Calibri"/>
          <w:sz w:val="20"/>
          <w:szCs w:val="20"/>
        </w:rPr>
      </w:pPr>
      <w:r w:rsidRPr="005351B3">
        <w:rPr>
          <w:rFonts w:ascii="Cambria" w:hAnsi="Cambria" w:cs="Calibri"/>
          <w:b/>
          <w:sz w:val="20"/>
          <w:szCs w:val="20"/>
        </w:rPr>
        <w:t>Przedstawiciel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Wykonawcy/Gwarant:</w:t>
      </w:r>
      <w:r w:rsidR="005351B3">
        <w:rPr>
          <w:rFonts w:ascii="Cambria" w:hAnsi="Cambria" w:cs="Calibri"/>
          <w:sz w:val="20"/>
          <w:szCs w:val="20"/>
        </w:rPr>
        <w:t xml:space="preserve"> </w:t>
      </w:r>
      <w:r w:rsidRPr="005351B3">
        <w:rPr>
          <w:rFonts w:ascii="Cambria" w:hAnsi="Cambria" w:cs="Calibri"/>
          <w:sz w:val="20"/>
          <w:szCs w:val="20"/>
        </w:rPr>
        <w:tab/>
      </w:r>
      <w:r w:rsidRPr="005351B3">
        <w:rPr>
          <w:rFonts w:ascii="Cambria" w:hAnsi="Cambria" w:cs="Calibri"/>
          <w:sz w:val="20"/>
          <w:szCs w:val="20"/>
        </w:rPr>
        <w:tab/>
      </w:r>
      <w:r w:rsidRPr="005351B3">
        <w:rPr>
          <w:rFonts w:ascii="Cambria" w:hAnsi="Cambria" w:cs="Calibri"/>
          <w:sz w:val="20"/>
          <w:szCs w:val="20"/>
        </w:rPr>
        <w:tab/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ab/>
        <w:t>Przedstawiciel</w:t>
      </w:r>
      <w:r w:rsidR="005351B3">
        <w:rPr>
          <w:rFonts w:ascii="Cambria" w:hAnsi="Cambria" w:cs="Calibri"/>
          <w:b/>
          <w:sz w:val="20"/>
          <w:szCs w:val="20"/>
        </w:rPr>
        <w:t xml:space="preserve"> </w:t>
      </w:r>
      <w:r w:rsidRPr="005351B3">
        <w:rPr>
          <w:rFonts w:ascii="Cambria" w:hAnsi="Cambria" w:cs="Calibri"/>
          <w:b/>
          <w:sz w:val="20"/>
          <w:szCs w:val="20"/>
        </w:rPr>
        <w:t>Zamawiającego:</w:t>
      </w:r>
    </w:p>
    <w:sectPr w:rsidR="009119D0" w:rsidRPr="005351B3" w:rsidSect="00535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A1AFF" w14:textId="77777777" w:rsidR="00344A77" w:rsidRDefault="00344A77">
      <w:pPr>
        <w:spacing w:after="0" w:line="240" w:lineRule="auto"/>
      </w:pPr>
      <w:r>
        <w:separator/>
      </w:r>
    </w:p>
  </w:endnote>
  <w:endnote w:type="continuationSeparator" w:id="0">
    <w:p w14:paraId="44595D6B" w14:textId="77777777" w:rsidR="00344A77" w:rsidRDefault="00344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617A" w14:textId="1B6B54C5" w:rsidR="009119D0" w:rsidRPr="005351B3" w:rsidRDefault="009119D0" w:rsidP="005351B3">
    <w:pPr>
      <w:pStyle w:val="Stopka"/>
      <w:jc w:val="right"/>
      <w:rPr>
        <w:rFonts w:ascii="Cambria" w:hAnsi="Cambria"/>
        <w:sz w:val="20"/>
        <w:szCs w:val="28"/>
      </w:rPr>
    </w:pPr>
    <w:r w:rsidRPr="005351B3">
      <w:rPr>
        <w:rFonts w:ascii="Cambria" w:hAnsi="Cambria"/>
        <w:sz w:val="20"/>
        <w:szCs w:val="28"/>
      </w:rPr>
      <w:t xml:space="preserve">Strona </w:t>
    </w:r>
    <w:r w:rsidRPr="005351B3">
      <w:rPr>
        <w:rFonts w:ascii="Cambria" w:hAnsi="Cambria"/>
        <w:sz w:val="20"/>
        <w:szCs w:val="28"/>
      </w:rPr>
      <w:fldChar w:fldCharType="begin"/>
    </w:r>
    <w:r w:rsidRPr="005351B3">
      <w:rPr>
        <w:rFonts w:ascii="Cambria" w:hAnsi="Cambria"/>
        <w:sz w:val="20"/>
        <w:szCs w:val="28"/>
      </w:rPr>
      <w:instrText>PAGE</w:instrText>
    </w:r>
    <w:r w:rsidRPr="005351B3">
      <w:rPr>
        <w:rFonts w:ascii="Cambria" w:hAnsi="Cambria"/>
        <w:sz w:val="20"/>
        <w:szCs w:val="28"/>
      </w:rPr>
      <w:fldChar w:fldCharType="separate"/>
    </w:r>
    <w:r w:rsidR="00BA656D">
      <w:rPr>
        <w:rFonts w:ascii="Cambria" w:hAnsi="Cambria"/>
        <w:noProof/>
        <w:sz w:val="20"/>
        <w:szCs w:val="28"/>
      </w:rPr>
      <w:t>2</w:t>
    </w:r>
    <w:r w:rsidRPr="005351B3">
      <w:rPr>
        <w:rFonts w:ascii="Cambria" w:hAnsi="Cambria"/>
        <w:sz w:val="20"/>
        <w:szCs w:val="28"/>
      </w:rPr>
      <w:fldChar w:fldCharType="end"/>
    </w:r>
    <w:r w:rsidRPr="005351B3">
      <w:rPr>
        <w:rFonts w:ascii="Cambria" w:hAnsi="Cambria"/>
        <w:sz w:val="20"/>
        <w:szCs w:val="28"/>
      </w:rPr>
      <w:t xml:space="preserve"> z </w:t>
    </w:r>
    <w:r w:rsidRPr="005351B3">
      <w:rPr>
        <w:rFonts w:ascii="Cambria" w:hAnsi="Cambria"/>
        <w:sz w:val="20"/>
        <w:szCs w:val="28"/>
      </w:rPr>
      <w:fldChar w:fldCharType="begin"/>
    </w:r>
    <w:r w:rsidRPr="005351B3">
      <w:rPr>
        <w:rFonts w:ascii="Cambria" w:hAnsi="Cambria"/>
        <w:sz w:val="20"/>
        <w:szCs w:val="28"/>
      </w:rPr>
      <w:instrText>NUMPAGES</w:instrText>
    </w:r>
    <w:r w:rsidRPr="005351B3">
      <w:rPr>
        <w:rFonts w:ascii="Cambria" w:hAnsi="Cambria"/>
        <w:sz w:val="20"/>
        <w:szCs w:val="28"/>
      </w:rPr>
      <w:fldChar w:fldCharType="separate"/>
    </w:r>
    <w:r w:rsidR="00BA656D">
      <w:rPr>
        <w:rFonts w:ascii="Cambria" w:hAnsi="Cambria"/>
        <w:noProof/>
        <w:sz w:val="20"/>
        <w:szCs w:val="28"/>
      </w:rPr>
      <w:t>14</w:t>
    </w:r>
    <w:r w:rsidRPr="005351B3">
      <w:rPr>
        <w:rFonts w:ascii="Cambria" w:hAnsi="Cambria"/>
        <w:sz w:val="20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0"/>
        <w:szCs w:val="18"/>
      </w:rPr>
      <w:id w:val="1223789787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  <w:sz w:val="20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A6814E3" w14:textId="642AC1DA" w:rsidR="005351B3" w:rsidRPr="005351B3" w:rsidRDefault="005351B3" w:rsidP="005351B3">
            <w:pPr>
              <w:pStyle w:val="Stopka"/>
              <w:jc w:val="right"/>
              <w:rPr>
                <w:rFonts w:ascii="Cambria" w:hAnsi="Cambria"/>
                <w:sz w:val="20"/>
                <w:szCs w:val="18"/>
              </w:rPr>
            </w:pPr>
            <w:r w:rsidRPr="005351B3">
              <w:rPr>
                <w:rFonts w:ascii="Cambria" w:hAnsi="Cambria"/>
                <w:sz w:val="20"/>
                <w:szCs w:val="18"/>
              </w:rPr>
              <w:t xml:space="preserve">Strona </w:t>
            </w:r>
            <w:r w:rsidRPr="005351B3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5351B3">
              <w:rPr>
                <w:rFonts w:ascii="Cambria" w:hAnsi="Cambria"/>
                <w:sz w:val="20"/>
                <w:szCs w:val="18"/>
              </w:rPr>
              <w:instrText>PAGE</w:instrText>
            </w:r>
            <w:r w:rsidRPr="005351B3">
              <w:rPr>
                <w:rFonts w:ascii="Cambria" w:hAnsi="Cambria"/>
                <w:sz w:val="20"/>
                <w:szCs w:val="20"/>
              </w:rPr>
              <w:fldChar w:fldCharType="separate"/>
            </w:r>
            <w:r w:rsidR="00BA656D">
              <w:rPr>
                <w:rFonts w:ascii="Cambria" w:hAnsi="Cambria"/>
                <w:noProof/>
                <w:sz w:val="20"/>
                <w:szCs w:val="18"/>
              </w:rPr>
              <w:t>1</w:t>
            </w:r>
            <w:r w:rsidRPr="005351B3">
              <w:rPr>
                <w:rFonts w:ascii="Cambria" w:hAnsi="Cambria"/>
                <w:sz w:val="20"/>
                <w:szCs w:val="20"/>
              </w:rPr>
              <w:fldChar w:fldCharType="end"/>
            </w:r>
            <w:r w:rsidRPr="005351B3">
              <w:rPr>
                <w:rFonts w:ascii="Cambria" w:hAnsi="Cambria"/>
                <w:sz w:val="20"/>
                <w:szCs w:val="18"/>
              </w:rPr>
              <w:t xml:space="preserve"> z </w:t>
            </w:r>
            <w:r w:rsidRPr="005351B3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5351B3">
              <w:rPr>
                <w:rFonts w:ascii="Cambria" w:hAnsi="Cambria"/>
                <w:sz w:val="20"/>
                <w:szCs w:val="18"/>
              </w:rPr>
              <w:instrText>NUMPAGES</w:instrText>
            </w:r>
            <w:r w:rsidRPr="005351B3">
              <w:rPr>
                <w:rFonts w:ascii="Cambria" w:hAnsi="Cambria"/>
                <w:sz w:val="20"/>
                <w:szCs w:val="20"/>
              </w:rPr>
              <w:fldChar w:fldCharType="separate"/>
            </w:r>
            <w:r w:rsidR="00BA656D">
              <w:rPr>
                <w:rFonts w:ascii="Cambria" w:hAnsi="Cambria"/>
                <w:noProof/>
                <w:sz w:val="20"/>
                <w:szCs w:val="18"/>
              </w:rPr>
              <w:t>14</w:t>
            </w:r>
            <w:r w:rsidRPr="005351B3">
              <w:rPr>
                <w:rFonts w:ascii="Cambria" w:hAnsi="Cambria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B745C" w14:textId="77777777" w:rsidR="00344A77" w:rsidRDefault="00344A77">
      <w:pPr>
        <w:spacing w:after="0" w:line="240" w:lineRule="auto"/>
      </w:pPr>
      <w:r>
        <w:separator/>
      </w:r>
    </w:p>
  </w:footnote>
  <w:footnote w:type="continuationSeparator" w:id="0">
    <w:p w14:paraId="77BF19BF" w14:textId="77777777" w:rsidR="00344A77" w:rsidRDefault="00344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775C3" w14:textId="4179D27C" w:rsidR="00DC1B25" w:rsidRPr="00DC1B25" w:rsidRDefault="00DC1B25">
    <w:pPr>
      <w:pStyle w:val="Nagwek"/>
      <w:rPr>
        <w:rFonts w:asciiTheme="majorHAnsi" w:hAnsiTheme="majorHAnsi"/>
        <w:b/>
        <w:bCs/>
        <w:sz w:val="20"/>
        <w:szCs w:val="20"/>
      </w:rPr>
    </w:pPr>
    <w:r w:rsidRPr="00DC1B25">
      <w:rPr>
        <w:rFonts w:asciiTheme="majorHAnsi" w:hAnsiTheme="majorHAnsi"/>
        <w:b/>
        <w:bCs/>
        <w:sz w:val="20"/>
        <w:szCs w:val="20"/>
      </w:rPr>
      <w:t>Numer referencyjny: ZPOJ.026.1.13.03.2026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5DDAB" w14:textId="77777777" w:rsidR="0097791E" w:rsidRPr="0097791E" w:rsidRDefault="0097791E" w:rsidP="0097791E">
    <w:pPr>
      <w:pStyle w:val="Nagwek"/>
      <w:rPr>
        <w:rFonts w:ascii="Cambria" w:hAnsi="Cambria"/>
        <w:b/>
        <w:bCs/>
        <w:sz w:val="20"/>
        <w:szCs w:val="20"/>
        <w:lang w:val="x-none"/>
      </w:rPr>
    </w:pPr>
    <w:r w:rsidRPr="0097791E">
      <w:rPr>
        <w:rFonts w:ascii="Cambria" w:hAnsi="Cambria"/>
        <w:b/>
        <w:bCs/>
        <w:sz w:val="20"/>
        <w:szCs w:val="20"/>
      </w:rPr>
      <w:t>Numer referencyjny: ZPOJ.026.2.16.04.2026</w:t>
    </w:r>
  </w:p>
  <w:p w14:paraId="308A0BAC" w14:textId="35B2FB0C" w:rsidR="009119D0" w:rsidRPr="0097791E" w:rsidRDefault="009119D0" w:rsidP="009779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2"/>
    <w:multiLevelType w:val="multilevel"/>
    <w:tmpl w:val="894EE884"/>
    <w:styleLink w:val="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ahoma" w:hAnsi="Times New Roman" w:cs="Times New Roman" w:hint="default"/>
        <w:position w:val="0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51"/>
        </w:tabs>
        <w:ind w:left="175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460"/>
        </w:tabs>
        <w:ind w:left="246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180"/>
        </w:tabs>
        <w:ind w:left="31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3911"/>
        </w:tabs>
        <w:ind w:left="39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20"/>
        </w:tabs>
        <w:ind w:left="46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340"/>
        </w:tabs>
        <w:ind w:left="53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071"/>
        </w:tabs>
        <w:ind w:left="607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2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3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4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5" w15:restartNumberingAfterBreak="0">
    <w:nsid w:val="00000023"/>
    <w:multiLevelType w:val="singleLevel"/>
    <w:tmpl w:val="6F82427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26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7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8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9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30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1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2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3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4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5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7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9" w15:restartNumberingAfterBreak="0">
    <w:nsid w:val="004F7401"/>
    <w:multiLevelType w:val="hybridMultilevel"/>
    <w:tmpl w:val="33A82B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3021BE3"/>
    <w:multiLevelType w:val="hybridMultilevel"/>
    <w:tmpl w:val="F85431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4850161"/>
    <w:multiLevelType w:val="hybridMultilevel"/>
    <w:tmpl w:val="7FEE2B8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49E57AF"/>
    <w:multiLevelType w:val="hybridMultilevel"/>
    <w:tmpl w:val="09A2EBE2"/>
    <w:lvl w:ilvl="0" w:tplc="E23CA9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6E7022E"/>
    <w:multiLevelType w:val="hybridMultilevel"/>
    <w:tmpl w:val="D4FC5D82"/>
    <w:lvl w:ilvl="0" w:tplc="A738A6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079470F1"/>
    <w:multiLevelType w:val="hybridMultilevel"/>
    <w:tmpl w:val="42DA1E18"/>
    <w:lvl w:ilvl="0" w:tplc="FBD6CD8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0A3D09B3"/>
    <w:multiLevelType w:val="hybridMultilevel"/>
    <w:tmpl w:val="B0FAD2B4"/>
    <w:lvl w:ilvl="0" w:tplc="D7B006B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ascii="Cambria" w:hAnsi="Cambria" w:cs="Times New Roman" w:hint="default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0F724664"/>
    <w:multiLevelType w:val="hybridMultilevel"/>
    <w:tmpl w:val="04ACB072"/>
    <w:lvl w:ilvl="0" w:tplc="2E1437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1C436552"/>
    <w:multiLevelType w:val="hybridMultilevel"/>
    <w:tmpl w:val="7228F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1C12255"/>
    <w:multiLevelType w:val="hybridMultilevel"/>
    <w:tmpl w:val="B120CC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229D2C4C"/>
    <w:multiLevelType w:val="hybridMultilevel"/>
    <w:tmpl w:val="B4CC6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2C10EE0"/>
    <w:multiLevelType w:val="hybridMultilevel"/>
    <w:tmpl w:val="34FAB1C8"/>
    <w:lvl w:ilvl="0" w:tplc="B9AEB9A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290A216A"/>
    <w:multiLevelType w:val="hybridMultilevel"/>
    <w:tmpl w:val="16A88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B631F5C"/>
    <w:multiLevelType w:val="hybridMultilevel"/>
    <w:tmpl w:val="56D25262"/>
    <w:lvl w:ilvl="0" w:tplc="D5387A06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2D8A3B14"/>
    <w:multiLevelType w:val="hybridMultilevel"/>
    <w:tmpl w:val="490E0D60"/>
    <w:lvl w:ilvl="0" w:tplc="8166C28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FD9538F"/>
    <w:multiLevelType w:val="hybridMultilevel"/>
    <w:tmpl w:val="B47A44CA"/>
    <w:lvl w:ilvl="0" w:tplc="60BEC8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301311B7"/>
    <w:multiLevelType w:val="hybridMultilevel"/>
    <w:tmpl w:val="BDD880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1653F1C"/>
    <w:multiLevelType w:val="hybridMultilevel"/>
    <w:tmpl w:val="ADCAB3A8"/>
    <w:lvl w:ilvl="0" w:tplc="C4126A7A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330A4CCC"/>
    <w:multiLevelType w:val="multilevel"/>
    <w:tmpl w:val="FE8A7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ahoma" w:hAnsi="Calibri" w:cs="Tahoma" w:hint="default"/>
        <w:b w:val="0"/>
        <w:bCs w:val="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68" w15:restartNumberingAfterBreak="0">
    <w:nsid w:val="33F32591"/>
    <w:multiLevelType w:val="hybridMultilevel"/>
    <w:tmpl w:val="C1B84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70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7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72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73" w15:restartNumberingAfterBreak="0">
    <w:nsid w:val="45773434"/>
    <w:multiLevelType w:val="multilevel"/>
    <w:tmpl w:val="8E5C0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ahoma" w:hAnsi="Cambria" w:cs="Tahoma" w:hint="default"/>
        <w:b w:val="0"/>
        <w:bCs w:val="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74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6" w15:restartNumberingAfterBreak="0">
    <w:nsid w:val="488F53C2"/>
    <w:multiLevelType w:val="hybridMultilevel"/>
    <w:tmpl w:val="322E9546"/>
    <w:lvl w:ilvl="0" w:tplc="166698A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F020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501C0591"/>
    <w:multiLevelType w:val="hybridMultilevel"/>
    <w:tmpl w:val="45901D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0644AF3"/>
    <w:multiLevelType w:val="hybridMultilevel"/>
    <w:tmpl w:val="2FE48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1707703"/>
    <w:multiLevelType w:val="hybridMultilevel"/>
    <w:tmpl w:val="7D7A1752"/>
    <w:lvl w:ilvl="0" w:tplc="39C47AD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26B1BD7"/>
    <w:multiLevelType w:val="hybridMultilevel"/>
    <w:tmpl w:val="749CF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4AE9DF0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3" w15:restartNumberingAfterBreak="0">
    <w:nsid w:val="55B83A0B"/>
    <w:multiLevelType w:val="hybridMultilevel"/>
    <w:tmpl w:val="CF466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9537E76"/>
    <w:multiLevelType w:val="hybridMultilevel"/>
    <w:tmpl w:val="DDC206C4"/>
    <w:lvl w:ilvl="0" w:tplc="E4008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5AE83A65"/>
    <w:multiLevelType w:val="hybridMultilevel"/>
    <w:tmpl w:val="FCFAB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864854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8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67BC74AA"/>
    <w:multiLevelType w:val="hybridMultilevel"/>
    <w:tmpl w:val="947A80FC"/>
    <w:lvl w:ilvl="0" w:tplc="CA76BB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7C791367"/>
    <w:multiLevelType w:val="hybridMultilevel"/>
    <w:tmpl w:val="9A7635C4"/>
    <w:lvl w:ilvl="0" w:tplc="C09EFA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7DA73D36"/>
    <w:multiLevelType w:val="hybridMultilevel"/>
    <w:tmpl w:val="DFEAD8C2"/>
    <w:lvl w:ilvl="0" w:tplc="AE4E5BF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7250381">
    <w:abstractNumId w:val="70"/>
  </w:num>
  <w:num w:numId="2" w16cid:durableId="218714517">
    <w:abstractNumId w:val="69"/>
  </w:num>
  <w:num w:numId="3" w16cid:durableId="231548924">
    <w:abstractNumId w:val="0"/>
  </w:num>
  <w:num w:numId="4" w16cid:durableId="931745667">
    <w:abstractNumId w:val="7"/>
  </w:num>
  <w:num w:numId="5" w16cid:durableId="2090149628">
    <w:abstractNumId w:val="9"/>
  </w:num>
  <w:num w:numId="6" w16cid:durableId="253974240">
    <w:abstractNumId w:val="87"/>
  </w:num>
  <w:num w:numId="7" w16cid:durableId="742795575">
    <w:abstractNumId w:val="55"/>
  </w:num>
  <w:num w:numId="8" w16cid:durableId="1270743457">
    <w:abstractNumId w:val="46"/>
  </w:num>
  <w:num w:numId="9" w16cid:durableId="1905145043">
    <w:abstractNumId w:val="89"/>
  </w:num>
  <w:num w:numId="10" w16cid:durableId="731389068">
    <w:abstractNumId w:val="44"/>
  </w:num>
  <w:num w:numId="11" w16cid:durableId="545487443">
    <w:abstractNumId w:val="92"/>
  </w:num>
  <w:num w:numId="12" w16cid:durableId="1721203896">
    <w:abstractNumId w:val="61"/>
  </w:num>
  <w:num w:numId="13" w16cid:durableId="922761164">
    <w:abstractNumId w:val="90"/>
  </w:num>
  <w:num w:numId="14" w16cid:durableId="988248224">
    <w:abstractNumId w:val="85"/>
  </w:num>
  <w:num w:numId="15" w16cid:durableId="492071316">
    <w:abstractNumId w:val="94"/>
  </w:num>
  <w:num w:numId="16" w16cid:durableId="604121519">
    <w:abstractNumId w:val="58"/>
  </w:num>
  <w:num w:numId="17" w16cid:durableId="860510873">
    <w:abstractNumId w:val="50"/>
  </w:num>
  <w:num w:numId="18" w16cid:durableId="393092855">
    <w:abstractNumId w:val="52"/>
  </w:num>
  <w:num w:numId="19" w16cid:durableId="1096826453">
    <w:abstractNumId w:val="54"/>
  </w:num>
  <w:num w:numId="20" w16cid:durableId="1944149693">
    <w:abstractNumId w:val="43"/>
  </w:num>
  <w:num w:numId="21" w16cid:durableId="1007175731">
    <w:abstractNumId w:val="74"/>
  </w:num>
  <w:num w:numId="22" w16cid:durableId="19934720">
    <w:abstractNumId w:val="62"/>
  </w:num>
  <w:num w:numId="23" w16cid:durableId="1213931119">
    <w:abstractNumId w:val="91"/>
  </w:num>
  <w:num w:numId="24" w16cid:durableId="387460276">
    <w:abstractNumId w:val="47"/>
  </w:num>
  <w:num w:numId="25" w16cid:durableId="1612129031">
    <w:abstractNumId w:val="93"/>
  </w:num>
  <w:num w:numId="26" w16cid:durableId="322005027">
    <w:abstractNumId w:val="75"/>
  </w:num>
  <w:num w:numId="27" w16cid:durableId="1539049794">
    <w:abstractNumId w:val="96"/>
  </w:num>
  <w:num w:numId="28" w16cid:durableId="1061830008">
    <w:abstractNumId w:val="77"/>
  </w:num>
  <w:num w:numId="29" w16cid:durableId="1636985150">
    <w:abstractNumId w:val="12"/>
  </w:num>
  <w:num w:numId="30" w16cid:durableId="907619479">
    <w:abstractNumId w:val="22"/>
  </w:num>
  <w:num w:numId="31" w16cid:durableId="1678269946">
    <w:abstractNumId w:val="72"/>
  </w:num>
  <w:num w:numId="32" w16cid:durableId="1458060754">
    <w:abstractNumId w:val="82"/>
  </w:num>
  <w:num w:numId="33" w16cid:durableId="11772156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1567087">
    <w:abstractNumId w:val="84"/>
  </w:num>
  <w:num w:numId="35" w16cid:durableId="1131441000">
    <w:abstractNumId w:val="71"/>
  </w:num>
  <w:num w:numId="36" w16cid:durableId="1883512340">
    <w:abstractNumId w:val="66"/>
  </w:num>
  <w:num w:numId="37" w16cid:durableId="751901074">
    <w:abstractNumId w:val="42"/>
  </w:num>
  <w:num w:numId="38" w16cid:durableId="210522560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1132246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29512543">
    <w:abstractNumId w:val="63"/>
  </w:num>
  <w:num w:numId="41" w16cid:durableId="1041128239">
    <w:abstractNumId w:val="67"/>
  </w:num>
  <w:num w:numId="42" w16cid:durableId="1417284955">
    <w:abstractNumId w:val="64"/>
  </w:num>
  <w:num w:numId="43" w16cid:durableId="686057248">
    <w:abstractNumId w:val="14"/>
  </w:num>
  <w:num w:numId="44" w16cid:durableId="460155859">
    <w:abstractNumId w:val="83"/>
  </w:num>
  <w:num w:numId="45" w16cid:durableId="667825835">
    <w:abstractNumId w:val="80"/>
  </w:num>
  <w:num w:numId="46" w16cid:durableId="337461827">
    <w:abstractNumId w:val="41"/>
  </w:num>
  <w:num w:numId="47" w16cid:durableId="1016270708">
    <w:abstractNumId w:val="57"/>
  </w:num>
  <w:num w:numId="48" w16cid:durableId="103307121">
    <w:abstractNumId w:val="56"/>
  </w:num>
  <w:num w:numId="49" w16cid:durableId="499080899">
    <w:abstractNumId w:val="53"/>
  </w:num>
  <w:num w:numId="50" w16cid:durableId="1203398533">
    <w:abstractNumId w:val="95"/>
  </w:num>
  <w:num w:numId="51" w16cid:durableId="362874377">
    <w:abstractNumId w:val="76"/>
  </w:num>
  <w:num w:numId="52" w16cid:durableId="1991979982">
    <w:abstractNumId w:val="81"/>
  </w:num>
  <w:num w:numId="53" w16cid:durableId="1171915886">
    <w:abstractNumId w:val="73"/>
  </w:num>
  <w:num w:numId="54" w16cid:durableId="477304776">
    <w:abstractNumId w:val="39"/>
  </w:num>
  <w:num w:numId="55" w16cid:durableId="528421811">
    <w:abstractNumId w:val="59"/>
  </w:num>
  <w:num w:numId="56" w16cid:durableId="1305114778">
    <w:abstractNumId w:val="68"/>
  </w:num>
  <w:num w:numId="57" w16cid:durableId="530992324">
    <w:abstractNumId w:val="86"/>
  </w:num>
  <w:num w:numId="58" w16cid:durableId="1008599306">
    <w:abstractNumId w:val="51"/>
  </w:num>
  <w:num w:numId="59" w16cid:durableId="882904757">
    <w:abstractNumId w:val="79"/>
  </w:num>
  <w:num w:numId="60" w16cid:durableId="667102371">
    <w:abstractNumId w:val="78"/>
  </w:num>
  <w:num w:numId="61" w16cid:durableId="529414376">
    <w:abstractNumId w:val="65"/>
  </w:num>
  <w:num w:numId="62" w16cid:durableId="1220366248">
    <w:abstractNumId w:val="60"/>
  </w:num>
  <w:num w:numId="63" w16cid:durableId="319113844">
    <w:abstractNumId w:val="48"/>
  </w:num>
  <w:num w:numId="64" w16cid:durableId="1418286595">
    <w:abstractNumId w:val="88"/>
  </w:num>
  <w:num w:numId="65" w16cid:durableId="341133204">
    <w:abstractNumId w:val="7"/>
    <w:lvlOverride w:ilvl="0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14FA"/>
    <w:rsid w:val="000023D5"/>
    <w:rsid w:val="00006E1A"/>
    <w:rsid w:val="00007E34"/>
    <w:rsid w:val="000110B7"/>
    <w:rsid w:val="00011FD5"/>
    <w:rsid w:val="00012CA5"/>
    <w:rsid w:val="000147E5"/>
    <w:rsid w:val="0001679C"/>
    <w:rsid w:val="000233A9"/>
    <w:rsid w:val="000313AF"/>
    <w:rsid w:val="00031FA2"/>
    <w:rsid w:val="00041CC8"/>
    <w:rsid w:val="00056BE0"/>
    <w:rsid w:val="0006144D"/>
    <w:rsid w:val="000645D7"/>
    <w:rsid w:val="000766F4"/>
    <w:rsid w:val="0007752B"/>
    <w:rsid w:val="000777E1"/>
    <w:rsid w:val="000848D1"/>
    <w:rsid w:val="00087341"/>
    <w:rsid w:val="00090C63"/>
    <w:rsid w:val="000919F9"/>
    <w:rsid w:val="00093967"/>
    <w:rsid w:val="000A01FD"/>
    <w:rsid w:val="000C2B1B"/>
    <w:rsid w:val="000D092B"/>
    <w:rsid w:val="000D4F62"/>
    <w:rsid w:val="000D68F2"/>
    <w:rsid w:val="000E02A0"/>
    <w:rsid w:val="000E7269"/>
    <w:rsid w:val="000F345E"/>
    <w:rsid w:val="000F3882"/>
    <w:rsid w:val="000F4772"/>
    <w:rsid w:val="001048FD"/>
    <w:rsid w:val="0011298B"/>
    <w:rsid w:val="00113C50"/>
    <w:rsid w:val="00120C33"/>
    <w:rsid w:val="00121672"/>
    <w:rsid w:val="00122A1E"/>
    <w:rsid w:val="00130D90"/>
    <w:rsid w:val="00130EB4"/>
    <w:rsid w:val="00131A13"/>
    <w:rsid w:val="0013274C"/>
    <w:rsid w:val="00133EB1"/>
    <w:rsid w:val="00135853"/>
    <w:rsid w:val="00140180"/>
    <w:rsid w:val="0014786E"/>
    <w:rsid w:val="0015071A"/>
    <w:rsid w:val="001566AD"/>
    <w:rsid w:val="00160F9A"/>
    <w:rsid w:val="001617C4"/>
    <w:rsid w:val="001664A4"/>
    <w:rsid w:val="00166C2B"/>
    <w:rsid w:val="00173098"/>
    <w:rsid w:val="00190330"/>
    <w:rsid w:val="001A1133"/>
    <w:rsid w:val="001A4DCE"/>
    <w:rsid w:val="001B7D08"/>
    <w:rsid w:val="001C0AC6"/>
    <w:rsid w:val="001C1B18"/>
    <w:rsid w:val="001C361A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17B38"/>
    <w:rsid w:val="0022192C"/>
    <w:rsid w:val="00244C27"/>
    <w:rsid w:val="00255541"/>
    <w:rsid w:val="0027437A"/>
    <w:rsid w:val="00293BA0"/>
    <w:rsid w:val="00295972"/>
    <w:rsid w:val="002A19B9"/>
    <w:rsid w:val="002A46CD"/>
    <w:rsid w:val="002A5575"/>
    <w:rsid w:val="002B3AA0"/>
    <w:rsid w:val="002B6B97"/>
    <w:rsid w:val="002C2B8A"/>
    <w:rsid w:val="002C4624"/>
    <w:rsid w:val="002C4699"/>
    <w:rsid w:val="002D050D"/>
    <w:rsid w:val="002D1CE1"/>
    <w:rsid w:val="002D4D0F"/>
    <w:rsid w:val="002D5E4F"/>
    <w:rsid w:val="002E4050"/>
    <w:rsid w:val="002F410E"/>
    <w:rsid w:val="002F570F"/>
    <w:rsid w:val="003001E9"/>
    <w:rsid w:val="003017A8"/>
    <w:rsid w:val="003055C4"/>
    <w:rsid w:val="003121EE"/>
    <w:rsid w:val="00317566"/>
    <w:rsid w:val="00320E71"/>
    <w:rsid w:val="00321405"/>
    <w:rsid w:val="00344A77"/>
    <w:rsid w:val="00344C32"/>
    <w:rsid w:val="00344E49"/>
    <w:rsid w:val="00353369"/>
    <w:rsid w:val="00356C08"/>
    <w:rsid w:val="0036693B"/>
    <w:rsid w:val="003701D6"/>
    <w:rsid w:val="003744DB"/>
    <w:rsid w:val="0037534C"/>
    <w:rsid w:val="00376507"/>
    <w:rsid w:val="00377DCD"/>
    <w:rsid w:val="00385E0B"/>
    <w:rsid w:val="0039511F"/>
    <w:rsid w:val="00395E1E"/>
    <w:rsid w:val="003A2D5D"/>
    <w:rsid w:val="003B2397"/>
    <w:rsid w:val="003B5155"/>
    <w:rsid w:val="003B5562"/>
    <w:rsid w:val="003B55C1"/>
    <w:rsid w:val="003C2569"/>
    <w:rsid w:val="003C31E9"/>
    <w:rsid w:val="003D1173"/>
    <w:rsid w:val="003D6FFF"/>
    <w:rsid w:val="003F4CAE"/>
    <w:rsid w:val="00400569"/>
    <w:rsid w:val="00400A90"/>
    <w:rsid w:val="00400D8E"/>
    <w:rsid w:val="00406636"/>
    <w:rsid w:val="0040797D"/>
    <w:rsid w:val="0041455A"/>
    <w:rsid w:val="00421139"/>
    <w:rsid w:val="00425EB3"/>
    <w:rsid w:val="00430BAF"/>
    <w:rsid w:val="0043302E"/>
    <w:rsid w:val="00443C44"/>
    <w:rsid w:val="00443C7E"/>
    <w:rsid w:val="00444C08"/>
    <w:rsid w:val="00445FA6"/>
    <w:rsid w:val="00451291"/>
    <w:rsid w:val="00457D25"/>
    <w:rsid w:val="0046155A"/>
    <w:rsid w:val="0046523E"/>
    <w:rsid w:val="004775B1"/>
    <w:rsid w:val="004778F9"/>
    <w:rsid w:val="00480B4A"/>
    <w:rsid w:val="004836C1"/>
    <w:rsid w:val="004902C6"/>
    <w:rsid w:val="004911F3"/>
    <w:rsid w:val="00495FE3"/>
    <w:rsid w:val="004A139C"/>
    <w:rsid w:val="004A4F46"/>
    <w:rsid w:val="004A51B5"/>
    <w:rsid w:val="004A7E8C"/>
    <w:rsid w:val="004B1B8F"/>
    <w:rsid w:val="004B6BE9"/>
    <w:rsid w:val="004C3DFF"/>
    <w:rsid w:val="004C6A60"/>
    <w:rsid w:val="004D0F2C"/>
    <w:rsid w:val="004D2740"/>
    <w:rsid w:val="004D2B54"/>
    <w:rsid w:val="004D3F6E"/>
    <w:rsid w:val="004D7684"/>
    <w:rsid w:val="004E337D"/>
    <w:rsid w:val="004E3775"/>
    <w:rsid w:val="004F5A4B"/>
    <w:rsid w:val="004F5E23"/>
    <w:rsid w:val="004F66FE"/>
    <w:rsid w:val="00511109"/>
    <w:rsid w:val="00516EF8"/>
    <w:rsid w:val="005223EE"/>
    <w:rsid w:val="00524A61"/>
    <w:rsid w:val="00526F5B"/>
    <w:rsid w:val="00530095"/>
    <w:rsid w:val="00533F03"/>
    <w:rsid w:val="00534674"/>
    <w:rsid w:val="005349A6"/>
    <w:rsid w:val="005351B3"/>
    <w:rsid w:val="00535B6F"/>
    <w:rsid w:val="00541EA9"/>
    <w:rsid w:val="005459A4"/>
    <w:rsid w:val="00550A42"/>
    <w:rsid w:val="0055344B"/>
    <w:rsid w:val="005608B6"/>
    <w:rsid w:val="00561F1B"/>
    <w:rsid w:val="00564074"/>
    <w:rsid w:val="005741A4"/>
    <w:rsid w:val="00574DBD"/>
    <w:rsid w:val="00591EF5"/>
    <w:rsid w:val="00593BAB"/>
    <w:rsid w:val="0059437A"/>
    <w:rsid w:val="005948EB"/>
    <w:rsid w:val="005A2790"/>
    <w:rsid w:val="005B5AE4"/>
    <w:rsid w:val="005B5CA1"/>
    <w:rsid w:val="005B6E96"/>
    <w:rsid w:val="005B7F7D"/>
    <w:rsid w:val="005D3310"/>
    <w:rsid w:val="005D5FDF"/>
    <w:rsid w:val="005E39DC"/>
    <w:rsid w:val="005E3F63"/>
    <w:rsid w:val="005F1820"/>
    <w:rsid w:val="005F310D"/>
    <w:rsid w:val="005F4FF1"/>
    <w:rsid w:val="005F71A3"/>
    <w:rsid w:val="0060080B"/>
    <w:rsid w:val="00603958"/>
    <w:rsid w:val="00606F7D"/>
    <w:rsid w:val="00612765"/>
    <w:rsid w:val="006141C6"/>
    <w:rsid w:val="00620384"/>
    <w:rsid w:val="00623D9E"/>
    <w:rsid w:val="006262F9"/>
    <w:rsid w:val="0062677A"/>
    <w:rsid w:val="0063111A"/>
    <w:rsid w:val="00635C25"/>
    <w:rsid w:val="00642D1C"/>
    <w:rsid w:val="0064487B"/>
    <w:rsid w:val="0064551F"/>
    <w:rsid w:val="00646964"/>
    <w:rsid w:val="00654B77"/>
    <w:rsid w:val="00654B88"/>
    <w:rsid w:val="00655FA1"/>
    <w:rsid w:val="00657508"/>
    <w:rsid w:val="00665A4B"/>
    <w:rsid w:val="0067385A"/>
    <w:rsid w:val="006755E7"/>
    <w:rsid w:val="00675922"/>
    <w:rsid w:val="00680D0D"/>
    <w:rsid w:val="006873AF"/>
    <w:rsid w:val="0069062C"/>
    <w:rsid w:val="00690E03"/>
    <w:rsid w:val="00690F19"/>
    <w:rsid w:val="00691EBA"/>
    <w:rsid w:val="00692AF3"/>
    <w:rsid w:val="006A49B1"/>
    <w:rsid w:val="006A6C77"/>
    <w:rsid w:val="006B1803"/>
    <w:rsid w:val="006C53AE"/>
    <w:rsid w:val="006C53F6"/>
    <w:rsid w:val="006C6830"/>
    <w:rsid w:val="006D028B"/>
    <w:rsid w:val="006D102B"/>
    <w:rsid w:val="006D162B"/>
    <w:rsid w:val="006D4929"/>
    <w:rsid w:val="006E665D"/>
    <w:rsid w:val="006E7366"/>
    <w:rsid w:val="006E7A3D"/>
    <w:rsid w:val="006F2FCE"/>
    <w:rsid w:val="00702CE1"/>
    <w:rsid w:val="00705D19"/>
    <w:rsid w:val="00710EFB"/>
    <w:rsid w:val="00720DDA"/>
    <w:rsid w:val="00723EB1"/>
    <w:rsid w:val="007256F4"/>
    <w:rsid w:val="00730B2C"/>
    <w:rsid w:val="0073680B"/>
    <w:rsid w:val="00737D39"/>
    <w:rsid w:val="00760020"/>
    <w:rsid w:val="00763C5C"/>
    <w:rsid w:val="00766C7F"/>
    <w:rsid w:val="00775C8A"/>
    <w:rsid w:val="00777876"/>
    <w:rsid w:val="0078103F"/>
    <w:rsid w:val="00781151"/>
    <w:rsid w:val="00786BD1"/>
    <w:rsid w:val="00790844"/>
    <w:rsid w:val="00792729"/>
    <w:rsid w:val="00794A7E"/>
    <w:rsid w:val="007A0AFC"/>
    <w:rsid w:val="007A458B"/>
    <w:rsid w:val="007B268D"/>
    <w:rsid w:val="007B2F6D"/>
    <w:rsid w:val="007B3A05"/>
    <w:rsid w:val="007B3AF7"/>
    <w:rsid w:val="007C3912"/>
    <w:rsid w:val="007C5F01"/>
    <w:rsid w:val="007D134E"/>
    <w:rsid w:val="007D6960"/>
    <w:rsid w:val="007E18B2"/>
    <w:rsid w:val="007E1F66"/>
    <w:rsid w:val="007E3A99"/>
    <w:rsid w:val="007F008D"/>
    <w:rsid w:val="007F089A"/>
    <w:rsid w:val="007F5F52"/>
    <w:rsid w:val="0080098C"/>
    <w:rsid w:val="00806CF6"/>
    <w:rsid w:val="00807E6B"/>
    <w:rsid w:val="008102B3"/>
    <w:rsid w:val="008123AC"/>
    <w:rsid w:val="00812BD0"/>
    <w:rsid w:val="00820C4A"/>
    <w:rsid w:val="00831A51"/>
    <w:rsid w:val="00833582"/>
    <w:rsid w:val="008429F1"/>
    <w:rsid w:val="00850176"/>
    <w:rsid w:val="0085418C"/>
    <w:rsid w:val="00860FF0"/>
    <w:rsid w:val="008643A6"/>
    <w:rsid w:val="00865313"/>
    <w:rsid w:val="008658FF"/>
    <w:rsid w:val="00866BBA"/>
    <w:rsid w:val="00867CFB"/>
    <w:rsid w:val="00870AAC"/>
    <w:rsid w:val="00874985"/>
    <w:rsid w:val="00876B4F"/>
    <w:rsid w:val="00882D8D"/>
    <w:rsid w:val="0088465A"/>
    <w:rsid w:val="00884F5B"/>
    <w:rsid w:val="008922BC"/>
    <w:rsid w:val="008A4325"/>
    <w:rsid w:val="008B6546"/>
    <w:rsid w:val="008C2E73"/>
    <w:rsid w:val="008C5BFF"/>
    <w:rsid w:val="008D4BD6"/>
    <w:rsid w:val="008D623B"/>
    <w:rsid w:val="008E68A8"/>
    <w:rsid w:val="008F523D"/>
    <w:rsid w:val="009022B9"/>
    <w:rsid w:val="00903203"/>
    <w:rsid w:val="00911962"/>
    <w:rsid w:val="009119D0"/>
    <w:rsid w:val="00914D3A"/>
    <w:rsid w:val="009177C8"/>
    <w:rsid w:val="0092205C"/>
    <w:rsid w:val="00922996"/>
    <w:rsid w:val="00923E61"/>
    <w:rsid w:val="00941E17"/>
    <w:rsid w:val="00944458"/>
    <w:rsid w:val="00945587"/>
    <w:rsid w:val="00951B08"/>
    <w:rsid w:val="00956245"/>
    <w:rsid w:val="00967C00"/>
    <w:rsid w:val="00972914"/>
    <w:rsid w:val="00974040"/>
    <w:rsid w:val="00974562"/>
    <w:rsid w:val="009769F1"/>
    <w:rsid w:val="0097791E"/>
    <w:rsid w:val="009819E5"/>
    <w:rsid w:val="00981A32"/>
    <w:rsid w:val="00981BE3"/>
    <w:rsid w:val="009841DF"/>
    <w:rsid w:val="0099028E"/>
    <w:rsid w:val="00995236"/>
    <w:rsid w:val="009A07CE"/>
    <w:rsid w:val="009A292F"/>
    <w:rsid w:val="009A6973"/>
    <w:rsid w:val="009A7F29"/>
    <w:rsid w:val="009B00FB"/>
    <w:rsid w:val="009B0653"/>
    <w:rsid w:val="009B073E"/>
    <w:rsid w:val="009B11CE"/>
    <w:rsid w:val="009B1E71"/>
    <w:rsid w:val="009B375E"/>
    <w:rsid w:val="009B557F"/>
    <w:rsid w:val="009B55D6"/>
    <w:rsid w:val="009B7427"/>
    <w:rsid w:val="009B758B"/>
    <w:rsid w:val="009C46AC"/>
    <w:rsid w:val="009C7B80"/>
    <w:rsid w:val="009D0441"/>
    <w:rsid w:val="009D33AC"/>
    <w:rsid w:val="009D696A"/>
    <w:rsid w:val="009D73DC"/>
    <w:rsid w:val="009D7757"/>
    <w:rsid w:val="009E3885"/>
    <w:rsid w:val="009F2777"/>
    <w:rsid w:val="009F29B0"/>
    <w:rsid w:val="009F3B95"/>
    <w:rsid w:val="00A014CE"/>
    <w:rsid w:val="00A02481"/>
    <w:rsid w:val="00A07149"/>
    <w:rsid w:val="00A16FE5"/>
    <w:rsid w:val="00A23877"/>
    <w:rsid w:val="00A238DA"/>
    <w:rsid w:val="00A25A36"/>
    <w:rsid w:val="00A30A1C"/>
    <w:rsid w:val="00A32133"/>
    <w:rsid w:val="00A32E8C"/>
    <w:rsid w:val="00A343AE"/>
    <w:rsid w:val="00A41963"/>
    <w:rsid w:val="00A43B2D"/>
    <w:rsid w:val="00A509CB"/>
    <w:rsid w:val="00A51F34"/>
    <w:rsid w:val="00A546A8"/>
    <w:rsid w:val="00A56606"/>
    <w:rsid w:val="00A66B97"/>
    <w:rsid w:val="00A72CEE"/>
    <w:rsid w:val="00A7741C"/>
    <w:rsid w:val="00A82F22"/>
    <w:rsid w:val="00A85DE0"/>
    <w:rsid w:val="00A9502E"/>
    <w:rsid w:val="00A95A43"/>
    <w:rsid w:val="00A97E7A"/>
    <w:rsid w:val="00AA2282"/>
    <w:rsid w:val="00AA27B3"/>
    <w:rsid w:val="00AA3249"/>
    <w:rsid w:val="00AB0019"/>
    <w:rsid w:val="00AB2141"/>
    <w:rsid w:val="00AB52F9"/>
    <w:rsid w:val="00AC03B3"/>
    <w:rsid w:val="00AC0CBE"/>
    <w:rsid w:val="00AC2678"/>
    <w:rsid w:val="00AD3256"/>
    <w:rsid w:val="00AF0810"/>
    <w:rsid w:val="00AF2A9B"/>
    <w:rsid w:val="00AF2C1D"/>
    <w:rsid w:val="00AF374B"/>
    <w:rsid w:val="00AF7E65"/>
    <w:rsid w:val="00B01565"/>
    <w:rsid w:val="00B02658"/>
    <w:rsid w:val="00B10AC7"/>
    <w:rsid w:val="00B23BEB"/>
    <w:rsid w:val="00B301F7"/>
    <w:rsid w:val="00B30640"/>
    <w:rsid w:val="00B34195"/>
    <w:rsid w:val="00B405D5"/>
    <w:rsid w:val="00B44D8D"/>
    <w:rsid w:val="00B54B92"/>
    <w:rsid w:val="00B63413"/>
    <w:rsid w:val="00B65163"/>
    <w:rsid w:val="00B6541D"/>
    <w:rsid w:val="00B6789B"/>
    <w:rsid w:val="00B67C9A"/>
    <w:rsid w:val="00B7231A"/>
    <w:rsid w:val="00B8059F"/>
    <w:rsid w:val="00B90AA2"/>
    <w:rsid w:val="00B9497A"/>
    <w:rsid w:val="00B958B5"/>
    <w:rsid w:val="00B966FD"/>
    <w:rsid w:val="00B96C92"/>
    <w:rsid w:val="00B96DA9"/>
    <w:rsid w:val="00BA656D"/>
    <w:rsid w:val="00BB6F61"/>
    <w:rsid w:val="00BC7511"/>
    <w:rsid w:val="00BD2329"/>
    <w:rsid w:val="00BD5117"/>
    <w:rsid w:val="00BE20BD"/>
    <w:rsid w:val="00BE2594"/>
    <w:rsid w:val="00BE2A9E"/>
    <w:rsid w:val="00BE7DEF"/>
    <w:rsid w:val="00BF00FC"/>
    <w:rsid w:val="00BF05C3"/>
    <w:rsid w:val="00BF0B98"/>
    <w:rsid w:val="00BF3949"/>
    <w:rsid w:val="00BF4310"/>
    <w:rsid w:val="00BF6183"/>
    <w:rsid w:val="00C00ECC"/>
    <w:rsid w:val="00C14613"/>
    <w:rsid w:val="00C20A8E"/>
    <w:rsid w:val="00C21113"/>
    <w:rsid w:val="00C21E87"/>
    <w:rsid w:val="00C2405B"/>
    <w:rsid w:val="00C50357"/>
    <w:rsid w:val="00C535CF"/>
    <w:rsid w:val="00C6060B"/>
    <w:rsid w:val="00C85B73"/>
    <w:rsid w:val="00C930FC"/>
    <w:rsid w:val="00C936C1"/>
    <w:rsid w:val="00C938F2"/>
    <w:rsid w:val="00CA0EBC"/>
    <w:rsid w:val="00CA7A65"/>
    <w:rsid w:val="00CB44E8"/>
    <w:rsid w:val="00CB78B4"/>
    <w:rsid w:val="00CC3D3D"/>
    <w:rsid w:val="00CC5636"/>
    <w:rsid w:val="00CD1084"/>
    <w:rsid w:val="00CD1E8A"/>
    <w:rsid w:val="00CD3014"/>
    <w:rsid w:val="00CD6C94"/>
    <w:rsid w:val="00CE3DD9"/>
    <w:rsid w:val="00CE4488"/>
    <w:rsid w:val="00CF2106"/>
    <w:rsid w:val="00D0025F"/>
    <w:rsid w:val="00D032F1"/>
    <w:rsid w:val="00D03503"/>
    <w:rsid w:val="00D04E9F"/>
    <w:rsid w:val="00D17171"/>
    <w:rsid w:val="00D211FD"/>
    <w:rsid w:val="00D2358E"/>
    <w:rsid w:val="00D26445"/>
    <w:rsid w:val="00D271A8"/>
    <w:rsid w:val="00D2768F"/>
    <w:rsid w:val="00D310BD"/>
    <w:rsid w:val="00D32EE1"/>
    <w:rsid w:val="00D33A75"/>
    <w:rsid w:val="00D562C2"/>
    <w:rsid w:val="00D72A0D"/>
    <w:rsid w:val="00D978EB"/>
    <w:rsid w:val="00DA25D4"/>
    <w:rsid w:val="00DA5FAA"/>
    <w:rsid w:val="00DA72E6"/>
    <w:rsid w:val="00DB1B08"/>
    <w:rsid w:val="00DB688D"/>
    <w:rsid w:val="00DC1B25"/>
    <w:rsid w:val="00DC6C55"/>
    <w:rsid w:val="00DD0072"/>
    <w:rsid w:val="00DD7DD4"/>
    <w:rsid w:val="00DD7EA7"/>
    <w:rsid w:val="00DE07A8"/>
    <w:rsid w:val="00DE735E"/>
    <w:rsid w:val="00DF7BD8"/>
    <w:rsid w:val="00E04CB1"/>
    <w:rsid w:val="00E30782"/>
    <w:rsid w:val="00E30B2A"/>
    <w:rsid w:val="00E32D1C"/>
    <w:rsid w:val="00E432F9"/>
    <w:rsid w:val="00E558B2"/>
    <w:rsid w:val="00E572EC"/>
    <w:rsid w:val="00E62156"/>
    <w:rsid w:val="00E66DDF"/>
    <w:rsid w:val="00E746BF"/>
    <w:rsid w:val="00E750B8"/>
    <w:rsid w:val="00E808D7"/>
    <w:rsid w:val="00E83DA4"/>
    <w:rsid w:val="00E86693"/>
    <w:rsid w:val="00E92E4C"/>
    <w:rsid w:val="00E956C2"/>
    <w:rsid w:val="00E97EBE"/>
    <w:rsid w:val="00EA13C0"/>
    <w:rsid w:val="00EA2BDD"/>
    <w:rsid w:val="00EA4D95"/>
    <w:rsid w:val="00EB3E05"/>
    <w:rsid w:val="00EB4A8F"/>
    <w:rsid w:val="00EC389C"/>
    <w:rsid w:val="00EC5028"/>
    <w:rsid w:val="00EC7BD6"/>
    <w:rsid w:val="00ED2F84"/>
    <w:rsid w:val="00ED509A"/>
    <w:rsid w:val="00ED648D"/>
    <w:rsid w:val="00ED72A9"/>
    <w:rsid w:val="00EE47FD"/>
    <w:rsid w:val="00EE6290"/>
    <w:rsid w:val="00EE7C97"/>
    <w:rsid w:val="00EF607B"/>
    <w:rsid w:val="00F01652"/>
    <w:rsid w:val="00F02CEE"/>
    <w:rsid w:val="00F07F02"/>
    <w:rsid w:val="00F1305A"/>
    <w:rsid w:val="00F140CC"/>
    <w:rsid w:val="00F147B3"/>
    <w:rsid w:val="00F202D0"/>
    <w:rsid w:val="00F220CF"/>
    <w:rsid w:val="00F237B8"/>
    <w:rsid w:val="00F3080D"/>
    <w:rsid w:val="00F37A1C"/>
    <w:rsid w:val="00F418FD"/>
    <w:rsid w:val="00F434D0"/>
    <w:rsid w:val="00F45B42"/>
    <w:rsid w:val="00F522D5"/>
    <w:rsid w:val="00F541E8"/>
    <w:rsid w:val="00F54A6D"/>
    <w:rsid w:val="00F60605"/>
    <w:rsid w:val="00F655E9"/>
    <w:rsid w:val="00F708AC"/>
    <w:rsid w:val="00F778A3"/>
    <w:rsid w:val="00F83168"/>
    <w:rsid w:val="00F85613"/>
    <w:rsid w:val="00F9079C"/>
    <w:rsid w:val="00FA2EB8"/>
    <w:rsid w:val="00FA439C"/>
    <w:rsid w:val="00FA5810"/>
    <w:rsid w:val="00FB06CD"/>
    <w:rsid w:val="00FB2D2C"/>
    <w:rsid w:val="00FB60BC"/>
    <w:rsid w:val="00FB6A05"/>
    <w:rsid w:val="00FC4E16"/>
    <w:rsid w:val="00FC6818"/>
    <w:rsid w:val="00FD0BE5"/>
    <w:rsid w:val="00FD0FA9"/>
    <w:rsid w:val="00FD31A8"/>
    <w:rsid w:val="00FD52B3"/>
    <w:rsid w:val="00FD612A"/>
    <w:rsid w:val="00FE15E9"/>
    <w:rsid w:val="00FE4666"/>
    <w:rsid w:val="00FF0CD9"/>
    <w:rsid w:val="00FF525A"/>
    <w:rsid w:val="00FF6C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E49322"/>
  <w15:docId w15:val="{9AD90352-9663-42D5-A757-F2EA748DB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5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L1,Numerowanie,Akapit z listą BS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 BS Znak,Akapit z listą5 Znak,T_SZ_List Paragraph Znak,normalny tekst Znak,Kolorowa lista — akcent 11 Znak,Podsis rysunku Znak,Akapit z listą numerowaną Znak,Nagłowek 3 Znak,Preambuła Znak"/>
    <w:link w:val="Akapitzlist"/>
    <w:uiPriority w:val="99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2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  <w:style w:type="paragraph" w:customStyle="1" w:styleId="Normalny1">
    <w:name w:val="Normalny1"/>
    <w:rsid w:val="00011FD5"/>
    <w:pPr>
      <w:suppressAutoHyphens/>
      <w:spacing w:line="288" w:lineRule="auto"/>
      <w:jc w:val="both"/>
    </w:pPr>
    <w:rPr>
      <w:rFonts w:cs="Calibri"/>
      <w:color w:val="000000"/>
      <w:sz w:val="22"/>
      <w:szCs w:val="22"/>
      <w:u w:color="00000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67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67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677A"/>
    <w:rPr>
      <w:vertAlign w:val="superscript"/>
    </w:rPr>
  </w:style>
  <w:style w:type="numbering" w:customStyle="1" w:styleId="List7">
    <w:name w:val="List 7"/>
    <w:basedOn w:val="Bezlisty"/>
    <w:autoRedefine/>
    <w:semiHidden/>
    <w:rsid w:val="00AF0810"/>
    <w:pPr>
      <w:numPr>
        <w:numId w:val="43"/>
      </w:numPr>
    </w:pPr>
  </w:style>
  <w:style w:type="paragraph" w:customStyle="1" w:styleId="Akapitzlist1">
    <w:name w:val="Akapit z listą1"/>
    <w:basedOn w:val="Normalny"/>
    <w:rsid w:val="00AF0810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bastian.rzeznik@ugz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7339</Words>
  <Characters>44038</Characters>
  <Application>Microsoft Office Word</Application>
  <DocSecurity>0</DocSecurity>
  <Lines>366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51275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Damian Stachowicz</dc:creator>
  <cp:keywords/>
  <dc:description/>
  <cp:lastModifiedBy>User</cp:lastModifiedBy>
  <cp:revision>55</cp:revision>
  <cp:lastPrinted>2024-07-04T08:25:00Z</cp:lastPrinted>
  <dcterms:created xsi:type="dcterms:W3CDTF">2024-07-05T08:15:00Z</dcterms:created>
  <dcterms:modified xsi:type="dcterms:W3CDTF">2026-04-16T12:21:00Z</dcterms:modified>
</cp:coreProperties>
</file>