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73A8" w:rsidRPr="008C2656" w:rsidRDefault="006E5FD6" w:rsidP="003F2F7A">
      <w:pPr>
        <w:spacing w:line="312" w:lineRule="auto"/>
        <w:rPr>
          <w:rFonts w:asciiTheme="minorHAnsi" w:hAnsiTheme="minorHAnsi" w:cstheme="minorHAnsi"/>
        </w:rPr>
      </w:pPr>
      <w:bookmarkStart w:id="0" w:name="_GoBack"/>
      <w:bookmarkEnd w:id="0"/>
      <w:r w:rsidRPr="008C2656">
        <w:rPr>
          <w:rFonts w:asciiTheme="minorHAnsi" w:hAnsiTheme="minorHAnsi" w:cstheme="minorHAnsi"/>
        </w:rPr>
        <w:t>Oznaczenie</w:t>
      </w:r>
      <w:r w:rsidR="003673A8" w:rsidRPr="008C2656">
        <w:rPr>
          <w:rFonts w:asciiTheme="minorHAnsi" w:hAnsiTheme="minorHAnsi" w:cstheme="minorHAnsi"/>
        </w:rPr>
        <w:t xml:space="preserve"> sprawy: </w:t>
      </w:r>
      <w:r w:rsidR="00CC764F" w:rsidRPr="008C2656">
        <w:rPr>
          <w:rFonts w:asciiTheme="minorHAnsi" w:hAnsiTheme="minorHAnsi" w:cstheme="minorHAnsi"/>
          <w:b/>
          <w:bCs/>
          <w:iCs/>
        </w:rPr>
        <w:t>XXXVIIIDLO</w:t>
      </w:r>
      <w:r w:rsidR="006F09D9" w:rsidRPr="008C2656">
        <w:rPr>
          <w:rFonts w:asciiTheme="minorHAnsi" w:hAnsiTheme="minorHAnsi" w:cstheme="minorHAnsi"/>
          <w:b/>
          <w:bCs/>
          <w:iCs/>
        </w:rPr>
        <w:t>.ZP.2</w:t>
      </w:r>
      <w:r w:rsidR="003F2F7A" w:rsidRPr="008C2656">
        <w:rPr>
          <w:rFonts w:asciiTheme="minorHAnsi" w:hAnsiTheme="minorHAnsi" w:cstheme="minorHAnsi"/>
          <w:b/>
          <w:bCs/>
          <w:iCs/>
        </w:rPr>
        <w:t>.202</w:t>
      </w:r>
      <w:r w:rsidR="007E1523" w:rsidRPr="008C2656">
        <w:rPr>
          <w:rFonts w:asciiTheme="minorHAnsi" w:hAnsiTheme="minorHAnsi" w:cstheme="minorHAnsi"/>
          <w:b/>
          <w:bCs/>
          <w:iCs/>
        </w:rPr>
        <w:t>6</w:t>
      </w:r>
      <w:r w:rsidR="00CC764F" w:rsidRPr="008C2656">
        <w:rPr>
          <w:rFonts w:asciiTheme="minorHAnsi" w:hAnsiTheme="minorHAnsi" w:cstheme="minorHAnsi"/>
          <w:b/>
          <w:bCs/>
          <w:iCs/>
        </w:rPr>
        <w:t>TP</w:t>
      </w:r>
    </w:p>
    <w:p w:rsidR="003673A8" w:rsidRPr="008C2656" w:rsidRDefault="003673A8" w:rsidP="003F2F7A">
      <w:pPr>
        <w:spacing w:line="312" w:lineRule="auto"/>
        <w:rPr>
          <w:rFonts w:asciiTheme="minorHAnsi" w:hAnsiTheme="minorHAnsi" w:cstheme="minorHAnsi"/>
        </w:rPr>
      </w:pPr>
    </w:p>
    <w:p w:rsidR="00B543B8" w:rsidRPr="008C2656" w:rsidRDefault="00B543B8" w:rsidP="00DA4A3C">
      <w:pPr>
        <w:pStyle w:val="Nagwek2"/>
        <w:spacing w:line="312" w:lineRule="auto"/>
        <w:ind w:firstLine="0"/>
        <w:jc w:val="left"/>
        <w:rPr>
          <w:rFonts w:asciiTheme="minorHAnsi" w:hAnsiTheme="minorHAnsi" w:cstheme="minorHAnsi"/>
          <w:b/>
          <w:sz w:val="20"/>
        </w:rPr>
      </w:pPr>
    </w:p>
    <w:p w:rsidR="00280E77" w:rsidRPr="008C2656" w:rsidRDefault="00280E77" w:rsidP="003F2F7A">
      <w:pPr>
        <w:spacing w:line="312" w:lineRule="auto"/>
        <w:rPr>
          <w:rFonts w:asciiTheme="minorHAnsi" w:hAnsiTheme="minorHAnsi" w:cstheme="minorHAnsi"/>
        </w:rPr>
      </w:pPr>
    </w:p>
    <w:p w:rsidR="00067F45" w:rsidRPr="008C2656" w:rsidRDefault="00067F45" w:rsidP="003F2F7A">
      <w:pPr>
        <w:spacing w:line="312" w:lineRule="auto"/>
        <w:rPr>
          <w:rFonts w:asciiTheme="minorHAnsi" w:hAnsiTheme="minorHAnsi" w:cstheme="minorHAnsi"/>
        </w:rPr>
      </w:pPr>
    </w:p>
    <w:p w:rsidR="003673A8" w:rsidRPr="008C2656" w:rsidRDefault="001F2A43" w:rsidP="003F2F7A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8C2656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8C2656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8C2656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8C2656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8C2656">
        <w:rPr>
          <w:rFonts w:asciiTheme="minorHAnsi" w:hAnsiTheme="minorHAnsi" w:cstheme="minorHAnsi"/>
          <w:b/>
          <w:sz w:val="32"/>
          <w:szCs w:val="32"/>
        </w:rPr>
        <w:t>ZAMÓWIENIA</w:t>
      </w:r>
    </w:p>
    <w:p w:rsidR="0030177B" w:rsidRPr="008C2656" w:rsidRDefault="0030177B" w:rsidP="003F2F7A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C2656">
        <w:rPr>
          <w:rFonts w:asciiTheme="minorHAnsi" w:hAnsiTheme="minorHAnsi" w:cstheme="minorHAnsi"/>
          <w:b/>
          <w:sz w:val="32"/>
          <w:szCs w:val="32"/>
        </w:rPr>
        <w:t>(SWZ)</w:t>
      </w:r>
    </w:p>
    <w:p w:rsidR="003673A8" w:rsidRPr="008C2656" w:rsidRDefault="003673A8" w:rsidP="003F2F7A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80E77" w:rsidRPr="008C2656" w:rsidRDefault="00280E77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9C3C55" w:rsidRPr="008C2656" w:rsidRDefault="009C3C55" w:rsidP="003F2F7A">
      <w:pPr>
        <w:spacing w:line="312" w:lineRule="auto"/>
        <w:rPr>
          <w:rFonts w:asciiTheme="minorHAnsi" w:hAnsiTheme="minorHAnsi" w:cstheme="minorHAnsi"/>
        </w:rPr>
      </w:pPr>
    </w:p>
    <w:p w:rsidR="009C3C55" w:rsidRPr="008C2656" w:rsidRDefault="009C3C55" w:rsidP="003F2F7A">
      <w:pPr>
        <w:spacing w:line="312" w:lineRule="auto"/>
        <w:rPr>
          <w:rFonts w:asciiTheme="minorHAnsi" w:hAnsiTheme="minorHAnsi" w:cstheme="minorHAnsi"/>
        </w:rPr>
      </w:pPr>
    </w:p>
    <w:p w:rsidR="003673A8" w:rsidRPr="008C2656" w:rsidRDefault="003673A8" w:rsidP="003F2F7A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C2656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:rsidR="003673A8" w:rsidRPr="008C2656" w:rsidRDefault="003673A8" w:rsidP="003F2F7A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656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8C2656">
        <w:rPr>
          <w:rFonts w:asciiTheme="minorHAnsi" w:hAnsiTheme="minorHAnsi" w:cstheme="minorHAnsi"/>
          <w:sz w:val="24"/>
          <w:szCs w:val="24"/>
        </w:rPr>
        <w:t>11 września 2019</w:t>
      </w:r>
      <w:r w:rsidRPr="008C2656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8C2656">
        <w:rPr>
          <w:rFonts w:asciiTheme="minorHAnsi" w:hAnsiTheme="minorHAnsi" w:cstheme="minorHAnsi"/>
          <w:sz w:val="24"/>
          <w:szCs w:val="24"/>
        </w:rPr>
        <w:t>Dz. U. z 20</w:t>
      </w:r>
      <w:r w:rsidR="0000205B" w:rsidRPr="008C2656">
        <w:rPr>
          <w:rFonts w:asciiTheme="minorHAnsi" w:hAnsiTheme="minorHAnsi" w:cstheme="minorHAnsi"/>
          <w:sz w:val="24"/>
          <w:szCs w:val="24"/>
        </w:rPr>
        <w:t>2</w:t>
      </w:r>
      <w:r w:rsidR="003F2F7A" w:rsidRPr="008C2656">
        <w:rPr>
          <w:rFonts w:asciiTheme="minorHAnsi" w:hAnsiTheme="minorHAnsi" w:cstheme="minorHAnsi"/>
          <w:sz w:val="24"/>
          <w:szCs w:val="24"/>
        </w:rPr>
        <w:t>4</w:t>
      </w:r>
      <w:r w:rsidR="00024A11" w:rsidRPr="008C2656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8C2656">
        <w:rPr>
          <w:rFonts w:asciiTheme="minorHAnsi" w:hAnsiTheme="minorHAnsi" w:cstheme="minorHAnsi"/>
          <w:sz w:val="24"/>
          <w:szCs w:val="24"/>
        </w:rPr>
        <w:t>,</w:t>
      </w:r>
      <w:r w:rsidR="00024A11" w:rsidRPr="008C2656">
        <w:rPr>
          <w:rFonts w:asciiTheme="minorHAnsi" w:hAnsiTheme="minorHAnsi" w:cstheme="minorHAnsi"/>
          <w:sz w:val="24"/>
          <w:szCs w:val="24"/>
        </w:rPr>
        <w:t xml:space="preserve"> poz. </w:t>
      </w:r>
      <w:r w:rsidR="0000205B" w:rsidRPr="008C2656">
        <w:rPr>
          <w:rFonts w:asciiTheme="minorHAnsi" w:hAnsiTheme="minorHAnsi" w:cstheme="minorHAnsi"/>
          <w:sz w:val="24"/>
          <w:szCs w:val="24"/>
        </w:rPr>
        <w:t>1</w:t>
      </w:r>
      <w:r w:rsidR="003F2F7A" w:rsidRPr="008C2656">
        <w:rPr>
          <w:rFonts w:asciiTheme="minorHAnsi" w:hAnsiTheme="minorHAnsi" w:cstheme="minorHAnsi"/>
          <w:sz w:val="24"/>
          <w:szCs w:val="24"/>
        </w:rPr>
        <w:t>320</w:t>
      </w:r>
      <w:r w:rsidR="009C3C55" w:rsidRPr="008C2656">
        <w:rPr>
          <w:rFonts w:asciiTheme="minorHAnsi" w:hAnsiTheme="minorHAnsi" w:cstheme="minorHAnsi"/>
          <w:sz w:val="24"/>
          <w:szCs w:val="24"/>
        </w:rPr>
        <w:t xml:space="preserve"> ze </w:t>
      </w:r>
      <w:r w:rsidR="00A13818" w:rsidRPr="008C2656">
        <w:rPr>
          <w:rFonts w:asciiTheme="minorHAnsi" w:hAnsiTheme="minorHAnsi" w:cstheme="minorHAnsi"/>
          <w:sz w:val="24"/>
          <w:szCs w:val="24"/>
        </w:rPr>
        <w:t>z</w:t>
      </w:r>
      <w:r w:rsidR="009C3C55" w:rsidRPr="008C2656">
        <w:rPr>
          <w:rFonts w:asciiTheme="minorHAnsi" w:hAnsiTheme="minorHAnsi" w:cstheme="minorHAnsi"/>
          <w:sz w:val="24"/>
          <w:szCs w:val="24"/>
        </w:rPr>
        <w:t xml:space="preserve">m.) </w:t>
      </w:r>
    </w:p>
    <w:p w:rsidR="003673A8" w:rsidRPr="008C2656" w:rsidRDefault="003673A8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8C2656" w:rsidRDefault="003673A8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067F45" w:rsidRPr="008C2656" w:rsidRDefault="00067F45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8C2656" w:rsidRDefault="003673A8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8C2656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8C2656">
        <w:rPr>
          <w:rFonts w:asciiTheme="minorHAnsi" w:hAnsiTheme="minorHAnsi" w:cstheme="minorHAnsi"/>
          <w:sz w:val="26"/>
          <w:szCs w:val="26"/>
        </w:rPr>
        <w:t>udzieleni</w:t>
      </w:r>
      <w:r w:rsidR="00161453" w:rsidRPr="008C2656">
        <w:rPr>
          <w:rFonts w:asciiTheme="minorHAnsi" w:hAnsiTheme="minorHAnsi" w:cstheme="minorHAnsi"/>
          <w:sz w:val="26"/>
          <w:szCs w:val="26"/>
        </w:rPr>
        <w:t>a</w:t>
      </w:r>
      <w:r w:rsidR="009C3C55" w:rsidRPr="008C2656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8C2656">
        <w:rPr>
          <w:rFonts w:asciiTheme="minorHAnsi" w:hAnsiTheme="minorHAnsi" w:cstheme="minorHAnsi"/>
          <w:sz w:val="26"/>
          <w:szCs w:val="26"/>
        </w:rPr>
        <w:t xml:space="preserve">: </w:t>
      </w:r>
    </w:p>
    <w:p w:rsidR="003673A8" w:rsidRPr="008C2656" w:rsidRDefault="009C3C55" w:rsidP="003F2F7A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8C2656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:rsidR="003673A8" w:rsidRPr="008C2656" w:rsidRDefault="003673A8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8C2656" w:rsidRDefault="003673A8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067F45" w:rsidRPr="008C2656" w:rsidRDefault="00067F45" w:rsidP="003F2F7A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8C2656" w:rsidRDefault="003673A8" w:rsidP="003F2F7A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C2656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:rsidR="003F2F7A" w:rsidRPr="008C2656" w:rsidRDefault="003F2F7A" w:rsidP="003F2F7A">
      <w:pPr>
        <w:spacing w:line="312" w:lineRule="auto"/>
        <w:jc w:val="both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:rsidR="003F2F7A" w:rsidRPr="008C2656" w:rsidRDefault="003F2F7A" w:rsidP="003F2F7A">
      <w:pPr>
        <w:spacing w:line="312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  <w:r w:rsidRPr="008C2656">
        <w:rPr>
          <w:rFonts w:asciiTheme="minorHAnsi" w:hAnsiTheme="minorHAnsi" w:cstheme="minorHAnsi"/>
          <w:b/>
          <w:bCs/>
          <w:iCs/>
          <w:sz w:val="26"/>
          <w:szCs w:val="26"/>
        </w:rPr>
        <w:t>Remont pomieszczeń sanitarnych</w:t>
      </w:r>
      <w:r w:rsidR="00CC764F" w:rsidRPr="008C2656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w budynku XXXVIII Dwujęzycznego Liceum Ogólno</w:t>
      </w:r>
      <w:r w:rsidRPr="008C2656">
        <w:rPr>
          <w:rFonts w:asciiTheme="minorHAnsi" w:hAnsiTheme="minorHAnsi" w:cstheme="minorHAnsi"/>
          <w:b/>
          <w:bCs/>
          <w:iCs/>
          <w:sz w:val="26"/>
          <w:szCs w:val="26"/>
        </w:rPr>
        <w:t>kształcącego im. Jana Nowaka-</w:t>
      </w:r>
      <w:r w:rsidR="00CC764F" w:rsidRPr="008C2656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Jeziorańskiego </w:t>
      </w:r>
    </w:p>
    <w:p w:rsidR="009C3C55" w:rsidRPr="008C2656" w:rsidRDefault="00CC764F" w:rsidP="003F2F7A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8C2656">
        <w:rPr>
          <w:rFonts w:asciiTheme="minorHAnsi" w:hAnsiTheme="minorHAnsi" w:cstheme="minorHAnsi"/>
          <w:b/>
          <w:bCs/>
          <w:iCs/>
          <w:sz w:val="26"/>
          <w:szCs w:val="26"/>
        </w:rPr>
        <w:t>położonego przy ul. Drzymały 4/6 w Poznaniu</w:t>
      </w:r>
      <w:r w:rsidR="00960C80" w:rsidRPr="008C2656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:rsidR="003673A8" w:rsidRPr="008C2656" w:rsidRDefault="003673A8" w:rsidP="003F2F7A">
      <w:pPr>
        <w:spacing w:line="312" w:lineRule="auto"/>
        <w:jc w:val="both"/>
        <w:rPr>
          <w:rFonts w:asciiTheme="minorHAnsi" w:hAnsiTheme="minorHAnsi" w:cstheme="minorHAnsi"/>
        </w:rPr>
      </w:pPr>
    </w:p>
    <w:p w:rsidR="00706CED" w:rsidRPr="008C2656" w:rsidRDefault="00706CED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8C2656" w:rsidRDefault="00706CED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8C2656" w:rsidRDefault="00706CED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8C2656" w:rsidRDefault="00706CED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8C2656" w:rsidRDefault="00706CED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30177B" w:rsidRPr="008C2656" w:rsidRDefault="0030177B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30177B" w:rsidRPr="008C2656" w:rsidRDefault="0030177B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8C2656" w:rsidRDefault="006C6954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8C2656" w:rsidRDefault="006C6954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8C2656" w:rsidRDefault="006C6954" w:rsidP="003F2F7A">
      <w:pPr>
        <w:spacing w:line="312" w:lineRule="auto"/>
        <w:jc w:val="center"/>
        <w:rPr>
          <w:rFonts w:asciiTheme="minorHAnsi" w:hAnsiTheme="minorHAnsi" w:cstheme="minorHAnsi"/>
        </w:rPr>
      </w:pPr>
    </w:p>
    <w:p w:rsidR="00303090" w:rsidRPr="008C2656" w:rsidRDefault="003673A8" w:rsidP="003F2F7A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2656">
        <w:rPr>
          <w:rFonts w:asciiTheme="minorHAnsi" w:hAnsiTheme="minorHAnsi" w:cstheme="minorHAnsi"/>
          <w:sz w:val="24"/>
          <w:szCs w:val="24"/>
        </w:rPr>
        <w:t>P</w:t>
      </w:r>
      <w:r w:rsidR="004556ED" w:rsidRPr="008C2656">
        <w:rPr>
          <w:rFonts w:asciiTheme="minorHAnsi" w:hAnsiTheme="minorHAnsi" w:cstheme="minorHAnsi"/>
          <w:sz w:val="24"/>
          <w:szCs w:val="24"/>
        </w:rPr>
        <w:t>oznań</w:t>
      </w:r>
      <w:r w:rsidRPr="008C2656">
        <w:rPr>
          <w:rFonts w:asciiTheme="minorHAnsi" w:hAnsiTheme="minorHAnsi" w:cstheme="minorHAnsi"/>
          <w:sz w:val="24"/>
          <w:szCs w:val="24"/>
        </w:rPr>
        <w:t xml:space="preserve">, </w:t>
      </w:r>
      <w:r w:rsidR="006F09D9" w:rsidRPr="008C2656">
        <w:rPr>
          <w:rFonts w:asciiTheme="minorHAnsi" w:hAnsiTheme="minorHAnsi" w:cstheme="minorHAnsi"/>
          <w:sz w:val="24"/>
          <w:szCs w:val="24"/>
        </w:rPr>
        <w:t>kwiecień</w:t>
      </w:r>
      <w:r w:rsidR="003F2F7A" w:rsidRPr="008C2656">
        <w:rPr>
          <w:rFonts w:asciiTheme="minorHAnsi" w:hAnsiTheme="minorHAnsi" w:cstheme="minorHAnsi"/>
          <w:sz w:val="24"/>
          <w:szCs w:val="24"/>
        </w:rPr>
        <w:t xml:space="preserve"> 2026</w:t>
      </w:r>
      <w:r w:rsidR="007448D7" w:rsidRPr="008C2656">
        <w:rPr>
          <w:rFonts w:asciiTheme="minorHAnsi" w:hAnsiTheme="minorHAnsi" w:cstheme="minorHAnsi"/>
          <w:b/>
          <w:i/>
        </w:rPr>
        <w:br w:type="page"/>
      </w:r>
    </w:p>
    <w:p w:rsidR="004C6032" w:rsidRPr="008C2656" w:rsidRDefault="004C6032" w:rsidP="003F2F7A">
      <w:pPr>
        <w:spacing w:line="312" w:lineRule="auto"/>
        <w:ind w:firstLine="284"/>
        <w:jc w:val="center"/>
        <w:rPr>
          <w:rFonts w:asciiTheme="minorHAnsi" w:hAnsiTheme="minorHAnsi" w:cstheme="minorHAnsi"/>
          <w:iCs/>
        </w:rPr>
      </w:pPr>
    </w:p>
    <w:p w:rsidR="004C6032" w:rsidRPr="008C2656" w:rsidRDefault="009C3C55" w:rsidP="003F2F7A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8C2656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CC764F" w:rsidRPr="008C2656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>XXXVIII Dwujęzyczne Liceum Ogólnokształcące im. Jana Nowaka - Jeziorańskiego</w:t>
      </w:r>
    </w:p>
    <w:p w:rsidR="00CC764F" w:rsidRPr="008C2656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>ul Drzymały 4/6, 60-613 Poznań</w:t>
      </w:r>
    </w:p>
    <w:p w:rsidR="00CC764F" w:rsidRPr="008C2656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>Tel: 61 424 11 24</w:t>
      </w:r>
    </w:p>
    <w:p w:rsidR="00CC764F" w:rsidRPr="008C2656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>NIP do faktur: 2090001440</w:t>
      </w:r>
    </w:p>
    <w:p w:rsidR="00CC764F" w:rsidRPr="008C2656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>REGON: 367523995</w:t>
      </w:r>
    </w:p>
    <w:p w:rsidR="00CC764F" w:rsidRPr="008C2656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 xml:space="preserve">https://liceum38.poznan.pl/ </w:t>
      </w:r>
    </w:p>
    <w:p w:rsidR="00CC764F" w:rsidRPr="008C2656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 xml:space="preserve">Adres e-mail: </w:t>
      </w:r>
      <w:hyperlink r:id="rId9" w:history="1">
        <w:r w:rsidRPr="008C2656">
          <w:rPr>
            <w:rStyle w:val="Hipercze"/>
            <w:rFonts w:asciiTheme="minorHAnsi" w:hAnsiTheme="minorHAnsi" w:cstheme="minorHAnsi"/>
            <w:bCs/>
            <w:color w:val="auto"/>
          </w:rPr>
          <w:t>sekretariat@liceum38.poznan.pl</w:t>
        </w:r>
      </w:hyperlink>
      <w:r w:rsidRPr="008C2656">
        <w:rPr>
          <w:rFonts w:asciiTheme="minorHAnsi" w:hAnsiTheme="minorHAnsi" w:cstheme="minorHAnsi"/>
          <w:bCs/>
        </w:rPr>
        <w:t xml:space="preserve"> </w:t>
      </w:r>
    </w:p>
    <w:p w:rsidR="00482438" w:rsidRPr="008C2656" w:rsidRDefault="00CC764F" w:rsidP="003F2F7A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>godziny pracy: 7:00 – 15:00</w:t>
      </w:r>
    </w:p>
    <w:p w:rsidR="00D83251" w:rsidRPr="008C2656" w:rsidRDefault="00161453" w:rsidP="003F2F7A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  <w:r w:rsidRPr="008C2656">
        <w:rPr>
          <w:rFonts w:asciiTheme="minorHAnsi" w:hAnsiTheme="minorHAnsi" w:cstheme="minorHAnsi"/>
          <w:bCs/>
          <w:iCs/>
        </w:rPr>
        <w:t>Adres strony prowadzonego postępowania:</w:t>
      </w:r>
    </w:p>
    <w:p w:rsidR="00161453" w:rsidRPr="008C2656" w:rsidRDefault="00C801B9" w:rsidP="003F2F7A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  <w:hyperlink r:id="rId10" w:history="1">
        <w:r w:rsidRPr="008C2656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https://ezamowienia.gov.pl/mp-client/search/list/ocds-148610-52c7fcd6-bef4-4694-ac51-b82497af56f2</w:t>
        </w:r>
      </w:hyperlink>
      <w:r w:rsidR="003C710A" w:rsidRPr="008C2656">
        <w:rPr>
          <w:rFonts w:asciiTheme="minorHAnsi" w:hAnsiTheme="minorHAnsi" w:cstheme="minorHAnsi"/>
        </w:rPr>
        <w:t xml:space="preserve"> </w:t>
      </w:r>
      <w:r w:rsidR="00B9171A" w:rsidRPr="008C2656">
        <w:rPr>
          <w:rFonts w:asciiTheme="minorHAnsi" w:hAnsiTheme="minorHAnsi" w:cstheme="minorHAnsi"/>
        </w:rPr>
        <w:t xml:space="preserve"> </w:t>
      </w:r>
      <w:r w:rsidR="00E263F2" w:rsidRPr="008C2656">
        <w:rPr>
          <w:rFonts w:asciiTheme="minorHAnsi" w:hAnsiTheme="minorHAnsi" w:cstheme="minorHAnsi"/>
        </w:rPr>
        <w:t xml:space="preserve"> </w:t>
      </w:r>
    </w:p>
    <w:p w:rsidR="0064118F" w:rsidRPr="008C2656" w:rsidRDefault="0064118F" w:rsidP="003F2F7A">
      <w:pPr>
        <w:spacing w:line="312" w:lineRule="auto"/>
        <w:ind w:left="426"/>
        <w:rPr>
          <w:rFonts w:asciiTheme="minorHAnsi" w:hAnsiTheme="minorHAnsi" w:cstheme="minorHAnsi"/>
          <w:iCs/>
        </w:rPr>
      </w:pPr>
    </w:p>
    <w:p w:rsidR="009C3C55" w:rsidRPr="008C2656" w:rsidRDefault="009C3C55" w:rsidP="003F2F7A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8C2656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:rsidR="009C3C55" w:rsidRPr="008C2656" w:rsidRDefault="00C801B9" w:rsidP="003F2F7A">
      <w:pPr>
        <w:spacing w:line="312" w:lineRule="auto"/>
        <w:ind w:left="426"/>
        <w:rPr>
          <w:rFonts w:asciiTheme="minorHAnsi" w:hAnsiTheme="minorHAnsi" w:cstheme="minorHAnsi"/>
        </w:rPr>
      </w:pPr>
      <w:hyperlink r:id="rId11" w:history="1">
        <w:r w:rsidRPr="008C2656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https://ezamowienia.gov.pl/mp-client/search/list/ocds-148610-52c7fcd6-bef4-4694-ac51-b82497af56f2</w:t>
        </w:r>
      </w:hyperlink>
      <w:r w:rsidR="003C710A" w:rsidRPr="008C2656">
        <w:rPr>
          <w:rFonts w:asciiTheme="minorHAnsi" w:hAnsiTheme="minorHAnsi" w:cstheme="minorHAnsi"/>
        </w:rPr>
        <w:t xml:space="preserve"> </w:t>
      </w:r>
      <w:r w:rsidR="00B9171A" w:rsidRPr="008C2656">
        <w:rPr>
          <w:rFonts w:asciiTheme="minorHAnsi" w:hAnsiTheme="minorHAnsi" w:cstheme="minorHAnsi"/>
        </w:rPr>
        <w:t xml:space="preserve"> </w:t>
      </w:r>
    </w:p>
    <w:p w:rsidR="00B9171A" w:rsidRPr="008C2656" w:rsidRDefault="00B9171A" w:rsidP="003F2F7A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:rsidR="0018412A" w:rsidRPr="008C2656" w:rsidRDefault="0018412A" w:rsidP="003F2F7A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8C2656">
        <w:rPr>
          <w:rFonts w:asciiTheme="minorHAnsi" w:hAnsiTheme="minorHAnsi" w:cstheme="minorHAnsi"/>
          <w:b/>
          <w:sz w:val="20"/>
        </w:rPr>
        <w:t>Tryb udzielenia zamówienia.</w:t>
      </w:r>
    </w:p>
    <w:p w:rsidR="0056733F" w:rsidRPr="008C2656" w:rsidRDefault="00133C2D" w:rsidP="003F2F7A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8C2656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8C2656">
        <w:rPr>
          <w:rFonts w:asciiTheme="minorHAnsi" w:hAnsiTheme="minorHAnsi" w:cstheme="minorHAnsi"/>
          <w:sz w:val="20"/>
          <w:szCs w:val="20"/>
        </w:rPr>
        <w:t>o</w:t>
      </w:r>
      <w:r w:rsidR="009C3C55" w:rsidRPr="008C265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8C2656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8C265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C2656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8C2656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8C2656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8C2656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8C2656">
        <w:rPr>
          <w:rFonts w:asciiTheme="minorHAnsi" w:hAnsiTheme="minorHAnsi" w:cstheme="minorHAnsi"/>
          <w:sz w:val="20"/>
          <w:szCs w:val="20"/>
        </w:rPr>
        <w:t>275 pkt</w:t>
      </w:r>
      <w:r w:rsidR="009C3C55" w:rsidRPr="008C2656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8C2656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8C2656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8C2656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8C2656">
        <w:rPr>
          <w:rFonts w:asciiTheme="minorHAnsi" w:hAnsiTheme="minorHAnsi" w:cstheme="minorHAnsi"/>
          <w:sz w:val="20"/>
          <w:szCs w:val="20"/>
        </w:rPr>
        <w:t>(Dz. U. z 20</w:t>
      </w:r>
      <w:r w:rsidR="0000205B" w:rsidRPr="008C2656">
        <w:rPr>
          <w:rFonts w:asciiTheme="minorHAnsi" w:hAnsiTheme="minorHAnsi" w:cstheme="minorHAnsi"/>
          <w:sz w:val="20"/>
          <w:szCs w:val="20"/>
        </w:rPr>
        <w:t>2</w:t>
      </w:r>
      <w:r w:rsidR="003F2F7A" w:rsidRPr="008C2656">
        <w:rPr>
          <w:rFonts w:asciiTheme="minorHAnsi" w:hAnsiTheme="minorHAnsi" w:cstheme="minorHAnsi"/>
          <w:sz w:val="20"/>
          <w:szCs w:val="20"/>
        </w:rPr>
        <w:t>4</w:t>
      </w:r>
      <w:r w:rsidR="009C3C55" w:rsidRPr="008C2656">
        <w:rPr>
          <w:rFonts w:asciiTheme="minorHAnsi" w:hAnsiTheme="minorHAnsi" w:cstheme="minorHAnsi"/>
          <w:sz w:val="20"/>
          <w:szCs w:val="20"/>
        </w:rPr>
        <w:t xml:space="preserve"> r. poz. </w:t>
      </w:r>
      <w:r w:rsidR="0000205B" w:rsidRPr="008C2656">
        <w:rPr>
          <w:rFonts w:asciiTheme="minorHAnsi" w:hAnsiTheme="minorHAnsi" w:cstheme="minorHAnsi"/>
          <w:sz w:val="20"/>
          <w:szCs w:val="20"/>
        </w:rPr>
        <w:t>1</w:t>
      </w:r>
      <w:r w:rsidR="003F2F7A" w:rsidRPr="008C2656">
        <w:rPr>
          <w:rFonts w:asciiTheme="minorHAnsi" w:hAnsiTheme="minorHAnsi" w:cstheme="minorHAnsi"/>
          <w:sz w:val="20"/>
          <w:szCs w:val="20"/>
        </w:rPr>
        <w:t xml:space="preserve">320 </w:t>
      </w:r>
      <w:r w:rsidR="009C3C55" w:rsidRPr="008C2656">
        <w:rPr>
          <w:rFonts w:asciiTheme="minorHAnsi" w:hAnsiTheme="minorHAnsi" w:cstheme="minorHAnsi"/>
          <w:sz w:val="20"/>
          <w:szCs w:val="20"/>
        </w:rPr>
        <w:t xml:space="preserve">ze </w:t>
      </w:r>
      <w:r w:rsidR="00E85A0B" w:rsidRPr="008C2656">
        <w:rPr>
          <w:rFonts w:asciiTheme="minorHAnsi" w:hAnsiTheme="minorHAnsi" w:cstheme="minorHAnsi"/>
          <w:sz w:val="20"/>
          <w:szCs w:val="20"/>
        </w:rPr>
        <w:t>z</w:t>
      </w:r>
      <w:r w:rsidR="009C3C55" w:rsidRPr="008C2656">
        <w:rPr>
          <w:rFonts w:asciiTheme="minorHAnsi" w:hAnsiTheme="minorHAnsi" w:cstheme="minorHAnsi"/>
          <w:sz w:val="20"/>
          <w:szCs w:val="20"/>
        </w:rPr>
        <w:t>m.) zwanej dalej Ustawą</w:t>
      </w:r>
      <w:r w:rsidR="00024A11" w:rsidRPr="008C2656">
        <w:rPr>
          <w:rFonts w:asciiTheme="minorHAnsi" w:hAnsiTheme="minorHAnsi" w:cstheme="minorHAnsi"/>
          <w:sz w:val="20"/>
          <w:szCs w:val="20"/>
        </w:rPr>
        <w:t>.</w:t>
      </w:r>
    </w:p>
    <w:p w:rsidR="0018412A" w:rsidRPr="008C2656" w:rsidRDefault="0018412A" w:rsidP="003F2F7A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:rsidR="006E5FD6" w:rsidRPr="008C2656" w:rsidRDefault="006E5FD6" w:rsidP="003F2F7A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8C2656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:rsidR="006E5FD6" w:rsidRPr="008C2656" w:rsidRDefault="0000205B" w:rsidP="003F2F7A">
      <w:pPr>
        <w:tabs>
          <w:tab w:val="left" w:pos="360"/>
        </w:tabs>
        <w:spacing w:line="312" w:lineRule="auto"/>
        <w:ind w:left="426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Zamawiający nie przewiduje wyboru</w:t>
      </w:r>
      <w:r w:rsidR="006E5FD6" w:rsidRPr="008C2656">
        <w:rPr>
          <w:rFonts w:asciiTheme="minorHAnsi" w:hAnsiTheme="minorHAnsi" w:cstheme="minorHAnsi"/>
        </w:rPr>
        <w:t xml:space="preserve"> najkorzystniejszej oferty z możliwością prowadzenia negocjacji.</w:t>
      </w:r>
    </w:p>
    <w:p w:rsidR="006E5FD6" w:rsidRPr="008C2656" w:rsidRDefault="006E5FD6" w:rsidP="003F2F7A">
      <w:pPr>
        <w:spacing w:line="312" w:lineRule="auto"/>
        <w:ind w:left="426"/>
        <w:rPr>
          <w:rFonts w:asciiTheme="minorHAnsi" w:hAnsiTheme="minorHAnsi" w:cstheme="minorHAnsi"/>
          <w:b/>
        </w:rPr>
      </w:pPr>
    </w:p>
    <w:p w:rsidR="0018412A" w:rsidRPr="008C2656" w:rsidRDefault="0056733F" w:rsidP="003F2F7A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8C2656">
        <w:rPr>
          <w:rFonts w:asciiTheme="minorHAnsi" w:hAnsiTheme="minorHAnsi" w:cstheme="minorHAnsi"/>
          <w:b/>
        </w:rPr>
        <w:t>Opis p</w:t>
      </w:r>
      <w:r w:rsidR="0018412A" w:rsidRPr="008C2656">
        <w:rPr>
          <w:rFonts w:asciiTheme="minorHAnsi" w:hAnsiTheme="minorHAnsi" w:cstheme="minorHAnsi"/>
          <w:b/>
        </w:rPr>
        <w:t>rzedmiot</w:t>
      </w:r>
      <w:r w:rsidR="007C19FA" w:rsidRPr="008C2656">
        <w:rPr>
          <w:rFonts w:asciiTheme="minorHAnsi" w:hAnsiTheme="minorHAnsi" w:cstheme="minorHAnsi"/>
          <w:b/>
        </w:rPr>
        <w:t>u</w:t>
      </w:r>
      <w:r w:rsidR="0018412A" w:rsidRPr="008C2656">
        <w:rPr>
          <w:rFonts w:asciiTheme="minorHAnsi" w:hAnsiTheme="minorHAnsi" w:cstheme="minorHAnsi"/>
          <w:b/>
        </w:rPr>
        <w:t xml:space="preserve"> zamówienia</w:t>
      </w:r>
      <w:r w:rsidR="006F289A" w:rsidRPr="008C2656">
        <w:rPr>
          <w:rFonts w:asciiTheme="minorHAnsi" w:hAnsiTheme="minorHAnsi" w:cstheme="minorHAnsi"/>
          <w:b/>
        </w:rPr>
        <w:t>.</w:t>
      </w:r>
    </w:p>
    <w:p w:rsidR="004556ED" w:rsidRPr="008C2656" w:rsidRDefault="004556ED" w:rsidP="003F2F7A">
      <w:pPr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 xml:space="preserve">Przedmiotem zamówienia jest </w:t>
      </w:r>
      <w:r w:rsidR="003F2F7A" w:rsidRPr="008C2656">
        <w:rPr>
          <w:rFonts w:asciiTheme="minorHAnsi" w:hAnsiTheme="minorHAnsi" w:cstheme="minorHAnsi"/>
          <w:bCs/>
          <w:iCs/>
        </w:rPr>
        <w:t xml:space="preserve">remont pomieszczeń sanitarnych w budynku XXXVIII Dwujęzycznego Liceum Ogólnokształcącego im. Jana Nowaka-Jeziorańskiego położonego przy ul. Drzymały 4/6 w Poznaniu </w:t>
      </w:r>
      <w:r w:rsidRPr="008C2656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8C2656">
        <w:rPr>
          <w:rFonts w:asciiTheme="minorHAnsi" w:hAnsiTheme="minorHAnsi" w:cstheme="minorHAnsi"/>
          <w:bCs/>
        </w:rPr>
        <w:t>a</w:t>
      </w:r>
      <w:r w:rsidRPr="008C2656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:rsidR="004556ED" w:rsidRPr="008C2656" w:rsidRDefault="004556ED" w:rsidP="003F2F7A">
      <w:pPr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>Na opis przedmiotu zamówienia stanowiącym załącznik nr 2 do niniejszej specyfikacji, opisujący zakres wykonywanych robót będących przedmiotem zamówienia składają się:</w:t>
      </w:r>
    </w:p>
    <w:p w:rsidR="004556ED" w:rsidRPr="008C2656" w:rsidRDefault="004556ED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przedmiar robót,</w:t>
      </w:r>
    </w:p>
    <w:p w:rsidR="004556ED" w:rsidRPr="008C2656" w:rsidRDefault="004556ED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specyfikacja techn</w:t>
      </w:r>
      <w:r w:rsidR="00E85A0B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iczna wykonania i </w:t>
      </w:r>
      <w:r w:rsidR="006F09D9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odbioru robót,</w:t>
      </w:r>
    </w:p>
    <w:p w:rsidR="006F09D9" w:rsidRPr="008C2656" w:rsidRDefault="006F09D9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Projekt budowlano – wykonawczy,</w:t>
      </w:r>
    </w:p>
    <w:p w:rsidR="006F09D9" w:rsidRPr="008C2656" w:rsidRDefault="006F09D9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Tabela równoważności,</w:t>
      </w:r>
    </w:p>
    <w:p w:rsidR="006F09D9" w:rsidRPr="008C2656" w:rsidRDefault="006F09D9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Wizualizacje.</w:t>
      </w:r>
    </w:p>
    <w:p w:rsidR="004556ED" w:rsidRPr="008C2656" w:rsidRDefault="00BB4661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 xml:space="preserve">Szczegółowy opis przedmiotu zamówienia został </w:t>
      </w:r>
      <w:r w:rsidR="00E85A0B" w:rsidRPr="008C2656">
        <w:rPr>
          <w:rFonts w:asciiTheme="minorHAnsi" w:hAnsiTheme="minorHAnsi" w:cstheme="minorHAnsi"/>
          <w:bCs/>
        </w:rPr>
        <w:t xml:space="preserve">również </w:t>
      </w:r>
      <w:r w:rsidRPr="008C2656">
        <w:rPr>
          <w:rFonts w:asciiTheme="minorHAnsi" w:hAnsiTheme="minorHAnsi" w:cstheme="minorHAnsi"/>
          <w:bCs/>
        </w:rPr>
        <w:t xml:space="preserve">określony w </w:t>
      </w:r>
      <w:r w:rsidRPr="008C2656">
        <w:rPr>
          <w:rFonts w:asciiTheme="minorHAnsi" w:hAnsiTheme="minorHAnsi" w:cstheme="minorHAnsi"/>
          <w:b/>
          <w:bCs/>
        </w:rPr>
        <w:t>Załączniku nr 3 do SWZ</w:t>
      </w:r>
      <w:r w:rsidRPr="008C2656">
        <w:rPr>
          <w:rFonts w:asciiTheme="minorHAnsi" w:hAnsiTheme="minorHAnsi" w:cstheme="minorHAnsi"/>
          <w:bCs/>
        </w:rPr>
        <w:t xml:space="preserve"> (projekt umowy).</w:t>
      </w:r>
    </w:p>
    <w:p w:rsidR="00C801B9" w:rsidRPr="008C2656" w:rsidRDefault="00C801B9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4556ED" w:rsidRPr="008C2656" w:rsidRDefault="004556ED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  <w:bCs/>
        </w:rPr>
        <w:t>Gwarancja jakości na przedmiot zamówienia</w:t>
      </w:r>
    </w:p>
    <w:p w:rsidR="004556ED" w:rsidRPr="008C2656" w:rsidRDefault="004556ED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>Wykonawca zobowiązany jest udzielić na wykonany przedmiot zamówienia min. 36 miesięcznej gwarancji jakości licząc od dnia podpisania protokołu odbioru końcowego bez uwag.</w:t>
      </w:r>
    </w:p>
    <w:p w:rsidR="006F09D9" w:rsidRPr="008C2656" w:rsidRDefault="006F09D9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C801B9" w:rsidRPr="008C2656" w:rsidRDefault="00C801B9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C801B9" w:rsidRPr="008C2656" w:rsidRDefault="00C801B9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4556ED" w:rsidRPr="008C2656" w:rsidRDefault="004556ED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  <w:bCs/>
        </w:rPr>
        <w:t>Wizja lokalna</w:t>
      </w:r>
    </w:p>
    <w:p w:rsidR="004556ED" w:rsidRPr="008C2656" w:rsidRDefault="004556ED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 xml:space="preserve">Zamawiający, przed złożeniem oferty zaleca </w:t>
      </w:r>
      <w:r w:rsidR="00BE49CC" w:rsidRPr="008C2656">
        <w:rPr>
          <w:rFonts w:asciiTheme="minorHAnsi" w:hAnsiTheme="minorHAnsi" w:cstheme="minorHAnsi"/>
          <w:bCs/>
        </w:rPr>
        <w:t xml:space="preserve">(nie wymaga) </w:t>
      </w:r>
      <w:r w:rsidRPr="008C2656">
        <w:rPr>
          <w:rFonts w:asciiTheme="minorHAnsi" w:hAnsiTheme="minorHAnsi" w:cstheme="minorHAnsi"/>
          <w:bCs/>
        </w:rPr>
        <w:t>dokonani</w:t>
      </w:r>
      <w:r w:rsidR="00BE49CC" w:rsidRPr="008C2656">
        <w:rPr>
          <w:rFonts w:asciiTheme="minorHAnsi" w:hAnsiTheme="minorHAnsi" w:cstheme="minorHAnsi"/>
          <w:bCs/>
        </w:rPr>
        <w:t>a</w:t>
      </w:r>
      <w:r w:rsidRPr="008C2656">
        <w:rPr>
          <w:rFonts w:asciiTheme="minorHAnsi" w:hAnsiTheme="minorHAnsi" w:cstheme="minorHAnsi"/>
          <w:bCs/>
        </w:rPr>
        <w:t xml:space="preserve"> wizji lokalnej oraz zapoznanie się ze wszystkimi dostępnymi materiałami opisującymi przyszły zakres zamówienia. Koszty dokonania wizji ponosi Wykonawca.</w:t>
      </w:r>
    </w:p>
    <w:p w:rsidR="005D4AC1" w:rsidRPr="008C2656" w:rsidRDefault="005D4AC1" w:rsidP="003F2F7A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>Wspólny Słownik Zamówień CPV.</w:t>
      </w:r>
    </w:p>
    <w:p w:rsidR="00A5103B" w:rsidRPr="008C2656" w:rsidRDefault="00A5103B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8C2656">
        <w:rPr>
          <w:rFonts w:asciiTheme="minorHAnsi" w:eastAsia="Calibri" w:hAnsiTheme="minorHAnsi" w:cstheme="minorHAnsi"/>
        </w:rPr>
        <w:t>Główny przedmiot zamówienia:</w:t>
      </w:r>
    </w:p>
    <w:p w:rsidR="00A5103B" w:rsidRPr="008C2656" w:rsidRDefault="00320116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8C2656">
        <w:rPr>
          <w:rFonts w:asciiTheme="minorHAnsi" w:eastAsia="Calibri" w:hAnsiTheme="minorHAnsi" w:cstheme="minorHAnsi"/>
          <w:bCs/>
        </w:rPr>
        <w:t>45453000-7</w:t>
      </w:r>
      <w:r w:rsidRPr="008C2656">
        <w:rPr>
          <w:rFonts w:asciiTheme="minorHAnsi" w:eastAsia="Calibri" w:hAnsiTheme="minorHAnsi" w:cstheme="minorHAnsi"/>
          <w:bCs/>
        </w:rPr>
        <w:tab/>
        <w:t xml:space="preserve"> Roboty remontowe i renowacyjne</w:t>
      </w:r>
    </w:p>
    <w:p w:rsidR="00A5103B" w:rsidRPr="008C2656" w:rsidRDefault="00A5103B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8C2656">
        <w:rPr>
          <w:rFonts w:asciiTheme="minorHAnsi" w:eastAsia="Calibri" w:hAnsiTheme="minorHAnsi" w:cstheme="minorHAnsi"/>
        </w:rPr>
        <w:t>Dodatkowy przedmiot zamówienia:</w:t>
      </w:r>
    </w:p>
    <w:p w:rsidR="0020738B" w:rsidRPr="008C2656" w:rsidRDefault="0020738B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8C2656">
        <w:rPr>
          <w:rFonts w:asciiTheme="minorHAnsi" w:eastAsia="Calibri" w:hAnsiTheme="minorHAnsi" w:cstheme="minorHAnsi"/>
          <w:bCs/>
        </w:rPr>
        <w:t>45431000-7</w:t>
      </w:r>
      <w:r w:rsidRPr="008C2656">
        <w:rPr>
          <w:rFonts w:asciiTheme="minorHAnsi" w:eastAsia="Calibri" w:hAnsiTheme="minorHAnsi" w:cstheme="minorHAnsi"/>
          <w:bCs/>
        </w:rPr>
        <w:tab/>
        <w:t>K</w:t>
      </w:r>
      <w:r w:rsidRPr="008C2656">
        <w:rPr>
          <w:rFonts w:ascii="Calibri" w:eastAsia="Calibri" w:hAnsi="Calibri" w:cs="Calibri"/>
          <w:bCs/>
        </w:rPr>
        <w:t>ł</w:t>
      </w:r>
      <w:r w:rsidRPr="008C2656">
        <w:rPr>
          <w:rFonts w:asciiTheme="minorHAnsi" w:eastAsia="Calibri" w:hAnsiTheme="minorHAnsi" w:cstheme="minorHAnsi"/>
          <w:bCs/>
        </w:rPr>
        <w:t>adzenie p</w:t>
      </w:r>
      <w:r w:rsidRPr="008C2656">
        <w:rPr>
          <w:rFonts w:ascii="Calibri" w:eastAsia="Calibri" w:hAnsi="Calibri" w:cs="Calibri"/>
          <w:bCs/>
        </w:rPr>
        <w:t>ł</w:t>
      </w:r>
      <w:r w:rsidRPr="008C2656">
        <w:rPr>
          <w:rFonts w:asciiTheme="minorHAnsi" w:eastAsia="Calibri" w:hAnsiTheme="minorHAnsi" w:cstheme="minorHAnsi"/>
          <w:bCs/>
        </w:rPr>
        <w:t>ytek</w:t>
      </w:r>
    </w:p>
    <w:p w:rsidR="008862A9" w:rsidRPr="008C2656" w:rsidRDefault="008862A9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8C2656">
        <w:rPr>
          <w:rFonts w:asciiTheme="minorHAnsi" w:eastAsia="Calibri" w:hAnsiTheme="minorHAnsi" w:cstheme="minorHAnsi"/>
          <w:bCs/>
        </w:rPr>
        <w:t>45442100-8 Roboty malarskie</w:t>
      </w:r>
    </w:p>
    <w:p w:rsidR="008862A9" w:rsidRPr="008C2656" w:rsidRDefault="008862A9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8C2656">
        <w:rPr>
          <w:rFonts w:asciiTheme="minorHAnsi" w:eastAsia="Calibri" w:hAnsiTheme="minorHAnsi" w:cstheme="minorHAnsi"/>
          <w:bCs/>
        </w:rPr>
        <w:t>45300000-0 Roboty instalacyjne w budynkach</w:t>
      </w:r>
    </w:p>
    <w:p w:rsidR="00320116" w:rsidRPr="008C2656" w:rsidRDefault="00320116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8C2656">
        <w:rPr>
          <w:rFonts w:asciiTheme="minorHAnsi" w:eastAsia="Calibri" w:hAnsiTheme="minorHAnsi" w:cstheme="minorHAnsi"/>
          <w:bCs/>
        </w:rPr>
        <w:t>45232460-4</w:t>
      </w:r>
      <w:r w:rsidRPr="008C2656">
        <w:rPr>
          <w:rFonts w:asciiTheme="minorHAnsi" w:eastAsia="Calibri" w:hAnsiTheme="minorHAnsi" w:cstheme="minorHAnsi"/>
          <w:bCs/>
        </w:rPr>
        <w:tab/>
        <w:t>Roboty sanitarne</w:t>
      </w:r>
    </w:p>
    <w:p w:rsidR="00320116" w:rsidRPr="008C2656" w:rsidRDefault="00320116" w:rsidP="003F2F7A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8C2656">
        <w:rPr>
          <w:rFonts w:asciiTheme="minorHAnsi" w:eastAsia="Calibri" w:hAnsiTheme="minorHAnsi" w:cstheme="minorHAnsi"/>
          <w:bCs/>
        </w:rPr>
        <w:t>45450000-6</w:t>
      </w:r>
      <w:r w:rsidRPr="008C2656">
        <w:rPr>
          <w:rFonts w:asciiTheme="minorHAnsi" w:eastAsia="Calibri" w:hAnsiTheme="minorHAnsi" w:cstheme="minorHAnsi"/>
          <w:bCs/>
        </w:rPr>
        <w:tab/>
        <w:t>Roboty budowlane wykończeniowe, pozostałe</w:t>
      </w:r>
    </w:p>
    <w:p w:rsidR="00D21C07" w:rsidRPr="008C2656" w:rsidRDefault="008862A9" w:rsidP="003F2F7A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Nie dopuszcza się składania ofert częściowych. Uzasadnienie: Przedmiotowe zadanie 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jest 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zamierzoną przez Zamawiającego całością. Podział na części w opinii Zamawiającego groziłby nadmiernymi trudnościami technicznymi i organizacyjnymi oraz nadmiernymi kosztami wykonania zamówienia. Z uwagi na powyższe jest ono niepodzielne. Zamówienie skierowane jest do małych i średnich przedsiębiorstw, a brak podziału zamówienia na część nie zakłóca konkurencji.</w:t>
      </w:r>
    </w:p>
    <w:p w:rsidR="002E4301" w:rsidRPr="008C2656" w:rsidRDefault="00A53972" w:rsidP="003F2F7A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nie przewiduje udzielenia zamówień, o których mowa w art. 214 ust. 1 pkt </w:t>
      </w:r>
      <w:r w:rsidR="00BA551C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7 U</w:t>
      </w:r>
      <w:r w:rsidR="002F3E51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2E4301" w:rsidRPr="008C2656" w:rsidRDefault="002E4301" w:rsidP="003F2F7A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</w:t>
      </w:r>
      <w:r w:rsidR="00273C21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ykonawców, jeżeli są już znani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4871FE" w:rsidRPr="008C2656" w:rsidRDefault="004871FE" w:rsidP="003F2F7A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Wymóg zatrudnienia przez </w:t>
      </w:r>
      <w:r w:rsidR="00E84D36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</w:t>
      </w:r>
      <w:r w:rsidR="00E84D36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konawcę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lub podwykonawcę osób na umowę o pracę.</w:t>
      </w:r>
    </w:p>
    <w:p w:rsidR="004871FE" w:rsidRPr="008C2656" w:rsidRDefault="004871FE" w:rsidP="003F2F7A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stosownie do art. 95 ust. 1 ustawy wymaga, aby osoby wykonujące czynności w zakresie realizacji przedmiotu zamówienia, których wykonanie polega na wykonywaniu pracy w sposób określony w art. 22 § 1 ust</w:t>
      </w:r>
      <w:r w:rsidR="009E3516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awy z dnia 26 czerwca 1974 r. 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Kodeks pracy (Dz. U. z 20</w:t>
      </w:r>
      <w:r w:rsidR="002E0620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</w:t>
      </w:r>
      <w:r w:rsidR="003F2F7A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5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poz. </w:t>
      </w:r>
      <w:r w:rsidR="003F2F7A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277</w:t>
      </w:r>
      <w:r w:rsidR="009E3516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2E0620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ze zm.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), zostały zatrudnione  przez wykonawcę lub podwykonawcę na podstawie umowy o pracę.</w:t>
      </w:r>
    </w:p>
    <w:p w:rsidR="004871FE" w:rsidRPr="008C2656" w:rsidRDefault="004871FE" w:rsidP="003F2F7A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</w:t>
      </w:r>
      <w:r w:rsidR="00A124A7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:rsidR="004871FE" w:rsidRPr="008C2656" w:rsidRDefault="004871FE" w:rsidP="003F2F7A">
      <w:pPr>
        <w:pStyle w:val="Akapitzlist"/>
        <w:numPr>
          <w:ilvl w:val="0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Aspekty środowiskowe</w:t>
      </w:r>
    </w:p>
    <w:p w:rsidR="004871FE" w:rsidRPr="008C2656" w:rsidRDefault="004871FE" w:rsidP="003F2F7A">
      <w:pPr>
        <w:pStyle w:val="Akapitzlist"/>
        <w:spacing w:after="0" w:line="312" w:lineRule="auto"/>
        <w:ind w:left="425" w:firstLine="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Wykonawca w zakresie realizacji przedmiotu zamówienia i w cenie musi uwzględnić koszty: </w:t>
      </w:r>
    </w:p>
    <w:p w:rsidR="004871FE" w:rsidRPr="008C2656" w:rsidRDefault="004871FE" w:rsidP="003F2F7A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realizacji robót budowlanych zgodnie z zapisami ustawy z dnia 14 grudnia 2012 r. o odpadach, w tym związane z zagospodarowaniem odpadów przez podmioty spełniające warunki określone ww. aktem prawnym,</w:t>
      </w:r>
      <w:r w:rsidR="00D21C07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pozycjach przedmiaru robót związanych z powstaniem odpadów, </w:t>
      </w:r>
    </w:p>
    <w:p w:rsidR="004871FE" w:rsidRPr="008C2656" w:rsidRDefault="004871FE" w:rsidP="003F2F7A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wywiezienia odpadów ulegających biodegradacji do kompostowni. </w:t>
      </w:r>
    </w:p>
    <w:p w:rsidR="006F09D9" w:rsidRPr="008C2656" w:rsidRDefault="006F09D9" w:rsidP="006F09D9">
      <w:pPr>
        <w:pStyle w:val="Akapitzlist"/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Jeżeli w dokumentach składających się na opis przedmiotu zamówienia wskazano nazwy handlowe, producentów, towarów lub produktów, Zamawiający – w odniesieniu do określonych w dokumentacji przetargowej parametrów i danych (technicznych lub innych), identyfikujących bezpośrednio lub pośrednio dany towar lub produkt – dopuszcza rozwiązania równoważne, zgodne z wymaganiami określonymi w opisie przedmiotu zamówienia.</w:t>
      </w:r>
    </w:p>
    <w:p w:rsidR="006F09D9" w:rsidRPr="008C2656" w:rsidRDefault="006F09D9" w:rsidP="006F09D9">
      <w:pPr>
        <w:pStyle w:val="Akapitzlist"/>
        <w:spacing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Przez rozwiązania równoważne należy rozumieć rozwiązania o parametrach nie gorszych niż wymagane przez Zamawiającego.</w:t>
      </w:r>
    </w:p>
    <w:p w:rsidR="006F09D9" w:rsidRPr="008C2656" w:rsidRDefault="006F09D9" w:rsidP="006F09D9">
      <w:pPr>
        <w:pStyle w:val="Akapitzlist"/>
        <w:spacing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 przypadku zaoferowania rozwiązań równoważnych Wykonawca zobowiązany jest złożyć wraz z ofertą tabelę równoważności, sporządzoną według wzoru stanowiącego załącznik nr 2 do SWZ.</w:t>
      </w:r>
    </w:p>
    <w:p w:rsidR="004871FE" w:rsidRPr="008C2656" w:rsidRDefault="006F09D9" w:rsidP="006F09D9">
      <w:pPr>
        <w:pStyle w:val="Akapitzlist"/>
        <w:spacing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 przypadku braku złożenia wraz z ofertą tabeli równoważności Zamawiający uzna, że Wykonawca oferuje materiały i rozwiązania wskazane w opisie przedmiotu zamówienia (załącznik nr 2 do SWZ).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:rsidR="00825C3A" w:rsidRPr="008C2656" w:rsidRDefault="00825C3A" w:rsidP="003F2F7A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4C6032" w:rsidRPr="008C2656" w:rsidRDefault="00216367" w:rsidP="003F2F7A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8C2656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8C2656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8D621A" w:rsidRPr="008C2656" w:rsidRDefault="00E70B35" w:rsidP="003F2F7A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t zamówienia realizowany będzie w </w:t>
      </w:r>
      <w:r w:rsidR="00BE49CC"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okresie: </w:t>
      </w:r>
      <w:r w:rsidR="003F2F7A"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od dnia 29 czerwca 2026 r. do dnia 13 sierpnia 2026 r</w:t>
      </w:r>
      <w:r w:rsidR="00CC764F"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:rsidR="00A5103B" w:rsidRPr="008C2656" w:rsidRDefault="00A5103B" w:rsidP="003F2F7A">
      <w:pPr>
        <w:pStyle w:val="Akapitzlist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:rsidR="00B77ACF" w:rsidRPr="008C2656" w:rsidRDefault="00B77ACF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:rsidR="00B77ACF" w:rsidRPr="008C2656" w:rsidRDefault="00B77ACF" w:rsidP="003F2F7A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:rsidR="00B77ACF" w:rsidRPr="008C2656" w:rsidRDefault="00A124A7" w:rsidP="003F2F7A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umożlwiające dokonanie zmian postanowień umowy zawartej z wybranym wykonawcą zawiera projekt umowy</w:t>
      </w:r>
      <w:r w:rsidR="00B77AC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FA25D5" w:rsidRPr="008C2656" w:rsidRDefault="00FA25D5" w:rsidP="003F2F7A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B77ACF" w:rsidRPr="008C2656" w:rsidRDefault="00B77ACF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8C2656">
        <w:rPr>
          <w:rFonts w:asciiTheme="minorHAnsi" w:hAnsiTheme="minorHAnsi" w:cstheme="minorHAnsi"/>
          <w:b/>
          <w:bCs/>
        </w:rPr>
        <w:t xml:space="preserve">                 </w:t>
      </w:r>
      <w:r w:rsidRPr="008C2656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8C2656">
        <w:rPr>
          <w:rFonts w:asciiTheme="minorHAnsi" w:hAnsiTheme="minorHAnsi" w:cstheme="minorHAnsi"/>
          <w:b/>
          <w:bCs/>
        </w:rPr>
        <w:t xml:space="preserve">                       </w:t>
      </w:r>
      <w:r w:rsidRPr="008C2656">
        <w:rPr>
          <w:rFonts w:asciiTheme="minorHAnsi" w:hAnsiTheme="minorHAnsi" w:cstheme="minorHAnsi"/>
          <w:b/>
          <w:bCs/>
        </w:rPr>
        <w:t>i odbierania korespondencji elektronicznej.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2" w:history="1">
        <w:r w:rsidRPr="008C2656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:rsidR="00863299" w:rsidRPr="008C2656" w:rsidRDefault="00CC764F" w:rsidP="003F2F7A">
      <w:pPr>
        <w:pStyle w:val="Default"/>
        <w:numPr>
          <w:ilvl w:val="2"/>
          <w:numId w:val="20"/>
        </w:numPr>
        <w:spacing w:line="312" w:lineRule="auto"/>
        <w:ind w:left="851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Honorata Skowrońska, email: </w:t>
      </w:r>
      <w:hyperlink r:id="rId13" w:history="1">
        <w:r w:rsidRPr="008C2656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kierownik.gospodarczy@liceum38.poznan.pl</w:t>
        </w:r>
      </w:hyperlink>
      <w:r w:rsidRPr="008C2656">
        <w:rPr>
          <w:rFonts w:asciiTheme="minorHAnsi" w:hAnsiTheme="minorHAnsi" w:cstheme="minorHAnsi"/>
          <w:bCs/>
          <w:iCs/>
          <w:color w:val="auto"/>
          <w:sz w:val="20"/>
          <w:szCs w:val="20"/>
          <w:u w:val="single"/>
        </w:rPr>
        <w:t>,</w:t>
      </w:r>
      <w:r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nr tel. +48 : 61 424 11 24</w:t>
      </w:r>
      <w:r w:rsidR="00863299"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:rsidR="00833A1E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>Adres strony internetowej prowadzonego postępowania:</w:t>
      </w:r>
    </w:p>
    <w:p w:rsidR="00833A1E" w:rsidRPr="008C2656" w:rsidRDefault="00C801B9" w:rsidP="003F2F7A">
      <w:pPr>
        <w:pStyle w:val="Default"/>
        <w:spacing w:line="312" w:lineRule="auto"/>
        <w:ind w:left="426"/>
        <w:jc w:val="both"/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</w:pPr>
      <w:hyperlink r:id="rId14" w:history="1">
        <w:r w:rsidRPr="008C2656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https://ezamowienia.gov.pl/mp-client/search/list/ocds-148610-52c7fcd6-bef4-4694-ac51-b82497af56f2</w:t>
        </w:r>
      </w:hyperlink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:rsidR="00863299" w:rsidRPr="008C2656" w:rsidRDefault="00C801B9" w:rsidP="003F2F7A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>ocds-148610-52c7fcd6-bef4-4694-ac51-b82497af56f2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5" w:history="1">
        <w:r w:rsidRPr="008C2656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8C2656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6" w:history="1">
        <w:r w:rsidRPr="008C2656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8C2656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:rsidR="00863299" w:rsidRPr="008C2656" w:rsidRDefault="00863299" w:rsidP="003F2F7A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863299" w:rsidRPr="008C2656" w:rsidRDefault="00863299" w:rsidP="003F2F7A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:rsidR="00863299" w:rsidRPr="008C2656" w:rsidRDefault="00863299" w:rsidP="003F2F7A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863299" w:rsidRPr="008C2656" w:rsidRDefault="00863299" w:rsidP="003F2F7A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8C2656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7" w:history="1">
        <w:r w:rsidR="00CC764F" w:rsidRPr="008C2656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sekretariat@liceum38.poznan.pl</w:t>
        </w:r>
      </w:hyperlink>
      <w:r w:rsidRPr="008C2656">
        <w:rPr>
          <w:rFonts w:asciiTheme="minorHAnsi" w:hAnsiTheme="minorHAnsi" w:cstheme="minorHAnsi"/>
          <w:color w:val="auto"/>
          <w:sz w:val="20"/>
          <w:szCs w:val="20"/>
        </w:rPr>
        <w:t xml:space="preserve"> (nie dotyczy składania ofert). </w:t>
      </w:r>
    </w:p>
    <w:p w:rsidR="00863299" w:rsidRPr="008C2656" w:rsidRDefault="00863299" w:rsidP="003F2F7A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18" w:history="1">
        <w:r w:rsidR="00CC764F" w:rsidRPr="008C2656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sekretariat@liceum38.poznan.pl</w:t>
        </w:r>
      </w:hyperlink>
      <w:r w:rsidRPr="008C2656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285B71" w:rsidRPr="008C2656" w:rsidRDefault="00285B71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007BF2" w:rsidRPr="008C2656" w:rsidRDefault="00007BF2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  <w:bCs/>
        </w:rPr>
        <w:t>Termin związania ofertą.</w:t>
      </w:r>
    </w:p>
    <w:p w:rsidR="00007BF2" w:rsidRPr="008C2656" w:rsidRDefault="00007BF2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6F09D9" w:rsidRPr="008C2656">
        <w:rPr>
          <w:rFonts w:asciiTheme="minorHAnsi" w:hAnsiTheme="minorHAnsi" w:cstheme="minorHAnsi"/>
          <w:bCs/>
          <w:color w:val="auto"/>
          <w:sz w:val="20"/>
          <w:szCs w:val="20"/>
        </w:rPr>
        <w:t>31 maja</w:t>
      </w:r>
      <w:r w:rsidR="003F2F7A" w:rsidRPr="008C2656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2026</w:t>
      </w:r>
      <w:r w:rsidRPr="008C2656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:rsidR="009C2DF8" w:rsidRPr="008C2656" w:rsidRDefault="00007BF2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3F2F7A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ofert.</w:t>
      </w:r>
    </w:p>
    <w:p w:rsidR="009C2DF8" w:rsidRPr="008C2656" w:rsidRDefault="009C2DF8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3F2F7A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007BF2" w:rsidRPr="008C2656" w:rsidRDefault="009C2DF8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wymaga złożenia przez wykonawcę pisemnego oświadczenia o wyrażeniu zgody na przedłuż</w:t>
      </w:r>
      <w:r w:rsidR="00BA551C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enie terminu związania ofertą. </w:t>
      </w:r>
    </w:p>
    <w:p w:rsidR="00D12A7C" w:rsidRPr="008C2656" w:rsidRDefault="00D12A7C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9C2DF8" w:rsidRPr="008C2656" w:rsidRDefault="009C2DF8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  <w:bCs/>
        </w:rPr>
        <w:t>Opis sposobu przygotowania oferty.</w:t>
      </w:r>
    </w:p>
    <w:p w:rsidR="00161453" w:rsidRPr="008C2656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:rsidR="00161453" w:rsidRPr="008C2656" w:rsidRDefault="009E3516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f</w:t>
      </w:r>
      <w:r w:rsidR="0016145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ormularz ofertowy – według wzoru interaktywnego „Formularza ofertowego” udostępnionego przez Zamawiającego na Platformie e-Zamówienia i zamieszczonego w podglądzie postępowania w zakładce „Informacje podstawowe” </w:t>
      </w:r>
      <w:r w:rsidR="00161453" w:rsidRPr="008C2656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="0016145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8C2656" w:rsidRDefault="00161453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kosztorys ofertowy – według wzoru załącznika nr 2 do SWZ</w:t>
      </w:r>
      <w:r w:rsidR="00074286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EC52A3" w:rsidRPr="008C2656" w:rsidRDefault="00EC52A3" w:rsidP="003F2F7A">
      <w:pPr>
        <w:pStyle w:val="Akapitzlist"/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Brak kosztorysu ofertowego, brak wyceny pozycji z przedmiar robót, spowoduje, że oferta zostanie odrzucona.</w:t>
      </w:r>
    </w:p>
    <w:p w:rsidR="006F09D9" w:rsidRPr="008C2656" w:rsidRDefault="006F09D9" w:rsidP="006F09D9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tabela równoważności – według wzoru stanowiącego załącznik nr 2 do SWZ – jeśli dotyczy.</w:t>
      </w:r>
    </w:p>
    <w:p w:rsidR="00161453" w:rsidRPr="008C2656" w:rsidRDefault="00161453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Wykonawcy, składane na podstawie art. 125 ust. 1 ustawy Prawo zamówień publicznych                       – </w:t>
      </w:r>
      <w:r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>według wzoru załącznik nr 5 do SWZ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8C2656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:rsidR="00161453" w:rsidRPr="008C2656" w:rsidRDefault="003F2F7A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zobowiązanie</w:t>
      </w:r>
      <w:r w:rsidR="0016145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Podmiotu udostępniającego zasoby</w:t>
      </w:r>
      <w:r w:rsidR="00161453" w:rsidRPr="008C2656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16145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161453" w:rsidRPr="008C2656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="0016145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8C2656" w:rsidRDefault="00161453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8C2656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SWZ.</w:t>
      </w:r>
    </w:p>
    <w:p w:rsidR="00161453" w:rsidRPr="008C2656" w:rsidRDefault="00161453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:rsidR="00161453" w:rsidRPr="008C2656" w:rsidRDefault="00161453" w:rsidP="003F2F7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:rsidR="00C84C7F" w:rsidRPr="008C2656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:rsidR="00C84C7F" w:rsidRPr="008C2656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:rsidR="00C84C7F" w:rsidRPr="008C2656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:rsidR="00C84C7F" w:rsidRPr="008C2656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:rsidR="00C84C7F" w:rsidRPr="008C2656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:rsidR="00C84C7F" w:rsidRPr="008C2656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C84C7F" w:rsidRPr="008C2656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:rsidR="00C84C7F" w:rsidRPr="008C2656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zaufanym9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:rsidR="00C84C7F" w:rsidRPr="008C2656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zaufanym11 lub podpisem osobistym. </w:t>
      </w:r>
    </w:p>
    <w:p w:rsidR="00C84C7F" w:rsidRPr="008C2656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:rsidR="00C84C7F" w:rsidRPr="008C2656" w:rsidRDefault="00C84C7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:rsidR="00C84C7F" w:rsidRPr="008C2656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</w:t>
      </w:r>
      <w:r w:rsidR="00161453"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Dz. U. z 2022 r., poz. 1233 ze zm.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)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8C2656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:rsidR="00C84C7F" w:rsidRPr="008C2656" w:rsidRDefault="00E579D9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</w:t>
      </w:r>
      <w:r w:rsidR="004A796C"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łnianiu warunków udziału w postę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powaniu, 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muszą być złożone w formie elektronicznej lub postaci elektronicznej opatrzonej</w:t>
      </w:r>
      <w:r w:rsidR="00C84C7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C84C7F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</w:t>
      </w:r>
      <w:r w:rsidR="0064118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C84C7F" w:rsidRPr="008C2656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:rsidR="00C84C7F" w:rsidRPr="008C2656" w:rsidRDefault="00B332F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:rsidR="00C84C7F" w:rsidRPr="008C2656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:rsidR="00C84C7F" w:rsidRPr="008C2656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:rsidR="00C84C7F" w:rsidRPr="008C2656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:rsidR="00234BFE" w:rsidRPr="008C2656" w:rsidRDefault="00234BFE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Do przeliczenia na PLN wartości wskazanej w dokumentach złożonych na potwierdzenie spełniania warunków udziału w postępowaniu, wyrażonej w walutach innych niż PLN, </w:t>
      </w:r>
      <w:r w:rsidR="00B332FF"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amawiający przyjmie średni kurs publikowany przez Narodowy Bank Polski z dnia zamieszczenia ogłoszenia o zamówieniu w BZP.</w:t>
      </w:r>
    </w:p>
    <w:p w:rsidR="009C2DF8" w:rsidRPr="008C2656" w:rsidRDefault="009C2DF8" w:rsidP="003F2F7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7A31BB" w:rsidRPr="008C2656" w:rsidRDefault="007A31BB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  <w:bCs/>
        </w:rPr>
        <w:t>Sposób oraz termin składania ofert.</w:t>
      </w:r>
    </w:p>
    <w:p w:rsidR="00161453" w:rsidRPr="008C2656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:rsidR="00161453" w:rsidRPr="008C2656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19" w:history="1">
        <w:r w:rsidR="003F2F7A" w:rsidRPr="008C2656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="003F2F7A"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</w:t>
      </w:r>
    </w:p>
    <w:p w:rsidR="00161453" w:rsidRPr="008C2656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6F09D9"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>5 maja</w:t>
      </w:r>
      <w:r w:rsidR="008B0407"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2026</w:t>
      </w:r>
      <w:r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</w:t>
      </w:r>
      <w:r w:rsidR="00B9171A"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>1</w:t>
      </w:r>
      <w:r w:rsidR="00CE5A06"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9E3516"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>:3</w:t>
      </w:r>
      <w:r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:rsidR="00161453" w:rsidRPr="008C2656" w:rsidRDefault="00161453" w:rsidP="003F2F7A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8C2656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:rsidR="00161453" w:rsidRPr="008C2656" w:rsidRDefault="00161453" w:rsidP="003F2F7A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8C2656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:rsidR="00161453" w:rsidRPr="008C2656" w:rsidRDefault="00161453" w:rsidP="003F2F7A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8C2656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8C2656">
        <w:rPr>
          <w:rFonts w:asciiTheme="minorHAnsi" w:hAnsiTheme="minorHAnsi" w:cstheme="minorHAnsi"/>
          <w:b/>
          <w:bCs/>
          <w:iCs/>
        </w:rPr>
        <w:t>Centrum pomocy</w:t>
      </w:r>
      <w:r w:rsidRPr="008C2656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0" w:history="1">
        <w:r w:rsidRPr="008C2656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8C2656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:rsidR="00161453" w:rsidRPr="008C2656" w:rsidRDefault="00161453" w:rsidP="003F2F7A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8C2656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:rsidR="007A31BB" w:rsidRPr="008C2656" w:rsidRDefault="007A31BB" w:rsidP="003F2F7A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7A31BB" w:rsidRPr="008C2656" w:rsidRDefault="007A31BB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  <w:bCs/>
        </w:rPr>
        <w:t>Termin otwarcia ofert.</w:t>
      </w:r>
    </w:p>
    <w:p w:rsidR="00161453" w:rsidRPr="008C2656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6F09D9"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>5 maja</w:t>
      </w:r>
      <w:r w:rsidR="008B0407"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2026</w:t>
      </w:r>
      <w:r w:rsidR="009E3516" w:rsidRPr="008C2656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</w:t>
      </w:r>
      <w:r w:rsidR="009E3516" w:rsidRPr="008C2656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8C2656">
        <w:rPr>
          <w:rFonts w:asciiTheme="minorHAnsi" w:hAnsiTheme="minorHAnsi" w:cstheme="minorHAnsi"/>
          <w:bCs/>
          <w:color w:val="auto"/>
          <w:sz w:val="20"/>
          <w:szCs w:val="20"/>
        </w:rPr>
        <w:t>o godzinie: 1</w:t>
      </w:r>
      <w:r w:rsidR="00CE5A06" w:rsidRPr="008C2656">
        <w:rPr>
          <w:rFonts w:asciiTheme="minorHAnsi" w:hAnsiTheme="minorHAnsi" w:cstheme="minorHAnsi"/>
          <w:bCs/>
          <w:color w:val="auto"/>
          <w:sz w:val="20"/>
          <w:szCs w:val="20"/>
        </w:rPr>
        <w:t>3</w:t>
      </w:r>
      <w:r w:rsidRPr="008C2656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8C2656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 na sfinansowanie zamówienia.</w:t>
      </w:r>
    </w:p>
    <w:p w:rsidR="00161453" w:rsidRPr="008C2656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:rsidR="00161453" w:rsidRPr="008C2656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273C21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E476A" w:rsidRPr="008C2656" w:rsidRDefault="0016145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prowadzonego postępowania.</w:t>
      </w:r>
    </w:p>
    <w:p w:rsidR="007A31BB" w:rsidRPr="008C2656" w:rsidRDefault="007A31BB" w:rsidP="003F2F7A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C96E1B" w:rsidRPr="008C2656" w:rsidRDefault="00C96E1B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  <w:bCs/>
        </w:rPr>
        <w:t>Podstawy wykluczenia.</w:t>
      </w:r>
    </w:p>
    <w:p w:rsidR="00273C21" w:rsidRPr="008C2656" w:rsidRDefault="00273C21" w:rsidP="00273C21">
      <w:pPr>
        <w:numPr>
          <w:ilvl w:val="1"/>
          <w:numId w:val="32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</w:rPr>
        <w:t>Z postępowania o udzielenie zamówienia wyklucza się wykonawców, w stosunku do których zachodzi którakolwiek z okoliczności wskazanych w art. 108 ust. 1 ustawy Pzp, tzn. z postępowania o udzielenie zamówienia wyklucza się wykonawcę:</w:t>
      </w:r>
    </w:p>
    <w:p w:rsidR="00273C21" w:rsidRPr="008C2656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1)</w:t>
      </w:r>
      <w:r w:rsidRPr="008C2656">
        <w:rPr>
          <w:rFonts w:asciiTheme="minorHAnsi" w:hAnsiTheme="minorHAnsi" w:cstheme="minorHAnsi"/>
        </w:rPr>
        <w:tab/>
        <w:t>będącego osobą fizyczną, którego prawomocnie skazano za przestępstwo:</w:t>
      </w:r>
    </w:p>
    <w:p w:rsidR="00273C21" w:rsidRPr="008C2656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a)</w:t>
      </w:r>
      <w:r w:rsidRPr="008C2656">
        <w:rPr>
          <w:rFonts w:asciiTheme="minorHAnsi" w:hAnsiTheme="minorHAnsi" w:cstheme="minorHAnsi"/>
        </w:rPr>
        <w:tab/>
        <w:t>udziału w zorganizowanej grupie przestępczej albo związku mającym na celu popełnienie przestępstwa lub przestępstwa skarbowego, o którym mowa w art. 258 Kodeksu karnego,</w:t>
      </w:r>
    </w:p>
    <w:p w:rsidR="00273C21" w:rsidRPr="008C2656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b)</w:t>
      </w:r>
      <w:r w:rsidRPr="008C2656">
        <w:rPr>
          <w:rFonts w:asciiTheme="minorHAnsi" w:hAnsiTheme="minorHAnsi" w:cstheme="minorHAnsi"/>
        </w:rPr>
        <w:tab/>
        <w:t>handlu ludźmi, o którym mowa w art. 189a Kodeksu karnego,</w:t>
      </w:r>
    </w:p>
    <w:p w:rsidR="00273C21" w:rsidRPr="008C2656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c)</w:t>
      </w:r>
      <w:r w:rsidRPr="008C2656">
        <w:rPr>
          <w:rFonts w:asciiTheme="minorHAnsi" w:hAnsiTheme="minorHAnsi" w:cstheme="minorHAnsi"/>
        </w:rPr>
        <w:tab/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:rsidR="00273C21" w:rsidRPr="008C2656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d)</w:t>
      </w:r>
      <w:r w:rsidRPr="008C2656">
        <w:rPr>
          <w:rFonts w:asciiTheme="minorHAnsi" w:hAnsiTheme="minorHAnsi" w:cstheme="minorHAnsi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:rsidR="00273C21" w:rsidRPr="008C2656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e)</w:t>
      </w:r>
      <w:r w:rsidRPr="008C2656">
        <w:rPr>
          <w:rFonts w:asciiTheme="minorHAnsi" w:hAnsiTheme="minorHAnsi" w:cstheme="minorHAnsi"/>
        </w:rPr>
        <w:tab/>
        <w:t>o charakterze terrorystycznym, o którym mowa w art. 115 § 20 Kodeksu karnego, lub mające na celu popełnienie tego przestępstwa,</w:t>
      </w:r>
    </w:p>
    <w:p w:rsidR="00273C21" w:rsidRPr="008C2656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f)</w:t>
      </w:r>
      <w:r w:rsidRPr="008C2656">
        <w:rPr>
          <w:rFonts w:asciiTheme="minorHAnsi" w:hAnsiTheme="minorHAnsi" w:cstheme="minorHAnsi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:rsidR="00273C21" w:rsidRPr="008C2656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g)</w:t>
      </w:r>
      <w:r w:rsidRPr="008C2656">
        <w:rPr>
          <w:rFonts w:asciiTheme="minorHAnsi" w:hAnsiTheme="minorHAnsi" w:cstheme="minorHAnsi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:rsidR="00273C21" w:rsidRPr="008C2656" w:rsidRDefault="00273C21" w:rsidP="00273C21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h)</w:t>
      </w:r>
      <w:r w:rsidRPr="008C2656">
        <w:rPr>
          <w:rFonts w:asciiTheme="minorHAnsi" w:hAnsiTheme="minorHAnsi" w:cstheme="minorHAnsi"/>
        </w:rPr>
        <w:tab/>
        <w:t xml:space="preserve"> o którym mowa w art. 9 ust. 1 i 3 lub art. 10 ustawy z dnia 15 czerwca 2012 r. o skutkach powierzania wykonywania pracy cudzoziemcom przebywającym wbrew przepisom na terytorium Rzeczypospolitej Polskiej</w:t>
      </w:r>
    </w:p>
    <w:p w:rsidR="00273C21" w:rsidRPr="008C2656" w:rsidRDefault="00273C21" w:rsidP="00273C21">
      <w:pPr>
        <w:suppressAutoHyphens w:val="0"/>
        <w:spacing w:line="312" w:lineRule="auto"/>
        <w:ind w:left="851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- lub za odpowiedni czyn zabroniony określony w przepisach prawa obcego;</w:t>
      </w:r>
    </w:p>
    <w:p w:rsidR="00273C21" w:rsidRPr="008C2656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2)</w:t>
      </w:r>
      <w:r w:rsidRPr="008C2656">
        <w:rPr>
          <w:rFonts w:asciiTheme="minorHAnsi" w:hAnsiTheme="minorHAnsi" w:cstheme="minorHAnsi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273C21" w:rsidRPr="008C2656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3)</w:t>
      </w:r>
      <w:r w:rsidRPr="008C2656">
        <w:rPr>
          <w:rFonts w:asciiTheme="minorHAnsi" w:hAnsiTheme="minorHAnsi" w:cstheme="minorHAnsi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273C21" w:rsidRPr="008C2656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4)</w:t>
      </w:r>
      <w:r w:rsidRPr="008C2656">
        <w:rPr>
          <w:rFonts w:asciiTheme="minorHAnsi" w:hAnsiTheme="minorHAnsi" w:cstheme="minorHAnsi"/>
        </w:rPr>
        <w:tab/>
        <w:t>wobec którego prawomocnie orzeczono zakaz ubiegania się o zamówienia publiczne;</w:t>
      </w:r>
    </w:p>
    <w:p w:rsidR="00273C21" w:rsidRPr="008C2656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5)</w:t>
      </w:r>
      <w:r w:rsidRPr="008C2656">
        <w:rPr>
          <w:rFonts w:asciiTheme="minorHAnsi" w:hAnsiTheme="minorHAnsi" w:cstheme="minorHAnsi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273C21" w:rsidRPr="008C2656" w:rsidRDefault="00273C21" w:rsidP="00273C21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6)</w:t>
      </w:r>
      <w:r w:rsidRPr="008C2656">
        <w:rPr>
          <w:rFonts w:asciiTheme="minorHAnsi" w:hAnsiTheme="minorHAnsi" w:cstheme="minorHAnsi"/>
        </w:rPr>
        <w:tab/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273C21" w:rsidRPr="008C2656" w:rsidRDefault="00273C21" w:rsidP="00273C21">
      <w:pPr>
        <w:numPr>
          <w:ilvl w:val="1"/>
          <w:numId w:val="32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Ponadto, z postępowania o udzielenie zamówienia wyklucza się wykonawcę, w stosunku do którego zachodzą okoliczności wskazane w art. 109 ust. 1 pkt 4 ustawy Pzp, tj.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:rsidR="00273C21" w:rsidRPr="008C2656" w:rsidRDefault="00273C21" w:rsidP="00273C21">
      <w:pPr>
        <w:numPr>
          <w:ilvl w:val="1"/>
          <w:numId w:val="32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 xml:space="preserve">Dodatkowo, zgodnie z art. 7 ust. 1 ustawy z dnia z dnia 13 kwietnia 2022 r. o szczególnych rozwiązaniach w zakresie przeciwdziałania wspieraniu agresji na Ukrainę oraz służących ochronie bezpieczeństwa narodowego, z postępowania o udzielenie zamówienia publicznego lub konkursu prowadzonego </w:t>
      </w:r>
      <w:r w:rsidRPr="008C2656">
        <w:rPr>
          <w:rFonts w:asciiTheme="minorHAnsi" w:hAnsiTheme="minorHAnsi" w:cstheme="minorHAnsi"/>
          <w:i/>
          <w:iCs/>
        </w:rPr>
        <w:t>na</w:t>
      </w:r>
      <w:r w:rsidRPr="008C2656">
        <w:rPr>
          <w:rFonts w:asciiTheme="minorHAnsi" w:hAnsiTheme="minorHAnsi" w:cstheme="minorHAnsi"/>
        </w:rPr>
        <w:t xml:space="preserve"> podstawie </w:t>
      </w:r>
      <w:r w:rsidRPr="008C2656">
        <w:rPr>
          <w:rFonts w:asciiTheme="minorHAnsi" w:hAnsiTheme="minorHAnsi" w:cstheme="minorHAnsi"/>
          <w:i/>
          <w:iCs/>
          <w:u w:color="FF0000"/>
        </w:rPr>
        <w:t>ustawy</w:t>
      </w:r>
      <w:r w:rsidRPr="008C2656">
        <w:rPr>
          <w:rFonts w:asciiTheme="minorHAnsi" w:hAnsiTheme="minorHAnsi" w:cstheme="minorHAnsi"/>
        </w:rPr>
        <w:t xml:space="preserve"> z </w:t>
      </w:r>
      <w:r w:rsidRPr="008C2656">
        <w:rPr>
          <w:rFonts w:asciiTheme="minorHAnsi" w:hAnsiTheme="minorHAnsi" w:cstheme="minorHAnsi"/>
          <w:i/>
          <w:iCs/>
        </w:rPr>
        <w:t>dnia</w:t>
      </w:r>
      <w:r w:rsidRPr="008C2656">
        <w:rPr>
          <w:rFonts w:asciiTheme="minorHAnsi" w:hAnsiTheme="minorHAnsi" w:cstheme="minorHAnsi"/>
        </w:rPr>
        <w:t xml:space="preserve"> 11 września 2019 r. - Prawo zamówień publicznych wyklucza się:</w:t>
      </w:r>
    </w:p>
    <w:p w:rsidR="00273C21" w:rsidRPr="008C2656" w:rsidRDefault="00273C21" w:rsidP="00273C21">
      <w:pPr>
        <w:pStyle w:val="Akapitzlist"/>
        <w:numPr>
          <w:ilvl w:val="0"/>
          <w:numId w:val="33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wykonawcę oraz uczestnika konkursu wymienionego w wykazach określonych w 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 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wpisanego na listę na podstawie decyzji w sprawie wpisu na listę rozstrzygającej o zastosowaniu środka, o którym mowa w art. 1 pkt 3;</w:t>
      </w:r>
    </w:p>
    <w:p w:rsidR="00273C21" w:rsidRPr="008C2656" w:rsidRDefault="00273C21" w:rsidP="00273C21">
      <w:pPr>
        <w:pStyle w:val="Akapitzlist"/>
        <w:numPr>
          <w:ilvl w:val="0"/>
          <w:numId w:val="33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beneficjentem rzeczywistym w rozumieniu 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ustawy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 dnia 1 marca 2018 r. o przeciwdziałaniu praniu pieniędzy oraz finansowaniu terroryzmu jest osoba wymieniona w wykazach określonych  w 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:rsidR="00273C21" w:rsidRPr="008C2656" w:rsidRDefault="00273C21" w:rsidP="00273C21">
      <w:pPr>
        <w:pStyle w:val="Akapitzlist"/>
        <w:numPr>
          <w:ilvl w:val="0"/>
          <w:numId w:val="33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jednostką dominującą  w rozumieniu 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art. 3 ust. 1 pkt 37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ustawy z dnia 29 września 1994 r. o rachunkowości jest podmiot wymieniony w wykazach określonych w 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wpisany na listę lub będący taką jednostką dominującą od dnia 24 lutego 2022 r., o ile został wpisany na listę na podstawie decyzji w sprawie wpisu na listę rozstrzygającej o zastosowaniu środka, o którym mowa w art. 1 pkt 3.</w:t>
      </w:r>
    </w:p>
    <w:p w:rsidR="00273C21" w:rsidRPr="008C2656" w:rsidRDefault="00273C21" w:rsidP="00273C21">
      <w:pPr>
        <w:spacing w:line="312" w:lineRule="auto"/>
        <w:ind w:left="426"/>
        <w:jc w:val="both"/>
        <w:rPr>
          <w:rFonts w:asciiTheme="minorHAnsi" w:hAnsiTheme="minorHAnsi" w:cstheme="minorHAnsi"/>
          <w:iCs/>
        </w:rPr>
      </w:pPr>
      <w:r w:rsidRPr="008C2656">
        <w:rPr>
          <w:rFonts w:asciiTheme="minorHAnsi" w:hAnsiTheme="minorHAnsi" w:cstheme="minorHAnsi"/>
          <w:iCs/>
        </w:rPr>
        <w:t>UWAGA!</w:t>
      </w:r>
    </w:p>
    <w:p w:rsidR="00273C21" w:rsidRPr="008C2656" w:rsidRDefault="00273C21" w:rsidP="00273C21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  <w:i/>
          <w:iCs/>
        </w:rPr>
        <w:t xml:space="preserve">Osoba lub podmiot podlegające wykluczeniu </w:t>
      </w:r>
      <w:r w:rsidRPr="008C2656">
        <w:rPr>
          <w:rStyle w:val="Uwydatnienie"/>
          <w:rFonts w:asciiTheme="minorHAnsi" w:hAnsiTheme="minorHAnsi" w:cstheme="minorHAnsi"/>
        </w:rPr>
        <w:t>na</w:t>
      </w:r>
      <w:r w:rsidRPr="008C2656">
        <w:rPr>
          <w:rFonts w:asciiTheme="minorHAnsi" w:hAnsiTheme="minorHAnsi" w:cstheme="minorHAnsi"/>
          <w:i/>
          <w:iCs/>
        </w:rPr>
        <w:t xml:space="preserve"> podstawie art. 7 ust. 1 ustawy z dnia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konkursie, podlegają karze pieniężnej. Karę pieniężną, o której mowa powyżej, nakłada Prezes Urzędu Zamówień Publicznych, w drodze decyzji, w wysokości do 20 000 000 zł.</w:t>
      </w:r>
    </w:p>
    <w:p w:rsidR="00273C21" w:rsidRPr="008C2656" w:rsidRDefault="00273C21" w:rsidP="00273C21">
      <w:pPr>
        <w:pStyle w:val="Akapitzlist"/>
        <w:numPr>
          <w:ilvl w:val="0"/>
          <w:numId w:val="34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 przypadku Wykonawców wspólnie ubiegających się o zamówienie żaden z nich nie może podlegać wykluczeniu                   z postępowania na podstawie ww. przesłanek.</w:t>
      </w:r>
    </w:p>
    <w:p w:rsidR="00273C21" w:rsidRPr="008C2656" w:rsidRDefault="00273C21" w:rsidP="00273C21">
      <w:pPr>
        <w:pStyle w:val="Akapitzlist"/>
        <w:numPr>
          <w:ilvl w:val="0"/>
          <w:numId w:val="34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 przypadku powoływania się na zasoby podmiotów trzecich Zamawiający bada, czy nie zachodzą wobec tego podmiotu podstawy wykluczenia, które zostały przewidziane względem Wykonawcy.</w:t>
      </w:r>
    </w:p>
    <w:p w:rsidR="00C96E1B" w:rsidRPr="008C2656" w:rsidRDefault="00C96E1B" w:rsidP="003F2F7A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8C2656" w:rsidRDefault="00C96E1B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8C2656">
        <w:rPr>
          <w:rFonts w:asciiTheme="minorHAnsi" w:hAnsiTheme="minorHAnsi" w:cstheme="minorHAnsi"/>
          <w:b/>
          <w:bCs/>
        </w:rPr>
        <w:t>.</w:t>
      </w:r>
    </w:p>
    <w:p w:rsidR="004B3196" w:rsidRPr="008C2656" w:rsidRDefault="00387674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 udzielenie zamówienia mogą ubiegać się wykonawcy, którzy</w:t>
      </w:r>
      <w:r w:rsidR="00024A11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024A11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="00E70B35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pełniają </w:t>
      </w:r>
      <w:r w:rsidR="00C96E1B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następujące </w:t>
      </w:r>
      <w:r w:rsidR="00E70B35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warunki udziału dotyczące:</w:t>
      </w:r>
    </w:p>
    <w:p w:rsidR="00183614" w:rsidRPr="008C2656" w:rsidRDefault="00183614" w:rsidP="003F2F7A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8C2656">
        <w:rPr>
          <w:rFonts w:asciiTheme="minorHAnsi" w:hAnsiTheme="minorHAnsi" w:cstheme="minorHAnsi"/>
          <w:sz w:val="20"/>
        </w:rPr>
        <w:t>sytuacji ekonomicznej lub finansowej</w:t>
      </w:r>
      <w:r w:rsidR="000D1784" w:rsidRPr="008C2656">
        <w:rPr>
          <w:rFonts w:asciiTheme="minorHAnsi" w:hAnsiTheme="minorHAnsi" w:cstheme="minorHAnsi"/>
          <w:sz w:val="20"/>
        </w:rPr>
        <w:t>.</w:t>
      </w:r>
    </w:p>
    <w:p w:rsidR="00C9702A" w:rsidRPr="008C2656" w:rsidRDefault="00C9702A" w:rsidP="003F2F7A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8C2656">
        <w:rPr>
          <w:rFonts w:asciiTheme="minorHAnsi" w:hAnsiTheme="minorHAnsi" w:cstheme="minorHAnsi"/>
          <w:sz w:val="20"/>
        </w:rPr>
        <w:t>Wykonawca spełni warunek jeżeli wykaże, że:</w:t>
      </w:r>
    </w:p>
    <w:p w:rsidR="00C9702A" w:rsidRPr="008C2656" w:rsidRDefault="00C9702A" w:rsidP="003F2F7A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8C2656">
        <w:rPr>
          <w:rFonts w:asciiTheme="minorHAnsi" w:hAnsiTheme="minorHAnsi" w:cstheme="minorHAnsi"/>
          <w:sz w:val="20"/>
        </w:rPr>
        <w:t>a)</w:t>
      </w:r>
      <w:r w:rsidRPr="008C2656">
        <w:rPr>
          <w:rFonts w:asciiTheme="minorHAnsi" w:hAnsiTheme="minorHAnsi" w:cstheme="minorHAnsi"/>
          <w:sz w:val="20"/>
        </w:rPr>
        <w:tab/>
        <w:t xml:space="preserve">posiada środki finansowe lub zdolność kredytową na kwotę równą co najmniej: </w:t>
      </w:r>
      <w:r w:rsidR="008B0407" w:rsidRPr="008C2656">
        <w:rPr>
          <w:rFonts w:asciiTheme="minorHAnsi" w:hAnsiTheme="minorHAnsi" w:cstheme="minorHAnsi"/>
          <w:sz w:val="20"/>
        </w:rPr>
        <w:t>2</w:t>
      </w:r>
      <w:r w:rsidR="00897FA7" w:rsidRPr="008C2656">
        <w:rPr>
          <w:rFonts w:asciiTheme="minorHAnsi" w:hAnsiTheme="minorHAnsi" w:cstheme="minorHAnsi"/>
          <w:sz w:val="20"/>
        </w:rPr>
        <w:t>0</w:t>
      </w:r>
      <w:r w:rsidR="00CA42DE" w:rsidRPr="008C2656">
        <w:rPr>
          <w:rFonts w:asciiTheme="minorHAnsi" w:hAnsiTheme="minorHAnsi" w:cstheme="minorHAnsi"/>
          <w:sz w:val="20"/>
        </w:rPr>
        <w:t>0 000,00 PLN.</w:t>
      </w:r>
    </w:p>
    <w:p w:rsidR="00183614" w:rsidRPr="008C2656" w:rsidRDefault="00C9702A" w:rsidP="003F2F7A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8C2656">
        <w:rPr>
          <w:rFonts w:asciiTheme="minorHAnsi" w:hAnsiTheme="minorHAnsi" w:cstheme="minorHAnsi"/>
          <w:sz w:val="20"/>
        </w:rPr>
        <w:t>b)</w:t>
      </w:r>
      <w:r w:rsidRPr="008C2656">
        <w:rPr>
          <w:rFonts w:asciiTheme="minorHAnsi" w:hAnsiTheme="minorHAnsi" w:cstheme="minorHAnsi"/>
          <w:sz w:val="20"/>
        </w:rPr>
        <w:tab/>
        <w:t xml:space="preserve">jest ubezpieczony od odpowiedzialności cywilnej w zakresie prowadzonej działalności związanej                             z przedmiotem zamówienia na łączną kwotę równą co najmniej: </w:t>
      </w:r>
      <w:r w:rsidR="00CC764F" w:rsidRPr="008C2656">
        <w:rPr>
          <w:rFonts w:asciiTheme="minorHAnsi" w:hAnsiTheme="minorHAnsi" w:cstheme="minorHAnsi"/>
          <w:sz w:val="20"/>
        </w:rPr>
        <w:t>2</w:t>
      </w:r>
      <w:r w:rsidR="00897FA7" w:rsidRPr="008C2656">
        <w:rPr>
          <w:rFonts w:asciiTheme="minorHAnsi" w:hAnsiTheme="minorHAnsi" w:cstheme="minorHAnsi"/>
          <w:sz w:val="20"/>
        </w:rPr>
        <w:t>0</w:t>
      </w:r>
      <w:r w:rsidR="00CA42DE" w:rsidRPr="008C2656">
        <w:rPr>
          <w:rFonts w:asciiTheme="minorHAnsi" w:hAnsiTheme="minorHAnsi" w:cstheme="minorHAnsi"/>
          <w:sz w:val="20"/>
        </w:rPr>
        <w:t>0 000,00 PLN</w:t>
      </w:r>
      <w:r w:rsidRPr="008C2656">
        <w:rPr>
          <w:rFonts w:asciiTheme="minorHAnsi" w:hAnsiTheme="minorHAnsi" w:cstheme="minorHAnsi"/>
          <w:sz w:val="20"/>
        </w:rPr>
        <w:t>.</w:t>
      </w:r>
    </w:p>
    <w:p w:rsidR="00897FA7" w:rsidRPr="008C2656" w:rsidRDefault="00183614" w:rsidP="003F2F7A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8C2656">
        <w:rPr>
          <w:rFonts w:asciiTheme="minorHAnsi" w:hAnsiTheme="minorHAnsi" w:cstheme="minorHAnsi"/>
          <w:sz w:val="20"/>
        </w:rPr>
        <w:t>zdolności technicznej lub zawodowej</w:t>
      </w:r>
      <w:r w:rsidR="000D1784" w:rsidRPr="008C2656">
        <w:rPr>
          <w:rFonts w:asciiTheme="minorHAnsi" w:hAnsiTheme="minorHAnsi" w:cstheme="minorHAnsi"/>
          <w:sz w:val="20"/>
        </w:rPr>
        <w:t>.</w:t>
      </w:r>
    </w:p>
    <w:p w:rsidR="00086165" w:rsidRPr="008C2656" w:rsidRDefault="00E85A0B" w:rsidP="003F2F7A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8C2656">
        <w:rPr>
          <w:rFonts w:asciiTheme="minorHAnsi" w:hAnsiTheme="minorHAnsi" w:cstheme="minorHAnsi"/>
          <w:sz w:val="20"/>
        </w:rPr>
        <w:t>Wykonawca spełni warunek jeżeli wykaże, że</w:t>
      </w:r>
      <w:r w:rsidR="00086165" w:rsidRPr="008C2656">
        <w:rPr>
          <w:rFonts w:asciiTheme="minorHAnsi" w:hAnsiTheme="minorHAnsi" w:cstheme="minorHAnsi"/>
          <w:sz w:val="20"/>
        </w:rPr>
        <w:t>:</w:t>
      </w:r>
    </w:p>
    <w:p w:rsidR="00897FA7" w:rsidRPr="008C2656" w:rsidRDefault="00897FA7" w:rsidP="003F2F7A">
      <w:pPr>
        <w:pStyle w:val="pkt"/>
        <w:numPr>
          <w:ilvl w:val="3"/>
          <w:numId w:val="5"/>
        </w:numPr>
        <w:spacing w:before="0" w:after="0" w:line="312" w:lineRule="auto"/>
        <w:ind w:left="1134"/>
        <w:rPr>
          <w:rFonts w:asciiTheme="minorHAnsi" w:hAnsiTheme="minorHAnsi" w:cstheme="minorHAnsi"/>
          <w:sz w:val="20"/>
        </w:rPr>
      </w:pPr>
      <w:r w:rsidRPr="008C2656">
        <w:rPr>
          <w:rFonts w:asciiTheme="minorHAnsi" w:hAnsiTheme="minorHAnsi" w:cstheme="minorHAnsi"/>
          <w:sz w:val="20"/>
        </w:rPr>
        <w:t xml:space="preserve">w okresie ostatnich pięciu lat przed upływem terminu składania ofert, a jeżeli okres prowadzenia działalności jest krótszy - w tym okresie wykonał należycie min. </w:t>
      </w:r>
      <w:r w:rsidR="00273C21" w:rsidRPr="008C2656">
        <w:rPr>
          <w:rFonts w:asciiTheme="minorHAnsi" w:hAnsiTheme="minorHAnsi" w:cstheme="minorHAnsi"/>
          <w:sz w:val="20"/>
        </w:rPr>
        <w:t>3</w:t>
      </w:r>
      <w:r w:rsidRPr="008C2656">
        <w:rPr>
          <w:rFonts w:asciiTheme="minorHAnsi" w:hAnsiTheme="minorHAnsi" w:cstheme="minorHAnsi"/>
          <w:sz w:val="20"/>
        </w:rPr>
        <w:t xml:space="preserve"> roboty budowlane,</w:t>
      </w:r>
      <w:r w:rsidR="00273C21" w:rsidRPr="008C2656">
        <w:rPr>
          <w:rFonts w:asciiTheme="minorHAnsi" w:hAnsiTheme="minorHAnsi" w:cstheme="minorHAnsi"/>
          <w:sz w:val="20"/>
        </w:rPr>
        <w:t xml:space="preserve"> z</w:t>
      </w:r>
      <w:r w:rsidRPr="008C2656">
        <w:rPr>
          <w:rFonts w:asciiTheme="minorHAnsi" w:hAnsiTheme="minorHAnsi" w:cstheme="minorHAnsi"/>
          <w:sz w:val="20"/>
        </w:rPr>
        <w:t xml:space="preserve"> których każda polegała na wykonaniu robót remontowych budynku/budynków użyteczności publicznej w rozumieniu przepisów Rozporządzenia Ministra Infrastruktury z dnia 12 kwietnia 2002 r. w sprawie warunków technicznych, jakim powinny odpowiadać budynki i ich usytuowanie (t. j. Dz. U. z 2019 r., poz. </w:t>
      </w:r>
      <w:r w:rsidR="00086165" w:rsidRPr="008C2656">
        <w:rPr>
          <w:rFonts w:asciiTheme="minorHAnsi" w:hAnsiTheme="minorHAnsi" w:cstheme="minorHAnsi"/>
          <w:sz w:val="20"/>
        </w:rPr>
        <w:t>1065) i zawierał</w:t>
      </w:r>
      <w:r w:rsidR="00273C21" w:rsidRPr="008C2656">
        <w:rPr>
          <w:rFonts w:asciiTheme="minorHAnsi" w:hAnsiTheme="minorHAnsi" w:cstheme="minorHAnsi"/>
          <w:sz w:val="20"/>
        </w:rPr>
        <w:t>a</w:t>
      </w:r>
      <w:r w:rsidR="00086165" w:rsidRPr="008C2656">
        <w:rPr>
          <w:rFonts w:asciiTheme="minorHAnsi" w:hAnsiTheme="minorHAnsi" w:cstheme="minorHAnsi"/>
          <w:sz w:val="20"/>
        </w:rPr>
        <w:t xml:space="preserve"> w s</w:t>
      </w:r>
      <w:r w:rsidR="00B06416" w:rsidRPr="008C2656">
        <w:rPr>
          <w:rFonts w:asciiTheme="minorHAnsi" w:hAnsiTheme="minorHAnsi" w:cstheme="minorHAnsi"/>
          <w:sz w:val="20"/>
        </w:rPr>
        <w:t>wym</w:t>
      </w:r>
      <w:r w:rsidR="00086165" w:rsidRPr="008C2656">
        <w:rPr>
          <w:rFonts w:asciiTheme="minorHAnsi" w:hAnsiTheme="minorHAnsi" w:cstheme="minorHAnsi"/>
          <w:sz w:val="20"/>
        </w:rPr>
        <w:t xml:space="preserve"> </w:t>
      </w:r>
      <w:r w:rsidR="00B06416" w:rsidRPr="008C2656">
        <w:rPr>
          <w:rFonts w:asciiTheme="minorHAnsi" w:hAnsiTheme="minorHAnsi" w:cstheme="minorHAnsi"/>
          <w:sz w:val="20"/>
        </w:rPr>
        <w:t>zakresie</w:t>
      </w:r>
      <w:r w:rsidR="00086165" w:rsidRPr="008C2656">
        <w:rPr>
          <w:rFonts w:asciiTheme="minorHAnsi" w:hAnsiTheme="minorHAnsi" w:cstheme="minorHAnsi"/>
          <w:sz w:val="20"/>
        </w:rPr>
        <w:t xml:space="preserve"> </w:t>
      </w:r>
      <w:r w:rsidR="00273C21" w:rsidRPr="008C2656">
        <w:rPr>
          <w:rFonts w:asciiTheme="minorHAnsi" w:hAnsiTheme="minorHAnsi" w:cstheme="minorHAnsi"/>
          <w:sz w:val="20"/>
        </w:rPr>
        <w:t>prace branży sanitarnej</w:t>
      </w:r>
      <w:r w:rsidR="00086165" w:rsidRPr="008C2656">
        <w:rPr>
          <w:rFonts w:asciiTheme="minorHAnsi" w:hAnsiTheme="minorHAnsi" w:cstheme="minorHAnsi"/>
          <w:sz w:val="20"/>
        </w:rPr>
        <w:t>,</w:t>
      </w:r>
      <w:r w:rsidRPr="008C2656">
        <w:rPr>
          <w:rFonts w:asciiTheme="minorHAnsi" w:hAnsiTheme="minorHAnsi" w:cstheme="minorHAnsi"/>
          <w:sz w:val="20"/>
        </w:rPr>
        <w:t xml:space="preserve"> </w:t>
      </w:r>
      <w:r w:rsidR="00CC764F" w:rsidRPr="008C2656">
        <w:rPr>
          <w:rFonts w:asciiTheme="minorHAnsi" w:hAnsiTheme="minorHAnsi" w:cstheme="minorHAnsi"/>
          <w:sz w:val="20"/>
        </w:rPr>
        <w:t xml:space="preserve">o wartości każdej z robót min. </w:t>
      </w:r>
      <w:r w:rsidR="00273C21" w:rsidRPr="008C2656">
        <w:rPr>
          <w:rFonts w:asciiTheme="minorHAnsi" w:hAnsiTheme="minorHAnsi" w:cstheme="minorHAnsi"/>
          <w:sz w:val="20"/>
        </w:rPr>
        <w:t>2</w:t>
      </w:r>
      <w:r w:rsidRPr="008C2656">
        <w:rPr>
          <w:rFonts w:asciiTheme="minorHAnsi" w:hAnsiTheme="minorHAnsi" w:cstheme="minorHAnsi"/>
          <w:sz w:val="20"/>
        </w:rPr>
        <w:t>00</w:t>
      </w:r>
      <w:r w:rsidR="008B0407" w:rsidRPr="008C2656">
        <w:rPr>
          <w:rFonts w:asciiTheme="minorHAnsi" w:hAnsiTheme="minorHAnsi" w:cstheme="minorHAnsi"/>
          <w:sz w:val="20"/>
        </w:rPr>
        <w:t> </w:t>
      </w:r>
      <w:r w:rsidRPr="008C2656">
        <w:rPr>
          <w:rFonts w:asciiTheme="minorHAnsi" w:hAnsiTheme="minorHAnsi" w:cstheme="minorHAnsi"/>
          <w:sz w:val="20"/>
        </w:rPr>
        <w:t>000</w:t>
      </w:r>
      <w:r w:rsidR="008B0407" w:rsidRPr="008C2656">
        <w:rPr>
          <w:rFonts w:asciiTheme="minorHAnsi" w:hAnsiTheme="minorHAnsi" w:cstheme="minorHAnsi"/>
          <w:sz w:val="20"/>
        </w:rPr>
        <w:t xml:space="preserve"> </w:t>
      </w:r>
      <w:r w:rsidRPr="008C2656">
        <w:rPr>
          <w:rFonts w:asciiTheme="minorHAnsi" w:hAnsiTheme="minorHAnsi" w:cstheme="minorHAnsi"/>
          <w:sz w:val="20"/>
        </w:rPr>
        <w:t>zł wraz z podatkiem vat.</w:t>
      </w:r>
    </w:p>
    <w:p w:rsidR="00086165" w:rsidRPr="008C2656" w:rsidRDefault="00CC764F" w:rsidP="003F2F7A">
      <w:pPr>
        <w:pStyle w:val="pkt"/>
        <w:numPr>
          <w:ilvl w:val="3"/>
          <w:numId w:val="5"/>
        </w:numPr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8C2656">
        <w:rPr>
          <w:rFonts w:asciiTheme="minorHAnsi" w:hAnsiTheme="minorHAnsi" w:cstheme="minorHAnsi"/>
          <w:sz w:val="20"/>
        </w:rPr>
        <w:t>dysponuje min. 1 osobą, która będzie brała udział w realizacji zamówienia, jako kierownik robót, posiadającą uprawnienia do kierowania robotami budowalnymi, w specjalności instalacyjnej w zakresie sieci, instalacji i urządzeń wodociągowych i kanalizacyjnych w zakresie niezbędnym do realizacji przedmiotu zamówienia lub odpowiadające im równoważne uprawnienia w tej specjalności, które zostały wydane na podstawie wcześniej obowiązujących przepisów, zgodnie z wymogami ustawy Prawo Budowlane, z minimum 5-letnim doświadczeniem zawodowym po uzyskaniu tych uprawnień</w:t>
      </w:r>
      <w:r w:rsidR="00273C21" w:rsidRPr="008C2656">
        <w:rPr>
          <w:rFonts w:asciiTheme="minorHAnsi" w:hAnsiTheme="minorHAnsi" w:cstheme="minorHAnsi"/>
          <w:sz w:val="20"/>
        </w:rPr>
        <w:t>, która w ciągu ostatnich 5 lat kierowała (pełniła funkcję kierownika budowy lub kierownika robót w rozumieniu ustawy Prawo Budowlane), minimum 3 robotami budowlanymi, z których każda polegała na wykonaniu robót remontowych budynku/budynków użyteczności publicznej w rozumieniu przepisów Rozporządzenia Ministra Infrastruktury z dnia 12 kwietnia 2002 r. w sprawie warunków technicznych, jakim powinny odpowiadać budynki i ich usytuowanie (t. j. Dz. U. z 2019 r., poz. 1065) i zawierała w swym zakresie prace branży sanitarnej, o wartości każdej z robót min. 2</w:t>
      </w:r>
      <w:r w:rsidR="008B0407" w:rsidRPr="008C2656">
        <w:rPr>
          <w:rFonts w:asciiTheme="minorHAnsi" w:hAnsiTheme="minorHAnsi" w:cstheme="minorHAnsi"/>
          <w:sz w:val="20"/>
        </w:rPr>
        <w:t>00 </w:t>
      </w:r>
      <w:r w:rsidR="00273C21" w:rsidRPr="008C2656">
        <w:rPr>
          <w:rFonts w:asciiTheme="minorHAnsi" w:hAnsiTheme="minorHAnsi" w:cstheme="minorHAnsi"/>
          <w:sz w:val="20"/>
        </w:rPr>
        <w:t>000</w:t>
      </w:r>
      <w:r w:rsidR="008B0407" w:rsidRPr="008C2656">
        <w:rPr>
          <w:rFonts w:asciiTheme="minorHAnsi" w:hAnsiTheme="minorHAnsi" w:cstheme="minorHAnsi"/>
          <w:sz w:val="20"/>
        </w:rPr>
        <w:t xml:space="preserve"> </w:t>
      </w:r>
      <w:r w:rsidR="00273C21" w:rsidRPr="008C2656">
        <w:rPr>
          <w:rFonts w:asciiTheme="minorHAnsi" w:hAnsiTheme="minorHAnsi" w:cstheme="minorHAnsi"/>
          <w:sz w:val="20"/>
        </w:rPr>
        <w:t>zł wraz z podatkiem vat.</w:t>
      </w:r>
    </w:p>
    <w:p w:rsidR="00183614" w:rsidRPr="008C2656" w:rsidRDefault="00183614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</w:t>
      </w:r>
      <w:r w:rsidR="00024A11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ki, o których mowa </w:t>
      </w:r>
      <w:r w:rsidR="007A4FC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  </w:t>
      </w:r>
      <w:r w:rsidR="00024A11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pkt. </w:t>
      </w:r>
      <w:r w:rsidR="00601A76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XIV.1</w:t>
      </w:r>
      <w:r w:rsidR="007A4FC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WZ zostaną spełnione wyłącznie jeżeli:</w:t>
      </w:r>
    </w:p>
    <w:p w:rsidR="00183614" w:rsidRPr="008C2656" w:rsidRDefault="00183614" w:rsidP="003F2F7A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</w:t>
      </w:r>
      <w:r w:rsidR="00024A11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adkach określonych w pkt. </w:t>
      </w:r>
      <w:r w:rsidR="00B16B1E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 lit. a</w:t>
      </w:r>
      <w:r w:rsidR="00C9702A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jeden z wykonawców lub podwykonawców lub podmiotów udostępniających zasoby spełni warunek samodzielnie lub będą łącznie posiadać środki finansowe lub zdolność kredytową na kwotę określoną w SWZ.</w:t>
      </w:r>
    </w:p>
    <w:p w:rsidR="00C9702A" w:rsidRPr="008C2656" w:rsidRDefault="00C9702A" w:rsidP="003F2F7A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</w:t>
      </w:r>
      <w:r w:rsidR="00B16B1E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1 lit. 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 warunek zostanie spełniony, jeżeli jeden z wykonawców lub podwykonawców spełni warunek samodzielnie lub będą łącznie posiadać wartość ubezpieczenia na kwotę określoną w SWZ.</w:t>
      </w:r>
    </w:p>
    <w:p w:rsidR="00C9702A" w:rsidRPr="008C2656" w:rsidRDefault="00601A76" w:rsidP="003F2F7A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</w:t>
      </w:r>
      <w:r w:rsidR="00B16B1E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2</w:t>
      </w:r>
      <w:r w:rsidR="00086165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lit. a</w:t>
      </w:r>
      <w:r w:rsidR="00C9702A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B16B1E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warunek zostanie spełniony, jeżeli jeden z wykonawców wspólnie ubiegających się o udzielenie zamówienia lub podmiotów udostępniających zasoby spełni warunek samodzielnie</w:t>
      </w:r>
      <w:r w:rsidR="00CA42DE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(sumowaniu nie mogą podlegać rodzaje wskazanych robót i ich wartości - nie sumuje się doświadczenia, warunek musi spełnić jeden z wykonawców lub podmiotów udostepniających zasoby).</w:t>
      </w:r>
    </w:p>
    <w:p w:rsidR="00086165" w:rsidRPr="008C2656" w:rsidRDefault="00086165" w:rsidP="003F2F7A">
      <w:pPr>
        <w:pStyle w:val="Akapitzlist"/>
        <w:numPr>
          <w:ilvl w:val="0"/>
          <w:numId w:val="18"/>
        </w:numPr>
        <w:spacing w:after="0" w:line="312" w:lineRule="auto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2 lit. b, warunek zostanie spełniony, jeżeli jeden z wykonawców wspólnie ubiegających się o udzielenie zamówienia lub podmiotów udostępniających zasoby spełni warunek.</w:t>
      </w:r>
    </w:p>
    <w:p w:rsidR="00825143" w:rsidRPr="008C2656" w:rsidRDefault="00825143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:rsidR="00825143" w:rsidRPr="008C2656" w:rsidRDefault="00825143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może w celu potwierdzenia spełniania warunków udziału w postępowaniu, o których mowa </w:t>
      </w:r>
      <w:r w:rsidR="00B16B1E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:rsidR="00E02CE7" w:rsidRPr="008C2656" w:rsidRDefault="00E02CE7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o których mowa w pkt. X</w:t>
      </w:r>
      <w:r w:rsidR="0016145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IV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SWZ, oraz, jeżeli to dotyczy, zbada, czy nie zachodzą wobec tego podmiotu podstawy wykluczenia, które zostały przewidziane względem wykonawcy.</w:t>
      </w:r>
    </w:p>
    <w:p w:rsidR="00825143" w:rsidRPr="008C2656" w:rsidRDefault="00825143" w:rsidP="003F2F7A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8C2656" w:rsidRDefault="00137C71" w:rsidP="003F2F7A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8C2656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8C2656">
        <w:rPr>
          <w:rFonts w:asciiTheme="minorHAnsi" w:hAnsiTheme="minorHAnsi" w:cstheme="minorHAnsi"/>
          <w:b/>
        </w:rPr>
        <w:t>.</w:t>
      </w:r>
    </w:p>
    <w:p w:rsidR="00EB04F5" w:rsidRPr="008C2656" w:rsidRDefault="00137C71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:rsidR="00CD714F" w:rsidRPr="008C2656" w:rsidRDefault="00CD714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podmiotowych środków dowodowych na potwierdzenie spełniania warunków udziału w postępowaniu.</w:t>
      </w:r>
    </w:p>
    <w:p w:rsidR="0055701E" w:rsidRPr="008C2656" w:rsidRDefault="0055701E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dotyczącym </w:t>
      </w:r>
      <w:r w:rsidR="000D1784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sytuacji ekonomicznej lub finansowej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85016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amawiający wezwie </w:t>
      </w:r>
      <w:r w:rsidR="0085016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 do dostarczenia następujących dokumentów:</w:t>
      </w:r>
    </w:p>
    <w:p w:rsidR="0048425D" w:rsidRPr="008C2656" w:rsidRDefault="000D1784" w:rsidP="003F2F7A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informacji banku lub spółdzielczej kasy oszczędnościowo-kredytowej potwierdzającej wysokość posiadanych środków finansowych lub zdolność kredytową wykonawcy, w okresie nie wcześniejszym niż 3 miesiące przed jej złożeniem; </w:t>
      </w:r>
    </w:p>
    <w:p w:rsidR="0055701E" w:rsidRPr="008C2656" w:rsidRDefault="000D1784" w:rsidP="003F2F7A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:rsidR="00A25EF9" w:rsidRPr="008C2656" w:rsidRDefault="00137C71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:rsidR="003C4222" w:rsidRPr="008C2656" w:rsidRDefault="000D1784" w:rsidP="003F2F7A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</w:t>
      </w:r>
      <w:r w:rsidR="00D21C07" w:rsidRPr="008C2656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ych roboty te zostały wykonane </w:t>
      </w:r>
      <w:r w:rsidR="00D21C07" w:rsidRPr="008C2656">
        <w:rPr>
          <w:rFonts w:asciiTheme="minorHAnsi" w:hAnsiTheme="minorHAnsi" w:cstheme="minorHAnsi"/>
          <w:color w:val="auto"/>
          <w:sz w:val="20"/>
          <w:szCs w:val="20"/>
          <w:lang w:eastAsia="pl-PL"/>
        </w:rPr>
        <w:t>- według wzoru załącznika nr 4 do SWZ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:rsidR="00086165" w:rsidRPr="008C2656" w:rsidRDefault="00086165" w:rsidP="003F2F7A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 osób</w:t>
      </w:r>
      <w:r w:rsidRPr="008C2656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- według wzoru załącznika nr 8 do SWZ.</w:t>
      </w:r>
    </w:p>
    <w:p w:rsidR="002C5D94" w:rsidRPr="008C2656" w:rsidRDefault="002C5D94" w:rsidP="003F2F7A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:rsidR="00F03EA5" w:rsidRPr="008C2656" w:rsidRDefault="00DF673C" w:rsidP="003F2F7A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  <w:bCs/>
        </w:rPr>
        <w:t>Sposób obliczenia ceny</w:t>
      </w:r>
      <w:r w:rsidR="00F03EA5" w:rsidRPr="008C2656">
        <w:rPr>
          <w:rFonts w:asciiTheme="minorHAnsi" w:hAnsiTheme="minorHAnsi" w:cstheme="minorHAnsi"/>
          <w:b/>
          <w:bCs/>
        </w:rPr>
        <w:t>.</w:t>
      </w:r>
    </w:p>
    <w:p w:rsidR="00DF673C" w:rsidRPr="008C2656" w:rsidRDefault="00CC233A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161453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kosztorysem ofertowym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. Cena ofertowa = cena netto + podatek vat.</w:t>
      </w:r>
    </w:p>
    <w:p w:rsidR="0052454F" w:rsidRPr="008C2656" w:rsidRDefault="00DF673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 do S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WZ (Formularz ofertowy)</w:t>
      </w:r>
      <w:r w:rsidR="00CC764F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kosztorysom ofertowym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. Wszelkie obliczenia należy wykonywać na liczbach zaokrąglonych do dwóch miejsc po przecinku.</w:t>
      </w:r>
    </w:p>
    <w:p w:rsidR="0052454F" w:rsidRPr="008C2656" w:rsidRDefault="00DF673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:rsidR="0052454F" w:rsidRPr="008C2656" w:rsidRDefault="00DF673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125779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muszą być </w:t>
      </w:r>
      <w:r w:rsidR="0052454F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podane i wyliczone w zaokrągleniu do dwóch miejsc po przecinku (zasada zaokrąglenia – poniżej 5 należy końcówkę pominąć, powyżej i równe 5 należy zaokrąglić w górę).</w:t>
      </w:r>
    </w:p>
    <w:p w:rsidR="00763F5A" w:rsidRPr="008C2656" w:rsidRDefault="00763F5A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należy naliczyć zgodnie z ustawą z dnia 11 marca 2004 </w:t>
      </w:r>
      <w:r w:rsidR="002E0620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r. o podatku od towarów i usług                                         </w:t>
      </w:r>
      <w:r w:rsidR="0016145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2E0620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273C21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856A9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273C21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2E0620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</w:t>
      </w:r>
      <w:r w:rsidR="00CC764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DA79A2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roboty budowlane - </w:t>
      </w:r>
      <w:r w:rsidR="002C5D94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23%</w:t>
      </w:r>
      <w:r w:rsidR="00BE49C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04F74" w:rsidRPr="008C2656" w:rsidRDefault="00204F74" w:rsidP="003F2F7A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:rsidR="00204F74" w:rsidRPr="008C2656" w:rsidRDefault="00204F74" w:rsidP="003F2F7A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:rsidR="00CC233A" w:rsidRPr="008C2656" w:rsidRDefault="00CC233A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:rsidR="005F5604" w:rsidRPr="008C2656" w:rsidRDefault="00D12A7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</w:t>
      </w:r>
      <w:r w:rsidR="00CC764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(</w:t>
      </w:r>
      <w:r w:rsidR="00273C21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2025 r., poz. 775 ze zm.</w:t>
      </w:r>
      <w:r w:rsidR="00CC764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:rsidR="005F5604" w:rsidRPr="008C2656" w:rsidRDefault="005F5604" w:rsidP="003F2F7A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:rsidR="005F5604" w:rsidRPr="008C2656" w:rsidRDefault="005F5604" w:rsidP="003F2F7A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:rsidR="005F5604" w:rsidRPr="008C2656" w:rsidRDefault="005F5604" w:rsidP="003F2F7A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:rsidR="005F5604" w:rsidRPr="008C2656" w:rsidRDefault="005F5604" w:rsidP="003F2F7A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B53201" w:rsidRPr="008C2656" w:rsidRDefault="00B53201" w:rsidP="003F2F7A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:rsidR="0034006F" w:rsidRPr="008C2656" w:rsidRDefault="0052454F" w:rsidP="003F2F7A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8C2656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8C2656">
        <w:rPr>
          <w:rFonts w:asciiTheme="minorHAnsi" w:hAnsiTheme="minorHAnsi" w:cstheme="minorHAnsi"/>
          <w:b/>
        </w:rPr>
        <w:t>.</w:t>
      </w:r>
    </w:p>
    <w:p w:rsidR="0052454F" w:rsidRPr="008C2656" w:rsidRDefault="0052454F" w:rsidP="003F2F7A">
      <w:pPr>
        <w:pStyle w:val="Akapitzlist"/>
        <w:numPr>
          <w:ilvl w:val="1"/>
          <w:numId w:val="5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</w:t>
      </w:r>
      <w:r w:rsidR="00CB7F8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następującymi 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kryteri</w:t>
      </w:r>
      <w:r w:rsidR="00CB7F8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ami </w:t>
      </w:r>
      <w:r w:rsidR="00CB7F8C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oceny </w:t>
      </w:r>
      <w:r w:rsidR="005F5604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8C2656" w:rsidRPr="008C2656" w:rsidTr="00CB7F8C">
        <w:trPr>
          <w:trHeight w:val="401"/>
        </w:trPr>
        <w:tc>
          <w:tcPr>
            <w:tcW w:w="807" w:type="dxa"/>
            <w:vAlign w:val="center"/>
          </w:tcPr>
          <w:p w:rsidR="00CB7F8C" w:rsidRPr="008C2656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:rsidR="00CB7F8C" w:rsidRPr="008C2656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:rsidR="00CB7F8C" w:rsidRPr="008C2656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8C2656" w:rsidRPr="008C2656" w:rsidTr="00CB7F8C">
        <w:tc>
          <w:tcPr>
            <w:tcW w:w="807" w:type="dxa"/>
            <w:vAlign w:val="center"/>
          </w:tcPr>
          <w:p w:rsidR="00CB7F8C" w:rsidRPr="008C2656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:rsidR="00CB7F8C" w:rsidRPr="008C2656" w:rsidRDefault="00CB7F8C" w:rsidP="003F2F7A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:rsidR="00CB7F8C" w:rsidRPr="008C2656" w:rsidRDefault="00CB7F8C" w:rsidP="003F2F7A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8C2656" w:rsidRPr="008C2656" w:rsidTr="00CB7F8C">
        <w:tc>
          <w:tcPr>
            <w:tcW w:w="807" w:type="dxa"/>
            <w:vAlign w:val="center"/>
          </w:tcPr>
          <w:p w:rsidR="00CB7F8C" w:rsidRPr="008C2656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:rsidR="00CB7F8C" w:rsidRPr="008C2656" w:rsidRDefault="00CB7F8C" w:rsidP="003F2F7A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sz w:val="20"/>
                <w:szCs w:val="20"/>
              </w:rPr>
              <w:t>Okres gwarancji</w:t>
            </w:r>
          </w:p>
        </w:tc>
        <w:tc>
          <w:tcPr>
            <w:tcW w:w="2126" w:type="dxa"/>
            <w:vAlign w:val="center"/>
          </w:tcPr>
          <w:p w:rsidR="00CB7F8C" w:rsidRPr="008C2656" w:rsidRDefault="00CB7F8C" w:rsidP="003F2F7A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8C2656" w:rsidRPr="008C2656" w:rsidTr="00CB7F8C">
        <w:tc>
          <w:tcPr>
            <w:tcW w:w="807" w:type="dxa"/>
            <w:vAlign w:val="center"/>
          </w:tcPr>
          <w:p w:rsidR="00CB7F8C" w:rsidRPr="008C2656" w:rsidRDefault="00CB7F8C" w:rsidP="003F2F7A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:rsidR="00CB7F8C" w:rsidRPr="008C2656" w:rsidRDefault="00CB7F8C" w:rsidP="003F2F7A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:rsidR="00CB7F8C" w:rsidRPr="008C2656" w:rsidRDefault="00CB7F8C" w:rsidP="003F2F7A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8C2656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:rsidR="00CB7F8C" w:rsidRPr="008C2656" w:rsidRDefault="00CB7F8C" w:rsidP="003F2F7A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:rsidR="00CB7F8C" w:rsidRPr="008C2656" w:rsidRDefault="00CB7F8C" w:rsidP="003F2F7A">
      <w:pPr>
        <w:pStyle w:val="Akapitzlist"/>
        <w:numPr>
          <w:ilvl w:val="2"/>
          <w:numId w:val="5"/>
        </w:numPr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1.1. Jeżeli złożona oferta w kryterium najniższa cena jest najmniej korzystna – otrzymuje ona 0 pkt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1.2. Jeżeli oferta jest najkorzystniejsza lub równa ofercie najkorzystniejszej – otrzymuje maksymalną liczbę punktów – równą wadze kryterium – 60,00 pkt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1.3. Jeżeli wszystkie oferty są równe – wszystkie otrzymują maksymalną liczbę punktów równą wadze kryterium – 60,00 pkt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1.4. Jeżeli złożona oferta jest ofertą pośrednią (pomiędzy ofertą najmniej korzystną a najkorzystniejszą) – jej wartość punktowa obliczana jest w sposób następujący: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8C2656">
        <w:rPr>
          <w:rFonts w:asciiTheme="minorHAnsi" w:hAnsiTheme="minorHAnsi" w:cstheme="minorHAnsi"/>
          <w:b/>
        </w:rPr>
        <w:t>W</w:t>
      </w:r>
      <w:r w:rsidRPr="008C2656">
        <w:rPr>
          <w:rFonts w:asciiTheme="minorHAnsi" w:hAnsiTheme="minorHAnsi" w:cstheme="minorHAnsi"/>
          <w:b/>
          <w:vertAlign w:val="subscript"/>
        </w:rPr>
        <w:t>obliczana</w:t>
      </w:r>
      <w:r w:rsidRPr="008C2656">
        <w:rPr>
          <w:rFonts w:asciiTheme="minorHAnsi" w:hAnsiTheme="minorHAnsi" w:cstheme="minorHAnsi"/>
          <w:b/>
        </w:rPr>
        <w:t xml:space="preserve"> = ((X</w:t>
      </w:r>
      <w:r w:rsidRPr="008C2656">
        <w:rPr>
          <w:rFonts w:asciiTheme="minorHAnsi" w:hAnsiTheme="minorHAnsi" w:cstheme="minorHAnsi"/>
          <w:b/>
          <w:vertAlign w:val="subscript"/>
        </w:rPr>
        <w:t>max</w:t>
      </w:r>
      <w:r w:rsidRPr="008C2656">
        <w:rPr>
          <w:rFonts w:asciiTheme="minorHAnsi" w:hAnsiTheme="minorHAnsi" w:cstheme="minorHAnsi"/>
          <w:b/>
        </w:rPr>
        <w:t xml:space="preserve"> - X</w:t>
      </w:r>
      <w:r w:rsidRPr="008C2656">
        <w:rPr>
          <w:rFonts w:asciiTheme="minorHAnsi" w:hAnsiTheme="minorHAnsi" w:cstheme="minorHAnsi"/>
          <w:b/>
          <w:vertAlign w:val="subscript"/>
        </w:rPr>
        <w:t>obliczana</w:t>
      </w:r>
      <w:r w:rsidRPr="008C2656">
        <w:rPr>
          <w:rFonts w:asciiTheme="minorHAnsi" w:hAnsiTheme="minorHAnsi" w:cstheme="minorHAnsi"/>
          <w:b/>
        </w:rPr>
        <w:t>) / (X</w:t>
      </w:r>
      <w:r w:rsidRPr="008C2656">
        <w:rPr>
          <w:rFonts w:asciiTheme="minorHAnsi" w:hAnsiTheme="minorHAnsi" w:cstheme="minorHAnsi"/>
          <w:b/>
          <w:vertAlign w:val="subscript"/>
        </w:rPr>
        <w:t>max</w:t>
      </w:r>
      <w:r w:rsidRPr="008C2656">
        <w:rPr>
          <w:rFonts w:asciiTheme="minorHAnsi" w:hAnsiTheme="minorHAnsi" w:cstheme="minorHAnsi"/>
          <w:b/>
        </w:rPr>
        <w:t xml:space="preserve"> - X</w:t>
      </w:r>
      <w:r w:rsidRPr="008C2656">
        <w:rPr>
          <w:rFonts w:asciiTheme="minorHAnsi" w:hAnsiTheme="minorHAnsi" w:cstheme="minorHAnsi"/>
          <w:b/>
          <w:vertAlign w:val="subscript"/>
        </w:rPr>
        <w:t>min</w:t>
      </w:r>
      <w:r w:rsidRPr="008C2656">
        <w:rPr>
          <w:rFonts w:asciiTheme="minorHAnsi" w:hAnsiTheme="minorHAnsi" w:cstheme="minorHAnsi"/>
          <w:b/>
        </w:rPr>
        <w:t>)) * W</w:t>
      </w:r>
      <w:r w:rsidRPr="008C2656">
        <w:rPr>
          <w:rFonts w:asciiTheme="minorHAnsi" w:hAnsiTheme="minorHAnsi" w:cstheme="minorHAnsi"/>
          <w:b/>
          <w:vertAlign w:val="subscript"/>
        </w:rPr>
        <w:t>max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8C2656">
        <w:rPr>
          <w:rFonts w:asciiTheme="minorHAnsi" w:hAnsiTheme="minorHAnsi" w:cstheme="minorHAnsi"/>
          <w:b/>
          <w:u w:val="single"/>
        </w:rPr>
        <w:t>Dane: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W</w:t>
      </w:r>
      <w:r w:rsidRPr="008C2656">
        <w:rPr>
          <w:rFonts w:asciiTheme="minorHAnsi" w:hAnsiTheme="minorHAnsi" w:cstheme="minorHAnsi"/>
          <w:vertAlign w:val="subscript"/>
        </w:rPr>
        <w:t>obliczana</w:t>
      </w:r>
      <w:r w:rsidRPr="008C2656">
        <w:rPr>
          <w:rFonts w:asciiTheme="minorHAnsi" w:hAnsiTheme="minorHAnsi" w:cstheme="minorHAnsi"/>
        </w:rPr>
        <w:t xml:space="preserve"> – wartość punktowa, którą należy wyznaczyć dla badanej oferty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W</w:t>
      </w:r>
      <w:r w:rsidRPr="008C2656">
        <w:rPr>
          <w:rFonts w:asciiTheme="minorHAnsi" w:hAnsiTheme="minorHAnsi" w:cstheme="minorHAnsi"/>
          <w:vertAlign w:val="subscript"/>
        </w:rPr>
        <w:t>max</w:t>
      </w:r>
      <w:r w:rsidRPr="008C2656">
        <w:rPr>
          <w:rFonts w:asciiTheme="minorHAnsi" w:hAnsiTheme="minorHAnsi" w:cstheme="minorHAnsi"/>
        </w:rPr>
        <w:t xml:space="preserve"> – waga kryterium – maksymalna liczba punktów, która może być przyznana w kryterium najniższa cena – 60 pkt.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X</w:t>
      </w:r>
      <w:r w:rsidRPr="008C2656">
        <w:rPr>
          <w:rFonts w:asciiTheme="minorHAnsi" w:hAnsiTheme="minorHAnsi" w:cstheme="minorHAnsi"/>
          <w:vertAlign w:val="subscript"/>
        </w:rPr>
        <w:t>min</w:t>
      </w:r>
      <w:r w:rsidRPr="008C2656">
        <w:rPr>
          <w:rFonts w:asciiTheme="minorHAnsi" w:hAnsiTheme="minorHAnsi" w:cstheme="minorHAnsi"/>
        </w:rPr>
        <w:t xml:space="preserve"> – wartość najniższej ceny spośród złożonych ofert wykonawców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X</w:t>
      </w:r>
      <w:r w:rsidRPr="008C2656">
        <w:rPr>
          <w:rFonts w:asciiTheme="minorHAnsi" w:hAnsiTheme="minorHAnsi" w:cstheme="minorHAnsi"/>
          <w:vertAlign w:val="subscript"/>
        </w:rPr>
        <w:t>max</w:t>
      </w:r>
      <w:r w:rsidRPr="008C2656">
        <w:rPr>
          <w:rFonts w:asciiTheme="minorHAnsi" w:hAnsiTheme="minorHAnsi" w:cstheme="minorHAnsi"/>
        </w:rPr>
        <w:t xml:space="preserve"> – wartość najwyższej ceny spośród złożonych ofert wykonawców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X</w:t>
      </w:r>
      <w:r w:rsidRPr="008C2656">
        <w:rPr>
          <w:rFonts w:asciiTheme="minorHAnsi" w:hAnsiTheme="minorHAnsi" w:cstheme="minorHAnsi"/>
          <w:vertAlign w:val="subscript"/>
        </w:rPr>
        <w:t>obliczana</w:t>
      </w:r>
      <w:r w:rsidRPr="008C2656">
        <w:rPr>
          <w:rFonts w:asciiTheme="minorHAnsi" w:hAnsiTheme="minorHAnsi" w:cstheme="minorHAnsi"/>
        </w:rPr>
        <w:t xml:space="preserve"> – wartość ceny badanej oferty w kryterium najniższa cena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  <w:r w:rsidRPr="008C2656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:rsidR="00CB7F8C" w:rsidRPr="008C2656" w:rsidRDefault="00CB7F8C" w:rsidP="003F2F7A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</w:p>
    <w:p w:rsidR="00CB7F8C" w:rsidRPr="008C2656" w:rsidRDefault="00CB7F8C" w:rsidP="003F2F7A">
      <w:pPr>
        <w:pStyle w:val="Akapitzlist"/>
        <w:numPr>
          <w:ilvl w:val="2"/>
          <w:numId w:val="8"/>
        </w:numPr>
        <w:tabs>
          <w:tab w:val="left" w:pos="567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 – 40%</w:t>
      </w:r>
    </w:p>
    <w:p w:rsidR="00CB7F8C" w:rsidRPr="008C2656" w:rsidRDefault="00CB7F8C" w:rsidP="003F2F7A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Zamawiający w ramach kryterium okres gwarancji będzie przyznawał punkty za zaoferowanie okresów gwarancji w następujący sposób:</w:t>
      </w:r>
    </w:p>
    <w:p w:rsidR="00CB7F8C" w:rsidRPr="008C2656" w:rsidRDefault="00CB7F8C" w:rsidP="003F2F7A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:rsidR="00CB7F8C" w:rsidRPr="008C2656" w:rsidRDefault="00CB7F8C" w:rsidP="003F2F7A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="00B16B1E"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oferta otrzyma 20 pkt</w:t>
      </w:r>
    </w:p>
    <w:p w:rsidR="00CB7F8C" w:rsidRPr="008C2656" w:rsidRDefault="00CB7F8C" w:rsidP="003F2F7A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:rsidR="00CB7F8C" w:rsidRPr="008C2656" w:rsidRDefault="00CB7F8C" w:rsidP="003F2F7A">
      <w:pPr>
        <w:tabs>
          <w:tab w:val="left" w:pos="284"/>
        </w:tabs>
        <w:spacing w:line="312" w:lineRule="auto"/>
        <w:ind w:left="567"/>
        <w:jc w:val="both"/>
        <w:rPr>
          <w:rFonts w:asciiTheme="minorHAnsi" w:hAnsiTheme="minorHAnsi" w:cstheme="minorHAnsi"/>
          <w:iCs/>
        </w:rPr>
      </w:pPr>
      <w:r w:rsidRPr="008C2656">
        <w:rPr>
          <w:rFonts w:asciiTheme="minorHAnsi" w:hAnsiTheme="minorHAnsi" w:cstheme="minorHAnsi"/>
          <w:iCs/>
        </w:rPr>
        <w:t>Najkrótszy okres gwarancji to 36 miesięcy. Najdłuższy okres gwarancji to 60 miesięcy.</w:t>
      </w:r>
    </w:p>
    <w:p w:rsidR="00CB7F8C" w:rsidRPr="008C2656" w:rsidRDefault="00CB7F8C" w:rsidP="003F2F7A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Zaoferowanie innych okresów gwarancji niż wskazanych powyżej oferta otrzyma 0 pkt.  </w:t>
      </w:r>
    </w:p>
    <w:p w:rsidR="00CB7F8C" w:rsidRPr="008C2656" w:rsidRDefault="00CB7F8C" w:rsidP="003F2F7A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:rsidR="00CB7F8C" w:rsidRPr="008C2656" w:rsidRDefault="00CB7F8C" w:rsidP="003F2F7A">
      <w:pPr>
        <w:pStyle w:val="Akapitzlist"/>
        <w:numPr>
          <w:ilvl w:val="2"/>
          <w:numId w:val="8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:rsidR="00CB7F8C" w:rsidRPr="008C2656" w:rsidRDefault="00CB7F8C" w:rsidP="003F2F7A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8C2656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CB7F8C" w:rsidRPr="008C2656" w:rsidRDefault="00CB7F8C" w:rsidP="003F2F7A">
      <w:pPr>
        <w:suppressAutoHyphens w:val="0"/>
        <w:spacing w:line="312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8C2656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:rsidR="0052454F" w:rsidRPr="008C2656" w:rsidRDefault="0052454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:rsidR="0052454F" w:rsidRPr="008C2656" w:rsidRDefault="0052454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</w:t>
      </w:r>
      <w:r w:rsidR="00CB7F8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niejszą </w:t>
      </w:r>
      <w:r w:rsidR="000D1AC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ofertę </w:t>
      </w:r>
      <w:r w:rsidR="00CB7F8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zostanie uznana oferta,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która</w:t>
      </w:r>
      <w:r w:rsidR="00CB7F8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otrzyma najwyższą ilość punktów</w:t>
      </w:r>
      <w:r w:rsidR="00CB7F8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według </w:t>
      </w:r>
      <w:r w:rsidR="00CB7F8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kryteriów </w:t>
      </w:r>
      <w:r w:rsidR="000D1AC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="00CB7F8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SWZ.</w:t>
      </w:r>
    </w:p>
    <w:p w:rsidR="0052454F" w:rsidRPr="008C2656" w:rsidRDefault="00B8498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:rsidR="0052454F" w:rsidRPr="008C2656" w:rsidRDefault="0052454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:rsidR="0052454F" w:rsidRPr="008C2656" w:rsidRDefault="0052454F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</w:t>
      </w:r>
      <w:r w:rsidR="0085016F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obowiązku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podatkowego zgodnie z ustawą z dnia 11 marca 2004 r. o podatku o</w:t>
      </w:r>
      <w:r w:rsidR="0001789A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 towarów i usług </w:t>
      </w:r>
      <w:r w:rsidR="0016145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856A9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273C21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856A9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273C21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856A93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01789A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dla </w:t>
      </w:r>
      <w:r w:rsidR="00FA25D5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celów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zastosowania kryterium ceny </w:t>
      </w:r>
      <w:r w:rsidR="00FA25D5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dolicza do przedsta</w:t>
      </w:r>
      <w:r w:rsidR="00D668A8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wionej w tej ofercie ceny kwotę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podatku od </w:t>
      </w:r>
      <w:r w:rsidR="00FA25D5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towarów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 usług, </w:t>
      </w:r>
      <w:r w:rsidR="00FA25D5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którą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miałby obowiązek rozliczy</w:t>
      </w:r>
      <w:r w:rsidR="0001789A"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52454F" w:rsidRPr="008C2656" w:rsidRDefault="0052454F" w:rsidP="003F2F7A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273C21" w:rsidRPr="008C2656" w:rsidRDefault="00273C21" w:rsidP="003F2F7A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273C21" w:rsidRPr="008C2656" w:rsidRDefault="00273C21" w:rsidP="003F2F7A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601F1F" w:rsidRPr="008C2656" w:rsidRDefault="0052454F" w:rsidP="003F2F7A">
      <w:pPr>
        <w:numPr>
          <w:ilvl w:val="0"/>
          <w:numId w:val="5"/>
        </w:numPr>
        <w:tabs>
          <w:tab w:val="left" w:pos="709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8C2656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8C2656">
        <w:rPr>
          <w:rFonts w:asciiTheme="minorHAnsi" w:hAnsiTheme="minorHAnsi" w:cstheme="minorHAnsi"/>
          <w:b/>
        </w:rPr>
        <w:t>.</w:t>
      </w:r>
    </w:p>
    <w:p w:rsidR="00143041" w:rsidRPr="008C2656" w:rsidRDefault="00BF1565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8C2656" w:rsidRDefault="00BF1565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8C2656" w:rsidRDefault="00143041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:rsidR="00143041" w:rsidRPr="008C2656" w:rsidRDefault="00143041" w:rsidP="003F2F7A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>pełnomocnictwo, jeżeli umowę podpisuje pełnomocnik;</w:t>
      </w:r>
    </w:p>
    <w:p w:rsidR="00143041" w:rsidRPr="008C2656" w:rsidRDefault="00143041" w:rsidP="003F2F7A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8C2656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:rsidR="00911CC1" w:rsidRPr="008C2656" w:rsidRDefault="007338BC" w:rsidP="003F2F7A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01789A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01789A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01789A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B56BC" w:rsidRPr="008C2656" w:rsidRDefault="002B56BC" w:rsidP="003F2F7A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:rsidR="00813EB8" w:rsidRPr="008C2656" w:rsidRDefault="007338BC" w:rsidP="003F2F7A">
      <w:pPr>
        <w:numPr>
          <w:ilvl w:val="0"/>
          <w:numId w:val="5"/>
        </w:numPr>
        <w:tabs>
          <w:tab w:val="left" w:pos="567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8C2656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8C2656">
        <w:rPr>
          <w:rFonts w:asciiTheme="minorHAnsi" w:hAnsiTheme="minorHAnsi" w:cstheme="minorHAnsi"/>
          <w:b/>
        </w:rPr>
        <w:t>.</w:t>
      </w:r>
    </w:p>
    <w:p w:rsidR="007338BC" w:rsidRPr="008C2656" w:rsidRDefault="007338B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01789A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01789A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8C2656" w:rsidRDefault="007338B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:rsidR="007338BC" w:rsidRPr="008C2656" w:rsidRDefault="007338BC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1789A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:rsidR="007338BC" w:rsidRPr="008C2656" w:rsidRDefault="000D1AC8" w:rsidP="003F2F7A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8C2656" w:rsidRDefault="007338B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01789A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:rsidR="007338BC" w:rsidRPr="008C2656" w:rsidRDefault="007338B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01789A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01789A"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8C2656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:rsidR="007338BC" w:rsidRPr="008C2656" w:rsidRDefault="007338BC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:rsidR="00AA7AA3" w:rsidRPr="008C2656" w:rsidRDefault="00AA7AA3" w:rsidP="003F2F7A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A44DA6" w:rsidRPr="008C2656" w:rsidRDefault="00C10642" w:rsidP="003F2F7A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:rsidR="00A44DA6" w:rsidRPr="008C2656" w:rsidRDefault="00A44DA6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:rsidR="00BA551C" w:rsidRPr="008C2656" w:rsidRDefault="00A44DA6" w:rsidP="003F2F7A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:rsidR="00A44DA6" w:rsidRPr="008C2656" w:rsidRDefault="00A44DA6" w:rsidP="003F2F7A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:rsidR="00A44DA6" w:rsidRPr="008C2656" w:rsidRDefault="00A44DA6" w:rsidP="003F2F7A">
      <w:pPr>
        <w:spacing w:line="312" w:lineRule="auto"/>
        <w:ind w:left="851" w:hanging="284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>- podając uzasadnienie faktyczne i prawne</w:t>
      </w:r>
      <w:r w:rsidR="00BA551C" w:rsidRPr="008C2656">
        <w:rPr>
          <w:rFonts w:asciiTheme="minorHAnsi" w:hAnsiTheme="minorHAnsi" w:cstheme="minorHAnsi"/>
        </w:rPr>
        <w:t>.</w:t>
      </w:r>
    </w:p>
    <w:p w:rsidR="00A44DA6" w:rsidRPr="008C2656" w:rsidRDefault="00A44DA6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:rsidR="00A44DA6" w:rsidRPr="008C2656" w:rsidRDefault="00AB0318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C10642" w:rsidRPr="008C2656" w:rsidRDefault="00C10642" w:rsidP="003F2F7A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 dnia zakończenia postępowania.</w:t>
      </w:r>
    </w:p>
    <w:p w:rsidR="00674AF0" w:rsidRPr="008C2656" w:rsidRDefault="00674AF0" w:rsidP="003F2F7A">
      <w:pPr>
        <w:spacing w:line="312" w:lineRule="auto"/>
      </w:pPr>
    </w:p>
    <w:p w:rsidR="007338BC" w:rsidRPr="008C2656" w:rsidRDefault="00AA7AA3" w:rsidP="003F2F7A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2656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:rsidR="00AA7AA3" w:rsidRPr="008C2656" w:rsidRDefault="00AA7AA3" w:rsidP="003F2F7A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8C2656">
        <w:rPr>
          <w:rFonts w:asciiTheme="minorHAnsi" w:hAnsiTheme="minorHAnsi" w:cstheme="minorHAnsi"/>
          <w:sz w:val="20"/>
        </w:rPr>
        <w:t>Klauzula informacyjna.</w:t>
      </w:r>
    </w:p>
    <w:p w:rsidR="0000205B" w:rsidRPr="008C2656" w:rsidRDefault="0000205B" w:rsidP="003F2F7A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426"/>
        <w:jc w:val="both"/>
        <w:rPr>
          <w:rFonts w:ascii="Calibri" w:eastAsia="Calibri" w:hAnsi="Calibri" w:cs="Calibri"/>
        </w:rPr>
      </w:pPr>
      <w:r w:rsidRPr="008C2656">
        <w:rPr>
          <w:rFonts w:ascii="Calibri" w:eastAsia="Calibri" w:hAnsi="Calibri" w:cs="Calibri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:rsidR="00CC764F" w:rsidRPr="008C2656" w:rsidRDefault="00CC764F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/>
        <w:jc w:val="both"/>
        <w:rPr>
          <w:rFonts w:ascii="Calibri" w:eastAsia="Calibri" w:hAnsi="Calibri" w:cs="Calibri"/>
          <w:bCs/>
          <w:iCs/>
        </w:rPr>
      </w:pPr>
      <w:r w:rsidRPr="008C2656">
        <w:rPr>
          <w:rFonts w:ascii="Calibri" w:eastAsia="Calibri" w:hAnsi="Calibri" w:cs="Calibri"/>
          <w:bCs/>
          <w:iCs/>
        </w:rPr>
        <w:t xml:space="preserve">Administratorem Państwa danych osobowych jest XXXVIII Dwujęzyczne Liceum Ogólnokształcące im. Jana Nowaka-Jeziorańskiego siedzibą przy ulicy Drzymały 4/6, 60-613 Poznań,                                                                          email: </w:t>
      </w:r>
      <w:hyperlink r:id="rId21" w:history="1">
        <w:r w:rsidRPr="008C2656">
          <w:rPr>
            <w:rStyle w:val="Hipercze"/>
            <w:rFonts w:ascii="Calibri" w:eastAsia="Calibri" w:hAnsi="Calibri" w:cs="Calibri"/>
            <w:bCs/>
            <w:iCs/>
            <w:color w:val="auto"/>
          </w:rPr>
          <w:t>sekretariat@liceum38.poznan.pl</w:t>
        </w:r>
      </w:hyperlink>
      <w:r w:rsidRPr="008C2656">
        <w:rPr>
          <w:rFonts w:ascii="Calibri" w:eastAsia="Calibri" w:hAnsi="Calibri" w:cs="Calibri"/>
          <w:bCs/>
          <w:iCs/>
        </w:rPr>
        <w:t>.</w:t>
      </w:r>
    </w:p>
    <w:p w:rsidR="00CC764F" w:rsidRPr="008C2656" w:rsidRDefault="00CC764F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/>
        <w:jc w:val="both"/>
        <w:rPr>
          <w:rFonts w:ascii="Calibri" w:eastAsia="Calibri" w:hAnsi="Calibri" w:cs="Calibri"/>
          <w:bCs/>
          <w:iCs/>
        </w:rPr>
      </w:pPr>
      <w:r w:rsidRPr="008C2656">
        <w:rPr>
          <w:rFonts w:ascii="Calibri" w:eastAsia="Calibri" w:hAnsi="Calibri" w:cs="Calibri"/>
          <w:bCs/>
          <w:iCs/>
        </w:rPr>
        <w:t xml:space="preserve">Przestrzeganie zasad ochrony danych nadzoruje wyznaczony inspektor ochrony danych, z którym można się skontaktować wysyłając e-mail na adres: </w:t>
      </w:r>
      <w:hyperlink r:id="rId22" w:history="1">
        <w:r w:rsidRPr="008C2656">
          <w:rPr>
            <w:rStyle w:val="Hipercze"/>
            <w:rFonts w:ascii="Calibri" w:eastAsia="Calibri" w:hAnsi="Calibri" w:cs="Calibri"/>
            <w:bCs/>
            <w:iCs/>
            <w:color w:val="auto"/>
          </w:rPr>
          <w:t>iod6_oswiata@um.poznan.pl</w:t>
        </w:r>
      </w:hyperlink>
      <w:r w:rsidRPr="008C2656">
        <w:rPr>
          <w:rFonts w:ascii="Calibri" w:eastAsia="Calibri" w:hAnsi="Calibri" w:cs="Calibri"/>
          <w:bCs/>
          <w:iCs/>
        </w:rPr>
        <w:t xml:space="preserve">. </w:t>
      </w:r>
    </w:p>
    <w:p w:rsidR="0000205B" w:rsidRPr="008C2656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8C2656">
        <w:rPr>
          <w:rFonts w:ascii="Calibri" w:eastAsia="Calibri" w:hAnsi="Calibri" w:cs="Calibri"/>
          <w:bCs/>
          <w:iCs/>
        </w:rPr>
        <w:t>Pani/Pana dane osobowe przetwarzane będą na podstawie art. 6 ust. 1 lit. c</w:t>
      </w:r>
      <w:r w:rsidRPr="008C2656">
        <w:rPr>
          <w:rFonts w:ascii="Calibri" w:eastAsia="Calibri" w:hAnsi="Calibri" w:cs="Calibri"/>
          <w:bCs/>
          <w:i/>
          <w:iCs/>
        </w:rPr>
        <w:t xml:space="preserve"> </w:t>
      </w:r>
      <w:r w:rsidRPr="008C2656">
        <w:rPr>
          <w:rFonts w:ascii="Calibri" w:eastAsia="Calibri" w:hAnsi="Calibri" w:cs="Calibri"/>
          <w:bCs/>
          <w:iCs/>
        </w:rPr>
        <w:t xml:space="preserve">RODO w celu związanym                             z postępowaniem o udzielenie zamówienia publicznego </w:t>
      </w:r>
      <w:r w:rsidRPr="008C2656">
        <w:rPr>
          <w:rFonts w:ascii="Calibri" w:eastAsia="Calibri" w:hAnsi="Calibri" w:cs="Calibri"/>
          <w:bCs/>
          <w:i/>
          <w:iCs/>
        </w:rPr>
        <w:t xml:space="preserve">prowadzonym w trybie </w:t>
      </w:r>
      <w:r w:rsidR="00F00059" w:rsidRPr="008C2656">
        <w:rPr>
          <w:rFonts w:ascii="Calibri" w:eastAsia="Calibri" w:hAnsi="Calibri" w:cs="Calibri"/>
          <w:bCs/>
          <w:i/>
          <w:iCs/>
        </w:rPr>
        <w:t>podstawowym bez negocjacji</w:t>
      </w:r>
      <w:r w:rsidRPr="008C2656">
        <w:rPr>
          <w:rFonts w:ascii="Calibri" w:eastAsia="Calibri" w:hAnsi="Calibri" w:cs="Calibri"/>
          <w:bCs/>
          <w:i/>
          <w:iCs/>
        </w:rPr>
        <w:t xml:space="preserve"> na </w:t>
      </w:r>
      <w:r w:rsidR="00CA43D4" w:rsidRPr="008C2656">
        <w:rPr>
          <w:rFonts w:ascii="Calibri" w:eastAsia="Calibri" w:hAnsi="Calibri" w:cs="Calibri"/>
          <w:bCs/>
          <w:i/>
          <w:iCs/>
        </w:rPr>
        <w:t>Remont pomieszczeń sanitarnych w budynku XXXVIII Dwujęzycznego Liceum Ogólnokształcącego im. Jana Nowaka-Jeziorańskiego położonego przy ul. Drzymały 4/6 w Poznaniu</w:t>
      </w:r>
      <w:r w:rsidRPr="008C2656">
        <w:rPr>
          <w:rFonts w:ascii="Calibri" w:eastAsia="Calibri" w:hAnsi="Calibri" w:cs="Calibri"/>
          <w:bCs/>
          <w:i/>
          <w:iCs/>
        </w:rPr>
        <w:t>;</w:t>
      </w:r>
    </w:p>
    <w:p w:rsidR="0000205B" w:rsidRPr="008C2656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8C2656">
        <w:rPr>
          <w:rFonts w:ascii="Calibri" w:eastAsia="Calibri" w:hAnsi="Calibri" w:cs="Calibri"/>
        </w:rPr>
        <w:t xml:space="preserve">odbiorcami Pani/Pana danych osobowych będą osoby lub podmioty, którym udostępniona zostanie dokumentacja postępowania w oparciu o art. 18 ust. 1oraz art. 74 ust. 1 Ustawy; </w:t>
      </w:r>
    </w:p>
    <w:p w:rsidR="0000205B" w:rsidRPr="008C2656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8C2656">
        <w:rPr>
          <w:rFonts w:ascii="Calibri" w:eastAsia="Calibri" w:hAnsi="Calibri" w:cs="Calibri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:rsidR="0000205B" w:rsidRPr="008C2656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8C2656">
        <w:rPr>
          <w:rFonts w:ascii="Calibri" w:eastAsia="Calibri" w:hAnsi="Calibri" w:cs="Calibr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00205B" w:rsidRPr="008C2656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8C2656">
        <w:rPr>
          <w:rFonts w:ascii="Calibri" w:eastAsia="Calibri" w:hAnsi="Calibri" w:cs="Calibri"/>
        </w:rPr>
        <w:t>w odniesieniu do Pani/Pana danych osobowych decyzje nie będą podejmowane w sposób zautomatyzowany, stosowanie do art. 22 RODO;</w:t>
      </w:r>
    </w:p>
    <w:p w:rsidR="0000205B" w:rsidRPr="008C2656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8C2656">
        <w:rPr>
          <w:rFonts w:ascii="Calibri" w:eastAsia="Calibri" w:hAnsi="Calibri" w:cs="Calibri"/>
        </w:rPr>
        <w:t>posiada Pani/Pan:</w:t>
      </w:r>
    </w:p>
    <w:p w:rsidR="0000205B" w:rsidRPr="008C2656" w:rsidRDefault="0000205B" w:rsidP="003F2F7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8C2656">
        <w:rPr>
          <w:rFonts w:ascii="Calibri" w:eastAsia="Calibri" w:hAnsi="Calibri" w:cs="Calibri"/>
        </w:rPr>
        <w:t>na podstawie art. 15 RODO prawo dostępu do danych osobowych Pani/Pana dotyczących;</w:t>
      </w:r>
    </w:p>
    <w:p w:rsidR="0000205B" w:rsidRPr="008C2656" w:rsidRDefault="0000205B" w:rsidP="003F2F7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8C2656">
        <w:rPr>
          <w:rFonts w:ascii="Calibri" w:eastAsia="Calibri" w:hAnsi="Calibri" w:cs="Calibri"/>
        </w:rPr>
        <w:t>na podstawie art. 16 RODO prawo do sprostowania Pani/Pana danych osobowych;</w:t>
      </w:r>
    </w:p>
    <w:p w:rsidR="0000205B" w:rsidRPr="008C2656" w:rsidRDefault="0000205B" w:rsidP="003F2F7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8C2656">
        <w:rPr>
          <w:rFonts w:ascii="Calibri" w:eastAsia="Calibri" w:hAnsi="Calibri" w:cs="Calibri"/>
        </w:rPr>
        <w:t xml:space="preserve">na podstawie art. 18 RODO prawo żądania od administratora ograniczenia przetwarzania danych osobowych z zastrzeżeniem przypadków, o których mowa w art. 18 ust. 2 RODO;  </w:t>
      </w:r>
    </w:p>
    <w:p w:rsidR="0000205B" w:rsidRPr="008C2656" w:rsidRDefault="0000205B" w:rsidP="003F2F7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8C2656">
        <w:rPr>
          <w:rFonts w:ascii="Calibri" w:eastAsia="Calibri" w:hAnsi="Calibri" w:cs="Calibri"/>
        </w:rPr>
        <w:t>prawo do wniesienia skargi do Prezesa Urzędu Ochrony Danych Osobowych, gdy uzna Pani/Pan, że przetwarzanie danych osobowych Pani/Pana dotyczących narusza przepisy RODO;</w:t>
      </w:r>
    </w:p>
    <w:p w:rsidR="0000205B" w:rsidRPr="008C2656" w:rsidRDefault="0000205B" w:rsidP="003F2F7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8C2656">
        <w:rPr>
          <w:rFonts w:ascii="Calibri" w:eastAsia="Calibri" w:hAnsi="Calibri" w:cs="Calibri"/>
        </w:rPr>
        <w:t>nie przysługuje Pani/Panu:</w:t>
      </w:r>
    </w:p>
    <w:p w:rsidR="0000205B" w:rsidRPr="008C2656" w:rsidRDefault="0000205B" w:rsidP="003F2F7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8C2656">
        <w:rPr>
          <w:rFonts w:ascii="Calibri" w:eastAsia="Calibri" w:hAnsi="Calibri" w:cs="Calibri"/>
        </w:rPr>
        <w:t>w związku z art. 17 ust. 3 lit. b, d lub e RODO prawo do usunięcia danych osobowych;</w:t>
      </w:r>
    </w:p>
    <w:p w:rsidR="0000205B" w:rsidRPr="008C2656" w:rsidRDefault="0000205B" w:rsidP="003F2F7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8C2656">
        <w:rPr>
          <w:rFonts w:ascii="Calibri" w:eastAsia="Calibri" w:hAnsi="Calibri" w:cs="Calibri"/>
        </w:rPr>
        <w:t>prawo do przenoszenia danych osobowych, o którym mowa w art. 20 RODO;</w:t>
      </w:r>
    </w:p>
    <w:p w:rsidR="0000205B" w:rsidRPr="008C2656" w:rsidRDefault="0000205B" w:rsidP="003F2F7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8C2656">
        <w:rPr>
          <w:rFonts w:ascii="Calibri" w:eastAsia="Calibri" w:hAnsi="Calibri" w:cs="Calibri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FA25D5" w:rsidRPr="008C2656" w:rsidRDefault="00AA7AA3" w:rsidP="003F2F7A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8C2656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:rsidR="00AA7AA3" w:rsidRPr="008C2656" w:rsidRDefault="00AA7AA3" w:rsidP="003F2F7A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8C2656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:rsidR="00AA7AA3" w:rsidRPr="008C2656" w:rsidRDefault="00AA7AA3" w:rsidP="003F2F7A">
      <w:pPr>
        <w:tabs>
          <w:tab w:val="left" w:pos="97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 xml:space="preserve">Załącznik nr 1 – </w:t>
      </w:r>
      <w:r w:rsidRPr="008C2656">
        <w:rPr>
          <w:rFonts w:asciiTheme="minorHAnsi" w:hAnsiTheme="minorHAnsi" w:cstheme="minorHAnsi"/>
        </w:rPr>
        <w:tab/>
        <w:t xml:space="preserve">Formularz ofertowy. </w:t>
      </w:r>
    </w:p>
    <w:p w:rsidR="00AA7AA3" w:rsidRPr="008C2656" w:rsidRDefault="00AA7AA3" w:rsidP="003F2F7A">
      <w:pPr>
        <w:tabs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 xml:space="preserve">Załącznik nr 2 – </w:t>
      </w:r>
      <w:r w:rsidRPr="008C2656">
        <w:rPr>
          <w:rFonts w:asciiTheme="minorHAnsi" w:hAnsiTheme="minorHAnsi" w:cstheme="minorHAnsi"/>
        </w:rPr>
        <w:tab/>
      </w:r>
      <w:r w:rsidR="00460926" w:rsidRPr="008C2656">
        <w:rPr>
          <w:rFonts w:asciiTheme="minorHAnsi" w:hAnsiTheme="minorHAnsi" w:cstheme="minorHAnsi"/>
          <w:bCs/>
        </w:rPr>
        <w:t>Opis przedmiotu zamówienia</w:t>
      </w:r>
      <w:r w:rsidRPr="008C2656">
        <w:rPr>
          <w:rFonts w:asciiTheme="minorHAnsi" w:hAnsiTheme="minorHAnsi" w:cstheme="minorHAnsi"/>
        </w:rPr>
        <w:t>.</w:t>
      </w:r>
    </w:p>
    <w:p w:rsidR="00460926" w:rsidRPr="008C2656" w:rsidRDefault="00460926" w:rsidP="003F2F7A">
      <w:pPr>
        <w:tabs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 xml:space="preserve">Załącznik nr 3 – </w:t>
      </w:r>
      <w:r w:rsidRPr="008C2656">
        <w:rPr>
          <w:rFonts w:asciiTheme="minorHAnsi" w:hAnsiTheme="minorHAnsi" w:cstheme="minorHAnsi"/>
        </w:rPr>
        <w:tab/>
      </w:r>
      <w:r w:rsidRPr="008C2656">
        <w:rPr>
          <w:rFonts w:asciiTheme="minorHAnsi" w:hAnsiTheme="minorHAnsi" w:cstheme="minorHAnsi"/>
          <w:bCs/>
        </w:rPr>
        <w:t>Projekt umowy</w:t>
      </w:r>
      <w:r w:rsidRPr="008C2656">
        <w:rPr>
          <w:rFonts w:asciiTheme="minorHAnsi" w:hAnsiTheme="minorHAnsi" w:cstheme="minorHAnsi"/>
        </w:rPr>
        <w:t>.</w:t>
      </w:r>
    </w:p>
    <w:p w:rsidR="00AA7AA3" w:rsidRPr="008C2656" w:rsidRDefault="00AA7AA3" w:rsidP="003F2F7A">
      <w:pPr>
        <w:tabs>
          <w:tab w:val="left" w:pos="972"/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 xml:space="preserve">Załącznik nr </w:t>
      </w:r>
      <w:r w:rsidR="00460926" w:rsidRPr="008C2656">
        <w:rPr>
          <w:rFonts w:asciiTheme="minorHAnsi" w:hAnsiTheme="minorHAnsi" w:cstheme="minorHAnsi"/>
        </w:rPr>
        <w:t>4</w:t>
      </w:r>
      <w:r w:rsidRPr="008C2656">
        <w:rPr>
          <w:rFonts w:asciiTheme="minorHAnsi" w:hAnsiTheme="minorHAnsi" w:cstheme="minorHAnsi"/>
        </w:rPr>
        <w:t xml:space="preserve"> – </w:t>
      </w:r>
      <w:r w:rsidRPr="008C2656">
        <w:rPr>
          <w:rFonts w:asciiTheme="minorHAnsi" w:hAnsiTheme="minorHAnsi" w:cstheme="minorHAnsi"/>
        </w:rPr>
        <w:tab/>
      </w:r>
      <w:r w:rsidR="000D1784" w:rsidRPr="008C2656">
        <w:rPr>
          <w:rFonts w:asciiTheme="minorHAnsi" w:hAnsiTheme="minorHAnsi" w:cstheme="minorHAnsi"/>
        </w:rPr>
        <w:t xml:space="preserve">Wykaz robót budowlanych wykonanych nie wcześniej niż w okresie ostatnich 5 lat, </w:t>
      </w:r>
      <w:r w:rsidR="00B16B1E" w:rsidRPr="008C2656">
        <w:rPr>
          <w:rFonts w:asciiTheme="minorHAnsi" w:hAnsiTheme="minorHAnsi" w:cstheme="minorHAnsi"/>
        </w:rPr>
        <w:t xml:space="preserve">                            </w:t>
      </w:r>
      <w:r w:rsidR="000D1784" w:rsidRPr="008C2656">
        <w:rPr>
          <w:rFonts w:asciiTheme="minorHAnsi" w:hAnsiTheme="minorHAnsi" w:cstheme="minorHAnsi"/>
        </w:rPr>
        <w:t>a jeżeli okres prowadzenia dz</w:t>
      </w:r>
      <w:r w:rsidR="000D1784" w:rsidRPr="008C2656">
        <w:rPr>
          <w:rFonts w:asciiTheme="minorHAnsi" w:hAnsiTheme="minorHAnsi" w:cstheme="minorHAnsi"/>
          <w:b/>
        </w:rPr>
        <w:t>ia</w:t>
      </w:r>
      <w:r w:rsidR="000D1784" w:rsidRPr="008C2656">
        <w:rPr>
          <w:rFonts w:asciiTheme="minorHAnsi" w:hAnsiTheme="minorHAnsi" w:cstheme="minorHAnsi"/>
        </w:rPr>
        <w:t>łalności jest krótszy – w tym okresie, wraz z podaniem ich rodzaju, wartości, daty i miejsca wykonania oraz podmiotów, na rzecz których roboty te zostały wykonane</w:t>
      </w:r>
      <w:r w:rsidRPr="008C2656">
        <w:rPr>
          <w:rFonts w:asciiTheme="minorHAnsi" w:hAnsiTheme="minorHAnsi" w:cstheme="minorHAnsi"/>
        </w:rPr>
        <w:t>.</w:t>
      </w:r>
    </w:p>
    <w:p w:rsidR="00161453" w:rsidRPr="008C2656" w:rsidRDefault="00161453" w:rsidP="003F2F7A">
      <w:pPr>
        <w:spacing w:line="312" w:lineRule="auto"/>
        <w:ind w:left="2127" w:hanging="1701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 xml:space="preserve">Załącznik nr 5 – </w:t>
      </w:r>
      <w:r w:rsidRPr="008C2656">
        <w:rPr>
          <w:rFonts w:asciiTheme="minorHAnsi" w:hAnsiTheme="minorHAnsi" w:cstheme="minorHAnsi"/>
        </w:rPr>
        <w:tab/>
        <w:t>Oświadczenie Wykonawcy, składane na podstawie art. 125 ust. 1 ustawy Prawo zamówień publicznych.</w:t>
      </w:r>
    </w:p>
    <w:p w:rsidR="00161453" w:rsidRPr="008C2656" w:rsidRDefault="00161453" w:rsidP="003F2F7A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 xml:space="preserve">Załącznik nr 6 – </w:t>
      </w:r>
      <w:r w:rsidRPr="008C2656">
        <w:rPr>
          <w:rFonts w:asciiTheme="minorHAnsi" w:hAnsiTheme="minorHAnsi" w:cstheme="minorHAnsi"/>
        </w:rPr>
        <w:tab/>
      </w:r>
      <w:r w:rsidR="007E1523" w:rsidRPr="008C2656">
        <w:rPr>
          <w:rFonts w:asciiTheme="minorHAnsi" w:hAnsiTheme="minorHAnsi" w:cstheme="minorHAnsi"/>
        </w:rPr>
        <w:t>Zobowiązanie</w:t>
      </w:r>
      <w:r w:rsidRPr="008C2656">
        <w:rPr>
          <w:rFonts w:asciiTheme="minorHAnsi" w:hAnsiTheme="minorHAnsi" w:cstheme="minorHAnsi"/>
        </w:rPr>
        <w:t xml:space="preserve"> Podmiotu udostępniającego zasoby.</w:t>
      </w:r>
    </w:p>
    <w:p w:rsidR="00161453" w:rsidRPr="008C2656" w:rsidRDefault="00161453" w:rsidP="003F2F7A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 xml:space="preserve">Załącznik nr 7 – </w:t>
      </w:r>
      <w:r w:rsidRPr="008C2656">
        <w:rPr>
          <w:rFonts w:asciiTheme="minorHAnsi" w:hAnsiTheme="minorHAnsi" w:cstheme="minorHAnsi"/>
        </w:rPr>
        <w:tab/>
        <w:t>Oświadczenie wykonawców wspólnie ubiegających się o udzielenie zamówienia.</w:t>
      </w:r>
    </w:p>
    <w:p w:rsidR="00086165" w:rsidRPr="008C2656" w:rsidRDefault="00086165" w:rsidP="003F2F7A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8C2656">
        <w:rPr>
          <w:rFonts w:asciiTheme="minorHAnsi" w:hAnsiTheme="minorHAnsi" w:cstheme="minorHAnsi"/>
        </w:rPr>
        <w:t xml:space="preserve">Załącznik nr 8 – </w:t>
      </w:r>
      <w:r w:rsidRPr="008C2656">
        <w:rPr>
          <w:rFonts w:asciiTheme="minorHAnsi" w:hAnsiTheme="minorHAnsi" w:cstheme="minorHAnsi"/>
        </w:rPr>
        <w:tab/>
        <w:t>Wykaz osób.</w:t>
      </w:r>
    </w:p>
    <w:p w:rsidR="00086165" w:rsidRPr="008C2656" w:rsidRDefault="00086165" w:rsidP="003F2F7A">
      <w:pPr>
        <w:spacing w:line="312" w:lineRule="auto"/>
        <w:ind w:left="426"/>
        <w:jc w:val="both"/>
        <w:rPr>
          <w:rFonts w:asciiTheme="minorHAnsi" w:hAnsiTheme="minorHAnsi" w:cstheme="minorHAnsi"/>
        </w:rPr>
      </w:pPr>
    </w:p>
    <w:p w:rsidR="007E521C" w:rsidRPr="008C2656" w:rsidRDefault="007E521C" w:rsidP="003F2F7A">
      <w:pPr>
        <w:tabs>
          <w:tab w:val="left" w:pos="709"/>
          <w:tab w:val="left" w:pos="972"/>
          <w:tab w:val="left" w:pos="3402"/>
        </w:tabs>
        <w:spacing w:line="312" w:lineRule="auto"/>
        <w:ind w:left="851" w:hanging="1"/>
        <w:jc w:val="both"/>
        <w:rPr>
          <w:rFonts w:asciiTheme="minorHAnsi" w:hAnsiTheme="minorHAnsi" w:cstheme="minorHAnsi"/>
        </w:rPr>
      </w:pPr>
    </w:p>
    <w:p w:rsidR="00301199" w:rsidRPr="008C2656" w:rsidRDefault="004C6032" w:rsidP="003F2F7A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8C2656">
        <w:rPr>
          <w:rFonts w:asciiTheme="minorHAnsi" w:hAnsiTheme="minorHAnsi" w:cstheme="minorHAnsi"/>
          <w:iCs/>
        </w:rPr>
        <w:t xml:space="preserve">Z dniem </w:t>
      </w:r>
      <w:r w:rsidR="006F09D9" w:rsidRPr="008C2656">
        <w:rPr>
          <w:rFonts w:asciiTheme="minorHAnsi" w:hAnsiTheme="minorHAnsi" w:cstheme="minorHAnsi"/>
          <w:iCs/>
        </w:rPr>
        <w:t>16 kwietnia</w:t>
      </w:r>
      <w:r w:rsidR="00273C21" w:rsidRPr="008C2656">
        <w:rPr>
          <w:rFonts w:asciiTheme="minorHAnsi" w:hAnsiTheme="minorHAnsi" w:cstheme="minorHAnsi"/>
          <w:iCs/>
        </w:rPr>
        <w:t xml:space="preserve"> 2026</w:t>
      </w:r>
      <w:r w:rsidR="00AE4524" w:rsidRPr="008C2656">
        <w:rPr>
          <w:rFonts w:asciiTheme="minorHAnsi" w:hAnsiTheme="minorHAnsi" w:cstheme="minorHAnsi"/>
          <w:iCs/>
        </w:rPr>
        <w:t xml:space="preserve"> r. zatwierdzam specyfikację </w:t>
      </w:r>
      <w:r w:rsidRPr="008C2656">
        <w:rPr>
          <w:rFonts w:asciiTheme="minorHAnsi" w:hAnsiTheme="minorHAnsi" w:cstheme="minorHAnsi"/>
          <w:iCs/>
        </w:rPr>
        <w:t>warunków zamówienia.</w:t>
      </w:r>
    </w:p>
    <w:p w:rsidR="003251D1" w:rsidRPr="008C2656" w:rsidRDefault="003251D1" w:rsidP="003F2F7A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:rsidR="00541707" w:rsidRPr="008C2656" w:rsidRDefault="00541707" w:rsidP="003F2F7A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:rsidR="00CC764F" w:rsidRPr="008C2656" w:rsidRDefault="00CC764F" w:rsidP="003F2F7A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8C2656">
        <w:rPr>
          <w:rFonts w:asciiTheme="minorHAnsi" w:hAnsiTheme="minorHAnsi" w:cstheme="minorHAnsi"/>
          <w:bCs/>
          <w:iCs/>
        </w:rPr>
        <w:t>Dyrektor XXXVIII Dwujęzyczne Liceum Ogólnokształcące</w:t>
      </w:r>
    </w:p>
    <w:p w:rsidR="00CC764F" w:rsidRPr="008C2656" w:rsidRDefault="00CC764F" w:rsidP="003F2F7A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8C2656">
        <w:rPr>
          <w:rFonts w:asciiTheme="minorHAnsi" w:hAnsiTheme="minorHAnsi" w:cstheme="minorHAnsi"/>
          <w:bCs/>
          <w:iCs/>
        </w:rPr>
        <w:t xml:space="preserve"> im. Jana Nowaka - Jeziorańskiego</w:t>
      </w:r>
    </w:p>
    <w:p w:rsidR="00CC764F" w:rsidRPr="008C2656" w:rsidRDefault="00CC764F" w:rsidP="003F2F7A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</w:p>
    <w:p w:rsidR="0048425D" w:rsidRPr="008C2656" w:rsidRDefault="00CC764F" w:rsidP="003F2F7A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  <w:r w:rsidRPr="008C2656">
        <w:rPr>
          <w:rFonts w:asciiTheme="minorHAnsi" w:hAnsiTheme="minorHAnsi" w:cstheme="minorHAnsi"/>
          <w:bCs/>
          <w:iCs/>
        </w:rPr>
        <w:t>Elżbieta Marciniak</w:t>
      </w:r>
    </w:p>
    <w:sectPr w:rsidR="0048425D" w:rsidRPr="008C2656" w:rsidSect="003F0634">
      <w:footerReference w:type="even" r:id="rId23"/>
      <w:footerReference w:type="default" r:id="rId24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27A" w:rsidRDefault="00EF627A">
      <w:r>
        <w:separator/>
      </w:r>
    </w:p>
  </w:endnote>
  <w:endnote w:type="continuationSeparator" w:id="0">
    <w:p w:rsidR="00EF627A" w:rsidRDefault="00EF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Default="00BB4661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B4661" w:rsidRDefault="00BB466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Pr="00120266" w:rsidRDefault="00BB4661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:rsidR="00676F1A" w:rsidRPr="00676F1A" w:rsidRDefault="00BB4661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EF627A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EF627A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27A" w:rsidRDefault="00EF627A">
      <w:r>
        <w:separator/>
      </w:r>
    </w:p>
  </w:footnote>
  <w:footnote w:type="continuationSeparator" w:id="0">
    <w:p w:rsidR="00EF627A" w:rsidRDefault="00EF6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74063EC"/>
    <w:multiLevelType w:val="multilevel"/>
    <w:tmpl w:val="42285AF2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hAnsi="Arial" w:hint="default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none"/>
      <w:suff w:val="space"/>
      <w:lvlText w:val="-"/>
      <w:lvlJc w:val="left"/>
      <w:pPr>
        <w:ind w:left="1247" w:hanging="113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082E7A4F"/>
    <w:multiLevelType w:val="hybridMultilevel"/>
    <w:tmpl w:val="11F099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FF73980"/>
    <w:multiLevelType w:val="hybridMultilevel"/>
    <w:tmpl w:val="45924CC4"/>
    <w:lvl w:ilvl="0" w:tplc="BEC4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430018A9"/>
    <w:multiLevelType w:val="multilevel"/>
    <w:tmpl w:val="888CE836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E210720"/>
    <w:multiLevelType w:val="hybridMultilevel"/>
    <w:tmpl w:val="2E30520E"/>
    <w:name w:val="Nasza2322"/>
    <w:lvl w:ilvl="0" w:tplc="11FC5714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08B24EF"/>
    <w:multiLevelType w:val="hybridMultilevel"/>
    <w:tmpl w:val="208C1400"/>
    <w:lvl w:ilvl="0" w:tplc="C5D4D8B0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53412E2B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6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>
    <w:nsid w:val="70A94085"/>
    <w:multiLevelType w:val="multilevel"/>
    <w:tmpl w:val="C8B0846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FD0507"/>
    <w:multiLevelType w:val="multilevel"/>
    <w:tmpl w:val="11F2B762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7D36669F"/>
    <w:multiLevelType w:val="hybridMultilevel"/>
    <w:tmpl w:val="63261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E55529B"/>
    <w:multiLevelType w:val="hybridMultilevel"/>
    <w:tmpl w:val="7182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8"/>
  </w:num>
  <w:num w:numId="3">
    <w:abstractNumId w:val="36"/>
  </w:num>
  <w:num w:numId="4">
    <w:abstractNumId w:val="22"/>
  </w:num>
  <w:num w:numId="5">
    <w:abstractNumId w:val="23"/>
  </w:num>
  <w:num w:numId="6">
    <w:abstractNumId w:val="42"/>
  </w:num>
  <w:num w:numId="7">
    <w:abstractNumId w:val="48"/>
  </w:num>
  <w:num w:numId="8">
    <w:abstractNumId w:val="40"/>
  </w:num>
  <w:num w:numId="9">
    <w:abstractNumId w:val="43"/>
  </w:num>
  <w:num w:numId="10">
    <w:abstractNumId w:val="37"/>
  </w:num>
  <w:num w:numId="11">
    <w:abstractNumId w:val="45"/>
  </w:num>
  <w:num w:numId="12">
    <w:abstractNumId w:val="30"/>
  </w:num>
  <w:num w:numId="13">
    <w:abstractNumId w:val="25"/>
  </w:num>
  <w:num w:numId="14">
    <w:abstractNumId w:val="33"/>
  </w:num>
  <w:num w:numId="15">
    <w:abstractNumId w:val="46"/>
  </w:num>
  <w:num w:numId="16">
    <w:abstractNumId w:val="44"/>
  </w:num>
  <w:num w:numId="17">
    <w:abstractNumId w:val="51"/>
  </w:num>
  <w:num w:numId="18">
    <w:abstractNumId w:val="24"/>
  </w:num>
  <w:num w:numId="19">
    <w:abstractNumId w:val="26"/>
  </w:num>
  <w:num w:numId="20">
    <w:abstractNumId w:val="35"/>
  </w:num>
  <w:num w:numId="21">
    <w:abstractNumId w:val="47"/>
  </w:num>
  <w:num w:numId="22">
    <w:abstractNumId w:val="41"/>
  </w:num>
  <w:num w:numId="23">
    <w:abstractNumId w:val="31"/>
  </w:num>
  <w:num w:numId="24">
    <w:abstractNumId w:val="49"/>
  </w:num>
  <w:num w:numId="25">
    <w:abstractNumId w:val="29"/>
  </w:num>
  <w:num w:numId="26">
    <w:abstractNumId w:val="39"/>
  </w:num>
  <w:num w:numId="27">
    <w:abstractNumId w:val="38"/>
  </w:num>
  <w:num w:numId="28">
    <w:abstractNumId w:val="27"/>
  </w:num>
  <w:num w:numId="29">
    <w:abstractNumId w:val="50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4"/>
  </w:num>
  <w:num w:numId="34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IUP6mIbyAzkJ3lJhWOL84JwY5SU=" w:salt="hL54B5k1gfTZCTHA5VwXAg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0B7"/>
    <w:rsid w:val="00001DF6"/>
    <w:rsid w:val="0000205B"/>
    <w:rsid w:val="00002063"/>
    <w:rsid w:val="000025EE"/>
    <w:rsid w:val="00002F3B"/>
    <w:rsid w:val="000030E9"/>
    <w:rsid w:val="00003CAD"/>
    <w:rsid w:val="00004220"/>
    <w:rsid w:val="00005810"/>
    <w:rsid w:val="00006193"/>
    <w:rsid w:val="0000741B"/>
    <w:rsid w:val="00007BF2"/>
    <w:rsid w:val="00007ECC"/>
    <w:rsid w:val="00012185"/>
    <w:rsid w:val="00012D5A"/>
    <w:rsid w:val="0001355E"/>
    <w:rsid w:val="0001436B"/>
    <w:rsid w:val="000172C8"/>
    <w:rsid w:val="0001759D"/>
    <w:rsid w:val="0001789A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32CF3"/>
    <w:rsid w:val="0003497C"/>
    <w:rsid w:val="00035AB4"/>
    <w:rsid w:val="0003641E"/>
    <w:rsid w:val="0003663F"/>
    <w:rsid w:val="00037E44"/>
    <w:rsid w:val="000404EF"/>
    <w:rsid w:val="00041FD4"/>
    <w:rsid w:val="00042DE3"/>
    <w:rsid w:val="000440AC"/>
    <w:rsid w:val="00044FF9"/>
    <w:rsid w:val="00050A06"/>
    <w:rsid w:val="0005323A"/>
    <w:rsid w:val="000541BB"/>
    <w:rsid w:val="000611EC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4286"/>
    <w:rsid w:val="000750E6"/>
    <w:rsid w:val="00075CAF"/>
    <w:rsid w:val="00083254"/>
    <w:rsid w:val="00085D10"/>
    <w:rsid w:val="00086165"/>
    <w:rsid w:val="00086226"/>
    <w:rsid w:val="00087326"/>
    <w:rsid w:val="00087D5B"/>
    <w:rsid w:val="000902FD"/>
    <w:rsid w:val="0009088A"/>
    <w:rsid w:val="000929D0"/>
    <w:rsid w:val="00096936"/>
    <w:rsid w:val="000A063C"/>
    <w:rsid w:val="000A2FF4"/>
    <w:rsid w:val="000A323B"/>
    <w:rsid w:val="000A4E32"/>
    <w:rsid w:val="000A5212"/>
    <w:rsid w:val="000A6531"/>
    <w:rsid w:val="000A6D02"/>
    <w:rsid w:val="000A75EF"/>
    <w:rsid w:val="000A7B17"/>
    <w:rsid w:val="000B061E"/>
    <w:rsid w:val="000B06E8"/>
    <w:rsid w:val="000B08D3"/>
    <w:rsid w:val="000B122A"/>
    <w:rsid w:val="000B1904"/>
    <w:rsid w:val="000B3D77"/>
    <w:rsid w:val="000B561C"/>
    <w:rsid w:val="000B677C"/>
    <w:rsid w:val="000B7562"/>
    <w:rsid w:val="000C1DBF"/>
    <w:rsid w:val="000C1F2F"/>
    <w:rsid w:val="000C2832"/>
    <w:rsid w:val="000C2B96"/>
    <w:rsid w:val="000C4EBA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763"/>
    <w:rsid w:val="000E4808"/>
    <w:rsid w:val="000E7AED"/>
    <w:rsid w:val="000F04D7"/>
    <w:rsid w:val="000F19FF"/>
    <w:rsid w:val="000F264C"/>
    <w:rsid w:val="000F580B"/>
    <w:rsid w:val="000F5BDB"/>
    <w:rsid w:val="000F60F6"/>
    <w:rsid w:val="000F7612"/>
    <w:rsid w:val="00100C5D"/>
    <w:rsid w:val="00100CF2"/>
    <w:rsid w:val="00100F97"/>
    <w:rsid w:val="00101543"/>
    <w:rsid w:val="001044D0"/>
    <w:rsid w:val="00104623"/>
    <w:rsid w:val="00106B25"/>
    <w:rsid w:val="00106CE4"/>
    <w:rsid w:val="00115C1C"/>
    <w:rsid w:val="0011603D"/>
    <w:rsid w:val="00120075"/>
    <w:rsid w:val="00120266"/>
    <w:rsid w:val="00121727"/>
    <w:rsid w:val="00122CF3"/>
    <w:rsid w:val="00125779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7C71"/>
    <w:rsid w:val="0014030C"/>
    <w:rsid w:val="00142CCB"/>
    <w:rsid w:val="00143041"/>
    <w:rsid w:val="001438F0"/>
    <w:rsid w:val="00144593"/>
    <w:rsid w:val="00145B8C"/>
    <w:rsid w:val="001467DE"/>
    <w:rsid w:val="00151FAF"/>
    <w:rsid w:val="00152FAC"/>
    <w:rsid w:val="001534E3"/>
    <w:rsid w:val="001558C1"/>
    <w:rsid w:val="00161453"/>
    <w:rsid w:val="00162D9C"/>
    <w:rsid w:val="00164BF6"/>
    <w:rsid w:val="001652EA"/>
    <w:rsid w:val="00167552"/>
    <w:rsid w:val="001678F0"/>
    <w:rsid w:val="001762C1"/>
    <w:rsid w:val="001766F5"/>
    <w:rsid w:val="00182223"/>
    <w:rsid w:val="00183191"/>
    <w:rsid w:val="00183614"/>
    <w:rsid w:val="0018412A"/>
    <w:rsid w:val="00184389"/>
    <w:rsid w:val="001864CF"/>
    <w:rsid w:val="001874E7"/>
    <w:rsid w:val="00190B67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71FF"/>
    <w:rsid w:val="001B7412"/>
    <w:rsid w:val="001C0A4B"/>
    <w:rsid w:val="001C35BA"/>
    <w:rsid w:val="001C38DA"/>
    <w:rsid w:val="001C6C28"/>
    <w:rsid w:val="001C6D38"/>
    <w:rsid w:val="001C7FDD"/>
    <w:rsid w:val="001D19CA"/>
    <w:rsid w:val="001D1FE9"/>
    <w:rsid w:val="001D2A50"/>
    <w:rsid w:val="001D3E4B"/>
    <w:rsid w:val="001D4C43"/>
    <w:rsid w:val="001D4DC3"/>
    <w:rsid w:val="001D564F"/>
    <w:rsid w:val="001E13B0"/>
    <w:rsid w:val="001E3847"/>
    <w:rsid w:val="001E391B"/>
    <w:rsid w:val="001E44D6"/>
    <w:rsid w:val="001E465E"/>
    <w:rsid w:val="001E583F"/>
    <w:rsid w:val="001E62BC"/>
    <w:rsid w:val="001F0467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417E"/>
    <w:rsid w:val="00204F74"/>
    <w:rsid w:val="00205427"/>
    <w:rsid w:val="0020738B"/>
    <w:rsid w:val="00207F29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26342"/>
    <w:rsid w:val="00231F18"/>
    <w:rsid w:val="00232307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972"/>
    <w:rsid w:val="00246DAF"/>
    <w:rsid w:val="00247C9B"/>
    <w:rsid w:val="0025673F"/>
    <w:rsid w:val="00256983"/>
    <w:rsid w:val="00256BFE"/>
    <w:rsid w:val="002570F0"/>
    <w:rsid w:val="00257B89"/>
    <w:rsid w:val="00261C03"/>
    <w:rsid w:val="002620FE"/>
    <w:rsid w:val="00262B53"/>
    <w:rsid w:val="00264BD8"/>
    <w:rsid w:val="00264BDC"/>
    <w:rsid w:val="00265765"/>
    <w:rsid w:val="0026644E"/>
    <w:rsid w:val="00267D47"/>
    <w:rsid w:val="0027080C"/>
    <w:rsid w:val="00272AAB"/>
    <w:rsid w:val="00273A14"/>
    <w:rsid w:val="00273C21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5B71"/>
    <w:rsid w:val="00286184"/>
    <w:rsid w:val="00286BC4"/>
    <w:rsid w:val="0028726C"/>
    <w:rsid w:val="00287504"/>
    <w:rsid w:val="00287676"/>
    <w:rsid w:val="002904FA"/>
    <w:rsid w:val="0029122B"/>
    <w:rsid w:val="002925AB"/>
    <w:rsid w:val="002929F2"/>
    <w:rsid w:val="00292CFC"/>
    <w:rsid w:val="002950A5"/>
    <w:rsid w:val="0029675C"/>
    <w:rsid w:val="0029675E"/>
    <w:rsid w:val="002A0CB2"/>
    <w:rsid w:val="002A2922"/>
    <w:rsid w:val="002A3565"/>
    <w:rsid w:val="002A3CF3"/>
    <w:rsid w:val="002A4E4E"/>
    <w:rsid w:val="002A6894"/>
    <w:rsid w:val="002A6A1E"/>
    <w:rsid w:val="002A70BE"/>
    <w:rsid w:val="002A7B96"/>
    <w:rsid w:val="002B28AF"/>
    <w:rsid w:val="002B3B05"/>
    <w:rsid w:val="002B55E8"/>
    <w:rsid w:val="002B56BC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4F66"/>
    <w:rsid w:val="002D5686"/>
    <w:rsid w:val="002D5968"/>
    <w:rsid w:val="002D7D10"/>
    <w:rsid w:val="002E0620"/>
    <w:rsid w:val="002E0E78"/>
    <w:rsid w:val="002E2D02"/>
    <w:rsid w:val="002E4301"/>
    <w:rsid w:val="002E598C"/>
    <w:rsid w:val="002E726C"/>
    <w:rsid w:val="002E76CA"/>
    <w:rsid w:val="002E7EAE"/>
    <w:rsid w:val="002F15A8"/>
    <w:rsid w:val="002F17AC"/>
    <w:rsid w:val="002F3E51"/>
    <w:rsid w:val="002F57E6"/>
    <w:rsid w:val="002F78D3"/>
    <w:rsid w:val="00300013"/>
    <w:rsid w:val="00300767"/>
    <w:rsid w:val="00301199"/>
    <w:rsid w:val="0030177B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20116"/>
    <w:rsid w:val="00321F17"/>
    <w:rsid w:val="00322785"/>
    <w:rsid w:val="00322C93"/>
    <w:rsid w:val="00323B66"/>
    <w:rsid w:val="00323D13"/>
    <w:rsid w:val="003251D1"/>
    <w:rsid w:val="003259B7"/>
    <w:rsid w:val="00325F12"/>
    <w:rsid w:val="00326093"/>
    <w:rsid w:val="00330BA3"/>
    <w:rsid w:val="0033327B"/>
    <w:rsid w:val="003367B9"/>
    <w:rsid w:val="00337D31"/>
    <w:rsid w:val="0034006F"/>
    <w:rsid w:val="00340124"/>
    <w:rsid w:val="00340CE1"/>
    <w:rsid w:val="00341578"/>
    <w:rsid w:val="00343ED6"/>
    <w:rsid w:val="00346D55"/>
    <w:rsid w:val="00350D56"/>
    <w:rsid w:val="00351B60"/>
    <w:rsid w:val="003538E0"/>
    <w:rsid w:val="00357525"/>
    <w:rsid w:val="00361968"/>
    <w:rsid w:val="00362591"/>
    <w:rsid w:val="00363A18"/>
    <w:rsid w:val="00364925"/>
    <w:rsid w:val="00364979"/>
    <w:rsid w:val="003664FE"/>
    <w:rsid w:val="003673A8"/>
    <w:rsid w:val="00372BA1"/>
    <w:rsid w:val="0037387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14E6"/>
    <w:rsid w:val="00391D4A"/>
    <w:rsid w:val="00393647"/>
    <w:rsid w:val="003937D9"/>
    <w:rsid w:val="00395ACE"/>
    <w:rsid w:val="00396869"/>
    <w:rsid w:val="00396BD3"/>
    <w:rsid w:val="003A0620"/>
    <w:rsid w:val="003A286C"/>
    <w:rsid w:val="003A45EA"/>
    <w:rsid w:val="003A6623"/>
    <w:rsid w:val="003B06FE"/>
    <w:rsid w:val="003B2C4D"/>
    <w:rsid w:val="003B5452"/>
    <w:rsid w:val="003B6CD7"/>
    <w:rsid w:val="003B6DA2"/>
    <w:rsid w:val="003B7791"/>
    <w:rsid w:val="003C074A"/>
    <w:rsid w:val="003C3372"/>
    <w:rsid w:val="003C4222"/>
    <w:rsid w:val="003C710A"/>
    <w:rsid w:val="003C7CE3"/>
    <w:rsid w:val="003D1996"/>
    <w:rsid w:val="003D3332"/>
    <w:rsid w:val="003D3F29"/>
    <w:rsid w:val="003D45A7"/>
    <w:rsid w:val="003D4605"/>
    <w:rsid w:val="003D46B8"/>
    <w:rsid w:val="003D5CA7"/>
    <w:rsid w:val="003D5E6B"/>
    <w:rsid w:val="003D630B"/>
    <w:rsid w:val="003D7530"/>
    <w:rsid w:val="003E04EF"/>
    <w:rsid w:val="003E2597"/>
    <w:rsid w:val="003E2E1C"/>
    <w:rsid w:val="003E46DB"/>
    <w:rsid w:val="003E5840"/>
    <w:rsid w:val="003E5EAF"/>
    <w:rsid w:val="003E5F4F"/>
    <w:rsid w:val="003E6122"/>
    <w:rsid w:val="003E6E85"/>
    <w:rsid w:val="003E7E93"/>
    <w:rsid w:val="003F0634"/>
    <w:rsid w:val="003F0BD7"/>
    <w:rsid w:val="003F2AC7"/>
    <w:rsid w:val="003F2F7A"/>
    <w:rsid w:val="003F3E8D"/>
    <w:rsid w:val="003F4921"/>
    <w:rsid w:val="003F6137"/>
    <w:rsid w:val="003F6973"/>
    <w:rsid w:val="003F7088"/>
    <w:rsid w:val="003F79F0"/>
    <w:rsid w:val="0040116E"/>
    <w:rsid w:val="00401E32"/>
    <w:rsid w:val="00401F9A"/>
    <w:rsid w:val="00402BC7"/>
    <w:rsid w:val="00404194"/>
    <w:rsid w:val="00404B7E"/>
    <w:rsid w:val="00404ED4"/>
    <w:rsid w:val="004052FF"/>
    <w:rsid w:val="00405547"/>
    <w:rsid w:val="00405CC4"/>
    <w:rsid w:val="00407BBF"/>
    <w:rsid w:val="004108E2"/>
    <w:rsid w:val="00412250"/>
    <w:rsid w:val="00412C65"/>
    <w:rsid w:val="004145A3"/>
    <w:rsid w:val="00414A80"/>
    <w:rsid w:val="00415663"/>
    <w:rsid w:val="00416939"/>
    <w:rsid w:val="00420EDF"/>
    <w:rsid w:val="004213F4"/>
    <w:rsid w:val="00421C1E"/>
    <w:rsid w:val="0042287F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0EEC"/>
    <w:rsid w:val="004520E2"/>
    <w:rsid w:val="004530CC"/>
    <w:rsid w:val="00453ED3"/>
    <w:rsid w:val="00454D9C"/>
    <w:rsid w:val="004556ED"/>
    <w:rsid w:val="00456712"/>
    <w:rsid w:val="00460926"/>
    <w:rsid w:val="00462BBB"/>
    <w:rsid w:val="00463ED9"/>
    <w:rsid w:val="00465614"/>
    <w:rsid w:val="0046786D"/>
    <w:rsid w:val="00470CE3"/>
    <w:rsid w:val="00470E7D"/>
    <w:rsid w:val="0047243F"/>
    <w:rsid w:val="004735F0"/>
    <w:rsid w:val="0047503A"/>
    <w:rsid w:val="00476015"/>
    <w:rsid w:val="004806AA"/>
    <w:rsid w:val="00480FAC"/>
    <w:rsid w:val="00482438"/>
    <w:rsid w:val="00483892"/>
    <w:rsid w:val="0048425D"/>
    <w:rsid w:val="00485722"/>
    <w:rsid w:val="00486B39"/>
    <w:rsid w:val="004871FE"/>
    <w:rsid w:val="00490A4C"/>
    <w:rsid w:val="004924AD"/>
    <w:rsid w:val="00492FB5"/>
    <w:rsid w:val="004953C2"/>
    <w:rsid w:val="004960D4"/>
    <w:rsid w:val="004A009D"/>
    <w:rsid w:val="004A0926"/>
    <w:rsid w:val="004A489E"/>
    <w:rsid w:val="004A62BB"/>
    <w:rsid w:val="004A6B5A"/>
    <w:rsid w:val="004A796C"/>
    <w:rsid w:val="004B106F"/>
    <w:rsid w:val="004B28AF"/>
    <w:rsid w:val="004B2D94"/>
    <w:rsid w:val="004B2EA4"/>
    <w:rsid w:val="004B3196"/>
    <w:rsid w:val="004B537A"/>
    <w:rsid w:val="004C013D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C75F3"/>
    <w:rsid w:val="004D162A"/>
    <w:rsid w:val="004D409F"/>
    <w:rsid w:val="004D532A"/>
    <w:rsid w:val="004D537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6FD"/>
    <w:rsid w:val="004F37E2"/>
    <w:rsid w:val="004F37F3"/>
    <w:rsid w:val="004F38A3"/>
    <w:rsid w:val="004F57EC"/>
    <w:rsid w:val="004F5E98"/>
    <w:rsid w:val="004F7EA4"/>
    <w:rsid w:val="0050222E"/>
    <w:rsid w:val="005031A6"/>
    <w:rsid w:val="00504914"/>
    <w:rsid w:val="00506725"/>
    <w:rsid w:val="00510A38"/>
    <w:rsid w:val="00511BCF"/>
    <w:rsid w:val="0051319F"/>
    <w:rsid w:val="00514132"/>
    <w:rsid w:val="00514B91"/>
    <w:rsid w:val="00515171"/>
    <w:rsid w:val="00516659"/>
    <w:rsid w:val="005172E1"/>
    <w:rsid w:val="0052058C"/>
    <w:rsid w:val="00520A09"/>
    <w:rsid w:val="00522D70"/>
    <w:rsid w:val="00523014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30FB4"/>
    <w:rsid w:val="005352A3"/>
    <w:rsid w:val="005358A9"/>
    <w:rsid w:val="00536B8E"/>
    <w:rsid w:val="00536C94"/>
    <w:rsid w:val="00536D86"/>
    <w:rsid w:val="005372DB"/>
    <w:rsid w:val="00541017"/>
    <w:rsid w:val="00541707"/>
    <w:rsid w:val="005432BB"/>
    <w:rsid w:val="00544423"/>
    <w:rsid w:val="00544D18"/>
    <w:rsid w:val="00547877"/>
    <w:rsid w:val="00550530"/>
    <w:rsid w:val="005519F7"/>
    <w:rsid w:val="00551FA8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3EA4"/>
    <w:rsid w:val="00574710"/>
    <w:rsid w:val="00574A7A"/>
    <w:rsid w:val="00580554"/>
    <w:rsid w:val="00583538"/>
    <w:rsid w:val="00584A22"/>
    <w:rsid w:val="005863B7"/>
    <w:rsid w:val="0058757F"/>
    <w:rsid w:val="00590E2D"/>
    <w:rsid w:val="0059245E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755"/>
    <w:rsid w:val="005B3CC0"/>
    <w:rsid w:val="005B61A6"/>
    <w:rsid w:val="005C02FB"/>
    <w:rsid w:val="005C088C"/>
    <w:rsid w:val="005C1475"/>
    <w:rsid w:val="005C2EBC"/>
    <w:rsid w:val="005C5249"/>
    <w:rsid w:val="005C5C6B"/>
    <w:rsid w:val="005C5DA8"/>
    <w:rsid w:val="005C5DB8"/>
    <w:rsid w:val="005C5FF9"/>
    <w:rsid w:val="005C6668"/>
    <w:rsid w:val="005C7B02"/>
    <w:rsid w:val="005D01E1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0FC6"/>
    <w:rsid w:val="005E2159"/>
    <w:rsid w:val="005E3DC0"/>
    <w:rsid w:val="005E4B81"/>
    <w:rsid w:val="005E4F2D"/>
    <w:rsid w:val="005E63DD"/>
    <w:rsid w:val="005E6818"/>
    <w:rsid w:val="005E6CFC"/>
    <w:rsid w:val="005E6E37"/>
    <w:rsid w:val="005E7C86"/>
    <w:rsid w:val="005E7FC2"/>
    <w:rsid w:val="005F0069"/>
    <w:rsid w:val="005F19B2"/>
    <w:rsid w:val="005F2C26"/>
    <w:rsid w:val="005F5604"/>
    <w:rsid w:val="005F5A41"/>
    <w:rsid w:val="005F613A"/>
    <w:rsid w:val="005F6FC1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1A24"/>
    <w:rsid w:val="00620985"/>
    <w:rsid w:val="00621C0A"/>
    <w:rsid w:val="00621FE5"/>
    <w:rsid w:val="00622777"/>
    <w:rsid w:val="006227F5"/>
    <w:rsid w:val="00622CC8"/>
    <w:rsid w:val="00624107"/>
    <w:rsid w:val="00624240"/>
    <w:rsid w:val="00624870"/>
    <w:rsid w:val="006250BA"/>
    <w:rsid w:val="00625F16"/>
    <w:rsid w:val="0062642B"/>
    <w:rsid w:val="0063014D"/>
    <w:rsid w:val="00630EA2"/>
    <w:rsid w:val="006312E7"/>
    <w:rsid w:val="0063248D"/>
    <w:rsid w:val="00632CC6"/>
    <w:rsid w:val="006336C9"/>
    <w:rsid w:val="006351D8"/>
    <w:rsid w:val="00635674"/>
    <w:rsid w:val="006357A1"/>
    <w:rsid w:val="00635C7A"/>
    <w:rsid w:val="006378CF"/>
    <w:rsid w:val="0064118F"/>
    <w:rsid w:val="00643760"/>
    <w:rsid w:val="00645FDE"/>
    <w:rsid w:val="006507AD"/>
    <w:rsid w:val="00660C12"/>
    <w:rsid w:val="006670B0"/>
    <w:rsid w:val="00667343"/>
    <w:rsid w:val="00667635"/>
    <w:rsid w:val="00670FFE"/>
    <w:rsid w:val="00671464"/>
    <w:rsid w:val="006718B0"/>
    <w:rsid w:val="00671A73"/>
    <w:rsid w:val="006725AC"/>
    <w:rsid w:val="00672977"/>
    <w:rsid w:val="00672A1A"/>
    <w:rsid w:val="00673A73"/>
    <w:rsid w:val="006742A0"/>
    <w:rsid w:val="00674AF0"/>
    <w:rsid w:val="00676F1A"/>
    <w:rsid w:val="0067796A"/>
    <w:rsid w:val="00680793"/>
    <w:rsid w:val="00686B0C"/>
    <w:rsid w:val="006872D4"/>
    <w:rsid w:val="006874E8"/>
    <w:rsid w:val="0069024D"/>
    <w:rsid w:val="00692AB8"/>
    <w:rsid w:val="00692BF8"/>
    <w:rsid w:val="0069492A"/>
    <w:rsid w:val="006A4AA5"/>
    <w:rsid w:val="006A76A8"/>
    <w:rsid w:val="006A77F5"/>
    <w:rsid w:val="006B3229"/>
    <w:rsid w:val="006B4D0F"/>
    <w:rsid w:val="006B6A42"/>
    <w:rsid w:val="006C1974"/>
    <w:rsid w:val="006C1BA6"/>
    <w:rsid w:val="006C2AEE"/>
    <w:rsid w:val="006C2CE0"/>
    <w:rsid w:val="006C4FDE"/>
    <w:rsid w:val="006C5778"/>
    <w:rsid w:val="006C6954"/>
    <w:rsid w:val="006C7955"/>
    <w:rsid w:val="006D141E"/>
    <w:rsid w:val="006D3485"/>
    <w:rsid w:val="006D4032"/>
    <w:rsid w:val="006D6F12"/>
    <w:rsid w:val="006D742A"/>
    <w:rsid w:val="006D7ADC"/>
    <w:rsid w:val="006D7ECD"/>
    <w:rsid w:val="006E0618"/>
    <w:rsid w:val="006E2A47"/>
    <w:rsid w:val="006E2F89"/>
    <w:rsid w:val="006E31E6"/>
    <w:rsid w:val="006E3A9D"/>
    <w:rsid w:val="006E5FD6"/>
    <w:rsid w:val="006E6306"/>
    <w:rsid w:val="006E654C"/>
    <w:rsid w:val="006E697E"/>
    <w:rsid w:val="006E7C79"/>
    <w:rsid w:val="006F04A5"/>
    <w:rsid w:val="006F09D9"/>
    <w:rsid w:val="006F289A"/>
    <w:rsid w:val="006F3566"/>
    <w:rsid w:val="006F4B9A"/>
    <w:rsid w:val="006F52E6"/>
    <w:rsid w:val="006F6902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2459"/>
    <w:rsid w:val="00713844"/>
    <w:rsid w:val="00715469"/>
    <w:rsid w:val="007160EB"/>
    <w:rsid w:val="00720F85"/>
    <w:rsid w:val="007217E7"/>
    <w:rsid w:val="00721CB2"/>
    <w:rsid w:val="00722FDE"/>
    <w:rsid w:val="00723A73"/>
    <w:rsid w:val="00726729"/>
    <w:rsid w:val="007271BB"/>
    <w:rsid w:val="00730EBB"/>
    <w:rsid w:val="007338BC"/>
    <w:rsid w:val="00733FF3"/>
    <w:rsid w:val="00735BC9"/>
    <w:rsid w:val="0073620A"/>
    <w:rsid w:val="00737122"/>
    <w:rsid w:val="0074408B"/>
    <w:rsid w:val="007448D7"/>
    <w:rsid w:val="00744C0F"/>
    <w:rsid w:val="0074774D"/>
    <w:rsid w:val="0074798F"/>
    <w:rsid w:val="0075132C"/>
    <w:rsid w:val="007518CB"/>
    <w:rsid w:val="00754099"/>
    <w:rsid w:val="007544A1"/>
    <w:rsid w:val="00754FEC"/>
    <w:rsid w:val="00755371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6833"/>
    <w:rsid w:val="00767DC7"/>
    <w:rsid w:val="00772DD6"/>
    <w:rsid w:val="007757F1"/>
    <w:rsid w:val="00775EC7"/>
    <w:rsid w:val="00776EC8"/>
    <w:rsid w:val="00782B3D"/>
    <w:rsid w:val="00783E19"/>
    <w:rsid w:val="00784C91"/>
    <w:rsid w:val="00785ADD"/>
    <w:rsid w:val="0078686B"/>
    <w:rsid w:val="0078730D"/>
    <w:rsid w:val="007908ED"/>
    <w:rsid w:val="00790AFB"/>
    <w:rsid w:val="00791A98"/>
    <w:rsid w:val="007928B2"/>
    <w:rsid w:val="00793EDC"/>
    <w:rsid w:val="0079524C"/>
    <w:rsid w:val="00796141"/>
    <w:rsid w:val="007A2A0C"/>
    <w:rsid w:val="007A31BB"/>
    <w:rsid w:val="007A4477"/>
    <w:rsid w:val="007A4D6F"/>
    <w:rsid w:val="007A4FCF"/>
    <w:rsid w:val="007A548A"/>
    <w:rsid w:val="007A600C"/>
    <w:rsid w:val="007A739D"/>
    <w:rsid w:val="007A767D"/>
    <w:rsid w:val="007B04BB"/>
    <w:rsid w:val="007B2515"/>
    <w:rsid w:val="007B297A"/>
    <w:rsid w:val="007B4900"/>
    <w:rsid w:val="007B7A42"/>
    <w:rsid w:val="007C13CF"/>
    <w:rsid w:val="007C14E1"/>
    <w:rsid w:val="007C19FA"/>
    <w:rsid w:val="007C35D0"/>
    <w:rsid w:val="007C453B"/>
    <w:rsid w:val="007C5269"/>
    <w:rsid w:val="007C7B42"/>
    <w:rsid w:val="007D0CE0"/>
    <w:rsid w:val="007D1223"/>
    <w:rsid w:val="007D26F6"/>
    <w:rsid w:val="007D2B9D"/>
    <w:rsid w:val="007D3540"/>
    <w:rsid w:val="007D3BB8"/>
    <w:rsid w:val="007D3CFD"/>
    <w:rsid w:val="007D4C2A"/>
    <w:rsid w:val="007D73DA"/>
    <w:rsid w:val="007E044B"/>
    <w:rsid w:val="007E1523"/>
    <w:rsid w:val="007E2255"/>
    <w:rsid w:val="007E521C"/>
    <w:rsid w:val="007E55BC"/>
    <w:rsid w:val="007E60F6"/>
    <w:rsid w:val="007E62F6"/>
    <w:rsid w:val="007E680B"/>
    <w:rsid w:val="007F07DB"/>
    <w:rsid w:val="007F19F0"/>
    <w:rsid w:val="007F3E57"/>
    <w:rsid w:val="007F5D1C"/>
    <w:rsid w:val="007F6297"/>
    <w:rsid w:val="007F7785"/>
    <w:rsid w:val="008018DE"/>
    <w:rsid w:val="00801EB4"/>
    <w:rsid w:val="0080224A"/>
    <w:rsid w:val="00807EEC"/>
    <w:rsid w:val="00811732"/>
    <w:rsid w:val="00811E46"/>
    <w:rsid w:val="00812036"/>
    <w:rsid w:val="00812BE1"/>
    <w:rsid w:val="00813EB8"/>
    <w:rsid w:val="008210AE"/>
    <w:rsid w:val="00821EC8"/>
    <w:rsid w:val="00822E0F"/>
    <w:rsid w:val="0082402E"/>
    <w:rsid w:val="00824134"/>
    <w:rsid w:val="00824FAC"/>
    <w:rsid w:val="00825143"/>
    <w:rsid w:val="00825C3A"/>
    <w:rsid w:val="0082669C"/>
    <w:rsid w:val="00827138"/>
    <w:rsid w:val="008306A7"/>
    <w:rsid w:val="00831C7C"/>
    <w:rsid w:val="008322F6"/>
    <w:rsid w:val="0083275F"/>
    <w:rsid w:val="00832D31"/>
    <w:rsid w:val="008335F1"/>
    <w:rsid w:val="00833A1E"/>
    <w:rsid w:val="00833D48"/>
    <w:rsid w:val="00834118"/>
    <w:rsid w:val="00834290"/>
    <w:rsid w:val="00836B6E"/>
    <w:rsid w:val="0084126E"/>
    <w:rsid w:val="00842C65"/>
    <w:rsid w:val="0084503B"/>
    <w:rsid w:val="00845174"/>
    <w:rsid w:val="008468AC"/>
    <w:rsid w:val="00847380"/>
    <w:rsid w:val="00847F2C"/>
    <w:rsid w:val="00847FDC"/>
    <w:rsid w:val="0085016F"/>
    <w:rsid w:val="008533ED"/>
    <w:rsid w:val="00853FCA"/>
    <w:rsid w:val="00854448"/>
    <w:rsid w:val="00855D48"/>
    <w:rsid w:val="00856174"/>
    <w:rsid w:val="00856A93"/>
    <w:rsid w:val="0085768D"/>
    <w:rsid w:val="00857764"/>
    <w:rsid w:val="00857AF7"/>
    <w:rsid w:val="00860DEA"/>
    <w:rsid w:val="00861045"/>
    <w:rsid w:val="008614F5"/>
    <w:rsid w:val="0086203C"/>
    <w:rsid w:val="00863299"/>
    <w:rsid w:val="00863AD5"/>
    <w:rsid w:val="00864E38"/>
    <w:rsid w:val="00865C5F"/>
    <w:rsid w:val="00870128"/>
    <w:rsid w:val="00871751"/>
    <w:rsid w:val="008726A1"/>
    <w:rsid w:val="00873C66"/>
    <w:rsid w:val="00875B99"/>
    <w:rsid w:val="00876348"/>
    <w:rsid w:val="00876F32"/>
    <w:rsid w:val="00880C62"/>
    <w:rsid w:val="0088227A"/>
    <w:rsid w:val="00884585"/>
    <w:rsid w:val="0088575A"/>
    <w:rsid w:val="008862A9"/>
    <w:rsid w:val="008875B7"/>
    <w:rsid w:val="00887AB0"/>
    <w:rsid w:val="00887E88"/>
    <w:rsid w:val="008913CD"/>
    <w:rsid w:val="00893619"/>
    <w:rsid w:val="00893875"/>
    <w:rsid w:val="00893918"/>
    <w:rsid w:val="00895B2B"/>
    <w:rsid w:val="00895CA9"/>
    <w:rsid w:val="00897FA7"/>
    <w:rsid w:val="008A1929"/>
    <w:rsid w:val="008A210E"/>
    <w:rsid w:val="008A513A"/>
    <w:rsid w:val="008A55CB"/>
    <w:rsid w:val="008A5E4E"/>
    <w:rsid w:val="008A7180"/>
    <w:rsid w:val="008B02FC"/>
    <w:rsid w:val="008B0407"/>
    <w:rsid w:val="008B3247"/>
    <w:rsid w:val="008B3CB5"/>
    <w:rsid w:val="008B79C2"/>
    <w:rsid w:val="008C007F"/>
    <w:rsid w:val="008C09E4"/>
    <w:rsid w:val="008C0B61"/>
    <w:rsid w:val="008C200C"/>
    <w:rsid w:val="008C2656"/>
    <w:rsid w:val="008C3D3F"/>
    <w:rsid w:val="008C4284"/>
    <w:rsid w:val="008C5062"/>
    <w:rsid w:val="008C70B3"/>
    <w:rsid w:val="008D0BA4"/>
    <w:rsid w:val="008D16C2"/>
    <w:rsid w:val="008D31DE"/>
    <w:rsid w:val="008D329D"/>
    <w:rsid w:val="008D5468"/>
    <w:rsid w:val="008D5681"/>
    <w:rsid w:val="008D621A"/>
    <w:rsid w:val="008E064F"/>
    <w:rsid w:val="008E08A6"/>
    <w:rsid w:val="008E1EBE"/>
    <w:rsid w:val="008E27FE"/>
    <w:rsid w:val="008E37FA"/>
    <w:rsid w:val="008E6F3C"/>
    <w:rsid w:val="008E7C83"/>
    <w:rsid w:val="008E7D91"/>
    <w:rsid w:val="008F02C1"/>
    <w:rsid w:val="008F3AD0"/>
    <w:rsid w:val="008F3B39"/>
    <w:rsid w:val="008F49CB"/>
    <w:rsid w:val="008F5988"/>
    <w:rsid w:val="008F7DF9"/>
    <w:rsid w:val="009002F1"/>
    <w:rsid w:val="009002F9"/>
    <w:rsid w:val="00900FFB"/>
    <w:rsid w:val="009045C4"/>
    <w:rsid w:val="00904647"/>
    <w:rsid w:val="00905624"/>
    <w:rsid w:val="00905E61"/>
    <w:rsid w:val="00906E6B"/>
    <w:rsid w:val="00910264"/>
    <w:rsid w:val="00911B6E"/>
    <w:rsid w:val="00911CC1"/>
    <w:rsid w:val="00913702"/>
    <w:rsid w:val="00915750"/>
    <w:rsid w:val="00917417"/>
    <w:rsid w:val="00922308"/>
    <w:rsid w:val="00922333"/>
    <w:rsid w:val="00922963"/>
    <w:rsid w:val="009230CD"/>
    <w:rsid w:val="009253E0"/>
    <w:rsid w:val="009259FB"/>
    <w:rsid w:val="00926685"/>
    <w:rsid w:val="0092682A"/>
    <w:rsid w:val="00926E19"/>
    <w:rsid w:val="009272E7"/>
    <w:rsid w:val="0092793E"/>
    <w:rsid w:val="00931171"/>
    <w:rsid w:val="009332CA"/>
    <w:rsid w:val="009351B7"/>
    <w:rsid w:val="009360D7"/>
    <w:rsid w:val="009405D4"/>
    <w:rsid w:val="0094342E"/>
    <w:rsid w:val="00943DC5"/>
    <w:rsid w:val="0094522D"/>
    <w:rsid w:val="00946D90"/>
    <w:rsid w:val="00952D2D"/>
    <w:rsid w:val="009553FB"/>
    <w:rsid w:val="009559BF"/>
    <w:rsid w:val="00960C80"/>
    <w:rsid w:val="009614C5"/>
    <w:rsid w:val="00961514"/>
    <w:rsid w:val="00962101"/>
    <w:rsid w:val="00962CDB"/>
    <w:rsid w:val="0096526D"/>
    <w:rsid w:val="00965376"/>
    <w:rsid w:val="00967559"/>
    <w:rsid w:val="00971AD9"/>
    <w:rsid w:val="00971C3F"/>
    <w:rsid w:val="00973862"/>
    <w:rsid w:val="0097402F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024"/>
    <w:rsid w:val="009877D0"/>
    <w:rsid w:val="00991267"/>
    <w:rsid w:val="00991448"/>
    <w:rsid w:val="00991775"/>
    <w:rsid w:val="00992BEC"/>
    <w:rsid w:val="00993787"/>
    <w:rsid w:val="00996512"/>
    <w:rsid w:val="00996E95"/>
    <w:rsid w:val="009A0252"/>
    <w:rsid w:val="009A0754"/>
    <w:rsid w:val="009A1C73"/>
    <w:rsid w:val="009A284A"/>
    <w:rsid w:val="009A3E77"/>
    <w:rsid w:val="009A47E3"/>
    <w:rsid w:val="009A7438"/>
    <w:rsid w:val="009B4ACF"/>
    <w:rsid w:val="009B598A"/>
    <w:rsid w:val="009B7708"/>
    <w:rsid w:val="009B7C0F"/>
    <w:rsid w:val="009C0FF5"/>
    <w:rsid w:val="009C1338"/>
    <w:rsid w:val="009C1EB7"/>
    <w:rsid w:val="009C2DF8"/>
    <w:rsid w:val="009C3C55"/>
    <w:rsid w:val="009C552E"/>
    <w:rsid w:val="009C7027"/>
    <w:rsid w:val="009C779F"/>
    <w:rsid w:val="009D0827"/>
    <w:rsid w:val="009D1392"/>
    <w:rsid w:val="009D171D"/>
    <w:rsid w:val="009D1ACF"/>
    <w:rsid w:val="009D30C7"/>
    <w:rsid w:val="009D5A22"/>
    <w:rsid w:val="009D5EE5"/>
    <w:rsid w:val="009D68EB"/>
    <w:rsid w:val="009E2C50"/>
    <w:rsid w:val="009E3516"/>
    <w:rsid w:val="009E476A"/>
    <w:rsid w:val="009E608E"/>
    <w:rsid w:val="009E652E"/>
    <w:rsid w:val="009E702D"/>
    <w:rsid w:val="009F02C3"/>
    <w:rsid w:val="009F0663"/>
    <w:rsid w:val="009F0FD8"/>
    <w:rsid w:val="009F2F6E"/>
    <w:rsid w:val="009F6638"/>
    <w:rsid w:val="00A017A3"/>
    <w:rsid w:val="00A02409"/>
    <w:rsid w:val="00A03562"/>
    <w:rsid w:val="00A061E9"/>
    <w:rsid w:val="00A06A96"/>
    <w:rsid w:val="00A11BBD"/>
    <w:rsid w:val="00A124A7"/>
    <w:rsid w:val="00A1296E"/>
    <w:rsid w:val="00A13818"/>
    <w:rsid w:val="00A14180"/>
    <w:rsid w:val="00A14819"/>
    <w:rsid w:val="00A14A00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46F2"/>
    <w:rsid w:val="00A34F0E"/>
    <w:rsid w:val="00A36EB9"/>
    <w:rsid w:val="00A40F2E"/>
    <w:rsid w:val="00A419EC"/>
    <w:rsid w:val="00A41B15"/>
    <w:rsid w:val="00A42E62"/>
    <w:rsid w:val="00A43E35"/>
    <w:rsid w:val="00A44DA6"/>
    <w:rsid w:val="00A46B75"/>
    <w:rsid w:val="00A47735"/>
    <w:rsid w:val="00A500D2"/>
    <w:rsid w:val="00A50B70"/>
    <w:rsid w:val="00A5103B"/>
    <w:rsid w:val="00A51405"/>
    <w:rsid w:val="00A5146B"/>
    <w:rsid w:val="00A51A41"/>
    <w:rsid w:val="00A51D7E"/>
    <w:rsid w:val="00A52177"/>
    <w:rsid w:val="00A52745"/>
    <w:rsid w:val="00A52DDB"/>
    <w:rsid w:val="00A53972"/>
    <w:rsid w:val="00A60B0F"/>
    <w:rsid w:val="00A633CF"/>
    <w:rsid w:val="00A66613"/>
    <w:rsid w:val="00A67B72"/>
    <w:rsid w:val="00A70335"/>
    <w:rsid w:val="00A73D13"/>
    <w:rsid w:val="00A74C1D"/>
    <w:rsid w:val="00A74DB8"/>
    <w:rsid w:val="00A75093"/>
    <w:rsid w:val="00A76817"/>
    <w:rsid w:val="00A768D9"/>
    <w:rsid w:val="00A818B6"/>
    <w:rsid w:val="00A8288D"/>
    <w:rsid w:val="00A8321D"/>
    <w:rsid w:val="00A8398F"/>
    <w:rsid w:val="00A8797F"/>
    <w:rsid w:val="00A90AEC"/>
    <w:rsid w:val="00A916FD"/>
    <w:rsid w:val="00A9214E"/>
    <w:rsid w:val="00A9317B"/>
    <w:rsid w:val="00A933F4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B7E64"/>
    <w:rsid w:val="00AC1631"/>
    <w:rsid w:val="00AC1814"/>
    <w:rsid w:val="00AC2096"/>
    <w:rsid w:val="00AC2F6C"/>
    <w:rsid w:val="00AC4AE6"/>
    <w:rsid w:val="00AD0D83"/>
    <w:rsid w:val="00AD1588"/>
    <w:rsid w:val="00AD6808"/>
    <w:rsid w:val="00AE15DD"/>
    <w:rsid w:val="00AE26F0"/>
    <w:rsid w:val="00AE2BF4"/>
    <w:rsid w:val="00AE2EE6"/>
    <w:rsid w:val="00AE4524"/>
    <w:rsid w:val="00AE5837"/>
    <w:rsid w:val="00AF0DA9"/>
    <w:rsid w:val="00AF3D91"/>
    <w:rsid w:val="00AF4298"/>
    <w:rsid w:val="00AF487C"/>
    <w:rsid w:val="00AF4DB5"/>
    <w:rsid w:val="00AF554C"/>
    <w:rsid w:val="00AF5A05"/>
    <w:rsid w:val="00AF5E39"/>
    <w:rsid w:val="00AF605D"/>
    <w:rsid w:val="00AF6140"/>
    <w:rsid w:val="00AF6597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16"/>
    <w:rsid w:val="00B064F4"/>
    <w:rsid w:val="00B06D6E"/>
    <w:rsid w:val="00B078DE"/>
    <w:rsid w:val="00B12328"/>
    <w:rsid w:val="00B129A5"/>
    <w:rsid w:val="00B13826"/>
    <w:rsid w:val="00B139C7"/>
    <w:rsid w:val="00B13B74"/>
    <w:rsid w:val="00B15E15"/>
    <w:rsid w:val="00B16B1E"/>
    <w:rsid w:val="00B17D59"/>
    <w:rsid w:val="00B205C4"/>
    <w:rsid w:val="00B21233"/>
    <w:rsid w:val="00B233C0"/>
    <w:rsid w:val="00B23F95"/>
    <w:rsid w:val="00B24FB4"/>
    <w:rsid w:val="00B27679"/>
    <w:rsid w:val="00B27F9B"/>
    <w:rsid w:val="00B32493"/>
    <w:rsid w:val="00B324BA"/>
    <w:rsid w:val="00B32570"/>
    <w:rsid w:val="00B332FF"/>
    <w:rsid w:val="00B3480D"/>
    <w:rsid w:val="00B35DBE"/>
    <w:rsid w:val="00B361E3"/>
    <w:rsid w:val="00B40E44"/>
    <w:rsid w:val="00B419C1"/>
    <w:rsid w:val="00B50454"/>
    <w:rsid w:val="00B52EC1"/>
    <w:rsid w:val="00B53201"/>
    <w:rsid w:val="00B5320F"/>
    <w:rsid w:val="00B543B8"/>
    <w:rsid w:val="00B54F13"/>
    <w:rsid w:val="00B550B9"/>
    <w:rsid w:val="00B57DC8"/>
    <w:rsid w:val="00B6129C"/>
    <w:rsid w:val="00B6248E"/>
    <w:rsid w:val="00B62512"/>
    <w:rsid w:val="00B63144"/>
    <w:rsid w:val="00B637F3"/>
    <w:rsid w:val="00B641A0"/>
    <w:rsid w:val="00B65EDF"/>
    <w:rsid w:val="00B7162F"/>
    <w:rsid w:val="00B72531"/>
    <w:rsid w:val="00B76556"/>
    <w:rsid w:val="00B77ACF"/>
    <w:rsid w:val="00B824C6"/>
    <w:rsid w:val="00B824CC"/>
    <w:rsid w:val="00B836B9"/>
    <w:rsid w:val="00B8498C"/>
    <w:rsid w:val="00B85FED"/>
    <w:rsid w:val="00B86450"/>
    <w:rsid w:val="00B878E1"/>
    <w:rsid w:val="00B902BF"/>
    <w:rsid w:val="00B903A0"/>
    <w:rsid w:val="00B90C47"/>
    <w:rsid w:val="00B9171A"/>
    <w:rsid w:val="00B91ABA"/>
    <w:rsid w:val="00B921C3"/>
    <w:rsid w:val="00B9255E"/>
    <w:rsid w:val="00B92E39"/>
    <w:rsid w:val="00B93B4F"/>
    <w:rsid w:val="00B941B7"/>
    <w:rsid w:val="00B95EE9"/>
    <w:rsid w:val="00BA14AC"/>
    <w:rsid w:val="00BA1AED"/>
    <w:rsid w:val="00BA41E7"/>
    <w:rsid w:val="00BA551C"/>
    <w:rsid w:val="00BA7200"/>
    <w:rsid w:val="00BA7323"/>
    <w:rsid w:val="00BB29E9"/>
    <w:rsid w:val="00BB2F36"/>
    <w:rsid w:val="00BB3DF6"/>
    <w:rsid w:val="00BB3F86"/>
    <w:rsid w:val="00BB4661"/>
    <w:rsid w:val="00BB5C60"/>
    <w:rsid w:val="00BB5F6F"/>
    <w:rsid w:val="00BB6EE5"/>
    <w:rsid w:val="00BB7812"/>
    <w:rsid w:val="00BC0541"/>
    <w:rsid w:val="00BC1180"/>
    <w:rsid w:val="00BC1D67"/>
    <w:rsid w:val="00BC2E34"/>
    <w:rsid w:val="00BC31BE"/>
    <w:rsid w:val="00BC33F7"/>
    <w:rsid w:val="00BC581D"/>
    <w:rsid w:val="00BC65A5"/>
    <w:rsid w:val="00BD0144"/>
    <w:rsid w:val="00BD07BE"/>
    <w:rsid w:val="00BD1ABA"/>
    <w:rsid w:val="00BD2FBD"/>
    <w:rsid w:val="00BD366C"/>
    <w:rsid w:val="00BD5BAA"/>
    <w:rsid w:val="00BD5C9A"/>
    <w:rsid w:val="00BD6119"/>
    <w:rsid w:val="00BD6134"/>
    <w:rsid w:val="00BD7CAA"/>
    <w:rsid w:val="00BD7D47"/>
    <w:rsid w:val="00BD7F08"/>
    <w:rsid w:val="00BE045C"/>
    <w:rsid w:val="00BE17BA"/>
    <w:rsid w:val="00BE2252"/>
    <w:rsid w:val="00BE49CC"/>
    <w:rsid w:val="00BE6D67"/>
    <w:rsid w:val="00BE6E2F"/>
    <w:rsid w:val="00BF1565"/>
    <w:rsid w:val="00BF182B"/>
    <w:rsid w:val="00BF1D8C"/>
    <w:rsid w:val="00BF2DFF"/>
    <w:rsid w:val="00BF40E4"/>
    <w:rsid w:val="00BF5062"/>
    <w:rsid w:val="00BF53E0"/>
    <w:rsid w:val="00BF68A8"/>
    <w:rsid w:val="00BF7FAC"/>
    <w:rsid w:val="00C008DE"/>
    <w:rsid w:val="00C014F1"/>
    <w:rsid w:val="00C0396B"/>
    <w:rsid w:val="00C03EC9"/>
    <w:rsid w:val="00C04118"/>
    <w:rsid w:val="00C05AE0"/>
    <w:rsid w:val="00C05AEE"/>
    <w:rsid w:val="00C06D6B"/>
    <w:rsid w:val="00C06EE7"/>
    <w:rsid w:val="00C10642"/>
    <w:rsid w:val="00C10C91"/>
    <w:rsid w:val="00C1184D"/>
    <w:rsid w:val="00C11D52"/>
    <w:rsid w:val="00C1279E"/>
    <w:rsid w:val="00C13987"/>
    <w:rsid w:val="00C160D8"/>
    <w:rsid w:val="00C17C63"/>
    <w:rsid w:val="00C200B3"/>
    <w:rsid w:val="00C22887"/>
    <w:rsid w:val="00C233D6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21A"/>
    <w:rsid w:val="00C51AE6"/>
    <w:rsid w:val="00C53CB1"/>
    <w:rsid w:val="00C54FB3"/>
    <w:rsid w:val="00C560D8"/>
    <w:rsid w:val="00C56513"/>
    <w:rsid w:val="00C577CB"/>
    <w:rsid w:val="00C603AE"/>
    <w:rsid w:val="00C60D3D"/>
    <w:rsid w:val="00C61D7C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77D4C"/>
    <w:rsid w:val="00C77FC2"/>
    <w:rsid w:val="00C801B9"/>
    <w:rsid w:val="00C81D2A"/>
    <w:rsid w:val="00C82A57"/>
    <w:rsid w:val="00C84C7F"/>
    <w:rsid w:val="00C8513D"/>
    <w:rsid w:val="00C86785"/>
    <w:rsid w:val="00C87498"/>
    <w:rsid w:val="00C90359"/>
    <w:rsid w:val="00C9182B"/>
    <w:rsid w:val="00C91D7A"/>
    <w:rsid w:val="00C96E1B"/>
    <w:rsid w:val="00C9702A"/>
    <w:rsid w:val="00C9793F"/>
    <w:rsid w:val="00CA042A"/>
    <w:rsid w:val="00CA1260"/>
    <w:rsid w:val="00CA2306"/>
    <w:rsid w:val="00CA42DE"/>
    <w:rsid w:val="00CA43D4"/>
    <w:rsid w:val="00CA4C65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6EF2"/>
    <w:rsid w:val="00CC739C"/>
    <w:rsid w:val="00CC764F"/>
    <w:rsid w:val="00CC770F"/>
    <w:rsid w:val="00CD07F8"/>
    <w:rsid w:val="00CD31F8"/>
    <w:rsid w:val="00CD3458"/>
    <w:rsid w:val="00CD6824"/>
    <w:rsid w:val="00CD714F"/>
    <w:rsid w:val="00CE1F1D"/>
    <w:rsid w:val="00CE219C"/>
    <w:rsid w:val="00CE5A06"/>
    <w:rsid w:val="00CE66E8"/>
    <w:rsid w:val="00CF0E45"/>
    <w:rsid w:val="00CF3C31"/>
    <w:rsid w:val="00CF4979"/>
    <w:rsid w:val="00CF750A"/>
    <w:rsid w:val="00D0032F"/>
    <w:rsid w:val="00D01F17"/>
    <w:rsid w:val="00D03AC5"/>
    <w:rsid w:val="00D04F08"/>
    <w:rsid w:val="00D05812"/>
    <w:rsid w:val="00D07F1E"/>
    <w:rsid w:val="00D103E9"/>
    <w:rsid w:val="00D12A7C"/>
    <w:rsid w:val="00D1339E"/>
    <w:rsid w:val="00D159EA"/>
    <w:rsid w:val="00D162AB"/>
    <w:rsid w:val="00D207B6"/>
    <w:rsid w:val="00D20C5C"/>
    <w:rsid w:val="00D20D18"/>
    <w:rsid w:val="00D21C07"/>
    <w:rsid w:val="00D22A2B"/>
    <w:rsid w:val="00D2372F"/>
    <w:rsid w:val="00D24192"/>
    <w:rsid w:val="00D24D2B"/>
    <w:rsid w:val="00D254A1"/>
    <w:rsid w:val="00D3020A"/>
    <w:rsid w:val="00D31872"/>
    <w:rsid w:val="00D32055"/>
    <w:rsid w:val="00D32176"/>
    <w:rsid w:val="00D32C56"/>
    <w:rsid w:val="00D33725"/>
    <w:rsid w:val="00D33D91"/>
    <w:rsid w:val="00D3475D"/>
    <w:rsid w:val="00D35C94"/>
    <w:rsid w:val="00D36A9F"/>
    <w:rsid w:val="00D36AED"/>
    <w:rsid w:val="00D36C0F"/>
    <w:rsid w:val="00D411B5"/>
    <w:rsid w:val="00D41A86"/>
    <w:rsid w:val="00D45F38"/>
    <w:rsid w:val="00D474B7"/>
    <w:rsid w:val="00D474D7"/>
    <w:rsid w:val="00D53DD5"/>
    <w:rsid w:val="00D556DB"/>
    <w:rsid w:val="00D56D05"/>
    <w:rsid w:val="00D5749D"/>
    <w:rsid w:val="00D5758B"/>
    <w:rsid w:val="00D611DB"/>
    <w:rsid w:val="00D61283"/>
    <w:rsid w:val="00D649A5"/>
    <w:rsid w:val="00D64F1F"/>
    <w:rsid w:val="00D668A8"/>
    <w:rsid w:val="00D670C0"/>
    <w:rsid w:val="00D713DF"/>
    <w:rsid w:val="00D7261A"/>
    <w:rsid w:val="00D72B58"/>
    <w:rsid w:val="00D73F1D"/>
    <w:rsid w:val="00D74639"/>
    <w:rsid w:val="00D74CDA"/>
    <w:rsid w:val="00D755FF"/>
    <w:rsid w:val="00D75681"/>
    <w:rsid w:val="00D75707"/>
    <w:rsid w:val="00D76C09"/>
    <w:rsid w:val="00D77151"/>
    <w:rsid w:val="00D77926"/>
    <w:rsid w:val="00D803E1"/>
    <w:rsid w:val="00D80FDD"/>
    <w:rsid w:val="00D83251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690E"/>
    <w:rsid w:val="00D96A40"/>
    <w:rsid w:val="00D97A68"/>
    <w:rsid w:val="00DA3CA1"/>
    <w:rsid w:val="00DA4A3C"/>
    <w:rsid w:val="00DA4D0D"/>
    <w:rsid w:val="00DA51EF"/>
    <w:rsid w:val="00DA748E"/>
    <w:rsid w:val="00DA79A2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D9D"/>
    <w:rsid w:val="00DC72B3"/>
    <w:rsid w:val="00DD0ED5"/>
    <w:rsid w:val="00DD207D"/>
    <w:rsid w:val="00DD24BA"/>
    <w:rsid w:val="00DD452B"/>
    <w:rsid w:val="00DD4A7C"/>
    <w:rsid w:val="00DD5272"/>
    <w:rsid w:val="00DD596A"/>
    <w:rsid w:val="00DD5FF2"/>
    <w:rsid w:val="00DD6AA0"/>
    <w:rsid w:val="00DE055A"/>
    <w:rsid w:val="00DE1092"/>
    <w:rsid w:val="00DE1C68"/>
    <w:rsid w:val="00DE2559"/>
    <w:rsid w:val="00DE2E54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673C"/>
    <w:rsid w:val="00E02CE7"/>
    <w:rsid w:val="00E02DF1"/>
    <w:rsid w:val="00E0327E"/>
    <w:rsid w:val="00E075FA"/>
    <w:rsid w:val="00E109C5"/>
    <w:rsid w:val="00E1338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63F2"/>
    <w:rsid w:val="00E2770E"/>
    <w:rsid w:val="00E30860"/>
    <w:rsid w:val="00E30EF9"/>
    <w:rsid w:val="00E31AA1"/>
    <w:rsid w:val="00E32128"/>
    <w:rsid w:val="00E33F73"/>
    <w:rsid w:val="00E3491B"/>
    <w:rsid w:val="00E36170"/>
    <w:rsid w:val="00E36B3B"/>
    <w:rsid w:val="00E370AD"/>
    <w:rsid w:val="00E41A88"/>
    <w:rsid w:val="00E41DCF"/>
    <w:rsid w:val="00E4667B"/>
    <w:rsid w:val="00E46FFA"/>
    <w:rsid w:val="00E47EB9"/>
    <w:rsid w:val="00E52846"/>
    <w:rsid w:val="00E52E5E"/>
    <w:rsid w:val="00E54ABD"/>
    <w:rsid w:val="00E54AE6"/>
    <w:rsid w:val="00E54DA4"/>
    <w:rsid w:val="00E575C7"/>
    <w:rsid w:val="00E579D9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EC7"/>
    <w:rsid w:val="00E80354"/>
    <w:rsid w:val="00E84D36"/>
    <w:rsid w:val="00E8574F"/>
    <w:rsid w:val="00E85A0B"/>
    <w:rsid w:val="00E90054"/>
    <w:rsid w:val="00E9034F"/>
    <w:rsid w:val="00E90FCB"/>
    <w:rsid w:val="00E917CA"/>
    <w:rsid w:val="00E92183"/>
    <w:rsid w:val="00E94B21"/>
    <w:rsid w:val="00EA158D"/>
    <w:rsid w:val="00EA1E43"/>
    <w:rsid w:val="00EA2CE4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6A87"/>
    <w:rsid w:val="00EB6CE7"/>
    <w:rsid w:val="00EC0F7E"/>
    <w:rsid w:val="00EC124A"/>
    <w:rsid w:val="00EC1528"/>
    <w:rsid w:val="00EC169C"/>
    <w:rsid w:val="00EC33F5"/>
    <w:rsid w:val="00EC3CB6"/>
    <w:rsid w:val="00EC52A3"/>
    <w:rsid w:val="00EC5983"/>
    <w:rsid w:val="00EC667A"/>
    <w:rsid w:val="00ED26EE"/>
    <w:rsid w:val="00ED301D"/>
    <w:rsid w:val="00ED427F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19E1"/>
    <w:rsid w:val="00EF2C7C"/>
    <w:rsid w:val="00EF40A3"/>
    <w:rsid w:val="00EF540B"/>
    <w:rsid w:val="00EF5533"/>
    <w:rsid w:val="00EF56C6"/>
    <w:rsid w:val="00EF627A"/>
    <w:rsid w:val="00EF6AD4"/>
    <w:rsid w:val="00EF7BAA"/>
    <w:rsid w:val="00F00059"/>
    <w:rsid w:val="00F003E4"/>
    <w:rsid w:val="00F0290E"/>
    <w:rsid w:val="00F03163"/>
    <w:rsid w:val="00F03EA5"/>
    <w:rsid w:val="00F04541"/>
    <w:rsid w:val="00F04EA2"/>
    <w:rsid w:val="00F058DD"/>
    <w:rsid w:val="00F05AE7"/>
    <w:rsid w:val="00F11E45"/>
    <w:rsid w:val="00F11EFB"/>
    <w:rsid w:val="00F140CC"/>
    <w:rsid w:val="00F14570"/>
    <w:rsid w:val="00F1548F"/>
    <w:rsid w:val="00F16F5E"/>
    <w:rsid w:val="00F17804"/>
    <w:rsid w:val="00F17F86"/>
    <w:rsid w:val="00F20A74"/>
    <w:rsid w:val="00F20B56"/>
    <w:rsid w:val="00F2147D"/>
    <w:rsid w:val="00F2395D"/>
    <w:rsid w:val="00F25670"/>
    <w:rsid w:val="00F26B25"/>
    <w:rsid w:val="00F26BC3"/>
    <w:rsid w:val="00F2727E"/>
    <w:rsid w:val="00F339C5"/>
    <w:rsid w:val="00F33B58"/>
    <w:rsid w:val="00F34015"/>
    <w:rsid w:val="00F34850"/>
    <w:rsid w:val="00F35603"/>
    <w:rsid w:val="00F35973"/>
    <w:rsid w:val="00F35DFA"/>
    <w:rsid w:val="00F377E2"/>
    <w:rsid w:val="00F406CD"/>
    <w:rsid w:val="00F42B6B"/>
    <w:rsid w:val="00F43318"/>
    <w:rsid w:val="00F43A17"/>
    <w:rsid w:val="00F43D57"/>
    <w:rsid w:val="00F45032"/>
    <w:rsid w:val="00F45E64"/>
    <w:rsid w:val="00F47699"/>
    <w:rsid w:val="00F510DB"/>
    <w:rsid w:val="00F51850"/>
    <w:rsid w:val="00F54F4D"/>
    <w:rsid w:val="00F5579E"/>
    <w:rsid w:val="00F567F5"/>
    <w:rsid w:val="00F56D39"/>
    <w:rsid w:val="00F57D5B"/>
    <w:rsid w:val="00F6082A"/>
    <w:rsid w:val="00F60ACE"/>
    <w:rsid w:val="00F60DAC"/>
    <w:rsid w:val="00F63120"/>
    <w:rsid w:val="00F63CEE"/>
    <w:rsid w:val="00F642C2"/>
    <w:rsid w:val="00F64C36"/>
    <w:rsid w:val="00F653EA"/>
    <w:rsid w:val="00F65818"/>
    <w:rsid w:val="00F733DE"/>
    <w:rsid w:val="00F735C1"/>
    <w:rsid w:val="00F76FA5"/>
    <w:rsid w:val="00F81FBA"/>
    <w:rsid w:val="00F839F3"/>
    <w:rsid w:val="00F8417B"/>
    <w:rsid w:val="00F841D7"/>
    <w:rsid w:val="00F847AD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1444"/>
    <w:rsid w:val="00FA2468"/>
    <w:rsid w:val="00FA25D5"/>
    <w:rsid w:val="00FA2E25"/>
    <w:rsid w:val="00FA4595"/>
    <w:rsid w:val="00FB1644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E23"/>
    <w:rsid w:val="00FC2A74"/>
    <w:rsid w:val="00FC3C7F"/>
    <w:rsid w:val="00FC4573"/>
    <w:rsid w:val="00FC4C7A"/>
    <w:rsid w:val="00FC50A4"/>
    <w:rsid w:val="00FC5D55"/>
    <w:rsid w:val="00FC5F77"/>
    <w:rsid w:val="00FC61DF"/>
    <w:rsid w:val="00FC6E68"/>
    <w:rsid w:val="00FC780D"/>
    <w:rsid w:val="00FD1079"/>
    <w:rsid w:val="00FD217A"/>
    <w:rsid w:val="00FD23BA"/>
    <w:rsid w:val="00FD6115"/>
    <w:rsid w:val="00FD72FF"/>
    <w:rsid w:val="00FE18DF"/>
    <w:rsid w:val="00FE21FD"/>
    <w:rsid w:val="00FE2237"/>
    <w:rsid w:val="00FE25D9"/>
    <w:rsid w:val="00FE2EC2"/>
    <w:rsid w:val="00FE4BF5"/>
    <w:rsid w:val="00FE4D71"/>
    <w:rsid w:val="00FE6382"/>
    <w:rsid w:val="00FE7017"/>
    <w:rsid w:val="00FE7A6F"/>
    <w:rsid w:val="00FF0FDE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FC3C7F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273C2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FC3C7F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273C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ierownik.gospodarczy@liceum38.poznan.pl" TargetMode="External"/><Relationship Id="rId18" Type="http://schemas.openxmlformats.org/officeDocument/2006/relationships/hyperlink" Target="mailto:sekretariat@liceum38.poznan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sekretariat@liceum38.poznan.p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sekretariat@liceum38.poznan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pl/komponent-edukacyjny/" TargetMode="External"/><Relationship Id="rId20" Type="http://schemas.openxmlformats.org/officeDocument/2006/relationships/hyperlink" Target="https://media.ezamowienia.gov.pl/pod/2021/10/Oferty-5.1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52c7fcd6-bef4-4694-ac51-b82497af56f2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ezamowienia.gov.pl/mp-client/search/list/ocds-148610-52c7fcd6-bef4-4694-ac51-b82497af56f2" TargetMode="External"/><Relationship Id="rId19" Type="http://schemas.openxmlformats.org/officeDocument/2006/relationships/hyperlink" Target="https://media.ezamowienia.gov.pl/pod/2021/10/Oferty-5.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liceum38.poznan.pl" TargetMode="External"/><Relationship Id="rId14" Type="http://schemas.openxmlformats.org/officeDocument/2006/relationships/hyperlink" Target="https://ezamowienia.gov.pl/mp-client/search/list/ocds-148610-52c7fcd6-bef4-4694-ac51-b82497af56f2" TargetMode="External"/><Relationship Id="rId22" Type="http://schemas.openxmlformats.org/officeDocument/2006/relationships/hyperlink" Target="mailto:iod6_oswiata@um.pozna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4447B-A8A0-42DB-8A7D-48C4109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7511</Words>
  <Characters>45068</Characters>
  <Application>Microsoft Office Word</Application>
  <DocSecurity>0</DocSecurity>
  <Lines>375</Lines>
  <Paragraphs>104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52475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2018-10-31T11:31:00Z</cp:lastPrinted>
  <dcterms:created xsi:type="dcterms:W3CDTF">2026-04-16T12:13:00Z</dcterms:created>
  <dcterms:modified xsi:type="dcterms:W3CDTF">2026-04-16T12:13:00Z</dcterms:modified>
</cp:coreProperties>
</file>