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A10A2E">
        <w:rPr>
          <w:rFonts w:ascii="Arial" w:hAnsi="Arial" w:cs="Arial"/>
          <w:b/>
          <w:bCs/>
          <w:sz w:val="24"/>
          <w:szCs w:val="24"/>
        </w:rPr>
        <w:t>emy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z dnia 11 września 2019r. Prawo </w:t>
      </w:r>
      <w:proofErr w:type="spellStart"/>
      <w:r w:rsidR="00C74263" w:rsidRPr="006B1931">
        <w:rPr>
          <w:rFonts w:ascii="Arial" w:hAnsi="Arial" w:cs="Arial"/>
          <w:bCs/>
          <w:sz w:val="24"/>
          <w:szCs w:val="24"/>
        </w:rPr>
        <w:t>zamówień</w:t>
      </w:r>
      <w:proofErr w:type="spellEnd"/>
      <w:r w:rsidR="00C74263" w:rsidRPr="006B1931">
        <w:rPr>
          <w:rFonts w:ascii="Arial" w:hAnsi="Arial" w:cs="Arial"/>
          <w:bCs/>
          <w:sz w:val="24"/>
          <w:szCs w:val="24"/>
        </w:rPr>
        <w:t xml:space="preserve">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214A90">
        <w:rPr>
          <w:rFonts w:ascii="Arial" w:hAnsi="Arial" w:cs="Arial"/>
          <w:bCs/>
          <w:sz w:val="24"/>
          <w:szCs w:val="24"/>
        </w:rPr>
        <w:t xml:space="preserve"> </w:t>
      </w:r>
      <w:r w:rsidR="00FA7D88">
        <w:rPr>
          <w:rFonts w:ascii="Arial" w:hAnsi="Arial" w:cs="Arial"/>
          <w:b/>
          <w:bCs/>
          <w:sz w:val="24"/>
          <w:szCs w:val="24"/>
        </w:rPr>
        <w:t>Przebudowa ul. Sadkowskiej</w:t>
      </w:r>
      <w:r w:rsidR="00A5324E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10681" w:rsidRPr="006B193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1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1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4385"/>
  </w:hdrShapeDefaults>
  <w:footnotePr>
    <w:footnote w:id="0"/>
    <w:footnote w:id="1"/>
  </w:footnotePr>
  <w:endnotePr>
    <w:endnote w:id="0"/>
    <w:endnote w:id="1"/>
  </w:endnotePr>
  <w:compat/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0A95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14A90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0A77"/>
    <w:rsid w:val="006D19B0"/>
    <w:rsid w:val="006F0949"/>
    <w:rsid w:val="007233DB"/>
    <w:rsid w:val="007246DD"/>
    <w:rsid w:val="00732F15"/>
    <w:rsid w:val="00735E55"/>
    <w:rsid w:val="00747B35"/>
    <w:rsid w:val="00754560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5BE9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324E"/>
    <w:rsid w:val="00A5535D"/>
    <w:rsid w:val="00A56492"/>
    <w:rsid w:val="00A62EAE"/>
    <w:rsid w:val="00A71DF9"/>
    <w:rsid w:val="00A73DED"/>
    <w:rsid w:val="00A80291"/>
    <w:rsid w:val="00A806AC"/>
    <w:rsid w:val="00A8502E"/>
    <w:rsid w:val="00A8520C"/>
    <w:rsid w:val="00AA52B0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D1C19"/>
    <w:rsid w:val="00DE2594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F05621"/>
    <w:rsid w:val="00F16AA8"/>
    <w:rsid w:val="00F23789"/>
    <w:rsid w:val="00F252AF"/>
    <w:rsid w:val="00F51276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A7D88"/>
    <w:rsid w:val="00FB0990"/>
    <w:rsid w:val="00FB4137"/>
    <w:rsid w:val="00FC0C20"/>
    <w:rsid w:val="00FC2595"/>
    <w:rsid w:val="00FC3427"/>
    <w:rsid w:val="00FC572C"/>
    <w:rsid w:val="00FD36F9"/>
    <w:rsid w:val="00FD596D"/>
    <w:rsid w:val="00FF2717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359FD-0EB0-479F-9AA8-041BAE45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zamowienia@mzdik.pl</cp:lastModifiedBy>
  <cp:revision>135</cp:revision>
  <cp:lastPrinted>2024-12-20T07:54:00Z</cp:lastPrinted>
  <dcterms:created xsi:type="dcterms:W3CDTF">2019-01-29T20:11:00Z</dcterms:created>
  <dcterms:modified xsi:type="dcterms:W3CDTF">2026-03-26T14:11:00Z</dcterms:modified>
</cp:coreProperties>
</file>