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A8" w:rsidRPr="001372BE" w:rsidRDefault="001372BE" w:rsidP="001372BE">
      <w:pPr>
        <w:spacing w:after="240" w:line="276" w:lineRule="auto"/>
        <w:ind w:left="6521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>Z</w:t>
      </w:r>
      <w:r w:rsidR="00F143A8" w:rsidRPr="001372BE">
        <w:rPr>
          <w:rFonts w:ascii="Verdana" w:eastAsia="Times New Roman" w:hAnsi="Verdana"/>
          <w:lang w:eastAsia="pl-PL"/>
        </w:rPr>
        <w:t xml:space="preserve">ałącznik nr </w:t>
      </w:r>
      <w:r w:rsidR="00B22FC9">
        <w:rPr>
          <w:rFonts w:ascii="Verdana" w:eastAsia="Times New Roman" w:hAnsi="Verdana"/>
          <w:lang w:eastAsia="pl-PL"/>
        </w:rPr>
        <w:t>5</w:t>
      </w:r>
      <w:r>
        <w:rPr>
          <w:rFonts w:ascii="Verdana" w:eastAsia="Times New Roman" w:hAnsi="Verdana"/>
          <w:lang w:eastAsia="pl-PL"/>
        </w:rPr>
        <w:t xml:space="preserve"> do SWZ</w:t>
      </w:r>
    </w:p>
    <w:p w:rsidR="0076166B" w:rsidRPr="00802E70" w:rsidRDefault="0076166B" w:rsidP="0076166B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</w:t>
      </w:r>
      <w:r>
        <w:rPr>
          <w:rFonts w:ascii="Verdana" w:hAnsi="Verdana"/>
          <w:b/>
        </w:rPr>
        <w:t>Y WSPÓLNIE UBIEGAJĄCY SIĘ O UDZIELNIE ZAMÓWIENIA</w:t>
      </w:r>
      <w:r w:rsidRPr="00802E70">
        <w:rPr>
          <w:rFonts w:ascii="Verdana" w:hAnsi="Verdana"/>
          <w:b/>
        </w:rPr>
        <w:t>: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  <w:bookmarkStart w:id="0" w:name="_GoBack"/>
      <w:bookmarkEnd w:id="0"/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1372BE" w:rsidRDefault="0076166B" w:rsidP="0076166B">
      <w:pPr>
        <w:spacing w:before="240" w:line="276" w:lineRule="auto"/>
        <w:rPr>
          <w:rFonts w:ascii="Verdana" w:eastAsia="Times New Roman" w:hAnsi="Verdana"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Default="0076166B" w:rsidP="0076166B">
      <w:pPr>
        <w:spacing w:before="240" w:line="276" w:lineRule="auto"/>
        <w:rPr>
          <w:rFonts w:ascii="Verdana" w:eastAsia="Times New Roman" w:hAnsi="Verdana"/>
          <w:b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F143A8" w:rsidRPr="001372BE" w:rsidRDefault="00F143A8" w:rsidP="0017253F">
      <w:pPr>
        <w:spacing w:before="240" w:line="276" w:lineRule="auto"/>
        <w:jc w:val="center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b/>
          <w:lang w:eastAsia="pl-PL"/>
        </w:rPr>
        <w:t xml:space="preserve">Oświadczenie </w:t>
      </w:r>
      <w:r w:rsidR="001372BE">
        <w:rPr>
          <w:rFonts w:ascii="Verdana" w:eastAsia="Times New Roman" w:hAnsi="Verdana"/>
          <w:b/>
          <w:lang w:eastAsia="pl-PL"/>
        </w:rPr>
        <w:t>w</w:t>
      </w:r>
      <w:r w:rsidRPr="001372BE">
        <w:rPr>
          <w:rFonts w:ascii="Verdana" w:eastAsia="Times New Roman" w:hAnsi="Verdana"/>
          <w:b/>
          <w:lang w:eastAsia="pl-PL"/>
        </w:rPr>
        <w:t>ykonaw</w:t>
      </w:r>
      <w:r w:rsidR="000C20D7">
        <w:rPr>
          <w:rFonts w:ascii="Verdana" w:eastAsia="Times New Roman" w:hAnsi="Verdana"/>
          <w:b/>
          <w:lang w:eastAsia="pl-PL"/>
        </w:rPr>
        <w:t>ców wspólnie ubiegających się o </w:t>
      </w:r>
      <w:r w:rsidRPr="001372BE">
        <w:rPr>
          <w:rFonts w:ascii="Verdana" w:eastAsia="Times New Roman" w:hAnsi="Verdana"/>
          <w:b/>
          <w:lang w:eastAsia="pl-PL"/>
        </w:rPr>
        <w:t>udzielenie zamówien</w:t>
      </w:r>
      <w:r w:rsidR="000C20D7">
        <w:rPr>
          <w:rFonts w:ascii="Verdana" w:eastAsia="Times New Roman" w:hAnsi="Verdana"/>
          <w:b/>
          <w:lang w:eastAsia="pl-PL"/>
        </w:rPr>
        <w:t xml:space="preserve">ia </w:t>
      </w:r>
      <w:r w:rsidR="0017253F">
        <w:rPr>
          <w:rFonts w:ascii="Verdana" w:eastAsia="Times New Roman" w:hAnsi="Verdana"/>
          <w:b/>
          <w:lang w:eastAsia="pl-PL"/>
        </w:rPr>
        <w:t>składane na postawie</w:t>
      </w:r>
      <w:r w:rsidR="000C20D7">
        <w:rPr>
          <w:rFonts w:ascii="Verdana" w:eastAsia="Times New Roman" w:hAnsi="Verdana"/>
          <w:b/>
          <w:lang w:eastAsia="pl-PL"/>
        </w:rPr>
        <w:t xml:space="preserve"> art. 117 ust. 4 ustawy </w:t>
      </w:r>
      <w:proofErr w:type="spellStart"/>
      <w:r w:rsidR="000C20D7">
        <w:rPr>
          <w:rFonts w:ascii="Verdana" w:eastAsia="Times New Roman" w:hAnsi="Verdana"/>
          <w:b/>
          <w:lang w:eastAsia="pl-PL"/>
        </w:rPr>
        <w:t>Pzp</w:t>
      </w:r>
      <w:proofErr w:type="spellEnd"/>
    </w:p>
    <w:p w:rsidR="00F143A8" w:rsidRPr="001372BE" w:rsidRDefault="00F143A8" w:rsidP="001372BE">
      <w:pPr>
        <w:pStyle w:val="NormalnyWeb"/>
        <w:spacing w:before="0" w:after="120" w:line="276" w:lineRule="auto"/>
        <w:rPr>
          <w:rFonts w:ascii="Verdana" w:eastAsia="Times New Roman" w:hAnsi="Verdana"/>
          <w:sz w:val="22"/>
          <w:szCs w:val="22"/>
          <w:lang w:eastAsia="pl-PL"/>
        </w:rPr>
      </w:pPr>
      <w:r w:rsidRPr="001372BE">
        <w:rPr>
          <w:rFonts w:ascii="Verdana" w:eastAsia="Times New Roman" w:hAnsi="Verdana"/>
          <w:sz w:val="22"/>
          <w:szCs w:val="22"/>
          <w:lang w:eastAsia="pl-PL"/>
        </w:rPr>
        <w:t>Na potrzeby postępowania o udzielenie zamówienia publicznego pn.</w:t>
      </w:r>
      <w:r w:rsidRPr="001372BE">
        <w:rPr>
          <w:rFonts w:ascii="Verdana" w:hAnsi="Verdana" w:cs="Calibri"/>
          <w:b/>
          <w:sz w:val="22"/>
          <w:szCs w:val="22"/>
        </w:rPr>
        <w:t xml:space="preserve"> </w:t>
      </w:r>
      <w:r w:rsidR="000162E2">
        <w:rPr>
          <w:rFonts w:ascii="Verdana" w:hAnsi="Verdana" w:cs="Verdana"/>
          <w:b/>
          <w:bCs/>
          <w:color w:val="000000"/>
          <w:sz w:val="22"/>
          <w:szCs w:val="22"/>
        </w:rPr>
        <w:t xml:space="preserve">Zakup i dostawa symulatorów wózka widłowego i do nauki jazdy na potrzeby projektu „Praktyczne kształcenie zawodowe szansą na lepszy start – poprawa jakości kształcenia w szkołach zawodowych w Częstochowie </w:t>
      </w:r>
      <w:r w:rsidR="00BF61C0">
        <w:rPr>
          <w:rFonts w:ascii="Verdana" w:hAnsi="Verdana" w:cs="Verdana"/>
          <w:b/>
          <w:bCs/>
          <w:sz w:val="22"/>
          <w:szCs w:val="22"/>
        </w:rPr>
        <w:t xml:space="preserve">– </w:t>
      </w:r>
      <w:r w:rsidR="000162E2">
        <w:rPr>
          <w:rFonts w:ascii="Verdana" w:hAnsi="Verdana" w:cs="Verdana"/>
          <w:b/>
          <w:bCs/>
          <w:sz w:val="22"/>
          <w:szCs w:val="22"/>
        </w:rPr>
        <w:t xml:space="preserve">2 części </w:t>
      </w:r>
      <w:r w:rsidR="000162E2">
        <w:rPr>
          <w:rFonts w:ascii="Verdana" w:eastAsia="Times New Roman" w:hAnsi="Verdana" w:cs="Verdana"/>
          <w:bCs/>
          <w:sz w:val="22"/>
          <w:szCs w:val="22"/>
          <w:lang w:eastAsia="hi-IN" w:bidi="hi-IN"/>
        </w:rPr>
        <w:t xml:space="preserve">w zakresie </w:t>
      </w:r>
      <w:r w:rsidR="000162E2" w:rsidRPr="008C22A8">
        <w:rPr>
          <w:rFonts w:ascii="Verdana" w:eastAsia="Times New Roman" w:hAnsi="Verdana" w:cs="Verdana"/>
          <w:b/>
          <w:bCs/>
          <w:sz w:val="22"/>
          <w:szCs w:val="22"/>
          <w:lang w:eastAsia="hi-IN" w:bidi="hi-IN"/>
        </w:rPr>
        <w:t>CZĘŚCI _____</w:t>
      </w:r>
      <w:r w:rsidR="000162E2">
        <w:rPr>
          <w:rFonts w:ascii="Verdana" w:hAnsi="Verdana" w:cs="Verdana"/>
          <w:lang w:eastAsia="pl-PL"/>
        </w:rPr>
        <w:t xml:space="preserve"> </w:t>
      </w:r>
      <w:r w:rsidR="000162E2">
        <w:rPr>
          <w:rFonts w:ascii="Verdana" w:hAnsi="Verdana" w:cs="Verdana"/>
          <w:sz w:val="22"/>
          <w:szCs w:val="22"/>
          <w:lang w:eastAsia="pl-PL"/>
        </w:rPr>
        <w:t>(podać numer części na którą składana jest oferta)</w:t>
      </w:r>
      <w:r w:rsidR="005E1193">
        <w:rPr>
          <w:rFonts w:ascii="Verdana" w:hAnsi="Verdana" w:cs="Calibri"/>
          <w:sz w:val="22"/>
          <w:szCs w:val="22"/>
        </w:rPr>
        <w:t>,</w:t>
      </w:r>
      <w:r w:rsidR="00646575">
        <w:rPr>
          <w:rFonts w:ascii="Verdana" w:hAnsi="Verdana" w:cs="Calibri"/>
          <w:sz w:val="22"/>
          <w:szCs w:val="22"/>
        </w:rPr>
        <w:t xml:space="preserve"> </w:t>
      </w:r>
      <w:r w:rsidRPr="001372BE">
        <w:rPr>
          <w:rFonts w:ascii="Verdana" w:eastAsia="Times New Roman" w:hAnsi="Verdana"/>
          <w:sz w:val="22"/>
          <w:szCs w:val="22"/>
          <w:lang w:eastAsia="pl-PL"/>
        </w:rPr>
        <w:t xml:space="preserve">prowadzonego przez Gminę Miasto Częstochowa oświadczam, że: </w:t>
      </w:r>
    </w:p>
    <w:p w:rsidR="00F143A8" w:rsidRPr="001372BE" w:rsidRDefault="00F143A8" w:rsidP="001372BE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1. Wykonawca (wspólnik </w:t>
      </w:r>
      <w:r w:rsidR="00853FD5" w:rsidRPr="001372BE">
        <w:rPr>
          <w:rFonts w:ascii="Verdana" w:eastAsia="Times New Roman" w:hAnsi="Verdana"/>
          <w:lang w:eastAsia="pl-PL"/>
        </w:rPr>
        <w:t>k</w:t>
      </w:r>
      <w:r w:rsidRPr="001372BE">
        <w:rPr>
          <w:rFonts w:ascii="Verdana" w:eastAsia="Times New Roman" w:hAnsi="Verdana"/>
          <w:lang w:eastAsia="pl-PL"/>
        </w:rPr>
        <w:t>onsorcjum</w:t>
      </w:r>
      <w:r w:rsidR="00853FD5" w:rsidRPr="001372BE">
        <w:rPr>
          <w:rFonts w:ascii="Verdana" w:eastAsia="Times New Roman" w:hAnsi="Verdana"/>
          <w:lang w:eastAsia="pl-PL"/>
        </w:rPr>
        <w:t>/spółki cywilnej</w:t>
      </w:r>
      <w:r w:rsidRPr="001372BE">
        <w:rPr>
          <w:rFonts w:ascii="Verdana" w:eastAsia="Times New Roman" w:hAnsi="Verdana"/>
          <w:lang w:eastAsia="pl-PL"/>
        </w:rPr>
        <w:t xml:space="preserve">)  </w:t>
      </w:r>
      <w:r w:rsidR="000C20D7"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 w:rsidR="000C20D7"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 w:rsidR="000C20D7">
        <w:rPr>
          <w:rFonts w:ascii="Verdana" w:eastAsia="Times New Roman" w:hAnsi="Verdana"/>
          <w:lang w:eastAsia="pl-PL"/>
        </w:rPr>
        <w:t>_______________________________________________</w:t>
      </w:r>
    </w:p>
    <w:p w:rsidR="00F143A8" w:rsidRPr="001372BE" w:rsidRDefault="00F143A8" w:rsidP="001372BE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2. Wykonawca (wspólnik </w:t>
      </w:r>
      <w:r w:rsidR="00853FD5" w:rsidRPr="001372BE">
        <w:rPr>
          <w:rFonts w:ascii="Verdana" w:eastAsia="Times New Roman" w:hAnsi="Verdana"/>
          <w:lang w:eastAsia="pl-PL"/>
        </w:rPr>
        <w:t>k</w:t>
      </w:r>
      <w:r w:rsidRPr="001372BE">
        <w:rPr>
          <w:rFonts w:ascii="Verdana" w:eastAsia="Times New Roman" w:hAnsi="Verdana"/>
          <w:lang w:eastAsia="pl-PL"/>
        </w:rPr>
        <w:t>onsorcjum</w:t>
      </w:r>
      <w:r w:rsidR="00853FD5" w:rsidRPr="001372BE">
        <w:rPr>
          <w:rFonts w:ascii="Verdana" w:eastAsia="Times New Roman" w:hAnsi="Verdana"/>
          <w:lang w:eastAsia="pl-PL"/>
        </w:rPr>
        <w:t>/spółki cywilnej</w:t>
      </w:r>
      <w:r w:rsidRPr="001372BE">
        <w:rPr>
          <w:rFonts w:ascii="Verdana" w:eastAsia="Times New Roman" w:hAnsi="Verdana"/>
          <w:lang w:eastAsia="pl-PL"/>
        </w:rPr>
        <w:t xml:space="preserve">)  </w:t>
      </w:r>
      <w:r w:rsidR="000C20D7"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 w:rsidR="000C20D7"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 w:rsidR="000C20D7">
        <w:rPr>
          <w:rFonts w:ascii="Verdana" w:eastAsia="Times New Roman" w:hAnsi="Verdana"/>
          <w:lang w:eastAsia="pl-PL"/>
        </w:rPr>
        <w:t>_______________________________________________</w:t>
      </w:r>
    </w:p>
    <w:p w:rsidR="000C20D7" w:rsidRPr="0076166B" w:rsidRDefault="00F143A8" w:rsidP="0076166B">
      <w:pPr>
        <w:spacing w:after="0" w:line="276" w:lineRule="auto"/>
        <w:ind w:left="284" w:hanging="284"/>
        <w:rPr>
          <w:rFonts w:ascii="Verdana" w:eastAsia="Times New Roman" w:hAnsi="Verdana"/>
          <w:color w:val="FF0000"/>
          <w:lang w:eastAsia="pl-PL"/>
        </w:rPr>
      </w:pPr>
      <w:r w:rsidRPr="000C20D7">
        <w:rPr>
          <w:rFonts w:ascii="Verdana" w:eastAsia="Times New Roman" w:hAnsi="Verdana"/>
          <w:color w:val="FF0000"/>
          <w:lang w:eastAsia="pl-PL"/>
        </w:rPr>
        <w:t>* niepotrzebne skreślić</w:t>
      </w:r>
    </w:p>
    <w:p w:rsidR="000C20D7" w:rsidRPr="0070468B" w:rsidRDefault="000C20D7" w:rsidP="000162E2">
      <w:pPr>
        <w:spacing w:after="0" w:line="240" w:lineRule="auto"/>
        <w:ind w:left="6095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</w:t>
      </w:r>
    </w:p>
    <w:p w:rsidR="000C20D7" w:rsidRDefault="000C20D7" w:rsidP="000C20D7">
      <w:pPr>
        <w:spacing w:after="0" w:line="240" w:lineRule="auto"/>
        <w:ind w:left="6096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 w:rsidR="00722986"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 w:rsidR="00722986"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>
        <w:rPr>
          <w:rFonts w:ascii="Verdana" w:hAnsi="Verdana" w:cs="Arial"/>
          <w:sz w:val="18"/>
          <w:szCs w:val="18"/>
        </w:rPr>
        <w:t xml:space="preserve">) </w:t>
      </w:r>
      <w:r>
        <w:rPr>
          <w:rFonts w:ascii="Verdana" w:hAnsi="Verdana" w:cs="Arial"/>
          <w:sz w:val="18"/>
          <w:szCs w:val="18"/>
        </w:rPr>
        <w:lastRenderedPageBreak/>
        <w:t>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 w:rsidR="0076166B">
        <w:rPr>
          <w:rFonts w:ascii="Verdana" w:hAnsi="Verdana" w:cs="Arial"/>
          <w:iCs/>
          <w:sz w:val="18"/>
          <w:szCs w:val="18"/>
        </w:rPr>
        <w:t>W</w:t>
      </w:r>
      <w:r>
        <w:rPr>
          <w:rFonts w:ascii="Verdana" w:hAnsi="Verdana" w:cs="Arial"/>
          <w:iCs/>
          <w:sz w:val="18"/>
          <w:szCs w:val="18"/>
        </w:rPr>
        <w:t>ykonaw</w:t>
      </w:r>
      <w:r w:rsidR="00E2727F">
        <w:rPr>
          <w:rFonts w:ascii="Verdana" w:hAnsi="Verdana" w:cs="Arial"/>
          <w:iCs/>
          <w:sz w:val="18"/>
          <w:szCs w:val="18"/>
        </w:rPr>
        <w:t>ców wspólnie ubiegających się o </w:t>
      </w:r>
      <w:r>
        <w:rPr>
          <w:rFonts w:ascii="Verdana" w:hAnsi="Verdana" w:cs="Arial"/>
          <w:iCs/>
          <w:sz w:val="18"/>
          <w:szCs w:val="18"/>
        </w:rPr>
        <w:t>zamówienie (konsorcjum, spółka cywilna)</w:t>
      </w:r>
    </w:p>
    <w:p w:rsidR="000C20D7" w:rsidRPr="00A618B3" w:rsidRDefault="000C20D7" w:rsidP="000C20D7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_______________________________</w:t>
      </w:r>
    </w:p>
    <w:p w:rsidR="00F143A8" w:rsidRPr="000C20D7" w:rsidRDefault="000C20D7" w:rsidP="000C20D7">
      <w:pPr>
        <w:adjustRightInd w:val="0"/>
        <w:spacing w:after="12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p w:rsidR="00881A1E" w:rsidRPr="002A744B" w:rsidRDefault="00881A1E" w:rsidP="002A744B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881A1E" w:rsidRPr="002A744B" w:rsidSect="000162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185" w:rsidRDefault="006C1185" w:rsidP="003E7B35">
      <w:pPr>
        <w:spacing w:after="0" w:line="240" w:lineRule="auto"/>
      </w:pPr>
      <w:r>
        <w:separator/>
      </w:r>
    </w:p>
  </w:endnote>
  <w:endnote w:type="continuationSeparator" w:id="0">
    <w:p w:rsidR="006C1185" w:rsidRDefault="006C1185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Sans">
    <w:altName w:val="Meiryo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0162E2">
              <w:rPr>
                <w:rFonts w:ascii="Verdana" w:hAnsi="Verdana"/>
                <w:sz w:val="16"/>
                <w:szCs w:val="16"/>
              </w:rPr>
              <w:t>19</w:t>
            </w:r>
            <w:r w:rsidR="00F112B0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>202</w:t>
            </w:r>
            <w:r w:rsidR="000162E2">
              <w:rPr>
                <w:rFonts w:ascii="Verdana" w:hAnsi="Verdana"/>
                <w:sz w:val="16"/>
                <w:szCs w:val="16"/>
              </w:rPr>
              <w:t>6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B22FC9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B22FC9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2E2" w:rsidRDefault="000162E2" w:rsidP="000162E2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242AFC" w:rsidRPr="000162E2" w:rsidRDefault="000162E2" w:rsidP="000162E2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IZ.271.19.2026</w:t>
    </w:r>
    <w:r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>
      <w:rPr>
        <w:rFonts w:ascii="Verdana" w:hAnsi="Verdana"/>
        <w:sz w:val="16"/>
        <w:szCs w:val="16"/>
      </w:rPr>
      <w:t xml:space="preserve">  </w:t>
    </w:r>
    <w:r w:rsidRPr="0076220C">
      <w:rPr>
        <w:rFonts w:ascii="Verdana" w:hAnsi="Verdana"/>
        <w:sz w:val="16"/>
        <w:szCs w:val="16"/>
      </w:rPr>
      <w:t xml:space="preserve">                   </w:t>
    </w:r>
    <w:r>
      <w:rPr>
        <w:rFonts w:ascii="Verdana" w:hAnsi="Verdana"/>
        <w:sz w:val="16"/>
        <w:szCs w:val="16"/>
      </w:rPr>
      <w:t xml:space="preserve">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B22FC9">
      <w:rPr>
        <w:rFonts w:ascii="Verdana" w:hAnsi="Verdana"/>
        <w:bCs/>
        <w:noProof/>
        <w:sz w:val="16"/>
        <w:szCs w:val="16"/>
      </w:rPr>
      <w:t>1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B22FC9">
      <w:rPr>
        <w:rFonts w:ascii="Verdana" w:hAnsi="Verdana"/>
        <w:bCs/>
        <w:noProof/>
        <w:sz w:val="16"/>
        <w:szCs w:val="16"/>
      </w:rPr>
      <w:t>2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185" w:rsidRDefault="006C1185" w:rsidP="003E7B35">
      <w:pPr>
        <w:spacing w:after="0" w:line="240" w:lineRule="auto"/>
      </w:pPr>
      <w:r>
        <w:separator/>
      </w:r>
    </w:p>
  </w:footnote>
  <w:footnote w:type="continuationSeparator" w:id="0">
    <w:p w:rsidR="006C1185" w:rsidRDefault="006C1185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3E7B35" w:rsidRDefault="000162E2" w:rsidP="000162E2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2E2" w:rsidRDefault="000162E2" w:rsidP="000162E2">
    <w:pPr>
      <w:jc w:val="center"/>
      <w:rPr>
        <w:rFonts w:ascii="Verdana" w:hAnsi="Verdana" w:cs="Verdana"/>
        <w:sz w:val="16"/>
        <w:szCs w:val="16"/>
      </w:rPr>
    </w:pPr>
    <w:r>
      <w:rPr>
        <w:noProof/>
        <w:lang w:eastAsia="pl-PL"/>
      </w:rPr>
      <w:drawing>
        <wp:inline distT="0" distB="0" distL="0" distR="0">
          <wp:extent cx="5010150" cy="6858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162E2" w:rsidRDefault="000162E2" w:rsidP="000162E2">
    <w:pPr>
      <w:jc w:val="center"/>
    </w:pPr>
    <w:r>
      <w:rPr>
        <w:rFonts w:ascii="Verdana" w:hAnsi="Verdana" w:cs="Verdana"/>
        <w:bCs/>
        <w:sz w:val="18"/>
        <w:szCs w:val="18"/>
      </w:rPr>
      <w:t xml:space="preserve">Projekt pn. </w:t>
    </w:r>
    <w:r>
      <w:rPr>
        <w:rFonts w:ascii="Verdana" w:hAnsi="Verdana" w:cs="Verdana"/>
        <w:bCs/>
        <w:color w:val="000000"/>
        <w:sz w:val="18"/>
        <w:szCs w:val="18"/>
      </w:rPr>
      <w:t>„</w:t>
    </w:r>
    <w:r>
      <w:rPr>
        <w:rFonts w:ascii="Verdana" w:eastAsia="DejaVuSans" w:hAnsi="Verdana" w:cs="Verdana"/>
        <w:bCs/>
        <w:color w:val="000000"/>
        <w:sz w:val="18"/>
        <w:szCs w:val="18"/>
      </w:rPr>
      <w:t>Praktyczne kształcenie zawodowe szansą na lepszy start - poprawa jakości kształcenia w szkołach zawodowych w Częstochowie</w:t>
    </w:r>
    <w:r>
      <w:rPr>
        <w:rFonts w:ascii="Verdana" w:hAnsi="Verdana" w:cs="Verdana"/>
        <w:bCs/>
        <w:color w:val="000000"/>
        <w:sz w:val="18"/>
        <w:szCs w:val="18"/>
      </w:rPr>
      <w:t>”</w:t>
    </w:r>
    <w:r>
      <w:rPr>
        <w:rFonts w:ascii="Verdana" w:hAnsi="Verdana" w:cs="Verdana"/>
        <w:bCs/>
        <w:sz w:val="18"/>
        <w:szCs w:val="18"/>
      </w:rPr>
      <w:t xml:space="preserve"> jest współfinansowany ze środków Unii Europejskiej w ramach Europejskiego Funduszu Rozwoju Regionalnego</w:t>
    </w:r>
  </w:p>
  <w:p w:rsidR="00242AFC" w:rsidRPr="000162E2" w:rsidRDefault="000162E2" w:rsidP="000162E2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2E2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2EB8"/>
    <w:rsid w:val="000F383C"/>
    <w:rsid w:val="000F58EA"/>
    <w:rsid w:val="00101E8F"/>
    <w:rsid w:val="00104F54"/>
    <w:rsid w:val="0010685D"/>
    <w:rsid w:val="00115D85"/>
    <w:rsid w:val="00116F6E"/>
    <w:rsid w:val="00122ECE"/>
    <w:rsid w:val="001260E3"/>
    <w:rsid w:val="00130FA6"/>
    <w:rsid w:val="001344CA"/>
    <w:rsid w:val="00135D08"/>
    <w:rsid w:val="001372BE"/>
    <w:rsid w:val="0014770A"/>
    <w:rsid w:val="00151940"/>
    <w:rsid w:val="00151F68"/>
    <w:rsid w:val="00161F3F"/>
    <w:rsid w:val="001627E0"/>
    <w:rsid w:val="001638F2"/>
    <w:rsid w:val="00164031"/>
    <w:rsid w:val="001701D1"/>
    <w:rsid w:val="00171067"/>
    <w:rsid w:val="0017253F"/>
    <w:rsid w:val="00173A03"/>
    <w:rsid w:val="00174DBF"/>
    <w:rsid w:val="00184A8E"/>
    <w:rsid w:val="001852AC"/>
    <w:rsid w:val="00191605"/>
    <w:rsid w:val="001920AD"/>
    <w:rsid w:val="0019524F"/>
    <w:rsid w:val="00196379"/>
    <w:rsid w:val="001969B4"/>
    <w:rsid w:val="001A02D9"/>
    <w:rsid w:val="001A246B"/>
    <w:rsid w:val="001A3452"/>
    <w:rsid w:val="001A3A34"/>
    <w:rsid w:val="001B165C"/>
    <w:rsid w:val="001B353B"/>
    <w:rsid w:val="001B6661"/>
    <w:rsid w:val="001B7997"/>
    <w:rsid w:val="001B79B6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5A18"/>
    <w:rsid w:val="00206205"/>
    <w:rsid w:val="0020622F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1DC"/>
    <w:rsid w:val="00234F22"/>
    <w:rsid w:val="00235455"/>
    <w:rsid w:val="00237E71"/>
    <w:rsid w:val="00242AFC"/>
    <w:rsid w:val="00243B25"/>
    <w:rsid w:val="00244064"/>
    <w:rsid w:val="00244E3B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A1E"/>
    <w:rsid w:val="002A3E33"/>
    <w:rsid w:val="002A744B"/>
    <w:rsid w:val="002B0062"/>
    <w:rsid w:val="002B062B"/>
    <w:rsid w:val="002B109F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2053"/>
    <w:rsid w:val="002F7D60"/>
    <w:rsid w:val="00303121"/>
    <w:rsid w:val="00305D7A"/>
    <w:rsid w:val="003102A5"/>
    <w:rsid w:val="003224C3"/>
    <w:rsid w:val="00322B73"/>
    <w:rsid w:val="003237FC"/>
    <w:rsid w:val="00324829"/>
    <w:rsid w:val="00326E3C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5C5E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3EA"/>
    <w:rsid w:val="00423F5E"/>
    <w:rsid w:val="004241B4"/>
    <w:rsid w:val="00425840"/>
    <w:rsid w:val="0042593D"/>
    <w:rsid w:val="00435B25"/>
    <w:rsid w:val="00436FB5"/>
    <w:rsid w:val="00437BC7"/>
    <w:rsid w:val="00441DAA"/>
    <w:rsid w:val="004422CC"/>
    <w:rsid w:val="00446827"/>
    <w:rsid w:val="004477CF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4F163B"/>
    <w:rsid w:val="0050198B"/>
    <w:rsid w:val="00502501"/>
    <w:rsid w:val="00503C2B"/>
    <w:rsid w:val="00507783"/>
    <w:rsid w:val="00510132"/>
    <w:rsid w:val="005118DA"/>
    <w:rsid w:val="00511CD6"/>
    <w:rsid w:val="00520613"/>
    <w:rsid w:val="005208B3"/>
    <w:rsid w:val="00523271"/>
    <w:rsid w:val="00524BF7"/>
    <w:rsid w:val="00526A0B"/>
    <w:rsid w:val="00527564"/>
    <w:rsid w:val="00530FE7"/>
    <w:rsid w:val="00532540"/>
    <w:rsid w:val="00532769"/>
    <w:rsid w:val="0053552E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320E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193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6575"/>
    <w:rsid w:val="00647639"/>
    <w:rsid w:val="00652415"/>
    <w:rsid w:val="00654750"/>
    <w:rsid w:val="00654914"/>
    <w:rsid w:val="00655115"/>
    <w:rsid w:val="00655FE0"/>
    <w:rsid w:val="00657C79"/>
    <w:rsid w:val="00657FD6"/>
    <w:rsid w:val="00665E12"/>
    <w:rsid w:val="0066788A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39B2"/>
    <w:rsid w:val="00694218"/>
    <w:rsid w:val="00694339"/>
    <w:rsid w:val="006A2476"/>
    <w:rsid w:val="006A6929"/>
    <w:rsid w:val="006A7CEF"/>
    <w:rsid w:val="006C1185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48F1"/>
    <w:rsid w:val="00725068"/>
    <w:rsid w:val="007279FF"/>
    <w:rsid w:val="00727D55"/>
    <w:rsid w:val="007310C6"/>
    <w:rsid w:val="00734909"/>
    <w:rsid w:val="007376E6"/>
    <w:rsid w:val="007378BD"/>
    <w:rsid w:val="007433FB"/>
    <w:rsid w:val="00744C92"/>
    <w:rsid w:val="00752621"/>
    <w:rsid w:val="007534E0"/>
    <w:rsid w:val="00756A9B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77FDF"/>
    <w:rsid w:val="00780442"/>
    <w:rsid w:val="007822D7"/>
    <w:rsid w:val="00782498"/>
    <w:rsid w:val="0078449D"/>
    <w:rsid w:val="00786F78"/>
    <w:rsid w:val="00787753"/>
    <w:rsid w:val="00793CEE"/>
    <w:rsid w:val="007A4E40"/>
    <w:rsid w:val="007A5233"/>
    <w:rsid w:val="007A5A22"/>
    <w:rsid w:val="007A7B00"/>
    <w:rsid w:val="007B4D5B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0763B"/>
    <w:rsid w:val="0081168F"/>
    <w:rsid w:val="00811AD0"/>
    <w:rsid w:val="008129C0"/>
    <w:rsid w:val="00812C82"/>
    <w:rsid w:val="00812D13"/>
    <w:rsid w:val="008170C8"/>
    <w:rsid w:val="00817ACA"/>
    <w:rsid w:val="00820705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2F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7974"/>
    <w:rsid w:val="008C16E4"/>
    <w:rsid w:val="008C37A6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B48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5345"/>
    <w:rsid w:val="00971D36"/>
    <w:rsid w:val="009721B2"/>
    <w:rsid w:val="00976469"/>
    <w:rsid w:val="009772CB"/>
    <w:rsid w:val="00977386"/>
    <w:rsid w:val="00977C65"/>
    <w:rsid w:val="00980F3C"/>
    <w:rsid w:val="00983195"/>
    <w:rsid w:val="00984E2E"/>
    <w:rsid w:val="009900C1"/>
    <w:rsid w:val="00991F85"/>
    <w:rsid w:val="00993B3A"/>
    <w:rsid w:val="00994112"/>
    <w:rsid w:val="009B0264"/>
    <w:rsid w:val="009B1054"/>
    <w:rsid w:val="009B6D72"/>
    <w:rsid w:val="009C1E6A"/>
    <w:rsid w:val="009C2022"/>
    <w:rsid w:val="009D26F6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E11"/>
    <w:rsid w:val="00B1060E"/>
    <w:rsid w:val="00B1519A"/>
    <w:rsid w:val="00B228C9"/>
    <w:rsid w:val="00B22FC9"/>
    <w:rsid w:val="00B24802"/>
    <w:rsid w:val="00B250B1"/>
    <w:rsid w:val="00B30E96"/>
    <w:rsid w:val="00B30F1A"/>
    <w:rsid w:val="00B315FE"/>
    <w:rsid w:val="00B317A0"/>
    <w:rsid w:val="00B33A54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4B2D"/>
    <w:rsid w:val="00BF5603"/>
    <w:rsid w:val="00BF61C0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66FE"/>
    <w:rsid w:val="00C6730A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2713"/>
    <w:rsid w:val="00C86A57"/>
    <w:rsid w:val="00C87A8D"/>
    <w:rsid w:val="00C90C8D"/>
    <w:rsid w:val="00C925ED"/>
    <w:rsid w:val="00C971FB"/>
    <w:rsid w:val="00C97726"/>
    <w:rsid w:val="00CA2819"/>
    <w:rsid w:val="00CA30F0"/>
    <w:rsid w:val="00CA4338"/>
    <w:rsid w:val="00CA6365"/>
    <w:rsid w:val="00CC0816"/>
    <w:rsid w:val="00CC261C"/>
    <w:rsid w:val="00CC3E15"/>
    <w:rsid w:val="00CC5709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A51A4"/>
    <w:rsid w:val="00DA622B"/>
    <w:rsid w:val="00DB05A4"/>
    <w:rsid w:val="00DB19B2"/>
    <w:rsid w:val="00DC082F"/>
    <w:rsid w:val="00DC3190"/>
    <w:rsid w:val="00DC323C"/>
    <w:rsid w:val="00DC4475"/>
    <w:rsid w:val="00DC4978"/>
    <w:rsid w:val="00DC569A"/>
    <w:rsid w:val="00DC59B5"/>
    <w:rsid w:val="00DD060F"/>
    <w:rsid w:val="00DD097A"/>
    <w:rsid w:val="00DD1C48"/>
    <w:rsid w:val="00DD7EFF"/>
    <w:rsid w:val="00DE4B0E"/>
    <w:rsid w:val="00DF2D86"/>
    <w:rsid w:val="00DF61F6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1905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3A57"/>
    <w:rsid w:val="00F051B4"/>
    <w:rsid w:val="00F07742"/>
    <w:rsid w:val="00F07EFC"/>
    <w:rsid w:val="00F10A36"/>
    <w:rsid w:val="00F10BD5"/>
    <w:rsid w:val="00F112B0"/>
    <w:rsid w:val="00F143A8"/>
    <w:rsid w:val="00F15CEB"/>
    <w:rsid w:val="00F16BF7"/>
    <w:rsid w:val="00F23237"/>
    <w:rsid w:val="00F24E0F"/>
    <w:rsid w:val="00F26CC8"/>
    <w:rsid w:val="00F27E7D"/>
    <w:rsid w:val="00F33056"/>
    <w:rsid w:val="00F34C38"/>
    <w:rsid w:val="00F3542D"/>
    <w:rsid w:val="00F4094C"/>
    <w:rsid w:val="00F42257"/>
    <w:rsid w:val="00F506BF"/>
    <w:rsid w:val="00F52413"/>
    <w:rsid w:val="00F52938"/>
    <w:rsid w:val="00F53B93"/>
    <w:rsid w:val="00F55750"/>
    <w:rsid w:val="00F55D70"/>
    <w:rsid w:val="00F604E8"/>
    <w:rsid w:val="00F63409"/>
    <w:rsid w:val="00F6476E"/>
    <w:rsid w:val="00F66EC0"/>
    <w:rsid w:val="00F7183F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484F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59548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58799-D30E-4E1C-B4EF-2A50B63FB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50</cp:revision>
  <dcterms:created xsi:type="dcterms:W3CDTF">2023-03-22T08:05:00Z</dcterms:created>
  <dcterms:modified xsi:type="dcterms:W3CDTF">2026-03-19T10:46:00Z</dcterms:modified>
</cp:coreProperties>
</file>