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26" w:rsidRDefault="00774D26" w:rsidP="00774D26">
      <w:pPr>
        <w:pStyle w:val="Nagwek7"/>
        <w:keepNext w:val="0"/>
        <w:pageBreakBefore/>
        <w:tabs>
          <w:tab w:val="left" w:pos="708"/>
        </w:tabs>
        <w:spacing w:before="0" w:after="240" w:line="276" w:lineRule="auto"/>
        <w:jc w:val="right"/>
        <w:rPr>
          <w:rFonts w:ascii="Verdana" w:hAnsi="Verdana" w:cs="Verdana"/>
          <w:i w:val="0"/>
          <w:color w:val="auto"/>
        </w:rPr>
      </w:pPr>
      <w:r w:rsidRPr="00453ACE">
        <w:rPr>
          <w:rFonts w:ascii="Verdana" w:hAnsi="Verdana" w:cs="Verdana"/>
          <w:i w:val="0"/>
          <w:color w:val="auto"/>
        </w:rPr>
        <w:t xml:space="preserve">Załącznik nr </w:t>
      </w:r>
      <w:r w:rsidR="00AD77DE">
        <w:rPr>
          <w:rFonts w:ascii="Verdana" w:hAnsi="Verdana" w:cs="Verdana"/>
          <w:i w:val="0"/>
          <w:color w:val="auto"/>
        </w:rPr>
        <w:t>3</w:t>
      </w:r>
      <w:r w:rsidRPr="00453ACE">
        <w:rPr>
          <w:rFonts w:ascii="Verdana" w:hAnsi="Verdana" w:cs="Verdana"/>
          <w:i w:val="0"/>
          <w:color w:val="auto"/>
        </w:rPr>
        <w:t xml:space="preserve"> do SWZ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 w:cs="Times New Roman"/>
          <w:iCs/>
        </w:rPr>
      </w:pPr>
      <w:r w:rsidRPr="00453ACE">
        <w:rPr>
          <w:rFonts w:ascii="Verdana" w:hAnsi="Verdana"/>
          <w:iCs/>
        </w:rPr>
        <w:t xml:space="preserve">Nazwa firmy (wykonawcy): </w:t>
      </w:r>
      <w:r>
        <w:rPr>
          <w:rFonts w:ascii="Verdana" w:hAnsi="Verdana"/>
          <w:iCs/>
        </w:rPr>
        <w:t>_____________________</w:t>
      </w:r>
      <w:r w:rsidRPr="00453ACE">
        <w:rPr>
          <w:rFonts w:ascii="Verdana" w:hAnsi="Verdana"/>
          <w:iCs/>
        </w:rPr>
        <w:t xml:space="preserve">               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Adres wykonawcy: </w:t>
      </w:r>
      <w:r>
        <w:rPr>
          <w:rFonts w:ascii="Verdana" w:hAnsi="Verdana"/>
          <w:iCs/>
        </w:rPr>
        <w:t>____________________________</w:t>
      </w:r>
      <w:r w:rsidRPr="00453ACE">
        <w:rPr>
          <w:rFonts w:ascii="Verdana" w:hAnsi="Verdana"/>
          <w:iCs/>
        </w:rPr>
        <w:t xml:space="preserve"> 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Województwo: </w:t>
      </w:r>
      <w:r>
        <w:rPr>
          <w:rFonts w:ascii="Verdana" w:hAnsi="Verdana"/>
          <w:iCs/>
        </w:rPr>
        <w:t>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REGON: </w:t>
      </w:r>
      <w:r>
        <w:rPr>
          <w:rFonts w:ascii="Verdana" w:hAnsi="Verdana"/>
          <w:iCs/>
        </w:rPr>
        <w:t>____________________________________</w:t>
      </w:r>
    </w:p>
    <w:p w:rsidR="00774D26" w:rsidRPr="00453ACE" w:rsidRDefault="00774D26" w:rsidP="00774D26">
      <w:pPr>
        <w:spacing w:after="120" w:line="276" w:lineRule="auto"/>
        <w:ind w:right="-2"/>
        <w:rPr>
          <w:rFonts w:ascii="Verdana" w:hAnsi="Verdana"/>
          <w:iCs/>
        </w:rPr>
      </w:pPr>
      <w:r w:rsidRPr="00453ACE">
        <w:rPr>
          <w:rFonts w:ascii="Verdana" w:hAnsi="Verdana"/>
          <w:iCs/>
        </w:rPr>
        <w:t xml:space="preserve">KRS: </w:t>
      </w:r>
      <w:r>
        <w:rPr>
          <w:rFonts w:ascii="Verdana" w:hAnsi="Verdana"/>
          <w:iCs/>
        </w:rPr>
        <w:t>______________________________________</w:t>
      </w:r>
    </w:p>
    <w:p w:rsidR="00774D26" w:rsidRPr="00453ACE" w:rsidRDefault="00774D26" w:rsidP="00774D26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</w:t>
      </w:r>
    </w:p>
    <w:p w:rsidR="00774D26" w:rsidRPr="00453ACE" w:rsidRDefault="00774D26" w:rsidP="00774D26">
      <w:pPr>
        <w:spacing w:after="240" w:line="276" w:lineRule="auto"/>
        <w:ind w:right="567"/>
        <w:rPr>
          <w:rFonts w:ascii="Verdana" w:hAnsi="Verdana"/>
          <w:sz w:val="18"/>
          <w:szCs w:val="18"/>
        </w:rPr>
      </w:pPr>
      <w:r w:rsidRPr="00453ACE">
        <w:rPr>
          <w:rFonts w:ascii="Verdana" w:hAnsi="Verdana"/>
          <w:sz w:val="18"/>
          <w:szCs w:val="18"/>
        </w:rPr>
        <w:t>numer telefonu i faksu wykonawcy wraz z numerem kierunkowym</w:t>
      </w:r>
    </w:p>
    <w:p w:rsidR="00774D26" w:rsidRPr="00453ACE" w:rsidRDefault="00774D26" w:rsidP="00774D26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</w:t>
      </w:r>
    </w:p>
    <w:p w:rsidR="00774D26" w:rsidRPr="00453ACE" w:rsidRDefault="00774D26" w:rsidP="00774D26">
      <w:pPr>
        <w:pStyle w:val="Stopka"/>
        <w:spacing w:after="120" w:line="276" w:lineRule="auto"/>
        <w:ind w:right="-2"/>
        <w:rPr>
          <w:rFonts w:ascii="Verdana" w:hAnsi="Verdana"/>
          <w:sz w:val="18"/>
          <w:szCs w:val="18"/>
        </w:rPr>
      </w:pPr>
      <w:r w:rsidRPr="00453ACE">
        <w:rPr>
          <w:rFonts w:ascii="Verdana" w:hAnsi="Verdana"/>
          <w:sz w:val="18"/>
          <w:szCs w:val="18"/>
        </w:rPr>
        <w:t>adres e-mail wykonawcy</w:t>
      </w:r>
    </w:p>
    <w:p w:rsidR="00774D26" w:rsidRPr="00453ACE" w:rsidRDefault="00774D26" w:rsidP="00774D26">
      <w:pPr>
        <w:pStyle w:val="Nagwek5"/>
        <w:tabs>
          <w:tab w:val="left" w:pos="7836"/>
        </w:tabs>
        <w:spacing w:before="0" w:line="276" w:lineRule="auto"/>
        <w:ind w:left="3686"/>
        <w:rPr>
          <w:rFonts w:ascii="Verdana" w:hAnsi="Verdana" w:cs="Verdana"/>
          <w:b/>
          <w:iCs/>
          <w:color w:val="auto"/>
        </w:rPr>
      </w:pPr>
      <w:r w:rsidRPr="00453ACE">
        <w:rPr>
          <w:rFonts w:ascii="Verdana" w:hAnsi="Verdana" w:cs="Verdana"/>
          <w:b/>
          <w:bCs/>
          <w:iCs/>
          <w:color w:val="auto"/>
        </w:rPr>
        <w:t>Urząd Miasta Częstochowy</w:t>
      </w:r>
      <w:r w:rsidRPr="00453ACE">
        <w:rPr>
          <w:rFonts w:ascii="Verdana" w:hAnsi="Verdana" w:cs="Verdana"/>
          <w:b/>
          <w:bCs/>
          <w:iCs/>
          <w:color w:val="auto"/>
        </w:rPr>
        <w:tab/>
      </w:r>
    </w:p>
    <w:p w:rsidR="00774D26" w:rsidRPr="00511CD6" w:rsidRDefault="00774D26" w:rsidP="00774D26">
      <w:pPr>
        <w:spacing w:after="240" w:line="276" w:lineRule="auto"/>
        <w:ind w:left="3686"/>
        <w:rPr>
          <w:rFonts w:ascii="Verdana" w:hAnsi="Verdana" w:cs="Verdana"/>
          <w:b/>
          <w:iCs/>
        </w:rPr>
      </w:pPr>
      <w:r w:rsidRPr="00453ACE">
        <w:rPr>
          <w:rFonts w:ascii="Verdana" w:hAnsi="Verdana" w:cs="Verdana"/>
          <w:b/>
          <w:iCs/>
        </w:rPr>
        <w:t>Wydział In</w:t>
      </w:r>
      <w:r>
        <w:rPr>
          <w:rFonts w:ascii="Verdana" w:hAnsi="Verdana" w:cs="Verdana"/>
          <w:b/>
          <w:iCs/>
        </w:rPr>
        <w:t>westycji i Zamówień Publicznych</w:t>
      </w:r>
    </w:p>
    <w:p w:rsidR="00774D26" w:rsidRPr="00453ACE" w:rsidRDefault="00774D26" w:rsidP="00774D26">
      <w:pPr>
        <w:spacing w:after="240" w:line="276" w:lineRule="auto"/>
        <w:ind w:left="2268"/>
        <w:rPr>
          <w:rFonts w:ascii="Verdana" w:hAnsi="Verdana"/>
          <w:b/>
        </w:rPr>
      </w:pPr>
      <w:r w:rsidRPr="00453ACE">
        <w:rPr>
          <w:rFonts w:ascii="Verdana" w:hAnsi="Verdana"/>
          <w:b/>
        </w:rPr>
        <w:t>F O R M U L A R Z   O F E R T O W Y</w:t>
      </w:r>
    </w:p>
    <w:p w:rsidR="00774D26" w:rsidRPr="00453ACE" w:rsidRDefault="00774D26" w:rsidP="00774D26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lang w:eastAsia="pl-PL"/>
        </w:rPr>
      </w:pPr>
      <w:r w:rsidRPr="00453ACE">
        <w:rPr>
          <w:rFonts w:ascii="Verdana" w:eastAsia="Times New Roman" w:hAnsi="Verdana" w:cs="Times New Roman"/>
          <w:lang w:eastAsia="pl-PL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453ACE">
        <w:rPr>
          <w:rFonts w:ascii="Verdana" w:eastAsia="Times New Roman" w:hAnsi="Verdana" w:cs="Times New Roman"/>
          <w:lang w:eastAsia="pl-PL"/>
        </w:rPr>
        <w:t>Pzp</w:t>
      </w:r>
      <w:proofErr w:type="spellEnd"/>
      <w:r w:rsidRPr="00453ACE">
        <w:rPr>
          <w:rFonts w:ascii="Verdana" w:eastAsia="Times New Roman" w:hAnsi="Verdana" w:cs="Times New Roman"/>
          <w:lang w:eastAsia="pl-PL"/>
        </w:rPr>
        <w:t xml:space="preserve"> na</w:t>
      </w:r>
      <w:r w:rsidRPr="00453ACE">
        <w:rPr>
          <w:rFonts w:ascii="Verdana" w:eastAsia="Times New Roman" w:hAnsi="Verdana" w:cs="Times New Roman"/>
          <w:b/>
          <w:bCs/>
          <w:lang w:eastAsia="pl-PL"/>
        </w:rPr>
        <w:t xml:space="preserve"> </w:t>
      </w:r>
      <w:r w:rsidR="0027211E">
        <w:rPr>
          <w:rFonts w:ascii="Verdana" w:hAnsi="Verdana" w:cs="Verdana"/>
          <w:b/>
          <w:bCs/>
          <w:color w:val="000000"/>
        </w:rPr>
        <w:t xml:space="preserve">zakup i dostawa symulatorów wózka widłowego i do nauki jazdy na potrzeby projektu „Praktyczne kształcenie zawodowe szansą na lepszy start – poprawa jakości kształcenia w szkołach zawodowych w Częstochowie </w:t>
      </w:r>
      <w:r w:rsidR="0027211E">
        <w:rPr>
          <w:rFonts w:ascii="Verdana" w:hAnsi="Verdana" w:cs="Verdana"/>
          <w:b/>
          <w:bCs/>
        </w:rPr>
        <w:t>– 2 części</w:t>
      </w:r>
      <w:r w:rsidR="001606EC">
        <w:rPr>
          <w:rFonts w:ascii="Verdana" w:eastAsia="Times New Roman" w:hAnsi="Verdana" w:cs="Times New Roman"/>
          <w:b/>
          <w:bCs/>
          <w:lang w:eastAsia="pl-PL"/>
        </w:rPr>
        <w:t>,</w:t>
      </w:r>
      <w:r w:rsidR="00D10AF5"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składamy ofertę sporządzoną </w:t>
      </w:r>
      <w:r w:rsidRPr="00511CD6">
        <w:rPr>
          <w:rFonts w:ascii="Verdana" w:eastAsia="Times New Roman" w:hAnsi="Verdana" w:cs="Times New Roman"/>
          <w:b/>
          <w:bCs/>
          <w:color w:val="000000"/>
          <w:lang w:eastAsia="pl-PL"/>
        </w:rPr>
        <w:t>w formie elektronicznej</w:t>
      </w: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>*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Cs/>
          <w:color w:val="000000"/>
          <w:lang w:eastAsia="pl-PL"/>
        </w:rPr>
        <w:t>(oferta opatrzona kwalifikowanym podpisem elektronicznym)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511CD6">
        <w:rPr>
          <w:rFonts w:ascii="Verdana" w:eastAsia="Times New Roman" w:hAnsi="Verdana" w:cs="Times New Roman"/>
          <w:b/>
          <w:bCs/>
          <w:color w:val="000000"/>
          <w:lang w:eastAsia="pl-PL"/>
        </w:rPr>
        <w:t>lub w postaci elektronicznej</w:t>
      </w: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>*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 </w:t>
      </w:r>
      <w:r w:rsidRPr="00453ACE">
        <w:rPr>
          <w:rFonts w:ascii="Verdana" w:eastAsia="Times New Roman" w:hAnsi="Verdana" w:cs="Times New Roman"/>
          <w:bCs/>
          <w:color w:val="000000"/>
          <w:lang w:eastAsia="pl-PL"/>
        </w:rPr>
        <w:t xml:space="preserve">(oferta opatrzona podpisem zaufanym lub podpisem osobistym) 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>z</w:t>
      </w:r>
      <w:r w:rsidR="00C2799A">
        <w:rPr>
          <w:rFonts w:ascii="Verdana" w:eastAsia="Times New Roman" w:hAnsi="Verdana" w:cs="Times New Roman"/>
          <w:b/>
          <w:bCs/>
          <w:color w:val="000000"/>
          <w:lang w:eastAsia="pl-PL"/>
        </w:rPr>
        <w:t>godnie z </w:t>
      </w:r>
      <w:r>
        <w:rPr>
          <w:rFonts w:ascii="Verdana" w:eastAsia="Times New Roman" w:hAnsi="Verdana" w:cs="Times New Roman"/>
          <w:b/>
          <w:bCs/>
          <w:color w:val="000000"/>
          <w:lang w:eastAsia="pl-PL"/>
        </w:rPr>
        <w:t>poniższymi warunkami i </w:t>
      </w:r>
      <w:r w:rsidRPr="00453ACE">
        <w:rPr>
          <w:rFonts w:ascii="Verdana" w:eastAsia="Times New Roman" w:hAnsi="Verdana" w:cs="Times New Roman"/>
          <w:b/>
          <w:bCs/>
          <w:color w:val="000000"/>
          <w:lang w:eastAsia="pl-PL"/>
        </w:rPr>
        <w:t xml:space="preserve">oświadczeniami: </w:t>
      </w:r>
    </w:p>
    <w:p w:rsidR="00774D26" w:rsidRPr="00453ACE" w:rsidRDefault="00774D26" w:rsidP="00774D26">
      <w:pPr>
        <w:spacing w:after="0" w:line="276" w:lineRule="auto"/>
        <w:rPr>
          <w:rFonts w:ascii="Verdana" w:eastAsia="Times New Roman" w:hAnsi="Verdana" w:cs="Times New Roman"/>
          <w:b/>
          <w:bCs/>
          <w:i/>
          <w:iCs/>
          <w:lang w:eastAsia="pl-PL"/>
        </w:rPr>
      </w:pPr>
      <w:r w:rsidRPr="00453ACE">
        <w:rPr>
          <w:rFonts w:ascii="Verdana" w:eastAsia="Times New Roman" w:hAnsi="Verdana" w:cs="Times New Roman"/>
          <w:b/>
          <w:bCs/>
          <w:color w:val="FF0000"/>
          <w:lang w:eastAsia="pl-PL"/>
        </w:rPr>
        <w:t xml:space="preserve">* </w:t>
      </w:r>
      <w:r w:rsidRPr="00453ACE">
        <w:rPr>
          <w:rFonts w:ascii="Verdana" w:eastAsia="Times New Roman" w:hAnsi="Verdana" w:cs="Times New Roman"/>
          <w:b/>
          <w:bCs/>
          <w:i/>
          <w:iCs/>
          <w:color w:val="FF0000"/>
          <w:lang w:eastAsia="pl-PL"/>
        </w:rPr>
        <w:t>niepotrzebne skreślić</w:t>
      </w:r>
    </w:p>
    <w:p w:rsidR="0027211E" w:rsidRDefault="0027211E" w:rsidP="0027211E">
      <w:pPr>
        <w:spacing w:before="240" w:after="120" w:line="276" w:lineRule="auto"/>
        <w:ind w:left="284" w:hanging="284"/>
        <w:rPr>
          <w:rFonts w:ascii="Verdana" w:hAnsi="Verdana" w:cs="Arial"/>
          <w:bCs/>
          <w:color w:val="000000"/>
        </w:rPr>
      </w:pPr>
      <w:r w:rsidRPr="00453ACE">
        <w:rPr>
          <w:rFonts w:ascii="Verdana" w:hAnsi="Verdana" w:cs="Arial"/>
          <w:iCs/>
          <w:color w:val="000000"/>
        </w:rPr>
        <w:t>1.</w:t>
      </w:r>
      <w:r w:rsidRPr="00453ACE">
        <w:rPr>
          <w:rFonts w:ascii="Verdana" w:hAnsi="Verdana" w:cs="Arial"/>
          <w:b/>
          <w:iCs/>
          <w:color w:val="000000"/>
        </w:rPr>
        <w:t> </w:t>
      </w:r>
      <w:r w:rsidRPr="00453ACE">
        <w:rPr>
          <w:rFonts w:ascii="Verdana" w:hAnsi="Verdana" w:cs="Arial"/>
          <w:iCs/>
          <w:color w:val="000000"/>
        </w:rPr>
        <w:t>O</w:t>
      </w:r>
      <w:r w:rsidRPr="00453ACE">
        <w:rPr>
          <w:rFonts w:ascii="Verdana" w:hAnsi="Verdana" w:cs="Arial"/>
          <w:bCs/>
          <w:color w:val="000000"/>
        </w:rPr>
        <w:t xml:space="preserve">ferujemy wykonanie </w:t>
      </w:r>
      <w:r w:rsidRPr="00453ACE">
        <w:rPr>
          <w:rFonts w:ascii="Verdana" w:hAnsi="Verdana" w:cs="Arial"/>
          <w:b/>
          <w:bCs/>
          <w:color w:val="000000"/>
        </w:rPr>
        <w:t>całego zakresu przedmiotu zamówienia</w:t>
      </w:r>
      <w:r w:rsidRPr="00453ACE">
        <w:rPr>
          <w:rFonts w:ascii="Verdana" w:hAnsi="Verdana" w:cs="Arial"/>
          <w:bCs/>
          <w:color w:val="000000"/>
        </w:rPr>
        <w:t xml:space="preserve"> na następujących zasadach:</w:t>
      </w:r>
    </w:p>
    <w:p w:rsidR="0027211E" w:rsidRDefault="0027211E" w:rsidP="0027211E">
      <w:pPr>
        <w:pStyle w:val="Tekstpodstawowy"/>
        <w:spacing w:line="276" w:lineRule="auto"/>
        <w:ind w:left="1701" w:hanging="1417"/>
        <w:rPr>
          <w:rFonts w:ascii="Verdana" w:hAnsi="Verdana" w:cs="Verdana"/>
          <w:b/>
          <w:bCs/>
          <w:color w:val="000000"/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lastRenderedPageBreak/>
        <w:t>Część 1</w:t>
      </w:r>
      <w:r w:rsidRPr="00453ACE">
        <w:rPr>
          <w:rFonts w:ascii="Verdana" w:hAnsi="Verdana"/>
          <w:b/>
          <w:color w:val="FF0000"/>
          <w:sz w:val="22"/>
          <w:szCs w:val="22"/>
        </w:rPr>
        <w:t>*</w:t>
      </w:r>
      <w:r>
        <w:rPr>
          <w:rFonts w:ascii="Verdana" w:hAnsi="Verdana" w:cs="Verdana"/>
          <w:b/>
          <w:bCs/>
          <w:color w:val="000000"/>
          <w:sz w:val="22"/>
          <w:szCs w:val="22"/>
        </w:rPr>
        <w:t xml:space="preserve"> – Zakup i dostawa symulatora wózka widłowego na potrzeby projektu „Praktyczne kształcenie zawodowe szansą na lepszy start – poprawa jakości kształcenia w szkołach zawodowych w Częstochowie”</w:t>
      </w:r>
      <w:r>
        <w:rPr>
          <w:rFonts w:ascii="Verdana" w:hAnsi="Verdana"/>
          <w:b/>
          <w:sz w:val="22"/>
          <w:szCs w:val="22"/>
        </w:rPr>
        <w:t>.</w:t>
      </w:r>
    </w:p>
    <w:p w:rsidR="0027211E" w:rsidRPr="00453ACE" w:rsidRDefault="0027211E" w:rsidP="0027211E">
      <w:pPr>
        <w:tabs>
          <w:tab w:val="left" w:pos="426"/>
          <w:tab w:val="left" w:pos="1560"/>
          <w:tab w:val="left" w:pos="1800"/>
        </w:tabs>
        <w:spacing w:line="276" w:lineRule="auto"/>
        <w:ind w:firstLine="284"/>
        <w:rPr>
          <w:rFonts w:ascii="Verdana" w:hAnsi="Verdana" w:cs="Verdana"/>
          <w:bCs/>
          <w:color w:val="000000"/>
        </w:rPr>
      </w:pPr>
      <w:r>
        <w:rPr>
          <w:rFonts w:ascii="Verdana" w:hAnsi="Verdana" w:cs="Verdana"/>
          <w:b/>
          <w:color w:val="000000"/>
        </w:rPr>
        <w:t>W</w:t>
      </w:r>
      <w:r w:rsidRPr="00453ACE">
        <w:rPr>
          <w:rFonts w:ascii="Verdana" w:hAnsi="Verdana" w:cs="Verdana"/>
          <w:b/>
          <w:color w:val="000000"/>
        </w:rPr>
        <w:t xml:space="preserve">artość całego zakresu </w:t>
      </w:r>
      <w:r>
        <w:rPr>
          <w:rFonts w:ascii="Verdana" w:hAnsi="Verdana" w:cs="Verdana"/>
          <w:b/>
          <w:color w:val="000000"/>
        </w:rPr>
        <w:t xml:space="preserve">zakupu wraz z dostawą </w:t>
      </w:r>
      <w:r w:rsidRPr="00453ACE">
        <w:rPr>
          <w:rFonts w:ascii="Verdana" w:hAnsi="Verdana" w:cs="Verdana"/>
          <w:bCs/>
          <w:color w:val="000000"/>
        </w:rPr>
        <w:t>wynosi:</w:t>
      </w:r>
    </w:p>
    <w:p w:rsidR="0027211E" w:rsidRPr="005A72ED" w:rsidRDefault="0027211E" w:rsidP="005A72ED">
      <w:pPr>
        <w:pStyle w:val="Tekstpodstawowywcity"/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  <w:b/>
        </w:rPr>
      </w:pPr>
      <w:r w:rsidRPr="00453ACE">
        <w:rPr>
          <w:rFonts w:ascii="Verdana" w:hAnsi="Verdana"/>
          <w:bCs/>
        </w:rPr>
        <w:t>a)</w:t>
      </w:r>
      <w:r w:rsidRPr="00453ACE">
        <w:rPr>
          <w:rFonts w:ascii="Verdana" w:hAnsi="Verdana"/>
          <w:bCs/>
        </w:rPr>
        <w:tab/>
      </w:r>
      <w:r w:rsidRPr="006F24A7">
        <w:rPr>
          <w:rFonts w:ascii="Verdana" w:hAnsi="Verdana"/>
          <w:b/>
          <w:bCs/>
        </w:rPr>
        <w:t>całkowita</w:t>
      </w:r>
      <w:r>
        <w:rPr>
          <w:rFonts w:ascii="Verdana" w:hAnsi="Verdana"/>
          <w:bCs/>
        </w:rPr>
        <w:t xml:space="preserve"> </w:t>
      </w:r>
      <w:r w:rsidRPr="00453ACE">
        <w:rPr>
          <w:rFonts w:ascii="Verdana" w:hAnsi="Verdana"/>
          <w:b/>
        </w:rPr>
        <w:t>cena netto</w:t>
      </w:r>
      <w:r w:rsidRPr="00453ACE">
        <w:rPr>
          <w:rFonts w:ascii="Verdana" w:hAnsi="Verdana"/>
          <w:color w:val="000000"/>
        </w:rPr>
        <w:t xml:space="preserve">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Cs/>
        </w:rPr>
        <w:t xml:space="preserve"> </w:t>
      </w:r>
      <w:r w:rsidRPr="00A51A83">
        <w:rPr>
          <w:rFonts w:ascii="Verdana" w:hAnsi="Verdana"/>
          <w:b/>
          <w:bCs/>
        </w:rPr>
        <w:t>___</w:t>
      </w:r>
      <w:r>
        <w:rPr>
          <w:rFonts w:ascii="Verdana" w:hAnsi="Verdana"/>
          <w:b/>
          <w:bCs/>
        </w:rPr>
        <w:t>_______________</w:t>
      </w:r>
      <w:r w:rsidRPr="00A51A83">
        <w:rPr>
          <w:rFonts w:ascii="Verdana" w:hAnsi="Verdana"/>
          <w:b/>
          <w:bCs/>
        </w:rPr>
        <w:t xml:space="preserve">______ </w:t>
      </w:r>
      <w:r w:rsidR="005A72ED">
        <w:rPr>
          <w:rFonts w:ascii="Verdana" w:hAnsi="Verdana"/>
          <w:b/>
        </w:rPr>
        <w:t>zł</w:t>
      </w:r>
    </w:p>
    <w:p w:rsidR="0027211E" w:rsidRPr="00453ACE" w:rsidRDefault="0027211E" w:rsidP="005A72ED">
      <w:pPr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b)</w:t>
      </w:r>
      <w:r w:rsidRPr="00453ACE">
        <w:rPr>
          <w:rFonts w:ascii="Verdana" w:hAnsi="Verdana"/>
          <w:bCs/>
        </w:rPr>
        <w:tab/>
      </w:r>
      <w:r>
        <w:rPr>
          <w:rFonts w:ascii="Verdana" w:hAnsi="Verdana"/>
          <w:bCs/>
        </w:rPr>
        <w:t xml:space="preserve">całkowity </w:t>
      </w:r>
      <w:r w:rsidRPr="00453ACE">
        <w:rPr>
          <w:rFonts w:ascii="Verdana" w:hAnsi="Verdana"/>
          <w:b/>
        </w:rPr>
        <w:t>podatek VAT</w:t>
      </w:r>
      <w:r w:rsidRPr="00453ACE">
        <w:rPr>
          <w:rFonts w:ascii="Verdana" w:hAnsi="Verdana"/>
        </w:rPr>
        <w:t xml:space="preserve"> w wysokości </w:t>
      </w:r>
      <w:r w:rsidR="00734662">
        <w:rPr>
          <w:rFonts w:ascii="Verdana" w:hAnsi="Verdana"/>
          <w:b/>
          <w:bCs/>
        </w:rPr>
        <w:t>__</w:t>
      </w:r>
      <w:r w:rsidRPr="00453ACE">
        <w:rPr>
          <w:rFonts w:ascii="Verdana" w:hAnsi="Verdana"/>
          <w:b/>
          <w:bCs/>
        </w:rPr>
        <w:t>%</w:t>
      </w:r>
      <w:r w:rsidRPr="00453ACE">
        <w:rPr>
          <w:rFonts w:ascii="Verdana" w:hAnsi="Verdana"/>
        </w:rPr>
        <w:t>:</w:t>
      </w:r>
      <w:r>
        <w:rPr>
          <w:rFonts w:ascii="Verdana" w:hAnsi="Verdana"/>
          <w:color w:val="0000FF"/>
        </w:rPr>
        <w:t xml:space="preserve"> </w:t>
      </w:r>
      <w:r>
        <w:rPr>
          <w:rFonts w:ascii="Verdana" w:hAnsi="Verdana"/>
          <w:b/>
        </w:rPr>
        <w:t>________</w:t>
      </w:r>
      <w:r w:rsidRPr="00A51A83">
        <w:rPr>
          <w:rFonts w:ascii="Verdana" w:hAnsi="Verdana"/>
          <w:b/>
        </w:rPr>
        <w:t>___________ zł</w:t>
      </w:r>
    </w:p>
    <w:p w:rsidR="0027211E" w:rsidRDefault="0027211E" w:rsidP="005A72ED">
      <w:pPr>
        <w:tabs>
          <w:tab w:val="left" w:pos="567"/>
          <w:tab w:val="left" w:pos="5084"/>
          <w:tab w:val="left" w:pos="6237"/>
          <w:tab w:val="left" w:pos="6804"/>
          <w:tab w:val="left" w:pos="8412"/>
          <w:tab w:val="left" w:pos="13079"/>
          <w:tab w:val="left" w:pos="135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c)</w:t>
      </w:r>
      <w:r w:rsidRPr="00453ACE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całkowita </w:t>
      </w:r>
      <w:r w:rsidRPr="00453ACE">
        <w:rPr>
          <w:rFonts w:ascii="Verdana" w:hAnsi="Verdana"/>
          <w:b/>
        </w:rPr>
        <w:t xml:space="preserve">cena brutto </w:t>
      </w:r>
      <w:r w:rsidRPr="00453ACE">
        <w:rPr>
          <w:rFonts w:ascii="Verdana" w:hAnsi="Verdana"/>
          <w:color w:val="000000"/>
        </w:rPr>
        <w:t>(wraz z podatkiem VAT)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/>
        </w:rPr>
        <w:t xml:space="preserve"> </w:t>
      </w:r>
      <w:r w:rsidRPr="00A51A83">
        <w:rPr>
          <w:rFonts w:ascii="Verdana" w:hAnsi="Verdana"/>
          <w:b/>
        </w:rPr>
        <w:t>______ zł</w:t>
      </w:r>
    </w:p>
    <w:p w:rsidR="00AD77DE" w:rsidRPr="000B04F6" w:rsidRDefault="00AD77DE" w:rsidP="00AD77DE">
      <w:pPr>
        <w:pStyle w:val="WW-Tekstpodstawowywcity2"/>
        <w:numPr>
          <w:ilvl w:val="0"/>
          <w:numId w:val="46"/>
        </w:numPr>
        <w:tabs>
          <w:tab w:val="clear" w:pos="0"/>
        </w:tabs>
        <w:spacing w:line="276" w:lineRule="auto"/>
        <w:ind w:left="284"/>
        <w:rPr>
          <w:rFonts w:ascii="Verdana" w:hAnsi="Verdana"/>
          <w:sz w:val="20"/>
        </w:rPr>
      </w:pPr>
      <w:r w:rsidRPr="000B04F6">
        <w:rPr>
          <w:rFonts w:ascii="Verdana" w:hAnsi="Verdana" w:cs="Verdana"/>
          <w:b/>
          <w:bCs/>
          <w:sz w:val="22"/>
          <w:szCs w:val="22"/>
        </w:rPr>
        <w:t xml:space="preserve">UWAGA </w:t>
      </w:r>
      <w:r w:rsidRPr="000B04F6">
        <w:rPr>
          <w:rFonts w:ascii="Verdana" w:hAnsi="Verdana"/>
          <w:b/>
          <w:sz w:val="22"/>
          <w:szCs w:val="22"/>
        </w:rPr>
        <w:t>dotycząca podatku VAT:</w:t>
      </w:r>
    </w:p>
    <w:p w:rsidR="00AD77DE" w:rsidRPr="000B04F6" w:rsidRDefault="00AD77DE" w:rsidP="00AD77DE">
      <w:pPr>
        <w:pStyle w:val="WW-Tekstpodstawowywcity2"/>
        <w:numPr>
          <w:ilvl w:val="0"/>
          <w:numId w:val="46"/>
        </w:numPr>
        <w:tabs>
          <w:tab w:val="clear" w:pos="0"/>
          <w:tab w:val="left" w:pos="852"/>
        </w:tabs>
        <w:spacing w:line="276" w:lineRule="auto"/>
        <w:ind w:left="568" w:hanging="284"/>
        <w:jc w:val="left"/>
        <w:rPr>
          <w:rFonts w:ascii="Verdana" w:hAnsi="Verdana" w:cs="Verdana"/>
          <w:bCs/>
          <w:sz w:val="22"/>
          <w:szCs w:val="22"/>
        </w:rPr>
      </w:pPr>
      <w:r w:rsidRPr="000B04F6">
        <w:rPr>
          <w:rFonts w:ascii="Verdana" w:hAnsi="Verdana" w:cs="Verdana"/>
          <w:bCs/>
          <w:sz w:val="22"/>
          <w:szCs w:val="22"/>
        </w:rPr>
        <w:t>-</w:t>
      </w:r>
      <w:r w:rsidRPr="000B04F6">
        <w:rPr>
          <w:rFonts w:ascii="Verdana" w:hAnsi="Verdana" w:cs="Verdana"/>
          <w:bCs/>
          <w:sz w:val="22"/>
          <w:szCs w:val="22"/>
        </w:rPr>
        <w:tab/>
        <w:t>wykonawcy nie będący płatnikami podatku VAT wpisują: "nie dotyczy";</w:t>
      </w:r>
    </w:p>
    <w:p w:rsidR="00AD77DE" w:rsidRPr="000B04F6" w:rsidRDefault="00AD77DE" w:rsidP="00AD77DE">
      <w:pPr>
        <w:pStyle w:val="WW-Tekstpodstawowywcity2"/>
        <w:numPr>
          <w:ilvl w:val="0"/>
          <w:numId w:val="46"/>
        </w:numPr>
        <w:tabs>
          <w:tab w:val="clear" w:pos="0"/>
          <w:tab w:val="left" w:pos="852"/>
        </w:tabs>
        <w:spacing w:line="276" w:lineRule="auto"/>
        <w:ind w:left="568" w:hanging="284"/>
        <w:jc w:val="left"/>
        <w:rPr>
          <w:rFonts w:ascii="Verdana" w:hAnsi="Verdana" w:cs="Verdana"/>
          <w:bCs/>
          <w:sz w:val="22"/>
          <w:szCs w:val="22"/>
        </w:rPr>
      </w:pPr>
      <w:r w:rsidRPr="000B04F6">
        <w:rPr>
          <w:rFonts w:ascii="Verdana" w:hAnsi="Verdana" w:cs="Verdana"/>
          <w:bCs/>
          <w:sz w:val="22"/>
          <w:szCs w:val="22"/>
        </w:rPr>
        <w:t>-</w:t>
      </w:r>
      <w:r w:rsidRPr="000B04F6">
        <w:rPr>
          <w:rFonts w:ascii="Verdana" w:hAnsi="Verdana" w:cs="Verdana"/>
          <w:bCs/>
          <w:sz w:val="22"/>
          <w:szCs w:val="22"/>
        </w:rPr>
        <w:tab/>
        <w:t>wykonawcy, którzy są zwolnieni z podatku VAT, wpisują: "zwolniony" oraz podają podstawę prawną zwolnienia z VAT;</w:t>
      </w:r>
    </w:p>
    <w:p w:rsidR="00AD77DE" w:rsidRPr="000B04F6" w:rsidRDefault="00AD77DE" w:rsidP="00AD77DE">
      <w:pPr>
        <w:pStyle w:val="WW-Tekstpodstawowywcity2"/>
        <w:numPr>
          <w:ilvl w:val="0"/>
          <w:numId w:val="46"/>
        </w:numPr>
        <w:tabs>
          <w:tab w:val="clear" w:pos="0"/>
          <w:tab w:val="left" w:pos="852"/>
        </w:tabs>
        <w:spacing w:line="276" w:lineRule="auto"/>
        <w:ind w:left="568" w:hanging="284"/>
        <w:jc w:val="left"/>
        <w:rPr>
          <w:rFonts w:ascii="Verdana" w:hAnsi="Verdana"/>
          <w:sz w:val="22"/>
          <w:szCs w:val="22"/>
        </w:rPr>
      </w:pPr>
      <w:r w:rsidRPr="000B04F6">
        <w:rPr>
          <w:rFonts w:ascii="Verdana" w:hAnsi="Verdana" w:cs="Verdana"/>
          <w:bCs/>
          <w:sz w:val="22"/>
          <w:szCs w:val="22"/>
        </w:rPr>
        <w:t>-</w:t>
      </w:r>
      <w:r w:rsidRPr="000B04F6">
        <w:rPr>
          <w:rFonts w:ascii="Verdana" w:hAnsi="Verdana" w:cs="Verdana"/>
          <w:bCs/>
          <w:sz w:val="22"/>
          <w:szCs w:val="22"/>
        </w:rPr>
        <w:tab/>
        <w:t xml:space="preserve">wykonawcy, którzy </w:t>
      </w:r>
      <w:r w:rsidRPr="000B04F6">
        <w:rPr>
          <w:rFonts w:ascii="Verdana" w:hAnsi="Verdana"/>
          <w:sz w:val="22"/>
          <w:szCs w:val="22"/>
        </w:rPr>
        <w:t>stosują</w:t>
      </w:r>
      <w:r w:rsidRPr="000B04F6">
        <w:rPr>
          <w:rFonts w:ascii="Verdana" w:hAnsi="Verdana" w:cs="Verdana"/>
          <w:bCs/>
          <w:sz w:val="22"/>
          <w:szCs w:val="22"/>
        </w:rPr>
        <w:t xml:space="preserve"> stawkę VAT inną niż 23%, wpisują </w:t>
      </w:r>
      <w:r w:rsidRPr="000B04F6">
        <w:rPr>
          <w:rFonts w:ascii="Verdana" w:hAnsi="Verdana"/>
          <w:sz w:val="22"/>
          <w:szCs w:val="22"/>
        </w:rPr>
        <w:t xml:space="preserve">zastosowaną stawkę w %, wartość podatku w złotych z wyjątkiem stawki 0% oraz </w:t>
      </w:r>
      <w:r w:rsidRPr="000B04F6">
        <w:rPr>
          <w:rFonts w:ascii="Verdana" w:hAnsi="Verdana" w:cs="Verdana"/>
          <w:bCs/>
          <w:sz w:val="22"/>
          <w:szCs w:val="22"/>
        </w:rPr>
        <w:t xml:space="preserve">podają </w:t>
      </w:r>
      <w:r w:rsidRPr="000B04F6">
        <w:rPr>
          <w:rFonts w:ascii="Verdana" w:hAnsi="Verdana"/>
          <w:sz w:val="22"/>
          <w:szCs w:val="22"/>
        </w:rPr>
        <w:t>podstawę prawną zastosowania innej stawki.</w:t>
      </w:r>
    </w:p>
    <w:p w:rsidR="00AD77DE" w:rsidRPr="000D2049" w:rsidRDefault="00AD77DE" w:rsidP="00AD77DE">
      <w:pPr>
        <w:pStyle w:val="awciety"/>
        <w:numPr>
          <w:ilvl w:val="0"/>
          <w:numId w:val="46"/>
        </w:numPr>
        <w:tabs>
          <w:tab w:val="clear" w:pos="0"/>
          <w:tab w:val="left" w:pos="200"/>
          <w:tab w:val="num" w:pos="284"/>
          <w:tab w:val="left" w:pos="16756"/>
        </w:tabs>
        <w:spacing w:before="240" w:line="276" w:lineRule="auto"/>
        <w:ind w:left="284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 w:cs="Verdana"/>
          <w:b/>
          <w:bCs/>
          <w:sz w:val="22"/>
          <w:szCs w:val="22"/>
        </w:rPr>
        <w:t>Oferujemy</w:t>
      </w:r>
      <w:r>
        <w:rPr>
          <w:rFonts w:ascii="Verdana" w:hAnsi="Verdana" w:cs="Verdana"/>
          <w:b/>
          <w:bCs/>
          <w:sz w:val="22"/>
          <w:szCs w:val="22"/>
        </w:rPr>
        <w:t xml:space="preserve"> następujący termin dostawy:  ______ dni.</w:t>
      </w:r>
    </w:p>
    <w:p w:rsidR="00AD77DE" w:rsidRPr="000D2049" w:rsidRDefault="00AD77DE" w:rsidP="00AD77DE">
      <w:pPr>
        <w:pStyle w:val="awciety"/>
        <w:numPr>
          <w:ilvl w:val="0"/>
          <w:numId w:val="46"/>
        </w:numPr>
        <w:tabs>
          <w:tab w:val="clear" w:pos="0"/>
          <w:tab w:val="left" w:pos="16756"/>
        </w:tabs>
        <w:spacing w:before="120" w:line="276" w:lineRule="auto"/>
        <w:ind w:left="284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/>
          <w:b/>
          <w:sz w:val="22"/>
          <w:szCs w:val="22"/>
          <w:u w:val="single"/>
        </w:rPr>
        <w:t>UWAGA</w:t>
      </w:r>
      <w:r w:rsidRPr="000D2049">
        <w:rPr>
          <w:rFonts w:ascii="Verdana" w:hAnsi="Verdana" w:cs="Verdana"/>
          <w:b/>
          <w:bCs/>
          <w:sz w:val="22"/>
          <w:szCs w:val="22"/>
        </w:rPr>
        <w:t>:</w:t>
      </w:r>
    </w:p>
    <w:p w:rsidR="00AD77DE" w:rsidRPr="005A72ED" w:rsidRDefault="00AD77DE" w:rsidP="00AD77DE">
      <w:pPr>
        <w:pStyle w:val="Akapitzlist"/>
        <w:numPr>
          <w:ilvl w:val="0"/>
          <w:numId w:val="46"/>
        </w:numPr>
        <w:tabs>
          <w:tab w:val="clear" w:pos="0"/>
          <w:tab w:val="left" w:pos="-30726"/>
          <w:tab w:val="num" w:pos="284"/>
        </w:tabs>
        <w:spacing w:after="120" w:line="276" w:lineRule="auto"/>
        <w:ind w:left="284"/>
        <w:rPr>
          <w:rFonts w:ascii="Verdana" w:eastAsia="Tahoma" w:hAnsi="Verdana" w:cs="Verdana"/>
        </w:rPr>
      </w:pPr>
      <w:r w:rsidRPr="005A72ED">
        <w:rPr>
          <w:rFonts w:ascii="Verdana" w:hAnsi="Verdana" w:cs="Verdana"/>
        </w:rPr>
        <w:t xml:space="preserve">Ocenie podlegać będzie termin dostawy podany w dniach. </w:t>
      </w:r>
      <w:r w:rsidRPr="005A72ED">
        <w:rPr>
          <w:rFonts w:ascii="Verdana" w:eastAsia="Tahoma" w:hAnsi="Verdana" w:cs="Verdana"/>
        </w:rPr>
        <w:t>Termin dostawy będzie liczony od dnia następnego po dniu zawarcia umowy.</w:t>
      </w:r>
    </w:p>
    <w:p w:rsidR="00AD77DE" w:rsidRPr="000B04F6" w:rsidRDefault="00AD77DE" w:rsidP="00AD77DE">
      <w:pPr>
        <w:pStyle w:val="Akapitzlist"/>
        <w:numPr>
          <w:ilvl w:val="0"/>
          <w:numId w:val="46"/>
        </w:numPr>
        <w:tabs>
          <w:tab w:val="clear" w:pos="0"/>
          <w:tab w:val="left" w:pos="-30726"/>
          <w:tab w:val="num" w:pos="284"/>
        </w:tabs>
        <w:spacing w:after="240" w:line="276" w:lineRule="auto"/>
        <w:ind w:left="284"/>
        <w:contextualSpacing w:val="0"/>
        <w:rPr>
          <w:rFonts w:ascii="Verdana" w:eastAsia="Tahoma" w:hAnsi="Verdana" w:cs="Verdana"/>
          <w:b/>
        </w:rPr>
      </w:pPr>
      <w:r w:rsidRPr="005A72ED">
        <w:rPr>
          <w:rFonts w:ascii="Verdana" w:eastAsia="Tahoma" w:hAnsi="Verdana" w:cs="Verdana"/>
        </w:rPr>
        <w:t xml:space="preserve">Zamawiający dokona oceny tego kryterium w zakresie od 60 do 90 dni. Zaoferowany termin dostawy krótszy niż 60 dni nie będzie </w:t>
      </w:r>
      <w:r w:rsidR="00715DD1">
        <w:rPr>
          <w:rFonts w:ascii="Verdana" w:eastAsia="Tahoma" w:hAnsi="Verdana" w:cs="Verdana"/>
        </w:rPr>
        <w:t xml:space="preserve">dodatkowo </w:t>
      </w:r>
      <w:r w:rsidRPr="005A72ED">
        <w:rPr>
          <w:rFonts w:ascii="Verdana" w:eastAsia="Tahoma" w:hAnsi="Verdana" w:cs="Verdana"/>
        </w:rPr>
        <w:t xml:space="preserve">punktowany. </w:t>
      </w:r>
      <w:r w:rsidRPr="005A72ED">
        <w:rPr>
          <w:rFonts w:ascii="Verdana" w:hAnsi="Verdana" w:cs="Verdana"/>
          <w:b/>
        </w:rPr>
        <w:t xml:space="preserve">Brak wpisu dot. długości terminu dostawy w FORMULARZU OFERTOWYM będzie traktowany przez zamawiającego jako </w:t>
      </w:r>
      <w:r>
        <w:rPr>
          <w:rFonts w:ascii="Verdana" w:hAnsi="Verdana" w:cs="Verdana"/>
          <w:b/>
        </w:rPr>
        <w:t>9</w:t>
      </w:r>
      <w:r w:rsidRPr="005A72ED">
        <w:rPr>
          <w:rFonts w:ascii="Verdana" w:hAnsi="Verdana" w:cs="Verdana"/>
          <w:b/>
        </w:rPr>
        <w:t>0-dniowy termin dostawy.</w:t>
      </w:r>
    </w:p>
    <w:p w:rsidR="00AD77DE" w:rsidRPr="00293DA8" w:rsidRDefault="00AD77DE" w:rsidP="00AD77DE">
      <w:pPr>
        <w:pStyle w:val="Akapitzlist"/>
        <w:numPr>
          <w:ilvl w:val="0"/>
          <w:numId w:val="46"/>
        </w:numPr>
        <w:tabs>
          <w:tab w:val="clear" w:pos="0"/>
          <w:tab w:val="num" w:pos="284"/>
          <w:tab w:val="left" w:pos="1560"/>
          <w:tab w:val="left" w:pos="2977"/>
        </w:tabs>
        <w:spacing w:before="120" w:after="120" w:line="276" w:lineRule="auto"/>
        <w:ind w:left="284"/>
        <w:contextualSpacing w:val="0"/>
        <w:rPr>
          <w:rFonts w:ascii="Verdana" w:eastAsia="Tahoma" w:hAnsi="Verdana" w:cs="Arial"/>
        </w:rPr>
      </w:pPr>
      <w:r w:rsidRPr="00293DA8">
        <w:rPr>
          <w:rFonts w:ascii="Verdana" w:hAnsi="Verdana" w:cs="Arial"/>
        </w:rPr>
        <w:t>Deklarujemy, ż</w:t>
      </w:r>
      <w:r>
        <w:rPr>
          <w:rFonts w:ascii="Verdana" w:hAnsi="Verdana" w:cs="Arial"/>
        </w:rPr>
        <w:t>e</w:t>
      </w:r>
      <w:r w:rsidRPr="00293DA8">
        <w:rPr>
          <w:rFonts w:ascii="Verdana" w:hAnsi="Verdana" w:cs="Arial"/>
        </w:rPr>
        <w:t xml:space="preserve"> </w:t>
      </w:r>
      <w:r w:rsidRPr="00293DA8">
        <w:rPr>
          <w:rFonts w:ascii="Verdana" w:hAnsi="Verdana" w:cs="Arial"/>
          <w:b/>
          <w:bCs/>
        </w:rPr>
        <w:t>włączymy/nie włączymy</w:t>
      </w:r>
      <w:r w:rsidRPr="00293DA8">
        <w:rPr>
          <w:rFonts w:ascii="Verdana" w:eastAsia="Times New Roman" w:hAnsi="Verdana" w:cs="Verdana"/>
          <w:color w:val="FF0000"/>
          <w:lang w:eastAsia="pl-PL"/>
        </w:rPr>
        <w:t xml:space="preserve">* </w:t>
      </w:r>
      <w:r w:rsidRPr="00293DA8">
        <w:rPr>
          <w:rFonts w:ascii="Verdana" w:hAnsi="Verdana" w:cs="Arial"/>
        </w:rPr>
        <w:t xml:space="preserve">w realizację zamówienia min. 1 osobę </w:t>
      </w:r>
      <w:r w:rsidRPr="00293DA8">
        <w:rPr>
          <w:rFonts w:ascii="Verdana" w:eastAsia="Tahoma" w:hAnsi="Verdana" w:cs="Arial"/>
        </w:rPr>
        <w:t>posiadającą niepełnospraw</w:t>
      </w:r>
      <w:r>
        <w:rPr>
          <w:rFonts w:ascii="Verdana" w:eastAsia="Tahoma" w:hAnsi="Verdana" w:cs="Arial"/>
        </w:rPr>
        <w:t>ność potwierdzoną orzeczeniem o </w:t>
      </w:r>
      <w:r w:rsidRPr="00293DA8">
        <w:rPr>
          <w:rFonts w:ascii="Verdana" w:eastAsia="Tahoma" w:hAnsi="Verdana" w:cs="Arial"/>
        </w:rPr>
        <w:t>niepełnosprawności lub orzeczeniem lekarskim.</w:t>
      </w:r>
    </w:p>
    <w:p w:rsidR="00AD77DE" w:rsidRPr="000B04F6" w:rsidRDefault="00AD77DE" w:rsidP="00AD77DE">
      <w:pPr>
        <w:pStyle w:val="Akapitzlist"/>
        <w:numPr>
          <w:ilvl w:val="0"/>
          <w:numId w:val="46"/>
        </w:numPr>
        <w:tabs>
          <w:tab w:val="clear" w:pos="0"/>
          <w:tab w:val="num" w:pos="284"/>
        </w:tabs>
        <w:spacing w:after="120" w:line="276" w:lineRule="auto"/>
        <w:ind w:left="284"/>
        <w:rPr>
          <w:rFonts w:ascii="Verdana" w:eastAsia="Times New Roman" w:hAnsi="Verdana" w:cs="Verdana"/>
          <w:iCs/>
          <w:color w:val="FF0000"/>
          <w:lang w:eastAsia="pl-PL"/>
        </w:rPr>
      </w:pPr>
      <w:r w:rsidRPr="000B04F6">
        <w:rPr>
          <w:rFonts w:ascii="Verdana" w:eastAsia="Times New Roman" w:hAnsi="Verdana" w:cs="Verdana"/>
          <w:color w:val="FF0000"/>
          <w:lang w:eastAsia="pl-PL"/>
        </w:rPr>
        <w:t xml:space="preserve">* </w:t>
      </w:r>
      <w:r w:rsidRPr="000B04F6">
        <w:rPr>
          <w:rFonts w:ascii="Verdana" w:eastAsia="Times New Roman" w:hAnsi="Verdana" w:cs="Verdana"/>
          <w:iCs/>
          <w:color w:val="FF0000"/>
          <w:lang w:eastAsia="pl-PL"/>
        </w:rPr>
        <w:t>niepotrzebne skreślić</w:t>
      </w:r>
    </w:p>
    <w:p w:rsidR="00AD77DE" w:rsidRPr="00143C14" w:rsidRDefault="00AD77DE" w:rsidP="00AD77DE">
      <w:pPr>
        <w:spacing w:after="0" w:line="276" w:lineRule="auto"/>
        <w:ind w:left="284"/>
        <w:rPr>
          <w:rFonts w:ascii="Verdana" w:hAnsi="Verdana"/>
          <w:b/>
        </w:rPr>
      </w:pPr>
      <w:r w:rsidRPr="00143C14">
        <w:rPr>
          <w:rFonts w:ascii="Verdana" w:hAnsi="Verdana"/>
          <w:b/>
          <w:u w:val="single"/>
        </w:rPr>
        <w:t>UWAGA</w:t>
      </w:r>
      <w:r w:rsidRPr="00143C14">
        <w:rPr>
          <w:rFonts w:ascii="Verdana" w:hAnsi="Verdana"/>
          <w:b/>
        </w:rPr>
        <w:t>:</w:t>
      </w:r>
    </w:p>
    <w:p w:rsidR="00AD77DE" w:rsidRPr="00143C14" w:rsidRDefault="00AD77DE" w:rsidP="00AD77DE">
      <w:pPr>
        <w:tabs>
          <w:tab w:val="left" w:pos="-30726"/>
        </w:tabs>
        <w:spacing w:after="0" w:line="276" w:lineRule="auto"/>
        <w:ind w:left="284"/>
        <w:rPr>
          <w:rFonts w:ascii="Verdana" w:eastAsia="Tahoma" w:hAnsi="Verdana" w:cs="Arial"/>
          <w:color w:val="000000"/>
        </w:rPr>
      </w:pPr>
      <w:r w:rsidRPr="00143C14">
        <w:rPr>
          <w:rFonts w:ascii="Verdana" w:eastAsia="Tahoma" w:hAnsi="Verdana" w:cs="Arial"/>
          <w:color w:val="000000"/>
        </w:rPr>
        <w:t xml:space="preserve">Punkty w zakresie przedmiotowego kryterium przyznawane będą, </w:t>
      </w:r>
      <w:r>
        <w:rPr>
          <w:rFonts w:ascii="Verdana" w:eastAsia="Tahoma" w:hAnsi="Verdana" w:cs="Arial"/>
          <w:color w:val="000000"/>
        </w:rPr>
        <w:t>za włączenie w aktywną realizację zamówienia</w:t>
      </w:r>
      <w:r w:rsidRPr="00143C14">
        <w:rPr>
          <w:rFonts w:ascii="Verdana" w:eastAsia="Tahoma" w:hAnsi="Verdana" w:cs="Arial"/>
          <w:color w:val="000000"/>
        </w:rPr>
        <w:t xml:space="preserve"> co najmniej 1 osob</w:t>
      </w:r>
      <w:r>
        <w:rPr>
          <w:rFonts w:ascii="Verdana" w:eastAsia="Tahoma" w:hAnsi="Verdana" w:cs="Arial"/>
          <w:color w:val="000000"/>
        </w:rPr>
        <w:t>y</w:t>
      </w:r>
      <w:r w:rsidRPr="00143C14">
        <w:rPr>
          <w:rFonts w:ascii="Verdana" w:eastAsia="Tahoma" w:hAnsi="Verdana" w:cs="Arial"/>
          <w:color w:val="000000"/>
        </w:rPr>
        <w:t xml:space="preserve"> posiada</w:t>
      </w:r>
      <w:r>
        <w:rPr>
          <w:rFonts w:ascii="Verdana" w:eastAsia="Tahoma" w:hAnsi="Verdana" w:cs="Arial"/>
          <w:color w:val="000000"/>
        </w:rPr>
        <w:t>jącej</w:t>
      </w:r>
      <w:r w:rsidRPr="00143C14">
        <w:rPr>
          <w:rFonts w:ascii="Verdana" w:eastAsia="Tahoma" w:hAnsi="Verdana" w:cs="Arial"/>
          <w:color w:val="000000"/>
        </w:rPr>
        <w:t xml:space="preserve"> niepełnosprawność potwierdzoną orzeczeniem o niepełnosprawności lub orzeczeniem lekarskim. </w:t>
      </w:r>
    </w:p>
    <w:p w:rsidR="00AD77DE" w:rsidRPr="00143C14" w:rsidRDefault="00AD77DE" w:rsidP="00AD77DE">
      <w:pPr>
        <w:pStyle w:val="Tekstpodstawowy"/>
        <w:tabs>
          <w:tab w:val="left" w:pos="-30726"/>
        </w:tabs>
        <w:snapToGrid w:val="0"/>
        <w:spacing w:after="0" w:line="276" w:lineRule="auto"/>
        <w:ind w:left="284"/>
        <w:rPr>
          <w:rFonts w:ascii="Verdana" w:hAnsi="Verdana" w:cs="Arial"/>
          <w:sz w:val="22"/>
          <w:szCs w:val="22"/>
        </w:rPr>
      </w:pPr>
      <w:r w:rsidRPr="00143C14">
        <w:rPr>
          <w:rFonts w:ascii="Verdana" w:eastAsia="Tahoma" w:hAnsi="Verdana" w:cs="Arial"/>
          <w:color w:val="000000"/>
          <w:sz w:val="22"/>
          <w:szCs w:val="22"/>
        </w:rPr>
        <w:t xml:space="preserve">Jeżeli pomimo powyższych </w:t>
      </w:r>
      <w:r>
        <w:rPr>
          <w:rFonts w:ascii="Verdana" w:eastAsia="Tahoma" w:hAnsi="Verdana" w:cs="Arial"/>
          <w:color w:val="000000"/>
          <w:sz w:val="22"/>
          <w:szCs w:val="22"/>
        </w:rPr>
        <w:t>deklaracji o włączeniu osób z niepełnosprawnościami w realizację zamówienia,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 xml:space="preserve"> w</w:t>
      </w:r>
      <w:r>
        <w:rPr>
          <w:rFonts w:ascii="Verdana" w:eastAsia="Tahoma" w:hAnsi="Verdana" w:cs="Arial"/>
          <w:color w:val="000000"/>
          <w:sz w:val="22"/>
          <w:szCs w:val="22"/>
        </w:rPr>
        <w:t>ykonawca nie włączy w 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 xml:space="preserve">realizację zamówienia co najmniej 1 osoby z niepełnosprawnościami, co zostanie ustalone przez zamawiającego lub jego przedstawicieli, wykonawca zapłaci zamawiającemu </w:t>
      </w:r>
      <w:r>
        <w:rPr>
          <w:rFonts w:ascii="Verdana" w:eastAsia="Tahoma" w:hAnsi="Verdana" w:cs="Arial"/>
          <w:color w:val="000000"/>
          <w:sz w:val="22"/>
          <w:szCs w:val="22"/>
        </w:rPr>
        <w:t>k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>arę umowną</w:t>
      </w:r>
      <w:r w:rsidRPr="00143C14">
        <w:rPr>
          <w:rFonts w:ascii="Verdana" w:eastAsia="Tahoma" w:hAnsi="Verdana" w:cs="Arial"/>
          <w:color w:val="000000"/>
          <w:spacing w:val="-6"/>
          <w:sz w:val="22"/>
          <w:szCs w:val="22"/>
        </w:rPr>
        <w:t xml:space="preserve"> w wysokości </w:t>
      </w:r>
      <w:r>
        <w:rPr>
          <w:rFonts w:ascii="Verdana" w:eastAsia="Tahoma" w:hAnsi="Verdana" w:cs="Arial"/>
          <w:color w:val="000000"/>
          <w:spacing w:val="-6"/>
          <w:sz w:val="22"/>
          <w:szCs w:val="22"/>
        </w:rPr>
        <w:t>30% wynagrodzenia umownego netto za przedmiot umowy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>.</w:t>
      </w:r>
    </w:p>
    <w:p w:rsidR="00AD77DE" w:rsidRPr="00AD77DE" w:rsidRDefault="00AD77DE" w:rsidP="00AD77DE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851"/>
          <w:tab w:val="left" w:pos="16756"/>
        </w:tabs>
        <w:spacing w:after="120" w:line="276" w:lineRule="auto"/>
        <w:ind w:left="284"/>
        <w:rPr>
          <w:rFonts w:ascii="Verdana" w:hAnsi="Verdana" w:cs="Arial"/>
          <w:shd w:val="clear" w:color="auto" w:fill="FFFFFF"/>
        </w:rPr>
      </w:pPr>
      <w:r>
        <w:rPr>
          <w:rFonts w:ascii="Verdana" w:hAnsi="Verdana" w:cs="Arial"/>
          <w:bCs/>
        </w:rPr>
        <w:lastRenderedPageBreak/>
        <w:t xml:space="preserve">Poniżej przedkładamy </w:t>
      </w:r>
      <w:r>
        <w:rPr>
          <w:rFonts w:ascii="Verdana" w:eastAsia="Verdana" w:hAnsi="Verdana" w:cs="Arial"/>
          <w:b/>
        </w:rPr>
        <w:t>w</w:t>
      </w:r>
      <w:r w:rsidRPr="00293DA8">
        <w:rPr>
          <w:rFonts w:ascii="Verdana" w:eastAsia="Verdana" w:hAnsi="Verdana" w:cs="Arial"/>
          <w:b/>
        </w:rPr>
        <w:t xml:space="preserve">ykaz </w:t>
      </w:r>
      <w:r w:rsidRPr="00293DA8">
        <w:rPr>
          <w:rFonts w:ascii="Verdana" w:hAnsi="Verdana" w:cs="Arial"/>
          <w:b/>
          <w:shd w:val="clear" w:color="auto" w:fill="FFFFFF"/>
        </w:rPr>
        <w:t>oferowanych produktów</w:t>
      </w:r>
      <w:r>
        <w:rPr>
          <w:rFonts w:ascii="Verdana" w:hAnsi="Verdana" w:cs="Arial"/>
          <w:shd w:val="clear" w:color="auto" w:fill="FFFFFF"/>
        </w:rPr>
        <w:t xml:space="preserve"> w </w:t>
      </w:r>
      <w:r w:rsidRPr="00293DA8">
        <w:rPr>
          <w:rFonts w:ascii="Verdana" w:hAnsi="Verdana" w:cs="Arial"/>
          <w:shd w:val="clear" w:color="auto" w:fill="FFFFFF"/>
        </w:rPr>
        <w:t>zakresie potwierdzenia, że oferowane dostawy odpowiadają wymaganiom określonym w szczegółowym opisie przedmiotu zamówienia (zwanym dalej SOPZ</w:t>
      </w:r>
      <w:r>
        <w:rPr>
          <w:rFonts w:ascii="Verdana" w:hAnsi="Verdana" w:cs="Arial"/>
          <w:shd w:val="clear" w:color="auto" w:fill="FFFFFF"/>
        </w:rPr>
        <w:t>) stanowiącym załącznik nr 1 do </w:t>
      </w:r>
      <w:r w:rsidRPr="00293DA8">
        <w:rPr>
          <w:rFonts w:ascii="Verdana" w:hAnsi="Verdana" w:cs="Arial"/>
          <w:shd w:val="clear" w:color="auto" w:fill="FFFFFF"/>
        </w:rPr>
        <w:t>SWZ:</w:t>
      </w:r>
    </w:p>
    <w:tbl>
      <w:tblPr>
        <w:tblW w:w="8647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268"/>
        <w:gridCol w:w="3544"/>
      </w:tblGrid>
      <w:tr w:rsidR="00AD77DE" w:rsidRPr="00293DA8" w:rsidTr="00AD77DE">
        <w:trPr>
          <w:trHeight w:val="28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  <w:color w:val="000000"/>
              </w:rPr>
            </w:pPr>
            <w:r w:rsidRPr="00293DA8">
              <w:rPr>
                <w:rFonts w:ascii="Verdana" w:hAnsi="Verdana" w:cs="Verdana"/>
                <w:b/>
                <w:bCs/>
                <w:color w:val="000000"/>
              </w:rPr>
              <w:t xml:space="preserve">Nazwa nadana 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</w:rPr>
            </w:pPr>
            <w:r w:rsidRPr="00293DA8">
              <w:rPr>
                <w:rFonts w:ascii="Verdana" w:hAnsi="Verdana" w:cs="Verdana"/>
                <w:b/>
                <w:bCs/>
                <w:color w:val="000000"/>
              </w:rPr>
              <w:t>przez Zamawiającego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</w:rPr>
            </w:pPr>
            <w:r w:rsidRPr="00293DA8">
              <w:rPr>
                <w:rFonts w:ascii="Verdana" w:hAnsi="Verdana" w:cs="Verdana"/>
                <w:b/>
                <w:bCs/>
              </w:rPr>
              <w:t xml:space="preserve">Nazwa modelu 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color w:val="000000"/>
              </w:rPr>
            </w:pPr>
            <w:r w:rsidRPr="00293DA8">
              <w:rPr>
                <w:rFonts w:ascii="Verdana" w:hAnsi="Verdana" w:cs="Verdana"/>
                <w:b/>
                <w:bCs/>
              </w:rPr>
              <w:t>i producent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color w:val="000000"/>
              </w:rPr>
            </w:pPr>
            <w:r w:rsidRPr="00293DA8">
              <w:rPr>
                <w:rFonts w:ascii="Verdana" w:hAnsi="Verdana" w:cs="Verdana"/>
                <w:b/>
                <w:bCs/>
                <w:color w:val="000000"/>
              </w:rPr>
              <w:t>Opis wymagań</w:t>
            </w:r>
          </w:p>
          <w:p w:rsidR="00AD77DE" w:rsidRPr="00293DA8" w:rsidRDefault="00AD77DE" w:rsidP="00AD77DE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  <w:color w:val="000000"/>
              </w:rPr>
            </w:pPr>
            <w:r w:rsidRPr="00293DA8">
              <w:rPr>
                <w:rFonts w:ascii="Verdana" w:hAnsi="Verdana" w:cs="Verdana"/>
                <w:color w:val="000000"/>
              </w:rPr>
              <w:t>(w zakresie potwierdzenia, że oferowane dostawy odpowiadają wymaganiom określonym w szczegółowym opisie przedmiotu zamówienia (SOPZ) stanowiącym załącznik nr 1 do SWZ)</w:t>
            </w:r>
          </w:p>
        </w:tc>
      </w:tr>
      <w:tr w:rsidR="00AD77DE" w:rsidRPr="00293DA8" w:rsidTr="00AD77DE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:rsidR="00AD77DE" w:rsidRPr="00B07B66" w:rsidRDefault="00AD77DE" w:rsidP="00B42795">
            <w:pPr>
              <w:pStyle w:val="WW-Domylnie"/>
              <w:numPr>
                <w:ilvl w:val="0"/>
                <w:numId w:val="0"/>
              </w:numPr>
              <w:autoSpaceDE w:val="0"/>
              <w:spacing w:after="120" w:line="276" w:lineRule="auto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Symulator wózka widłowego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7DE" w:rsidRPr="00293DA8" w:rsidRDefault="00AD77DE" w:rsidP="00B42795">
            <w:pPr>
              <w:pStyle w:val="Domylnie"/>
              <w:numPr>
                <w:ilvl w:val="0"/>
                <w:numId w:val="0"/>
              </w:numPr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7DE" w:rsidRPr="00293DA8" w:rsidRDefault="00AD77DE" w:rsidP="00B42795">
            <w:pPr>
              <w:pStyle w:val="Domylnie"/>
              <w:numPr>
                <w:ilvl w:val="0"/>
                <w:numId w:val="0"/>
              </w:numPr>
              <w:ind w:left="360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5A72ED" w:rsidRPr="00AD77DE" w:rsidRDefault="00AD77DE" w:rsidP="00AD77DE">
      <w:pPr>
        <w:pStyle w:val="Akapitzlist"/>
        <w:tabs>
          <w:tab w:val="left" w:pos="2977"/>
        </w:tabs>
        <w:spacing w:before="120" w:after="120" w:line="276" w:lineRule="auto"/>
        <w:ind w:left="284"/>
        <w:rPr>
          <w:rFonts w:ascii="Verdana" w:hAnsi="Verdana" w:cs="Verdana"/>
        </w:rPr>
      </w:pPr>
      <w:r w:rsidRPr="0044428B">
        <w:rPr>
          <w:rFonts w:ascii="Verdana" w:hAnsi="Verdana" w:cs="Verdana"/>
        </w:rPr>
        <w:t>Jednocześnie oświadczam</w:t>
      </w:r>
      <w:r>
        <w:rPr>
          <w:rFonts w:ascii="Verdana" w:hAnsi="Verdana" w:cs="Verdana"/>
        </w:rPr>
        <w:t>y</w:t>
      </w:r>
      <w:r w:rsidRPr="0044428B">
        <w:rPr>
          <w:rFonts w:ascii="Verdana" w:hAnsi="Verdana" w:cs="Verdana"/>
        </w:rPr>
        <w:t xml:space="preserve">, iż zaoferowany przedmiot zamówienia będzie dostarczony wraz z wymaganym przez </w:t>
      </w:r>
      <w:r w:rsidR="002C34A2">
        <w:rPr>
          <w:rFonts w:ascii="Verdana" w:hAnsi="Verdana" w:cs="Verdana"/>
        </w:rPr>
        <w:t>z</w:t>
      </w:r>
      <w:r w:rsidRPr="0044428B">
        <w:rPr>
          <w:rFonts w:ascii="Verdana" w:hAnsi="Verdana" w:cs="Verdana"/>
        </w:rPr>
        <w:t xml:space="preserve">amawiającego </w:t>
      </w:r>
      <w:r>
        <w:rPr>
          <w:rFonts w:ascii="Verdana" w:hAnsi="Verdana" w:cs="Verdana"/>
        </w:rPr>
        <w:t>doposażeniem i oprogramowaniem.</w:t>
      </w:r>
    </w:p>
    <w:p w:rsidR="0027211E" w:rsidRPr="00453ACE" w:rsidRDefault="0027211E" w:rsidP="0027211E">
      <w:pPr>
        <w:pStyle w:val="awciety"/>
        <w:tabs>
          <w:tab w:val="left" w:pos="11928"/>
        </w:tabs>
        <w:spacing w:before="120" w:after="480" w:line="276" w:lineRule="auto"/>
        <w:ind w:left="284" w:firstLine="0"/>
        <w:jc w:val="left"/>
        <w:rPr>
          <w:rFonts w:ascii="Verdana" w:hAnsi="Verdana"/>
          <w:b/>
          <w:bCs/>
          <w:color w:val="FF0000"/>
          <w:sz w:val="22"/>
          <w:szCs w:val="22"/>
        </w:rPr>
      </w:pPr>
      <w:r w:rsidRPr="00453ACE">
        <w:rPr>
          <w:rFonts w:ascii="Verdana" w:hAnsi="Verdana"/>
          <w:b/>
          <w:bCs/>
          <w:color w:val="FF0000"/>
          <w:sz w:val="22"/>
          <w:szCs w:val="22"/>
        </w:rPr>
        <w:t>* - należy wypełnić w zakresie, na który zostanie złożona oferta</w:t>
      </w:r>
    </w:p>
    <w:p w:rsidR="0027211E" w:rsidRDefault="0027211E" w:rsidP="0027211E">
      <w:pPr>
        <w:pStyle w:val="Tekstpodstawowy"/>
        <w:spacing w:line="276" w:lineRule="auto"/>
        <w:ind w:left="1701" w:hanging="1417"/>
        <w:rPr>
          <w:rFonts w:ascii="Verdana" w:hAnsi="Verdana" w:cs="Verdana"/>
          <w:b/>
          <w:bCs/>
          <w:color w:val="000000"/>
          <w:sz w:val="22"/>
          <w:szCs w:val="22"/>
        </w:rPr>
      </w:pPr>
      <w:r>
        <w:rPr>
          <w:rFonts w:ascii="Verdana" w:hAnsi="Verdana" w:cs="Verdana"/>
          <w:b/>
          <w:bCs/>
          <w:color w:val="000000"/>
          <w:sz w:val="22"/>
          <w:szCs w:val="22"/>
        </w:rPr>
        <w:t>Część 2</w:t>
      </w:r>
      <w:r w:rsidRPr="00453ACE">
        <w:rPr>
          <w:rFonts w:ascii="Verdana" w:hAnsi="Verdana"/>
          <w:b/>
          <w:color w:val="FF0000"/>
          <w:sz w:val="22"/>
          <w:szCs w:val="22"/>
        </w:rPr>
        <w:t>*</w:t>
      </w:r>
      <w:r>
        <w:rPr>
          <w:rFonts w:ascii="Verdana" w:hAnsi="Verdana" w:cs="Verdana"/>
          <w:b/>
          <w:bCs/>
          <w:color w:val="000000"/>
          <w:sz w:val="22"/>
          <w:szCs w:val="22"/>
        </w:rPr>
        <w:t xml:space="preserve"> – Zakup i dostawa symulatora do nauki jazdy na potrzeby projektu „Praktyczne kształcenie zawodowe szansą na lepszy start – poprawa jakości kształcenia w szkołach zawodowych w Częstochowie”</w:t>
      </w:r>
      <w:r>
        <w:rPr>
          <w:rFonts w:ascii="Verdana" w:hAnsi="Verdana"/>
          <w:b/>
          <w:sz w:val="22"/>
          <w:szCs w:val="22"/>
        </w:rPr>
        <w:t>.</w:t>
      </w:r>
    </w:p>
    <w:p w:rsidR="0027211E" w:rsidRPr="00453ACE" w:rsidRDefault="0027211E" w:rsidP="0027211E">
      <w:pPr>
        <w:tabs>
          <w:tab w:val="left" w:pos="426"/>
          <w:tab w:val="left" w:pos="1560"/>
          <w:tab w:val="left" w:pos="1800"/>
        </w:tabs>
        <w:spacing w:line="276" w:lineRule="auto"/>
        <w:ind w:firstLine="284"/>
        <w:rPr>
          <w:rFonts w:ascii="Verdana" w:hAnsi="Verdana" w:cs="Verdana"/>
          <w:bCs/>
          <w:color w:val="000000"/>
        </w:rPr>
      </w:pPr>
      <w:r>
        <w:rPr>
          <w:rFonts w:ascii="Verdana" w:hAnsi="Verdana" w:cs="Verdana"/>
          <w:b/>
          <w:color w:val="000000"/>
        </w:rPr>
        <w:t>W</w:t>
      </w:r>
      <w:r w:rsidRPr="00453ACE">
        <w:rPr>
          <w:rFonts w:ascii="Verdana" w:hAnsi="Verdana" w:cs="Verdana"/>
          <w:b/>
          <w:color w:val="000000"/>
        </w:rPr>
        <w:t xml:space="preserve">artość całego zakresu </w:t>
      </w:r>
      <w:r>
        <w:rPr>
          <w:rFonts w:ascii="Verdana" w:hAnsi="Verdana" w:cs="Verdana"/>
          <w:b/>
          <w:color w:val="000000"/>
        </w:rPr>
        <w:t xml:space="preserve">zakupu wraz z dostawą </w:t>
      </w:r>
      <w:r w:rsidRPr="00453ACE">
        <w:rPr>
          <w:rFonts w:ascii="Verdana" w:hAnsi="Verdana" w:cs="Verdana"/>
          <w:bCs/>
          <w:color w:val="000000"/>
        </w:rPr>
        <w:t>wynosi:</w:t>
      </w:r>
    </w:p>
    <w:p w:rsidR="0027211E" w:rsidRPr="00143C14" w:rsidRDefault="0027211E" w:rsidP="005A72ED">
      <w:pPr>
        <w:pStyle w:val="Tekstpodstawowywcity"/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  <w:b/>
        </w:rPr>
      </w:pPr>
      <w:r w:rsidRPr="00453ACE">
        <w:rPr>
          <w:rFonts w:ascii="Verdana" w:hAnsi="Verdana"/>
          <w:bCs/>
        </w:rPr>
        <w:t>a)</w:t>
      </w:r>
      <w:r w:rsidRPr="00453ACE">
        <w:rPr>
          <w:rFonts w:ascii="Verdana" w:hAnsi="Verdana"/>
          <w:bCs/>
        </w:rPr>
        <w:tab/>
      </w:r>
      <w:r w:rsidRPr="006F24A7">
        <w:rPr>
          <w:rFonts w:ascii="Verdana" w:hAnsi="Verdana"/>
          <w:b/>
          <w:bCs/>
        </w:rPr>
        <w:t>całkowita</w:t>
      </w:r>
      <w:r>
        <w:rPr>
          <w:rFonts w:ascii="Verdana" w:hAnsi="Verdana"/>
          <w:bCs/>
        </w:rPr>
        <w:t xml:space="preserve"> </w:t>
      </w:r>
      <w:r w:rsidRPr="00453ACE">
        <w:rPr>
          <w:rFonts w:ascii="Verdana" w:hAnsi="Verdana"/>
          <w:b/>
        </w:rPr>
        <w:t>cena netto</w:t>
      </w:r>
      <w:r w:rsidRPr="00453ACE">
        <w:rPr>
          <w:rFonts w:ascii="Verdana" w:hAnsi="Verdana"/>
          <w:color w:val="000000"/>
        </w:rPr>
        <w:t xml:space="preserve">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Cs/>
        </w:rPr>
        <w:t xml:space="preserve"> </w:t>
      </w:r>
      <w:r w:rsidRPr="00A51A83">
        <w:rPr>
          <w:rFonts w:ascii="Verdana" w:hAnsi="Verdana"/>
          <w:b/>
          <w:bCs/>
        </w:rPr>
        <w:t>___</w:t>
      </w:r>
      <w:r>
        <w:rPr>
          <w:rFonts w:ascii="Verdana" w:hAnsi="Verdana"/>
          <w:b/>
          <w:bCs/>
        </w:rPr>
        <w:t>_______________</w:t>
      </w:r>
      <w:r w:rsidRPr="00A51A83">
        <w:rPr>
          <w:rFonts w:ascii="Verdana" w:hAnsi="Verdana"/>
          <w:b/>
          <w:bCs/>
        </w:rPr>
        <w:t xml:space="preserve">______ </w:t>
      </w:r>
      <w:r w:rsidRPr="00A51A83">
        <w:rPr>
          <w:rFonts w:ascii="Verdana" w:hAnsi="Verdana"/>
          <w:b/>
        </w:rPr>
        <w:t>zł</w:t>
      </w:r>
    </w:p>
    <w:p w:rsidR="0027211E" w:rsidRPr="00453ACE" w:rsidRDefault="0027211E" w:rsidP="005A72ED">
      <w:pPr>
        <w:tabs>
          <w:tab w:val="left" w:pos="567"/>
          <w:tab w:val="left" w:pos="6237"/>
          <w:tab w:val="left" w:pos="68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b)</w:t>
      </w:r>
      <w:r w:rsidRPr="00453ACE">
        <w:rPr>
          <w:rFonts w:ascii="Verdana" w:hAnsi="Verdana"/>
          <w:bCs/>
        </w:rPr>
        <w:tab/>
      </w:r>
      <w:r>
        <w:rPr>
          <w:rFonts w:ascii="Verdana" w:hAnsi="Verdana"/>
          <w:bCs/>
        </w:rPr>
        <w:t xml:space="preserve">całkowity </w:t>
      </w:r>
      <w:r w:rsidRPr="00453ACE">
        <w:rPr>
          <w:rFonts w:ascii="Verdana" w:hAnsi="Verdana"/>
          <w:b/>
        </w:rPr>
        <w:t>podatek VAT</w:t>
      </w:r>
      <w:r w:rsidRPr="00453ACE">
        <w:rPr>
          <w:rFonts w:ascii="Verdana" w:hAnsi="Verdana"/>
        </w:rPr>
        <w:t xml:space="preserve"> w wysokości </w:t>
      </w:r>
      <w:r w:rsidR="00734662">
        <w:rPr>
          <w:rFonts w:ascii="Verdana" w:hAnsi="Verdana"/>
          <w:b/>
          <w:bCs/>
        </w:rPr>
        <w:t>__</w:t>
      </w:r>
      <w:r w:rsidRPr="00453ACE">
        <w:rPr>
          <w:rFonts w:ascii="Verdana" w:hAnsi="Verdana"/>
          <w:b/>
          <w:bCs/>
        </w:rPr>
        <w:t>%</w:t>
      </w:r>
      <w:r w:rsidRPr="00453ACE">
        <w:rPr>
          <w:rFonts w:ascii="Verdana" w:hAnsi="Verdana"/>
        </w:rPr>
        <w:t>:</w:t>
      </w:r>
      <w:r>
        <w:rPr>
          <w:rFonts w:ascii="Verdana" w:hAnsi="Verdana"/>
          <w:color w:val="0000FF"/>
        </w:rPr>
        <w:t xml:space="preserve"> </w:t>
      </w:r>
      <w:r>
        <w:rPr>
          <w:rFonts w:ascii="Verdana" w:hAnsi="Verdana"/>
          <w:b/>
        </w:rPr>
        <w:t>________</w:t>
      </w:r>
      <w:r w:rsidRPr="00A51A83">
        <w:rPr>
          <w:rFonts w:ascii="Verdana" w:hAnsi="Verdana"/>
          <w:b/>
        </w:rPr>
        <w:t>___________ zł</w:t>
      </w:r>
    </w:p>
    <w:p w:rsidR="0027211E" w:rsidRDefault="0027211E" w:rsidP="005A72ED">
      <w:pPr>
        <w:tabs>
          <w:tab w:val="left" w:pos="567"/>
          <w:tab w:val="left" w:pos="5084"/>
          <w:tab w:val="left" w:pos="6237"/>
          <w:tab w:val="left" w:pos="6804"/>
          <w:tab w:val="left" w:pos="8412"/>
          <w:tab w:val="left" w:pos="13079"/>
          <w:tab w:val="left" w:pos="13504"/>
        </w:tabs>
        <w:spacing w:line="276" w:lineRule="auto"/>
        <w:ind w:left="567" w:hanging="283"/>
        <w:rPr>
          <w:rFonts w:ascii="Verdana" w:hAnsi="Verdana"/>
        </w:rPr>
      </w:pPr>
      <w:r w:rsidRPr="00453ACE">
        <w:rPr>
          <w:rFonts w:ascii="Verdana" w:hAnsi="Verdana"/>
          <w:bCs/>
        </w:rPr>
        <w:t>c)</w:t>
      </w:r>
      <w:r w:rsidRPr="00453ACE">
        <w:rPr>
          <w:rFonts w:ascii="Verdana" w:hAnsi="Verdana"/>
          <w:b/>
        </w:rPr>
        <w:tab/>
      </w:r>
      <w:r>
        <w:rPr>
          <w:rFonts w:ascii="Verdana" w:hAnsi="Verdana"/>
          <w:b/>
        </w:rPr>
        <w:t xml:space="preserve">całkowita </w:t>
      </w:r>
      <w:r w:rsidRPr="00453ACE">
        <w:rPr>
          <w:rFonts w:ascii="Verdana" w:hAnsi="Verdana"/>
          <w:b/>
        </w:rPr>
        <w:t xml:space="preserve">cena brutto </w:t>
      </w:r>
      <w:r w:rsidRPr="00453ACE">
        <w:rPr>
          <w:rFonts w:ascii="Verdana" w:hAnsi="Verdana"/>
          <w:color w:val="000000"/>
        </w:rPr>
        <w:t>(wraz z podatkiem VAT) w wysokości</w:t>
      </w:r>
      <w:r w:rsidRPr="00453ACE">
        <w:rPr>
          <w:rFonts w:ascii="Verdana" w:hAnsi="Verdana"/>
          <w:bCs/>
        </w:rPr>
        <w:t>:</w:t>
      </w:r>
      <w:r>
        <w:rPr>
          <w:rFonts w:ascii="Verdana" w:hAnsi="Verdana"/>
          <w:b/>
        </w:rPr>
        <w:t xml:space="preserve"> </w:t>
      </w:r>
      <w:r w:rsidRPr="00A51A83">
        <w:rPr>
          <w:rFonts w:ascii="Verdana" w:hAnsi="Verdana"/>
          <w:b/>
        </w:rPr>
        <w:t>______ zł</w:t>
      </w:r>
    </w:p>
    <w:p w:rsidR="005A72ED" w:rsidRPr="000B04F6" w:rsidRDefault="005A72ED" w:rsidP="000B04F6">
      <w:pPr>
        <w:pStyle w:val="WW-Tekstpodstawowywcity2"/>
        <w:numPr>
          <w:ilvl w:val="0"/>
          <w:numId w:val="46"/>
        </w:numPr>
        <w:tabs>
          <w:tab w:val="clear" w:pos="0"/>
        </w:tabs>
        <w:spacing w:line="276" w:lineRule="auto"/>
        <w:ind w:left="284"/>
        <w:rPr>
          <w:rFonts w:ascii="Verdana" w:hAnsi="Verdana"/>
          <w:sz w:val="20"/>
        </w:rPr>
      </w:pPr>
      <w:r w:rsidRPr="000B04F6">
        <w:rPr>
          <w:rFonts w:ascii="Verdana" w:hAnsi="Verdana" w:cs="Verdana"/>
          <w:b/>
          <w:bCs/>
          <w:sz w:val="22"/>
          <w:szCs w:val="22"/>
        </w:rPr>
        <w:t xml:space="preserve">UWAGA </w:t>
      </w:r>
      <w:r w:rsidRPr="000B04F6">
        <w:rPr>
          <w:rFonts w:ascii="Verdana" w:hAnsi="Verdana"/>
          <w:b/>
          <w:sz w:val="22"/>
          <w:szCs w:val="22"/>
        </w:rPr>
        <w:t>dotycząca podatku VAT:</w:t>
      </w:r>
    </w:p>
    <w:p w:rsidR="000B04F6" w:rsidRPr="000B04F6" w:rsidRDefault="000B04F6" w:rsidP="000B04F6">
      <w:pPr>
        <w:pStyle w:val="WW-Tekstpodstawowywcity2"/>
        <w:numPr>
          <w:ilvl w:val="0"/>
          <w:numId w:val="46"/>
        </w:numPr>
        <w:tabs>
          <w:tab w:val="clear" w:pos="0"/>
          <w:tab w:val="left" w:pos="852"/>
        </w:tabs>
        <w:spacing w:line="276" w:lineRule="auto"/>
        <w:ind w:left="568" w:hanging="284"/>
        <w:jc w:val="left"/>
        <w:rPr>
          <w:rFonts w:ascii="Verdana" w:hAnsi="Verdana" w:cs="Verdana"/>
          <w:bCs/>
          <w:sz w:val="22"/>
          <w:szCs w:val="22"/>
        </w:rPr>
      </w:pPr>
      <w:r w:rsidRPr="000B04F6">
        <w:rPr>
          <w:rFonts w:ascii="Verdana" w:hAnsi="Verdana" w:cs="Verdana"/>
          <w:bCs/>
          <w:sz w:val="22"/>
          <w:szCs w:val="22"/>
        </w:rPr>
        <w:t>-</w:t>
      </w:r>
      <w:r w:rsidRPr="000B04F6">
        <w:rPr>
          <w:rFonts w:ascii="Verdana" w:hAnsi="Verdana" w:cs="Verdana"/>
          <w:bCs/>
          <w:sz w:val="22"/>
          <w:szCs w:val="22"/>
        </w:rPr>
        <w:tab/>
        <w:t>wykonawcy nie będący płatnikami podatku VAT wpisują: "nie dotyczy";</w:t>
      </w:r>
    </w:p>
    <w:p w:rsidR="000B04F6" w:rsidRPr="000B04F6" w:rsidRDefault="000B04F6" w:rsidP="000B04F6">
      <w:pPr>
        <w:pStyle w:val="WW-Tekstpodstawowywcity2"/>
        <w:numPr>
          <w:ilvl w:val="0"/>
          <w:numId w:val="46"/>
        </w:numPr>
        <w:tabs>
          <w:tab w:val="clear" w:pos="0"/>
          <w:tab w:val="left" w:pos="852"/>
        </w:tabs>
        <w:spacing w:line="276" w:lineRule="auto"/>
        <w:ind w:left="568" w:hanging="284"/>
        <w:jc w:val="left"/>
        <w:rPr>
          <w:rFonts w:ascii="Verdana" w:hAnsi="Verdana" w:cs="Verdana"/>
          <w:bCs/>
          <w:sz w:val="22"/>
          <w:szCs w:val="22"/>
        </w:rPr>
      </w:pPr>
      <w:r w:rsidRPr="000B04F6">
        <w:rPr>
          <w:rFonts w:ascii="Verdana" w:hAnsi="Verdana" w:cs="Verdana"/>
          <w:bCs/>
          <w:sz w:val="22"/>
          <w:szCs w:val="22"/>
        </w:rPr>
        <w:t>-</w:t>
      </w:r>
      <w:r w:rsidRPr="000B04F6">
        <w:rPr>
          <w:rFonts w:ascii="Verdana" w:hAnsi="Verdana" w:cs="Verdana"/>
          <w:bCs/>
          <w:sz w:val="22"/>
          <w:szCs w:val="22"/>
        </w:rPr>
        <w:tab/>
        <w:t>wykonawcy, którzy są zwolnieni z podatku VAT, wpisują: "zwolniony" oraz podają podstawę prawną zwolnienia z VAT;</w:t>
      </w:r>
    </w:p>
    <w:p w:rsidR="000B04F6" w:rsidRPr="000B04F6" w:rsidRDefault="000B04F6" w:rsidP="000B04F6">
      <w:pPr>
        <w:pStyle w:val="WW-Tekstpodstawowywcity2"/>
        <w:numPr>
          <w:ilvl w:val="0"/>
          <w:numId w:val="46"/>
        </w:numPr>
        <w:tabs>
          <w:tab w:val="clear" w:pos="0"/>
          <w:tab w:val="left" w:pos="852"/>
        </w:tabs>
        <w:spacing w:line="276" w:lineRule="auto"/>
        <w:ind w:left="568" w:hanging="284"/>
        <w:jc w:val="left"/>
        <w:rPr>
          <w:rFonts w:ascii="Verdana" w:hAnsi="Verdana"/>
          <w:sz w:val="22"/>
          <w:szCs w:val="22"/>
        </w:rPr>
      </w:pPr>
      <w:r w:rsidRPr="000B04F6">
        <w:rPr>
          <w:rFonts w:ascii="Verdana" w:hAnsi="Verdana" w:cs="Verdana"/>
          <w:bCs/>
          <w:sz w:val="22"/>
          <w:szCs w:val="22"/>
        </w:rPr>
        <w:t>-</w:t>
      </w:r>
      <w:r w:rsidRPr="000B04F6">
        <w:rPr>
          <w:rFonts w:ascii="Verdana" w:hAnsi="Verdana" w:cs="Verdana"/>
          <w:bCs/>
          <w:sz w:val="22"/>
          <w:szCs w:val="22"/>
        </w:rPr>
        <w:tab/>
        <w:t xml:space="preserve">wykonawcy, którzy </w:t>
      </w:r>
      <w:r w:rsidRPr="000B04F6">
        <w:rPr>
          <w:rFonts w:ascii="Verdana" w:hAnsi="Verdana"/>
          <w:sz w:val="22"/>
          <w:szCs w:val="22"/>
        </w:rPr>
        <w:t>stosują</w:t>
      </w:r>
      <w:r w:rsidRPr="000B04F6">
        <w:rPr>
          <w:rFonts w:ascii="Verdana" w:hAnsi="Verdana" w:cs="Verdana"/>
          <w:bCs/>
          <w:sz w:val="22"/>
          <w:szCs w:val="22"/>
        </w:rPr>
        <w:t xml:space="preserve"> stawkę VAT inną niż 23%, wpisują </w:t>
      </w:r>
      <w:r w:rsidRPr="000B04F6">
        <w:rPr>
          <w:rFonts w:ascii="Verdana" w:hAnsi="Verdana"/>
          <w:sz w:val="22"/>
          <w:szCs w:val="22"/>
        </w:rPr>
        <w:t xml:space="preserve">zastosowaną stawkę w %, wartość podatku w złotych z wyjątkiem stawki 0% oraz </w:t>
      </w:r>
      <w:r w:rsidRPr="000B04F6">
        <w:rPr>
          <w:rFonts w:ascii="Verdana" w:hAnsi="Verdana" w:cs="Verdana"/>
          <w:bCs/>
          <w:sz w:val="22"/>
          <w:szCs w:val="22"/>
        </w:rPr>
        <w:t xml:space="preserve">podają </w:t>
      </w:r>
      <w:r w:rsidRPr="000B04F6">
        <w:rPr>
          <w:rFonts w:ascii="Verdana" w:hAnsi="Verdana"/>
          <w:sz w:val="22"/>
          <w:szCs w:val="22"/>
        </w:rPr>
        <w:t>podstawę prawną zastosowania innej stawki.</w:t>
      </w:r>
    </w:p>
    <w:p w:rsidR="005A72ED" w:rsidRPr="000D2049" w:rsidRDefault="005A72ED" w:rsidP="005A72ED">
      <w:pPr>
        <w:pStyle w:val="awciety"/>
        <w:numPr>
          <w:ilvl w:val="0"/>
          <w:numId w:val="46"/>
        </w:numPr>
        <w:tabs>
          <w:tab w:val="clear" w:pos="0"/>
          <w:tab w:val="left" w:pos="200"/>
          <w:tab w:val="num" w:pos="284"/>
          <w:tab w:val="left" w:pos="16756"/>
        </w:tabs>
        <w:spacing w:before="240" w:line="276" w:lineRule="auto"/>
        <w:ind w:left="284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 w:cs="Verdana"/>
          <w:b/>
          <w:bCs/>
          <w:sz w:val="22"/>
          <w:szCs w:val="22"/>
        </w:rPr>
        <w:t>Oferujemy</w:t>
      </w:r>
      <w:r>
        <w:rPr>
          <w:rFonts w:ascii="Verdana" w:hAnsi="Verdana" w:cs="Verdana"/>
          <w:b/>
          <w:bCs/>
          <w:sz w:val="22"/>
          <w:szCs w:val="22"/>
        </w:rPr>
        <w:t xml:space="preserve"> następujący termin dostawy:  ______ dni.</w:t>
      </w:r>
    </w:p>
    <w:p w:rsidR="005A72ED" w:rsidRPr="000D2049" w:rsidRDefault="005A72ED" w:rsidP="005A72ED">
      <w:pPr>
        <w:pStyle w:val="awciety"/>
        <w:numPr>
          <w:ilvl w:val="0"/>
          <w:numId w:val="46"/>
        </w:numPr>
        <w:tabs>
          <w:tab w:val="clear" w:pos="0"/>
          <w:tab w:val="left" w:pos="16756"/>
        </w:tabs>
        <w:spacing w:before="120" w:line="276" w:lineRule="auto"/>
        <w:ind w:left="284"/>
        <w:jc w:val="left"/>
        <w:rPr>
          <w:rFonts w:ascii="Verdana" w:hAnsi="Verdana" w:cs="Verdana"/>
          <w:b/>
          <w:bCs/>
          <w:sz w:val="22"/>
          <w:szCs w:val="22"/>
        </w:rPr>
      </w:pPr>
      <w:r w:rsidRPr="000D2049">
        <w:rPr>
          <w:rFonts w:ascii="Verdana" w:hAnsi="Verdana"/>
          <w:b/>
          <w:sz w:val="22"/>
          <w:szCs w:val="22"/>
          <w:u w:val="single"/>
        </w:rPr>
        <w:t>UWAGA</w:t>
      </w:r>
      <w:r w:rsidRPr="000D2049">
        <w:rPr>
          <w:rFonts w:ascii="Verdana" w:hAnsi="Verdana" w:cs="Verdana"/>
          <w:b/>
          <w:bCs/>
          <w:sz w:val="22"/>
          <w:szCs w:val="22"/>
        </w:rPr>
        <w:t>:</w:t>
      </w:r>
    </w:p>
    <w:p w:rsidR="005A72ED" w:rsidRPr="005A72ED" w:rsidRDefault="005A72ED" w:rsidP="005A72ED">
      <w:pPr>
        <w:pStyle w:val="Akapitzlist"/>
        <w:numPr>
          <w:ilvl w:val="0"/>
          <w:numId w:val="46"/>
        </w:numPr>
        <w:tabs>
          <w:tab w:val="clear" w:pos="0"/>
          <w:tab w:val="left" w:pos="-30726"/>
          <w:tab w:val="num" w:pos="284"/>
        </w:tabs>
        <w:spacing w:after="120" w:line="276" w:lineRule="auto"/>
        <w:ind w:left="284"/>
        <w:rPr>
          <w:rFonts w:ascii="Verdana" w:eastAsia="Tahoma" w:hAnsi="Verdana" w:cs="Verdana"/>
        </w:rPr>
      </w:pPr>
      <w:r w:rsidRPr="005A72ED">
        <w:rPr>
          <w:rFonts w:ascii="Verdana" w:hAnsi="Verdana" w:cs="Verdana"/>
        </w:rPr>
        <w:t xml:space="preserve">Ocenie podlegać będzie termin dostawy podany w dniach. </w:t>
      </w:r>
      <w:r w:rsidRPr="005A72ED">
        <w:rPr>
          <w:rFonts w:ascii="Verdana" w:eastAsia="Tahoma" w:hAnsi="Verdana" w:cs="Verdana"/>
        </w:rPr>
        <w:t>Termin dostawy będzie liczony od dnia następnego po dniu zawarcia umowy.</w:t>
      </w:r>
    </w:p>
    <w:p w:rsidR="005A72ED" w:rsidRPr="000B04F6" w:rsidRDefault="005A72ED" w:rsidP="000B04F6">
      <w:pPr>
        <w:pStyle w:val="Akapitzlist"/>
        <w:numPr>
          <w:ilvl w:val="0"/>
          <w:numId w:val="46"/>
        </w:numPr>
        <w:tabs>
          <w:tab w:val="clear" w:pos="0"/>
          <w:tab w:val="left" w:pos="-30726"/>
          <w:tab w:val="num" w:pos="284"/>
        </w:tabs>
        <w:spacing w:after="240" w:line="276" w:lineRule="auto"/>
        <w:ind w:left="284"/>
        <w:contextualSpacing w:val="0"/>
        <w:rPr>
          <w:rFonts w:ascii="Verdana" w:eastAsia="Tahoma" w:hAnsi="Verdana" w:cs="Verdana"/>
          <w:b/>
        </w:rPr>
      </w:pPr>
      <w:r w:rsidRPr="005A72ED">
        <w:rPr>
          <w:rFonts w:ascii="Verdana" w:eastAsia="Tahoma" w:hAnsi="Verdana" w:cs="Verdana"/>
        </w:rPr>
        <w:lastRenderedPageBreak/>
        <w:t xml:space="preserve">Zamawiający dokona oceny tego kryterium w zakresie od 60 do 90 dni. Zaoferowany termin dostawy krótszy niż 60 dni nie będzie </w:t>
      </w:r>
      <w:r w:rsidR="002C34A2">
        <w:rPr>
          <w:rFonts w:ascii="Verdana" w:eastAsia="Tahoma" w:hAnsi="Verdana" w:cs="Verdana"/>
        </w:rPr>
        <w:t xml:space="preserve">dodatkowo </w:t>
      </w:r>
      <w:r w:rsidRPr="005A72ED">
        <w:rPr>
          <w:rFonts w:ascii="Verdana" w:eastAsia="Tahoma" w:hAnsi="Verdana" w:cs="Verdana"/>
        </w:rPr>
        <w:t xml:space="preserve">punktowany. </w:t>
      </w:r>
      <w:r w:rsidRPr="005A72ED">
        <w:rPr>
          <w:rFonts w:ascii="Verdana" w:hAnsi="Verdana" w:cs="Verdana"/>
          <w:b/>
        </w:rPr>
        <w:t xml:space="preserve">Brak wpisu dot. długości terminu dostawy w FORMULARZU OFERTOWYM będzie traktowany przez zamawiającego jako </w:t>
      </w:r>
      <w:r w:rsidR="000B04F6">
        <w:rPr>
          <w:rFonts w:ascii="Verdana" w:hAnsi="Verdana" w:cs="Verdana"/>
          <w:b/>
        </w:rPr>
        <w:t>9</w:t>
      </w:r>
      <w:r w:rsidRPr="005A72ED">
        <w:rPr>
          <w:rFonts w:ascii="Verdana" w:hAnsi="Verdana" w:cs="Verdana"/>
          <w:b/>
        </w:rPr>
        <w:t>0-dniowy termin dostawy.</w:t>
      </w:r>
    </w:p>
    <w:p w:rsidR="000B04F6" w:rsidRPr="00293DA8" w:rsidRDefault="000B04F6" w:rsidP="000B04F6">
      <w:pPr>
        <w:pStyle w:val="Akapitzlist"/>
        <w:numPr>
          <w:ilvl w:val="0"/>
          <w:numId w:val="46"/>
        </w:numPr>
        <w:tabs>
          <w:tab w:val="clear" w:pos="0"/>
          <w:tab w:val="num" w:pos="284"/>
          <w:tab w:val="left" w:pos="1560"/>
          <w:tab w:val="left" w:pos="2977"/>
        </w:tabs>
        <w:spacing w:before="120" w:after="120" w:line="276" w:lineRule="auto"/>
        <w:ind w:left="284"/>
        <w:contextualSpacing w:val="0"/>
        <w:rPr>
          <w:rFonts w:ascii="Verdana" w:eastAsia="Tahoma" w:hAnsi="Verdana" w:cs="Arial"/>
        </w:rPr>
      </w:pPr>
      <w:r w:rsidRPr="00293DA8">
        <w:rPr>
          <w:rFonts w:ascii="Verdana" w:hAnsi="Verdana" w:cs="Arial"/>
        </w:rPr>
        <w:t>Deklarujemy, ż</w:t>
      </w:r>
      <w:r>
        <w:rPr>
          <w:rFonts w:ascii="Verdana" w:hAnsi="Verdana" w:cs="Arial"/>
        </w:rPr>
        <w:t>e</w:t>
      </w:r>
      <w:r w:rsidRPr="00293DA8">
        <w:rPr>
          <w:rFonts w:ascii="Verdana" w:hAnsi="Verdana" w:cs="Arial"/>
        </w:rPr>
        <w:t xml:space="preserve"> </w:t>
      </w:r>
      <w:r w:rsidRPr="00293DA8">
        <w:rPr>
          <w:rFonts w:ascii="Verdana" w:hAnsi="Verdana" w:cs="Arial"/>
          <w:b/>
          <w:bCs/>
        </w:rPr>
        <w:t>włączymy/nie włączymy</w:t>
      </w:r>
      <w:r w:rsidRPr="00293DA8">
        <w:rPr>
          <w:rFonts w:ascii="Verdana" w:eastAsia="Times New Roman" w:hAnsi="Verdana" w:cs="Verdana"/>
          <w:color w:val="FF0000"/>
          <w:lang w:eastAsia="pl-PL"/>
        </w:rPr>
        <w:t xml:space="preserve">* </w:t>
      </w:r>
      <w:r w:rsidRPr="00293DA8">
        <w:rPr>
          <w:rFonts w:ascii="Verdana" w:hAnsi="Verdana" w:cs="Arial"/>
        </w:rPr>
        <w:t xml:space="preserve">w realizację zamówienia min. 1 osobę </w:t>
      </w:r>
      <w:r w:rsidRPr="00293DA8">
        <w:rPr>
          <w:rFonts w:ascii="Verdana" w:eastAsia="Tahoma" w:hAnsi="Verdana" w:cs="Arial"/>
        </w:rPr>
        <w:t>posiadającą niepełnospraw</w:t>
      </w:r>
      <w:r>
        <w:rPr>
          <w:rFonts w:ascii="Verdana" w:eastAsia="Tahoma" w:hAnsi="Verdana" w:cs="Arial"/>
        </w:rPr>
        <w:t>ność potwierdzoną orzeczeniem o </w:t>
      </w:r>
      <w:r w:rsidRPr="00293DA8">
        <w:rPr>
          <w:rFonts w:ascii="Verdana" w:eastAsia="Tahoma" w:hAnsi="Verdana" w:cs="Arial"/>
        </w:rPr>
        <w:t>niepełnosprawności lub orzeczeniem lekarskim.</w:t>
      </w:r>
    </w:p>
    <w:p w:rsidR="000B04F6" w:rsidRPr="000B04F6" w:rsidRDefault="000B04F6" w:rsidP="000B04F6">
      <w:pPr>
        <w:pStyle w:val="Akapitzlist"/>
        <w:numPr>
          <w:ilvl w:val="0"/>
          <w:numId w:val="46"/>
        </w:numPr>
        <w:tabs>
          <w:tab w:val="clear" w:pos="0"/>
          <w:tab w:val="num" w:pos="284"/>
        </w:tabs>
        <w:spacing w:after="120" w:line="276" w:lineRule="auto"/>
        <w:ind w:left="284"/>
        <w:rPr>
          <w:rFonts w:ascii="Verdana" w:eastAsia="Times New Roman" w:hAnsi="Verdana" w:cs="Verdana"/>
          <w:iCs/>
          <w:color w:val="FF0000"/>
          <w:lang w:eastAsia="pl-PL"/>
        </w:rPr>
      </w:pPr>
      <w:r w:rsidRPr="000B04F6">
        <w:rPr>
          <w:rFonts w:ascii="Verdana" w:eastAsia="Times New Roman" w:hAnsi="Verdana" w:cs="Verdana"/>
          <w:color w:val="FF0000"/>
          <w:lang w:eastAsia="pl-PL"/>
        </w:rPr>
        <w:t xml:space="preserve">* </w:t>
      </w:r>
      <w:r w:rsidRPr="000B04F6">
        <w:rPr>
          <w:rFonts w:ascii="Verdana" w:eastAsia="Times New Roman" w:hAnsi="Verdana" w:cs="Verdana"/>
          <w:iCs/>
          <w:color w:val="FF0000"/>
          <w:lang w:eastAsia="pl-PL"/>
        </w:rPr>
        <w:t>niepotrzebne skreślić</w:t>
      </w:r>
    </w:p>
    <w:p w:rsidR="00143C14" w:rsidRPr="00143C14" w:rsidRDefault="00143C14" w:rsidP="00143C14">
      <w:pPr>
        <w:spacing w:after="0" w:line="276" w:lineRule="auto"/>
        <w:ind w:left="284"/>
        <w:rPr>
          <w:rFonts w:ascii="Verdana" w:hAnsi="Verdana"/>
          <w:b/>
        </w:rPr>
      </w:pPr>
      <w:r w:rsidRPr="00143C14">
        <w:rPr>
          <w:rFonts w:ascii="Verdana" w:hAnsi="Verdana"/>
          <w:b/>
          <w:u w:val="single"/>
        </w:rPr>
        <w:t>UWAGA</w:t>
      </w:r>
      <w:r w:rsidRPr="00143C14">
        <w:rPr>
          <w:rFonts w:ascii="Verdana" w:hAnsi="Verdana"/>
          <w:b/>
        </w:rPr>
        <w:t>:</w:t>
      </w:r>
    </w:p>
    <w:p w:rsidR="00143C14" w:rsidRPr="00143C14" w:rsidRDefault="00143C14" w:rsidP="00143C14">
      <w:pPr>
        <w:tabs>
          <w:tab w:val="left" w:pos="-30726"/>
        </w:tabs>
        <w:spacing w:after="0" w:line="276" w:lineRule="auto"/>
        <w:ind w:left="284"/>
        <w:rPr>
          <w:rFonts w:ascii="Verdana" w:eastAsia="Tahoma" w:hAnsi="Verdana" w:cs="Arial"/>
          <w:color w:val="000000"/>
        </w:rPr>
      </w:pPr>
      <w:r w:rsidRPr="00143C14">
        <w:rPr>
          <w:rFonts w:ascii="Verdana" w:eastAsia="Tahoma" w:hAnsi="Verdana" w:cs="Arial"/>
          <w:color w:val="000000"/>
        </w:rPr>
        <w:t xml:space="preserve">Punkty w zakresie przedmiotowego kryterium przyznawane będą, </w:t>
      </w:r>
      <w:r>
        <w:rPr>
          <w:rFonts w:ascii="Verdana" w:eastAsia="Tahoma" w:hAnsi="Verdana" w:cs="Arial"/>
          <w:color w:val="000000"/>
        </w:rPr>
        <w:t>za włączenie w aktywną realizację zamówienia</w:t>
      </w:r>
      <w:r w:rsidRPr="00143C14">
        <w:rPr>
          <w:rFonts w:ascii="Verdana" w:eastAsia="Tahoma" w:hAnsi="Verdana" w:cs="Arial"/>
          <w:color w:val="000000"/>
        </w:rPr>
        <w:t xml:space="preserve"> co najmniej 1 osob</w:t>
      </w:r>
      <w:r>
        <w:rPr>
          <w:rFonts w:ascii="Verdana" w:eastAsia="Tahoma" w:hAnsi="Verdana" w:cs="Arial"/>
          <w:color w:val="000000"/>
        </w:rPr>
        <w:t>y</w:t>
      </w:r>
      <w:r w:rsidRPr="00143C14">
        <w:rPr>
          <w:rFonts w:ascii="Verdana" w:eastAsia="Tahoma" w:hAnsi="Verdana" w:cs="Arial"/>
          <w:color w:val="000000"/>
        </w:rPr>
        <w:t xml:space="preserve"> posiada</w:t>
      </w:r>
      <w:r>
        <w:rPr>
          <w:rFonts w:ascii="Verdana" w:eastAsia="Tahoma" w:hAnsi="Verdana" w:cs="Arial"/>
          <w:color w:val="000000"/>
        </w:rPr>
        <w:t>jącej</w:t>
      </w:r>
      <w:r w:rsidRPr="00143C14">
        <w:rPr>
          <w:rFonts w:ascii="Verdana" w:eastAsia="Tahoma" w:hAnsi="Verdana" w:cs="Arial"/>
          <w:color w:val="000000"/>
        </w:rPr>
        <w:t xml:space="preserve"> niepełnosprawność potwierdzoną orzeczeniem o niepełnosprawności lub orzeczeniem lekarskim. </w:t>
      </w:r>
    </w:p>
    <w:p w:rsidR="00143C14" w:rsidRDefault="00143C14" w:rsidP="00143C14">
      <w:pPr>
        <w:pStyle w:val="Tekstpodstawowy"/>
        <w:tabs>
          <w:tab w:val="left" w:pos="-30726"/>
        </w:tabs>
        <w:snapToGrid w:val="0"/>
        <w:spacing w:after="0" w:line="276" w:lineRule="auto"/>
        <w:ind w:left="284"/>
        <w:rPr>
          <w:rFonts w:ascii="Verdana" w:eastAsia="Tahoma" w:hAnsi="Verdana" w:cs="Arial"/>
          <w:color w:val="000000"/>
          <w:sz w:val="22"/>
          <w:szCs w:val="22"/>
        </w:rPr>
      </w:pPr>
      <w:r w:rsidRPr="00143C14">
        <w:rPr>
          <w:rFonts w:ascii="Verdana" w:eastAsia="Tahoma" w:hAnsi="Verdana" w:cs="Arial"/>
          <w:color w:val="000000"/>
          <w:sz w:val="22"/>
          <w:szCs w:val="22"/>
        </w:rPr>
        <w:t xml:space="preserve">Jeżeli pomimo powyższych </w:t>
      </w:r>
      <w:r>
        <w:rPr>
          <w:rFonts w:ascii="Verdana" w:eastAsia="Tahoma" w:hAnsi="Verdana" w:cs="Arial"/>
          <w:color w:val="000000"/>
          <w:sz w:val="22"/>
          <w:szCs w:val="22"/>
        </w:rPr>
        <w:t>deklaracji o włączen</w:t>
      </w:r>
      <w:r w:rsidR="0025581B">
        <w:rPr>
          <w:rFonts w:ascii="Verdana" w:eastAsia="Tahoma" w:hAnsi="Verdana" w:cs="Arial"/>
          <w:color w:val="000000"/>
          <w:sz w:val="22"/>
          <w:szCs w:val="22"/>
        </w:rPr>
        <w:t xml:space="preserve">iu osób z niepełnosprawnościami </w:t>
      </w:r>
      <w:r>
        <w:rPr>
          <w:rFonts w:ascii="Verdana" w:eastAsia="Tahoma" w:hAnsi="Verdana" w:cs="Arial"/>
          <w:color w:val="000000"/>
          <w:sz w:val="22"/>
          <w:szCs w:val="22"/>
        </w:rPr>
        <w:t>w realizację zamówienia,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 xml:space="preserve"> w</w:t>
      </w:r>
      <w:r>
        <w:rPr>
          <w:rFonts w:ascii="Verdana" w:eastAsia="Tahoma" w:hAnsi="Verdana" w:cs="Arial"/>
          <w:color w:val="000000"/>
          <w:sz w:val="22"/>
          <w:szCs w:val="22"/>
        </w:rPr>
        <w:t>ykonawca nie włączy w 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 xml:space="preserve">realizację zamówienia co najmniej 1 osoby z niepełnosprawnościami, co zostanie ustalone przez zamawiającego lub jego przedstawicieli, wykonawca zapłaci zamawiającemu </w:t>
      </w:r>
      <w:r>
        <w:rPr>
          <w:rFonts w:ascii="Verdana" w:eastAsia="Tahoma" w:hAnsi="Verdana" w:cs="Arial"/>
          <w:color w:val="000000"/>
          <w:sz w:val="22"/>
          <w:szCs w:val="22"/>
        </w:rPr>
        <w:t>tytułem k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>arę umowną</w:t>
      </w:r>
      <w:r w:rsidRPr="00143C14">
        <w:rPr>
          <w:rFonts w:ascii="Verdana" w:eastAsia="Tahoma" w:hAnsi="Verdana" w:cs="Arial"/>
          <w:color w:val="000000"/>
          <w:spacing w:val="-6"/>
          <w:sz w:val="22"/>
          <w:szCs w:val="22"/>
        </w:rPr>
        <w:t xml:space="preserve"> w wysokości </w:t>
      </w:r>
      <w:r>
        <w:rPr>
          <w:rFonts w:ascii="Verdana" w:eastAsia="Tahoma" w:hAnsi="Verdana" w:cs="Arial"/>
          <w:color w:val="000000"/>
          <w:spacing w:val="-6"/>
          <w:sz w:val="22"/>
          <w:szCs w:val="22"/>
        </w:rPr>
        <w:t>30% wynagrodzenia umownego netto za przedmiot umowy</w:t>
      </w:r>
      <w:r w:rsidRPr="00143C14">
        <w:rPr>
          <w:rFonts w:ascii="Verdana" w:eastAsia="Tahoma" w:hAnsi="Verdana" w:cs="Arial"/>
          <w:color w:val="000000"/>
          <w:sz w:val="22"/>
          <w:szCs w:val="22"/>
        </w:rPr>
        <w:t>.</w:t>
      </w:r>
    </w:p>
    <w:p w:rsidR="00AD77DE" w:rsidRPr="00AD77DE" w:rsidRDefault="00AD77DE" w:rsidP="00AD77DE">
      <w:pPr>
        <w:tabs>
          <w:tab w:val="left" w:pos="-28805"/>
          <w:tab w:val="left" w:pos="-28380"/>
          <w:tab w:val="left" w:pos="-27955"/>
          <w:tab w:val="left" w:pos="-27530"/>
          <w:tab w:val="left" w:pos="-27105"/>
          <w:tab w:val="left" w:pos="-26680"/>
          <w:tab w:val="left" w:pos="-26255"/>
          <w:tab w:val="left" w:pos="-25830"/>
          <w:tab w:val="left" w:pos="-25405"/>
          <w:tab w:val="left" w:pos="-24980"/>
          <w:tab w:val="left" w:pos="-24555"/>
          <w:tab w:val="left" w:pos="-24130"/>
          <w:tab w:val="left" w:pos="-23705"/>
          <w:tab w:val="left" w:pos="851"/>
          <w:tab w:val="left" w:pos="16756"/>
        </w:tabs>
        <w:spacing w:before="240" w:after="120" w:line="276" w:lineRule="auto"/>
        <w:ind w:left="284"/>
        <w:rPr>
          <w:rFonts w:ascii="Verdana" w:hAnsi="Verdana" w:cs="Arial"/>
          <w:shd w:val="clear" w:color="auto" w:fill="FFFFFF"/>
        </w:rPr>
      </w:pPr>
      <w:r>
        <w:rPr>
          <w:rFonts w:ascii="Verdana" w:hAnsi="Verdana" w:cs="Arial"/>
          <w:bCs/>
        </w:rPr>
        <w:t xml:space="preserve">Poniżej przedkładamy </w:t>
      </w:r>
      <w:r>
        <w:rPr>
          <w:rFonts w:ascii="Verdana" w:eastAsia="Verdana" w:hAnsi="Verdana" w:cs="Arial"/>
          <w:b/>
        </w:rPr>
        <w:t>w</w:t>
      </w:r>
      <w:r w:rsidRPr="00293DA8">
        <w:rPr>
          <w:rFonts w:ascii="Verdana" w:eastAsia="Verdana" w:hAnsi="Verdana" w:cs="Arial"/>
          <w:b/>
        </w:rPr>
        <w:t xml:space="preserve">ykaz </w:t>
      </w:r>
      <w:r w:rsidRPr="00293DA8">
        <w:rPr>
          <w:rFonts w:ascii="Verdana" w:hAnsi="Verdana" w:cs="Arial"/>
          <w:b/>
          <w:shd w:val="clear" w:color="auto" w:fill="FFFFFF"/>
        </w:rPr>
        <w:t>oferowanych produktów</w:t>
      </w:r>
      <w:r>
        <w:rPr>
          <w:rFonts w:ascii="Verdana" w:hAnsi="Verdana" w:cs="Arial"/>
          <w:shd w:val="clear" w:color="auto" w:fill="FFFFFF"/>
        </w:rPr>
        <w:t xml:space="preserve"> w </w:t>
      </w:r>
      <w:r w:rsidRPr="00293DA8">
        <w:rPr>
          <w:rFonts w:ascii="Verdana" w:hAnsi="Verdana" w:cs="Arial"/>
          <w:shd w:val="clear" w:color="auto" w:fill="FFFFFF"/>
        </w:rPr>
        <w:t>zakresie potwierdzenia, że oferowane dostawy odpowiadają wymaganiom określonym w szczegółowym opisie przedmiotu zamówienia (zwanym dalej SOPZ</w:t>
      </w:r>
      <w:r>
        <w:rPr>
          <w:rFonts w:ascii="Verdana" w:hAnsi="Verdana" w:cs="Arial"/>
          <w:shd w:val="clear" w:color="auto" w:fill="FFFFFF"/>
        </w:rPr>
        <w:t>) stanowiącym załącznik nr 1 do </w:t>
      </w:r>
      <w:r w:rsidRPr="00293DA8">
        <w:rPr>
          <w:rFonts w:ascii="Verdana" w:hAnsi="Verdana" w:cs="Arial"/>
          <w:shd w:val="clear" w:color="auto" w:fill="FFFFFF"/>
        </w:rPr>
        <w:t>SWZ:</w:t>
      </w:r>
    </w:p>
    <w:tbl>
      <w:tblPr>
        <w:tblW w:w="8647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268"/>
        <w:gridCol w:w="3544"/>
      </w:tblGrid>
      <w:tr w:rsidR="00AD77DE" w:rsidRPr="00293DA8" w:rsidTr="00B42795">
        <w:trPr>
          <w:trHeight w:val="28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  <w:color w:val="000000"/>
              </w:rPr>
            </w:pPr>
            <w:r w:rsidRPr="00293DA8">
              <w:rPr>
                <w:rFonts w:ascii="Verdana" w:hAnsi="Verdana" w:cs="Verdana"/>
                <w:b/>
                <w:bCs/>
                <w:color w:val="000000"/>
              </w:rPr>
              <w:t xml:space="preserve">Nazwa nadana 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</w:rPr>
            </w:pPr>
            <w:r w:rsidRPr="00293DA8">
              <w:rPr>
                <w:rFonts w:ascii="Verdana" w:hAnsi="Verdana" w:cs="Verdana"/>
                <w:b/>
                <w:bCs/>
                <w:color w:val="000000"/>
              </w:rPr>
              <w:t>przez Zamawiającego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</w:rPr>
            </w:pPr>
            <w:r w:rsidRPr="00293DA8">
              <w:rPr>
                <w:rFonts w:ascii="Verdana" w:hAnsi="Verdana" w:cs="Verdana"/>
                <w:b/>
                <w:bCs/>
              </w:rPr>
              <w:t xml:space="preserve">Nazwa modelu 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color w:val="000000"/>
              </w:rPr>
            </w:pPr>
            <w:r w:rsidRPr="00293DA8">
              <w:rPr>
                <w:rFonts w:ascii="Verdana" w:hAnsi="Verdana" w:cs="Verdana"/>
                <w:b/>
                <w:bCs/>
              </w:rPr>
              <w:t>i producent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color w:val="000000"/>
              </w:rPr>
            </w:pPr>
            <w:r w:rsidRPr="00293DA8">
              <w:rPr>
                <w:rFonts w:ascii="Verdana" w:hAnsi="Verdana" w:cs="Verdana"/>
                <w:b/>
                <w:bCs/>
                <w:color w:val="000000"/>
              </w:rPr>
              <w:t>Opis wymagań</w:t>
            </w:r>
          </w:p>
          <w:p w:rsidR="00AD77DE" w:rsidRPr="00293DA8" w:rsidRDefault="00AD77DE" w:rsidP="00B42795">
            <w:pPr>
              <w:snapToGrid w:val="0"/>
              <w:spacing w:after="0" w:line="276" w:lineRule="auto"/>
              <w:rPr>
                <w:rFonts w:ascii="Verdana" w:hAnsi="Verdana" w:cs="Verdana"/>
                <w:b/>
                <w:bCs/>
                <w:color w:val="000000"/>
              </w:rPr>
            </w:pPr>
            <w:r w:rsidRPr="00293DA8">
              <w:rPr>
                <w:rFonts w:ascii="Verdana" w:hAnsi="Verdana" w:cs="Verdana"/>
                <w:color w:val="000000"/>
              </w:rPr>
              <w:t>(w zakresie potwierdzenia, że oferowane dostawy odpowiadają wymaganiom określonym w szczegółowym opisie przedmiotu zamówienia (SOPZ) stanowiącym załącznik nr 1 do SWZ)</w:t>
            </w:r>
          </w:p>
        </w:tc>
      </w:tr>
      <w:tr w:rsidR="00AD77DE" w:rsidRPr="00293DA8" w:rsidTr="00B42795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:rsidR="00AD77DE" w:rsidRPr="00B07B66" w:rsidRDefault="00AD77DE" w:rsidP="00AD77DE">
            <w:pPr>
              <w:pStyle w:val="WW-Domylnie"/>
              <w:numPr>
                <w:ilvl w:val="0"/>
                <w:numId w:val="0"/>
              </w:numPr>
              <w:autoSpaceDE w:val="0"/>
              <w:spacing w:after="120" w:line="276" w:lineRule="auto"/>
              <w:rPr>
                <w:rFonts w:ascii="Verdana" w:hAnsi="Verdana" w:cs="Verdana"/>
                <w:sz w:val="22"/>
                <w:szCs w:val="22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Symulator do nauki jazdy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7DE" w:rsidRPr="00293DA8" w:rsidRDefault="00AD77DE" w:rsidP="00B42795">
            <w:pPr>
              <w:pStyle w:val="Domylnie"/>
              <w:numPr>
                <w:ilvl w:val="0"/>
                <w:numId w:val="0"/>
              </w:numPr>
              <w:ind w:left="360"/>
              <w:rPr>
                <w:rFonts w:ascii="Verdana" w:hAnsi="Verdana" w:cs="Verdana"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7DE" w:rsidRPr="00293DA8" w:rsidRDefault="00AD77DE" w:rsidP="00B42795">
            <w:pPr>
              <w:pStyle w:val="Domylnie"/>
              <w:numPr>
                <w:ilvl w:val="0"/>
                <w:numId w:val="0"/>
              </w:numPr>
              <w:ind w:left="360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AD77DE" w:rsidRPr="00AD77DE" w:rsidRDefault="00AD77DE" w:rsidP="00AD77DE">
      <w:pPr>
        <w:pStyle w:val="Akapitzlist"/>
        <w:tabs>
          <w:tab w:val="left" w:pos="2977"/>
        </w:tabs>
        <w:spacing w:before="120" w:after="120" w:line="276" w:lineRule="auto"/>
        <w:ind w:left="284"/>
        <w:rPr>
          <w:rFonts w:ascii="Verdana" w:hAnsi="Verdana" w:cs="Verdana"/>
        </w:rPr>
      </w:pPr>
      <w:r w:rsidRPr="0044428B">
        <w:rPr>
          <w:rFonts w:ascii="Verdana" w:hAnsi="Verdana" w:cs="Verdana"/>
        </w:rPr>
        <w:t>Jednocześnie oświadczam</w:t>
      </w:r>
      <w:r>
        <w:rPr>
          <w:rFonts w:ascii="Verdana" w:hAnsi="Verdana" w:cs="Verdana"/>
        </w:rPr>
        <w:t>y</w:t>
      </w:r>
      <w:r w:rsidRPr="0044428B">
        <w:rPr>
          <w:rFonts w:ascii="Verdana" w:hAnsi="Verdana" w:cs="Verdana"/>
        </w:rPr>
        <w:t xml:space="preserve">, iż zaoferowany przedmiot zamówienia będzie dostarczony wraz z wymaganym przez </w:t>
      </w:r>
      <w:r w:rsidR="002C34A2">
        <w:rPr>
          <w:rFonts w:ascii="Verdana" w:hAnsi="Verdana" w:cs="Verdana"/>
        </w:rPr>
        <w:t>z</w:t>
      </w:r>
      <w:bookmarkStart w:id="0" w:name="_GoBack"/>
      <w:bookmarkEnd w:id="0"/>
      <w:r w:rsidRPr="0044428B">
        <w:rPr>
          <w:rFonts w:ascii="Verdana" w:hAnsi="Verdana" w:cs="Verdana"/>
        </w:rPr>
        <w:t xml:space="preserve">amawiającego </w:t>
      </w:r>
      <w:r>
        <w:rPr>
          <w:rFonts w:ascii="Verdana" w:hAnsi="Verdana" w:cs="Verdana"/>
        </w:rPr>
        <w:t>doposażeniem i oprogramowaniem.</w:t>
      </w:r>
    </w:p>
    <w:p w:rsidR="0027211E" w:rsidRDefault="0027211E" w:rsidP="0027211E">
      <w:pPr>
        <w:pStyle w:val="awciety"/>
        <w:tabs>
          <w:tab w:val="left" w:pos="11928"/>
        </w:tabs>
        <w:spacing w:before="120" w:after="480" w:line="276" w:lineRule="auto"/>
        <w:ind w:left="284" w:firstLine="0"/>
        <w:jc w:val="left"/>
        <w:rPr>
          <w:rFonts w:ascii="Verdana" w:hAnsi="Verdana"/>
          <w:b/>
          <w:bCs/>
          <w:color w:val="FF0000"/>
          <w:sz w:val="22"/>
          <w:szCs w:val="22"/>
        </w:rPr>
      </w:pPr>
      <w:r w:rsidRPr="00453ACE">
        <w:rPr>
          <w:rFonts w:ascii="Verdana" w:hAnsi="Verdana"/>
          <w:b/>
          <w:bCs/>
          <w:color w:val="FF0000"/>
          <w:sz w:val="22"/>
          <w:szCs w:val="22"/>
        </w:rPr>
        <w:t>* - należy wypełnić w zakresie, na który zostanie złożona oferta</w:t>
      </w:r>
    </w:p>
    <w:p w:rsidR="00A51A83" w:rsidRPr="00453ACE" w:rsidRDefault="005A72ED" w:rsidP="00A51A83">
      <w:pPr>
        <w:pStyle w:val="awciety"/>
        <w:spacing w:before="240" w:after="120" w:line="276" w:lineRule="auto"/>
        <w:ind w:left="284" w:hanging="284"/>
        <w:jc w:val="left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lastRenderedPageBreak/>
        <w:t>2</w:t>
      </w:r>
      <w:r w:rsidR="00A51A83" w:rsidRPr="00453ACE">
        <w:rPr>
          <w:rFonts w:ascii="Verdana" w:hAnsi="Verdana" w:cs="Arial"/>
          <w:sz w:val="22"/>
          <w:szCs w:val="22"/>
        </w:rPr>
        <w:t>. </w:t>
      </w:r>
      <w:r w:rsidR="0025581B" w:rsidRPr="0025581B">
        <w:rPr>
          <w:rFonts w:ascii="Verdana" w:hAnsi="Verdana" w:cs="Arial"/>
          <w:b/>
          <w:sz w:val="22"/>
          <w:szCs w:val="22"/>
        </w:rPr>
        <w:t>W</w:t>
      </w:r>
      <w:r w:rsidR="00A51A83" w:rsidRPr="00453ACE">
        <w:rPr>
          <w:rFonts w:ascii="Verdana" w:hAnsi="Verdana" w:cs="Arial"/>
          <w:b/>
          <w:sz w:val="22"/>
          <w:szCs w:val="22"/>
        </w:rPr>
        <w:t xml:space="preserve">arunki płatności – </w:t>
      </w:r>
      <w:r w:rsidR="00A51A83" w:rsidRPr="00453ACE">
        <w:rPr>
          <w:rFonts w:ascii="Verdana" w:hAnsi="Verdana" w:cs="Arial"/>
          <w:sz w:val="22"/>
          <w:szCs w:val="22"/>
        </w:rPr>
        <w:t>zgodne</w:t>
      </w:r>
      <w:r w:rsidR="00A51A83">
        <w:rPr>
          <w:rFonts w:ascii="Verdana" w:hAnsi="Verdana" w:cs="Arial"/>
          <w:sz w:val="22"/>
          <w:szCs w:val="22"/>
        </w:rPr>
        <w:t xml:space="preserve"> z </w:t>
      </w:r>
      <w:r w:rsidR="00A51A83" w:rsidRPr="00453ACE">
        <w:rPr>
          <w:rFonts w:ascii="Verdana" w:hAnsi="Verdana" w:cs="Arial"/>
          <w:sz w:val="22"/>
          <w:szCs w:val="22"/>
        </w:rPr>
        <w:t xml:space="preserve">zapisami przedstawionymi w SWZ zamówienia. </w:t>
      </w:r>
    </w:p>
    <w:p w:rsidR="00A51A83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453ACE">
        <w:rPr>
          <w:rFonts w:ascii="Verdana" w:hAnsi="Verdana"/>
          <w:color w:val="auto"/>
          <w:sz w:val="22"/>
          <w:szCs w:val="22"/>
        </w:rPr>
        <w:t xml:space="preserve">Zakres </w:t>
      </w:r>
      <w:r w:rsidR="0025581B">
        <w:rPr>
          <w:rFonts w:ascii="Verdana" w:hAnsi="Verdana"/>
          <w:color w:val="auto"/>
          <w:sz w:val="22"/>
          <w:szCs w:val="22"/>
        </w:rPr>
        <w:t>dostaw</w:t>
      </w:r>
      <w:r w:rsidRPr="00453ACE">
        <w:rPr>
          <w:rFonts w:ascii="Verdana" w:hAnsi="Verdana"/>
          <w:color w:val="auto"/>
          <w:sz w:val="22"/>
          <w:szCs w:val="22"/>
        </w:rPr>
        <w:t xml:space="preserve"> przewidzia</w:t>
      </w:r>
      <w:r>
        <w:rPr>
          <w:rFonts w:ascii="Verdana" w:hAnsi="Verdana"/>
          <w:color w:val="auto"/>
          <w:sz w:val="22"/>
          <w:szCs w:val="22"/>
        </w:rPr>
        <w:t>nych do wykonania jest zgodny z </w:t>
      </w:r>
      <w:r w:rsidRPr="00453ACE">
        <w:rPr>
          <w:rFonts w:ascii="Verdana" w:hAnsi="Verdana"/>
          <w:color w:val="auto"/>
          <w:sz w:val="22"/>
          <w:szCs w:val="22"/>
        </w:rPr>
        <w:t>zakresem objętym SWZ.</w:t>
      </w:r>
    </w:p>
    <w:p w:rsidR="00A51A83" w:rsidRPr="00FC4AF8" w:rsidRDefault="0025581B" w:rsidP="00A51A83">
      <w:pPr>
        <w:pStyle w:val="NormalnyWeb"/>
        <w:spacing w:before="240" w:after="0" w:line="276" w:lineRule="auto"/>
        <w:ind w:left="284" w:hanging="284"/>
        <w:rPr>
          <w:rFonts w:ascii="Verdana" w:hAnsi="Verdana" w:cs="Verdana"/>
          <w:b/>
          <w:bCs/>
          <w:sz w:val="22"/>
          <w:szCs w:val="22"/>
        </w:rPr>
      </w:pPr>
      <w:r>
        <w:rPr>
          <w:rFonts w:ascii="Verdana" w:hAnsi="Verdana" w:cs="Verdana"/>
          <w:bCs/>
          <w:sz w:val="22"/>
          <w:szCs w:val="22"/>
        </w:rPr>
        <w:t>3</w:t>
      </w:r>
      <w:r w:rsidR="00A51A83" w:rsidRPr="00453ACE">
        <w:rPr>
          <w:rFonts w:ascii="Verdana" w:hAnsi="Verdana" w:cs="Verdana"/>
          <w:bCs/>
          <w:sz w:val="22"/>
          <w:szCs w:val="22"/>
        </w:rPr>
        <w:t>.</w:t>
      </w:r>
      <w:r w:rsidR="00A51A83" w:rsidRPr="00453ACE">
        <w:rPr>
          <w:rFonts w:ascii="Verdana" w:hAnsi="Verdana" w:cs="Verdana"/>
          <w:bCs/>
          <w:sz w:val="22"/>
          <w:szCs w:val="22"/>
        </w:rPr>
        <w:tab/>
        <w:t>Przekazujemy w załączeniu stosowne oświadczenia potwierdzające spełnianie warunk</w:t>
      </w:r>
      <w:r w:rsidR="00A51A83">
        <w:rPr>
          <w:rFonts w:ascii="Verdana" w:hAnsi="Verdana" w:cs="Verdana"/>
          <w:bCs/>
          <w:sz w:val="22"/>
          <w:szCs w:val="22"/>
        </w:rPr>
        <w:t>u</w:t>
      </w:r>
      <w:r w:rsidR="00A51A83" w:rsidRPr="00453ACE">
        <w:rPr>
          <w:rFonts w:ascii="Verdana" w:hAnsi="Verdana" w:cs="Verdana"/>
          <w:bCs/>
          <w:sz w:val="22"/>
          <w:szCs w:val="22"/>
        </w:rPr>
        <w:t xml:space="preserve"> udziału w postępowaniu oraz brak podstaw wykluczeniu z</w:t>
      </w:r>
      <w:r w:rsidR="00A51A83">
        <w:rPr>
          <w:rFonts w:ascii="Verdana" w:hAnsi="Verdana" w:cs="Verdana"/>
          <w:bCs/>
          <w:sz w:val="22"/>
          <w:szCs w:val="22"/>
        </w:rPr>
        <w:t> </w:t>
      </w:r>
      <w:r w:rsidR="00A51A83" w:rsidRPr="00453ACE">
        <w:rPr>
          <w:rFonts w:ascii="Verdana" w:hAnsi="Verdana" w:cs="Verdana"/>
          <w:bCs/>
          <w:sz w:val="22"/>
          <w:szCs w:val="22"/>
        </w:rPr>
        <w:t xml:space="preserve">postępowania na podstawie art. 108 ust. 1 ustawy </w:t>
      </w:r>
      <w:proofErr w:type="spellStart"/>
      <w:r w:rsidR="00A51A83" w:rsidRPr="00453ACE">
        <w:rPr>
          <w:rFonts w:ascii="Verdana" w:hAnsi="Verdana" w:cs="Verdana"/>
          <w:bCs/>
          <w:sz w:val="22"/>
          <w:szCs w:val="22"/>
        </w:rPr>
        <w:t>Pzp</w:t>
      </w:r>
      <w:proofErr w:type="spellEnd"/>
      <w:r w:rsidR="00A51A83" w:rsidRPr="00453ACE">
        <w:rPr>
          <w:rFonts w:ascii="Verdana" w:hAnsi="Verdana" w:cs="Verdana"/>
          <w:bCs/>
          <w:sz w:val="22"/>
          <w:szCs w:val="22"/>
        </w:rPr>
        <w:t xml:space="preserve"> (punkt 13.1. SWZ) oraz art. 109 ust. 1 ustawy </w:t>
      </w:r>
      <w:proofErr w:type="spellStart"/>
      <w:r w:rsidR="00A51A83" w:rsidRPr="00453ACE">
        <w:rPr>
          <w:rFonts w:ascii="Verdana" w:hAnsi="Verdana" w:cs="Verdana"/>
          <w:bCs/>
          <w:sz w:val="22"/>
          <w:szCs w:val="22"/>
        </w:rPr>
        <w:t>Pzp</w:t>
      </w:r>
      <w:proofErr w:type="spellEnd"/>
      <w:r w:rsidR="00A51A83" w:rsidRPr="00453ACE">
        <w:rPr>
          <w:rFonts w:ascii="Verdana" w:hAnsi="Verdana" w:cs="Verdana"/>
          <w:bCs/>
          <w:sz w:val="22"/>
          <w:szCs w:val="22"/>
        </w:rPr>
        <w:t xml:space="preserve"> (punkt 13.2. SWZ)</w:t>
      </w:r>
      <w:r w:rsidR="00A51A83" w:rsidRPr="00453ACE">
        <w:rPr>
          <w:rFonts w:ascii="Verdana" w:hAnsi="Verdana" w:cs="Verdana"/>
          <w:b/>
          <w:bCs/>
          <w:sz w:val="22"/>
          <w:szCs w:val="22"/>
        </w:rPr>
        <w:t xml:space="preserve"> </w:t>
      </w:r>
      <w:r w:rsidR="00A51A83" w:rsidRPr="00FC4AF8">
        <w:rPr>
          <w:rFonts w:ascii="Verdana" w:hAnsi="Verdana" w:cs="Verdana"/>
          <w:bCs/>
          <w:sz w:val="22"/>
          <w:szCs w:val="22"/>
        </w:rPr>
        <w:t>oraz</w:t>
      </w:r>
      <w:r w:rsidR="00A51A83" w:rsidRPr="00FC4AF8">
        <w:rPr>
          <w:rFonts w:ascii="Verdana" w:hAnsi="Verdana"/>
          <w:sz w:val="22"/>
          <w:szCs w:val="22"/>
        </w:rPr>
        <w:t xml:space="preserve"> art. 7 ust. 1 ustawy </w:t>
      </w:r>
      <w:r w:rsidR="00A51A83" w:rsidRPr="00FC4AF8">
        <w:rPr>
          <w:rFonts w:ascii="Verdana" w:hAnsi="Verdana" w:cs="Arial"/>
          <w:sz w:val="22"/>
          <w:szCs w:val="22"/>
        </w:rPr>
        <w:t xml:space="preserve">z dnia 13 kwietnia 2022 r. o szczególnych rozwiązaniach w zakresie przeciwdziałania wspieraniu agresji na Ukrainę oraz służących ochronie bezpieczeństwa narodowego </w:t>
      </w:r>
      <w:r w:rsidR="00A51A83" w:rsidRPr="00FC4AF8">
        <w:rPr>
          <w:rFonts w:ascii="Verdana" w:hAnsi="Verdana"/>
          <w:sz w:val="22"/>
          <w:szCs w:val="22"/>
        </w:rPr>
        <w:t xml:space="preserve">- </w:t>
      </w:r>
      <w:r w:rsidR="003330DA">
        <w:rPr>
          <w:rFonts w:ascii="Verdana" w:hAnsi="Verdana"/>
          <w:sz w:val="22"/>
          <w:szCs w:val="22"/>
        </w:rPr>
        <w:t>j.t. Dz. U. z 202</w:t>
      </w:r>
      <w:r w:rsidR="00C63909">
        <w:rPr>
          <w:rFonts w:ascii="Verdana" w:hAnsi="Verdana"/>
          <w:sz w:val="22"/>
          <w:szCs w:val="22"/>
        </w:rPr>
        <w:t>5</w:t>
      </w:r>
      <w:r w:rsidR="00A51A83" w:rsidRPr="00A51A83">
        <w:rPr>
          <w:rFonts w:ascii="Verdana" w:hAnsi="Verdana"/>
          <w:sz w:val="22"/>
          <w:szCs w:val="22"/>
        </w:rPr>
        <w:t xml:space="preserve"> r., poz. </w:t>
      </w:r>
      <w:r w:rsidR="00C63909">
        <w:rPr>
          <w:rFonts w:ascii="Verdana" w:hAnsi="Verdana"/>
          <w:sz w:val="22"/>
          <w:szCs w:val="22"/>
        </w:rPr>
        <w:t>514</w:t>
      </w:r>
      <w:r w:rsidR="00A51A83" w:rsidRPr="00A51A83">
        <w:rPr>
          <w:rFonts w:ascii="Verdana" w:hAnsi="Verdana"/>
          <w:sz w:val="22"/>
          <w:szCs w:val="22"/>
        </w:rPr>
        <w:t xml:space="preserve"> </w:t>
      </w:r>
      <w:r w:rsidR="00A51A83" w:rsidRPr="00FC4AF8">
        <w:rPr>
          <w:rFonts w:ascii="Verdana" w:hAnsi="Verdana"/>
          <w:sz w:val="22"/>
          <w:szCs w:val="22"/>
        </w:rPr>
        <w:t>– (punkt 13.3. SWZ)</w:t>
      </w:r>
      <w:r w:rsidR="00A51A83">
        <w:rPr>
          <w:rFonts w:ascii="Verdana" w:hAnsi="Verdana" w:cs="Verdana"/>
          <w:b/>
          <w:bCs/>
          <w:sz w:val="22"/>
          <w:szCs w:val="22"/>
        </w:rPr>
        <w:t xml:space="preserve"> </w:t>
      </w:r>
      <w:r w:rsidR="00A51A83" w:rsidRPr="00453ACE">
        <w:rPr>
          <w:rFonts w:ascii="Verdana" w:hAnsi="Verdana" w:cs="Verdana"/>
          <w:b/>
          <w:bCs/>
          <w:sz w:val="22"/>
          <w:szCs w:val="22"/>
        </w:rPr>
        <w:t xml:space="preserve">sporządzone </w:t>
      </w:r>
      <w:r w:rsidR="00A51A83" w:rsidRPr="00511CD6">
        <w:rPr>
          <w:rFonts w:ascii="Verdana" w:hAnsi="Verdana"/>
          <w:b/>
          <w:bCs/>
          <w:sz w:val="22"/>
          <w:szCs w:val="22"/>
        </w:rPr>
        <w:t>w formie</w:t>
      </w:r>
      <w:r w:rsidR="00A51A83" w:rsidRPr="00453ACE">
        <w:rPr>
          <w:rFonts w:ascii="Verdana" w:hAnsi="Verdana"/>
          <w:b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/>
          <w:b/>
          <w:bCs/>
          <w:sz w:val="22"/>
          <w:szCs w:val="22"/>
        </w:rPr>
        <w:t xml:space="preserve"> </w:t>
      </w:r>
      <w:r w:rsidR="00A51A83" w:rsidRPr="00511CD6">
        <w:rPr>
          <w:rFonts w:ascii="Verdana" w:hAnsi="Verdana"/>
          <w:b/>
          <w:bCs/>
          <w:sz w:val="22"/>
          <w:szCs w:val="22"/>
        </w:rPr>
        <w:t>lub postaci elektronicznej</w:t>
      </w:r>
      <w:r w:rsidR="00A51A83" w:rsidRPr="00453ACE">
        <w:rPr>
          <w:rFonts w:ascii="Verdana" w:hAnsi="Verdana"/>
          <w:b/>
          <w:bCs/>
          <w:color w:val="FF0000"/>
          <w:sz w:val="22"/>
          <w:szCs w:val="22"/>
        </w:rPr>
        <w:t xml:space="preserve">* </w:t>
      </w:r>
      <w:r w:rsidR="00A51A83" w:rsidRPr="00453ACE">
        <w:rPr>
          <w:rFonts w:ascii="Verdana" w:hAnsi="Verdana" w:cs="Verdana"/>
          <w:b/>
          <w:bCs/>
          <w:sz w:val="22"/>
          <w:szCs w:val="22"/>
        </w:rPr>
        <w:t xml:space="preserve">zgodnie ze wzorem stanowiącym załącznik nr </w:t>
      </w:r>
      <w:r w:rsidR="00A51A83">
        <w:rPr>
          <w:rFonts w:ascii="Verdana" w:hAnsi="Verdana" w:cs="Verdana"/>
          <w:b/>
          <w:bCs/>
          <w:sz w:val="22"/>
          <w:szCs w:val="22"/>
        </w:rPr>
        <w:t>3</w:t>
      </w:r>
      <w:r w:rsidR="00A51A83" w:rsidRPr="00453ACE">
        <w:rPr>
          <w:rFonts w:ascii="Verdana" w:hAnsi="Verdana" w:cs="Verdana"/>
          <w:b/>
          <w:bCs/>
          <w:sz w:val="22"/>
          <w:szCs w:val="22"/>
        </w:rPr>
        <w:t xml:space="preserve"> do SWZ oraz podpisane odpowiednio przez: wykonawcę składającego ofertę, każdego ze wspólników </w:t>
      </w:r>
      <w:r w:rsidR="00A51A83">
        <w:rPr>
          <w:rFonts w:ascii="Verdana" w:hAnsi="Verdana" w:cs="Verdana"/>
          <w:b/>
          <w:bCs/>
          <w:sz w:val="22"/>
          <w:szCs w:val="22"/>
        </w:rPr>
        <w:t>– w przypadku składania oferty wspólnej (konsorcjum, spółka cywilna)</w:t>
      </w:r>
      <w:r w:rsidR="00A51A83" w:rsidRPr="00453ACE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="00A51A83">
        <w:rPr>
          <w:rFonts w:ascii="Verdana" w:hAnsi="Verdana" w:cs="Verdana"/>
          <w:b/>
          <w:bCs/>
          <w:sz w:val="22"/>
          <w:szCs w:val="22"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802E70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niepotrzebne skreślić</w:t>
      </w:r>
    </w:p>
    <w:p w:rsidR="00A51A83" w:rsidRDefault="0025581B" w:rsidP="00A51A83">
      <w:pPr>
        <w:spacing w:before="240" w:after="0" w:line="276" w:lineRule="auto"/>
        <w:ind w:left="284" w:hanging="284"/>
        <w:rPr>
          <w:rFonts w:ascii="Verdana" w:hAnsi="Verdana"/>
        </w:rPr>
      </w:pPr>
      <w:r>
        <w:rPr>
          <w:rFonts w:ascii="Verdana" w:hAnsi="Verdana" w:cs="Verdana"/>
          <w:bCs/>
        </w:rPr>
        <w:t>4</w:t>
      </w:r>
      <w:r w:rsidR="00A51A83" w:rsidRPr="00453ACE">
        <w:rPr>
          <w:rFonts w:ascii="Verdana" w:hAnsi="Verdana" w:cs="Verdana"/>
          <w:bCs/>
        </w:rPr>
        <w:t>. </w:t>
      </w:r>
      <w:r w:rsidR="002B48CB">
        <w:rPr>
          <w:rFonts w:ascii="Verdana" w:hAnsi="Verdana"/>
        </w:rPr>
        <w:t xml:space="preserve">W </w:t>
      </w:r>
      <w:r>
        <w:rPr>
          <w:rFonts w:ascii="Verdana" w:hAnsi="Verdana"/>
        </w:rPr>
        <w:t>zakresie Części 1</w:t>
      </w:r>
      <w:r w:rsidRPr="00453ACE">
        <w:rPr>
          <w:rFonts w:ascii="Verdana" w:hAnsi="Verdana" w:cs="Arial"/>
          <w:bCs/>
          <w:color w:val="FF0000"/>
        </w:rPr>
        <w:t>*</w:t>
      </w:r>
      <w:r>
        <w:rPr>
          <w:rFonts w:ascii="Verdana" w:hAnsi="Verdana"/>
        </w:rPr>
        <w:t>, Części 2</w:t>
      </w:r>
      <w:r w:rsidRPr="00453ACE">
        <w:rPr>
          <w:rFonts w:ascii="Verdana" w:hAnsi="Verdana" w:cs="Arial"/>
          <w:bCs/>
          <w:color w:val="FF0000"/>
        </w:rPr>
        <w:t>*</w:t>
      </w:r>
      <w:r>
        <w:rPr>
          <w:rFonts w:ascii="Verdana" w:hAnsi="Verdana"/>
        </w:rPr>
        <w:t xml:space="preserve">, w </w:t>
      </w:r>
      <w:r w:rsidR="00A51A83" w:rsidRPr="00453ACE">
        <w:rPr>
          <w:rFonts w:ascii="Verdana" w:hAnsi="Verdana"/>
        </w:rPr>
        <w:t xml:space="preserve">załączeniu składamy </w:t>
      </w:r>
      <w:r w:rsidR="00A51A83" w:rsidRPr="00453ACE">
        <w:rPr>
          <w:rFonts w:ascii="Verdana" w:hAnsi="Verdana"/>
          <w:b/>
        </w:rPr>
        <w:t xml:space="preserve">oświadczenie wymagane art. 117 ust. 4 </w:t>
      </w:r>
      <w:proofErr w:type="spellStart"/>
      <w:r w:rsidR="00A51A83" w:rsidRPr="00453ACE">
        <w:rPr>
          <w:rFonts w:ascii="Verdana" w:hAnsi="Verdana"/>
          <w:b/>
        </w:rPr>
        <w:t>Pzp</w:t>
      </w:r>
      <w:proofErr w:type="spellEnd"/>
      <w:r w:rsidR="00A51A83" w:rsidRPr="00453ACE">
        <w:rPr>
          <w:rFonts w:ascii="Verdana" w:hAnsi="Verdana"/>
        </w:rPr>
        <w:t xml:space="preserve">, określające które </w:t>
      </w:r>
      <w:r w:rsidR="00A51A83">
        <w:rPr>
          <w:rFonts w:ascii="Verdana" w:hAnsi="Verdana"/>
        </w:rPr>
        <w:t xml:space="preserve">roboty budowlane, </w:t>
      </w:r>
      <w:r w:rsidR="00A51A83" w:rsidRPr="00453ACE">
        <w:rPr>
          <w:rFonts w:ascii="Verdana" w:hAnsi="Verdana"/>
        </w:rPr>
        <w:t xml:space="preserve">dostawy </w:t>
      </w:r>
      <w:r w:rsidR="00A51A83">
        <w:rPr>
          <w:rFonts w:ascii="Verdana" w:hAnsi="Verdana"/>
        </w:rPr>
        <w:t xml:space="preserve">lub usługi </w:t>
      </w:r>
      <w:r w:rsidR="00A51A83" w:rsidRPr="00453ACE">
        <w:rPr>
          <w:rFonts w:ascii="Verdana" w:hAnsi="Verdana"/>
        </w:rPr>
        <w:t>wykonają poszczególni wykonawcy wspólnie ubiegający się o udzielenie zamówienia (</w:t>
      </w:r>
      <w:r w:rsidR="00A51A83" w:rsidRPr="00511CD6">
        <w:rPr>
          <w:rFonts w:ascii="Verdana" w:hAnsi="Verdana"/>
          <w:b/>
        </w:rPr>
        <w:t>dotyczy oferty składanej przez konsorcjum lub spółkę cywilną</w:t>
      </w:r>
      <w:r w:rsidR="00A51A83" w:rsidRPr="00453ACE">
        <w:rPr>
          <w:rFonts w:ascii="Verdana" w:hAnsi="Verdana"/>
        </w:rPr>
        <w:t>)</w:t>
      </w:r>
      <w:r w:rsidR="00A51A83" w:rsidRPr="005A31C2">
        <w:rPr>
          <w:rFonts w:ascii="Verdana" w:hAnsi="Verdana"/>
          <w:color w:val="FF0000"/>
        </w:rPr>
        <w:t>*</w:t>
      </w:r>
      <w:r w:rsidR="00A51A83" w:rsidRPr="00453ACE">
        <w:rPr>
          <w:rFonts w:ascii="Verdana" w:hAnsi="Verdana"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hAnsi="Verdana"/>
          <w:color w:val="auto"/>
          <w:sz w:val="22"/>
          <w:szCs w:val="22"/>
        </w:rPr>
      </w:pPr>
      <w:r w:rsidRPr="00802E70">
        <w:rPr>
          <w:rFonts w:ascii="Verdana" w:eastAsia="TimesNewRomanPSMT" w:hAnsi="Verdana" w:cs="TimesNewRomanPSMT"/>
          <w:b/>
          <w:color w:val="FF0000"/>
          <w:sz w:val="22"/>
          <w:szCs w:val="22"/>
        </w:rPr>
        <w:t>*</w:t>
      </w:r>
      <w:r>
        <w:rPr>
          <w:rFonts w:ascii="Verdana" w:eastAsia="TimesNewRomanPSMT" w:hAnsi="Verdana" w:cs="TimesNewRomanPSMT"/>
          <w:color w:val="FF0000"/>
          <w:sz w:val="22"/>
          <w:szCs w:val="22"/>
        </w:rPr>
        <w:t xml:space="preserve"> </w:t>
      </w:r>
      <w:r w:rsidRPr="00802E70">
        <w:rPr>
          <w:rFonts w:ascii="Verdana" w:eastAsia="TimesNewRomanPSMT" w:hAnsi="Verdana" w:cs="TimesNewRomanPSMT"/>
          <w:color w:val="FF0000"/>
          <w:sz w:val="22"/>
          <w:szCs w:val="22"/>
        </w:rPr>
        <w:t>skreślić</w:t>
      </w:r>
      <w:r>
        <w:rPr>
          <w:rFonts w:ascii="Verdana" w:eastAsia="TimesNewRomanPSMT" w:hAnsi="Verdana" w:cs="TimesNewRomanPSMT"/>
          <w:color w:val="FF0000"/>
          <w:sz w:val="22"/>
          <w:szCs w:val="22"/>
        </w:rPr>
        <w:t>, jeżeli nie dotyczy</w:t>
      </w:r>
    </w:p>
    <w:p w:rsidR="00A51A83" w:rsidRPr="00453ACE" w:rsidRDefault="0025581B" w:rsidP="00021C8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</w:t>
      </w:r>
      <w:r w:rsidR="00A51A83" w:rsidRPr="00453ACE">
        <w:rPr>
          <w:rFonts w:ascii="Verdana" w:hAnsi="Verdana"/>
          <w:sz w:val="22"/>
          <w:szCs w:val="22"/>
        </w:rPr>
        <w:t>. Oświadczamy, że zapoznaliśmy się z SWZ i nie wnosimy do niej zastrzeżeń oraz zdobyliśmy konieczne informacje potrzebne do właściwego wykonania zamówienia.</w:t>
      </w:r>
    </w:p>
    <w:p w:rsidR="00A51A83" w:rsidRPr="00453ACE" w:rsidRDefault="0025581B" w:rsidP="00A51A8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6</w:t>
      </w:r>
      <w:r w:rsidR="00A51A83" w:rsidRPr="00453ACE">
        <w:rPr>
          <w:rFonts w:ascii="Verdana" w:hAnsi="Verdana" w:cs="Verdana"/>
          <w:sz w:val="22"/>
          <w:szCs w:val="22"/>
        </w:rPr>
        <w:t>. Oświadczamy, że uważamy się za związanych niniejszą ofertą przez okres wskazany w SWZ.</w:t>
      </w:r>
    </w:p>
    <w:p w:rsidR="00A51A83" w:rsidRPr="00453ACE" w:rsidRDefault="0025581B" w:rsidP="00534772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before="240" w:after="0" w:line="276" w:lineRule="auto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7</w:t>
      </w:r>
      <w:r w:rsidR="00A51A83" w:rsidRPr="00453ACE">
        <w:rPr>
          <w:rFonts w:ascii="Verdana" w:hAnsi="Verdana" w:cs="Verdana"/>
          <w:sz w:val="22"/>
          <w:szCs w:val="22"/>
        </w:rPr>
        <w:t xml:space="preserve">. Oświadczamy, że zawarty w </w:t>
      </w:r>
      <w:r w:rsidR="00A51A83" w:rsidRPr="00453ACE">
        <w:rPr>
          <w:rFonts w:ascii="Verdana" w:hAnsi="Verdana"/>
          <w:sz w:val="22"/>
          <w:szCs w:val="22"/>
        </w:rPr>
        <w:t xml:space="preserve">SWZ </w:t>
      </w:r>
      <w:r w:rsidR="00A51A83" w:rsidRPr="00453ACE">
        <w:rPr>
          <w:rFonts w:ascii="Verdana" w:hAnsi="Verdana" w:cs="Verdana"/>
          <w:sz w:val="22"/>
          <w:szCs w:val="22"/>
        </w:rPr>
        <w:t xml:space="preserve">projekt umowy został przez nas zaakceptowany i zobowiązujemy się, w przypadku wybrania naszej oferty, do zawarcia umowy na wyżej wymienionych warunkach w miejscu i terminie wyznaczonym przez zamawiającego. </w:t>
      </w:r>
    </w:p>
    <w:p w:rsidR="00A51A83" w:rsidRPr="00453ACE" w:rsidRDefault="00A51A83" w:rsidP="00A51A8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W przypadku wybrania naszej oferty niezwłocznie przekażemy zamawiającemu następujące informacje niezbędne do uzupełnienia umowy:</w:t>
      </w:r>
    </w:p>
    <w:p w:rsidR="00A51A83" w:rsidRPr="00453ACE" w:rsidRDefault="00A51A83" w:rsidP="00A51A8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>-  </w:t>
      </w:r>
      <w:r w:rsidRPr="00453ACE">
        <w:rPr>
          <w:rFonts w:ascii="Verdana" w:hAnsi="Verdana" w:cs="Verdana"/>
          <w:sz w:val="22"/>
          <w:szCs w:val="22"/>
        </w:rPr>
        <w:t>oświadczenie wykonawcy, czy jest czynnym podatnikiem w podatku od towarów i usług VAT;</w:t>
      </w:r>
    </w:p>
    <w:p w:rsidR="00A51A83" w:rsidRDefault="00A51A83" w:rsidP="00A51A83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sz w:val="22"/>
          <w:szCs w:val="22"/>
        </w:rPr>
        <w:t>-  nazwę i adres Urzędu Skarbowego, w którym zgłoszony jest rachunek</w:t>
      </w:r>
      <w:r w:rsidR="00534772">
        <w:rPr>
          <w:rFonts w:ascii="Verdana" w:hAnsi="Verdana" w:cs="Verdana"/>
          <w:sz w:val="22"/>
          <w:szCs w:val="22"/>
        </w:rPr>
        <w:t xml:space="preserve"> bankowy wykonawcy</w:t>
      </w:r>
      <w:r w:rsidRPr="00453ACE">
        <w:rPr>
          <w:rFonts w:ascii="Verdana" w:hAnsi="Verdana" w:cs="Verdana"/>
          <w:sz w:val="22"/>
          <w:szCs w:val="22"/>
        </w:rPr>
        <w:t>;</w:t>
      </w:r>
    </w:p>
    <w:p w:rsidR="00021C8F" w:rsidRPr="007F4EC7" w:rsidRDefault="00021C8F" w:rsidP="00021C8F">
      <w:pPr>
        <w:pStyle w:val="WW-Wysunicietekstu1111111111111111111111111111111111111111111111111111111111111111"/>
        <w:tabs>
          <w:tab w:val="left" w:pos="-31680"/>
          <w:tab w:val="left" w:pos="851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276" w:lineRule="auto"/>
        <w:ind w:left="567" w:hanging="283"/>
        <w:jc w:val="left"/>
        <w:rPr>
          <w:rFonts w:ascii="Verdana" w:hAnsi="Verdana" w:cs="Verdana"/>
          <w:sz w:val="22"/>
          <w:szCs w:val="22"/>
        </w:rPr>
      </w:pPr>
      <w:r w:rsidRPr="007F4EC7">
        <w:rPr>
          <w:rFonts w:ascii="Verdana" w:eastAsia="TimesNewRomanPSMT" w:hAnsi="Verdana" w:cs="Verdana"/>
          <w:sz w:val="22"/>
          <w:szCs w:val="22"/>
        </w:rPr>
        <w:t xml:space="preserve">- </w:t>
      </w:r>
      <w:r>
        <w:rPr>
          <w:rFonts w:ascii="Verdana" w:eastAsia="TimesNewRomanPSMT" w:hAnsi="Verdana" w:cs="Verdana"/>
          <w:sz w:val="22"/>
          <w:szCs w:val="22"/>
        </w:rPr>
        <w:t> </w:t>
      </w:r>
      <w:r w:rsidRPr="007F4EC7">
        <w:rPr>
          <w:rFonts w:ascii="Verdana" w:eastAsia="TimesNewRomanPSMT" w:hAnsi="Verdana" w:cs="Verdana"/>
          <w:sz w:val="22"/>
          <w:szCs w:val="22"/>
        </w:rPr>
        <w:t>imion i nazwisk oraz stanowisk osób, które będą podpisywały umowę.</w:t>
      </w:r>
    </w:p>
    <w:p w:rsidR="00021C8F" w:rsidRDefault="00021C8F" w:rsidP="00021C8F">
      <w:pPr>
        <w:spacing w:after="0" w:line="276" w:lineRule="auto"/>
        <w:ind w:left="284" w:firstLine="1"/>
        <w:rPr>
          <w:rFonts w:ascii="Verdana" w:hAnsi="Verdana"/>
        </w:rPr>
      </w:pPr>
      <w:r w:rsidRPr="007F4EC7">
        <w:rPr>
          <w:rFonts w:ascii="Verdana" w:hAnsi="Verdana"/>
        </w:rPr>
        <w:lastRenderedPageBreak/>
        <w:t>Umowa zostanie sporządzona i podpisana w postaci papierowej.</w:t>
      </w:r>
    </w:p>
    <w:p w:rsidR="00A51A83" w:rsidRPr="00453ACE" w:rsidRDefault="0025581B" w:rsidP="0025581B">
      <w:pPr>
        <w:pStyle w:val="1"/>
        <w:tabs>
          <w:tab w:val="left" w:pos="16698"/>
        </w:tabs>
        <w:spacing w:before="240" w:line="276" w:lineRule="auto"/>
        <w:ind w:left="284" w:hanging="284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8</w:t>
      </w:r>
      <w:r w:rsidR="00A51A83" w:rsidRPr="00453ACE">
        <w:rPr>
          <w:rFonts w:ascii="Verdana" w:hAnsi="Verdana"/>
          <w:sz w:val="22"/>
          <w:szCs w:val="22"/>
        </w:rPr>
        <w:t>.</w:t>
      </w:r>
      <w:r w:rsidR="00A51A83" w:rsidRPr="00453ACE">
        <w:rPr>
          <w:rFonts w:ascii="Verdana" w:hAnsi="Verdana"/>
          <w:sz w:val="22"/>
          <w:szCs w:val="22"/>
        </w:rPr>
        <w:tab/>
        <w:t xml:space="preserve">Zgodnie </w:t>
      </w:r>
      <w:r w:rsidR="00A51A83" w:rsidRPr="00453ACE">
        <w:rPr>
          <w:rFonts w:ascii="Verdana" w:hAnsi="Verdana"/>
          <w:color w:val="auto"/>
          <w:sz w:val="22"/>
          <w:szCs w:val="22"/>
        </w:rPr>
        <w:t xml:space="preserve">art. 462 ust. 2 </w:t>
      </w:r>
      <w:r w:rsidR="00A51A83" w:rsidRPr="00453ACE">
        <w:rPr>
          <w:rFonts w:ascii="Verdana" w:hAnsi="Verdana"/>
          <w:sz w:val="22"/>
          <w:szCs w:val="22"/>
        </w:rPr>
        <w:t>ustawy Prawo zamówień publicznych, informujemy, że</w:t>
      </w:r>
      <w:r>
        <w:rPr>
          <w:rFonts w:ascii="Verdana" w:hAnsi="Verdana"/>
          <w:sz w:val="22"/>
          <w:szCs w:val="22"/>
        </w:rPr>
        <w:t xml:space="preserve"> w zakresie Części 1</w:t>
      </w:r>
      <w:r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>
        <w:rPr>
          <w:rFonts w:ascii="Verdana" w:hAnsi="Verdana"/>
          <w:sz w:val="22"/>
          <w:szCs w:val="22"/>
        </w:rPr>
        <w:t>, Części 2</w:t>
      </w:r>
      <w:r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DB7998">
        <w:rPr>
          <w:rFonts w:ascii="Verdana" w:hAnsi="Verdana"/>
          <w:sz w:val="22"/>
          <w:szCs w:val="22"/>
        </w:rPr>
        <w:t xml:space="preserve">: </w:t>
      </w:r>
    </w:p>
    <w:p w:rsidR="00A51A83" w:rsidRPr="00453ACE" w:rsidRDefault="00A51A83" w:rsidP="00A51A83">
      <w:pPr>
        <w:pStyle w:val="awciety"/>
        <w:tabs>
          <w:tab w:val="left" w:pos="16756"/>
        </w:tabs>
        <w:spacing w:after="113" w:line="276" w:lineRule="auto"/>
        <w:ind w:left="426" w:hanging="175"/>
        <w:jc w:val="left"/>
        <w:rPr>
          <w:rFonts w:ascii="Verdana" w:hAnsi="Verdana"/>
          <w:bCs/>
          <w:sz w:val="22"/>
          <w:szCs w:val="22"/>
        </w:rPr>
      </w:pPr>
      <w:r w:rsidRPr="00453ACE">
        <w:rPr>
          <w:rFonts w:ascii="Verdana" w:hAnsi="Verdana"/>
          <w:color w:val="FF0000"/>
          <w:sz w:val="22"/>
          <w:szCs w:val="22"/>
        </w:rPr>
        <w:t>*</w:t>
      </w:r>
      <w:r w:rsidRPr="00453ACE">
        <w:rPr>
          <w:rFonts w:ascii="Verdana" w:eastAsia="TimesNewRomanPSMT" w:hAnsi="Verdana" w:cs="TimesNewRomanPSMT"/>
          <w:b/>
          <w:bCs/>
          <w:sz w:val="22"/>
          <w:szCs w:val="22"/>
        </w:rPr>
        <w:t>zamierzamy powierzyć podwykonawcom wykonanie następujących części zamówienia: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hanging="283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a) wykonanie części dotyczącej </w:t>
      </w:r>
      <w:r>
        <w:rPr>
          <w:rFonts w:ascii="Verdana" w:hAnsi="Verdana"/>
          <w:sz w:val="22"/>
          <w:szCs w:val="22"/>
        </w:rPr>
        <w:t>____________________________________</w:t>
      </w:r>
      <w:r w:rsidRPr="00453ACE">
        <w:rPr>
          <w:rFonts w:ascii="Verdana" w:hAnsi="Verdana"/>
          <w:sz w:val="22"/>
          <w:szCs w:val="22"/>
        </w:rPr>
        <w:t xml:space="preserve"> firmie</w:t>
      </w:r>
      <w:r>
        <w:rPr>
          <w:rFonts w:ascii="Verdana" w:hAnsi="Verdana"/>
          <w:sz w:val="22"/>
          <w:szCs w:val="22"/>
        </w:rPr>
        <w:t xml:space="preserve"> ______________________________________________________</w:t>
      </w:r>
      <w:r w:rsidRPr="00453ACE">
        <w:rPr>
          <w:rFonts w:ascii="Verdana" w:hAnsi="Verdana"/>
          <w:sz w:val="22"/>
          <w:szCs w:val="22"/>
        </w:rPr>
        <w:t xml:space="preserve"> z siedzibą w </w:t>
      </w:r>
      <w:r>
        <w:rPr>
          <w:rFonts w:ascii="Verdana" w:hAnsi="Verdana"/>
          <w:sz w:val="22"/>
          <w:szCs w:val="22"/>
        </w:rPr>
        <w:t>_________________________________________________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Wartość brutto części zamówienia powierzona podwykonawcy wynosi: </w:t>
      </w:r>
      <w:r>
        <w:rPr>
          <w:rFonts w:ascii="Verdana" w:hAnsi="Verdana"/>
          <w:sz w:val="22"/>
          <w:szCs w:val="22"/>
        </w:rPr>
        <w:t>________________</w:t>
      </w:r>
      <w:r w:rsidRPr="00453ACE">
        <w:rPr>
          <w:rFonts w:ascii="Verdana" w:hAnsi="Verdana"/>
          <w:sz w:val="22"/>
          <w:szCs w:val="22"/>
        </w:rPr>
        <w:t xml:space="preserve"> zł lub stanowi </w:t>
      </w:r>
      <w:r>
        <w:rPr>
          <w:rFonts w:ascii="Verdana" w:hAnsi="Verdana"/>
          <w:sz w:val="22"/>
          <w:szCs w:val="22"/>
        </w:rPr>
        <w:t>_______</w:t>
      </w:r>
      <w:r w:rsidRPr="00453ACE">
        <w:rPr>
          <w:rFonts w:ascii="Verdana" w:hAnsi="Verdana"/>
          <w:sz w:val="22"/>
          <w:szCs w:val="22"/>
        </w:rPr>
        <w:t>% wartości całego zamówienia.</w:t>
      </w:r>
    </w:p>
    <w:p w:rsidR="00A51A83" w:rsidRPr="00453ACE" w:rsidRDefault="00A51A83" w:rsidP="00A51A83">
      <w:pPr>
        <w:pStyle w:val="1"/>
        <w:tabs>
          <w:tab w:val="left" w:pos="-31680"/>
        </w:tabs>
        <w:spacing w:line="276" w:lineRule="auto"/>
        <w:ind w:left="709" w:hanging="283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b) wykonanie części dotyczącej </w:t>
      </w:r>
      <w:r>
        <w:rPr>
          <w:rFonts w:ascii="Verdana" w:hAnsi="Verdana"/>
          <w:sz w:val="22"/>
          <w:szCs w:val="22"/>
        </w:rPr>
        <w:t>____________________________________</w:t>
      </w:r>
      <w:r w:rsidRPr="00453ACE">
        <w:rPr>
          <w:rFonts w:ascii="Verdana" w:hAnsi="Verdana"/>
          <w:sz w:val="22"/>
          <w:szCs w:val="22"/>
        </w:rPr>
        <w:t xml:space="preserve"> firmie</w:t>
      </w:r>
      <w:r>
        <w:rPr>
          <w:rFonts w:ascii="Verdana" w:hAnsi="Verdana"/>
          <w:sz w:val="22"/>
          <w:szCs w:val="22"/>
        </w:rPr>
        <w:t xml:space="preserve"> ______________________________________________________</w:t>
      </w:r>
      <w:r w:rsidRPr="00453ACE">
        <w:rPr>
          <w:rFonts w:ascii="Verdana" w:hAnsi="Verdana"/>
          <w:sz w:val="22"/>
          <w:szCs w:val="22"/>
        </w:rPr>
        <w:t xml:space="preserve"> z siedzibą w </w:t>
      </w:r>
      <w:r>
        <w:rPr>
          <w:rFonts w:ascii="Verdana" w:hAnsi="Verdana"/>
          <w:sz w:val="22"/>
          <w:szCs w:val="22"/>
        </w:rPr>
        <w:t>_________________________________________________</w:t>
      </w:r>
    </w:p>
    <w:p w:rsidR="00A51A83" w:rsidRDefault="00A51A83" w:rsidP="00A51A83">
      <w:pPr>
        <w:pStyle w:val="1"/>
        <w:tabs>
          <w:tab w:val="left" w:pos="16698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 w:rsidRPr="00453ACE">
        <w:rPr>
          <w:rFonts w:ascii="Verdana" w:hAnsi="Verdana"/>
          <w:sz w:val="22"/>
          <w:szCs w:val="22"/>
        </w:rPr>
        <w:t xml:space="preserve">Wartość brutto części zamówienia powierzona podwykonawcy wynosi: </w:t>
      </w:r>
    </w:p>
    <w:p w:rsidR="00A51A83" w:rsidRDefault="00A51A83" w:rsidP="00A51A83">
      <w:pPr>
        <w:pStyle w:val="1"/>
        <w:tabs>
          <w:tab w:val="left" w:pos="16698"/>
        </w:tabs>
        <w:spacing w:line="276" w:lineRule="auto"/>
        <w:ind w:left="709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________________</w:t>
      </w:r>
      <w:r w:rsidRPr="00453ACE">
        <w:rPr>
          <w:rFonts w:ascii="Verdana" w:hAnsi="Verdana"/>
          <w:sz w:val="22"/>
          <w:szCs w:val="22"/>
        </w:rPr>
        <w:t xml:space="preserve"> zł lub stanowi </w:t>
      </w:r>
      <w:r>
        <w:rPr>
          <w:rFonts w:ascii="Verdana" w:hAnsi="Verdana"/>
          <w:sz w:val="22"/>
          <w:szCs w:val="22"/>
        </w:rPr>
        <w:t>_______</w:t>
      </w:r>
      <w:r w:rsidRPr="00453ACE">
        <w:rPr>
          <w:rFonts w:ascii="Verdana" w:hAnsi="Verdana"/>
          <w:sz w:val="22"/>
          <w:szCs w:val="22"/>
        </w:rPr>
        <w:t>% wartości całego zamówienia.</w:t>
      </w:r>
    </w:p>
    <w:p w:rsidR="0025581B" w:rsidRDefault="0025581B" w:rsidP="00DB7998">
      <w:pPr>
        <w:spacing w:after="0" w:line="276" w:lineRule="auto"/>
        <w:ind w:left="510" w:hanging="255"/>
        <w:rPr>
          <w:rFonts w:ascii="Verdana" w:eastAsia="TimesNewRomanPSMT" w:hAnsi="Verdana" w:cs="TimesNewRomanPSMT"/>
          <w:bCs/>
          <w:color w:val="FF0000"/>
        </w:rPr>
      </w:pPr>
    </w:p>
    <w:p w:rsidR="0025581B" w:rsidRDefault="0025581B" w:rsidP="00DB7998">
      <w:pPr>
        <w:spacing w:after="0" w:line="276" w:lineRule="auto"/>
        <w:ind w:left="510" w:hanging="255"/>
        <w:rPr>
          <w:rFonts w:ascii="Verdana" w:eastAsia="TimesNewRomanPSMT" w:hAnsi="Verdana" w:cs="TimesNewRomanPSMT"/>
          <w:bCs/>
          <w:color w:val="FF0000"/>
        </w:rPr>
      </w:pPr>
      <w:r>
        <w:rPr>
          <w:rFonts w:ascii="Verdana" w:hAnsi="Verdana"/>
        </w:rPr>
        <w:t>w zakresie Części 1</w:t>
      </w:r>
      <w:r w:rsidRPr="00453ACE">
        <w:rPr>
          <w:rFonts w:ascii="Verdana" w:hAnsi="Verdana" w:cs="Arial"/>
          <w:bCs/>
          <w:color w:val="FF0000"/>
        </w:rPr>
        <w:t>*</w:t>
      </w:r>
      <w:r>
        <w:rPr>
          <w:rFonts w:ascii="Verdana" w:hAnsi="Verdana"/>
        </w:rPr>
        <w:t>, Części 2</w:t>
      </w:r>
      <w:r w:rsidRPr="00453ACE">
        <w:rPr>
          <w:rFonts w:ascii="Verdana" w:hAnsi="Verdana" w:cs="Arial"/>
          <w:bCs/>
          <w:color w:val="FF0000"/>
        </w:rPr>
        <w:t>*</w:t>
      </w:r>
      <w:r>
        <w:rPr>
          <w:rFonts w:ascii="Verdana" w:hAnsi="Verdana"/>
        </w:rPr>
        <w:t>:</w:t>
      </w:r>
    </w:p>
    <w:p w:rsidR="00A51A83" w:rsidRPr="00453ACE" w:rsidRDefault="00A51A83" w:rsidP="00DB7998">
      <w:pPr>
        <w:spacing w:after="0" w:line="276" w:lineRule="auto"/>
        <w:ind w:left="510" w:hanging="255"/>
        <w:rPr>
          <w:rFonts w:ascii="Verdana" w:eastAsia="TimesNewRomanPSMT" w:hAnsi="Verdana" w:cs="TimesNewRomanPSMT"/>
          <w:b/>
          <w:kern w:val="2"/>
        </w:rPr>
      </w:pPr>
      <w:r w:rsidRPr="00453ACE">
        <w:rPr>
          <w:rFonts w:ascii="Verdana" w:eastAsia="TimesNewRomanPSMT" w:hAnsi="Verdana" w:cs="TimesNewRomanPSMT"/>
          <w:bCs/>
          <w:color w:val="FF0000"/>
        </w:rPr>
        <w:t>*</w:t>
      </w:r>
      <w:r w:rsidRPr="00453ACE">
        <w:rPr>
          <w:rFonts w:ascii="Verdana" w:eastAsia="TimesNewRomanPSMT" w:hAnsi="Verdana" w:cs="TimesNewRomanPSMT"/>
          <w:bCs/>
        </w:rPr>
        <w:t> </w:t>
      </w:r>
      <w:r w:rsidRPr="00453ACE">
        <w:rPr>
          <w:rFonts w:ascii="Verdana" w:eastAsia="TimesNewRomanPSMT" w:hAnsi="Verdana" w:cs="TimesNewRomanPSMT"/>
          <w:b/>
          <w:bCs/>
        </w:rPr>
        <w:t>nie zamierzamy powierzyć podwykonawcom wykonania żadnej części zamówienia</w:t>
      </w:r>
      <w:r w:rsidRPr="00453ACE">
        <w:rPr>
          <w:rFonts w:ascii="Verdana" w:eastAsia="TimesNewRomanPSMT" w:hAnsi="Verdana" w:cs="TimesNewRomanPSMT"/>
          <w:b/>
        </w:rPr>
        <w:t>.</w:t>
      </w:r>
    </w:p>
    <w:p w:rsidR="00A51A83" w:rsidRPr="00802E70" w:rsidRDefault="00A51A83" w:rsidP="00A51A83">
      <w:pPr>
        <w:pStyle w:val="awciety"/>
        <w:spacing w:line="276" w:lineRule="auto"/>
        <w:ind w:left="284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802E70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A51A83" w:rsidRPr="00453ACE" w:rsidRDefault="0025581B" w:rsidP="0025581B">
      <w:pPr>
        <w:pStyle w:val="1"/>
        <w:tabs>
          <w:tab w:val="left" w:pos="16756"/>
        </w:tabs>
        <w:spacing w:before="240" w:after="120" w:line="276" w:lineRule="auto"/>
        <w:ind w:left="283" w:hanging="283"/>
        <w:jc w:val="left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>9</w:t>
      </w:r>
      <w:r w:rsidR="00A51A83" w:rsidRPr="00453ACE">
        <w:rPr>
          <w:rFonts w:ascii="Verdana" w:hAnsi="Verdana"/>
          <w:sz w:val="22"/>
          <w:szCs w:val="22"/>
        </w:rPr>
        <w:t>. O</w:t>
      </w:r>
      <w:r w:rsidR="00A51A83" w:rsidRPr="00453ACE">
        <w:rPr>
          <w:rFonts w:ascii="Verdana" w:hAnsi="Verdana" w:cs="Arial"/>
          <w:bCs/>
          <w:sz w:val="22"/>
          <w:szCs w:val="22"/>
        </w:rPr>
        <w:t>świadczamy,</w:t>
      </w:r>
      <w:r w:rsidR="00A51A83" w:rsidRPr="00453ACE">
        <w:rPr>
          <w:rFonts w:ascii="Verdana" w:hAnsi="Verdana" w:cs="Arial"/>
          <w:b/>
          <w:bCs/>
          <w:sz w:val="22"/>
          <w:szCs w:val="22"/>
        </w:rPr>
        <w:t xml:space="preserve"> </w:t>
      </w:r>
      <w:r w:rsidR="00A51A83" w:rsidRPr="00453ACE">
        <w:rPr>
          <w:rFonts w:ascii="Verdana" w:hAnsi="Verdana" w:cs="Arial"/>
          <w:bCs/>
          <w:sz w:val="22"/>
          <w:szCs w:val="22"/>
        </w:rPr>
        <w:t>że jesteśmy mikroprzedsiębiorstwem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sz w:val="22"/>
          <w:szCs w:val="22"/>
        </w:rPr>
        <w:t>, małym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sz w:val="22"/>
          <w:szCs w:val="22"/>
        </w:rPr>
        <w:t>, średnim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A51A83" w:rsidRPr="00453ACE">
        <w:rPr>
          <w:rFonts w:ascii="Verdana" w:hAnsi="Verdana" w:cs="Arial"/>
          <w:bCs/>
          <w:color w:val="auto"/>
          <w:sz w:val="22"/>
          <w:szCs w:val="22"/>
        </w:rPr>
        <w:t>,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 xml:space="preserve"> </w:t>
      </w:r>
      <w:r w:rsidR="00A51A83" w:rsidRPr="00453ACE">
        <w:rPr>
          <w:rFonts w:ascii="Verdana" w:hAnsi="Verdana" w:cs="Arial"/>
          <w:bCs/>
          <w:color w:val="auto"/>
          <w:sz w:val="22"/>
          <w:szCs w:val="22"/>
        </w:rPr>
        <w:t>dużym przedsiębiorstwem</w:t>
      </w:r>
      <w:r w:rsidR="00A51A83" w:rsidRPr="00453ACE">
        <w:rPr>
          <w:rFonts w:ascii="Verdana" w:hAnsi="Verdana" w:cs="Arial"/>
          <w:bCs/>
          <w:color w:val="FF0000"/>
          <w:sz w:val="22"/>
          <w:szCs w:val="22"/>
        </w:rPr>
        <w:t>*</w:t>
      </w:r>
      <w:r w:rsidR="00D04261">
        <w:rPr>
          <w:rFonts w:ascii="Verdana" w:hAnsi="Verdana" w:cs="Arial"/>
          <w:bCs/>
          <w:sz w:val="22"/>
          <w:szCs w:val="22"/>
        </w:rPr>
        <w:t xml:space="preserve">, </w:t>
      </w:r>
      <w:r w:rsidR="00D04261" w:rsidRPr="00EC64B6">
        <w:rPr>
          <w:rFonts w:ascii="Verdana" w:hAnsi="Verdana" w:cs="Verdana"/>
          <w:bCs/>
          <w:sz w:val="22"/>
          <w:szCs w:val="22"/>
        </w:rPr>
        <w:t>przedsiębiorcą prowadzącym jednoosobową działalność gospodarczą</w:t>
      </w:r>
      <w:r w:rsidR="00D04261" w:rsidRPr="00320C2E">
        <w:rPr>
          <w:rFonts w:ascii="Verdana" w:hAnsi="Verdana" w:cs="Verdana"/>
          <w:bCs/>
          <w:color w:val="FF0000"/>
          <w:sz w:val="22"/>
          <w:szCs w:val="22"/>
        </w:rPr>
        <w:t>*</w:t>
      </w:r>
      <w:r w:rsidR="00D04261" w:rsidRPr="00EC64B6">
        <w:rPr>
          <w:rFonts w:ascii="Verdana" w:hAnsi="Verdana" w:cs="Verdana"/>
          <w:bCs/>
          <w:sz w:val="22"/>
          <w:szCs w:val="22"/>
        </w:rPr>
        <w:t>, osobą fizyczną nieprowadzącą działalności gospodarczej</w:t>
      </w:r>
      <w:r w:rsidR="00D04261" w:rsidRPr="00320C2E">
        <w:rPr>
          <w:rFonts w:ascii="Verdana" w:hAnsi="Verdana" w:cs="Verdana"/>
          <w:bCs/>
          <w:color w:val="FF0000"/>
          <w:sz w:val="22"/>
          <w:szCs w:val="22"/>
        </w:rPr>
        <w:t>*</w:t>
      </w:r>
      <w:r w:rsidR="00D04261">
        <w:rPr>
          <w:rFonts w:ascii="Verdana" w:hAnsi="Verdana" w:cs="Verdana"/>
          <w:bCs/>
          <w:sz w:val="22"/>
          <w:szCs w:val="22"/>
        </w:rPr>
        <w:t>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Mikroprzedsiębiorstwo</w:t>
      </w:r>
      <w:r w:rsidRPr="00453ACE">
        <w:rPr>
          <w:rFonts w:ascii="Verdana" w:hAnsi="Verdana" w:cs="Verdana"/>
          <w:sz w:val="22"/>
          <w:szCs w:val="22"/>
        </w:rPr>
        <w:t>: przedsiębiorstwo, które zatrudnia mniej niż 10 osób i którego roczny obrót lub roczna suma bilansowa nie przekracza 2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b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Małe przedsiębiorstwo</w:t>
      </w:r>
      <w:r w:rsidRPr="00453ACE">
        <w:rPr>
          <w:rFonts w:ascii="Verdana" w:hAnsi="Verdana" w:cs="Verdana"/>
          <w:sz w:val="22"/>
          <w:szCs w:val="22"/>
        </w:rPr>
        <w:t>: przedsiębiorstwo, które zatrudnia mniej niż 50 osób i którego roczny obrót lub roczna suma bilansowa nie przekracza 10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b/>
          <w:sz w:val="22"/>
          <w:szCs w:val="22"/>
        </w:rPr>
        <w:t>Średnie przedsiębiorstwo</w:t>
      </w:r>
      <w:r w:rsidRPr="00453ACE">
        <w:rPr>
          <w:rFonts w:ascii="Verdana" w:hAnsi="Verdana" w:cs="Verdana"/>
          <w:sz w:val="22"/>
          <w:szCs w:val="22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 w:firstLine="0"/>
        <w:jc w:val="left"/>
        <w:rPr>
          <w:rFonts w:ascii="Verdana" w:hAnsi="Verdana" w:cs="Verdana"/>
          <w:sz w:val="22"/>
          <w:szCs w:val="22"/>
        </w:rPr>
      </w:pPr>
      <w:r w:rsidRPr="00453ACE">
        <w:rPr>
          <w:rFonts w:ascii="Verdana" w:hAnsi="Verdana" w:cs="Verdana"/>
          <w:sz w:val="22"/>
          <w:szCs w:val="22"/>
        </w:rPr>
        <w:t>/Pojęcia zaczerpnięte z zaleceń Komisji Unii Europejskiej z dnia 6 maja 2003 r. dot. definicji mikroprzedsiębiorstw oraz małych i średnich przedsiębiorstw (Dz. U. L 124 z 20.5.2003, s. 36)./</w:t>
      </w:r>
    </w:p>
    <w:p w:rsidR="00A51A83" w:rsidRPr="00453ACE" w:rsidRDefault="00A51A83" w:rsidP="00A51A83">
      <w:pPr>
        <w:pStyle w:val="1"/>
        <w:tabs>
          <w:tab w:val="left" w:pos="16756"/>
        </w:tabs>
        <w:spacing w:after="120" w:line="276" w:lineRule="auto"/>
        <w:ind w:left="284"/>
        <w:jc w:val="left"/>
        <w:rPr>
          <w:rFonts w:ascii="Verdana" w:hAnsi="Verdana" w:cs="Verdana"/>
          <w:color w:val="auto"/>
          <w:sz w:val="22"/>
          <w:szCs w:val="22"/>
        </w:rPr>
      </w:pPr>
      <w:r w:rsidRPr="00453ACE">
        <w:rPr>
          <w:rFonts w:ascii="Verdana" w:hAnsi="Verdana" w:cs="Verdana"/>
          <w:b/>
          <w:color w:val="0066FF"/>
          <w:sz w:val="22"/>
          <w:szCs w:val="22"/>
        </w:rPr>
        <w:tab/>
      </w:r>
      <w:r w:rsidRPr="00453ACE">
        <w:rPr>
          <w:rFonts w:ascii="Verdana" w:hAnsi="Verdana" w:cs="Verdana"/>
          <w:b/>
          <w:color w:val="auto"/>
          <w:sz w:val="22"/>
          <w:szCs w:val="22"/>
        </w:rPr>
        <w:t>Duży przedsiębiorca</w:t>
      </w:r>
      <w:r w:rsidRPr="00453ACE">
        <w:rPr>
          <w:rFonts w:ascii="Verdana" w:hAnsi="Verdana" w:cs="Verdana"/>
          <w:color w:val="auto"/>
          <w:sz w:val="22"/>
          <w:szCs w:val="22"/>
        </w:rPr>
        <w:t xml:space="preserve">: przedsiębiorca niebędący </w:t>
      </w:r>
      <w:proofErr w:type="spellStart"/>
      <w:r w:rsidRPr="00453ACE">
        <w:rPr>
          <w:rFonts w:ascii="Verdana" w:hAnsi="Verdana" w:cs="Verdana"/>
          <w:color w:val="auto"/>
          <w:sz w:val="22"/>
          <w:szCs w:val="22"/>
        </w:rPr>
        <w:t>mikroprzedsiębiorcą</w:t>
      </w:r>
      <w:proofErr w:type="spellEnd"/>
      <w:r w:rsidRPr="00453ACE">
        <w:rPr>
          <w:rFonts w:ascii="Verdana" w:hAnsi="Verdana" w:cs="Verdana"/>
          <w:color w:val="auto"/>
          <w:sz w:val="22"/>
          <w:szCs w:val="22"/>
        </w:rPr>
        <w:t>, małym przedsiębiorcą ani średnim przedsiębiorcą.</w:t>
      </w:r>
    </w:p>
    <w:p w:rsidR="00A51A83" w:rsidRPr="00453ACE" w:rsidRDefault="00A51A83" w:rsidP="00A51A83">
      <w:pPr>
        <w:tabs>
          <w:tab w:val="left" w:pos="284"/>
          <w:tab w:val="left" w:pos="8584"/>
          <w:tab w:val="left" w:pos="9020"/>
        </w:tabs>
        <w:spacing w:after="113" w:line="276" w:lineRule="auto"/>
        <w:ind w:left="284"/>
        <w:rPr>
          <w:rFonts w:ascii="Verdana" w:eastAsia="Times New Roman" w:hAnsi="Verdana" w:cs="Verdana"/>
        </w:rPr>
      </w:pPr>
      <w:r w:rsidRPr="00453ACE">
        <w:rPr>
          <w:rFonts w:ascii="Verdana" w:eastAsia="Times New Roman" w:hAnsi="Verdana" w:cs="Verdana"/>
        </w:rPr>
        <w:t>/Pojęcie zaczerpnięte z ustawy z dnia 8 marca 2013 r. o przeciwdziałaniu nadmiernym opóźnieniom w transakcjach handlowych/</w:t>
      </w:r>
    </w:p>
    <w:p w:rsidR="00A51A83" w:rsidRPr="00802E70" w:rsidRDefault="00A51A83" w:rsidP="00A51A83">
      <w:pPr>
        <w:pStyle w:val="awciety"/>
        <w:spacing w:after="240" w:line="276" w:lineRule="auto"/>
        <w:ind w:left="284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802E70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802E70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A51A83" w:rsidRPr="00453ACE" w:rsidRDefault="00A51A83" w:rsidP="00A51A83">
      <w:pPr>
        <w:tabs>
          <w:tab w:val="left" w:pos="284"/>
          <w:tab w:val="left" w:pos="8584"/>
          <w:tab w:val="left" w:pos="9020"/>
        </w:tabs>
        <w:spacing w:after="0" w:line="276" w:lineRule="auto"/>
        <w:ind w:left="284" w:firstLine="17"/>
        <w:rPr>
          <w:rFonts w:ascii="Verdana" w:hAnsi="Verdana" w:cs="Verdana"/>
          <w:iCs/>
        </w:rPr>
      </w:pPr>
      <w:r w:rsidRPr="00453ACE">
        <w:rPr>
          <w:rFonts w:ascii="Verdana" w:hAnsi="Verdana" w:cs="Verdana"/>
          <w:b/>
          <w:bCs/>
          <w:iCs/>
        </w:rPr>
        <w:lastRenderedPageBreak/>
        <w:t xml:space="preserve">W przypadku składania oferty wspólnej </w:t>
      </w:r>
      <w:r w:rsidRPr="00453ACE">
        <w:rPr>
          <w:rFonts w:ascii="Verdana" w:hAnsi="Verdana" w:cs="Verdana"/>
          <w:iCs/>
        </w:rPr>
        <w:t>(konsorcjum</w:t>
      </w:r>
      <w:r>
        <w:rPr>
          <w:rFonts w:ascii="Verdana" w:hAnsi="Verdana" w:cs="Verdana"/>
          <w:iCs/>
        </w:rPr>
        <w:t>, spółka cywilna)</w:t>
      </w:r>
      <w:r w:rsidRPr="00453ACE">
        <w:rPr>
          <w:rFonts w:ascii="Verdana" w:hAnsi="Verdana" w:cs="Verdana"/>
          <w:iCs/>
        </w:rPr>
        <w:t>, każdy ze wspólników musi złożyć ww. oświadczenie.</w:t>
      </w:r>
    </w:p>
    <w:p w:rsidR="00A51A83" w:rsidRDefault="00A51A83" w:rsidP="00A51A83">
      <w:pPr>
        <w:tabs>
          <w:tab w:val="left" w:pos="16756"/>
        </w:tabs>
        <w:spacing w:before="240" w:after="0" w:line="276" w:lineRule="auto"/>
        <w:ind w:left="283" w:hanging="425"/>
        <w:rPr>
          <w:rFonts w:ascii="Verdana" w:hAnsi="Verdana" w:cs="Tahoma"/>
        </w:rPr>
      </w:pPr>
      <w:r w:rsidRPr="00453ACE">
        <w:rPr>
          <w:rFonts w:ascii="Verdana" w:hAnsi="Verdana"/>
        </w:rPr>
        <w:t>1</w:t>
      </w:r>
      <w:r w:rsidR="0025581B">
        <w:rPr>
          <w:rFonts w:ascii="Verdana" w:hAnsi="Verdana"/>
        </w:rPr>
        <w:t>0</w:t>
      </w:r>
      <w:r w:rsidRPr="00453ACE">
        <w:rPr>
          <w:rFonts w:ascii="Verdana" w:hAnsi="Verdana"/>
        </w:rPr>
        <w:t xml:space="preserve">. </w:t>
      </w:r>
      <w:r w:rsidRPr="00453ACE">
        <w:rPr>
          <w:rFonts w:ascii="Verdana" w:hAnsi="Verdana" w:cs="Tahoma"/>
        </w:rPr>
        <w:t>Podajemy adres strony internetowej, na której</w:t>
      </w:r>
      <w:r w:rsidRPr="00453ACE">
        <w:rPr>
          <w:rFonts w:ascii="Verdana" w:hAnsi="Verdana" w:cs="Arial"/>
        </w:rPr>
        <w:t xml:space="preserve"> są dostępne w formie elektronicznej: </w:t>
      </w:r>
      <w:r w:rsidRPr="00453ACE">
        <w:rPr>
          <w:rFonts w:ascii="Verdana" w:hAnsi="Verdana" w:cs="Tahoma"/>
        </w:rPr>
        <w:t>odpis z właściwego rejestru lub z ce</w:t>
      </w:r>
      <w:r>
        <w:rPr>
          <w:rFonts w:ascii="Verdana" w:hAnsi="Verdana" w:cs="Tahoma"/>
        </w:rPr>
        <w:t>ntralnej ewidencji i </w:t>
      </w:r>
      <w:r w:rsidRPr="00453ACE">
        <w:rPr>
          <w:rFonts w:ascii="Verdana" w:hAnsi="Verdana" w:cs="Tahoma"/>
        </w:rPr>
        <w:t>informacji o działalności gospodarczej:</w:t>
      </w:r>
      <w:r>
        <w:rPr>
          <w:rFonts w:ascii="Verdana" w:hAnsi="Verdana" w:cs="Tahoma"/>
        </w:rPr>
        <w:t xml:space="preserve"> _____________________________</w:t>
      </w:r>
    </w:p>
    <w:p w:rsidR="00A51A83" w:rsidRPr="00453ACE" w:rsidRDefault="00A51A83" w:rsidP="00A51A83">
      <w:pPr>
        <w:tabs>
          <w:tab w:val="left" w:pos="16756"/>
        </w:tabs>
        <w:spacing w:after="120" w:line="276" w:lineRule="auto"/>
        <w:ind w:left="284"/>
        <w:rPr>
          <w:rFonts w:ascii="Verdana" w:hAnsi="Verdana" w:cs="Verdana"/>
        </w:rPr>
      </w:pPr>
      <w:r>
        <w:rPr>
          <w:rFonts w:ascii="Verdana" w:hAnsi="Verdana" w:cs="Tahoma"/>
        </w:rPr>
        <w:t>_____________________________________________________________</w:t>
      </w:r>
      <w:r w:rsidRPr="00453ACE">
        <w:rPr>
          <w:rFonts w:ascii="Verdana" w:hAnsi="Verdana" w:cs="Tahoma"/>
        </w:rPr>
        <w:t xml:space="preserve">                                                                                              </w:t>
      </w:r>
    </w:p>
    <w:p w:rsidR="00A51A83" w:rsidRDefault="00A51A83" w:rsidP="00A51A83">
      <w:pPr>
        <w:tabs>
          <w:tab w:val="left" w:pos="284"/>
          <w:tab w:val="left" w:pos="8584"/>
          <w:tab w:val="left" w:pos="9020"/>
        </w:tabs>
        <w:spacing w:after="0" w:line="276" w:lineRule="auto"/>
        <w:ind w:left="284"/>
        <w:rPr>
          <w:rFonts w:ascii="Verdana" w:hAnsi="Verdana" w:cs="Verdana"/>
          <w:iCs/>
        </w:rPr>
      </w:pPr>
      <w:r w:rsidRPr="00453ACE">
        <w:rPr>
          <w:rFonts w:ascii="Verdana" w:hAnsi="Verdana" w:cs="Verdana"/>
          <w:b/>
          <w:bCs/>
          <w:iCs/>
        </w:rPr>
        <w:t xml:space="preserve">W przypadku składania oferty wspólnej </w:t>
      </w:r>
      <w:r w:rsidRPr="00453ACE">
        <w:rPr>
          <w:rFonts w:ascii="Verdana" w:hAnsi="Verdana" w:cs="Verdana"/>
          <w:iCs/>
        </w:rPr>
        <w:t>(konsorcjum</w:t>
      </w:r>
      <w:r>
        <w:rPr>
          <w:rFonts w:ascii="Verdana" w:hAnsi="Verdana" w:cs="Verdana"/>
          <w:iCs/>
        </w:rPr>
        <w:t>, spółka cywilna)</w:t>
      </w:r>
      <w:r w:rsidRPr="00453ACE">
        <w:rPr>
          <w:rFonts w:ascii="Verdana" w:hAnsi="Verdana" w:cs="Verdana"/>
          <w:iCs/>
        </w:rPr>
        <w:t>, każdy ze wspólników musi podać ww. adres.</w:t>
      </w:r>
    </w:p>
    <w:p w:rsidR="00A51A83" w:rsidRPr="00453ACE" w:rsidRDefault="00A51A83" w:rsidP="00A51A83">
      <w:pPr>
        <w:tabs>
          <w:tab w:val="left" w:pos="-200"/>
          <w:tab w:val="left" w:pos="8584"/>
          <w:tab w:val="left" w:pos="9020"/>
        </w:tabs>
        <w:spacing w:before="240" w:after="120" w:line="276" w:lineRule="auto"/>
        <w:ind w:left="283" w:hanging="425"/>
        <w:rPr>
          <w:rFonts w:ascii="Verdana" w:hAnsi="Verdana" w:cs="Tahoma"/>
        </w:rPr>
      </w:pPr>
      <w:r w:rsidRPr="00453ACE">
        <w:rPr>
          <w:rFonts w:ascii="Verdana" w:hAnsi="Verdana"/>
        </w:rPr>
        <w:t>1</w:t>
      </w:r>
      <w:r w:rsidR="0025581B">
        <w:rPr>
          <w:rFonts w:ascii="Verdana" w:hAnsi="Verdana"/>
        </w:rPr>
        <w:t>1</w:t>
      </w:r>
      <w:r w:rsidRPr="00453ACE">
        <w:rPr>
          <w:rFonts w:ascii="Verdana" w:hAnsi="Verdana"/>
        </w:rPr>
        <w:t>.</w:t>
      </w:r>
      <w:r w:rsidRPr="00453ACE">
        <w:rPr>
          <w:rFonts w:ascii="Verdana" w:hAnsi="Verdana"/>
        </w:rPr>
        <w:tab/>
      </w:r>
      <w:r w:rsidRPr="00453ACE">
        <w:rPr>
          <w:rFonts w:ascii="Verdana" w:hAnsi="Verdana" w:cs="Tahoma"/>
        </w:rPr>
        <w:t>Oświadczamy, że wypełniliśmy obowiązki informacyjne przewidziane w art. 13 lub art. 14 RODO wobec osób fizycznych, od których dane osobowe bezpośrednio lub pośrednio pozyskaliśmy w celu ubiegania się o udzielenie zamówienia publicznego w niniejszym postępowaniu.</w:t>
      </w:r>
      <w:r w:rsidRPr="00453ACE">
        <w:rPr>
          <w:rFonts w:ascii="Verdana" w:hAnsi="Verdana" w:cs="Tahoma"/>
          <w:color w:val="FF0000"/>
        </w:rPr>
        <w:t>*</w:t>
      </w:r>
    </w:p>
    <w:p w:rsidR="00A51A83" w:rsidRPr="00453ACE" w:rsidRDefault="00A51A83" w:rsidP="00A51A83">
      <w:pPr>
        <w:tabs>
          <w:tab w:val="left" w:pos="16756"/>
        </w:tabs>
        <w:spacing w:line="276" w:lineRule="auto"/>
        <w:ind w:left="425" w:hanging="198"/>
        <w:rPr>
          <w:rFonts w:ascii="Verdana" w:eastAsia="TimesNewRomanPSMT" w:hAnsi="Verdana" w:cs="TimesNewRomanPSMT"/>
          <w:i/>
        </w:rPr>
      </w:pPr>
      <w:r w:rsidRPr="00453ACE">
        <w:rPr>
          <w:rFonts w:ascii="Verdana" w:eastAsia="TimesNewRomanPSMT" w:hAnsi="Verdana" w:cs="TimesNewRomanPSMT"/>
          <w:color w:val="FF0000"/>
        </w:rPr>
        <w:t>* </w:t>
      </w:r>
      <w:r w:rsidRPr="00802E70">
        <w:rPr>
          <w:rFonts w:ascii="Verdana" w:eastAsia="TimesNewRomanPSMT" w:hAnsi="Verdana" w:cs="TimesNewRomanPSMT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:rsidR="00A51A83" w:rsidRDefault="00A51A83" w:rsidP="00A51A83">
      <w:pPr>
        <w:tabs>
          <w:tab w:val="left" w:pos="8584"/>
          <w:tab w:val="left" w:pos="9020"/>
        </w:tabs>
        <w:spacing w:after="0" w:line="276" w:lineRule="auto"/>
        <w:ind w:left="284"/>
        <w:rPr>
          <w:rFonts w:ascii="Verdana" w:eastAsia="TimesNewRomanPSMT" w:hAnsi="Verdana" w:cs="TimesNewRomanPSMT"/>
        </w:rPr>
      </w:pPr>
      <w:r w:rsidRPr="00802E70">
        <w:rPr>
          <w:rFonts w:ascii="Verdana" w:hAnsi="Verdana" w:cs="Tahoma"/>
        </w:rPr>
        <w:t>RODO</w:t>
      </w:r>
      <w:r w:rsidRPr="00802E70">
        <w:rPr>
          <w:rFonts w:ascii="Verdana" w:eastAsia="TimesNewRomanPSMT" w:hAnsi="Verdana" w:cs="TimesNewRomanPSMT"/>
        </w:rPr>
        <w:t xml:space="preserve"> - rozporządzenie Parlamentu Europejskie</w:t>
      </w:r>
      <w:r>
        <w:rPr>
          <w:rFonts w:ascii="Verdana" w:eastAsia="TimesNewRomanPSMT" w:hAnsi="Verdana" w:cs="TimesNewRomanPSMT"/>
        </w:rPr>
        <w:t>go i Rady (UE) 2016/679 z </w:t>
      </w:r>
      <w:r w:rsidRPr="00802E70">
        <w:rPr>
          <w:rFonts w:ascii="Verdana" w:eastAsia="TimesNewRomanPSMT" w:hAnsi="Verdana" w:cs="TimesNewRomanPSMT"/>
        </w:rPr>
        <w:t>dnia 27 kwietnia 2016 r. w sprawie ochr</w:t>
      </w:r>
      <w:r>
        <w:rPr>
          <w:rFonts w:ascii="Verdana" w:eastAsia="TimesNewRomanPSMT" w:hAnsi="Verdana" w:cs="TimesNewRomanPSMT"/>
        </w:rPr>
        <w:t>ony osób fizycznych w związku z </w:t>
      </w:r>
      <w:r w:rsidRPr="00802E70">
        <w:rPr>
          <w:rFonts w:ascii="Verdana" w:eastAsia="TimesNewRomanPSMT" w:hAnsi="Verdana" w:cs="TimesNewRomanPSMT"/>
        </w:rPr>
        <w:t>przetwarzaniem danych osobowych i w sprawie swobodnego przepływu takich danych oraz uchylenia dyrektywy 95</w:t>
      </w:r>
      <w:r>
        <w:rPr>
          <w:rFonts w:ascii="Verdana" w:eastAsia="TimesNewRomanPSMT" w:hAnsi="Verdana" w:cs="TimesNewRomanPSMT"/>
        </w:rPr>
        <w:t>/46/WE (ogólne rozporządzenie o </w:t>
      </w:r>
      <w:r w:rsidRPr="00802E70">
        <w:rPr>
          <w:rFonts w:ascii="Verdana" w:eastAsia="TimesNewRomanPSMT" w:hAnsi="Verdana" w:cs="TimesNewRomanPSMT"/>
        </w:rPr>
        <w:t xml:space="preserve">ochronie danych) (Dz. Urz. UE L 119 z 04.05.2016, str. 1, ze zm.). </w:t>
      </w:r>
    </w:p>
    <w:p w:rsidR="00A51A83" w:rsidRPr="0070468B" w:rsidRDefault="00A51A83" w:rsidP="00A51A83">
      <w:pPr>
        <w:spacing w:before="840" w:after="0" w:line="240" w:lineRule="auto"/>
        <w:ind w:left="5103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</w:t>
      </w:r>
    </w:p>
    <w:p w:rsidR="00A51A83" w:rsidRPr="009B1054" w:rsidRDefault="00A51A83" w:rsidP="00A51A83">
      <w:pPr>
        <w:spacing w:after="0" w:line="240" w:lineRule="auto"/>
        <w:ind w:left="5103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</w:p>
    <w:p w:rsidR="00881A1E" w:rsidRPr="00581C01" w:rsidRDefault="00A51A83" w:rsidP="00581C01">
      <w:pPr>
        <w:spacing w:after="0" w:line="240" w:lineRule="auto"/>
        <w:ind w:left="5103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 xml:space="preserve">osób uprawnionych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>w imieniu wykonawcy</w:t>
      </w:r>
    </w:p>
    <w:sectPr w:rsidR="00881A1E" w:rsidRPr="00581C01" w:rsidSect="0027211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6E8" w:rsidRDefault="004506E8" w:rsidP="003E7B35">
      <w:pPr>
        <w:spacing w:after="0" w:line="240" w:lineRule="auto"/>
      </w:pPr>
      <w:r>
        <w:separator/>
      </w:r>
    </w:p>
  </w:endnote>
  <w:endnote w:type="continuationSeparator" w:id="0">
    <w:p w:rsidR="004506E8" w:rsidRDefault="004506E8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charset w:val="EE"/>
    <w:family w:val="auto"/>
    <w:pitch w:val="variable"/>
  </w:font>
  <w:font w:name="DejaVuSans">
    <w:altName w:val="Meiry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143C14" w:rsidRDefault="00143C14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143C14" w:rsidRPr="003E7B35" w:rsidRDefault="00143C14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IZ.271.19.2026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2C34A2">
              <w:rPr>
                <w:rFonts w:ascii="Verdana" w:hAnsi="Verdana"/>
                <w:bCs/>
                <w:noProof/>
                <w:sz w:val="16"/>
                <w:szCs w:val="16"/>
              </w:rPr>
              <w:t>7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2C34A2">
              <w:rPr>
                <w:rFonts w:ascii="Verdana" w:hAnsi="Verdana"/>
                <w:bCs/>
                <w:noProof/>
                <w:sz w:val="16"/>
                <w:szCs w:val="16"/>
              </w:rPr>
              <w:t>7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1182657898"/>
      <w:docPartObj>
        <w:docPartGallery w:val="Page Numbers (Top of Page)"/>
        <w:docPartUnique/>
      </w:docPartObj>
    </w:sdtPr>
    <w:sdtEndPr/>
    <w:sdtContent>
      <w:p w:rsidR="00143C14" w:rsidRDefault="00143C14" w:rsidP="0027211E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143C14" w:rsidRPr="0027211E" w:rsidRDefault="00143C14" w:rsidP="0027211E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 xml:space="preserve">IZ.271.19.2026 </w:t>
        </w:r>
        <w:r w:rsidRPr="003E7B35">
          <w:rPr>
            <w:rFonts w:ascii="Verdana" w:hAnsi="Verdana"/>
            <w:sz w:val="16"/>
            <w:szCs w:val="16"/>
          </w:rPr>
          <w:t xml:space="preserve"> </w:t>
        </w:r>
        <w:r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   </w:t>
        </w:r>
        <w:r w:rsidRPr="003E7B35">
          <w:rPr>
            <w:rFonts w:ascii="Verdana" w:hAnsi="Verdana"/>
            <w:sz w:val="16"/>
            <w:szCs w:val="16"/>
          </w:rPr>
          <w:t xml:space="preserve">Strona </w:t>
        </w:r>
        <w:r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2C34A2">
          <w:rPr>
            <w:rFonts w:ascii="Verdana" w:hAnsi="Verdana"/>
            <w:bCs/>
            <w:noProof/>
            <w:sz w:val="16"/>
            <w:szCs w:val="16"/>
          </w:rPr>
          <w:t>1</w:t>
        </w:r>
        <w:r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Pr="003E7B35">
          <w:rPr>
            <w:rFonts w:ascii="Verdana" w:hAnsi="Verdana"/>
            <w:sz w:val="16"/>
            <w:szCs w:val="16"/>
          </w:rPr>
          <w:t xml:space="preserve"> z </w:t>
        </w:r>
        <w:r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2C34A2">
          <w:rPr>
            <w:rFonts w:ascii="Verdana" w:hAnsi="Verdana"/>
            <w:bCs/>
            <w:noProof/>
            <w:sz w:val="16"/>
            <w:szCs w:val="16"/>
          </w:rPr>
          <w:t>7</w:t>
        </w:r>
        <w:r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6E8" w:rsidRDefault="004506E8" w:rsidP="003E7B35">
      <w:pPr>
        <w:spacing w:after="0" w:line="240" w:lineRule="auto"/>
      </w:pPr>
      <w:r>
        <w:separator/>
      </w:r>
    </w:p>
  </w:footnote>
  <w:footnote w:type="continuationSeparator" w:id="0">
    <w:p w:rsidR="004506E8" w:rsidRDefault="004506E8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14" w:rsidRPr="0027211E" w:rsidRDefault="00143C14" w:rsidP="0027211E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C14" w:rsidRDefault="00143C14" w:rsidP="0027211E">
    <w:pPr>
      <w:jc w:val="center"/>
      <w:rPr>
        <w:rFonts w:ascii="Verdana" w:hAnsi="Verdana" w:cs="Verdana"/>
        <w:sz w:val="16"/>
        <w:szCs w:val="16"/>
      </w:rPr>
    </w:pPr>
    <w:r>
      <w:rPr>
        <w:noProof/>
        <w:lang w:eastAsia="pl-PL"/>
      </w:rPr>
      <w:drawing>
        <wp:inline distT="0" distB="0" distL="0" distR="0" wp14:anchorId="7BC17817" wp14:editId="482902EA">
          <wp:extent cx="50101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143C14" w:rsidRDefault="00143C14" w:rsidP="0027211E">
    <w:pPr>
      <w:jc w:val="center"/>
    </w:pPr>
    <w:r>
      <w:rPr>
        <w:rFonts w:ascii="Verdana" w:hAnsi="Verdana" w:cs="Verdana"/>
        <w:bCs/>
        <w:sz w:val="18"/>
        <w:szCs w:val="18"/>
      </w:rPr>
      <w:t xml:space="preserve">Projekt pn. </w:t>
    </w:r>
    <w:r>
      <w:rPr>
        <w:rFonts w:ascii="Verdana" w:hAnsi="Verdana" w:cs="Verdana"/>
        <w:bCs/>
        <w:color w:val="000000"/>
        <w:sz w:val="18"/>
        <w:szCs w:val="18"/>
      </w:rPr>
      <w:t>„</w:t>
    </w:r>
    <w:r>
      <w:rPr>
        <w:rFonts w:ascii="Verdana" w:eastAsia="DejaVuSans" w:hAnsi="Verdana" w:cs="Verdana"/>
        <w:bCs/>
        <w:color w:val="000000"/>
        <w:sz w:val="18"/>
        <w:szCs w:val="18"/>
      </w:rPr>
      <w:t>Praktyczne kształcenie zawodowe szansą na lepszy start - poprawa jakości kształcenia w szkołach zawodowych w Częstochowie</w:t>
    </w:r>
    <w:r>
      <w:rPr>
        <w:rFonts w:ascii="Verdana" w:hAnsi="Verdana" w:cs="Verdana"/>
        <w:bCs/>
        <w:color w:val="000000"/>
        <w:sz w:val="18"/>
        <w:szCs w:val="18"/>
      </w:rPr>
      <w:t>”</w:t>
    </w:r>
    <w:r>
      <w:rPr>
        <w:rFonts w:ascii="Verdana" w:hAnsi="Verdana" w:cs="Verdana"/>
        <w:bCs/>
        <w:sz w:val="18"/>
        <w:szCs w:val="18"/>
      </w:rPr>
      <w:t xml:space="preserve"> jest współfinansowany ze środków Unii Europejskiej w ramach Europejskiego Funduszu Rozwoju Regionalnego</w:t>
    </w:r>
  </w:p>
  <w:p w:rsidR="00143C14" w:rsidRPr="0027211E" w:rsidRDefault="00143C14" w:rsidP="0027211E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5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3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20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0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2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172728"/>
    <w:multiLevelType w:val="hybridMultilevel"/>
    <w:tmpl w:val="A608F0A6"/>
    <w:lvl w:ilvl="0" w:tplc="0415000F">
      <w:start w:val="1"/>
      <w:numFmt w:val="decimal"/>
      <w:pStyle w:val="WW-Domyl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9121B2"/>
    <w:multiLevelType w:val="multilevel"/>
    <w:tmpl w:val="CBBED47E"/>
    <w:lvl w:ilvl="0">
      <w:start w:val="1"/>
      <w:numFmt w:val="decimal"/>
      <w:pStyle w:val="Domylnie"/>
      <w:lvlText w:val="%1."/>
      <w:lvlJc w:val="left"/>
      <w:pPr>
        <w:tabs>
          <w:tab w:val="num" w:pos="0"/>
        </w:tabs>
        <w:ind w:left="73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7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9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1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3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7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93" w:hanging="180"/>
      </w:pPr>
    </w:lvl>
  </w:abstractNum>
  <w:abstractNum w:abstractNumId="4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9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5"/>
  </w:num>
  <w:num w:numId="3">
    <w:abstractNumId w:val="30"/>
  </w:num>
  <w:num w:numId="4">
    <w:abstractNumId w:val="44"/>
  </w:num>
  <w:num w:numId="5">
    <w:abstractNumId w:val="32"/>
  </w:num>
  <w:num w:numId="6">
    <w:abstractNumId w:val="36"/>
  </w:num>
  <w:num w:numId="7">
    <w:abstractNumId w:val="40"/>
  </w:num>
  <w:num w:numId="8">
    <w:abstractNumId w:val="26"/>
  </w:num>
  <w:num w:numId="9">
    <w:abstractNumId w:val="13"/>
  </w:num>
  <w:num w:numId="10">
    <w:abstractNumId w:val="37"/>
  </w:num>
  <w:num w:numId="11">
    <w:abstractNumId w:val="33"/>
  </w:num>
  <w:num w:numId="12">
    <w:abstractNumId w:val="18"/>
  </w:num>
  <w:num w:numId="13">
    <w:abstractNumId w:val="34"/>
  </w:num>
  <w:num w:numId="14">
    <w:abstractNumId w:val="17"/>
  </w:num>
  <w:num w:numId="15">
    <w:abstractNumId w:val="39"/>
  </w:num>
  <w:num w:numId="16">
    <w:abstractNumId w:val="9"/>
  </w:num>
  <w:num w:numId="17">
    <w:abstractNumId w:val="51"/>
  </w:num>
  <w:num w:numId="18">
    <w:abstractNumId w:val="25"/>
  </w:num>
  <w:num w:numId="19">
    <w:abstractNumId w:val="24"/>
  </w:num>
  <w:num w:numId="20">
    <w:abstractNumId w:val="31"/>
  </w:num>
  <w:num w:numId="21">
    <w:abstractNumId w:val="14"/>
  </w:num>
  <w:num w:numId="22">
    <w:abstractNumId w:val="42"/>
  </w:num>
  <w:num w:numId="23">
    <w:abstractNumId w:val="35"/>
  </w:num>
  <w:num w:numId="24">
    <w:abstractNumId w:val="7"/>
  </w:num>
  <w:num w:numId="25">
    <w:abstractNumId w:val="27"/>
  </w:num>
  <w:num w:numId="26">
    <w:abstractNumId w:val="11"/>
  </w:num>
  <w:num w:numId="27">
    <w:abstractNumId w:val="8"/>
  </w:num>
  <w:num w:numId="28">
    <w:abstractNumId w:val="16"/>
  </w:num>
  <w:num w:numId="29">
    <w:abstractNumId w:val="20"/>
  </w:num>
  <w:num w:numId="30">
    <w:abstractNumId w:val="50"/>
  </w:num>
  <w:num w:numId="31">
    <w:abstractNumId w:val="38"/>
  </w:num>
  <w:num w:numId="32">
    <w:abstractNumId w:val="45"/>
  </w:num>
  <w:num w:numId="33">
    <w:abstractNumId w:val="29"/>
  </w:num>
  <w:num w:numId="34">
    <w:abstractNumId w:val="2"/>
  </w:num>
  <w:num w:numId="35">
    <w:abstractNumId w:val="15"/>
  </w:num>
  <w:num w:numId="36">
    <w:abstractNumId w:val="19"/>
  </w:num>
  <w:num w:numId="37">
    <w:abstractNumId w:val="10"/>
  </w:num>
  <w:num w:numId="38">
    <w:abstractNumId w:val="22"/>
  </w:num>
  <w:num w:numId="39">
    <w:abstractNumId w:val="41"/>
  </w:num>
  <w:num w:numId="40">
    <w:abstractNumId w:val="12"/>
  </w:num>
  <w:num w:numId="41">
    <w:abstractNumId w:val="43"/>
  </w:num>
  <w:num w:numId="42">
    <w:abstractNumId w:val="49"/>
  </w:num>
  <w:num w:numId="43">
    <w:abstractNumId w:val="48"/>
  </w:num>
  <w:num w:numId="44">
    <w:abstractNumId w:val="21"/>
  </w:num>
  <w:num w:numId="45">
    <w:abstractNumId w:val="23"/>
  </w:num>
  <w:num w:numId="46">
    <w:abstractNumId w:val="1"/>
  </w:num>
  <w:num w:numId="47">
    <w:abstractNumId w:val="3"/>
  </w:num>
  <w:num w:numId="48">
    <w:abstractNumId w:val="47"/>
  </w:num>
  <w:num w:numId="49">
    <w:abstractNumId w:val="0"/>
  </w:num>
  <w:num w:numId="50">
    <w:abstractNumId w:val="4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67C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04F6"/>
    <w:rsid w:val="000B14D6"/>
    <w:rsid w:val="000B1AAF"/>
    <w:rsid w:val="000B2443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6EEB"/>
    <w:rsid w:val="000D79CD"/>
    <w:rsid w:val="000E14A2"/>
    <w:rsid w:val="000E451B"/>
    <w:rsid w:val="000F156C"/>
    <w:rsid w:val="000F1DBD"/>
    <w:rsid w:val="000F383C"/>
    <w:rsid w:val="000F58EA"/>
    <w:rsid w:val="00101E8F"/>
    <w:rsid w:val="00104F54"/>
    <w:rsid w:val="0010685D"/>
    <w:rsid w:val="00115D85"/>
    <w:rsid w:val="00116F6E"/>
    <w:rsid w:val="00122ECE"/>
    <w:rsid w:val="001260E3"/>
    <w:rsid w:val="00130FA6"/>
    <w:rsid w:val="001344CA"/>
    <w:rsid w:val="00135D08"/>
    <w:rsid w:val="001372BE"/>
    <w:rsid w:val="00143C14"/>
    <w:rsid w:val="0014770A"/>
    <w:rsid w:val="00151940"/>
    <w:rsid w:val="00151F68"/>
    <w:rsid w:val="001606EC"/>
    <w:rsid w:val="00161F3F"/>
    <w:rsid w:val="001627E0"/>
    <w:rsid w:val="001638F2"/>
    <w:rsid w:val="00164031"/>
    <w:rsid w:val="001701D1"/>
    <w:rsid w:val="00171067"/>
    <w:rsid w:val="0017253F"/>
    <w:rsid w:val="00173A03"/>
    <w:rsid w:val="00174234"/>
    <w:rsid w:val="00174DBF"/>
    <w:rsid w:val="00176F4A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1E4C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22E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50724"/>
    <w:rsid w:val="0025145E"/>
    <w:rsid w:val="0025245F"/>
    <w:rsid w:val="00252B95"/>
    <w:rsid w:val="0025581B"/>
    <w:rsid w:val="00260E84"/>
    <w:rsid w:val="002635AA"/>
    <w:rsid w:val="00265787"/>
    <w:rsid w:val="00270AEF"/>
    <w:rsid w:val="00271261"/>
    <w:rsid w:val="002718CD"/>
    <w:rsid w:val="0027211E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48CB"/>
    <w:rsid w:val="002B5723"/>
    <w:rsid w:val="002C34A2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1494"/>
    <w:rsid w:val="00303121"/>
    <w:rsid w:val="00305D7A"/>
    <w:rsid w:val="003102A5"/>
    <w:rsid w:val="003224C3"/>
    <w:rsid w:val="00322B73"/>
    <w:rsid w:val="003237FC"/>
    <w:rsid w:val="00324829"/>
    <w:rsid w:val="003251F3"/>
    <w:rsid w:val="00326E3C"/>
    <w:rsid w:val="00331958"/>
    <w:rsid w:val="003330DA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869D3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13513"/>
    <w:rsid w:val="004231B1"/>
    <w:rsid w:val="00423F5E"/>
    <w:rsid w:val="004241B4"/>
    <w:rsid w:val="00425840"/>
    <w:rsid w:val="0042593D"/>
    <w:rsid w:val="0043194C"/>
    <w:rsid w:val="00435B25"/>
    <w:rsid w:val="00436FB5"/>
    <w:rsid w:val="00437BC7"/>
    <w:rsid w:val="00441DAA"/>
    <w:rsid w:val="004422CC"/>
    <w:rsid w:val="00446827"/>
    <w:rsid w:val="004477CF"/>
    <w:rsid w:val="004506E8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F428B"/>
    <w:rsid w:val="0050198B"/>
    <w:rsid w:val="00502501"/>
    <w:rsid w:val="00503C2B"/>
    <w:rsid w:val="00507783"/>
    <w:rsid w:val="00510132"/>
    <w:rsid w:val="005118DA"/>
    <w:rsid w:val="00511CD6"/>
    <w:rsid w:val="00520613"/>
    <w:rsid w:val="00523271"/>
    <w:rsid w:val="00524BF7"/>
    <w:rsid w:val="00526A0B"/>
    <w:rsid w:val="00527564"/>
    <w:rsid w:val="00530FE7"/>
    <w:rsid w:val="00532540"/>
    <w:rsid w:val="00532769"/>
    <w:rsid w:val="00534772"/>
    <w:rsid w:val="0053552E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4083"/>
    <w:rsid w:val="005743DD"/>
    <w:rsid w:val="00581C01"/>
    <w:rsid w:val="00581EFA"/>
    <w:rsid w:val="00584367"/>
    <w:rsid w:val="00585E6A"/>
    <w:rsid w:val="00591C3D"/>
    <w:rsid w:val="005921D7"/>
    <w:rsid w:val="00592E16"/>
    <w:rsid w:val="005964BE"/>
    <w:rsid w:val="005A31C2"/>
    <w:rsid w:val="005A72ED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46BD"/>
    <w:rsid w:val="00647639"/>
    <w:rsid w:val="00652415"/>
    <w:rsid w:val="00654750"/>
    <w:rsid w:val="00654914"/>
    <w:rsid w:val="00655115"/>
    <w:rsid w:val="00655FE0"/>
    <w:rsid w:val="00657FD6"/>
    <w:rsid w:val="00665E12"/>
    <w:rsid w:val="0066788A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87B4E"/>
    <w:rsid w:val="006903B6"/>
    <w:rsid w:val="00690C27"/>
    <w:rsid w:val="006919C8"/>
    <w:rsid w:val="006939B2"/>
    <w:rsid w:val="00694218"/>
    <w:rsid w:val="00694339"/>
    <w:rsid w:val="006A2476"/>
    <w:rsid w:val="006A5219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15DD1"/>
    <w:rsid w:val="00722986"/>
    <w:rsid w:val="007248F1"/>
    <w:rsid w:val="00725068"/>
    <w:rsid w:val="007279FF"/>
    <w:rsid w:val="007310C6"/>
    <w:rsid w:val="00734662"/>
    <w:rsid w:val="00734909"/>
    <w:rsid w:val="007376E6"/>
    <w:rsid w:val="007378BD"/>
    <w:rsid w:val="007433FB"/>
    <w:rsid w:val="00744C92"/>
    <w:rsid w:val="00752621"/>
    <w:rsid w:val="007534E0"/>
    <w:rsid w:val="00756A9B"/>
    <w:rsid w:val="00760055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0443"/>
    <w:rsid w:val="007822D7"/>
    <w:rsid w:val="00782498"/>
    <w:rsid w:val="0078449D"/>
    <w:rsid w:val="00786F78"/>
    <w:rsid w:val="00787753"/>
    <w:rsid w:val="00793CEE"/>
    <w:rsid w:val="007A3B29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70C8"/>
    <w:rsid w:val="00817ACA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364C"/>
    <w:rsid w:val="008B7974"/>
    <w:rsid w:val="008C16E4"/>
    <w:rsid w:val="008C37A6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8F8"/>
    <w:rsid w:val="00951B71"/>
    <w:rsid w:val="009553E8"/>
    <w:rsid w:val="0095583A"/>
    <w:rsid w:val="009569BD"/>
    <w:rsid w:val="00957B65"/>
    <w:rsid w:val="00960B2E"/>
    <w:rsid w:val="00964D9A"/>
    <w:rsid w:val="00965345"/>
    <w:rsid w:val="00971D36"/>
    <w:rsid w:val="009721B2"/>
    <w:rsid w:val="009727CB"/>
    <w:rsid w:val="009772CB"/>
    <w:rsid w:val="00977386"/>
    <w:rsid w:val="00977C65"/>
    <w:rsid w:val="00982695"/>
    <w:rsid w:val="00983195"/>
    <w:rsid w:val="00984E2E"/>
    <w:rsid w:val="009900C1"/>
    <w:rsid w:val="0099179C"/>
    <w:rsid w:val="00993B3A"/>
    <w:rsid w:val="00994112"/>
    <w:rsid w:val="009B0264"/>
    <w:rsid w:val="009B1054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D77DE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4830"/>
    <w:rsid w:val="00B05E7E"/>
    <w:rsid w:val="00B062CC"/>
    <w:rsid w:val="00B0650F"/>
    <w:rsid w:val="00B1060E"/>
    <w:rsid w:val="00B1519A"/>
    <w:rsid w:val="00B17B79"/>
    <w:rsid w:val="00B228C9"/>
    <w:rsid w:val="00B24802"/>
    <w:rsid w:val="00B250B1"/>
    <w:rsid w:val="00B30E96"/>
    <w:rsid w:val="00B30F1A"/>
    <w:rsid w:val="00B315FE"/>
    <w:rsid w:val="00B317A0"/>
    <w:rsid w:val="00B33A54"/>
    <w:rsid w:val="00B425AE"/>
    <w:rsid w:val="00B428E3"/>
    <w:rsid w:val="00B4612D"/>
    <w:rsid w:val="00B52C84"/>
    <w:rsid w:val="00B56C3B"/>
    <w:rsid w:val="00B61900"/>
    <w:rsid w:val="00B62315"/>
    <w:rsid w:val="00B634FF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2799A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3909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6A57"/>
    <w:rsid w:val="00C87A8D"/>
    <w:rsid w:val="00C90C8D"/>
    <w:rsid w:val="00C925ED"/>
    <w:rsid w:val="00C971FB"/>
    <w:rsid w:val="00C97726"/>
    <w:rsid w:val="00CA2819"/>
    <w:rsid w:val="00CA4338"/>
    <w:rsid w:val="00CA6365"/>
    <w:rsid w:val="00CC0816"/>
    <w:rsid w:val="00CC261C"/>
    <w:rsid w:val="00CC3E15"/>
    <w:rsid w:val="00CC5709"/>
    <w:rsid w:val="00CC5BBA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4261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86ABC"/>
    <w:rsid w:val="00D900E7"/>
    <w:rsid w:val="00D90359"/>
    <w:rsid w:val="00D92C41"/>
    <w:rsid w:val="00DA51A4"/>
    <w:rsid w:val="00DA622B"/>
    <w:rsid w:val="00DB05A4"/>
    <w:rsid w:val="00DB19B2"/>
    <w:rsid w:val="00DB7998"/>
    <w:rsid w:val="00DC082F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413F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4F67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3640B"/>
    <w:rsid w:val="00F4094C"/>
    <w:rsid w:val="00F42257"/>
    <w:rsid w:val="00F506BF"/>
    <w:rsid w:val="00F52413"/>
    <w:rsid w:val="00F52938"/>
    <w:rsid w:val="00F55750"/>
    <w:rsid w:val="00F55D70"/>
    <w:rsid w:val="00F604E8"/>
    <w:rsid w:val="00F616D3"/>
    <w:rsid w:val="00F63409"/>
    <w:rsid w:val="00F6476E"/>
    <w:rsid w:val="00F66EC0"/>
    <w:rsid w:val="00F7183F"/>
    <w:rsid w:val="00F75795"/>
    <w:rsid w:val="00F763EE"/>
    <w:rsid w:val="00F7782F"/>
    <w:rsid w:val="00F81C19"/>
    <w:rsid w:val="00F86475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C77DB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E0B9D7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aliases w:val="WyliczPrzyklad,wypunktowanie"/>
    <w:basedOn w:val="Normalny"/>
    <w:uiPriority w:val="34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  <w:style w:type="table" w:styleId="Tabela-Siatka">
    <w:name w:val="Table Grid"/>
    <w:basedOn w:val="Standardowy"/>
    <w:uiPriority w:val="39"/>
    <w:rsid w:val="0027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D77DE"/>
    <w:pPr>
      <w:widowControl w:val="0"/>
      <w:numPr>
        <w:numId w:val="4"/>
      </w:numPr>
      <w:suppressAutoHyphens/>
      <w:snapToGrid w:val="0"/>
      <w:spacing w:after="0" w:line="36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omylnie">
    <w:name w:val="Domyślnie"/>
    <w:rsid w:val="00AD77DE"/>
    <w:pPr>
      <w:widowControl w:val="0"/>
      <w:numPr>
        <w:numId w:val="50"/>
      </w:numPr>
      <w:tabs>
        <w:tab w:val="clear" w:pos="0"/>
        <w:tab w:val="num" w:pos="360"/>
      </w:tabs>
      <w:suppressAutoHyphens/>
      <w:snapToGrid w:val="0"/>
      <w:spacing w:after="0" w:line="360" w:lineRule="auto"/>
      <w:ind w:left="0" w:firstLine="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A716-F8C1-4CAB-AD0B-59D6F0FBE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1889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13201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54</cp:revision>
  <cp:lastPrinted>2025-05-19T10:37:00Z</cp:lastPrinted>
  <dcterms:created xsi:type="dcterms:W3CDTF">2023-03-22T08:05:00Z</dcterms:created>
  <dcterms:modified xsi:type="dcterms:W3CDTF">2026-04-02T06:55:00Z</dcterms:modified>
</cp:coreProperties>
</file>