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9602997" w14:textId="77777777" w:rsidR="004C6F0A" w:rsidRPr="00590798" w:rsidRDefault="00DA4AB7" w:rsidP="004C6F0A">
      <w:pPr>
        <w:pBdr>
          <w:top w:val="single" w:sz="4" w:space="0" w:color="000000"/>
          <w:left w:val="single" w:sz="4" w:space="5" w:color="000000"/>
          <w:right w:val="single" w:sz="4" w:space="4" w:color="000000"/>
        </w:pBdr>
        <w:tabs>
          <w:tab w:val="left" w:pos="3118"/>
        </w:tabs>
        <w:jc w:val="both"/>
        <w:rPr>
          <w:color w:val="EE0000"/>
          <w:sz w:val="22"/>
          <w:szCs w:val="22"/>
          <w:u w:val="single"/>
        </w:rPr>
      </w:pPr>
      <w:r w:rsidRPr="00590798">
        <w:rPr>
          <w:color w:val="EE0000"/>
          <w:sz w:val="22"/>
          <w:szCs w:val="22"/>
          <w:u w:val="single"/>
        </w:rPr>
        <w:t xml:space="preserve"> </w:t>
      </w:r>
    </w:p>
    <w:p w14:paraId="09285A14" w14:textId="77777777" w:rsidR="004C6F0A" w:rsidRPr="00590798" w:rsidRDefault="004C6F0A" w:rsidP="004C6F0A">
      <w:pPr>
        <w:pBdr>
          <w:top w:val="single" w:sz="4" w:space="0" w:color="000000"/>
          <w:left w:val="single" w:sz="4" w:space="5" w:color="000000"/>
          <w:right w:val="single" w:sz="4" w:space="4" w:color="000000"/>
        </w:pBdr>
        <w:tabs>
          <w:tab w:val="left" w:pos="3118"/>
        </w:tabs>
        <w:jc w:val="both"/>
        <w:rPr>
          <w:color w:val="EE0000"/>
          <w:sz w:val="22"/>
          <w:szCs w:val="22"/>
          <w:u w:val="single"/>
        </w:rPr>
      </w:pPr>
    </w:p>
    <w:p w14:paraId="6C146B08" w14:textId="77777777" w:rsidR="004C6F0A" w:rsidRPr="002B439C" w:rsidRDefault="004C6F0A" w:rsidP="006C0538">
      <w:pPr>
        <w:pStyle w:val="Nagwek2"/>
        <w:widowControl w:val="0"/>
        <w:pBdr>
          <w:top w:val="none" w:sz="0" w:space="0" w:color="auto"/>
          <w:left w:val="single" w:sz="4" w:space="5" w:color="000000"/>
          <w:bottom w:val="none" w:sz="0" w:space="0" w:color="auto"/>
          <w:right w:val="single" w:sz="4" w:space="4" w:color="000000"/>
        </w:pBdr>
        <w:ind w:left="0" w:firstLine="0"/>
        <w:rPr>
          <w:sz w:val="22"/>
          <w:szCs w:val="22"/>
        </w:rPr>
      </w:pPr>
      <w:proofErr w:type="gramStart"/>
      <w:r w:rsidRPr="002B439C">
        <w:rPr>
          <w:sz w:val="22"/>
          <w:szCs w:val="22"/>
        </w:rPr>
        <w:t>ZESPÓŁ  OPIEKI</w:t>
      </w:r>
      <w:proofErr w:type="gramEnd"/>
      <w:r w:rsidRPr="002B439C">
        <w:rPr>
          <w:sz w:val="22"/>
          <w:szCs w:val="22"/>
        </w:rPr>
        <w:t xml:space="preserve">  </w:t>
      </w:r>
      <w:proofErr w:type="gramStart"/>
      <w:r w:rsidRPr="002B439C">
        <w:rPr>
          <w:sz w:val="22"/>
          <w:szCs w:val="22"/>
        </w:rPr>
        <w:t>ZDROWOTNEJ  W</w:t>
      </w:r>
      <w:proofErr w:type="gramEnd"/>
      <w:r w:rsidRPr="002B439C">
        <w:rPr>
          <w:sz w:val="22"/>
          <w:szCs w:val="22"/>
        </w:rPr>
        <w:t xml:space="preserve">  NYSIE</w:t>
      </w:r>
    </w:p>
    <w:p w14:paraId="665B13D4" w14:textId="77777777" w:rsidR="004C6F0A" w:rsidRPr="002B439C" w:rsidRDefault="004C6F0A" w:rsidP="004C6F0A">
      <w:pPr>
        <w:pBdr>
          <w:left w:val="single" w:sz="4" w:space="5" w:color="000000"/>
          <w:right w:val="single" w:sz="4" w:space="4" w:color="000000"/>
        </w:pBdr>
        <w:tabs>
          <w:tab w:val="left" w:pos="3118"/>
        </w:tabs>
        <w:jc w:val="center"/>
        <w:rPr>
          <w:sz w:val="22"/>
          <w:szCs w:val="22"/>
        </w:rPr>
      </w:pPr>
      <w:r w:rsidRPr="002B439C">
        <w:rPr>
          <w:sz w:val="22"/>
          <w:szCs w:val="22"/>
        </w:rPr>
        <w:t xml:space="preserve">ul. Bohaterów Warszawy 34 </w:t>
      </w:r>
    </w:p>
    <w:p w14:paraId="4F14AB05" w14:textId="77777777" w:rsidR="004C6F0A" w:rsidRPr="002B439C" w:rsidRDefault="004C6F0A" w:rsidP="004C6F0A">
      <w:pPr>
        <w:pBdr>
          <w:left w:val="single" w:sz="4" w:space="5" w:color="000000"/>
          <w:right w:val="single" w:sz="4" w:space="4" w:color="000000"/>
        </w:pBdr>
        <w:tabs>
          <w:tab w:val="left" w:pos="3118"/>
        </w:tabs>
        <w:jc w:val="center"/>
        <w:rPr>
          <w:sz w:val="22"/>
          <w:szCs w:val="22"/>
        </w:rPr>
      </w:pPr>
      <w:r w:rsidRPr="002B439C">
        <w:rPr>
          <w:sz w:val="22"/>
          <w:szCs w:val="22"/>
        </w:rPr>
        <w:t>48 - 300 Nysa</w:t>
      </w:r>
    </w:p>
    <w:p w14:paraId="66F1B415" w14:textId="77777777" w:rsidR="004C6F0A" w:rsidRPr="00590798" w:rsidRDefault="004C6F0A" w:rsidP="004C6F0A">
      <w:pPr>
        <w:pBdr>
          <w:left w:val="single" w:sz="4" w:space="5" w:color="000000"/>
          <w:right w:val="single" w:sz="4" w:space="4" w:color="000000"/>
        </w:pBdr>
        <w:tabs>
          <w:tab w:val="left" w:pos="3118"/>
        </w:tabs>
        <w:jc w:val="both"/>
        <w:rPr>
          <w:color w:val="EE0000"/>
          <w:sz w:val="22"/>
          <w:szCs w:val="22"/>
          <w:u w:val="single"/>
        </w:rPr>
      </w:pPr>
    </w:p>
    <w:p w14:paraId="61967E97" w14:textId="77777777" w:rsidR="004C6F0A" w:rsidRPr="00590798"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color w:val="EE0000"/>
          <w:sz w:val="22"/>
          <w:szCs w:val="22"/>
        </w:rPr>
      </w:pPr>
      <w:r w:rsidRPr="00590798">
        <w:rPr>
          <w:color w:val="EE0000"/>
          <w:sz w:val="22"/>
          <w:szCs w:val="22"/>
        </w:rPr>
        <w:t xml:space="preserve">    </w:t>
      </w:r>
    </w:p>
    <w:p w14:paraId="65835573" w14:textId="77777777" w:rsidR="004C6F0A" w:rsidRPr="002B439C"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sz w:val="22"/>
          <w:szCs w:val="22"/>
        </w:rPr>
      </w:pPr>
      <w:r w:rsidRPr="002B439C">
        <w:rPr>
          <w:sz w:val="22"/>
          <w:szCs w:val="22"/>
        </w:rPr>
        <w:t xml:space="preserve">    NIP                        </w:t>
      </w:r>
      <w:r w:rsidRPr="002B439C">
        <w:rPr>
          <w:sz w:val="22"/>
          <w:szCs w:val="22"/>
        </w:rPr>
        <w:tab/>
        <w:t>753-19-67-997</w:t>
      </w:r>
    </w:p>
    <w:p w14:paraId="7A71FA82" w14:textId="452DD4E8" w:rsidR="004C6F0A" w:rsidRPr="002B439C"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sz w:val="22"/>
          <w:szCs w:val="22"/>
        </w:rPr>
      </w:pPr>
      <w:r w:rsidRPr="002B439C">
        <w:rPr>
          <w:sz w:val="22"/>
          <w:szCs w:val="22"/>
        </w:rPr>
        <w:t xml:space="preserve">                       </w:t>
      </w:r>
      <w:r w:rsidRPr="002B439C">
        <w:rPr>
          <w:sz w:val="22"/>
          <w:szCs w:val="22"/>
        </w:rPr>
        <w:tab/>
      </w:r>
    </w:p>
    <w:p w14:paraId="01A45659" w14:textId="77777777" w:rsidR="004C6F0A" w:rsidRPr="002B439C"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sz w:val="22"/>
          <w:szCs w:val="22"/>
          <w:lang w:val="en-US"/>
        </w:rPr>
      </w:pPr>
      <w:r w:rsidRPr="002B439C">
        <w:rPr>
          <w:sz w:val="22"/>
          <w:szCs w:val="22"/>
        </w:rPr>
        <w:t xml:space="preserve">    </w:t>
      </w:r>
      <w:r w:rsidRPr="002B439C">
        <w:rPr>
          <w:sz w:val="22"/>
          <w:szCs w:val="22"/>
          <w:lang w:val="en-US"/>
        </w:rPr>
        <w:t xml:space="preserve">REGON                      </w:t>
      </w:r>
      <w:r w:rsidRPr="002B439C">
        <w:rPr>
          <w:sz w:val="22"/>
          <w:szCs w:val="22"/>
          <w:lang w:val="en-US"/>
        </w:rPr>
        <w:tab/>
        <w:t xml:space="preserve">000313443   </w:t>
      </w:r>
    </w:p>
    <w:p w14:paraId="18915765" w14:textId="77777777" w:rsidR="004C6F0A" w:rsidRPr="00590798" w:rsidRDefault="004C6F0A" w:rsidP="004C6F0A">
      <w:pPr>
        <w:pBdr>
          <w:top w:val="single" w:sz="4" w:space="0" w:color="000000"/>
          <w:left w:val="single" w:sz="4" w:space="5" w:color="000000"/>
          <w:bottom w:val="single" w:sz="4" w:space="1" w:color="000000"/>
          <w:right w:val="single" w:sz="4" w:space="4" w:color="000000"/>
        </w:pBdr>
        <w:tabs>
          <w:tab w:val="left" w:pos="3118"/>
        </w:tabs>
        <w:jc w:val="both"/>
        <w:rPr>
          <w:color w:val="EE0000"/>
          <w:sz w:val="22"/>
          <w:szCs w:val="22"/>
          <w:lang w:val="en-US"/>
        </w:rPr>
      </w:pPr>
      <w:r w:rsidRPr="00590798">
        <w:rPr>
          <w:color w:val="EE0000"/>
          <w:sz w:val="22"/>
          <w:szCs w:val="22"/>
          <w:lang w:val="en-US"/>
        </w:rPr>
        <w:t xml:space="preserve">  </w:t>
      </w:r>
    </w:p>
    <w:tbl>
      <w:tblPr>
        <w:tblW w:w="9488" w:type="dxa"/>
        <w:tblInd w:w="-137" w:type="dxa"/>
        <w:tblLayout w:type="fixed"/>
        <w:tblCellMar>
          <w:left w:w="0" w:type="dxa"/>
          <w:right w:w="0" w:type="dxa"/>
        </w:tblCellMar>
        <w:tblLook w:val="0000" w:firstRow="0" w:lastRow="0" w:firstColumn="0" w:lastColumn="0" w:noHBand="0" w:noVBand="0"/>
      </w:tblPr>
      <w:tblGrid>
        <w:gridCol w:w="9488"/>
      </w:tblGrid>
      <w:tr w:rsidR="00590798" w:rsidRPr="00590798" w14:paraId="5EBA8537" w14:textId="77777777" w:rsidTr="0090689C">
        <w:tc>
          <w:tcPr>
            <w:tcW w:w="9488" w:type="dxa"/>
            <w:tcBorders>
              <w:left w:val="single" w:sz="4" w:space="0" w:color="000000"/>
              <w:bottom w:val="single" w:sz="4" w:space="0" w:color="000000"/>
              <w:right w:val="single" w:sz="4" w:space="0" w:color="000000"/>
            </w:tcBorders>
          </w:tcPr>
          <w:p w14:paraId="47370F1E" w14:textId="38B2B18E" w:rsidR="002B439C" w:rsidRPr="00667EB9" w:rsidRDefault="004C6F0A" w:rsidP="002B439C">
            <w:pPr>
              <w:tabs>
                <w:tab w:val="left" w:pos="3118"/>
              </w:tabs>
              <w:snapToGrid w:val="0"/>
              <w:jc w:val="both"/>
              <w:rPr>
                <w:sz w:val="22"/>
                <w:lang w:val="en-US"/>
              </w:rPr>
            </w:pPr>
            <w:r w:rsidRPr="00590798">
              <w:rPr>
                <w:color w:val="EE0000"/>
                <w:sz w:val="22"/>
                <w:szCs w:val="22"/>
                <w:lang w:val="en-US"/>
              </w:rPr>
              <w:t xml:space="preserve">   </w:t>
            </w:r>
            <w:r w:rsidR="002B439C">
              <w:rPr>
                <w:color w:val="EE0000"/>
                <w:sz w:val="22"/>
                <w:szCs w:val="22"/>
                <w:lang w:val="en-US"/>
              </w:rPr>
              <w:t xml:space="preserve">  </w:t>
            </w:r>
            <w:r w:rsidR="002B439C" w:rsidRPr="00667EB9">
              <w:rPr>
                <w:sz w:val="22"/>
                <w:lang w:val="en-US"/>
              </w:rPr>
              <w:t xml:space="preserve">TEL.                                           </w:t>
            </w:r>
            <w:r w:rsidR="002B439C">
              <w:rPr>
                <w:sz w:val="22"/>
                <w:lang w:val="en-US"/>
              </w:rPr>
              <w:t xml:space="preserve"> </w:t>
            </w:r>
            <w:r w:rsidR="002B439C" w:rsidRPr="00667EB9">
              <w:rPr>
                <w:sz w:val="22"/>
                <w:lang w:val="en-US"/>
              </w:rPr>
              <w:t xml:space="preserve"> 77 40 87 </w:t>
            </w:r>
            <w:r w:rsidR="002B439C">
              <w:rPr>
                <w:sz w:val="22"/>
                <w:lang w:val="en-US"/>
              </w:rPr>
              <w:t>839</w:t>
            </w:r>
          </w:p>
          <w:p w14:paraId="1AD286FA" w14:textId="264BBA22" w:rsidR="004C6F0A" w:rsidRPr="00590798" w:rsidRDefault="004C6F0A" w:rsidP="00DE3C0B">
            <w:pPr>
              <w:tabs>
                <w:tab w:val="left" w:pos="3118"/>
              </w:tabs>
              <w:snapToGrid w:val="0"/>
              <w:jc w:val="both"/>
              <w:rPr>
                <w:color w:val="EE0000"/>
                <w:sz w:val="22"/>
                <w:szCs w:val="22"/>
                <w:lang w:val="en-US"/>
              </w:rPr>
            </w:pPr>
          </w:p>
          <w:p w14:paraId="6E1BB2A9" w14:textId="4EE8A226" w:rsidR="004C6F0A" w:rsidRPr="00590798" w:rsidRDefault="004C6F0A" w:rsidP="0045364E">
            <w:pPr>
              <w:tabs>
                <w:tab w:val="left" w:pos="3118"/>
              </w:tabs>
              <w:snapToGrid w:val="0"/>
              <w:jc w:val="both"/>
              <w:rPr>
                <w:color w:val="EE0000"/>
                <w:sz w:val="22"/>
                <w:szCs w:val="22"/>
                <w:lang w:val="en-US"/>
              </w:rPr>
            </w:pPr>
            <w:r w:rsidRPr="00590798">
              <w:rPr>
                <w:color w:val="EE0000"/>
                <w:sz w:val="22"/>
                <w:szCs w:val="22"/>
                <w:lang w:val="en-US"/>
              </w:rPr>
              <w:t xml:space="preserve">     </w:t>
            </w:r>
            <w:r w:rsidRPr="002B439C">
              <w:rPr>
                <w:sz w:val="22"/>
                <w:szCs w:val="22"/>
                <w:lang w:val="de-DE"/>
              </w:rPr>
              <w:t xml:space="preserve">E-MAIL                                   </w:t>
            </w:r>
            <w:r w:rsidR="00C66BC5" w:rsidRPr="002B439C">
              <w:rPr>
                <w:sz w:val="22"/>
                <w:szCs w:val="22"/>
                <w:lang w:val="de-DE"/>
              </w:rPr>
              <w:t xml:space="preserve"> </w:t>
            </w:r>
            <w:r w:rsidRPr="002B439C">
              <w:rPr>
                <w:sz w:val="22"/>
                <w:szCs w:val="22"/>
                <w:lang w:val="de-DE"/>
              </w:rPr>
              <w:t xml:space="preserve">   </w:t>
            </w:r>
            <w:hyperlink r:id="rId8" w:history="1">
              <w:r w:rsidR="002B439C" w:rsidRPr="00A17C24">
                <w:rPr>
                  <w:rStyle w:val="Hipercze"/>
                  <w:sz w:val="22"/>
                  <w:lang w:val="en-US"/>
                </w:rPr>
                <w:t>stolinska.katarzyna@zoznysa.pl</w:t>
              </w:r>
            </w:hyperlink>
            <w:r w:rsidR="00DB3DB7" w:rsidRPr="00590798">
              <w:rPr>
                <w:color w:val="EE0000"/>
                <w:sz w:val="22"/>
                <w:szCs w:val="22"/>
                <w:lang w:val="en-US"/>
              </w:rPr>
              <w:t xml:space="preserve"> </w:t>
            </w:r>
          </w:p>
          <w:p w14:paraId="37A1E758" w14:textId="77777777" w:rsidR="004C6F0A" w:rsidRPr="002B439C" w:rsidRDefault="0024431F" w:rsidP="0015452A">
            <w:pPr>
              <w:tabs>
                <w:tab w:val="left" w:pos="3118"/>
              </w:tabs>
              <w:jc w:val="both"/>
              <w:rPr>
                <w:sz w:val="22"/>
                <w:szCs w:val="22"/>
                <w:lang w:val="en-US"/>
              </w:rPr>
            </w:pPr>
            <w:r w:rsidRPr="00590798">
              <w:rPr>
                <w:color w:val="EE0000"/>
                <w:sz w:val="22"/>
                <w:szCs w:val="22"/>
                <w:lang w:val="en-US"/>
              </w:rPr>
              <w:t xml:space="preserve">     </w:t>
            </w:r>
            <w:r w:rsidRPr="002B439C">
              <w:rPr>
                <w:sz w:val="22"/>
                <w:szCs w:val="22"/>
                <w:lang w:val="en-US"/>
              </w:rPr>
              <w:t>WWW</w:t>
            </w:r>
            <w:r w:rsidRPr="00590798">
              <w:rPr>
                <w:color w:val="EE0000"/>
                <w:sz w:val="22"/>
                <w:szCs w:val="22"/>
                <w:lang w:val="en-US"/>
              </w:rPr>
              <w:t xml:space="preserve">                                         </w:t>
            </w:r>
            <w:r w:rsidR="0015452A" w:rsidRPr="00590798">
              <w:rPr>
                <w:color w:val="EE0000"/>
                <w:sz w:val="22"/>
                <w:szCs w:val="22"/>
                <w:lang w:val="en-US"/>
              </w:rPr>
              <w:t xml:space="preserve"> </w:t>
            </w:r>
            <w:hyperlink r:id="rId9" w:history="1">
              <w:r w:rsidR="00090EB7" w:rsidRPr="002B439C">
                <w:rPr>
                  <w:rStyle w:val="Hipercze"/>
                  <w:color w:val="auto"/>
                  <w:sz w:val="22"/>
                  <w:szCs w:val="22"/>
                  <w:lang w:val="en-US"/>
                </w:rPr>
                <w:t>www.zoz.nysa.pl</w:t>
              </w:r>
            </w:hyperlink>
            <w:r w:rsidR="0067463D" w:rsidRPr="002B439C">
              <w:rPr>
                <w:sz w:val="22"/>
                <w:szCs w:val="22"/>
                <w:lang w:val="en-US"/>
              </w:rPr>
              <w:t xml:space="preserve"> </w:t>
            </w:r>
          </w:p>
          <w:p w14:paraId="5934EED0" w14:textId="77777777" w:rsidR="0015452A" w:rsidRPr="00590798" w:rsidRDefault="0015452A" w:rsidP="0015452A">
            <w:pPr>
              <w:tabs>
                <w:tab w:val="left" w:pos="3118"/>
              </w:tabs>
              <w:jc w:val="both"/>
              <w:rPr>
                <w:color w:val="EE0000"/>
                <w:sz w:val="22"/>
                <w:szCs w:val="22"/>
                <w:lang w:val="en-US"/>
              </w:rPr>
            </w:pPr>
          </w:p>
        </w:tc>
      </w:tr>
    </w:tbl>
    <w:p w14:paraId="34957F26" w14:textId="77777777" w:rsidR="004C6F0A" w:rsidRPr="00590798" w:rsidRDefault="004C6F0A" w:rsidP="004C6F0A">
      <w:pPr>
        <w:tabs>
          <w:tab w:val="left" w:pos="3118"/>
        </w:tabs>
        <w:jc w:val="both"/>
        <w:rPr>
          <w:color w:val="EE0000"/>
          <w:sz w:val="22"/>
          <w:szCs w:val="22"/>
          <w:lang w:val="en-US"/>
        </w:rPr>
      </w:pPr>
    </w:p>
    <w:p w14:paraId="663BAB6B" w14:textId="77777777" w:rsidR="004C6F0A" w:rsidRPr="00590798" w:rsidRDefault="004C6F0A" w:rsidP="004C6F0A">
      <w:pPr>
        <w:tabs>
          <w:tab w:val="left" w:pos="3118"/>
        </w:tabs>
        <w:jc w:val="both"/>
        <w:rPr>
          <w:color w:val="EE0000"/>
          <w:sz w:val="22"/>
          <w:szCs w:val="22"/>
          <w:u w:val="single"/>
          <w:lang w:val="de-DE"/>
        </w:rPr>
      </w:pPr>
    </w:p>
    <w:p w14:paraId="1A2C272D" w14:textId="77777777" w:rsidR="004C6F0A" w:rsidRPr="00590798" w:rsidRDefault="004C6F0A" w:rsidP="004C6F0A">
      <w:pPr>
        <w:pBdr>
          <w:top w:val="single" w:sz="4" w:space="0" w:color="000000"/>
          <w:left w:val="single" w:sz="4" w:space="5" w:color="000000"/>
          <w:right w:val="single" w:sz="4" w:space="0" w:color="000000"/>
        </w:pBdr>
        <w:tabs>
          <w:tab w:val="left" w:pos="3118"/>
        </w:tabs>
        <w:jc w:val="both"/>
        <w:rPr>
          <w:b/>
          <w:color w:val="EE0000"/>
          <w:sz w:val="22"/>
          <w:szCs w:val="22"/>
          <w:lang w:val="de-DE"/>
        </w:rPr>
      </w:pPr>
      <w:r w:rsidRPr="00590798">
        <w:rPr>
          <w:b/>
          <w:color w:val="EE0000"/>
          <w:sz w:val="22"/>
          <w:szCs w:val="22"/>
          <w:lang w:val="de-DE"/>
        </w:rPr>
        <w:t xml:space="preserve">                                    </w:t>
      </w:r>
    </w:p>
    <w:p w14:paraId="2AE7B421" w14:textId="77777777" w:rsidR="004C6F0A" w:rsidRPr="002B439C" w:rsidRDefault="004C6F0A" w:rsidP="002431F1">
      <w:pPr>
        <w:pStyle w:val="Nagwek2"/>
        <w:widowControl w:val="0"/>
        <w:pBdr>
          <w:top w:val="none" w:sz="0" w:space="0" w:color="auto"/>
          <w:left w:val="single" w:sz="4" w:space="5" w:color="000000"/>
          <w:bottom w:val="none" w:sz="0" w:space="0" w:color="auto"/>
          <w:right w:val="single" w:sz="4" w:space="0" w:color="000000"/>
        </w:pBdr>
        <w:ind w:left="0" w:firstLine="0"/>
        <w:rPr>
          <w:sz w:val="22"/>
          <w:szCs w:val="22"/>
        </w:rPr>
      </w:pPr>
      <w:proofErr w:type="gramStart"/>
      <w:r w:rsidRPr="002B439C">
        <w:rPr>
          <w:sz w:val="22"/>
          <w:szCs w:val="22"/>
        </w:rPr>
        <w:t>SPECYFIKACJA</w:t>
      </w:r>
      <w:r w:rsidR="002431F1" w:rsidRPr="002B439C">
        <w:rPr>
          <w:sz w:val="22"/>
          <w:szCs w:val="22"/>
        </w:rPr>
        <w:t xml:space="preserve">  </w:t>
      </w:r>
      <w:r w:rsidRPr="002B439C">
        <w:rPr>
          <w:sz w:val="22"/>
          <w:szCs w:val="22"/>
        </w:rPr>
        <w:t>WARUNKÓW</w:t>
      </w:r>
      <w:proofErr w:type="gramEnd"/>
      <w:r w:rsidRPr="002B439C">
        <w:rPr>
          <w:sz w:val="22"/>
          <w:szCs w:val="22"/>
        </w:rPr>
        <w:t xml:space="preserve">  ZAMÓWIENIA</w:t>
      </w:r>
    </w:p>
    <w:p w14:paraId="15F6141B" w14:textId="77777777" w:rsidR="004C6F0A" w:rsidRPr="002B439C" w:rsidRDefault="004C6F0A" w:rsidP="004C6F0A">
      <w:pPr>
        <w:pBdr>
          <w:left w:val="single" w:sz="4" w:space="5" w:color="000000"/>
          <w:right w:val="single" w:sz="4" w:space="0" w:color="000000"/>
        </w:pBdr>
        <w:tabs>
          <w:tab w:val="left" w:pos="3118"/>
        </w:tabs>
        <w:jc w:val="center"/>
        <w:rPr>
          <w:b/>
          <w:sz w:val="22"/>
          <w:szCs w:val="22"/>
        </w:rPr>
      </w:pPr>
      <w:r w:rsidRPr="002B439C">
        <w:rPr>
          <w:b/>
          <w:sz w:val="22"/>
          <w:szCs w:val="22"/>
        </w:rPr>
        <w:t>(SWZ)</w:t>
      </w:r>
    </w:p>
    <w:p w14:paraId="1C6E198A" w14:textId="77777777" w:rsidR="004C6F0A" w:rsidRPr="00590798" w:rsidRDefault="004C6F0A" w:rsidP="004C6F0A">
      <w:pPr>
        <w:pBdr>
          <w:left w:val="single" w:sz="4" w:space="5" w:color="000000"/>
          <w:bottom w:val="single" w:sz="4" w:space="0" w:color="000000"/>
          <w:right w:val="single" w:sz="4" w:space="0" w:color="000000"/>
        </w:pBdr>
        <w:tabs>
          <w:tab w:val="left" w:pos="3118"/>
        </w:tabs>
        <w:jc w:val="both"/>
        <w:rPr>
          <w:color w:val="EE0000"/>
          <w:sz w:val="22"/>
          <w:szCs w:val="22"/>
        </w:rPr>
      </w:pPr>
    </w:p>
    <w:p w14:paraId="46D692C8" w14:textId="77777777" w:rsidR="004C6F0A" w:rsidRPr="00590798" w:rsidRDefault="004C6F0A" w:rsidP="004C6F0A">
      <w:pPr>
        <w:pBdr>
          <w:left w:val="single" w:sz="4" w:space="5" w:color="000000"/>
          <w:right w:val="single" w:sz="4" w:space="0" w:color="000000"/>
        </w:pBdr>
        <w:tabs>
          <w:tab w:val="left" w:pos="3118"/>
        </w:tabs>
        <w:jc w:val="both"/>
        <w:rPr>
          <w:color w:val="EE0000"/>
          <w:sz w:val="22"/>
          <w:szCs w:val="22"/>
        </w:rPr>
      </w:pPr>
      <w:r w:rsidRPr="00590798">
        <w:rPr>
          <w:color w:val="EE0000"/>
          <w:sz w:val="22"/>
          <w:szCs w:val="22"/>
        </w:rPr>
        <w:t xml:space="preserve"> </w:t>
      </w:r>
    </w:p>
    <w:p w14:paraId="30C9DFB8" w14:textId="77777777" w:rsidR="00673BB7" w:rsidRPr="00590798" w:rsidRDefault="00673BB7" w:rsidP="00157DAB">
      <w:pPr>
        <w:pBdr>
          <w:left w:val="single" w:sz="4" w:space="5" w:color="000000"/>
          <w:right w:val="single" w:sz="4" w:space="0" w:color="000000"/>
        </w:pBdr>
        <w:tabs>
          <w:tab w:val="left" w:pos="3118"/>
        </w:tabs>
        <w:rPr>
          <w:color w:val="EE0000"/>
          <w:sz w:val="22"/>
          <w:szCs w:val="22"/>
        </w:rPr>
      </w:pPr>
    </w:p>
    <w:p w14:paraId="3801E1EF" w14:textId="77777777" w:rsidR="002B439C" w:rsidRPr="004D3745" w:rsidRDefault="004C6F0A" w:rsidP="002B439C">
      <w:pPr>
        <w:pBdr>
          <w:left w:val="single" w:sz="4" w:space="5" w:color="000000"/>
          <w:right w:val="single" w:sz="4" w:space="0" w:color="000000"/>
        </w:pBdr>
        <w:tabs>
          <w:tab w:val="left" w:pos="3118"/>
        </w:tabs>
        <w:jc w:val="both"/>
        <w:rPr>
          <w:b/>
          <w:bCs/>
          <w:sz w:val="22"/>
          <w:szCs w:val="22"/>
        </w:rPr>
      </w:pPr>
      <w:proofErr w:type="gramStart"/>
      <w:r w:rsidRPr="004D3745">
        <w:rPr>
          <w:sz w:val="22"/>
          <w:szCs w:val="22"/>
        </w:rPr>
        <w:t>PRZEDMIOT</w:t>
      </w:r>
      <w:r w:rsidRPr="004D3745">
        <w:rPr>
          <w:b/>
          <w:sz w:val="22"/>
          <w:szCs w:val="22"/>
        </w:rPr>
        <w:t xml:space="preserve">  </w:t>
      </w:r>
      <w:r w:rsidRPr="004D3745">
        <w:rPr>
          <w:sz w:val="22"/>
          <w:szCs w:val="22"/>
        </w:rPr>
        <w:t>ZAMÓWIENIA</w:t>
      </w:r>
      <w:proofErr w:type="gramEnd"/>
      <w:r w:rsidR="00D87B36" w:rsidRPr="004D3745">
        <w:rPr>
          <w:b/>
          <w:sz w:val="22"/>
          <w:szCs w:val="22"/>
        </w:rPr>
        <w:t xml:space="preserve">: </w:t>
      </w:r>
      <w:r w:rsidR="00126A39" w:rsidRPr="004D3745">
        <w:rPr>
          <w:b/>
          <w:sz w:val="22"/>
          <w:szCs w:val="22"/>
        </w:rPr>
        <w:t xml:space="preserve">   </w:t>
      </w:r>
      <w:r w:rsidR="00DD50F0" w:rsidRPr="004D3745">
        <w:rPr>
          <w:b/>
          <w:sz w:val="22"/>
          <w:szCs w:val="22"/>
        </w:rPr>
        <w:t xml:space="preserve">Dostawa </w:t>
      </w:r>
      <w:r w:rsidR="00DD50F0" w:rsidRPr="004D3745">
        <w:rPr>
          <w:b/>
          <w:bCs/>
          <w:sz w:val="22"/>
          <w:szCs w:val="22"/>
        </w:rPr>
        <w:t xml:space="preserve">mięsa </w:t>
      </w:r>
      <w:r w:rsidR="002B439C" w:rsidRPr="004D3745">
        <w:rPr>
          <w:b/>
          <w:bCs/>
          <w:sz w:val="22"/>
          <w:szCs w:val="22"/>
        </w:rPr>
        <w:t xml:space="preserve">zwierząt rzeźnych i jego przetworów dla Zespołu  </w:t>
      </w:r>
    </w:p>
    <w:p w14:paraId="2FB138E3" w14:textId="5FD7E589" w:rsidR="00C4726C" w:rsidRPr="004D3745" w:rsidRDefault="002B439C" w:rsidP="002B439C">
      <w:pPr>
        <w:pBdr>
          <w:left w:val="single" w:sz="4" w:space="5" w:color="000000"/>
          <w:right w:val="single" w:sz="4" w:space="0" w:color="000000"/>
        </w:pBdr>
        <w:tabs>
          <w:tab w:val="left" w:pos="3118"/>
        </w:tabs>
        <w:jc w:val="both"/>
        <w:rPr>
          <w:b/>
          <w:sz w:val="22"/>
          <w:szCs w:val="22"/>
        </w:rPr>
      </w:pPr>
      <w:r w:rsidRPr="004D3745">
        <w:rPr>
          <w:b/>
          <w:bCs/>
          <w:sz w:val="22"/>
          <w:szCs w:val="22"/>
        </w:rPr>
        <w:t xml:space="preserve">                                                                                  Opieki Zdrowotnej w Nysie.</w:t>
      </w:r>
    </w:p>
    <w:p w14:paraId="3CE03ACD" w14:textId="77777777" w:rsidR="009B5E80" w:rsidRPr="004D3745" w:rsidRDefault="009D1395" w:rsidP="00C4726C">
      <w:pPr>
        <w:pBdr>
          <w:left w:val="single" w:sz="4" w:space="5" w:color="000000"/>
          <w:right w:val="single" w:sz="4" w:space="0" w:color="000000"/>
        </w:pBdr>
        <w:tabs>
          <w:tab w:val="left" w:pos="3118"/>
        </w:tabs>
        <w:rPr>
          <w:sz w:val="22"/>
          <w:szCs w:val="22"/>
        </w:rPr>
      </w:pPr>
      <w:r w:rsidRPr="004D3745">
        <w:rPr>
          <w:b/>
          <w:sz w:val="22"/>
          <w:szCs w:val="22"/>
        </w:rPr>
        <w:t xml:space="preserve"> </w:t>
      </w:r>
    </w:p>
    <w:p w14:paraId="013C9841" w14:textId="77777777" w:rsidR="004C6F0A" w:rsidRPr="00590798" w:rsidRDefault="004C6F0A" w:rsidP="004C6F0A">
      <w:pPr>
        <w:pBdr>
          <w:top w:val="single" w:sz="4" w:space="0" w:color="000000"/>
          <w:left w:val="single" w:sz="4" w:space="5" w:color="000000"/>
          <w:right w:val="single" w:sz="4" w:space="0" w:color="000000"/>
        </w:pBdr>
        <w:tabs>
          <w:tab w:val="left" w:pos="3118"/>
        </w:tabs>
        <w:jc w:val="both"/>
        <w:rPr>
          <w:color w:val="EE0000"/>
          <w:sz w:val="22"/>
          <w:szCs w:val="22"/>
        </w:rPr>
      </w:pPr>
    </w:p>
    <w:p w14:paraId="0CA9978F" w14:textId="29C45BE3"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 xml:space="preserve">NUMER                        </w:t>
      </w:r>
      <w:r w:rsidRPr="004D3745">
        <w:rPr>
          <w:sz w:val="22"/>
          <w:szCs w:val="22"/>
        </w:rPr>
        <w:tab/>
        <w:t xml:space="preserve">Zamówienie publiczne Nr </w:t>
      </w:r>
      <w:r w:rsidR="004D3745" w:rsidRPr="004D3745">
        <w:rPr>
          <w:sz w:val="22"/>
          <w:szCs w:val="22"/>
        </w:rPr>
        <w:t>D</w:t>
      </w:r>
      <w:r w:rsidRPr="004D3745">
        <w:rPr>
          <w:sz w:val="22"/>
          <w:szCs w:val="22"/>
        </w:rPr>
        <w:t>Z</w:t>
      </w:r>
      <w:r w:rsidR="0030070A" w:rsidRPr="004D3745">
        <w:rPr>
          <w:sz w:val="22"/>
          <w:szCs w:val="22"/>
        </w:rPr>
        <w:t>Z</w:t>
      </w:r>
      <w:r w:rsidRPr="004D3745">
        <w:rPr>
          <w:sz w:val="22"/>
          <w:szCs w:val="22"/>
        </w:rPr>
        <w:t>P-</w:t>
      </w:r>
      <w:r w:rsidR="0030070A" w:rsidRPr="004D3745">
        <w:rPr>
          <w:sz w:val="22"/>
          <w:szCs w:val="22"/>
        </w:rPr>
        <w:t>344/</w:t>
      </w:r>
      <w:r w:rsidR="000D3CF2" w:rsidRPr="004D3745">
        <w:rPr>
          <w:sz w:val="22"/>
          <w:szCs w:val="22"/>
        </w:rPr>
        <w:t>1</w:t>
      </w:r>
      <w:r w:rsidR="004D3745" w:rsidRPr="004D3745">
        <w:rPr>
          <w:sz w:val="22"/>
          <w:szCs w:val="22"/>
        </w:rPr>
        <w:t>4</w:t>
      </w:r>
      <w:r w:rsidR="0030070A" w:rsidRPr="004D3745">
        <w:rPr>
          <w:sz w:val="22"/>
          <w:szCs w:val="22"/>
        </w:rPr>
        <w:t>/</w:t>
      </w:r>
      <w:r w:rsidRPr="004D3745">
        <w:rPr>
          <w:sz w:val="22"/>
          <w:szCs w:val="22"/>
        </w:rPr>
        <w:t>20</w:t>
      </w:r>
      <w:r w:rsidR="00EF5ED5" w:rsidRPr="004D3745">
        <w:rPr>
          <w:sz w:val="22"/>
          <w:szCs w:val="22"/>
        </w:rPr>
        <w:t>2</w:t>
      </w:r>
      <w:r w:rsidR="004D3745" w:rsidRPr="004D3745">
        <w:rPr>
          <w:sz w:val="22"/>
          <w:szCs w:val="22"/>
        </w:rPr>
        <w:t>6</w:t>
      </w:r>
    </w:p>
    <w:p w14:paraId="6128074A"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rPr>
      </w:pPr>
      <w:r w:rsidRPr="004D3745">
        <w:rPr>
          <w:sz w:val="22"/>
          <w:szCs w:val="22"/>
        </w:rPr>
        <w:t xml:space="preserve">ZAMÓWIENIA:    </w:t>
      </w:r>
    </w:p>
    <w:p w14:paraId="57AC8C05"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rPr>
      </w:pPr>
      <w:r w:rsidRPr="004D3745">
        <w:rPr>
          <w:sz w:val="22"/>
          <w:szCs w:val="22"/>
        </w:rPr>
        <w:t xml:space="preserve">       </w:t>
      </w:r>
      <w:r w:rsidRPr="004D3745">
        <w:rPr>
          <w:sz w:val="22"/>
          <w:szCs w:val="22"/>
        </w:rPr>
        <w:tab/>
      </w:r>
      <w:r w:rsidRPr="004D3745">
        <w:rPr>
          <w:sz w:val="22"/>
          <w:szCs w:val="22"/>
        </w:rPr>
        <w:tab/>
      </w:r>
    </w:p>
    <w:p w14:paraId="11846DCB"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p>
    <w:p w14:paraId="2074AD49"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TRYB UDZIELENIA</w:t>
      </w:r>
    </w:p>
    <w:p w14:paraId="37288743"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rPr>
      </w:pPr>
      <w:r w:rsidRPr="004D3745">
        <w:rPr>
          <w:sz w:val="22"/>
          <w:szCs w:val="22"/>
        </w:rPr>
        <w:t xml:space="preserve">ZAMÓWIENIA: </w:t>
      </w:r>
      <w:r w:rsidRPr="004D3745">
        <w:rPr>
          <w:sz w:val="22"/>
          <w:szCs w:val="22"/>
        </w:rPr>
        <w:tab/>
      </w:r>
      <w:r w:rsidR="0018190D" w:rsidRPr="004D3745">
        <w:rPr>
          <w:sz w:val="22"/>
          <w:szCs w:val="22"/>
        </w:rPr>
        <w:t>Tryb</w:t>
      </w:r>
      <w:r w:rsidRPr="004D3745">
        <w:rPr>
          <w:sz w:val="22"/>
          <w:szCs w:val="22"/>
        </w:rPr>
        <w:t xml:space="preserve"> </w:t>
      </w:r>
      <w:r w:rsidR="00717F89" w:rsidRPr="004D3745">
        <w:rPr>
          <w:sz w:val="22"/>
          <w:szCs w:val="22"/>
        </w:rPr>
        <w:t>podstawowy</w:t>
      </w:r>
      <w:r w:rsidR="005C574D" w:rsidRPr="004D3745">
        <w:rPr>
          <w:sz w:val="22"/>
          <w:szCs w:val="22"/>
        </w:rPr>
        <w:t xml:space="preserve"> </w:t>
      </w:r>
    </w:p>
    <w:p w14:paraId="28D9E298" w14:textId="77777777" w:rsidR="004C6F0A" w:rsidRPr="004D3745" w:rsidRDefault="004C6F0A" w:rsidP="004C6F0A">
      <w:pPr>
        <w:pBdr>
          <w:left w:val="single" w:sz="4" w:space="5" w:color="000000"/>
          <w:bottom w:val="single" w:sz="4" w:space="0" w:color="000000"/>
          <w:right w:val="single" w:sz="4" w:space="0" w:color="000000"/>
        </w:pBdr>
        <w:tabs>
          <w:tab w:val="left" w:pos="3118"/>
        </w:tabs>
        <w:jc w:val="both"/>
        <w:rPr>
          <w:sz w:val="22"/>
          <w:szCs w:val="22"/>
          <w:u w:val="single"/>
        </w:rPr>
      </w:pPr>
    </w:p>
    <w:p w14:paraId="49D69F1C"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 xml:space="preserve"> </w:t>
      </w:r>
    </w:p>
    <w:p w14:paraId="49A2D05C" w14:textId="77777777" w:rsidR="004C6F0A" w:rsidRPr="004D3745" w:rsidRDefault="004C6F0A" w:rsidP="004C6F0A">
      <w:pPr>
        <w:pBdr>
          <w:left w:val="single" w:sz="4" w:space="5" w:color="000000"/>
          <w:right w:val="single" w:sz="4" w:space="0" w:color="000000"/>
        </w:pBdr>
        <w:tabs>
          <w:tab w:val="left" w:pos="3118"/>
        </w:tabs>
        <w:jc w:val="both"/>
        <w:rPr>
          <w:sz w:val="22"/>
          <w:szCs w:val="22"/>
        </w:rPr>
      </w:pPr>
      <w:r w:rsidRPr="004D3745">
        <w:rPr>
          <w:sz w:val="22"/>
          <w:szCs w:val="22"/>
        </w:rPr>
        <w:t xml:space="preserve">  </w:t>
      </w:r>
    </w:p>
    <w:p w14:paraId="06203570" w14:textId="7216D9A8" w:rsidR="004C6F0A" w:rsidRPr="004D3745" w:rsidRDefault="004C6F0A" w:rsidP="004C6F0A">
      <w:pPr>
        <w:pStyle w:val="Tekstpodstawowy"/>
        <w:pBdr>
          <w:left w:val="single" w:sz="4" w:space="5" w:color="000000"/>
          <w:right w:val="single" w:sz="4" w:space="0" w:color="000000"/>
        </w:pBdr>
        <w:rPr>
          <w:sz w:val="22"/>
          <w:szCs w:val="22"/>
        </w:rPr>
      </w:pPr>
      <w:r w:rsidRPr="004D3745">
        <w:rPr>
          <w:sz w:val="22"/>
          <w:szCs w:val="22"/>
        </w:rPr>
        <w:t xml:space="preserve">PODSTAWA                               </w:t>
      </w:r>
      <w:r w:rsidR="0090689C" w:rsidRPr="004D3745">
        <w:rPr>
          <w:sz w:val="22"/>
          <w:szCs w:val="22"/>
        </w:rPr>
        <w:t xml:space="preserve">     </w:t>
      </w:r>
      <w:r w:rsidRPr="004D3745">
        <w:rPr>
          <w:sz w:val="22"/>
          <w:szCs w:val="22"/>
        </w:rPr>
        <w:t xml:space="preserve">Ustawa z dnia </w:t>
      </w:r>
      <w:r w:rsidR="0098609D" w:rsidRPr="004D3745">
        <w:rPr>
          <w:sz w:val="22"/>
          <w:szCs w:val="22"/>
        </w:rPr>
        <w:t xml:space="preserve">11 września </w:t>
      </w:r>
      <w:proofErr w:type="gramStart"/>
      <w:r w:rsidR="0098609D" w:rsidRPr="004D3745">
        <w:rPr>
          <w:sz w:val="22"/>
          <w:szCs w:val="22"/>
        </w:rPr>
        <w:t>2019</w:t>
      </w:r>
      <w:r w:rsidRPr="004D3745">
        <w:rPr>
          <w:sz w:val="22"/>
          <w:szCs w:val="22"/>
        </w:rPr>
        <w:t>r.</w:t>
      </w:r>
      <w:proofErr w:type="gramEnd"/>
      <w:r w:rsidRPr="004D3745">
        <w:rPr>
          <w:sz w:val="22"/>
          <w:szCs w:val="22"/>
        </w:rPr>
        <w:t xml:space="preserve"> Prawo zamówie</w:t>
      </w:r>
      <w:r w:rsidR="00F112FC" w:rsidRPr="004D3745">
        <w:rPr>
          <w:sz w:val="22"/>
          <w:szCs w:val="22"/>
        </w:rPr>
        <w:t>ń</w:t>
      </w:r>
      <w:r w:rsidRPr="004D3745">
        <w:rPr>
          <w:sz w:val="22"/>
          <w:szCs w:val="22"/>
        </w:rPr>
        <w:t xml:space="preserve">    </w:t>
      </w:r>
    </w:p>
    <w:p w14:paraId="1CAEBF44" w14:textId="4FCF8D7B" w:rsidR="00C36AE9" w:rsidRPr="004D3745" w:rsidRDefault="004C6F0A" w:rsidP="003E249A">
      <w:pPr>
        <w:pStyle w:val="Tekstpodstawowy"/>
        <w:pBdr>
          <w:left w:val="single" w:sz="4" w:space="5" w:color="000000"/>
          <w:right w:val="single" w:sz="4" w:space="0" w:color="000000"/>
        </w:pBdr>
        <w:tabs>
          <w:tab w:val="left" w:pos="0"/>
        </w:tabs>
        <w:rPr>
          <w:sz w:val="22"/>
          <w:szCs w:val="22"/>
        </w:rPr>
      </w:pPr>
      <w:proofErr w:type="gramStart"/>
      <w:r w:rsidRPr="004D3745">
        <w:rPr>
          <w:sz w:val="22"/>
          <w:szCs w:val="22"/>
        </w:rPr>
        <w:t xml:space="preserve">PRAWNA:   </w:t>
      </w:r>
      <w:proofErr w:type="gramEnd"/>
      <w:r w:rsidRPr="004D3745">
        <w:rPr>
          <w:sz w:val="22"/>
          <w:szCs w:val="22"/>
        </w:rPr>
        <w:t xml:space="preserve">                               </w:t>
      </w:r>
      <w:r w:rsidR="0090689C" w:rsidRPr="004D3745">
        <w:rPr>
          <w:sz w:val="22"/>
          <w:szCs w:val="22"/>
        </w:rPr>
        <w:t xml:space="preserve">     </w:t>
      </w:r>
      <w:r w:rsidRPr="004D3745">
        <w:rPr>
          <w:sz w:val="22"/>
          <w:szCs w:val="22"/>
        </w:rPr>
        <w:t xml:space="preserve">publicznych </w:t>
      </w:r>
      <w:r w:rsidR="002A7E01" w:rsidRPr="004D3745">
        <w:rPr>
          <w:sz w:val="22"/>
          <w:szCs w:val="22"/>
        </w:rPr>
        <w:t>(</w:t>
      </w:r>
      <w:r w:rsidR="003E249A" w:rsidRPr="004D3745">
        <w:rPr>
          <w:sz w:val="22"/>
          <w:szCs w:val="22"/>
        </w:rPr>
        <w:t>Dz. U. z 202</w:t>
      </w:r>
      <w:r w:rsidR="00220F89" w:rsidRPr="004D3745">
        <w:rPr>
          <w:sz w:val="22"/>
          <w:szCs w:val="22"/>
        </w:rPr>
        <w:t>4</w:t>
      </w:r>
      <w:r w:rsidR="003E249A" w:rsidRPr="004D3745">
        <w:rPr>
          <w:sz w:val="22"/>
          <w:szCs w:val="22"/>
        </w:rPr>
        <w:t xml:space="preserve"> r., poz. </w:t>
      </w:r>
      <w:r w:rsidR="00220F89" w:rsidRPr="004D3745">
        <w:rPr>
          <w:sz w:val="22"/>
          <w:szCs w:val="22"/>
        </w:rPr>
        <w:t xml:space="preserve">1320 </w:t>
      </w:r>
      <w:r w:rsidR="004D3745" w:rsidRPr="004D3745">
        <w:rPr>
          <w:sz w:val="22"/>
          <w:szCs w:val="22"/>
        </w:rPr>
        <w:t>z póź.zm</w:t>
      </w:r>
      <w:r w:rsidR="002A7E01" w:rsidRPr="004D3745">
        <w:rPr>
          <w:sz w:val="22"/>
          <w:szCs w:val="22"/>
        </w:rPr>
        <w:t>)</w:t>
      </w:r>
    </w:p>
    <w:p w14:paraId="76EC424E" w14:textId="77777777" w:rsidR="004C6F0A" w:rsidRPr="004D3745" w:rsidRDefault="004C6F0A" w:rsidP="004C6F0A">
      <w:pPr>
        <w:pStyle w:val="Tekstpodstawowy"/>
        <w:pBdr>
          <w:left w:val="single" w:sz="4" w:space="5" w:color="000000"/>
          <w:right w:val="single" w:sz="4" w:space="0" w:color="000000"/>
        </w:pBdr>
        <w:rPr>
          <w:sz w:val="22"/>
          <w:szCs w:val="22"/>
        </w:rPr>
      </w:pPr>
    </w:p>
    <w:p w14:paraId="60B8A9CA" w14:textId="77777777" w:rsidR="004C6F0A" w:rsidRPr="00590798" w:rsidRDefault="004C6F0A" w:rsidP="004C6F0A">
      <w:pPr>
        <w:pBdr>
          <w:left w:val="single" w:sz="4" w:space="5" w:color="000000"/>
          <w:bottom w:val="single" w:sz="4" w:space="0" w:color="000000"/>
          <w:right w:val="single" w:sz="4" w:space="0" w:color="000000"/>
        </w:pBdr>
        <w:tabs>
          <w:tab w:val="left" w:pos="3118"/>
        </w:tabs>
        <w:jc w:val="both"/>
        <w:rPr>
          <w:color w:val="EE0000"/>
          <w:sz w:val="22"/>
          <w:szCs w:val="22"/>
        </w:rPr>
      </w:pPr>
    </w:p>
    <w:p w14:paraId="2756832D" w14:textId="77777777" w:rsidR="004C6F0A" w:rsidRPr="00590798" w:rsidRDefault="004C6F0A" w:rsidP="004C6F0A">
      <w:pPr>
        <w:pBdr>
          <w:left w:val="single" w:sz="4" w:space="4" w:color="000000"/>
          <w:right w:val="single" w:sz="4" w:space="0" w:color="000000"/>
        </w:pBdr>
        <w:tabs>
          <w:tab w:val="left" w:pos="3118"/>
        </w:tabs>
        <w:jc w:val="both"/>
        <w:rPr>
          <w:color w:val="EE0000"/>
          <w:sz w:val="22"/>
          <w:szCs w:val="22"/>
        </w:rPr>
      </w:pPr>
      <w:r w:rsidRPr="00590798">
        <w:rPr>
          <w:color w:val="EE0000"/>
          <w:sz w:val="22"/>
          <w:szCs w:val="22"/>
        </w:rPr>
        <w:t xml:space="preserve">    </w:t>
      </w:r>
    </w:p>
    <w:p w14:paraId="3CF31231" w14:textId="408B7024" w:rsidR="004C6F0A" w:rsidRPr="00366849" w:rsidRDefault="004C6F0A" w:rsidP="004C6F0A">
      <w:pPr>
        <w:pBdr>
          <w:left w:val="single" w:sz="4" w:space="4" w:color="000000"/>
          <w:bottom w:val="single" w:sz="4" w:space="3" w:color="000000"/>
          <w:right w:val="single" w:sz="4" w:space="0" w:color="000000"/>
        </w:pBdr>
        <w:tabs>
          <w:tab w:val="left" w:pos="3118"/>
        </w:tabs>
        <w:jc w:val="both"/>
        <w:rPr>
          <w:color w:val="000000" w:themeColor="text1"/>
          <w:sz w:val="22"/>
          <w:szCs w:val="22"/>
        </w:rPr>
      </w:pPr>
      <w:r w:rsidRPr="00366849">
        <w:rPr>
          <w:color w:val="000000" w:themeColor="text1"/>
          <w:sz w:val="22"/>
          <w:szCs w:val="22"/>
        </w:rPr>
        <w:t xml:space="preserve">ZATWIERDZENIE      </w:t>
      </w:r>
      <w:r w:rsidRPr="00366849">
        <w:rPr>
          <w:color w:val="000000" w:themeColor="text1"/>
          <w:sz w:val="22"/>
          <w:szCs w:val="22"/>
        </w:rPr>
        <w:tab/>
        <w:t xml:space="preserve">Nysa, dnia </w:t>
      </w:r>
      <w:r w:rsidR="00853161" w:rsidRPr="00366849">
        <w:rPr>
          <w:color w:val="000000" w:themeColor="text1"/>
          <w:sz w:val="22"/>
          <w:szCs w:val="22"/>
        </w:rPr>
        <w:t>31</w:t>
      </w:r>
      <w:r w:rsidR="00DB658B" w:rsidRPr="00366849">
        <w:rPr>
          <w:color w:val="000000" w:themeColor="text1"/>
          <w:sz w:val="22"/>
          <w:szCs w:val="22"/>
        </w:rPr>
        <w:t>.</w:t>
      </w:r>
      <w:r w:rsidR="00880AD8" w:rsidRPr="00366849">
        <w:rPr>
          <w:color w:val="000000" w:themeColor="text1"/>
          <w:sz w:val="22"/>
          <w:szCs w:val="22"/>
        </w:rPr>
        <w:t>03</w:t>
      </w:r>
      <w:r w:rsidR="005966AD" w:rsidRPr="00366849">
        <w:rPr>
          <w:color w:val="000000" w:themeColor="text1"/>
          <w:sz w:val="22"/>
          <w:szCs w:val="22"/>
        </w:rPr>
        <w:t>.202</w:t>
      </w:r>
      <w:r w:rsidR="00853161" w:rsidRPr="00366849">
        <w:rPr>
          <w:color w:val="000000" w:themeColor="text1"/>
          <w:sz w:val="22"/>
          <w:szCs w:val="22"/>
        </w:rPr>
        <w:t>6</w:t>
      </w:r>
      <w:r w:rsidR="008263DC" w:rsidRPr="00366849">
        <w:rPr>
          <w:color w:val="000000" w:themeColor="text1"/>
          <w:sz w:val="22"/>
          <w:szCs w:val="22"/>
        </w:rPr>
        <w:t xml:space="preserve"> </w:t>
      </w:r>
      <w:r w:rsidR="00DC71FA" w:rsidRPr="00366849">
        <w:rPr>
          <w:color w:val="000000" w:themeColor="text1"/>
          <w:sz w:val="22"/>
          <w:szCs w:val="22"/>
        </w:rPr>
        <w:t>r.</w:t>
      </w:r>
    </w:p>
    <w:p w14:paraId="540DA828" w14:textId="77777777" w:rsidR="004C6F0A" w:rsidRPr="00366849" w:rsidRDefault="004C6F0A" w:rsidP="004C6F0A">
      <w:pPr>
        <w:pBdr>
          <w:left w:val="single" w:sz="4" w:space="4" w:color="000000"/>
          <w:bottom w:val="single" w:sz="4" w:space="3" w:color="000000"/>
          <w:right w:val="single" w:sz="4" w:space="0" w:color="000000"/>
        </w:pBdr>
        <w:tabs>
          <w:tab w:val="left" w:pos="3118"/>
        </w:tabs>
        <w:jc w:val="both"/>
        <w:rPr>
          <w:color w:val="000000" w:themeColor="text1"/>
          <w:sz w:val="22"/>
          <w:szCs w:val="22"/>
        </w:rPr>
      </w:pPr>
      <w:proofErr w:type="gramStart"/>
      <w:r w:rsidRPr="00366849">
        <w:rPr>
          <w:color w:val="000000" w:themeColor="text1"/>
          <w:sz w:val="22"/>
          <w:szCs w:val="22"/>
        </w:rPr>
        <w:t xml:space="preserve">DOKUMENTACJI:   </w:t>
      </w:r>
      <w:proofErr w:type="gramEnd"/>
      <w:r w:rsidRPr="00366849">
        <w:rPr>
          <w:color w:val="000000" w:themeColor="text1"/>
          <w:sz w:val="22"/>
          <w:szCs w:val="22"/>
        </w:rPr>
        <w:t xml:space="preserve">  </w:t>
      </w:r>
      <w:r w:rsidRPr="00366849">
        <w:rPr>
          <w:color w:val="000000" w:themeColor="text1"/>
          <w:sz w:val="22"/>
          <w:szCs w:val="22"/>
        </w:rPr>
        <w:tab/>
        <w:t>Podpis Zamawiającego</w:t>
      </w:r>
    </w:p>
    <w:p w14:paraId="2AF8F5E0" w14:textId="77777777" w:rsidR="004C6F0A" w:rsidRPr="00366849" w:rsidRDefault="004C6F0A" w:rsidP="004C6F0A">
      <w:pPr>
        <w:pBdr>
          <w:left w:val="single" w:sz="4" w:space="4" w:color="000000"/>
          <w:bottom w:val="single" w:sz="4" w:space="3" w:color="000000"/>
          <w:right w:val="single" w:sz="4" w:space="0" w:color="000000"/>
        </w:pBdr>
        <w:tabs>
          <w:tab w:val="left" w:pos="3118"/>
        </w:tabs>
        <w:jc w:val="both"/>
        <w:rPr>
          <w:color w:val="000000" w:themeColor="text1"/>
          <w:sz w:val="22"/>
          <w:szCs w:val="22"/>
        </w:rPr>
      </w:pPr>
    </w:p>
    <w:p w14:paraId="2BFD6912"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3B49116"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12EBFA7"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697B2828"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4C0731A"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560C8DDA" w14:textId="77777777" w:rsidR="009B5E80" w:rsidRPr="00590798" w:rsidRDefault="009B5E80"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3AAAC321" w14:textId="77777777" w:rsidR="004C6F0A" w:rsidRPr="00590798" w:rsidRDefault="004C6F0A" w:rsidP="004C6F0A">
      <w:pPr>
        <w:pBdr>
          <w:left w:val="single" w:sz="4" w:space="4" w:color="000000"/>
          <w:bottom w:val="single" w:sz="4" w:space="3" w:color="000000"/>
          <w:right w:val="single" w:sz="4" w:space="0" w:color="000000"/>
        </w:pBdr>
        <w:tabs>
          <w:tab w:val="left" w:pos="3118"/>
        </w:tabs>
        <w:jc w:val="both"/>
        <w:rPr>
          <w:color w:val="EE0000"/>
          <w:sz w:val="22"/>
          <w:szCs w:val="22"/>
        </w:rPr>
      </w:pPr>
    </w:p>
    <w:p w14:paraId="440CA826" w14:textId="77777777" w:rsidR="00522CF9" w:rsidRPr="00590798" w:rsidRDefault="00522CF9" w:rsidP="0030070A">
      <w:pPr>
        <w:shd w:val="clear" w:color="auto" w:fill="FFFFFF"/>
        <w:tabs>
          <w:tab w:val="left" w:pos="0"/>
        </w:tabs>
        <w:jc w:val="both"/>
        <w:rPr>
          <w:color w:val="EE0000"/>
          <w:sz w:val="22"/>
          <w:szCs w:val="22"/>
        </w:rPr>
        <w:sectPr w:rsidR="00522CF9" w:rsidRPr="00590798" w:rsidSect="009A6E9A">
          <w:footerReference w:type="even" r:id="rId10"/>
          <w:footerReference w:type="default" r:id="rId11"/>
          <w:footerReference w:type="first" r:id="rId12"/>
          <w:pgSz w:w="11906" w:h="16838"/>
          <w:pgMar w:top="1418" w:right="1274" w:bottom="993" w:left="1418" w:header="708" w:footer="109" w:gutter="0"/>
          <w:cols w:space="708"/>
          <w:titlePg/>
          <w:docGrid w:linePitch="272"/>
        </w:sectPr>
      </w:pPr>
    </w:p>
    <w:p w14:paraId="4DAA4790" w14:textId="074BBFF0" w:rsidR="00DE3C0B" w:rsidRPr="004D3745" w:rsidRDefault="00DE3C0B">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4D3745">
        <w:rPr>
          <w:b/>
          <w:sz w:val="22"/>
          <w:szCs w:val="22"/>
        </w:rPr>
        <w:lastRenderedPageBreak/>
        <w:t>I. INFORMACJE OGÓLNE</w:t>
      </w:r>
    </w:p>
    <w:p w14:paraId="18884824" w14:textId="2B142E18" w:rsidR="00FA064D" w:rsidRPr="004D3745" w:rsidRDefault="00E973E0" w:rsidP="00FA064D">
      <w:pPr>
        <w:pStyle w:val="Nagwek1"/>
        <w:shd w:val="clear" w:color="auto" w:fill="FFFFFF"/>
        <w:tabs>
          <w:tab w:val="clear" w:pos="3118"/>
          <w:tab w:val="left" w:pos="0"/>
          <w:tab w:val="left" w:pos="284"/>
        </w:tabs>
        <w:spacing w:before="120"/>
        <w:ind w:left="0" w:firstLine="0"/>
        <w:jc w:val="both"/>
        <w:rPr>
          <w:sz w:val="22"/>
          <w:szCs w:val="22"/>
        </w:rPr>
      </w:pPr>
      <w:r w:rsidRPr="004D3745">
        <w:rPr>
          <w:b w:val="0"/>
          <w:sz w:val="22"/>
          <w:szCs w:val="22"/>
        </w:rPr>
        <w:t xml:space="preserve">1. </w:t>
      </w:r>
      <w:r w:rsidR="00FA064D" w:rsidRPr="004D3745">
        <w:rPr>
          <w:b w:val="0"/>
          <w:sz w:val="22"/>
          <w:szCs w:val="22"/>
        </w:rPr>
        <w:t>Zamawiającym jest:</w:t>
      </w:r>
    </w:p>
    <w:p w14:paraId="18FE737F" w14:textId="77777777" w:rsidR="00E973E0" w:rsidRPr="004D3745" w:rsidRDefault="00E973E0" w:rsidP="00FA064D">
      <w:pPr>
        <w:shd w:val="clear" w:color="auto" w:fill="FFFFFF"/>
        <w:tabs>
          <w:tab w:val="left" w:pos="180"/>
        </w:tabs>
        <w:rPr>
          <w:bCs/>
          <w:sz w:val="22"/>
          <w:szCs w:val="22"/>
        </w:rPr>
      </w:pPr>
      <w:r w:rsidRPr="004D3745">
        <w:rPr>
          <w:b/>
          <w:sz w:val="22"/>
          <w:szCs w:val="22"/>
        </w:rPr>
        <w:tab/>
      </w:r>
      <w:r w:rsidR="00FA064D" w:rsidRPr="004D3745">
        <w:rPr>
          <w:bCs/>
          <w:sz w:val="22"/>
          <w:szCs w:val="22"/>
        </w:rPr>
        <w:t>Zespół Opieki Zdrowotnej w Nysie</w:t>
      </w:r>
    </w:p>
    <w:p w14:paraId="3F4444FA" w14:textId="7777E087" w:rsidR="00FA064D" w:rsidRPr="004D3745" w:rsidRDefault="00E973E0" w:rsidP="00FA064D">
      <w:pPr>
        <w:shd w:val="clear" w:color="auto" w:fill="FFFFFF"/>
        <w:tabs>
          <w:tab w:val="left" w:pos="180"/>
        </w:tabs>
        <w:rPr>
          <w:bCs/>
          <w:sz w:val="22"/>
          <w:szCs w:val="22"/>
        </w:rPr>
      </w:pPr>
      <w:r w:rsidRPr="004D3745">
        <w:rPr>
          <w:bCs/>
          <w:sz w:val="22"/>
          <w:szCs w:val="22"/>
        </w:rPr>
        <w:tab/>
      </w:r>
      <w:r w:rsidR="00FA064D" w:rsidRPr="004D3745">
        <w:rPr>
          <w:bCs/>
          <w:sz w:val="22"/>
          <w:szCs w:val="22"/>
        </w:rPr>
        <w:t>ul. Bohaterów Warszawy 34, 48-300 Nysa</w:t>
      </w:r>
    </w:p>
    <w:p w14:paraId="32A15ED4" w14:textId="2C316502" w:rsidR="004D3745" w:rsidRPr="004D3745" w:rsidRDefault="004D3745" w:rsidP="00FA064D">
      <w:pPr>
        <w:shd w:val="clear" w:color="auto" w:fill="FFFFFF"/>
        <w:tabs>
          <w:tab w:val="left" w:pos="180"/>
        </w:tabs>
        <w:rPr>
          <w:bCs/>
          <w:sz w:val="22"/>
          <w:szCs w:val="22"/>
        </w:rPr>
      </w:pPr>
      <w:r w:rsidRPr="004D3745">
        <w:rPr>
          <w:bCs/>
          <w:sz w:val="22"/>
          <w:szCs w:val="22"/>
        </w:rPr>
        <w:t xml:space="preserve">   tel.77408739</w:t>
      </w:r>
    </w:p>
    <w:p w14:paraId="4CF33169" w14:textId="77777777" w:rsidR="004D3745" w:rsidRDefault="00E973E0" w:rsidP="004D3745">
      <w:pPr>
        <w:shd w:val="clear" w:color="auto" w:fill="FFFFFF"/>
        <w:tabs>
          <w:tab w:val="left" w:pos="180"/>
        </w:tabs>
      </w:pPr>
      <w:r w:rsidRPr="00590798">
        <w:rPr>
          <w:bCs/>
          <w:color w:val="EE0000"/>
          <w:sz w:val="22"/>
          <w:szCs w:val="22"/>
        </w:rPr>
        <w:tab/>
      </w:r>
      <w:r w:rsidRPr="004D3745">
        <w:rPr>
          <w:bCs/>
          <w:sz w:val="22"/>
          <w:szCs w:val="22"/>
        </w:rPr>
        <w:t xml:space="preserve">e-mail: </w:t>
      </w:r>
      <w:bookmarkStart w:id="0" w:name="_Hlk219200050"/>
      <w:r w:rsidR="004D3745">
        <w:fldChar w:fldCharType="begin"/>
      </w:r>
      <w:r w:rsidR="004D3745">
        <w:instrText>HYPERLINK "mailto:stolinska.katarzyna@zoznysa.pl"</w:instrText>
      </w:r>
      <w:r w:rsidR="004D3745">
        <w:fldChar w:fldCharType="separate"/>
      </w:r>
      <w:r w:rsidR="004D3745" w:rsidRPr="00A17C24">
        <w:rPr>
          <w:rStyle w:val="Hipercze"/>
          <w:bCs/>
          <w:sz w:val="22"/>
          <w:szCs w:val="22"/>
        </w:rPr>
        <w:t>stolinska.katarzyna@zoznysa.pl</w:t>
      </w:r>
      <w:r w:rsidR="004D3745">
        <w:fldChar w:fldCharType="end"/>
      </w:r>
      <w:bookmarkEnd w:id="0"/>
    </w:p>
    <w:p w14:paraId="5BD9A078" w14:textId="77777777" w:rsidR="00BD0B07" w:rsidRDefault="00E973E0" w:rsidP="00BD0B07">
      <w:pPr>
        <w:shd w:val="clear" w:color="auto" w:fill="FFFFFF"/>
        <w:tabs>
          <w:tab w:val="left" w:pos="180"/>
        </w:tabs>
        <w:rPr>
          <w:kern w:val="0"/>
          <w:sz w:val="22"/>
          <w:szCs w:val="22"/>
          <w:lang w:eastAsia="pl-PL"/>
        </w:rPr>
      </w:pPr>
      <w:r w:rsidRPr="004D3745">
        <w:rPr>
          <w:sz w:val="22"/>
          <w:szCs w:val="22"/>
        </w:rPr>
        <w:t>2.</w:t>
      </w:r>
      <w:r w:rsidRPr="00590798">
        <w:rPr>
          <w:color w:val="EE0000"/>
          <w:sz w:val="22"/>
          <w:szCs w:val="22"/>
        </w:rPr>
        <w:t xml:space="preserve"> </w:t>
      </w:r>
      <w:r w:rsidR="000B69D7" w:rsidRPr="004D3745">
        <w:rPr>
          <w:kern w:val="0"/>
          <w:sz w:val="22"/>
          <w:szCs w:val="22"/>
          <w:lang w:eastAsia="pl-PL"/>
        </w:rPr>
        <w:t>Adres strony internetowej prowadzonego postępowania:</w:t>
      </w:r>
    </w:p>
    <w:p w14:paraId="62E092FD" w14:textId="43387BF7" w:rsidR="00BD0B07" w:rsidRPr="00EA0DE5" w:rsidRDefault="00BD0B07" w:rsidP="00BD0B07">
      <w:pPr>
        <w:shd w:val="clear" w:color="auto" w:fill="FFFFFF"/>
        <w:tabs>
          <w:tab w:val="left" w:pos="180"/>
        </w:tabs>
        <w:rPr>
          <w:color w:val="EE0000"/>
          <w:kern w:val="0"/>
          <w:sz w:val="22"/>
          <w:szCs w:val="22"/>
          <w:lang w:eastAsia="pl-PL"/>
        </w:rPr>
      </w:pPr>
      <w:r w:rsidRPr="00EA0DE5">
        <w:rPr>
          <w:kern w:val="0"/>
          <w:sz w:val="22"/>
          <w:szCs w:val="22"/>
          <w:lang w:eastAsia="pl-PL"/>
        </w:rPr>
        <w:t xml:space="preserve">   </w:t>
      </w:r>
      <w:r w:rsidR="00EA0DE5" w:rsidRPr="00EA0DE5">
        <w:rPr>
          <w:sz w:val="22"/>
          <w:szCs w:val="22"/>
        </w:rPr>
        <w:t>https://ezamowienia.gov.pl/mp-client/tenders/ocds-148610-960354f6-e43e-4dbe-a5d3-d52af8666de4</w:t>
      </w:r>
    </w:p>
    <w:p w14:paraId="31AD61A3" w14:textId="77777777" w:rsidR="00BD0B07" w:rsidRDefault="00BD0B07" w:rsidP="00BD0B07">
      <w:pPr>
        <w:shd w:val="clear" w:color="auto" w:fill="FFFFFF"/>
        <w:tabs>
          <w:tab w:val="left" w:pos="180"/>
        </w:tabs>
        <w:rPr>
          <w:kern w:val="0"/>
          <w:sz w:val="22"/>
          <w:szCs w:val="22"/>
          <w:lang w:eastAsia="pl-PL"/>
        </w:rPr>
      </w:pPr>
      <w:r>
        <w:rPr>
          <w:kern w:val="0"/>
          <w:sz w:val="22"/>
          <w:szCs w:val="22"/>
          <w:lang w:eastAsia="pl-PL"/>
        </w:rPr>
        <w:t xml:space="preserve">   </w:t>
      </w:r>
      <w:r w:rsidR="000B69D7" w:rsidRPr="004D3745">
        <w:rPr>
          <w:kern w:val="0"/>
          <w:sz w:val="22"/>
          <w:szCs w:val="22"/>
          <w:lang w:eastAsia="pl-PL"/>
        </w:rPr>
        <w:t xml:space="preserve">Postępowanie można wyszukać również ze strony głównej Platformy e-Zamówienia (przycisk </w:t>
      </w:r>
      <w:r>
        <w:rPr>
          <w:kern w:val="0"/>
          <w:sz w:val="22"/>
          <w:szCs w:val="22"/>
          <w:lang w:eastAsia="pl-PL"/>
        </w:rPr>
        <w:t xml:space="preserve">  </w:t>
      </w:r>
    </w:p>
    <w:p w14:paraId="66C539DF" w14:textId="5EE235C7" w:rsidR="000B69D7" w:rsidRPr="004D3745" w:rsidRDefault="00BD0B07" w:rsidP="00BD0B07">
      <w:pPr>
        <w:shd w:val="clear" w:color="auto" w:fill="FFFFFF"/>
        <w:tabs>
          <w:tab w:val="left" w:pos="180"/>
        </w:tabs>
        <w:rPr>
          <w:kern w:val="0"/>
          <w:sz w:val="22"/>
          <w:szCs w:val="22"/>
          <w:lang w:eastAsia="pl-PL"/>
        </w:rPr>
      </w:pPr>
      <w:r>
        <w:rPr>
          <w:kern w:val="0"/>
          <w:sz w:val="22"/>
          <w:szCs w:val="22"/>
          <w:lang w:eastAsia="pl-PL"/>
        </w:rPr>
        <w:t xml:space="preserve">  </w:t>
      </w:r>
      <w:r w:rsidR="000B69D7" w:rsidRPr="004D3745">
        <w:rPr>
          <w:kern w:val="0"/>
          <w:sz w:val="22"/>
          <w:szCs w:val="22"/>
          <w:lang w:eastAsia="pl-PL"/>
        </w:rPr>
        <w:t>„Przeglądaj postępowania/konkursy”</w:t>
      </w:r>
    </w:p>
    <w:p w14:paraId="19C7F653" w14:textId="77777777" w:rsidR="000B69D7" w:rsidRPr="004D3745" w:rsidRDefault="000B69D7" w:rsidP="000B69D7">
      <w:pPr>
        <w:suppressAutoHyphens w:val="0"/>
        <w:autoSpaceDE w:val="0"/>
        <w:autoSpaceDN w:val="0"/>
        <w:adjustRightInd w:val="0"/>
        <w:ind w:left="142" w:hanging="142"/>
        <w:jc w:val="both"/>
        <w:rPr>
          <w:kern w:val="0"/>
          <w:sz w:val="22"/>
          <w:szCs w:val="22"/>
          <w:lang w:eastAsia="pl-PL"/>
        </w:rPr>
      </w:pPr>
      <w:r w:rsidRPr="004D3745">
        <w:rPr>
          <w:kern w:val="0"/>
          <w:sz w:val="22"/>
          <w:szCs w:val="22"/>
          <w:lang w:eastAsia="pl-PL"/>
        </w:rPr>
        <w:t>3. Wszelkie wyjaśnienia, modyfikacje treści SWZ oraz inne informacje związane z niniejszym postępowaniem Zamawiający będzie zamieszczał wyłącznie na stronie internetowej prowadzonego postępowania</w:t>
      </w:r>
    </w:p>
    <w:p w14:paraId="1C2174FD" w14:textId="15E59C4B" w:rsidR="000B69D7" w:rsidRPr="004D3745" w:rsidRDefault="000B69D7" w:rsidP="000B69D7">
      <w:pPr>
        <w:suppressAutoHyphens w:val="0"/>
        <w:autoSpaceDE w:val="0"/>
        <w:autoSpaceDN w:val="0"/>
        <w:adjustRightInd w:val="0"/>
        <w:ind w:left="142" w:hanging="142"/>
        <w:jc w:val="both"/>
        <w:rPr>
          <w:kern w:val="0"/>
          <w:sz w:val="22"/>
          <w:szCs w:val="22"/>
          <w:lang w:eastAsia="pl-PL"/>
        </w:rPr>
      </w:pPr>
      <w:r w:rsidRPr="004D3745">
        <w:rPr>
          <w:kern w:val="0"/>
          <w:sz w:val="22"/>
          <w:szCs w:val="22"/>
          <w:lang w:eastAsia="pl-PL"/>
        </w:rPr>
        <w:t xml:space="preserve">4. </w:t>
      </w:r>
      <w:r w:rsidRPr="004D3745">
        <w:rPr>
          <w:sz w:val="22"/>
          <w:szCs w:val="22"/>
        </w:rPr>
        <w:t xml:space="preserve">Zamawiający informuje, iż na stronie internetowej Biuletynu Informacji Publicznej Zespołu Opieki Zdrowotnej w Nysie, tj. </w:t>
      </w:r>
      <w:hyperlink r:id="rId13" w:history="1">
        <w:r w:rsidRPr="004D3745">
          <w:rPr>
            <w:rStyle w:val="Hipercze"/>
            <w:color w:val="auto"/>
            <w:sz w:val="22"/>
            <w:szCs w:val="22"/>
          </w:rPr>
          <w:t>https://bip.zoz.nysa.pl/ogloszenia/zamowienia-ponizej-progu-ue</w:t>
        </w:r>
      </w:hyperlink>
      <w:r w:rsidRPr="004D3745">
        <w:rPr>
          <w:sz w:val="22"/>
          <w:szCs w:val="22"/>
        </w:rPr>
        <w:t xml:space="preserve"> znajduje się link przekierowujący do postępowania na </w:t>
      </w:r>
      <w:r w:rsidRPr="004D3745">
        <w:rPr>
          <w:kern w:val="0"/>
          <w:sz w:val="22"/>
          <w:szCs w:val="22"/>
          <w:lang w:eastAsia="pl-PL"/>
        </w:rPr>
        <w:t>Platformie e-Zamówienia.</w:t>
      </w:r>
    </w:p>
    <w:p w14:paraId="257E16A8" w14:textId="1122955E" w:rsidR="00E973E0" w:rsidRPr="00590798" w:rsidRDefault="00E973E0" w:rsidP="00FA064D">
      <w:pPr>
        <w:shd w:val="clear" w:color="auto" w:fill="FFFFFF"/>
        <w:tabs>
          <w:tab w:val="left" w:pos="180"/>
        </w:tabs>
        <w:rPr>
          <w:color w:val="EE0000"/>
        </w:rPr>
      </w:pPr>
    </w:p>
    <w:p w14:paraId="3E3FCEE0" w14:textId="77777777" w:rsidR="00B9140A" w:rsidRPr="004D3745" w:rsidRDefault="00B9140A" w:rsidP="00B9140A">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4D3745">
        <w:rPr>
          <w:b/>
          <w:sz w:val="22"/>
          <w:szCs w:val="22"/>
        </w:rPr>
        <w:t xml:space="preserve">II. TRYB POSTEPOWANIA O UDZIELENIE ZAMÓWENIA PUBLICZNEGO </w:t>
      </w:r>
    </w:p>
    <w:p w14:paraId="404079EA" w14:textId="3064BD4B" w:rsidR="00FA064D" w:rsidRPr="004D3745" w:rsidRDefault="00FA064D">
      <w:pPr>
        <w:numPr>
          <w:ilvl w:val="0"/>
          <w:numId w:val="4"/>
        </w:numPr>
        <w:ind w:left="284" w:hanging="284"/>
        <w:jc w:val="both"/>
        <w:rPr>
          <w:sz w:val="22"/>
          <w:szCs w:val="22"/>
        </w:rPr>
      </w:pPr>
      <w:r w:rsidRPr="004D3745">
        <w:rPr>
          <w:sz w:val="22"/>
          <w:szCs w:val="22"/>
        </w:rPr>
        <w:t xml:space="preserve">Postępowanie o udzielenie zamówienia publicznego prowadzone jest w trybie podstawowym na podstawie art. 275 pkt. 1 ustawy z dnia 11 września 2019 r. – Prawo zamówień publicznych </w:t>
      </w:r>
      <w:r w:rsidRPr="004D3745">
        <w:rPr>
          <w:sz w:val="22"/>
          <w:szCs w:val="22"/>
        </w:rPr>
        <w:br/>
        <w:t>(Dz. U. z 202</w:t>
      </w:r>
      <w:r w:rsidR="00220F89" w:rsidRPr="004D3745">
        <w:rPr>
          <w:sz w:val="22"/>
          <w:szCs w:val="22"/>
        </w:rPr>
        <w:t>4</w:t>
      </w:r>
      <w:r w:rsidRPr="004D3745">
        <w:rPr>
          <w:sz w:val="22"/>
          <w:szCs w:val="22"/>
        </w:rPr>
        <w:t xml:space="preserve"> r., poz.</w:t>
      </w:r>
      <w:r w:rsidR="00220F89" w:rsidRPr="004D3745">
        <w:rPr>
          <w:sz w:val="22"/>
          <w:szCs w:val="22"/>
        </w:rPr>
        <w:t xml:space="preserve">1320 </w:t>
      </w:r>
      <w:r w:rsidR="004D3745" w:rsidRPr="004D3745">
        <w:rPr>
          <w:sz w:val="22"/>
          <w:szCs w:val="22"/>
        </w:rPr>
        <w:t>z późn.zm.</w:t>
      </w:r>
      <w:r w:rsidRPr="004D3745">
        <w:rPr>
          <w:sz w:val="22"/>
          <w:szCs w:val="22"/>
        </w:rPr>
        <w:t>) zwaną dalej Pzp.</w:t>
      </w:r>
    </w:p>
    <w:p w14:paraId="0491EA57" w14:textId="77777777" w:rsidR="00FA064D" w:rsidRPr="004D3745" w:rsidRDefault="00FA064D">
      <w:pPr>
        <w:numPr>
          <w:ilvl w:val="0"/>
          <w:numId w:val="4"/>
        </w:numPr>
        <w:ind w:left="284" w:hanging="284"/>
        <w:jc w:val="both"/>
        <w:rPr>
          <w:sz w:val="22"/>
          <w:szCs w:val="22"/>
        </w:rPr>
      </w:pPr>
      <w:r w:rsidRPr="004D3745">
        <w:rPr>
          <w:sz w:val="22"/>
          <w:szCs w:val="22"/>
        </w:rPr>
        <w:t>W zakresie nieuregulowanym niniejszą Specyfikacją Warunków Zamówienia, zwaną dalej "SWZ", zastosowanie mają przepisy ustawy Pzp</w:t>
      </w:r>
      <w:r w:rsidR="00546CF2" w:rsidRPr="004D3745">
        <w:rPr>
          <w:sz w:val="22"/>
          <w:szCs w:val="22"/>
        </w:rPr>
        <w:t>.</w:t>
      </w:r>
    </w:p>
    <w:p w14:paraId="6CD7C765" w14:textId="77777777" w:rsidR="00FA064D" w:rsidRPr="004D3745" w:rsidRDefault="00FA064D">
      <w:pPr>
        <w:numPr>
          <w:ilvl w:val="0"/>
          <w:numId w:val="4"/>
        </w:numPr>
        <w:ind w:left="284" w:hanging="284"/>
        <w:jc w:val="both"/>
        <w:rPr>
          <w:sz w:val="22"/>
          <w:szCs w:val="22"/>
        </w:rPr>
      </w:pPr>
      <w:r w:rsidRPr="004D3745">
        <w:rPr>
          <w:sz w:val="22"/>
          <w:szCs w:val="22"/>
        </w:rPr>
        <w:t>Zamawiający dokona wyboru najkorzystniejszej oferty bez przeprowadzenia negocjacji (zgodnie z art. 275 pkt. 1 ustawy Pzp)</w:t>
      </w:r>
      <w:r w:rsidRPr="004D3745">
        <w:rPr>
          <w:i/>
          <w:sz w:val="22"/>
          <w:szCs w:val="22"/>
        </w:rPr>
        <w:t>.</w:t>
      </w:r>
    </w:p>
    <w:p w14:paraId="2D096BF2" w14:textId="66EF36FC" w:rsidR="00FA064D" w:rsidRPr="004D3745" w:rsidRDefault="00FA064D">
      <w:pPr>
        <w:numPr>
          <w:ilvl w:val="0"/>
          <w:numId w:val="4"/>
        </w:numPr>
        <w:autoSpaceDE w:val="0"/>
        <w:ind w:left="284" w:hanging="284"/>
        <w:jc w:val="both"/>
        <w:rPr>
          <w:bCs/>
          <w:color w:val="000000" w:themeColor="text1"/>
          <w:sz w:val="22"/>
          <w:szCs w:val="22"/>
        </w:rPr>
      </w:pPr>
      <w:r w:rsidRPr="004D3745">
        <w:rPr>
          <w:sz w:val="22"/>
          <w:szCs w:val="22"/>
        </w:rPr>
        <w:t>Zamawiający dopuszcza składanie ofert na części.</w:t>
      </w:r>
      <w:r w:rsidR="004D3745" w:rsidRPr="004D3745">
        <w:rPr>
          <w:kern w:val="0"/>
          <w:sz w:val="22"/>
          <w:szCs w:val="22"/>
          <w:lang w:eastAsia="pl-PL"/>
        </w:rPr>
        <w:t xml:space="preserve"> </w:t>
      </w:r>
      <w:r w:rsidR="004D3745" w:rsidRPr="00AF76B9">
        <w:rPr>
          <w:kern w:val="0"/>
          <w:sz w:val="22"/>
          <w:szCs w:val="22"/>
          <w:lang w:eastAsia="pl-PL"/>
        </w:rPr>
        <w:t>Zamawiający dopuszcza możliwość składania ofert częściowych, na jedną lub więcej wybranych części (także na wszystkie części).</w:t>
      </w:r>
    </w:p>
    <w:p w14:paraId="5D7EFF4D" w14:textId="77777777" w:rsidR="00FA064D" w:rsidRPr="004D3745" w:rsidRDefault="00FA064D">
      <w:pPr>
        <w:numPr>
          <w:ilvl w:val="0"/>
          <w:numId w:val="4"/>
        </w:numPr>
        <w:autoSpaceDE w:val="0"/>
        <w:ind w:left="284" w:hanging="284"/>
        <w:jc w:val="both"/>
        <w:rPr>
          <w:bCs/>
          <w:sz w:val="22"/>
          <w:szCs w:val="22"/>
        </w:rPr>
      </w:pPr>
      <w:r w:rsidRPr="004D3745">
        <w:rPr>
          <w:sz w:val="22"/>
          <w:szCs w:val="22"/>
        </w:rPr>
        <w:t>Zamawiający nie dopuszcza składania ofert wariantowych.</w:t>
      </w:r>
    </w:p>
    <w:p w14:paraId="6C150563" w14:textId="77777777" w:rsidR="00FA064D" w:rsidRPr="004D3745" w:rsidRDefault="00FA064D">
      <w:pPr>
        <w:numPr>
          <w:ilvl w:val="0"/>
          <w:numId w:val="4"/>
        </w:numPr>
        <w:autoSpaceDE w:val="0"/>
        <w:ind w:left="284" w:hanging="284"/>
        <w:jc w:val="both"/>
        <w:rPr>
          <w:bCs/>
          <w:sz w:val="22"/>
          <w:szCs w:val="22"/>
        </w:rPr>
      </w:pPr>
      <w:r w:rsidRPr="004D3745">
        <w:rPr>
          <w:sz w:val="22"/>
          <w:szCs w:val="22"/>
        </w:rPr>
        <w:t xml:space="preserve">Zamawiający nie przewiduje wymagań w zakresie zatrudnienia na podstawie stosunku pracy, </w:t>
      </w:r>
      <w:r w:rsidR="00183AB1" w:rsidRPr="004D3745">
        <w:rPr>
          <w:sz w:val="22"/>
          <w:szCs w:val="22"/>
        </w:rPr>
        <w:br/>
      </w:r>
      <w:r w:rsidRPr="004D3745">
        <w:rPr>
          <w:sz w:val="22"/>
          <w:szCs w:val="22"/>
        </w:rPr>
        <w:t>o których mowa w art. 95 ustawy Prawo zamówień publicznych.</w:t>
      </w:r>
    </w:p>
    <w:p w14:paraId="7D7C8DB0" w14:textId="77777777" w:rsidR="00FA064D" w:rsidRPr="004D3745" w:rsidRDefault="00FA064D">
      <w:pPr>
        <w:numPr>
          <w:ilvl w:val="0"/>
          <w:numId w:val="4"/>
        </w:numPr>
        <w:autoSpaceDE w:val="0"/>
        <w:ind w:left="284" w:hanging="284"/>
        <w:jc w:val="both"/>
        <w:rPr>
          <w:bCs/>
          <w:sz w:val="22"/>
          <w:szCs w:val="22"/>
        </w:rPr>
      </w:pPr>
      <w:r w:rsidRPr="004D3745">
        <w:rPr>
          <w:sz w:val="22"/>
          <w:szCs w:val="22"/>
        </w:rPr>
        <w:t xml:space="preserve"> Zamawiający nie przewiduje wymagań w zakresie zatrudnienia osób, o których mowa w art.96 ust. 2 pkt. 2 ustawy Prawo zamówień publicznych.</w:t>
      </w:r>
    </w:p>
    <w:p w14:paraId="2E549A57" w14:textId="77777777" w:rsidR="00FA064D" w:rsidRPr="004D3745" w:rsidRDefault="00FA064D">
      <w:pPr>
        <w:numPr>
          <w:ilvl w:val="0"/>
          <w:numId w:val="4"/>
        </w:numPr>
        <w:autoSpaceDE w:val="0"/>
        <w:ind w:left="284" w:hanging="284"/>
        <w:jc w:val="both"/>
        <w:rPr>
          <w:bCs/>
          <w:sz w:val="22"/>
          <w:szCs w:val="22"/>
        </w:rPr>
      </w:pPr>
      <w:r w:rsidRPr="00590798">
        <w:rPr>
          <w:color w:val="EE0000"/>
          <w:sz w:val="22"/>
          <w:szCs w:val="22"/>
        </w:rPr>
        <w:t xml:space="preserve"> </w:t>
      </w:r>
      <w:r w:rsidRPr="004D3745">
        <w:rPr>
          <w:sz w:val="22"/>
          <w:szCs w:val="22"/>
        </w:rPr>
        <w:t>Zamawiający nie zastrzega możliwości ubiegania się o udzielenie zamówienia wyłącznie przez wykonawców, o których mowa w art. 94 ustawy Prawo zamówień publicznych.</w:t>
      </w:r>
    </w:p>
    <w:p w14:paraId="7EB1C9C1" w14:textId="77777777" w:rsidR="00FA064D" w:rsidRPr="004D3745" w:rsidRDefault="00FA064D">
      <w:pPr>
        <w:numPr>
          <w:ilvl w:val="0"/>
          <w:numId w:val="4"/>
        </w:numPr>
        <w:autoSpaceDE w:val="0"/>
        <w:ind w:left="284" w:hanging="284"/>
        <w:jc w:val="both"/>
        <w:rPr>
          <w:bCs/>
          <w:sz w:val="22"/>
          <w:szCs w:val="22"/>
        </w:rPr>
      </w:pPr>
      <w:r w:rsidRPr="004D3745">
        <w:rPr>
          <w:sz w:val="22"/>
          <w:szCs w:val="22"/>
        </w:rPr>
        <w:t xml:space="preserve"> Zamawiający nie przewiduje udzielenia zamówień, o których mowa w art. 214 ust. 1 pkt. 8 Prawo zamówień publicznych.</w:t>
      </w:r>
    </w:p>
    <w:p w14:paraId="0595DC44" w14:textId="77777777" w:rsidR="00FA064D" w:rsidRPr="004D3745" w:rsidRDefault="00FA064D">
      <w:pPr>
        <w:numPr>
          <w:ilvl w:val="0"/>
          <w:numId w:val="4"/>
        </w:numPr>
        <w:autoSpaceDE w:val="0"/>
        <w:ind w:left="284" w:hanging="284"/>
        <w:jc w:val="both"/>
        <w:rPr>
          <w:bCs/>
          <w:sz w:val="22"/>
          <w:szCs w:val="22"/>
        </w:rPr>
      </w:pPr>
      <w:r w:rsidRPr="004D3745">
        <w:rPr>
          <w:sz w:val="22"/>
          <w:szCs w:val="22"/>
        </w:rPr>
        <w:t>Zamawiający nie przewiduje zwrotu kosztów udziału w postępowaniu.</w:t>
      </w:r>
    </w:p>
    <w:p w14:paraId="612FC696" w14:textId="77777777" w:rsidR="00FA064D" w:rsidRPr="004D3745" w:rsidRDefault="00FA064D">
      <w:pPr>
        <w:numPr>
          <w:ilvl w:val="0"/>
          <w:numId w:val="4"/>
        </w:numPr>
        <w:autoSpaceDE w:val="0"/>
        <w:ind w:left="284" w:hanging="284"/>
        <w:jc w:val="both"/>
        <w:rPr>
          <w:bCs/>
          <w:sz w:val="22"/>
          <w:szCs w:val="22"/>
        </w:rPr>
      </w:pPr>
      <w:r w:rsidRPr="004D3745">
        <w:rPr>
          <w:sz w:val="22"/>
          <w:szCs w:val="22"/>
        </w:rPr>
        <w:t xml:space="preserve"> Zamawiający nie zastrzega obowiązku osobistego wykonania przez wykonawcę kluczowych zadań dotyczących zamówienia</w:t>
      </w:r>
    </w:p>
    <w:p w14:paraId="00E256F1" w14:textId="77777777" w:rsidR="00FA064D" w:rsidRPr="004D3745" w:rsidRDefault="00FA064D">
      <w:pPr>
        <w:numPr>
          <w:ilvl w:val="0"/>
          <w:numId w:val="4"/>
        </w:numPr>
        <w:autoSpaceDE w:val="0"/>
        <w:ind w:left="284" w:hanging="284"/>
        <w:jc w:val="both"/>
        <w:rPr>
          <w:bCs/>
          <w:sz w:val="22"/>
          <w:szCs w:val="22"/>
        </w:rPr>
      </w:pPr>
      <w:r w:rsidRPr="004D3745">
        <w:rPr>
          <w:sz w:val="22"/>
          <w:szCs w:val="22"/>
        </w:rPr>
        <w:t>Zamawiający nie przewiduje zawarcia umowy ramowej.</w:t>
      </w:r>
    </w:p>
    <w:p w14:paraId="062E04FD" w14:textId="77777777" w:rsidR="00FA064D" w:rsidRPr="004D3745" w:rsidRDefault="00FA064D">
      <w:pPr>
        <w:numPr>
          <w:ilvl w:val="0"/>
          <w:numId w:val="4"/>
        </w:numPr>
        <w:autoSpaceDE w:val="0"/>
        <w:ind w:left="284" w:hanging="284"/>
        <w:jc w:val="both"/>
        <w:rPr>
          <w:bCs/>
          <w:sz w:val="22"/>
          <w:szCs w:val="22"/>
        </w:rPr>
      </w:pPr>
      <w:r w:rsidRPr="004D3745">
        <w:rPr>
          <w:sz w:val="22"/>
          <w:szCs w:val="22"/>
        </w:rPr>
        <w:t>Zamawiający nie przewiduje wyboru najkorzystniejszej oferty z zastosowaniem aukcji elektronicznej.</w:t>
      </w:r>
    </w:p>
    <w:p w14:paraId="2E82228C" w14:textId="77777777" w:rsidR="00FA064D" w:rsidRPr="004D3745" w:rsidRDefault="00FA064D">
      <w:pPr>
        <w:numPr>
          <w:ilvl w:val="0"/>
          <w:numId w:val="4"/>
        </w:numPr>
        <w:autoSpaceDE w:val="0"/>
        <w:ind w:left="284" w:hanging="284"/>
        <w:jc w:val="both"/>
        <w:rPr>
          <w:bCs/>
          <w:sz w:val="22"/>
          <w:szCs w:val="22"/>
        </w:rPr>
      </w:pPr>
      <w:r w:rsidRPr="004D3745">
        <w:rPr>
          <w:sz w:val="22"/>
          <w:szCs w:val="22"/>
        </w:rPr>
        <w:t>Zamawiający nie przewiduje możliwości złożenia ofert w postaci katalogów elektronicznych lub dołączenia katalogów elektronicznych do oferty.</w:t>
      </w:r>
    </w:p>
    <w:p w14:paraId="51742284" w14:textId="77777777" w:rsidR="00FA064D" w:rsidRPr="004D3745" w:rsidRDefault="00FA064D">
      <w:pPr>
        <w:numPr>
          <w:ilvl w:val="0"/>
          <w:numId w:val="4"/>
        </w:numPr>
        <w:autoSpaceDE w:val="0"/>
        <w:ind w:left="284" w:hanging="284"/>
        <w:jc w:val="both"/>
        <w:rPr>
          <w:bCs/>
          <w:sz w:val="22"/>
          <w:szCs w:val="22"/>
        </w:rPr>
      </w:pPr>
      <w:r w:rsidRPr="004D3745">
        <w:rPr>
          <w:sz w:val="22"/>
          <w:szCs w:val="22"/>
        </w:rPr>
        <w:t>Przygotowując ofertę, Wykonawca winien dokładnie zapoznać się z zawartością wszystkich dokumentów składających się na dokumentację przetargową, którą należy odczytywać wraz modyfikacjami i zmianami wnoszonymi przez Zamawiającego w trakcie trwania postępowania.</w:t>
      </w:r>
    </w:p>
    <w:p w14:paraId="0A9208DE" w14:textId="7E1396BE" w:rsidR="004D3745" w:rsidRPr="004D3745" w:rsidRDefault="004D3745">
      <w:pPr>
        <w:pStyle w:val="Akapitzlist"/>
        <w:numPr>
          <w:ilvl w:val="0"/>
          <w:numId w:val="4"/>
        </w:numPr>
        <w:shd w:val="clear" w:color="auto" w:fill="FFFFFF"/>
        <w:tabs>
          <w:tab w:val="left" w:pos="0"/>
          <w:tab w:val="left" w:pos="284"/>
        </w:tabs>
        <w:autoSpaceDE w:val="0"/>
        <w:ind w:left="284" w:right="-142" w:hanging="284"/>
        <w:jc w:val="both"/>
        <w:rPr>
          <w:rFonts w:eastAsia="Batang"/>
          <w:sz w:val="22"/>
          <w:szCs w:val="22"/>
        </w:rPr>
      </w:pPr>
      <w:r w:rsidRPr="00B95442">
        <w:rPr>
          <w:sz w:val="22"/>
          <w:szCs w:val="22"/>
        </w:rPr>
        <w:t>W przypadku gdy Zamawiający w opisie przedmiotu zamówienia użył oznaczeń o których mowa w art.101</w:t>
      </w:r>
      <w:r w:rsidRPr="004D3745">
        <w:rPr>
          <w:sz w:val="22"/>
          <w:szCs w:val="22"/>
        </w:rPr>
        <w:t xml:space="preserve"> ust. 1 pkt. 2 oraz ust. 3 ustawy Pzp, dopuszcza się rozwiązania równoważne opisywanym w SWZ.  </w:t>
      </w:r>
      <w:proofErr w:type="gramStart"/>
      <w:r w:rsidRPr="004D3745">
        <w:rPr>
          <w:sz w:val="22"/>
          <w:szCs w:val="22"/>
        </w:rPr>
        <w:t>Każdorazowo</w:t>
      </w:r>
      <w:proofErr w:type="gramEnd"/>
      <w:r w:rsidRPr="004D3745">
        <w:rPr>
          <w:sz w:val="22"/>
          <w:szCs w:val="22"/>
        </w:rPr>
        <w:t xml:space="preserve"> gdy wskazana jest w niniejszej SWZ lub załącznikach do SWZ norma, należy przyjąć, że </w:t>
      </w:r>
      <w:proofErr w:type="gramStart"/>
      <w:r w:rsidRPr="004D3745">
        <w:rPr>
          <w:sz w:val="22"/>
          <w:szCs w:val="22"/>
        </w:rPr>
        <w:t>w  odniesieniu</w:t>
      </w:r>
      <w:proofErr w:type="gramEnd"/>
      <w:r w:rsidRPr="004D3745">
        <w:rPr>
          <w:sz w:val="22"/>
          <w:szCs w:val="22"/>
        </w:rPr>
        <w:t xml:space="preserve"> do niej użyto sformułowania „lub równoważna”. Wykonawca zobowiązany jest udowodnić w ofercie, w szczególności </w:t>
      </w:r>
      <w:r w:rsidRPr="004D3745">
        <w:rPr>
          <w:rFonts w:eastAsia="ArialMT-Identity-H"/>
          <w:sz w:val="22"/>
          <w:szCs w:val="22"/>
        </w:rPr>
        <w:t>za pomocą przedmiotowych środków dowodowych, o których mowa w art. 104–107, że proponowane rozwiązania w równoważnym stopniu spełniają wymagania określone w opisie przedmiotu zamówienia.</w:t>
      </w:r>
    </w:p>
    <w:p w14:paraId="1F6AE166" w14:textId="77777777" w:rsidR="004D3745" w:rsidRPr="00CE0F93" w:rsidRDefault="004D3745" w:rsidP="004D3745">
      <w:pPr>
        <w:autoSpaceDE w:val="0"/>
        <w:ind w:left="284"/>
        <w:jc w:val="both"/>
        <w:rPr>
          <w:bCs/>
          <w:color w:val="000000" w:themeColor="text1"/>
          <w:sz w:val="22"/>
          <w:szCs w:val="22"/>
        </w:rPr>
      </w:pPr>
    </w:p>
    <w:p w14:paraId="73C23773" w14:textId="77777777" w:rsidR="004D3745" w:rsidRPr="004D3745" w:rsidRDefault="004D3745" w:rsidP="004D3745">
      <w:pPr>
        <w:autoSpaceDE w:val="0"/>
        <w:ind w:left="284"/>
        <w:jc w:val="both"/>
        <w:rPr>
          <w:bCs/>
          <w:sz w:val="22"/>
          <w:szCs w:val="22"/>
        </w:rPr>
      </w:pPr>
    </w:p>
    <w:p w14:paraId="6F5D11B5" w14:textId="77777777" w:rsidR="00DE3C0B" w:rsidRPr="00590798" w:rsidRDefault="00DE3C0B">
      <w:pPr>
        <w:shd w:val="clear" w:color="auto" w:fill="FFFFFF"/>
        <w:tabs>
          <w:tab w:val="left" w:pos="0"/>
        </w:tabs>
        <w:rPr>
          <w:color w:val="EE0000"/>
          <w:sz w:val="22"/>
          <w:szCs w:val="22"/>
        </w:rPr>
      </w:pPr>
    </w:p>
    <w:p w14:paraId="607D368D" w14:textId="44ACA95F" w:rsidR="00DE3C0B" w:rsidRPr="004930FF" w:rsidRDefault="00DE3C0B">
      <w:pPr>
        <w:pBdr>
          <w:top w:val="double" w:sz="4" w:space="1" w:color="000000"/>
          <w:left w:val="double" w:sz="4" w:space="4" w:color="000000"/>
          <w:bottom w:val="double" w:sz="4" w:space="1" w:color="000000"/>
          <w:right w:val="double" w:sz="4" w:space="4" w:color="000000"/>
        </w:pBdr>
        <w:shd w:val="clear" w:color="auto" w:fill="FFFFFF"/>
        <w:tabs>
          <w:tab w:val="left" w:pos="0"/>
        </w:tabs>
        <w:rPr>
          <w:sz w:val="22"/>
          <w:szCs w:val="22"/>
        </w:rPr>
      </w:pPr>
      <w:r w:rsidRPr="004930FF">
        <w:rPr>
          <w:b/>
          <w:sz w:val="22"/>
          <w:szCs w:val="22"/>
        </w:rPr>
        <w:t>I</w:t>
      </w:r>
      <w:r w:rsidR="00D02777" w:rsidRPr="004930FF">
        <w:rPr>
          <w:b/>
          <w:sz w:val="22"/>
          <w:szCs w:val="22"/>
        </w:rPr>
        <w:t>I</w:t>
      </w:r>
      <w:r w:rsidRPr="004930FF">
        <w:rPr>
          <w:b/>
          <w:sz w:val="22"/>
          <w:szCs w:val="22"/>
        </w:rPr>
        <w:t>I. OPIS PRZEDMIOTU ZAMÓWIENIA</w:t>
      </w:r>
    </w:p>
    <w:p w14:paraId="3EA2AB58" w14:textId="35996E17" w:rsidR="00EA26ED" w:rsidRPr="004930FF" w:rsidRDefault="00173817">
      <w:pPr>
        <w:pStyle w:val="Tekstpodstawowy32"/>
        <w:numPr>
          <w:ilvl w:val="0"/>
          <w:numId w:val="20"/>
        </w:numPr>
        <w:tabs>
          <w:tab w:val="left" w:pos="284"/>
          <w:tab w:val="left" w:pos="8845"/>
        </w:tabs>
        <w:ind w:left="284" w:right="-108" w:hanging="284"/>
        <w:rPr>
          <w:b w:val="0"/>
          <w:sz w:val="22"/>
          <w:szCs w:val="22"/>
        </w:rPr>
      </w:pPr>
      <w:r w:rsidRPr="004930FF">
        <w:rPr>
          <w:b w:val="0"/>
          <w:sz w:val="22"/>
          <w:szCs w:val="22"/>
        </w:rPr>
        <w:t>Przedmiotem zamówienia</w:t>
      </w:r>
      <w:r w:rsidRPr="004930FF">
        <w:rPr>
          <w:sz w:val="22"/>
          <w:szCs w:val="22"/>
        </w:rPr>
        <w:t xml:space="preserve"> </w:t>
      </w:r>
      <w:r w:rsidRPr="004930FF">
        <w:rPr>
          <w:b w:val="0"/>
          <w:sz w:val="22"/>
          <w:szCs w:val="22"/>
        </w:rPr>
        <w:t xml:space="preserve">jest </w:t>
      </w:r>
      <w:r w:rsidRPr="004930FF">
        <w:rPr>
          <w:sz w:val="22"/>
          <w:szCs w:val="22"/>
        </w:rPr>
        <w:t xml:space="preserve">dostawa </w:t>
      </w:r>
      <w:r w:rsidR="00EA26ED" w:rsidRPr="004930FF">
        <w:rPr>
          <w:sz w:val="22"/>
          <w:szCs w:val="22"/>
        </w:rPr>
        <w:t xml:space="preserve">mięsa </w:t>
      </w:r>
      <w:r w:rsidR="004D3745" w:rsidRPr="004930FF">
        <w:rPr>
          <w:sz w:val="22"/>
          <w:szCs w:val="22"/>
        </w:rPr>
        <w:t>zwierząt rzeźnych i jego przetworów dla Zespołu Opieki Zdrowotnej w Nysie</w:t>
      </w:r>
      <w:r w:rsidRPr="004930FF">
        <w:rPr>
          <w:b w:val="0"/>
          <w:sz w:val="22"/>
          <w:szCs w:val="22"/>
        </w:rPr>
        <w:t>,</w:t>
      </w:r>
      <w:r w:rsidR="007D5156" w:rsidRPr="004930FF">
        <w:rPr>
          <w:b w:val="0"/>
          <w:sz w:val="22"/>
          <w:szCs w:val="22"/>
        </w:rPr>
        <w:t xml:space="preserve"> zgodnie z wykazem asortymentowo</w:t>
      </w:r>
      <w:r w:rsidR="00EC268E" w:rsidRPr="004930FF">
        <w:rPr>
          <w:b w:val="0"/>
          <w:sz w:val="22"/>
          <w:szCs w:val="22"/>
        </w:rPr>
        <w:t xml:space="preserve"> </w:t>
      </w:r>
      <w:r w:rsidR="007D5156" w:rsidRPr="004930FF">
        <w:rPr>
          <w:b w:val="0"/>
          <w:sz w:val="22"/>
          <w:szCs w:val="22"/>
        </w:rPr>
        <w:t>–</w:t>
      </w:r>
      <w:r w:rsidR="00EC268E" w:rsidRPr="004930FF">
        <w:rPr>
          <w:b w:val="0"/>
          <w:sz w:val="22"/>
          <w:szCs w:val="22"/>
        </w:rPr>
        <w:t xml:space="preserve"> </w:t>
      </w:r>
      <w:r w:rsidR="007D5156" w:rsidRPr="004930FF">
        <w:rPr>
          <w:b w:val="0"/>
          <w:sz w:val="22"/>
          <w:szCs w:val="22"/>
        </w:rPr>
        <w:t xml:space="preserve">cenowym, stanowiącym </w:t>
      </w:r>
      <w:r w:rsidR="007D5156" w:rsidRPr="004930FF">
        <w:rPr>
          <w:sz w:val="22"/>
          <w:szCs w:val="22"/>
        </w:rPr>
        <w:t xml:space="preserve">załącznik nr 2 do </w:t>
      </w:r>
      <w:r w:rsidR="002C7B18" w:rsidRPr="004930FF">
        <w:rPr>
          <w:sz w:val="22"/>
          <w:szCs w:val="22"/>
        </w:rPr>
        <w:t>SWZ</w:t>
      </w:r>
      <w:r w:rsidR="00EA26ED" w:rsidRPr="004930FF">
        <w:rPr>
          <w:b w:val="0"/>
          <w:sz w:val="22"/>
          <w:szCs w:val="22"/>
        </w:rPr>
        <w:t xml:space="preserve"> oraz wymaganiami dotyczącymi przedmiotu zamówienia zamieszczonymi w </w:t>
      </w:r>
      <w:r w:rsidR="00EA26ED" w:rsidRPr="004930FF">
        <w:rPr>
          <w:sz w:val="22"/>
          <w:szCs w:val="22"/>
        </w:rPr>
        <w:t>załączniku Nr 3 do SWZ</w:t>
      </w:r>
      <w:r w:rsidR="00EA26ED" w:rsidRPr="004930FF">
        <w:rPr>
          <w:b w:val="0"/>
          <w:sz w:val="22"/>
          <w:szCs w:val="22"/>
        </w:rPr>
        <w:t>.</w:t>
      </w:r>
    </w:p>
    <w:p w14:paraId="01942CEF" w14:textId="77777777" w:rsidR="00EA26ED" w:rsidRPr="004930FF" w:rsidRDefault="00EA26ED">
      <w:pPr>
        <w:pStyle w:val="Tekstpodstawowy32"/>
        <w:numPr>
          <w:ilvl w:val="0"/>
          <w:numId w:val="20"/>
        </w:numPr>
        <w:tabs>
          <w:tab w:val="left" w:pos="284"/>
          <w:tab w:val="left" w:pos="8845"/>
        </w:tabs>
        <w:ind w:left="284" w:right="-108" w:hanging="284"/>
        <w:rPr>
          <w:b w:val="0"/>
          <w:sz w:val="22"/>
          <w:szCs w:val="22"/>
        </w:rPr>
      </w:pPr>
      <w:r w:rsidRPr="004930FF">
        <w:rPr>
          <w:b w:val="0"/>
          <w:bCs/>
          <w:sz w:val="22"/>
          <w:szCs w:val="22"/>
        </w:rPr>
        <w:t>Zamawiający dopuszcza składanie ofert na poszczególne części:</w:t>
      </w:r>
    </w:p>
    <w:p w14:paraId="23DB2A64" w14:textId="5E48BF23" w:rsidR="00EA26ED" w:rsidRPr="004930FF" w:rsidRDefault="00EA26ED" w:rsidP="00EA26ED">
      <w:pPr>
        <w:tabs>
          <w:tab w:val="left" w:pos="3118"/>
        </w:tabs>
        <w:ind w:left="284" w:hanging="284"/>
        <w:rPr>
          <w:sz w:val="22"/>
          <w:szCs w:val="22"/>
        </w:rPr>
      </w:pPr>
      <w:r w:rsidRPr="004930FF">
        <w:rPr>
          <w:bCs/>
          <w:sz w:val="22"/>
          <w:szCs w:val="22"/>
        </w:rPr>
        <w:tab/>
        <w:t xml:space="preserve">Część nr 1 - </w:t>
      </w:r>
      <w:r w:rsidRPr="004930FF">
        <w:rPr>
          <w:sz w:val="22"/>
          <w:szCs w:val="22"/>
        </w:rPr>
        <w:t xml:space="preserve">dostawa mięsa wieprzowego i </w:t>
      </w:r>
      <w:r w:rsidR="00F94AD0">
        <w:rPr>
          <w:sz w:val="22"/>
          <w:szCs w:val="22"/>
        </w:rPr>
        <w:t>jego przetworów</w:t>
      </w:r>
    </w:p>
    <w:p w14:paraId="29F6064C" w14:textId="77777777" w:rsidR="00EA26ED" w:rsidRPr="004930FF" w:rsidRDefault="00EA26ED" w:rsidP="00EA26ED">
      <w:pPr>
        <w:pStyle w:val="Stopka"/>
        <w:tabs>
          <w:tab w:val="clear" w:pos="4536"/>
          <w:tab w:val="clear" w:pos="9072"/>
          <w:tab w:val="left" w:pos="3118"/>
        </w:tabs>
        <w:ind w:left="284" w:hanging="284"/>
        <w:rPr>
          <w:sz w:val="22"/>
          <w:szCs w:val="22"/>
        </w:rPr>
      </w:pPr>
      <w:r w:rsidRPr="004930FF">
        <w:rPr>
          <w:sz w:val="22"/>
          <w:szCs w:val="22"/>
        </w:rPr>
        <w:tab/>
        <w:t xml:space="preserve">Część nr 2 - dostawa mięsa drobiowego i jego przetworów </w:t>
      </w:r>
    </w:p>
    <w:p w14:paraId="5E5C6A23" w14:textId="77777777" w:rsidR="00EA26ED" w:rsidRPr="004930FF" w:rsidRDefault="00EA26ED" w:rsidP="00EA26ED">
      <w:pPr>
        <w:pStyle w:val="Stopka"/>
        <w:tabs>
          <w:tab w:val="clear" w:pos="4536"/>
          <w:tab w:val="clear" w:pos="9072"/>
          <w:tab w:val="left" w:pos="3118"/>
        </w:tabs>
        <w:ind w:left="284"/>
        <w:rPr>
          <w:sz w:val="22"/>
          <w:szCs w:val="22"/>
        </w:rPr>
      </w:pPr>
      <w:r w:rsidRPr="004930FF">
        <w:rPr>
          <w:sz w:val="22"/>
          <w:szCs w:val="22"/>
        </w:rPr>
        <w:t>Część nr 3 - dostawa tłuszczu zwierzęcego</w:t>
      </w:r>
    </w:p>
    <w:p w14:paraId="07B5941F" w14:textId="77777777" w:rsidR="00EA26ED" w:rsidRPr="004930FF" w:rsidRDefault="00EA26ED" w:rsidP="00EA26ED">
      <w:pPr>
        <w:pStyle w:val="Stopka"/>
        <w:tabs>
          <w:tab w:val="clear" w:pos="4536"/>
          <w:tab w:val="clear" w:pos="9072"/>
          <w:tab w:val="left" w:pos="3118"/>
        </w:tabs>
        <w:rPr>
          <w:sz w:val="22"/>
          <w:szCs w:val="22"/>
        </w:rPr>
      </w:pPr>
      <w:r w:rsidRPr="004930FF">
        <w:rPr>
          <w:sz w:val="22"/>
          <w:szCs w:val="22"/>
        </w:rPr>
        <w:t xml:space="preserve">3.  </w:t>
      </w:r>
      <w:proofErr w:type="gramStart"/>
      <w:r w:rsidRPr="004930FF">
        <w:rPr>
          <w:bCs/>
          <w:sz w:val="22"/>
          <w:szCs w:val="22"/>
        </w:rPr>
        <w:t>Kod  CPV</w:t>
      </w:r>
      <w:proofErr w:type="gramEnd"/>
      <w:r w:rsidRPr="004930FF">
        <w:rPr>
          <w:bCs/>
          <w:sz w:val="22"/>
          <w:szCs w:val="22"/>
        </w:rPr>
        <w:t>:  15100000-9; 15112000-6; 15113000-3; 15130000-8</w:t>
      </w:r>
    </w:p>
    <w:p w14:paraId="5C00213B" w14:textId="77777777" w:rsidR="00EA26ED" w:rsidRPr="004930FF" w:rsidRDefault="00EA26ED" w:rsidP="00EA26ED">
      <w:pPr>
        <w:pStyle w:val="Stopka"/>
        <w:tabs>
          <w:tab w:val="clear" w:pos="4536"/>
          <w:tab w:val="clear" w:pos="9072"/>
          <w:tab w:val="left" w:pos="3118"/>
        </w:tabs>
        <w:rPr>
          <w:sz w:val="22"/>
          <w:szCs w:val="22"/>
        </w:rPr>
      </w:pPr>
    </w:p>
    <w:p w14:paraId="0C07C893" w14:textId="77777777" w:rsidR="00EA26ED" w:rsidRPr="004930FF" w:rsidRDefault="00EA26ED" w:rsidP="00EA26ED">
      <w:pPr>
        <w:pStyle w:val="Stopka"/>
        <w:tabs>
          <w:tab w:val="clear" w:pos="4536"/>
          <w:tab w:val="clear" w:pos="9072"/>
          <w:tab w:val="left" w:pos="3118"/>
        </w:tabs>
        <w:rPr>
          <w:sz w:val="22"/>
          <w:szCs w:val="22"/>
        </w:rPr>
      </w:pPr>
      <w:r w:rsidRPr="004930FF">
        <w:rPr>
          <w:sz w:val="22"/>
          <w:szCs w:val="22"/>
        </w:rPr>
        <w:t xml:space="preserve">4.  </w:t>
      </w:r>
      <w:r w:rsidRPr="004930FF">
        <w:rPr>
          <w:bCs/>
          <w:sz w:val="22"/>
          <w:szCs w:val="22"/>
        </w:rPr>
        <w:t xml:space="preserve">Wymagania dotyczące przedmiotu zamówienia: </w:t>
      </w:r>
    </w:p>
    <w:p w14:paraId="21A677B6" w14:textId="77777777" w:rsidR="00EA26ED" w:rsidRPr="004930FF" w:rsidRDefault="00EA26ED">
      <w:pPr>
        <w:pStyle w:val="Tekstpodstawowy31"/>
        <w:widowControl/>
        <w:numPr>
          <w:ilvl w:val="0"/>
          <w:numId w:val="21"/>
        </w:numPr>
        <w:tabs>
          <w:tab w:val="left" w:pos="567"/>
        </w:tabs>
        <w:ind w:left="567" w:hanging="284"/>
        <w:jc w:val="both"/>
        <w:rPr>
          <w:rFonts w:cs="Times New Roman"/>
          <w:bCs/>
          <w:sz w:val="22"/>
          <w:szCs w:val="22"/>
        </w:rPr>
      </w:pPr>
      <w:r w:rsidRPr="004930FF">
        <w:rPr>
          <w:rFonts w:cs="Times New Roman"/>
          <w:sz w:val="22"/>
          <w:szCs w:val="22"/>
        </w:rPr>
        <w:t>Dostarczony przedmiot zamówienia musi być klasy I.</w:t>
      </w:r>
    </w:p>
    <w:p w14:paraId="0A4B3F76" w14:textId="77777777" w:rsidR="00EA26ED" w:rsidRPr="004930FF" w:rsidRDefault="00EA26ED">
      <w:pPr>
        <w:pStyle w:val="Tekstpodstawowy31"/>
        <w:widowControl/>
        <w:numPr>
          <w:ilvl w:val="0"/>
          <w:numId w:val="21"/>
        </w:numPr>
        <w:tabs>
          <w:tab w:val="left" w:pos="567"/>
        </w:tabs>
        <w:ind w:left="567" w:hanging="284"/>
        <w:jc w:val="both"/>
        <w:rPr>
          <w:rFonts w:cs="Times New Roman"/>
          <w:bCs/>
          <w:sz w:val="22"/>
          <w:szCs w:val="22"/>
        </w:rPr>
      </w:pPr>
      <w:r w:rsidRPr="004930FF">
        <w:rPr>
          <w:rFonts w:cs="Times New Roman"/>
          <w:sz w:val="22"/>
          <w:szCs w:val="22"/>
        </w:rPr>
        <w:t>Produkcja mięsa i jego przetworów powinna odbywać się na dzień przed dostawą.</w:t>
      </w:r>
    </w:p>
    <w:p w14:paraId="03CE4A24" w14:textId="77777777" w:rsidR="00EA26ED" w:rsidRPr="004930FF" w:rsidRDefault="00EA26ED">
      <w:pPr>
        <w:pStyle w:val="Tekstpodstawowy31"/>
        <w:widowControl/>
        <w:numPr>
          <w:ilvl w:val="0"/>
          <w:numId w:val="21"/>
        </w:numPr>
        <w:tabs>
          <w:tab w:val="left" w:pos="567"/>
        </w:tabs>
        <w:ind w:left="567" w:hanging="284"/>
        <w:jc w:val="both"/>
        <w:rPr>
          <w:rFonts w:cs="Times New Roman"/>
          <w:bCs/>
          <w:sz w:val="22"/>
          <w:szCs w:val="22"/>
        </w:rPr>
      </w:pPr>
      <w:r w:rsidRPr="004930FF">
        <w:rPr>
          <w:rFonts w:cs="Times New Roman"/>
          <w:sz w:val="22"/>
          <w:szCs w:val="22"/>
        </w:rPr>
        <w:t xml:space="preserve">Wyroby dostarczane do Zamawiającego muszą posiadać określony minimalny termin przydatności do spożycia. Wyroby nie posiadające </w:t>
      </w:r>
      <w:r w:rsidR="00073642" w:rsidRPr="004930FF">
        <w:rPr>
          <w:rFonts w:cs="Times New Roman"/>
          <w:sz w:val="22"/>
          <w:szCs w:val="22"/>
        </w:rPr>
        <w:t>wskazanego</w:t>
      </w:r>
      <w:r w:rsidRPr="004930FF">
        <w:rPr>
          <w:rFonts w:cs="Times New Roman"/>
          <w:sz w:val="22"/>
          <w:szCs w:val="22"/>
        </w:rPr>
        <w:t xml:space="preserve"> terminu przydatności do spożycia nie będą podlegać odbiorowi.</w:t>
      </w:r>
    </w:p>
    <w:p w14:paraId="1BFF0A5E" w14:textId="77777777" w:rsidR="00EA26ED" w:rsidRPr="004930FF" w:rsidRDefault="00EA26ED">
      <w:pPr>
        <w:pStyle w:val="Tekstpodstawowy31"/>
        <w:widowControl/>
        <w:numPr>
          <w:ilvl w:val="0"/>
          <w:numId w:val="21"/>
        </w:numPr>
        <w:tabs>
          <w:tab w:val="left" w:pos="567"/>
        </w:tabs>
        <w:ind w:left="567" w:hanging="284"/>
        <w:jc w:val="both"/>
        <w:rPr>
          <w:rFonts w:cs="Times New Roman"/>
          <w:bCs/>
          <w:sz w:val="22"/>
          <w:szCs w:val="22"/>
        </w:rPr>
      </w:pPr>
      <w:r w:rsidRPr="004930FF">
        <w:rPr>
          <w:rFonts w:cs="Times New Roman"/>
          <w:sz w:val="22"/>
          <w:szCs w:val="22"/>
        </w:rPr>
        <w:t xml:space="preserve">Wykonawca zobowiązany jest do dostaw towaru w opakowaniach gwarantujących bezpieczny transport i magazynowanie. </w:t>
      </w:r>
    </w:p>
    <w:p w14:paraId="223D6FF9" w14:textId="77777777" w:rsidR="002C7B18" w:rsidRPr="004930FF" w:rsidRDefault="002C7B18" w:rsidP="00EA26ED">
      <w:pPr>
        <w:pStyle w:val="Akapitzlist"/>
        <w:tabs>
          <w:tab w:val="left" w:pos="284"/>
        </w:tabs>
        <w:ind w:left="284" w:right="-142"/>
        <w:jc w:val="both"/>
        <w:rPr>
          <w:bCs/>
          <w:sz w:val="22"/>
          <w:szCs w:val="22"/>
          <w:lang w:val="en-US"/>
        </w:rPr>
      </w:pPr>
    </w:p>
    <w:tbl>
      <w:tblPr>
        <w:tblW w:w="9491" w:type="dxa"/>
        <w:tblInd w:w="77" w:type="dxa"/>
        <w:tblLayout w:type="fixed"/>
        <w:tblCellMar>
          <w:left w:w="70" w:type="dxa"/>
          <w:right w:w="70" w:type="dxa"/>
        </w:tblCellMar>
        <w:tblLook w:val="0000" w:firstRow="0" w:lastRow="0" w:firstColumn="0" w:lastColumn="0" w:noHBand="0" w:noVBand="0"/>
      </w:tblPr>
      <w:tblGrid>
        <w:gridCol w:w="9491"/>
      </w:tblGrid>
      <w:tr w:rsidR="004930FF" w:rsidRPr="004930FF" w14:paraId="78D72B27" w14:textId="77777777" w:rsidTr="00073642">
        <w:trPr>
          <w:trHeight w:val="288"/>
        </w:trPr>
        <w:tc>
          <w:tcPr>
            <w:tcW w:w="9491" w:type="dxa"/>
            <w:tcBorders>
              <w:top w:val="double" w:sz="4" w:space="0" w:color="000000"/>
              <w:left w:val="double" w:sz="4" w:space="0" w:color="000000"/>
              <w:bottom w:val="double" w:sz="4" w:space="0" w:color="000000"/>
              <w:right w:val="double" w:sz="4" w:space="0" w:color="000000"/>
            </w:tcBorders>
            <w:shd w:val="clear" w:color="auto" w:fill="FFFFFF"/>
          </w:tcPr>
          <w:p w14:paraId="29FD634C" w14:textId="30E55891" w:rsidR="00DE3C0B" w:rsidRPr="004930FF" w:rsidRDefault="00DE3C0B">
            <w:pPr>
              <w:shd w:val="clear" w:color="auto" w:fill="FFFFFF"/>
              <w:tabs>
                <w:tab w:val="left" w:pos="0"/>
              </w:tabs>
              <w:spacing w:before="120" w:line="360" w:lineRule="auto"/>
              <w:rPr>
                <w:sz w:val="22"/>
                <w:szCs w:val="22"/>
              </w:rPr>
            </w:pPr>
            <w:r w:rsidRPr="004930FF">
              <w:rPr>
                <w:b/>
                <w:sz w:val="22"/>
                <w:szCs w:val="22"/>
              </w:rPr>
              <w:t>I</w:t>
            </w:r>
            <w:r w:rsidR="00D02777" w:rsidRPr="004930FF">
              <w:rPr>
                <w:b/>
                <w:sz w:val="22"/>
                <w:szCs w:val="22"/>
              </w:rPr>
              <w:t>V</w:t>
            </w:r>
            <w:r w:rsidRPr="004930FF">
              <w:rPr>
                <w:b/>
                <w:sz w:val="22"/>
                <w:szCs w:val="22"/>
              </w:rPr>
              <w:t>. TERMIN WYKONANIA ZAMÓWIENIA</w:t>
            </w:r>
          </w:p>
        </w:tc>
      </w:tr>
    </w:tbl>
    <w:p w14:paraId="719F817C" w14:textId="77777777" w:rsidR="00EF1B3F" w:rsidRPr="004930FF" w:rsidRDefault="00073642" w:rsidP="007841AA">
      <w:pPr>
        <w:ind w:left="142" w:right="-109"/>
        <w:jc w:val="both"/>
        <w:rPr>
          <w:sz w:val="22"/>
          <w:szCs w:val="22"/>
        </w:rPr>
      </w:pPr>
      <w:r w:rsidRPr="004930FF">
        <w:rPr>
          <w:sz w:val="22"/>
          <w:szCs w:val="22"/>
        </w:rPr>
        <w:t xml:space="preserve">Wydawanie towaru następować będzie partiami stosownie do potrzeb Zamawiającego przez okres </w:t>
      </w:r>
      <w:r w:rsidRPr="004930FF">
        <w:rPr>
          <w:sz w:val="22"/>
          <w:szCs w:val="22"/>
        </w:rPr>
        <w:br/>
      </w:r>
      <w:r w:rsidRPr="004930FF">
        <w:rPr>
          <w:bCs/>
          <w:sz w:val="22"/>
          <w:szCs w:val="22"/>
        </w:rPr>
        <w:t>12 miesięcy</w:t>
      </w:r>
      <w:r w:rsidRPr="004930FF">
        <w:rPr>
          <w:sz w:val="22"/>
          <w:szCs w:val="22"/>
        </w:rPr>
        <w:t xml:space="preserve"> od daty zawarcia umowy.</w:t>
      </w:r>
    </w:p>
    <w:p w14:paraId="0F3757E1" w14:textId="77777777" w:rsidR="00073642" w:rsidRPr="00590798" w:rsidRDefault="00073642" w:rsidP="00073642">
      <w:pPr>
        <w:ind w:right="-109"/>
        <w:jc w:val="both"/>
        <w:rPr>
          <w:color w:val="EE0000"/>
          <w:sz w:val="22"/>
          <w:szCs w:val="22"/>
        </w:rPr>
      </w:pPr>
    </w:p>
    <w:tbl>
      <w:tblPr>
        <w:tblW w:w="9491" w:type="dxa"/>
        <w:tblInd w:w="77" w:type="dxa"/>
        <w:tblLayout w:type="fixed"/>
        <w:tblCellMar>
          <w:left w:w="70" w:type="dxa"/>
          <w:right w:w="70" w:type="dxa"/>
        </w:tblCellMar>
        <w:tblLook w:val="0000" w:firstRow="0" w:lastRow="0" w:firstColumn="0" w:lastColumn="0" w:noHBand="0" w:noVBand="0"/>
      </w:tblPr>
      <w:tblGrid>
        <w:gridCol w:w="9491"/>
      </w:tblGrid>
      <w:tr w:rsidR="004930FF" w:rsidRPr="004930FF" w14:paraId="14A7C77C" w14:textId="77777777" w:rsidTr="00AE539F">
        <w:trPr>
          <w:trHeight w:val="280"/>
        </w:trPr>
        <w:tc>
          <w:tcPr>
            <w:tcW w:w="9491" w:type="dxa"/>
            <w:tcBorders>
              <w:top w:val="double" w:sz="4" w:space="0" w:color="000000"/>
              <w:left w:val="double" w:sz="4" w:space="0" w:color="000000"/>
              <w:bottom w:val="double" w:sz="4" w:space="0" w:color="000000"/>
              <w:right w:val="double" w:sz="4" w:space="0" w:color="000000"/>
            </w:tcBorders>
            <w:shd w:val="clear" w:color="auto" w:fill="FFFFFF"/>
          </w:tcPr>
          <w:p w14:paraId="59330085" w14:textId="69837E20" w:rsidR="009576B4" w:rsidRPr="004930FF" w:rsidRDefault="00A71EF4" w:rsidP="000F5764">
            <w:pPr>
              <w:shd w:val="clear" w:color="auto" w:fill="FFFFFF"/>
              <w:tabs>
                <w:tab w:val="left" w:pos="0"/>
              </w:tabs>
              <w:jc w:val="both"/>
              <w:rPr>
                <w:b/>
                <w:sz w:val="22"/>
                <w:szCs w:val="22"/>
              </w:rPr>
            </w:pPr>
            <w:r w:rsidRPr="004930FF">
              <w:rPr>
                <w:sz w:val="22"/>
                <w:szCs w:val="22"/>
              </w:rPr>
              <w:br w:type="page"/>
            </w:r>
            <w:r w:rsidR="009576B4" w:rsidRPr="004930FF">
              <w:rPr>
                <w:b/>
                <w:sz w:val="22"/>
                <w:szCs w:val="22"/>
              </w:rPr>
              <w:t>V. INFORMACJE O ŚRODKACH KOMUNIKACJI ELEKTRONICZNEJ, PRZY UŻYCIU KTÓRYCH ZAMAWIAJĄCY BĘDZIE KOMUNIKOWAŁ SIĘ Z WYKONAWCAMI, ORAZ INFORMACJE O WYMAGANIACH TECHNICZNY</w:t>
            </w:r>
            <w:r w:rsidR="000F5764" w:rsidRPr="004930FF">
              <w:rPr>
                <w:b/>
                <w:sz w:val="22"/>
                <w:szCs w:val="22"/>
              </w:rPr>
              <w:t>C</w:t>
            </w:r>
            <w:r w:rsidR="009576B4" w:rsidRPr="004930FF">
              <w:rPr>
                <w:b/>
                <w:sz w:val="22"/>
                <w:szCs w:val="22"/>
              </w:rPr>
              <w:t xml:space="preserve">H I ORGANIZACYJNYCH SPORZĄDZANIA, WYSYŁANIA I ODBIERANIA KORESPONDENCJI ELEKTRONICZNEJ </w:t>
            </w:r>
          </w:p>
        </w:tc>
      </w:tr>
    </w:tbl>
    <w:p w14:paraId="039C995F" w14:textId="77777777" w:rsidR="006F73F2" w:rsidRPr="004930FF" w:rsidRDefault="00F96347">
      <w:pPr>
        <w:pStyle w:val="Akapitzlist"/>
        <w:numPr>
          <w:ilvl w:val="4"/>
          <w:numId w:val="5"/>
        </w:numPr>
        <w:suppressAutoHyphens w:val="0"/>
        <w:ind w:left="426"/>
        <w:jc w:val="both"/>
        <w:rPr>
          <w:b/>
          <w:sz w:val="22"/>
          <w:szCs w:val="22"/>
        </w:rPr>
      </w:pPr>
      <w:r w:rsidRPr="004930FF">
        <w:rPr>
          <w:sz w:val="22"/>
          <w:szCs w:val="22"/>
        </w:rPr>
        <w:t>w</w:t>
      </w:r>
      <w:r w:rsidR="006F73F2" w:rsidRPr="004930FF">
        <w:rPr>
          <w:sz w:val="22"/>
          <w:szCs w:val="22"/>
        </w:rPr>
        <w:t xml:space="preserve"> postępowaniu o udzielenie zamówienia komunikacja</w:t>
      </w:r>
      <w:r w:rsidR="00F3688D" w:rsidRPr="004930FF">
        <w:rPr>
          <w:sz w:val="22"/>
          <w:szCs w:val="22"/>
        </w:rPr>
        <w:t xml:space="preserve"> (włącznie ze składaniem ofert </w:t>
      </w:r>
      <w:r w:rsidR="00F3688D" w:rsidRPr="004930FF">
        <w:rPr>
          <w:sz w:val="22"/>
          <w:szCs w:val="22"/>
        </w:rPr>
        <w:br/>
        <w:t>w postępowaniu)</w:t>
      </w:r>
      <w:r w:rsidR="006F73F2" w:rsidRPr="004930FF">
        <w:rPr>
          <w:sz w:val="22"/>
          <w:szCs w:val="22"/>
        </w:rPr>
        <w:t xml:space="preserve"> </w:t>
      </w:r>
      <w:r w:rsidR="00F3688D" w:rsidRPr="004930FF">
        <w:rPr>
          <w:sz w:val="22"/>
          <w:szCs w:val="22"/>
        </w:rPr>
        <w:t>po</w:t>
      </w:r>
      <w:r w:rsidR="006F73F2" w:rsidRPr="004930FF">
        <w:rPr>
          <w:sz w:val="22"/>
          <w:szCs w:val="22"/>
        </w:rPr>
        <w:t xml:space="preserve">między Zamawiającym a Wykonawcami odbywa się </w:t>
      </w:r>
      <w:r w:rsidR="00F3688D" w:rsidRPr="004930FF">
        <w:rPr>
          <w:sz w:val="22"/>
          <w:szCs w:val="22"/>
        </w:rPr>
        <w:t xml:space="preserve">wyłącznie drogą elektroniczną, </w:t>
      </w:r>
      <w:r w:rsidR="006F73F2" w:rsidRPr="004930FF">
        <w:rPr>
          <w:sz w:val="22"/>
          <w:szCs w:val="22"/>
        </w:rPr>
        <w:t>przy uż</w:t>
      </w:r>
      <w:r w:rsidR="00F3688D" w:rsidRPr="004930FF">
        <w:rPr>
          <w:sz w:val="22"/>
          <w:szCs w:val="22"/>
        </w:rPr>
        <w:t xml:space="preserve">yciu Platformy e-Zamówienia, która jest dostępna pod adresem </w:t>
      </w:r>
      <w:hyperlink r:id="rId14" w:history="1">
        <w:r w:rsidR="00F3688D" w:rsidRPr="004930FF">
          <w:rPr>
            <w:rStyle w:val="Hipercze"/>
            <w:b/>
            <w:color w:val="auto"/>
            <w:sz w:val="22"/>
            <w:szCs w:val="22"/>
          </w:rPr>
          <w:t>https://ezamowienia.gov.pl</w:t>
        </w:r>
      </w:hyperlink>
    </w:p>
    <w:p w14:paraId="29B48344" w14:textId="77777777" w:rsidR="00F3688D" w:rsidRPr="004930FF" w:rsidRDefault="00EB0C5C">
      <w:pPr>
        <w:pStyle w:val="Akapitzlist"/>
        <w:numPr>
          <w:ilvl w:val="4"/>
          <w:numId w:val="5"/>
        </w:numPr>
        <w:suppressAutoHyphens w:val="0"/>
        <w:ind w:left="426"/>
        <w:jc w:val="both"/>
        <w:rPr>
          <w:sz w:val="22"/>
          <w:szCs w:val="22"/>
        </w:rPr>
      </w:pPr>
      <w:r w:rsidRPr="004930FF">
        <w:rPr>
          <w:sz w:val="22"/>
          <w:szCs w:val="22"/>
        </w:rPr>
        <w:t>k</w:t>
      </w:r>
      <w:r w:rsidR="00F3688D" w:rsidRPr="004930FF">
        <w:rPr>
          <w:sz w:val="22"/>
          <w:szCs w:val="22"/>
        </w:rPr>
        <w:t>orzystanie z Platformy e-Zamówienia jest bezpłatne</w:t>
      </w:r>
    </w:p>
    <w:p w14:paraId="0BE352C4" w14:textId="77777777" w:rsidR="005B7585" w:rsidRPr="00F94AD0" w:rsidRDefault="00EB0C5C">
      <w:pPr>
        <w:pStyle w:val="Akapitzlist"/>
        <w:numPr>
          <w:ilvl w:val="4"/>
          <w:numId w:val="5"/>
        </w:numPr>
        <w:suppressAutoHyphens w:val="0"/>
        <w:ind w:left="426"/>
        <w:jc w:val="both"/>
        <w:rPr>
          <w:sz w:val="22"/>
          <w:szCs w:val="22"/>
        </w:rPr>
      </w:pPr>
      <w:r w:rsidRPr="00F94AD0">
        <w:rPr>
          <w:sz w:val="22"/>
          <w:szCs w:val="22"/>
        </w:rPr>
        <w:t>a</w:t>
      </w:r>
      <w:r w:rsidR="005B7585" w:rsidRPr="00F94AD0">
        <w:rPr>
          <w:sz w:val="22"/>
          <w:szCs w:val="22"/>
        </w:rPr>
        <w:t>dres strony internetowej prowadzonego postępowania (link prowadzący bezpośrednio do widoku postępowania na Platformie e-Zamówienia):</w:t>
      </w:r>
    </w:p>
    <w:p w14:paraId="7696FA4C" w14:textId="0DAB6758" w:rsidR="0099701B" w:rsidRPr="00EA0DE5" w:rsidRDefault="00BD0B07" w:rsidP="00BD0B07">
      <w:pPr>
        <w:suppressAutoHyphens w:val="0"/>
        <w:ind w:left="66"/>
        <w:jc w:val="both"/>
        <w:rPr>
          <w:b/>
          <w:color w:val="EE0000"/>
          <w:sz w:val="22"/>
          <w:szCs w:val="22"/>
        </w:rPr>
      </w:pPr>
      <w:r>
        <w:rPr>
          <w:sz w:val="22"/>
          <w:szCs w:val="22"/>
        </w:rPr>
        <w:t xml:space="preserve">    </w:t>
      </w:r>
      <w:r w:rsidR="00EA0DE5" w:rsidRPr="00EA0DE5">
        <w:rPr>
          <w:sz w:val="22"/>
          <w:szCs w:val="22"/>
        </w:rPr>
        <w:t>https://ezamowienia.gov.pl/mp-client/tenders/ocds-148610-960354f6-e43e-4dbe-a5d3</w:t>
      </w:r>
      <w:r w:rsidR="00EA0DE5">
        <w:rPr>
          <w:sz w:val="22"/>
          <w:szCs w:val="22"/>
        </w:rPr>
        <w:t>-</w:t>
      </w:r>
      <w:r w:rsidR="00EA0DE5" w:rsidRPr="00EA0DE5">
        <w:rPr>
          <w:sz w:val="22"/>
          <w:szCs w:val="22"/>
        </w:rPr>
        <w:t>d52af8666de4</w:t>
      </w:r>
    </w:p>
    <w:p w14:paraId="0F155167" w14:textId="7A7B235C" w:rsidR="005B7585" w:rsidRPr="004930FF" w:rsidRDefault="005B7585" w:rsidP="005B7585">
      <w:pPr>
        <w:pStyle w:val="Akapitzlist"/>
        <w:suppressAutoHyphens w:val="0"/>
        <w:ind w:left="426"/>
        <w:jc w:val="both"/>
        <w:rPr>
          <w:sz w:val="22"/>
          <w:szCs w:val="22"/>
        </w:rPr>
      </w:pPr>
      <w:r w:rsidRPr="004930FF">
        <w:rPr>
          <w:sz w:val="22"/>
          <w:szCs w:val="22"/>
        </w:rPr>
        <w:t>Postępowanie można wyszukać również ze strony głównej Platformy e-</w:t>
      </w:r>
      <w:r w:rsidR="00EA0DE5">
        <w:rPr>
          <w:sz w:val="22"/>
          <w:szCs w:val="22"/>
        </w:rPr>
        <w:t>Zamówienia</w:t>
      </w:r>
      <w:r w:rsidRPr="004930FF">
        <w:rPr>
          <w:sz w:val="22"/>
          <w:szCs w:val="22"/>
        </w:rPr>
        <w:t xml:space="preserve"> (przycisk </w:t>
      </w:r>
      <w:r w:rsidRPr="004930FF">
        <w:rPr>
          <w:i/>
          <w:sz w:val="22"/>
          <w:szCs w:val="22"/>
        </w:rPr>
        <w:t>„Przeglądaj postępowania/konkursy”</w:t>
      </w:r>
      <w:r w:rsidRPr="004930FF">
        <w:rPr>
          <w:sz w:val="22"/>
          <w:szCs w:val="22"/>
        </w:rPr>
        <w:t>).</w:t>
      </w:r>
    </w:p>
    <w:p w14:paraId="3FE09FEE" w14:textId="77777777" w:rsidR="005B7585" w:rsidRPr="00BD0B07" w:rsidRDefault="00EB0C5C">
      <w:pPr>
        <w:pStyle w:val="Akapitzlist"/>
        <w:numPr>
          <w:ilvl w:val="4"/>
          <w:numId w:val="5"/>
        </w:numPr>
        <w:suppressAutoHyphens w:val="0"/>
        <w:ind w:left="426"/>
        <w:jc w:val="both"/>
        <w:rPr>
          <w:sz w:val="22"/>
          <w:szCs w:val="22"/>
        </w:rPr>
      </w:pPr>
      <w:r w:rsidRPr="00BD0B07">
        <w:rPr>
          <w:sz w:val="22"/>
          <w:szCs w:val="22"/>
        </w:rPr>
        <w:t>i</w:t>
      </w:r>
      <w:r w:rsidR="005B7585" w:rsidRPr="00BD0B07">
        <w:rPr>
          <w:sz w:val="22"/>
          <w:szCs w:val="22"/>
        </w:rPr>
        <w:t>dentyfikator (ID) postępowania na Platformie e-Zamówienia:</w:t>
      </w:r>
    </w:p>
    <w:p w14:paraId="61EEDE23" w14:textId="77777777" w:rsidR="00BD0B07" w:rsidRPr="00BD0B07" w:rsidRDefault="00BD0B07" w:rsidP="00BD0B07">
      <w:pPr>
        <w:pStyle w:val="Akapitzlist"/>
        <w:suppressAutoHyphens w:val="0"/>
        <w:ind w:left="502"/>
        <w:jc w:val="both"/>
        <w:rPr>
          <w:sz w:val="22"/>
          <w:szCs w:val="22"/>
        </w:rPr>
      </w:pPr>
      <w:r w:rsidRPr="00BD0B07">
        <w:rPr>
          <w:color w:val="4A4A4A"/>
          <w:sz w:val="22"/>
          <w:szCs w:val="22"/>
          <w:shd w:val="clear" w:color="auto" w:fill="FFFFFF"/>
        </w:rPr>
        <w:t>ocds-148610-960354f6-e43e-4dbe-a5d3-d52af8666de4</w:t>
      </w:r>
    </w:p>
    <w:p w14:paraId="27643A30" w14:textId="7D452D7C" w:rsidR="006F73F2" w:rsidRPr="004930FF" w:rsidRDefault="006F73F2">
      <w:pPr>
        <w:pStyle w:val="Akapitzlist"/>
        <w:numPr>
          <w:ilvl w:val="4"/>
          <w:numId w:val="5"/>
        </w:numPr>
        <w:suppressAutoHyphens w:val="0"/>
        <w:jc w:val="both"/>
        <w:rPr>
          <w:sz w:val="22"/>
          <w:szCs w:val="22"/>
        </w:rPr>
      </w:pPr>
      <w:r w:rsidRPr="004930FF">
        <w:rPr>
          <w:sz w:val="22"/>
          <w:szCs w:val="22"/>
        </w:rPr>
        <w:t xml:space="preserve">Wykonawca zamierzający wziąć udział w postępowaniu o udzielenie zamówienia publicznego, musi posiadać konto </w:t>
      </w:r>
      <w:r w:rsidR="00EB0C5C" w:rsidRPr="004930FF">
        <w:rPr>
          <w:sz w:val="22"/>
          <w:szCs w:val="22"/>
        </w:rPr>
        <w:t>podmiotu</w:t>
      </w:r>
      <w:r w:rsidRPr="004930FF">
        <w:rPr>
          <w:sz w:val="22"/>
          <w:szCs w:val="22"/>
        </w:rPr>
        <w:t xml:space="preserve"> </w:t>
      </w:r>
      <w:r w:rsidR="00EB0C5C" w:rsidRPr="004930FF">
        <w:rPr>
          <w:sz w:val="22"/>
          <w:szCs w:val="22"/>
        </w:rPr>
        <w:t>„</w:t>
      </w:r>
      <w:r w:rsidRPr="004930FF">
        <w:rPr>
          <w:sz w:val="22"/>
          <w:szCs w:val="22"/>
        </w:rPr>
        <w:t>Wykonawca</w:t>
      </w:r>
      <w:r w:rsidR="00EB0C5C" w:rsidRPr="004930FF">
        <w:rPr>
          <w:sz w:val="22"/>
          <w:szCs w:val="22"/>
        </w:rPr>
        <w:t>”</w:t>
      </w:r>
      <w:r w:rsidRPr="004930FF">
        <w:rPr>
          <w:sz w:val="22"/>
          <w:szCs w:val="22"/>
        </w:rPr>
        <w:t xml:space="preserve"> </w:t>
      </w:r>
      <w:r w:rsidR="00EB0C5C" w:rsidRPr="004930FF">
        <w:rPr>
          <w:sz w:val="22"/>
          <w:szCs w:val="22"/>
        </w:rPr>
        <w:t xml:space="preserve">na Platformie e-Zamówienia. Szczegółowe informacje na temat zakładania kont podmiotów oraz zasady i warunki korzystania z Platformy </w:t>
      </w:r>
      <w:r w:rsidR="00550B84" w:rsidRPr="004930FF">
        <w:rPr>
          <w:sz w:val="22"/>
          <w:szCs w:val="22"/>
        </w:rPr>
        <w:br/>
      </w:r>
      <w:r w:rsidR="00EB0C5C" w:rsidRPr="004930FF">
        <w:rPr>
          <w:sz w:val="22"/>
          <w:szCs w:val="22"/>
        </w:rPr>
        <w:t xml:space="preserve">e-Zamówienia określa </w:t>
      </w:r>
      <w:r w:rsidR="00EB0C5C" w:rsidRPr="004930FF">
        <w:rPr>
          <w:i/>
          <w:sz w:val="22"/>
          <w:szCs w:val="22"/>
        </w:rPr>
        <w:t>Regulamin Platformy e-Zamówienia</w:t>
      </w:r>
      <w:r w:rsidR="00EB0C5C" w:rsidRPr="004930FF">
        <w:rPr>
          <w:sz w:val="22"/>
          <w:szCs w:val="22"/>
        </w:rPr>
        <w:t>, dostę</w:t>
      </w:r>
      <w:r w:rsidR="00305FE4" w:rsidRPr="004930FF">
        <w:rPr>
          <w:sz w:val="22"/>
          <w:szCs w:val="22"/>
        </w:rPr>
        <w:t>p</w:t>
      </w:r>
      <w:r w:rsidR="00EB0C5C" w:rsidRPr="004930FF">
        <w:rPr>
          <w:sz w:val="22"/>
          <w:szCs w:val="22"/>
        </w:rPr>
        <w:t xml:space="preserve">ny na stronie internetowej </w:t>
      </w:r>
      <w:hyperlink r:id="rId15" w:history="1">
        <w:r w:rsidR="00EB0C5C" w:rsidRPr="004930FF">
          <w:rPr>
            <w:rStyle w:val="Hipercze"/>
            <w:color w:val="auto"/>
            <w:sz w:val="22"/>
            <w:szCs w:val="22"/>
          </w:rPr>
          <w:t>https://ezamowienia.gov.pl</w:t>
        </w:r>
      </w:hyperlink>
      <w:r w:rsidR="00EB0C5C" w:rsidRPr="004930FF">
        <w:rPr>
          <w:sz w:val="22"/>
          <w:szCs w:val="22"/>
        </w:rPr>
        <w:t xml:space="preserve"> oraz informacje zamieszczone w zakładce „Centrum Pomocy”</w:t>
      </w:r>
    </w:p>
    <w:p w14:paraId="4B191D47" w14:textId="77777777" w:rsidR="004A4978" w:rsidRPr="004930FF" w:rsidRDefault="00EB0C5C">
      <w:pPr>
        <w:pStyle w:val="Akapitzlist"/>
        <w:numPr>
          <w:ilvl w:val="4"/>
          <w:numId w:val="5"/>
        </w:numPr>
        <w:suppressAutoHyphens w:val="0"/>
        <w:ind w:left="426"/>
        <w:jc w:val="both"/>
        <w:rPr>
          <w:sz w:val="22"/>
          <w:szCs w:val="22"/>
        </w:rPr>
      </w:pPr>
      <w:r w:rsidRPr="004930FF">
        <w:rPr>
          <w:sz w:val="22"/>
          <w:szCs w:val="22"/>
        </w:rPr>
        <w:t>przeglądanie i pobieranie publicznej treści dokumentacji postępowania nie wymaga posiadania konta na Platformie e-Zamówienia</w:t>
      </w:r>
      <w:r w:rsidR="001E3F4E" w:rsidRPr="004930FF">
        <w:rPr>
          <w:sz w:val="22"/>
          <w:szCs w:val="22"/>
        </w:rPr>
        <w:t xml:space="preserve"> ani logowania</w:t>
      </w:r>
    </w:p>
    <w:p w14:paraId="1D84FE78" w14:textId="77777777" w:rsidR="00445779" w:rsidRPr="004930FF" w:rsidRDefault="00445779">
      <w:pPr>
        <w:pStyle w:val="Akapitzlist"/>
        <w:numPr>
          <w:ilvl w:val="4"/>
          <w:numId w:val="5"/>
        </w:numPr>
        <w:suppressAutoHyphens w:val="0"/>
        <w:ind w:left="426"/>
        <w:jc w:val="both"/>
        <w:rPr>
          <w:sz w:val="22"/>
          <w:szCs w:val="22"/>
        </w:rPr>
      </w:pPr>
      <w:r w:rsidRPr="004930FF">
        <w:rPr>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222F49F" w14:textId="37F51908" w:rsidR="00016D82" w:rsidRPr="004930FF" w:rsidRDefault="002021F8">
      <w:pPr>
        <w:pStyle w:val="Akapitzlist"/>
        <w:numPr>
          <w:ilvl w:val="4"/>
          <w:numId w:val="5"/>
        </w:numPr>
        <w:suppressAutoHyphens w:val="0"/>
        <w:ind w:left="426"/>
        <w:jc w:val="both"/>
        <w:rPr>
          <w:sz w:val="22"/>
          <w:szCs w:val="22"/>
        </w:rPr>
      </w:pPr>
      <w:r w:rsidRPr="004930FF">
        <w:rPr>
          <w:sz w:val="22"/>
          <w:szCs w:val="22"/>
        </w:rPr>
        <w:t>d</w:t>
      </w:r>
      <w:r w:rsidR="004A4978" w:rsidRPr="004930FF">
        <w:rPr>
          <w:sz w:val="22"/>
          <w:szCs w:val="22"/>
        </w:rPr>
        <w:t xml:space="preserve">okumenty elektroniczne, o których mowa w § 2 ust. 1 rozporządzenia Prezesa Rady Ministrów </w:t>
      </w:r>
      <w:r w:rsidR="00366D62" w:rsidRPr="004930FF">
        <w:rPr>
          <w:sz w:val="22"/>
          <w:szCs w:val="22"/>
        </w:rPr>
        <w:br/>
      </w:r>
      <w:r w:rsidR="004A4978" w:rsidRPr="004930FF">
        <w:rPr>
          <w:sz w:val="22"/>
          <w:szCs w:val="22"/>
        </w:rPr>
        <w:t>w sprawie wymagań dla dokumentów elektronicznych, sporządza</w:t>
      </w:r>
      <w:r w:rsidR="00546CF2" w:rsidRPr="004930FF">
        <w:rPr>
          <w:sz w:val="22"/>
          <w:szCs w:val="22"/>
        </w:rPr>
        <w:t xml:space="preserve"> się w postaci elektronicznej, </w:t>
      </w:r>
      <w:r w:rsidR="00366D62" w:rsidRPr="004930FF">
        <w:rPr>
          <w:sz w:val="22"/>
          <w:szCs w:val="22"/>
        </w:rPr>
        <w:br/>
      </w:r>
      <w:r w:rsidR="004A4978" w:rsidRPr="004930FF">
        <w:rPr>
          <w:sz w:val="22"/>
          <w:szCs w:val="22"/>
        </w:rPr>
        <w:t xml:space="preserve">w formatach danych określonych w przepisach rozporządzenia Rady Ministrów w sprawie </w:t>
      </w:r>
      <w:r w:rsidR="004A4978" w:rsidRPr="004930FF">
        <w:rPr>
          <w:sz w:val="22"/>
          <w:szCs w:val="22"/>
        </w:rPr>
        <w:lastRenderedPageBreak/>
        <w:t>Krajowych Ram Interoperacyjności, z uwzględnieniem</w:t>
      </w:r>
      <w:r w:rsidR="00546CF2" w:rsidRPr="004930FF">
        <w:rPr>
          <w:sz w:val="22"/>
          <w:szCs w:val="22"/>
        </w:rPr>
        <w:t xml:space="preserve"> rodzaju przekazywanych danych </w:t>
      </w:r>
      <w:r w:rsidR="00366D62" w:rsidRPr="004930FF">
        <w:rPr>
          <w:sz w:val="22"/>
          <w:szCs w:val="22"/>
        </w:rPr>
        <w:br/>
      </w:r>
      <w:r w:rsidR="004A4978" w:rsidRPr="004930FF">
        <w:rPr>
          <w:sz w:val="22"/>
          <w:szCs w:val="22"/>
        </w:rPr>
        <w:t xml:space="preserve">i przekazuje się jako załączniki. </w:t>
      </w:r>
      <w:r w:rsidR="004A4978" w:rsidRPr="004930FF">
        <w:rPr>
          <w:kern w:val="0"/>
          <w:sz w:val="22"/>
          <w:szCs w:val="22"/>
          <w:lang w:eastAsia="pl-PL"/>
        </w:rPr>
        <w:t xml:space="preserve">W przypadku formatów, o których mowa w art. 66 ust. 1 ustawy Pzp, ww. regulacje nie będą miały bezpośredniego zastosowania. </w:t>
      </w:r>
    </w:p>
    <w:p w14:paraId="620F45FC" w14:textId="77777777" w:rsidR="003E0369" w:rsidRPr="004930FF" w:rsidRDefault="003E0369">
      <w:pPr>
        <w:pStyle w:val="Akapitzlist"/>
        <w:numPr>
          <w:ilvl w:val="4"/>
          <w:numId w:val="5"/>
        </w:numPr>
        <w:suppressAutoHyphens w:val="0"/>
        <w:ind w:left="426"/>
        <w:jc w:val="both"/>
        <w:rPr>
          <w:sz w:val="22"/>
          <w:szCs w:val="22"/>
        </w:rPr>
      </w:pPr>
      <w:r w:rsidRPr="004930FF">
        <w:rPr>
          <w:kern w:val="0"/>
          <w:sz w:val="22"/>
          <w:szCs w:val="22"/>
          <w:lang w:eastAsia="pl-PL"/>
        </w:rPr>
        <w:t xml:space="preserve">Informacje, oświadczenia lub dokumenty, inne niż wymienione w § 2 ust. 1 rozporządzenia Prezesa Rady Ministrów w sprawie wymagań dla dokumentów elektronicznych, przekazywane </w:t>
      </w:r>
      <w:r w:rsidR="004352EE" w:rsidRPr="004930FF">
        <w:rPr>
          <w:kern w:val="0"/>
          <w:sz w:val="22"/>
          <w:szCs w:val="22"/>
          <w:lang w:eastAsia="pl-PL"/>
        </w:rPr>
        <w:br/>
      </w:r>
      <w:r w:rsidRPr="004930FF">
        <w:rPr>
          <w:kern w:val="0"/>
          <w:sz w:val="22"/>
          <w:szCs w:val="22"/>
          <w:lang w:eastAsia="pl-PL"/>
        </w:rPr>
        <w:t xml:space="preserve">w postępowaniu sporządza się w postaci elektronicznej: </w:t>
      </w:r>
    </w:p>
    <w:p w14:paraId="7EFCC6A9" w14:textId="77777777" w:rsidR="003E0369" w:rsidRPr="004930FF" w:rsidRDefault="003E0369" w:rsidP="003E0369">
      <w:pPr>
        <w:suppressAutoHyphens w:val="0"/>
        <w:autoSpaceDE w:val="0"/>
        <w:autoSpaceDN w:val="0"/>
        <w:adjustRightInd w:val="0"/>
        <w:ind w:left="425"/>
        <w:jc w:val="both"/>
        <w:rPr>
          <w:kern w:val="0"/>
          <w:sz w:val="22"/>
          <w:szCs w:val="22"/>
          <w:lang w:eastAsia="pl-PL"/>
        </w:rPr>
      </w:pPr>
      <w:r w:rsidRPr="004930FF">
        <w:rPr>
          <w:kern w:val="0"/>
          <w:sz w:val="22"/>
          <w:szCs w:val="22"/>
          <w:lang w:eastAsia="pl-PL"/>
        </w:rPr>
        <w:t xml:space="preserve">a) w formatach danych określonych w przepisach rozporządzenia Rady Ministrów w sprawie Krajowych Ram Interoperacyjności (i przekazuje się jako załącznik), lub </w:t>
      </w:r>
    </w:p>
    <w:p w14:paraId="425E33BC" w14:textId="77777777" w:rsidR="003E0369" w:rsidRPr="004930FF" w:rsidRDefault="003E0369" w:rsidP="003E0369">
      <w:pPr>
        <w:suppressAutoHyphens w:val="0"/>
        <w:autoSpaceDE w:val="0"/>
        <w:autoSpaceDN w:val="0"/>
        <w:adjustRightInd w:val="0"/>
        <w:ind w:left="425"/>
        <w:jc w:val="both"/>
        <w:rPr>
          <w:kern w:val="0"/>
          <w:sz w:val="22"/>
          <w:szCs w:val="22"/>
          <w:lang w:eastAsia="pl-PL"/>
        </w:rPr>
      </w:pPr>
      <w:r w:rsidRPr="004930FF">
        <w:rPr>
          <w:kern w:val="0"/>
          <w:sz w:val="22"/>
          <w:szCs w:val="22"/>
          <w:lang w:eastAsia="pl-PL"/>
        </w:rPr>
        <w:t>b) jako tekst wpisany bezpośrednio do wiadomości przekazywanej przy użyciu środków komunikacji elektronicznej (np. w treści wiadomości e-mail lub w treści „Formularza do komunikacji”)</w:t>
      </w:r>
    </w:p>
    <w:p w14:paraId="32F39455" w14:textId="58333E82" w:rsidR="003E0369" w:rsidRPr="004930FF" w:rsidRDefault="003E0369">
      <w:pPr>
        <w:pStyle w:val="Akapitzlist"/>
        <w:numPr>
          <w:ilvl w:val="4"/>
          <w:numId w:val="5"/>
        </w:numPr>
        <w:suppressAutoHyphens w:val="0"/>
        <w:ind w:left="426"/>
        <w:jc w:val="both"/>
        <w:rPr>
          <w:sz w:val="22"/>
          <w:szCs w:val="22"/>
        </w:rPr>
      </w:pPr>
      <w:r w:rsidRPr="004930FF">
        <w:rPr>
          <w:kern w:val="0"/>
          <w:sz w:val="22"/>
          <w:szCs w:val="22"/>
          <w:lang w:eastAsia="pl-PL"/>
        </w:rPr>
        <w:t xml:space="preserve">jeżeli dokumenty elektroniczne, przekazywane przy użyciu środków komunikacji elektronicznej, zawierają informacje stanowiące tajemnicę przedsiębiorstwa w rozumieniu przepisów ustawy </w:t>
      </w:r>
      <w:r w:rsidR="00546CF2" w:rsidRPr="004930FF">
        <w:rPr>
          <w:kern w:val="0"/>
          <w:sz w:val="22"/>
          <w:szCs w:val="22"/>
          <w:lang w:eastAsia="pl-PL"/>
        </w:rPr>
        <w:br/>
      </w:r>
      <w:r w:rsidRPr="004930FF">
        <w:rPr>
          <w:kern w:val="0"/>
          <w:sz w:val="22"/>
          <w:szCs w:val="22"/>
          <w:lang w:eastAsia="pl-PL"/>
        </w:rPr>
        <w:t>z dnia 16 kwietnia 1993 r. o zwalczaniu nieuczciwej konkurencji (Dz. U. z 202</w:t>
      </w:r>
      <w:r w:rsidR="00366D62" w:rsidRPr="004930FF">
        <w:rPr>
          <w:kern w:val="0"/>
          <w:sz w:val="22"/>
          <w:szCs w:val="22"/>
          <w:lang w:eastAsia="pl-PL"/>
        </w:rPr>
        <w:t>2</w:t>
      </w:r>
      <w:r w:rsidRPr="004930FF">
        <w:rPr>
          <w:kern w:val="0"/>
          <w:sz w:val="22"/>
          <w:szCs w:val="22"/>
          <w:lang w:eastAsia="pl-PL"/>
        </w:rPr>
        <w:t xml:space="preserve"> r. poz. </w:t>
      </w:r>
      <w:r w:rsidR="00366D62" w:rsidRPr="004930FF">
        <w:rPr>
          <w:kern w:val="0"/>
          <w:sz w:val="22"/>
          <w:szCs w:val="22"/>
          <w:lang w:eastAsia="pl-PL"/>
        </w:rPr>
        <w:t>1233</w:t>
      </w:r>
      <w:r w:rsidRPr="004930FF">
        <w:rPr>
          <w:kern w:val="0"/>
          <w:sz w:val="22"/>
          <w:szCs w:val="22"/>
          <w:lang w:eastAsia="pl-PL"/>
        </w:rPr>
        <w:t xml:space="preserve"> </w:t>
      </w:r>
      <w:r w:rsidR="00366D62" w:rsidRPr="004930FF">
        <w:rPr>
          <w:kern w:val="0"/>
          <w:sz w:val="22"/>
          <w:szCs w:val="22"/>
          <w:lang w:eastAsia="pl-PL"/>
        </w:rPr>
        <w:t>t.j.</w:t>
      </w:r>
      <w:r w:rsidRPr="004930FF">
        <w:rPr>
          <w:kern w:val="0"/>
          <w:sz w:val="22"/>
          <w:szCs w:val="22"/>
          <w:lang w:eastAsia="pl-PL"/>
        </w:rPr>
        <w:t xml:space="preserve">) wykonawca, w celu utrzymania w poufności tych informacji, przekazuje je w wydzielonym </w:t>
      </w:r>
      <w:r w:rsidR="007841AA" w:rsidRPr="004930FF">
        <w:rPr>
          <w:kern w:val="0"/>
          <w:sz w:val="22"/>
          <w:szCs w:val="22"/>
          <w:lang w:eastAsia="pl-PL"/>
        </w:rPr>
        <w:br/>
      </w:r>
      <w:r w:rsidRPr="004930FF">
        <w:rPr>
          <w:kern w:val="0"/>
          <w:sz w:val="22"/>
          <w:szCs w:val="22"/>
          <w:lang w:eastAsia="pl-PL"/>
        </w:rPr>
        <w:t xml:space="preserve">i odpowiednio oznaczonym pliku, wraz z jednoczesnym zaznaczeniem w nazwie pliku „Dokument stanowiący tajemnicę przedsiębiorstwa”. </w:t>
      </w:r>
    </w:p>
    <w:p w14:paraId="458E3CF9" w14:textId="77777777" w:rsidR="004A4978" w:rsidRPr="004930FF" w:rsidRDefault="004A4978">
      <w:pPr>
        <w:pStyle w:val="Akapitzlist"/>
        <w:numPr>
          <w:ilvl w:val="4"/>
          <w:numId w:val="5"/>
        </w:numPr>
        <w:suppressAutoHyphens w:val="0"/>
        <w:ind w:left="426"/>
        <w:jc w:val="both"/>
        <w:rPr>
          <w:sz w:val="22"/>
          <w:szCs w:val="22"/>
        </w:rPr>
      </w:pPr>
      <w:r w:rsidRPr="004930FF">
        <w:rPr>
          <w:sz w:val="22"/>
          <w:szCs w:val="22"/>
        </w:rPr>
        <w:t>komunikacja w postępowaniu o udzielenia zamówienia (z wyłączeniem składania ofert) odbywa się drogą elektroniczną za pośrednictwem formularzy do komunikacji dostępnych w zakładce „</w:t>
      </w:r>
      <w:proofErr w:type="gramStart"/>
      <w:r w:rsidRPr="004930FF">
        <w:rPr>
          <w:sz w:val="22"/>
          <w:szCs w:val="22"/>
        </w:rPr>
        <w:t>Formularze”(</w:t>
      </w:r>
      <w:proofErr w:type="gramEnd"/>
      <w:r w:rsidRPr="004930FF">
        <w:rPr>
          <w:sz w:val="22"/>
          <w:szCs w:val="22"/>
        </w:rPr>
        <w:t>„Formularze do komunikacji”).</w:t>
      </w:r>
    </w:p>
    <w:p w14:paraId="7CC5E9DB" w14:textId="77777777" w:rsidR="0096266F" w:rsidRPr="004930FF" w:rsidRDefault="004A4978" w:rsidP="003E0369">
      <w:pPr>
        <w:pStyle w:val="Akapitzlist"/>
        <w:suppressAutoHyphens w:val="0"/>
        <w:ind w:left="426"/>
        <w:contextualSpacing w:val="0"/>
        <w:jc w:val="both"/>
        <w:rPr>
          <w:sz w:val="22"/>
          <w:szCs w:val="22"/>
        </w:rPr>
      </w:pPr>
      <w:r w:rsidRPr="004930FF">
        <w:rPr>
          <w:sz w:val="22"/>
          <w:szCs w:val="22"/>
        </w:rPr>
        <w:t>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003E0369" w:rsidRPr="004930FF">
        <w:rPr>
          <w:sz w:val="22"/>
          <w:szCs w:val="22"/>
        </w:rPr>
        <w:t xml:space="preserve"> W</w:t>
      </w:r>
      <w:r w:rsidR="000D6473" w:rsidRPr="004930FF">
        <w:rPr>
          <w:sz w:val="22"/>
          <w:szCs w:val="22"/>
        </w:rPr>
        <w:t xml:space="preserve">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udzielenia zamówienia/ podmiotu udostępniającego zasoby, podpisem zewnętrznym lub wewnętrznym. W zależności od rodzaju podpisu i jego typu (zewnętrzny, wewnętrzny) </w:t>
      </w:r>
      <w:r w:rsidR="00A43097" w:rsidRPr="004930FF">
        <w:rPr>
          <w:sz w:val="22"/>
          <w:szCs w:val="22"/>
        </w:rPr>
        <w:t>dodaje się do przesyłanej wiadomości uprzednio podpisane dokumenty wraz z wygenerowanym plikiem podpisu (typ zewnętrzny) lub dokument z wszytym podpisem (typ wewnętrzny).</w:t>
      </w:r>
    </w:p>
    <w:p w14:paraId="4FA968C0" w14:textId="77777777" w:rsidR="00AE539F" w:rsidRPr="004930FF" w:rsidRDefault="00F02453">
      <w:pPr>
        <w:pStyle w:val="Akapitzlist"/>
        <w:numPr>
          <w:ilvl w:val="4"/>
          <w:numId w:val="5"/>
        </w:numPr>
        <w:suppressAutoHyphens w:val="0"/>
        <w:ind w:left="426"/>
        <w:jc w:val="both"/>
        <w:rPr>
          <w:sz w:val="22"/>
          <w:szCs w:val="22"/>
        </w:rPr>
      </w:pPr>
      <w:r w:rsidRPr="004930FF">
        <w:rPr>
          <w:sz w:val="22"/>
          <w:szCs w:val="22"/>
        </w:rPr>
        <w:t>możliwość korzystania w postępowaniu z „Formularzy do komunikacji” w pełnym zakresie wymaga posiadania konta „Wykonawcy” na Platformie e-Zamówienia oraz zalogowania się na Platformie e-Zamówienia. Do korzystania</w:t>
      </w:r>
      <w:r w:rsidR="0096266F" w:rsidRPr="004930FF">
        <w:rPr>
          <w:sz w:val="22"/>
          <w:szCs w:val="22"/>
        </w:rPr>
        <w:t xml:space="preserve"> </w:t>
      </w:r>
      <w:r w:rsidRPr="004930FF">
        <w:rPr>
          <w:sz w:val="22"/>
          <w:szCs w:val="22"/>
        </w:rPr>
        <w:t>z „Formularzy do komunikacji” służących do zadawania pytań dotyczących treści dokumentów zamówienia wystarczające jest posiadanie tzw. konta uproszczo</w:t>
      </w:r>
      <w:r w:rsidR="00AE539F" w:rsidRPr="004930FF">
        <w:rPr>
          <w:sz w:val="22"/>
          <w:szCs w:val="22"/>
        </w:rPr>
        <w:t>nego na Platformie e-Zamówienia</w:t>
      </w:r>
    </w:p>
    <w:p w14:paraId="312460B2" w14:textId="77777777" w:rsidR="00AE539F" w:rsidRPr="004930FF" w:rsidRDefault="00F02453">
      <w:pPr>
        <w:pStyle w:val="Akapitzlist"/>
        <w:numPr>
          <w:ilvl w:val="4"/>
          <w:numId w:val="5"/>
        </w:numPr>
        <w:suppressAutoHyphens w:val="0"/>
        <w:ind w:left="426"/>
        <w:jc w:val="both"/>
        <w:rPr>
          <w:sz w:val="22"/>
          <w:szCs w:val="22"/>
        </w:rPr>
      </w:pPr>
      <w:r w:rsidRPr="004930FF">
        <w:rPr>
          <w:sz w:val="22"/>
          <w:szCs w:val="22"/>
        </w:rPr>
        <w:t>wszystkie wysłane i odebrane w postępowaniu przez Wykonawcę wiadomości widoczne są po zalogowaniu w podglądzie postępowania w zakładce „Komunikacja”</w:t>
      </w:r>
    </w:p>
    <w:p w14:paraId="5B9E696D" w14:textId="77777777" w:rsidR="00AE539F" w:rsidRPr="004930FF" w:rsidRDefault="00C7244B">
      <w:pPr>
        <w:pStyle w:val="Akapitzlist"/>
        <w:numPr>
          <w:ilvl w:val="4"/>
          <w:numId w:val="5"/>
        </w:numPr>
        <w:suppressAutoHyphens w:val="0"/>
        <w:ind w:left="426"/>
        <w:jc w:val="both"/>
        <w:rPr>
          <w:sz w:val="22"/>
          <w:szCs w:val="22"/>
        </w:rPr>
      </w:pPr>
      <w:r w:rsidRPr="004930FF">
        <w:rPr>
          <w:sz w:val="22"/>
          <w:szCs w:val="22"/>
        </w:rPr>
        <w:t>maksymalny rozmiar plików przesyłanych za pośrednictwem „Formularzy do komunikacji” wynosi 150 MB (wielkość ta dotyczy plików przesyłanych jako załączniki do jednego formularza)</w:t>
      </w:r>
    </w:p>
    <w:p w14:paraId="673F4F7D" w14:textId="77777777" w:rsidR="00AE539F" w:rsidRPr="004930FF" w:rsidRDefault="00C9500E">
      <w:pPr>
        <w:pStyle w:val="Akapitzlist"/>
        <w:numPr>
          <w:ilvl w:val="4"/>
          <w:numId w:val="5"/>
        </w:numPr>
        <w:suppressAutoHyphens w:val="0"/>
        <w:ind w:left="426"/>
        <w:jc w:val="both"/>
        <w:rPr>
          <w:sz w:val="22"/>
          <w:szCs w:val="22"/>
        </w:rPr>
      </w:pPr>
      <w:r w:rsidRPr="004930FF">
        <w:rPr>
          <w:kern w:val="0"/>
          <w:sz w:val="22"/>
          <w:szCs w:val="22"/>
          <w:lang w:eastAsia="pl-PL"/>
        </w:rPr>
        <w:t xml:space="preserve">minimalne wymagania techniczne dotyczące sprzętu używanego w celu korzystania z usług Platformy e-Zamówienia oraz informacje dotyczące specyfikacji połączenia określa </w:t>
      </w:r>
      <w:r w:rsidRPr="004930FF">
        <w:rPr>
          <w:i/>
          <w:iCs/>
          <w:kern w:val="0"/>
          <w:sz w:val="22"/>
          <w:szCs w:val="22"/>
          <w:lang w:eastAsia="pl-PL"/>
        </w:rPr>
        <w:t xml:space="preserve">Regulamin Platformy e-Zamówienia </w:t>
      </w:r>
    </w:p>
    <w:p w14:paraId="02D966E6" w14:textId="77777777" w:rsidR="00AE539F" w:rsidRPr="004930FF" w:rsidRDefault="00C9500E">
      <w:pPr>
        <w:pStyle w:val="Akapitzlist"/>
        <w:numPr>
          <w:ilvl w:val="4"/>
          <w:numId w:val="5"/>
        </w:numPr>
        <w:suppressAutoHyphens w:val="0"/>
        <w:ind w:left="426"/>
        <w:jc w:val="both"/>
        <w:rPr>
          <w:sz w:val="22"/>
          <w:szCs w:val="22"/>
        </w:rPr>
      </w:pPr>
      <w:r w:rsidRPr="004930FF">
        <w:rPr>
          <w:kern w:val="0"/>
          <w:sz w:val="22"/>
          <w:szCs w:val="22"/>
          <w:lang w:eastAsia="pl-PL"/>
        </w:rPr>
        <w:t>w</w:t>
      </w:r>
      <w:r w:rsidR="00C7244B" w:rsidRPr="004930FF">
        <w:rPr>
          <w:kern w:val="0"/>
          <w:sz w:val="22"/>
          <w:szCs w:val="22"/>
          <w:lang w:eastAsia="pl-PL"/>
        </w:rPr>
        <w:t xml:space="preserve"> przypadku problemów technicznych i awarii związanych z funkcjonowaniem Platformy </w:t>
      </w:r>
      <w:r w:rsidRPr="004930FF">
        <w:rPr>
          <w:kern w:val="0"/>
          <w:sz w:val="22"/>
          <w:szCs w:val="22"/>
          <w:lang w:eastAsia="pl-PL"/>
        </w:rPr>
        <w:br/>
      </w:r>
      <w:r w:rsidR="00C7244B" w:rsidRPr="004930FF">
        <w:rPr>
          <w:kern w:val="0"/>
          <w:sz w:val="22"/>
          <w:szCs w:val="22"/>
          <w:lang w:eastAsia="pl-PL"/>
        </w:rPr>
        <w:t xml:space="preserve">e-Zamówienia użytkownicy mogą skorzystać ze wsparcia technicznego dostępnego pod numerem telefonu (32) 77 88 999 lub drogą elektroniczną poprzez formularz udostępniony na stronie internetowej </w:t>
      </w:r>
      <w:r w:rsidR="00C7244B" w:rsidRPr="004930FF">
        <w:rPr>
          <w:kern w:val="0"/>
          <w:sz w:val="22"/>
          <w:szCs w:val="22"/>
          <w:u w:val="single"/>
          <w:lang w:eastAsia="pl-PL"/>
        </w:rPr>
        <w:t>https://ezamowienia.gov.pl</w:t>
      </w:r>
      <w:r w:rsidR="00C7244B" w:rsidRPr="004930FF">
        <w:rPr>
          <w:kern w:val="0"/>
          <w:sz w:val="22"/>
          <w:szCs w:val="22"/>
          <w:lang w:eastAsia="pl-PL"/>
        </w:rPr>
        <w:t xml:space="preserve"> w zakładce „Zgłoś problem” </w:t>
      </w:r>
    </w:p>
    <w:p w14:paraId="694D3C06" w14:textId="5E9D85E3" w:rsidR="00AE539F" w:rsidRPr="004930FF" w:rsidRDefault="00C9500E">
      <w:pPr>
        <w:pStyle w:val="Akapitzlist"/>
        <w:numPr>
          <w:ilvl w:val="4"/>
          <w:numId w:val="5"/>
        </w:numPr>
        <w:suppressAutoHyphens w:val="0"/>
        <w:ind w:left="426"/>
        <w:jc w:val="both"/>
        <w:rPr>
          <w:sz w:val="22"/>
          <w:szCs w:val="22"/>
        </w:rPr>
      </w:pPr>
      <w:r w:rsidRPr="004930FF">
        <w:rPr>
          <w:kern w:val="0"/>
          <w:sz w:val="22"/>
          <w:szCs w:val="22"/>
          <w:lang w:eastAsia="pl-PL"/>
        </w:rPr>
        <w:t xml:space="preserve">w szczególnie uzasadnionych przypadkach uniemożliwiających komunikację Wykonawcy </w:t>
      </w:r>
      <w:r w:rsidRPr="004930FF">
        <w:rPr>
          <w:kern w:val="0"/>
          <w:sz w:val="22"/>
          <w:szCs w:val="22"/>
          <w:lang w:eastAsia="pl-PL"/>
        </w:rPr>
        <w:br/>
        <w:t xml:space="preserve">i Zamawiającego za pośrednictwem Platformy e-Zamówienia, Zamawiający dopuszcza komunikację za pomocą poczty elektronicznej na adres e-mail: </w:t>
      </w:r>
      <w:hyperlink r:id="rId16" w:history="1">
        <w:r w:rsidR="004930FF" w:rsidRPr="00A17C24">
          <w:rPr>
            <w:rStyle w:val="Hipercze"/>
            <w:bCs/>
            <w:sz w:val="22"/>
            <w:szCs w:val="22"/>
          </w:rPr>
          <w:t>stolinska.katarzyna@zoznysa.pl</w:t>
        </w:r>
      </w:hyperlink>
      <w:r w:rsidRPr="004930FF">
        <w:rPr>
          <w:kern w:val="0"/>
          <w:sz w:val="22"/>
          <w:szCs w:val="22"/>
          <w:lang w:eastAsia="pl-PL"/>
        </w:rPr>
        <w:t xml:space="preserve"> (nie dotyczy składania ofert)</w:t>
      </w:r>
    </w:p>
    <w:p w14:paraId="78E0AE1B" w14:textId="0FEE60FB" w:rsidR="00825E78" w:rsidRPr="004930FF" w:rsidRDefault="00825E78">
      <w:pPr>
        <w:pStyle w:val="Akapitzlist"/>
        <w:numPr>
          <w:ilvl w:val="4"/>
          <w:numId w:val="5"/>
        </w:numPr>
        <w:suppressAutoHyphens w:val="0"/>
        <w:ind w:left="426"/>
        <w:jc w:val="both"/>
        <w:rPr>
          <w:sz w:val="22"/>
          <w:szCs w:val="22"/>
        </w:rPr>
      </w:pPr>
      <w:r w:rsidRPr="004930FF">
        <w:rPr>
          <w:kern w:val="0"/>
          <w:sz w:val="22"/>
          <w:szCs w:val="22"/>
          <w:lang w:eastAsia="pl-PL"/>
        </w:rPr>
        <w:t>Zamawiający informuje, że w przypadku otrzymania wniosków o wgląd do ofert, oferty te będą przesyłane na adres email Wykonawcy podany w ofercie.</w:t>
      </w:r>
    </w:p>
    <w:p w14:paraId="36CCC99A" w14:textId="77777777" w:rsidR="00825E78" w:rsidRPr="004930FF" w:rsidRDefault="00825E78" w:rsidP="00825E78">
      <w:pPr>
        <w:pStyle w:val="Akapitzlist"/>
        <w:suppressAutoHyphens w:val="0"/>
        <w:jc w:val="both"/>
        <w:rPr>
          <w:sz w:val="22"/>
          <w:szCs w:val="22"/>
        </w:rPr>
      </w:pPr>
    </w:p>
    <w:tbl>
      <w:tblPr>
        <w:tblW w:w="9207" w:type="dxa"/>
        <w:tblInd w:w="77" w:type="dxa"/>
        <w:tblLayout w:type="fixed"/>
        <w:tblCellMar>
          <w:left w:w="70" w:type="dxa"/>
          <w:right w:w="70" w:type="dxa"/>
        </w:tblCellMar>
        <w:tblLook w:val="0000" w:firstRow="0" w:lastRow="0" w:firstColumn="0" w:lastColumn="0" w:noHBand="0" w:noVBand="0"/>
      </w:tblPr>
      <w:tblGrid>
        <w:gridCol w:w="9207"/>
      </w:tblGrid>
      <w:tr w:rsidR="004930FF" w:rsidRPr="004930FF" w14:paraId="7AA789CF" w14:textId="77777777" w:rsidTr="005C5961">
        <w:trPr>
          <w:trHeight w:val="280"/>
        </w:trPr>
        <w:tc>
          <w:tcPr>
            <w:tcW w:w="9207" w:type="dxa"/>
            <w:tcBorders>
              <w:top w:val="double" w:sz="4" w:space="0" w:color="000000"/>
              <w:left w:val="double" w:sz="4" w:space="0" w:color="000000"/>
              <w:bottom w:val="double" w:sz="4" w:space="0" w:color="000000"/>
              <w:right w:val="double" w:sz="4" w:space="0" w:color="000000"/>
            </w:tcBorders>
            <w:shd w:val="clear" w:color="auto" w:fill="FFFFFF"/>
          </w:tcPr>
          <w:p w14:paraId="695EF345" w14:textId="77777777" w:rsidR="00825E78" w:rsidRPr="004930FF" w:rsidRDefault="00825E78" w:rsidP="005C5961">
            <w:pPr>
              <w:shd w:val="clear" w:color="auto" w:fill="FFFFFF"/>
              <w:tabs>
                <w:tab w:val="left" w:pos="0"/>
              </w:tabs>
              <w:jc w:val="both"/>
              <w:rPr>
                <w:b/>
                <w:sz w:val="22"/>
                <w:szCs w:val="22"/>
              </w:rPr>
            </w:pPr>
            <w:bookmarkStart w:id="1" w:name="_Hlk186448174"/>
            <w:r w:rsidRPr="004930FF">
              <w:rPr>
                <w:sz w:val="22"/>
                <w:szCs w:val="22"/>
              </w:rPr>
              <w:br w:type="page"/>
            </w:r>
            <w:bookmarkStart w:id="2" w:name="_Hlk186448184"/>
            <w:r w:rsidRPr="004930FF">
              <w:rPr>
                <w:b/>
                <w:sz w:val="22"/>
                <w:szCs w:val="22"/>
              </w:rPr>
              <w:t xml:space="preserve">VI. OPIS SPOSOBU UDZIELANIA WYJAŚNIEŃ DOTYCZĄCYCH SPECYFIKACJI WARUNKÓW ZAMÓWIENIA  </w:t>
            </w:r>
            <w:bookmarkEnd w:id="2"/>
          </w:p>
        </w:tc>
      </w:tr>
    </w:tbl>
    <w:bookmarkEnd w:id="1"/>
    <w:p w14:paraId="3A3AB566" w14:textId="77777777" w:rsidR="00825E78" w:rsidRPr="004930FF" w:rsidRDefault="00825E78">
      <w:pPr>
        <w:pStyle w:val="Tekstpodstawowy"/>
        <w:numPr>
          <w:ilvl w:val="0"/>
          <w:numId w:val="24"/>
        </w:numPr>
        <w:tabs>
          <w:tab w:val="clear" w:pos="567"/>
          <w:tab w:val="clear" w:pos="3118"/>
          <w:tab w:val="num" w:pos="284"/>
        </w:tabs>
        <w:suppressAutoHyphens w:val="0"/>
        <w:ind w:left="284" w:right="28" w:hanging="284"/>
        <w:rPr>
          <w:sz w:val="22"/>
          <w:szCs w:val="22"/>
        </w:rPr>
      </w:pPr>
      <w:r w:rsidRPr="004930FF">
        <w:rPr>
          <w:sz w:val="22"/>
          <w:szCs w:val="22"/>
        </w:rPr>
        <w:t>Treść SWZ wraz z załącznikami zamieszczona jest na Platformie e-Zamówienia.</w:t>
      </w:r>
    </w:p>
    <w:p w14:paraId="5CC414B7" w14:textId="77777777" w:rsidR="00825E78" w:rsidRPr="00FE4746" w:rsidRDefault="00825E78">
      <w:pPr>
        <w:pStyle w:val="Tekstpodstawowy"/>
        <w:numPr>
          <w:ilvl w:val="0"/>
          <w:numId w:val="24"/>
        </w:numPr>
        <w:tabs>
          <w:tab w:val="clear" w:pos="567"/>
          <w:tab w:val="clear" w:pos="3118"/>
          <w:tab w:val="num" w:pos="284"/>
        </w:tabs>
        <w:suppressAutoHyphens w:val="0"/>
        <w:ind w:left="284" w:right="28" w:hanging="284"/>
        <w:rPr>
          <w:sz w:val="22"/>
          <w:szCs w:val="22"/>
        </w:rPr>
      </w:pPr>
      <w:r w:rsidRPr="00FE4746">
        <w:rPr>
          <w:kern w:val="0"/>
          <w:sz w:val="22"/>
          <w:szCs w:val="22"/>
          <w:lang w:eastAsia="pl-PL"/>
        </w:rPr>
        <w:lastRenderedPageBreak/>
        <w:t>Wykonawca może w formie elektronicznej za pośrednictwem Platformy e-Zamówienia zwrócić się do Zamawiającego z wnioskiem</w:t>
      </w:r>
      <w:r w:rsidRPr="00FE4746">
        <w:rPr>
          <w:sz w:val="22"/>
          <w:szCs w:val="22"/>
          <w:lang w:eastAsia="pl-PL"/>
        </w:rPr>
        <w:t xml:space="preserve"> </w:t>
      </w:r>
      <w:r w:rsidRPr="00FE4746">
        <w:rPr>
          <w:kern w:val="0"/>
          <w:sz w:val="22"/>
          <w:szCs w:val="22"/>
          <w:lang w:eastAsia="pl-PL"/>
        </w:rPr>
        <w:t xml:space="preserve">o wyjaśnienie treści SWZ. </w:t>
      </w:r>
    </w:p>
    <w:p w14:paraId="05529758" w14:textId="48424C46" w:rsidR="00FE4746" w:rsidRPr="00F22713" w:rsidRDefault="00825E78">
      <w:pPr>
        <w:pStyle w:val="Tekstpodstawowy"/>
        <w:numPr>
          <w:ilvl w:val="0"/>
          <w:numId w:val="24"/>
        </w:numPr>
        <w:tabs>
          <w:tab w:val="clear" w:pos="567"/>
          <w:tab w:val="clear" w:pos="3118"/>
          <w:tab w:val="num" w:pos="284"/>
        </w:tabs>
        <w:suppressAutoHyphens w:val="0"/>
        <w:ind w:left="284" w:right="28" w:hanging="284"/>
        <w:rPr>
          <w:sz w:val="22"/>
          <w:szCs w:val="22"/>
        </w:rPr>
      </w:pPr>
      <w:r w:rsidRPr="00FE4746">
        <w:rPr>
          <w:sz w:val="22"/>
          <w:szCs w:val="22"/>
        </w:rPr>
        <w:t xml:space="preserve">Zamawiający niezwłocznie udzieli wyjaśnień, jednakże nie później niż na 2 dni przed upływem terminu składania ofert, o ile wniosek o wyjaśnienie SWZ wpłynie do Zamawiającego nie później niż na 4 dni przed </w:t>
      </w:r>
      <w:r w:rsidR="00FE4746" w:rsidRPr="00FE4746">
        <w:rPr>
          <w:kern w:val="0"/>
          <w:sz w:val="22"/>
          <w:szCs w:val="22"/>
          <w:lang w:eastAsia="pl-PL"/>
        </w:rPr>
        <w:t xml:space="preserve">upływem </w:t>
      </w:r>
      <w:r w:rsidR="00FE4746" w:rsidRPr="00F22713">
        <w:rPr>
          <w:kern w:val="0"/>
          <w:sz w:val="22"/>
          <w:szCs w:val="22"/>
          <w:lang w:eastAsia="pl-PL"/>
        </w:rPr>
        <w:t>wyznaczonego terminu składania ofert i nie dotyczy udzielonych wyjaśnień</w:t>
      </w:r>
      <w:r w:rsidR="00FE4746">
        <w:rPr>
          <w:kern w:val="0"/>
          <w:sz w:val="22"/>
          <w:szCs w:val="22"/>
          <w:lang w:eastAsia="pl-PL"/>
        </w:rPr>
        <w:t>.</w:t>
      </w:r>
    </w:p>
    <w:p w14:paraId="43D37195" w14:textId="4C84CA95" w:rsidR="00825E78" w:rsidRPr="006F14FB" w:rsidRDefault="00825E78">
      <w:pPr>
        <w:pStyle w:val="Tekstpodstawowy"/>
        <w:numPr>
          <w:ilvl w:val="0"/>
          <w:numId w:val="24"/>
        </w:numPr>
        <w:tabs>
          <w:tab w:val="clear" w:pos="567"/>
          <w:tab w:val="clear" w:pos="3118"/>
        </w:tabs>
        <w:suppressAutoHyphens w:val="0"/>
        <w:ind w:left="284" w:right="28" w:hanging="284"/>
        <w:rPr>
          <w:sz w:val="22"/>
          <w:szCs w:val="22"/>
        </w:rPr>
      </w:pPr>
      <w:r w:rsidRPr="006F14FB">
        <w:rPr>
          <w:kern w:val="0"/>
          <w:sz w:val="22"/>
          <w:szCs w:val="22"/>
          <w:lang w:eastAsia="pl-PL"/>
        </w:rPr>
        <w:t xml:space="preserve">Przedłużenie terminu składania ofert nie wpływa na bieg terminu składania wniosków </w:t>
      </w:r>
      <w:r w:rsidRPr="006F14FB">
        <w:rPr>
          <w:kern w:val="0"/>
          <w:sz w:val="22"/>
          <w:szCs w:val="22"/>
          <w:lang w:eastAsia="pl-PL"/>
        </w:rPr>
        <w:br/>
        <w:t>o wyjaśnienie treści SWZ. Jeżeli wniosek o wyjaśnienie wpłynął po upływie terminu, o którym mowa powyżej lub dotyczy udzielonych wyjaśnień, Zamawiający może udzielić wyjaśnień albo pozostawić wniosek bez rozpoznania.</w:t>
      </w:r>
    </w:p>
    <w:p w14:paraId="0D004703" w14:textId="77777777" w:rsidR="00BD0B07" w:rsidRPr="00BD0B07" w:rsidRDefault="00825E78">
      <w:pPr>
        <w:pStyle w:val="Tekstpodstawowy"/>
        <w:numPr>
          <w:ilvl w:val="0"/>
          <w:numId w:val="24"/>
        </w:numPr>
        <w:tabs>
          <w:tab w:val="clear" w:pos="567"/>
          <w:tab w:val="clear" w:pos="3118"/>
          <w:tab w:val="num" w:pos="284"/>
        </w:tabs>
        <w:suppressAutoHyphens w:val="0"/>
        <w:ind w:left="284" w:right="28" w:hanging="284"/>
        <w:rPr>
          <w:sz w:val="22"/>
          <w:szCs w:val="22"/>
        </w:rPr>
      </w:pPr>
      <w:r w:rsidRPr="006F14FB">
        <w:rPr>
          <w:sz w:val="22"/>
          <w:szCs w:val="22"/>
        </w:rPr>
        <w:t xml:space="preserve">Wszelkie wyjaśnienia, modyfikacje treści SWZ oraz inne informacje związane z niniejszym postępowaniem, Zamawiający będzie zamieszczał </w:t>
      </w:r>
      <w:r w:rsidRPr="006F14FB">
        <w:rPr>
          <w:b/>
          <w:sz w:val="22"/>
          <w:szCs w:val="22"/>
        </w:rPr>
        <w:t>wyłącznie na Platformie e-Zamówienia:</w:t>
      </w:r>
    </w:p>
    <w:p w14:paraId="418B2152" w14:textId="47CB7971" w:rsidR="00BD0B07" w:rsidRPr="00BD0B07" w:rsidRDefault="00BD0B07" w:rsidP="00BD0B07">
      <w:pPr>
        <w:pStyle w:val="Tekstpodstawowy"/>
        <w:tabs>
          <w:tab w:val="clear" w:pos="3118"/>
        </w:tabs>
        <w:suppressAutoHyphens w:val="0"/>
        <w:ind w:right="28"/>
        <w:rPr>
          <w:sz w:val="22"/>
          <w:szCs w:val="22"/>
        </w:rPr>
      </w:pPr>
      <w:r>
        <w:rPr>
          <w:sz w:val="20"/>
        </w:rPr>
        <w:t xml:space="preserve">    </w:t>
      </w:r>
      <w:hyperlink r:id="rId17" w:history="1">
        <w:r w:rsidR="00DB0EA4" w:rsidRPr="00DB7A87">
          <w:rPr>
            <w:rStyle w:val="Hipercze"/>
            <w:sz w:val="22"/>
            <w:szCs w:val="22"/>
          </w:rPr>
          <w:t>https://ezamowienia.gov.pl/mp-client/tenders/ocds-148610-960354f6-e43e-4dbe-a5d3-d52af8666de4</w:t>
        </w:r>
      </w:hyperlink>
    </w:p>
    <w:p w14:paraId="7C322C74" w14:textId="5219C443" w:rsidR="00825E78" w:rsidRPr="006F14FB" w:rsidRDefault="00825E78" w:rsidP="00BD0B07">
      <w:pPr>
        <w:pStyle w:val="Tekstpodstawowy"/>
        <w:tabs>
          <w:tab w:val="clear" w:pos="3118"/>
        </w:tabs>
        <w:suppressAutoHyphens w:val="0"/>
        <w:ind w:left="284" w:right="28"/>
        <w:rPr>
          <w:sz w:val="22"/>
          <w:szCs w:val="22"/>
        </w:rPr>
      </w:pPr>
      <w:r w:rsidRPr="006F14FB">
        <w:rPr>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e-Zamówienia.</w:t>
      </w:r>
    </w:p>
    <w:p w14:paraId="2BE057C0" w14:textId="77777777" w:rsidR="00825E78" w:rsidRPr="006F14FB" w:rsidRDefault="00825E78">
      <w:pPr>
        <w:pStyle w:val="Tekstpodstawowy"/>
        <w:numPr>
          <w:ilvl w:val="0"/>
          <w:numId w:val="24"/>
        </w:numPr>
        <w:tabs>
          <w:tab w:val="clear" w:pos="567"/>
          <w:tab w:val="clear" w:pos="3118"/>
          <w:tab w:val="num" w:pos="142"/>
          <w:tab w:val="num" w:pos="284"/>
        </w:tabs>
        <w:suppressAutoHyphens w:val="0"/>
        <w:ind w:left="284" w:right="28" w:hanging="284"/>
        <w:rPr>
          <w:sz w:val="22"/>
          <w:szCs w:val="22"/>
        </w:rPr>
      </w:pPr>
      <w:r w:rsidRPr="006F14FB">
        <w:rPr>
          <w:sz w:val="22"/>
          <w:szCs w:val="22"/>
        </w:rPr>
        <w:t>Zamawiający oświadcza, iż nie zamierza zwoływać zebrania Wykonawców w celu wyjaśnienia treści SWZ.</w:t>
      </w:r>
    </w:p>
    <w:p w14:paraId="5DBB5733" w14:textId="77777777" w:rsidR="00825E78" w:rsidRPr="00590798" w:rsidRDefault="00825E78" w:rsidP="00825E78">
      <w:pPr>
        <w:pStyle w:val="Tekstpodstawowy"/>
        <w:tabs>
          <w:tab w:val="clear" w:pos="3118"/>
          <w:tab w:val="num" w:pos="284"/>
        </w:tabs>
        <w:suppressAutoHyphens w:val="0"/>
        <w:ind w:left="284" w:right="28"/>
        <w:rPr>
          <w:color w:val="EE0000"/>
          <w:sz w:val="22"/>
          <w:szCs w:val="22"/>
        </w:rPr>
      </w:pPr>
    </w:p>
    <w:tbl>
      <w:tblPr>
        <w:tblW w:w="9413" w:type="dxa"/>
        <w:tblInd w:w="-72" w:type="dxa"/>
        <w:tblLayout w:type="fixed"/>
        <w:tblCellMar>
          <w:left w:w="70" w:type="dxa"/>
          <w:right w:w="70" w:type="dxa"/>
        </w:tblCellMar>
        <w:tblLook w:val="0000" w:firstRow="0" w:lastRow="0" w:firstColumn="0" w:lastColumn="0" w:noHBand="0" w:noVBand="0"/>
      </w:tblPr>
      <w:tblGrid>
        <w:gridCol w:w="9413"/>
      </w:tblGrid>
      <w:tr w:rsidR="00590798" w:rsidRPr="00590798" w14:paraId="46E86FC1" w14:textId="77777777" w:rsidTr="00E6402B">
        <w:trPr>
          <w:trHeight w:val="280"/>
        </w:trPr>
        <w:tc>
          <w:tcPr>
            <w:tcW w:w="9413" w:type="dxa"/>
            <w:tcBorders>
              <w:top w:val="double" w:sz="4" w:space="0" w:color="000000"/>
              <w:left w:val="double" w:sz="4" w:space="0" w:color="000000"/>
              <w:bottom w:val="double" w:sz="4" w:space="0" w:color="000000"/>
              <w:right w:val="double" w:sz="4" w:space="0" w:color="000000"/>
            </w:tcBorders>
            <w:shd w:val="clear" w:color="auto" w:fill="FFFFFF"/>
          </w:tcPr>
          <w:p w14:paraId="08267879" w14:textId="77777777" w:rsidR="00825E78" w:rsidRPr="001A3258" w:rsidRDefault="00825E78" w:rsidP="005C5961">
            <w:pPr>
              <w:shd w:val="clear" w:color="auto" w:fill="FFFFFF"/>
              <w:tabs>
                <w:tab w:val="left" w:pos="0"/>
              </w:tabs>
              <w:jc w:val="both"/>
              <w:rPr>
                <w:b/>
                <w:sz w:val="22"/>
                <w:szCs w:val="22"/>
              </w:rPr>
            </w:pPr>
            <w:r w:rsidRPr="001A3258">
              <w:rPr>
                <w:sz w:val="22"/>
                <w:szCs w:val="22"/>
              </w:rPr>
              <w:br w:type="page"/>
            </w:r>
            <w:r w:rsidRPr="001A3258">
              <w:rPr>
                <w:b/>
                <w:sz w:val="22"/>
                <w:szCs w:val="22"/>
              </w:rPr>
              <w:t xml:space="preserve">VII. OSOBY ZE STRONY ZAMAWIAJĄCEGO UPRAWNIONE DO KOMUNIKOWANIA SIĘ </w:t>
            </w:r>
            <w:r w:rsidRPr="001A3258">
              <w:rPr>
                <w:b/>
                <w:sz w:val="22"/>
                <w:szCs w:val="22"/>
              </w:rPr>
              <w:br/>
              <w:t xml:space="preserve">Z WYKONAWCAMI  </w:t>
            </w:r>
          </w:p>
        </w:tc>
      </w:tr>
    </w:tbl>
    <w:p w14:paraId="4F600377" w14:textId="77777777" w:rsidR="006F14FB" w:rsidRPr="00F22713" w:rsidRDefault="006F14FB" w:rsidP="006F14FB">
      <w:pPr>
        <w:suppressAutoHyphens w:val="0"/>
        <w:autoSpaceDE w:val="0"/>
        <w:autoSpaceDN w:val="0"/>
        <w:adjustRightInd w:val="0"/>
        <w:jc w:val="both"/>
        <w:rPr>
          <w:sz w:val="22"/>
          <w:szCs w:val="22"/>
        </w:rPr>
      </w:pPr>
      <w:r w:rsidRPr="00F22713">
        <w:rPr>
          <w:sz w:val="22"/>
          <w:szCs w:val="22"/>
        </w:rPr>
        <w:t xml:space="preserve">Zamawiający wyznacza następujące osoby do kontaktu z Wykonawcami: </w:t>
      </w:r>
    </w:p>
    <w:p w14:paraId="3171CA57" w14:textId="50DB7854" w:rsidR="006F14FB" w:rsidRDefault="006F14FB">
      <w:pPr>
        <w:pStyle w:val="Akapitzlist"/>
        <w:numPr>
          <w:ilvl w:val="0"/>
          <w:numId w:val="12"/>
        </w:numPr>
        <w:suppressAutoHyphens w:val="0"/>
        <w:jc w:val="both"/>
        <w:rPr>
          <w:sz w:val="22"/>
          <w:szCs w:val="22"/>
        </w:rPr>
      </w:pPr>
      <w:r w:rsidRPr="00F22713">
        <w:rPr>
          <w:sz w:val="22"/>
          <w:szCs w:val="22"/>
        </w:rPr>
        <w:t xml:space="preserve">sprawy merytoryczne – Renata Bienias – Kierownik Sekcji </w:t>
      </w:r>
      <w:proofErr w:type="gramStart"/>
      <w:r w:rsidRPr="00F22713">
        <w:rPr>
          <w:sz w:val="22"/>
          <w:szCs w:val="22"/>
        </w:rPr>
        <w:t>Żywienia  tel.</w:t>
      </w:r>
      <w:proofErr w:type="gramEnd"/>
      <w:r w:rsidRPr="00F22713">
        <w:rPr>
          <w:sz w:val="22"/>
          <w:szCs w:val="22"/>
        </w:rPr>
        <w:t>77 40 87</w:t>
      </w:r>
      <w:r>
        <w:rPr>
          <w:sz w:val="22"/>
          <w:szCs w:val="22"/>
        </w:rPr>
        <w:t> </w:t>
      </w:r>
      <w:r w:rsidRPr="00F22713">
        <w:rPr>
          <w:sz w:val="22"/>
          <w:szCs w:val="22"/>
        </w:rPr>
        <w:t>820</w:t>
      </w:r>
    </w:p>
    <w:p w14:paraId="68BD2815" w14:textId="756C4AD6" w:rsidR="006F14FB" w:rsidRPr="006F14FB" w:rsidRDefault="006F14FB">
      <w:pPr>
        <w:pStyle w:val="Akapitzlist"/>
        <w:numPr>
          <w:ilvl w:val="0"/>
          <w:numId w:val="12"/>
        </w:numPr>
        <w:suppressAutoHyphens w:val="0"/>
        <w:jc w:val="both"/>
        <w:rPr>
          <w:sz w:val="22"/>
          <w:szCs w:val="22"/>
        </w:rPr>
      </w:pPr>
      <w:r w:rsidRPr="006F14FB">
        <w:rPr>
          <w:sz w:val="22"/>
          <w:szCs w:val="22"/>
        </w:rPr>
        <w:t xml:space="preserve">formalno-prawne – Katarzyna Stolińska, tel. 77 40 87 </w:t>
      </w:r>
      <w:proofErr w:type="gramStart"/>
      <w:r w:rsidRPr="006F14FB">
        <w:rPr>
          <w:sz w:val="22"/>
          <w:szCs w:val="22"/>
        </w:rPr>
        <w:t>839,  e-mail</w:t>
      </w:r>
      <w:proofErr w:type="gramEnd"/>
      <w:r w:rsidRPr="006F14FB">
        <w:rPr>
          <w:sz w:val="22"/>
          <w:szCs w:val="22"/>
        </w:rPr>
        <w:t xml:space="preserve">: </w:t>
      </w:r>
      <w:hyperlink r:id="rId18" w:history="1">
        <w:r w:rsidRPr="006F14FB">
          <w:rPr>
            <w:rStyle w:val="Hipercze"/>
            <w:bCs/>
            <w:color w:val="auto"/>
            <w:sz w:val="22"/>
            <w:szCs w:val="22"/>
          </w:rPr>
          <w:t>stolinska.katarzyna@zoznysa.pl</w:t>
        </w:r>
      </w:hyperlink>
    </w:p>
    <w:p w14:paraId="2234992B" w14:textId="77777777" w:rsidR="00232F72" w:rsidRPr="00590798" w:rsidRDefault="00232F72" w:rsidP="00CF2527">
      <w:pPr>
        <w:suppressAutoHyphens w:val="0"/>
        <w:autoSpaceDE w:val="0"/>
        <w:autoSpaceDN w:val="0"/>
        <w:adjustRightInd w:val="0"/>
        <w:jc w:val="both"/>
        <w:rPr>
          <w:color w:val="EE0000"/>
          <w:kern w:val="0"/>
          <w:sz w:val="22"/>
          <w:szCs w:val="22"/>
          <w:lang w:eastAsia="pl-PL"/>
        </w:rPr>
      </w:pPr>
    </w:p>
    <w:p w14:paraId="56E4B97F" w14:textId="3348BA63" w:rsidR="009007A4" w:rsidRPr="00366849" w:rsidRDefault="009007A4" w:rsidP="00855DF0">
      <w:pPr>
        <w:pBdr>
          <w:top w:val="double" w:sz="4" w:space="1" w:color="000000"/>
          <w:left w:val="double" w:sz="4" w:space="4" w:color="000000"/>
          <w:bottom w:val="double" w:sz="4" w:space="1" w:color="000000"/>
          <w:right w:val="double" w:sz="4" w:space="0" w:color="000000"/>
        </w:pBdr>
        <w:shd w:val="clear" w:color="auto" w:fill="FFFFFF"/>
        <w:tabs>
          <w:tab w:val="left" w:pos="0"/>
        </w:tabs>
        <w:autoSpaceDE w:val="0"/>
        <w:jc w:val="both"/>
        <w:rPr>
          <w:color w:val="000000" w:themeColor="text1"/>
          <w:sz w:val="22"/>
          <w:szCs w:val="22"/>
        </w:rPr>
      </w:pPr>
      <w:r w:rsidRPr="00366849">
        <w:rPr>
          <w:b/>
          <w:color w:val="000000" w:themeColor="text1"/>
          <w:sz w:val="22"/>
          <w:szCs w:val="22"/>
        </w:rPr>
        <w:t>V</w:t>
      </w:r>
      <w:r w:rsidR="00C713CC" w:rsidRPr="00366849">
        <w:rPr>
          <w:b/>
          <w:color w:val="000000" w:themeColor="text1"/>
          <w:sz w:val="22"/>
          <w:szCs w:val="22"/>
        </w:rPr>
        <w:t>III</w:t>
      </w:r>
      <w:r w:rsidRPr="00366849">
        <w:rPr>
          <w:b/>
          <w:color w:val="000000" w:themeColor="text1"/>
          <w:sz w:val="22"/>
          <w:szCs w:val="22"/>
        </w:rPr>
        <w:t>. TERMIN ZWIĄZANIA OFERTĄ</w:t>
      </w:r>
    </w:p>
    <w:p w14:paraId="1FAD23CA" w14:textId="5D0E07A6" w:rsidR="00E65E0B" w:rsidRPr="00366849" w:rsidRDefault="00CB70EC" w:rsidP="00CF2527">
      <w:pPr>
        <w:pStyle w:val="Tekstpodstawowy3"/>
        <w:shd w:val="clear" w:color="auto" w:fill="FFFFFF"/>
        <w:tabs>
          <w:tab w:val="left" w:pos="0"/>
        </w:tabs>
        <w:ind w:right="-1"/>
        <w:jc w:val="both"/>
        <w:rPr>
          <w:color w:val="000000" w:themeColor="text1"/>
          <w:sz w:val="22"/>
          <w:szCs w:val="22"/>
        </w:rPr>
      </w:pPr>
      <w:r w:rsidRPr="00366849">
        <w:rPr>
          <w:color w:val="000000" w:themeColor="text1"/>
          <w:sz w:val="22"/>
          <w:szCs w:val="22"/>
        </w:rPr>
        <w:t xml:space="preserve">Wykonawca jest związany ofertą od dnia upływu terminu składania ofert do dnia </w:t>
      </w:r>
      <w:r w:rsidR="00853161" w:rsidRPr="00366849">
        <w:rPr>
          <w:b/>
          <w:color w:val="000000" w:themeColor="text1"/>
          <w:sz w:val="22"/>
          <w:szCs w:val="22"/>
        </w:rPr>
        <w:t>12</w:t>
      </w:r>
      <w:r w:rsidRPr="00366849">
        <w:rPr>
          <w:b/>
          <w:color w:val="000000" w:themeColor="text1"/>
          <w:sz w:val="22"/>
          <w:szCs w:val="22"/>
        </w:rPr>
        <w:t>.</w:t>
      </w:r>
      <w:r w:rsidR="00AC43F7" w:rsidRPr="00366849">
        <w:rPr>
          <w:b/>
          <w:color w:val="000000" w:themeColor="text1"/>
          <w:sz w:val="22"/>
          <w:szCs w:val="22"/>
        </w:rPr>
        <w:t>0</w:t>
      </w:r>
      <w:r w:rsidR="00853161" w:rsidRPr="00366849">
        <w:rPr>
          <w:b/>
          <w:color w:val="000000" w:themeColor="text1"/>
          <w:sz w:val="22"/>
          <w:szCs w:val="22"/>
        </w:rPr>
        <w:t>5</w:t>
      </w:r>
      <w:r w:rsidRPr="00366849">
        <w:rPr>
          <w:b/>
          <w:color w:val="000000" w:themeColor="text1"/>
          <w:sz w:val="22"/>
          <w:szCs w:val="22"/>
        </w:rPr>
        <w:t>.202</w:t>
      </w:r>
      <w:r w:rsidR="00853161" w:rsidRPr="00366849">
        <w:rPr>
          <w:b/>
          <w:color w:val="000000" w:themeColor="text1"/>
          <w:sz w:val="22"/>
          <w:szCs w:val="22"/>
        </w:rPr>
        <w:t xml:space="preserve">6 </w:t>
      </w:r>
      <w:r w:rsidRPr="00366849">
        <w:rPr>
          <w:b/>
          <w:color w:val="000000" w:themeColor="text1"/>
          <w:sz w:val="22"/>
          <w:szCs w:val="22"/>
        </w:rPr>
        <w:t>r.</w:t>
      </w:r>
    </w:p>
    <w:p w14:paraId="5042D060" w14:textId="77777777" w:rsidR="004D772E" w:rsidRPr="00590798" w:rsidRDefault="004D772E" w:rsidP="00E65E0B">
      <w:pPr>
        <w:suppressAutoHyphens w:val="0"/>
        <w:autoSpaceDE w:val="0"/>
        <w:autoSpaceDN w:val="0"/>
        <w:adjustRightInd w:val="0"/>
        <w:rPr>
          <w:color w:val="EE0000"/>
          <w:kern w:val="0"/>
          <w:sz w:val="22"/>
          <w:szCs w:val="22"/>
          <w:lang w:eastAsia="pl-PL"/>
        </w:rPr>
      </w:pPr>
    </w:p>
    <w:p w14:paraId="2E40E478" w14:textId="198820F5" w:rsidR="00E65E0B" w:rsidRPr="001A3258" w:rsidRDefault="00B20DD2" w:rsidP="00E65E0B">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b/>
          <w:sz w:val="22"/>
          <w:szCs w:val="22"/>
        </w:rPr>
      </w:pPr>
      <w:r w:rsidRPr="001A3258">
        <w:rPr>
          <w:b/>
          <w:sz w:val="22"/>
          <w:szCs w:val="22"/>
        </w:rPr>
        <w:t>I</w:t>
      </w:r>
      <w:r w:rsidR="00DA366A" w:rsidRPr="001A3258">
        <w:rPr>
          <w:b/>
          <w:sz w:val="22"/>
          <w:szCs w:val="22"/>
        </w:rPr>
        <w:t>X</w:t>
      </w:r>
      <w:r w:rsidR="00E65E0B" w:rsidRPr="001A3258">
        <w:rPr>
          <w:b/>
          <w:sz w:val="22"/>
          <w:szCs w:val="22"/>
        </w:rPr>
        <w:t xml:space="preserve">. PODSTAWY WYKLUCZENIA </w:t>
      </w:r>
    </w:p>
    <w:p w14:paraId="0A899129" w14:textId="2C2064F5" w:rsidR="00FA064D" w:rsidRPr="001A3258" w:rsidRDefault="00FA064D">
      <w:pPr>
        <w:pStyle w:val="Tekstpodstawowy32"/>
        <w:numPr>
          <w:ilvl w:val="6"/>
          <w:numId w:val="13"/>
        </w:numPr>
        <w:shd w:val="clear" w:color="auto" w:fill="FFFFFF"/>
        <w:tabs>
          <w:tab w:val="clear" w:pos="3118"/>
          <w:tab w:val="left" w:pos="0"/>
        </w:tabs>
        <w:ind w:left="284" w:hanging="284"/>
        <w:rPr>
          <w:b w:val="0"/>
          <w:sz w:val="22"/>
          <w:szCs w:val="22"/>
        </w:rPr>
      </w:pPr>
      <w:r w:rsidRPr="001A3258">
        <w:rPr>
          <w:b w:val="0"/>
          <w:sz w:val="22"/>
          <w:szCs w:val="22"/>
        </w:rPr>
        <w:t>Z postępowania o udzielenie zamówienia wyklucza się Wykonawcę w stosunku, do którego zachodzi którakolwiek z okoliczności, o których mowa w art. 108 ust. 1 z zastrzeżeniem art. 110 ust. 2 ustawy Pzp</w:t>
      </w:r>
      <w:r w:rsidR="00EC268E" w:rsidRPr="001A3258">
        <w:rPr>
          <w:b w:val="0"/>
          <w:sz w:val="22"/>
          <w:szCs w:val="22"/>
        </w:rPr>
        <w:t>.</w:t>
      </w:r>
    </w:p>
    <w:p w14:paraId="4349F95F" w14:textId="6CD7A023" w:rsidR="00DC779C" w:rsidRPr="00E50EFE" w:rsidRDefault="00DC779C">
      <w:pPr>
        <w:pStyle w:val="Tekstpodstawowy32"/>
        <w:numPr>
          <w:ilvl w:val="6"/>
          <w:numId w:val="13"/>
        </w:numPr>
        <w:shd w:val="clear" w:color="auto" w:fill="FFFFFF"/>
        <w:tabs>
          <w:tab w:val="clear" w:pos="3118"/>
          <w:tab w:val="left" w:pos="0"/>
        </w:tabs>
        <w:ind w:left="284" w:hanging="284"/>
        <w:rPr>
          <w:b w:val="0"/>
          <w:sz w:val="22"/>
          <w:szCs w:val="22"/>
        </w:rPr>
      </w:pPr>
      <w:r w:rsidRPr="00E50EFE">
        <w:rPr>
          <w:b w:val="0"/>
          <w:sz w:val="22"/>
          <w:szCs w:val="22"/>
        </w:rPr>
        <w:t xml:space="preserve">Zamawiający nie przewiduje fakultatywnych podstaw (przesłanek) wykluczenia zawartych </w:t>
      </w:r>
      <w:r w:rsidRPr="00E50EFE">
        <w:rPr>
          <w:b w:val="0"/>
          <w:sz w:val="22"/>
          <w:szCs w:val="22"/>
        </w:rPr>
        <w:br/>
        <w:t>w art. 109 ust. 1 ustawy.</w:t>
      </w:r>
    </w:p>
    <w:p w14:paraId="5A9282E5" w14:textId="0B16E9BD" w:rsidR="00FA064D" w:rsidRPr="001A3258" w:rsidRDefault="00FA064D">
      <w:pPr>
        <w:pStyle w:val="Tekstpodstawowy32"/>
        <w:numPr>
          <w:ilvl w:val="6"/>
          <w:numId w:val="13"/>
        </w:numPr>
        <w:shd w:val="clear" w:color="auto" w:fill="FFFFFF"/>
        <w:tabs>
          <w:tab w:val="clear" w:pos="3118"/>
          <w:tab w:val="left" w:pos="0"/>
        </w:tabs>
        <w:ind w:left="284" w:hanging="284"/>
        <w:rPr>
          <w:b w:val="0"/>
          <w:sz w:val="22"/>
          <w:szCs w:val="22"/>
        </w:rPr>
      </w:pPr>
      <w:r w:rsidRPr="001A3258">
        <w:rPr>
          <w:b w:val="0"/>
          <w:kern w:val="0"/>
          <w:sz w:val="22"/>
          <w:szCs w:val="22"/>
          <w:lang w:eastAsia="pl-PL"/>
        </w:rPr>
        <w:t xml:space="preserve">Z postępowania o udzielenie zamówienia wyklucza się Wykonawcę w przypadkach, o których mowa </w:t>
      </w:r>
      <w:r w:rsidRPr="001A3258">
        <w:rPr>
          <w:b w:val="0"/>
          <w:kern w:val="0"/>
          <w:sz w:val="22"/>
          <w:szCs w:val="22"/>
          <w:lang w:eastAsia="pl-PL"/>
        </w:rPr>
        <w:br/>
        <w:t>w art. 7 ust. 1 ustawy z dnia 13 kwietnia 2022 r. o szczególnych rozwiązaniach w zakresie przeciwdziałania wspieraniu agresji na Ukrainę oraz służących ochronie bezpieczeństwa narodowego (Dz.</w:t>
      </w:r>
      <w:r w:rsidR="001065C9" w:rsidRPr="001A3258">
        <w:rPr>
          <w:b w:val="0"/>
          <w:kern w:val="0"/>
          <w:sz w:val="22"/>
          <w:szCs w:val="22"/>
          <w:lang w:eastAsia="pl-PL"/>
        </w:rPr>
        <w:t xml:space="preserve"> </w:t>
      </w:r>
      <w:r w:rsidRPr="001A3258">
        <w:rPr>
          <w:b w:val="0"/>
          <w:kern w:val="0"/>
          <w:sz w:val="22"/>
          <w:szCs w:val="22"/>
          <w:lang w:eastAsia="pl-PL"/>
        </w:rPr>
        <w:t xml:space="preserve">U.  z </w:t>
      </w:r>
      <w:r w:rsidR="00281E41" w:rsidRPr="001A3258">
        <w:rPr>
          <w:b w:val="0"/>
          <w:kern w:val="0"/>
          <w:sz w:val="22"/>
          <w:szCs w:val="22"/>
          <w:lang w:eastAsia="pl-PL"/>
        </w:rPr>
        <w:t>2024</w:t>
      </w:r>
      <w:r w:rsidRPr="001A3258">
        <w:rPr>
          <w:b w:val="0"/>
          <w:kern w:val="0"/>
          <w:sz w:val="22"/>
          <w:szCs w:val="22"/>
          <w:lang w:eastAsia="pl-PL"/>
        </w:rPr>
        <w:t xml:space="preserve"> r. poz. </w:t>
      </w:r>
      <w:r w:rsidR="00281E41" w:rsidRPr="001A3258">
        <w:rPr>
          <w:b w:val="0"/>
          <w:kern w:val="0"/>
          <w:sz w:val="22"/>
          <w:szCs w:val="22"/>
          <w:lang w:eastAsia="pl-PL"/>
        </w:rPr>
        <w:t>507</w:t>
      </w:r>
      <w:r w:rsidRPr="001A3258">
        <w:rPr>
          <w:b w:val="0"/>
          <w:kern w:val="0"/>
          <w:sz w:val="22"/>
          <w:szCs w:val="22"/>
          <w:lang w:eastAsia="pl-PL"/>
        </w:rPr>
        <w:t>).  Do Wykonawcy podlegającego wykluczeniu w tym zakresie, stosuje się art. 7 ust. 3 wspomnianej ustawy</w:t>
      </w:r>
      <w:r w:rsidR="00754BEC" w:rsidRPr="001A3258">
        <w:rPr>
          <w:b w:val="0"/>
          <w:kern w:val="0"/>
          <w:sz w:val="22"/>
          <w:szCs w:val="22"/>
          <w:lang w:eastAsia="pl-PL"/>
        </w:rPr>
        <w:t xml:space="preserve"> – zapis w </w:t>
      </w:r>
      <w:r w:rsidR="00754BEC" w:rsidRPr="001A3258">
        <w:rPr>
          <w:kern w:val="0"/>
          <w:sz w:val="22"/>
          <w:szCs w:val="22"/>
          <w:lang w:eastAsia="pl-PL"/>
        </w:rPr>
        <w:t xml:space="preserve">załączniku nr </w:t>
      </w:r>
      <w:r w:rsidR="00E112B3" w:rsidRPr="001A3258">
        <w:rPr>
          <w:kern w:val="0"/>
          <w:sz w:val="22"/>
          <w:szCs w:val="22"/>
          <w:lang w:eastAsia="pl-PL"/>
        </w:rPr>
        <w:t>4</w:t>
      </w:r>
      <w:r w:rsidR="00754BEC" w:rsidRPr="001A3258">
        <w:rPr>
          <w:kern w:val="0"/>
          <w:sz w:val="22"/>
          <w:szCs w:val="22"/>
          <w:lang w:eastAsia="pl-PL"/>
        </w:rPr>
        <w:t xml:space="preserve"> do SWZ.</w:t>
      </w:r>
    </w:p>
    <w:p w14:paraId="41B48374" w14:textId="77777777" w:rsidR="00FA064D" w:rsidRPr="001A3258" w:rsidRDefault="00FA064D">
      <w:pPr>
        <w:pStyle w:val="Tekstpodstawowy32"/>
        <w:numPr>
          <w:ilvl w:val="6"/>
          <w:numId w:val="13"/>
        </w:numPr>
        <w:shd w:val="clear" w:color="auto" w:fill="FFFFFF"/>
        <w:tabs>
          <w:tab w:val="clear" w:pos="3118"/>
          <w:tab w:val="left" w:pos="0"/>
        </w:tabs>
        <w:ind w:left="284" w:hanging="284"/>
        <w:rPr>
          <w:b w:val="0"/>
          <w:sz w:val="22"/>
          <w:szCs w:val="22"/>
        </w:rPr>
      </w:pPr>
      <w:r w:rsidRPr="001A3258">
        <w:rPr>
          <w:b w:val="0"/>
          <w:sz w:val="22"/>
          <w:szCs w:val="22"/>
        </w:rPr>
        <w:t xml:space="preserve">Wykonawca może zostać wykluczony przez Zamawiającego na każdym etapie postępowania </w:t>
      </w:r>
      <w:r w:rsidRPr="001A3258">
        <w:rPr>
          <w:b w:val="0"/>
          <w:sz w:val="22"/>
          <w:szCs w:val="22"/>
        </w:rPr>
        <w:br/>
        <w:t>o udzielenie zamówienia.</w:t>
      </w:r>
    </w:p>
    <w:p w14:paraId="4523C112" w14:textId="77777777" w:rsidR="00BB0B1F" w:rsidRPr="00590798" w:rsidRDefault="00BB0B1F" w:rsidP="009007A4">
      <w:pPr>
        <w:pStyle w:val="Tekstpodstawowy32"/>
        <w:shd w:val="clear" w:color="auto" w:fill="FFFFFF"/>
        <w:tabs>
          <w:tab w:val="clear" w:pos="3118"/>
          <w:tab w:val="left" w:pos="0"/>
        </w:tabs>
        <w:rPr>
          <w:b w:val="0"/>
          <w:color w:val="EE0000"/>
          <w:sz w:val="22"/>
          <w:szCs w:val="22"/>
        </w:rPr>
      </w:pPr>
    </w:p>
    <w:p w14:paraId="07B2B7C5" w14:textId="66E6A45F" w:rsidR="00F82316" w:rsidRPr="00CF12E5" w:rsidRDefault="00DA366A" w:rsidP="00F82316">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CF12E5">
        <w:rPr>
          <w:b/>
          <w:sz w:val="22"/>
          <w:szCs w:val="22"/>
        </w:rPr>
        <w:t>X</w:t>
      </w:r>
      <w:r w:rsidR="00F82316" w:rsidRPr="00CF12E5">
        <w:rPr>
          <w:b/>
          <w:sz w:val="22"/>
          <w:szCs w:val="22"/>
        </w:rPr>
        <w:t xml:space="preserve">. WARUNKI UDZIAŁU W POSTĘPOWANIU  </w:t>
      </w:r>
    </w:p>
    <w:p w14:paraId="6E40A714" w14:textId="3B432FE6" w:rsidR="00F82316" w:rsidRPr="00CF12E5" w:rsidRDefault="009A174D" w:rsidP="00E86115">
      <w:pPr>
        <w:suppressAutoHyphens w:val="0"/>
        <w:autoSpaceDE w:val="0"/>
        <w:autoSpaceDN w:val="0"/>
        <w:adjustRightInd w:val="0"/>
        <w:jc w:val="both"/>
        <w:rPr>
          <w:sz w:val="22"/>
          <w:szCs w:val="22"/>
        </w:rPr>
      </w:pPr>
      <w:r w:rsidRPr="00CF12E5">
        <w:rPr>
          <w:sz w:val="22"/>
          <w:szCs w:val="22"/>
        </w:rPr>
        <w:t xml:space="preserve">O </w:t>
      </w:r>
      <w:r w:rsidR="00F82316" w:rsidRPr="00CF12E5">
        <w:rPr>
          <w:sz w:val="22"/>
          <w:szCs w:val="22"/>
        </w:rPr>
        <w:t>udzielenie zamówienia mogą ubiegać się Wykonawcy, którzy</w:t>
      </w:r>
      <w:r w:rsidR="00B2672F" w:rsidRPr="00CF12E5">
        <w:rPr>
          <w:sz w:val="22"/>
          <w:szCs w:val="22"/>
        </w:rPr>
        <w:t xml:space="preserve"> </w:t>
      </w:r>
      <w:r w:rsidR="00F82316" w:rsidRPr="00CF12E5">
        <w:rPr>
          <w:sz w:val="22"/>
          <w:szCs w:val="22"/>
        </w:rPr>
        <w:t xml:space="preserve">spełniają warunki udziału </w:t>
      </w:r>
      <w:r w:rsidR="00E86115" w:rsidRPr="00CF12E5">
        <w:rPr>
          <w:sz w:val="22"/>
          <w:szCs w:val="22"/>
        </w:rPr>
        <w:br/>
      </w:r>
      <w:r w:rsidR="00F82316" w:rsidRPr="00CF12E5">
        <w:rPr>
          <w:sz w:val="22"/>
          <w:szCs w:val="22"/>
        </w:rPr>
        <w:t>w postępowaniu dotyczące:</w:t>
      </w:r>
    </w:p>
    <w:p w14:paraId="4156920B" w14:textId="77777777" w:rsidR="00770949" w:rsidRPr="00CF12E5" w:rsidRDefault="00F82316">
      <w:pPr>
        <w:numPr>
          <w:ilvl w:val="1"/>
          <w:numId w:val="3"/>
        </w:numPr>
        <w:tabs>
          <w:tab w:val="left" w:pos="284"/>
        </w:tabs>
        <w:suppressAutoHyphens w:val="0"/>
        <w:autoSpaceDE w:val="0"/>
        <w:autoSpaceDN w:val="0"/>
        <w:adjustRightInd w:val="0"/>
        <w:ind w:left="284" w:hanging="284"/>
        <w:rPr>
          <w:b/>
          <w:sz w:val="22"/>
          <w:szCs w:val="22"/>
        </w:rPr>
      </w:pPr>
      <w:r w:rsidRPr="00CF12E5">
        <w:rPr>
          <w:b/>
          <w:sz w:val="22"/>
          <w:szCs w:val="22"/>
        </w:rPr>
        <w:t xml:space="preserve">zdolności do występowania w obrocie gospodarczym </w:t>
      </w:r>
    </w:p>
    <w:p w14:paraId="312D7981" w14:textId="77777777" w:rsidR="00141A69" w:rsidRPr="00CF12E5" w:rsidRDefault="00141A69" w:rsidP="00141A69">
      <w:pPr>
        <w:tabs>
          <w:tab w:val="left" w:pos="426"/>
        </w:tabs>
        <w:suppressAutoHyphens w:val="0"/>
        <w:autoSpaceDE w:val="0"/>
        <w:autoSpaceDN w:val="0"/>
        <w:adjustRightInd w:val="0"/>
        <w:rPr>
          <w:sz w:val="22"/>
          <w:szCs w:val="22"/>
        </w:rPr>
      </w:pPr>
      <w:r w:rsidRPr="00CF12E5">
        <w:rPr>
          <w:sz w:val="22"/>
          <w:szCs w:val="22"/>
        </w:rPr>
        <w:t>Zamawiający nie określił warunku w tym zakresie</w:t>
      </w:r>
    </w:p>
    <w:p w14:paraId="389B049C" w14:textId="77777777" w:rsidR="00770949" w:rsidRPr="00CF12E5" w:rsidRDefault="00F82316">
      <w:pPr>
        <w:numPr>
          <w:ilvl w:val="1"/>
          <w:numId w:val="3"/>
        </w:numPr>
        <w:tabs>
          <w:tab w:val="left" w:pos="0"/>
          <w:tab w:val="left" w:pos="284"/>
        </w:tabs>
        <w:suppressAutoHyphens w:val="0"/>
        <w:autoSpaceDE w:val="0"/>
        <w:autoSpaceDN w:val="0"/>
        <w:adjustRightInd w:val="0"/>
        <w:ind w:left="0" w:firstLine="0"/>
        <w:jc w:val="both"/>
        <w:rPr>
          <w:b/>
          <w:sz w:val="22"/>
          <w:szCs w:val="22"/>
        </w:rPr>
      </w:pPr>
      <w:r w:rsidRPr="00CF12E5">
        <w:rPr>
          <w:b/>
          <w:sz w:val="22"/>
          <w:szCs w:val="22"/>
        </w:rPr>
        <w:t xml:space="preserve">uprawnień do prowadzenia określonej działalności gospodarczej lub zawodowej, o ile wynika to z odrębnych przepisów: </w:t>
      </w:r>
    </w:p>
    <w:p w14:paraId="770DAB85" w14:textId="5DD9C42B" w:rsidR="009873DA" w:rsidRPr="00CF12E5" w:rsidRDefault="00E86115" w:rsidP="00E86115">
      <w:pPr>
        <w:tabs>
          <w:tab w:val="left" w:pos="709"/>
        </w:tabs>
        <w:suppressAutoHyphens w:val="0"/>
        <w:autoSpaceDE w:val="0"/>
        <w:autoSpaceDN w:val="0"/>
        <w:adjustRightInd w:val="0"/>
        <w:jc w:val="both"/>
        <w:rPr>
          <w:sz w:val="22"/>
          <w:szCs w:val="22"/>
          <w:lang w:eastAsia="pl-PL"/>
        </w:rPr>
      </w:pPr>
      <w:r w:rsidRPr="00CF12E5">
        <w:rPr>
          <w:iCs/>
          <w:sz w:val="22"/>
          <w:szCs w:val="22"/>
        </w:rPr>
        <w:t xml:space="preserve">Wykonawca musi posiadać aktualne pozwolenie/opinię sanitarną wydaną przez Państwowego Inspektora Sanitarnego (odpowiednio do miejsca lokalizacji firmy) potwierdzającą, że Zakład </w:t>
      </w:r>
      <w:r w:rsidRPr="00CF12E5">
        <w:rPr>
          <w:sz w:val="22"/>
          <w:szCs w:val="22"/>
          <w:lang w:eastAsia="pl-PL"/>
        </w:rPr>
        <w:t>jest pod stałym nadzorem Stacji Sanitarno-Epidemiologicznej</w:t>
      </w:r>
      <w:r w:rsidR="00DA366A" w:rsidRPr="00CF12E5">
        <w:rPr>
          <w:sz w:val="22"/>
          <w:szCs w:val="22"/>
          <w:lang w:eastAsia="pl-PL"/>
        </w:rPr>
        <w:t xml:space="preserve"> </w:t>
      </w:r>
    </w:p>
    <w:p w14:paraId="50288030" w14:textId="77777777" w:rsidR="00E86115" w:rsidRPr="00CF12E5" w:rsidRDefault="00E86115" w:rsidP="00E86115">
      <w:pPr>
        <w:suppressAutoHyphens w:val="0"/>
        <w:autoSpaceDE w:val="0"/>
        <w:autoSpaceDN w:val="0"/>
        <w:adjustRightInd w:val="0"/>
        <w:jc w:val="both"/>
        <w:rPr>
          <w:iCs/>
          <w:sz w:val="22"/>
          <w:szCs w:val="22"/>
        </w:rPr>
      </w:pPr>
      <w:r w:rsidRPr="00CF12E5">
        <w:rPr>
          <w:b/>
          <w:bCs/>
          <w:iCs/>
          <w:sz w:val="22"/>
          <w:szCs w:val="22"/>
        </w:rPr>
        <w:t>Uwaga:</w:t>
      </w:r>
      <w:r w:rsidRPr="00CF12E5">
        <w:rPr>
          <w:iCs/>
          <w:sz w:val="22"/>
          <w:szCs w:val="22"/>
        </w:rPr>
        <w:t xml:space="preserve"> Warunek dotyczący uprawnień do prowadzenia określonej działalności gospodarczej lub zawodowej, o którym mowa wyżej, zostanie spełniony, jeżeli co najmniej jeden z wykonawców </w:t>
      </w:r>
      <w:r w:rsidRPr="00CF12E5">
        <w:rPr>
          <w:iCs/>
          <w:sz w:val="22"/>
          <w:szCs w:val="22"/>
        </w:rPr>
        <w:lastRenderedPageBreak/>
        <w:t>wspólnie ubiegających się o udzielenie zamówienia posiada uprawnienia do prowadzenia działalności gospodarczej lub zawodowej i zrealizuje dostawy, do realizacji których te zdolności są wymagane.</w:t>
      </w:r>
    </w:p>
    <w:p w14:paraId="3425D094" w14:textId="4DDA70DC" w:rsidR="00F82316" w:rsidRPr="00CF12E5" w:rsidRDefault="00F82316" w:rsidP="00E86115">
      <w:pPr>
        <w:suppressAutoHyphens w:val="0"/>
        <w:autoSpaceDE w:val="0"/>
        <w:autoSpaceDN w:val="0"/>
        <w:adjustRightInd w:val="0"/>
        <w:rPr>
          <w:b/>
          <w:sz w:val="22"/>
          <w:szCs w:val="22"/>
        </w:rPr>
      </w:pPr>
      <w:r w:rsidRPr="00CF12E5">
        <w:rPr>
          <w:b/>
          <w:sz w:val="22"/>
          <w:szCs w:val="22"/>
        </w:rPr>
        <w:t>c) sytuacji ekonomicznej lub finansowej:</w:t>
      </w:r>
    </w:p>
    <w:p w14:paraId="29BF89F8" w14:textId="77777777" w:rsidR="00F82316" w:rsidRPr="00CF12E5" w:rsidRDefault="00F82316" w:rsidP="00A35892">
      <w:pPr>
        <w:tabs>
          <w:tab w:val="left" w:pos="426"/>
        </w:tabs>
        <w:suppressAutoHyphens w:val="0"/>
        <w:autoSpaceDE w:val="0"/>
        <w:autoSpaceDN w:val="0"/>
        <w:adjustRightInd w:val="0"/>
        <w:rPr>
          <w:sz w:val="22"/>
          <w:szCs w:val="22"/>
        </w:rPr>
      </w:pPr>
      <w:r w:rsidRPr="00CF12E5">
        <w:rPr>
          <w:sz w:val="22"/>
          <w:szCs w:val="22"/>
        </w:rPr>
        <w:t>Zamawiający nie określił warunku w tym zakresie</w:t>
      </w:r>
    </w:p>
    <w:p w14:paraId="341CBE85" w14:textId="77777777" w:rsidR="00F82316" w:rsidRPr="00CF12E5" w:rsidRDefault="00F82316" w:rsidP="00A35892">
      <w:pPr>
        <w:suppressAutoHyphens w:val="0"/>
        <w:autoSpaceDE w:val="0"/>
        <w:autoSpaceDN w:val="0"/>
        <w:adjustRightInd w:val="0"/>
        <w:rPr>
          <w:b/>
          <w:sz w:val="22"/>
          <w:szCs w:val="22"/>
        </w:rPr>
      </w:pPr>
      <w:r w:rsidRPr="00CF12E5">
        <w:rPr>
          <w:b/>
          <w:sz w:val="22"/>
          <w:szCs w:val="22"/>
        </w:rPr>
        <w:t>d) zdolności technicznej lub zawodowej:</w:t>
      </w:r>
    </w:p>
    <w:p w14:paraId="4DC5BC79" w14:textId="77777777" w:rsidR="001F1867" w:rsidRPr="00CF12E5" w:rsidRDefault="001F1867" w:rsidP="001F1867">
      <w:pPr>
        <w:tabs>
          <w:tab w:val="left" w:pos="426"/>
        </w:tabs>
        <w:suppressAutoHyphens w:val="0"/>
        <w:autoSpaceDE w:val="0"/>
        <w:autoSpaceDN w:val="0"/>
        <w:adjustRightInd w:val="0"/>
        <w:rPr>
          <w:sz w:val="22"/>
          <w:szCs w:val="22"/>
        </w:rPr>
      </w:pPr>
      <w:r w:rsidRPr="00CF12E5">
        <w:rPr>
          <w:sz w:val="22"/>
          <w:szCs w:val="22"/>
        </w:rPr>
        <w:t>Zamawiający nie określił warunku w tym zakresie</w:t>
      </w:r>
    </w:p>
    <w:p w14:paraId="35DC44BA" w14:textId="77777777" w:rsidR="00304F89" w:rsidRPr="00590798" w:rsidRDefault="00304F89" w:rsidP="00277326">
      <w:pPr>
        <w:pStyle w:val="Tekstpodstawowy32"/>
        <w:shd w:val="clear" w:color="auto" w:fill="FFFFFF"/>
        <w:tabs>
          <w:tab w:val="clear" w:pos="3118"/>
          <w:tab w:val="left" w:pos="0"/>
        </w:tabs>
        <w:rPr>
          <w:b w:val="0"/>
          <w:color w:val="EE0000"/>
          <w:sz w:val="22"/>
          <w:szCs w:val="22"/>
        </w:rPr>
      </w:pPr>
    </w:p>
    <w:p w14:paraId="5E455415" w14:textId="52AA08CD" w:rsidR="00277326" w:rsidRPr="00CF12E5" w:rsidRDefault="00DA366A" w:rsidP="00486446">
      <w:pPr>
        <w:pBdr>
          <w:top w:val="double" w:sz="4" w:space="1" w:color="000000"/>
          <w:left w:val="double" w:sz="4" w:space="4" w:color="000000"/>
          <w:bottom w:val="double" w:sz="4" w:space="1" w:color="000000"/>
          <w:right w:val="double" w:sz="4" w:space="2" w:color="000000"/>
        </w:pBdr>
        <w:shd w:val="clear" w:color="auto" w:fill="FFFFFF"/>
        <w:tabs>
          <w:tab w:val="left" w:pos="0"/>
        </w:tabs>
        <w:autoSpaceDE w:val="0"/>
        <w:jc w:val="both"/>
        <w:rPr>
          <w:sz w:val="22"/>
          <w:szCs w:val="22"/>
        </w:rPr>
      </w:pPr>
      <w:r w:rsidRPr="00CF12E5">
        <w:rPr>
          <w:b/>
          <w:sz w:val="22"/>
          <w:szCs w:val="22"/>
        </w:rPr>
        <w:t>X</w:t>
      </w:r>
      <w:r w:rsidR="00277326" w:rsidRPr="00CF12E5">
        <w:rPr>
          <w:b/>
          <w:sz w:val="22"/>
          <w:szCs w:val="22"/>
        </w:rPr>
        <w:t xml:space="preserve">I. PODMIOTOWE ŚRODKI DOWODOWE </w:t>
      </w:r>
    </w:p>
    <w:p w14:paraId="24B79288" w14:textId="77777777" w:rsidR="001F1867" w:rsidRPr="00CF12E5" w:rsidRDefault="001F1867">
      <w:pPr>
        <w:numPr>
          <w:ilvl w:val="1"/>
          <w:numId w:val="10"/>
        </w:numPr>
        <w:suppressAutoHyphens w:val="0"/>
        <w:autoSpaceDE w:val="0"/>
        <w:autoSpaceDN w:val="0"/>
        <w:adjustRightInd w:val="0"/>
        <w:rPr>
          <w:kern w:val="0"/>
          <w:sz w:val="22"/>
          <w:szCs w:val="22"/>
          <w:lang w:eastAsia="pl-PL"/>
        </w:rPr>
      </w:pPr>
      <w:r w:rsidRPr="00CF12E5">
        <w:rPr>
          <w:kern w:val="0"/>
          <w:sz w:val="22"/>
          <w:szCs w:val="22"/>
          <w:lang w:eastAsia="pl-PL"/>
        </w:rPr>
        <w:t>Do oferty Wykonawca dołącza:</w:t>
      </w:r>
    </w:p>
    <w:p w14:paraId="317D2A46" w14:textId="26077BBC" w:rsidR="001F1867" w:rsidRPr="00CF12E5" w:rsidRDefault="001F1867">
      <w:pPr>
        <w:numPr>
          <w:ilvl w:val="0"/>
          <w:numId w:val="11"/>
        </w:numPr>
        <w:suppressAutoHyphens w:val="0"/>
        <w:ind w:left="567"/>
        <w:jc w:val="both"/>
        <w:rPr>
          <w:sz w:val="22"/>
          <w:szCs w:val="22"/>
        </w:rPr>
      </w:pPr>
      <w:r w:rsidRPr="00CF12E5">
        <w:rPr>
          <w:sz w:val="22"/>
          <w:szCs w:val="22"/>
        </w:rPr>
        <w:t xml:space="preserve">w zakresie potwierdzenia braku podstaw do wykluczenia z postępowania w okolicznościach, </w:t>
      </w:r>
      <w:r w:rsidRPr="00CF12E5">
        <w:rPr>
          <w:sz w:val="22"/>
          <w:szCs w:val="22"/>
        </w:rPr>
        <w:br/>
        <w:t xml:space="preserve">o których mowa w art. 108 ust. 1 ustawy Pzp, Wykonawca przedkłada </w:t>
      </w:r>
      <w:r w:rsidRPr="00CF12E5">
        <w:rPr>
          <w:b/>
          <w:sz w:val="22"/>
          <w:szCs w:val="22"/>
        </w:rPr>
        <w:t>oświadczenie o braku podstaw do wykluczenia z postępowania</w:t>
      </w:r>
      <w:r w:rsidRPr="00CF12E5">
        <w:rPr>
          <w:sz w:val="22"/>
          <w:szCs w:val="22"/>
        </w:rPr>
        <w:t xml:space="preserve"> – wypełnione i podpisane odpowiednio przez osobę (osoby) upoważnioną (upoważnione) do reprezentowania Wykonawcy.  Stosowne oświadczenie stanowi </w:t>
      </w:r>
      <w:r w:rsidRPr="00CF12E5">
        <w:rPr>
          <w:b/>
          <w:sz w:val="22"/>
          <w:szCs w:val="22"/>
        </w:rPr>
        <w:t xml:space="preserve">Załącznik nr </w:t>
      </w:r>
      <w:r w:rsidR="00C63EF7" w:rsidRPr="00CF12E5">
        <w:rPr>
          <w:b/>
          <w:sz w:val="22"/>
          <w:szCs w:val="22"/>
        </w:rPr>
        <w:t>4</w:t>
      </w:r>
      <w:r w:rsidRPr="00CF12E5">
        <w:rPr>
          <w:b/>
          <w:sz w:val="22"/>
          <w:szCs w:val="22"/>
        </w:rPr>
        <w:t xml:space="preserve"> do SWZ</w:t>
      </w:r>
    </w:p>
    <w:p w14:paraId="31FFA5C4" w14:textId="40BD0857" w:rsidR="00B36450" w:rsidRPr="00CF12E5" w:rsidRDefault="00B36450">
      <w:pPr>
        <w:numPr>
          <w:ilvl w:val="0"/>
          <w:numId w:val="11"/>
        </w:numPr>
        <w:suppressAutoHyphens w:val="0"/>
        <w:ind w:left="567"/>
        <w:jc w:val="both"/>
        <w:rPr>
          <w:sz w:val="22"/>
          <w:szCs w:val="22"/>
        </w:rPr>
      </w:pPr>
      <w:r w:rsidRPr="00CF12E5">
        <w:rPr>
          <w:sz w:val="22"/>
          <w:szCs w:val="22"/>
        </w:rPr>
        <w:t xml:space="preserve">w zakresie wykazania spełniania przez Wykonawcę warunków, o których mowa w art. 273 ustawy Pzp, </w:t>
      </w:r>
      <w:r w:rsidRPr="00CF12E5">
        <w:rPr>
          <w:b/>
          <w:sz w:val="22"/>
          <w:szCs w:val="22"/>
        </w:rPr>
        <w:t>oświadczenie o spełnianiu warunków udziału w postępowaniu</w:t>
      </w:r>
      <w:r w:rsidRPr="00CF12E5">
        <w:rPr>
          <w:sz w:val="22"/>
          <w:szCs w:val="22"/>
        </w:rPr>
        <w:t xml:space="preserve"> – wypełnione i podpisane odpowiednio przez osobę (osoby) upoważnioną (upoważnione) do reprezentowania Wykonawcy. Stosowne oświadczenie zawarte jest we wzorze stanowiącym </w:t>
      </w:r>
      <w:r w:rsidRPr="00CF12E5">
        <w:rPr>
          <w:b/>
          <w:sz w:val="22"/>
          <w:szCs w:val="22"/>
        </w:rPr>
        <w:t>załącznik nr 5 do SWZ</w:t>
      </w:r>
    </w:p>
    <w:p w14:paraId="29CB821E" w14:textId="77777777" w:rsidR="001F1867" w:rsidRPr="00CF12E5" w:rsidRDefault="001F1867">
      <w:pPr>
        <w:numPr>
          <w:ilvl w:val="1"/>
          <w:numId w:val="10"/>
        </w:numPr>
        <w:suppressAutoHyphens w:val="0"/>
        <w:autoSpaceDE w:val="0"/>
        <w:autoSpaceDN w:val="0"/>
        <w:adjustRightInd w:val="0"/>
        <w:jc w:val="both"/>
        <w:rPr>
          <w:kern w:val="0"/>
          <w:sz w:val="22"/>
          <w:szCs w:val="22"/>
          <w:lang w:eastAsia="pl-PL"/>
        </w:rPr>
      </w:pPr>
      <w:r w:rsidRPr="00CF12E5">
        <w:rPr>
          <w:kern w:val="0"/>
          <w:sz w:val="22"/>
          <w:szCs w:val="22"/>
          <w:lang w:eastAsia="pl-PL"/>
        </w:rPr>
        <w:t>Oświadczenia, o którym mowa w pkt. 1.1, stanowi dowód potwierdzający brak podstaw wykluczenia, odpowiednio na dzień składania ofert</w:t>
      </w:r>
    </w:p>
    <w:p w14:paraId="7F4B85B2" w14:textId="77777777" w:rsidR="001F1867" w:rsidRPr="00CF12E5" w:rsidRDefault="001F1867">
      <w:pPr>
        <w:numPr>
          <w:ilvl w:val="1"/>
          <w:numId w:val="10"/>
        </w:numPr>
        <w:suppressAutoHyphens w:val="0"/>
        <w:autoSpaceDE w:val="0"/>
        <w:autoSpaceDN w:val="0"/>
        <w:adjustRightInd w:val="0"/>
        <w:jc w:val="both"/>
        <w:rPr>
          <w:kern w:val="0"/>
          <w:sz w:val="22"/>
          <w:szCs w:val="22"/>
          <w:lang w:eastAsia="pl-PL"/>
        </w:rPr>
      </w:pPr>
      <w:r w:rsidRPr="00CF12E5">
        <w:rPr>
          <w:kern w:val="0"/>
          <w:sz w:val="22"/>
          <w:szCs w:val="22"/>
          <w:lang w:eastAsia="pl-PL"/>
        </w:rPr>
        <w:t xml:space="preserve">W przypadku wspólnego ubiegania się o zamówienie przez wykonawców, oświadczenia, o którym mowa w pkt. 1.1. składa każdy z wykonawców. </w:t>
      </w:r>
    </w:p>
    <w:p w14:paraId="0F5504D7" w14:textId="77777777" w:rsidR="001F1867" w:rsidRPr="00CF12E5" w:rsidRDefault="001F1867">
      <w:pPr>
        <w:numPr>
          <w:ilvl w:val="1"/>
          <w:numId w:val="10"/>
        </w:numPr>
        <w:suppressAutoHyphens w:val="0"/>
        <w:autoSpaceDE w:val="0"/>
        <w:autoSpaceDN w:val="0"/>
        <w:adjustRightInd w:val="0"/>
        <w:jc w:val="both"/>
        <w:rPr>
          <w:kern w:val="0"/>
          <w:sz w:val="22"/>
          <w:szCs w:val="22"/>
          <w:lang w:eastAsia="pl-PL"/>
        </w:rPr>
      </w:pPr>
      <w:r w:rsidRPr="00CF12E5">
        <w:rPr>
          <w:kern w:val="0"/>
          <w:sz w:val="22"/>
          <w:szCs w:val="22"/>
          <w:lang w:eastAsia="pl-PL"/>
        </w:rPr>
        <w:t>Wykonawca, w przypadku polegania na zdolnościach lub sytuacji podmiotów udostępniających zasoby,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w:t>
      </w:r>
    </w:p>
    <w:p w14:paraId="14AD4B8F" w14:textId="77777777" w:rsidR="009D336F" w:rsidRPr="0095360B" w:rsidRDefault="00F675B4">
      <w:pPr>
        <w:pStyle w:val="Akapitzlist"/>
        <w:numPr>
          <w:ilvl w:val="1"/>
          <w:numId w:val="10"/>
        </w:numPr>
        <w:suppressAutoHyphens w:val="0"/>
        <w:autoSpaceDE w:val="0"/>
        <w:autoSpaceDN w:val="0"/>
        <w:adjustRightInd w:val="0"/>
        <w:jc w:val="both"/>
        <w:rPr>
          <w:kern w:val="0"/>
          <w:sz w:val="22"/>
          <w:szCs w:val="22"/>
          <w:lang w:eastAsia="pl-PL"/>
        </w:rPr>
      </w:pPr>
      <w:r w:rsidRPr="0095360B">
        <w:rPr>
          <w:b/>
          <w:kern w:val="0"/>
          <w:sz w:val="22"/>
          <w:szCs w:val="22"/>
          <w:lang w:eastAsia="pl-PL"/>
        </w:rPr>
        <w:t>Zamawiający przed wyborem najkorzystniejszej oferty wezwie Wykonawcę, którego oferta zostanie najwyżej oceniona, do złożenia w wyznaczonym terminie, nie krótszym niż 5 dni, aktualnych na dzień złożenia, podmiotowych środków dowodowych</w:t>
      </w:r>
      <w:r w:rsidR="00CE598A" w:rsidRPr="0095360B">
        <w:rPr>
          <w:b/>
          <w:kern w:val="0"/>
          <w:sz w:val="22"/>
          <w:szCs w:val="22"/>
          <w:lang w:eastAsia="pl-PL"/>
        </w:rPr>
        <w:t xml:space="preserve"> </w:t>
      </w:r>
    </w:p>
    <w:p w14:paraId="4BA7534B" w14:textId="2DEDBE61" w:rsidR="00F675B4" w:rsidRPr="0095360B" w:rsidRDefault="00F675B4" w:rsidP="009D336F">
      <w:pPr>
        <w:pStyle w:val="Akapitzlist"/>
        <w:suppressAutoHyphens w:val="0"/>
        <w:autoSpaceDE w:val="0"/>
        <w:autoSpaceDN w:val="0"/>
        <w:adjustRightInd w:val="0"/>
        <w:ind w:left="405"/>
        <w:jc w:val="both"/>
        <w:rPr>
          <w:kern w:val="0"/>
          <w:sz w:val="22"/>
          <w:szCs w:val="22"/>
          <w:lang w:eastAsia="pl-PL"/>
        </w:rPr>
      </w:pPr>
      <w:r w:rsidRPr="0095360B">
        <w:rPr>
          <w:b/>
          <w:i/>
          <w:kern w:val="0"/>
          <w:sz w:val="22"/>
          <w:szCs w:val="22"/>
          <w:lang w:eastAsia="pl-PL"/>
        </w:rPr>
        <w:t>w celu potwierdzenia braku podstaw wykluczenia Wykonawcy z udziału w postępowaniu:</w:t>
      </w:r>
    </w:p>
    <w:p w14:paraId="61DEC3CB" w14:textId="45BDDE46" w:rsidR="00F675B4" w:rsidRPr="0095360B" w:rsidRDefault="00F675B4" w:rsidP="004F6359">
      <w:pPr>
        <w:suppressAutoHyphens w:val="0"/>
        <w:autoSpaceDE w:val="0"/>
        <w:autoSpaceDN w:val="0"/>
        <w:adjustRightInd w:val="0"/>
        <w:ind w:left="567" w:hanging="141"/>
        <w:jc w:val="both"/>
        <w:rPr>
          <w:sz w:val="22"/>
          <w:szCs w:val="22"/>
        </w:rPr>
      </w:pPr>
      <w:r w:rsidRPr="0095360B">
        <w:rPr>
          <w:kern w:val="0"/>
          <w:sz w:val="22"/>
          <w:szCs w:val="22"/>
          <w:lang w:eastAsia="pl-PL"/>
        </w:rPr>
        <w:t xml:space="preserve">- </w:t>
      </w:r>
      <w:r w:rsidR="00FC0C5C" w:rsidRPr="0095360B">
        <w:rPr>
          <w:kern w:val="0"/>
          <w:sz w:val="22"/>
          <w:szCs w:val="22"/>
          <w:lang w:eastAsia="pl-PL"/>
        </w:rPr>
        <w:t xml:space="preserve"> </w:t>
      </w:r>
      <w:r w:rsidRPr="0095360B">
        <w:rPr>
          <w:kern w:val="0"/>
          <w:sz w:val="22"/>
          <w:szCs w:val="22"/>
          <w:lang w:eastAsia="pl-PL"/>
        </w:rPr>
        <w:t xml:space="preserve">oświadczenia wykonawcy o aktualności informacji zawartych w oświadczeniu, o którym mowa </w:t>
      </w:r>
      <w:r w:rsidRPr="0095360B">
        <w:rPr>
          <w:kern w:val="0"/>
          <w:sz w:val="22"/>
          <w:szCs w:val="22"/>
          <w:lang w:eastAsia="pl-PL"/>
        </w:rPr>
        <w:br/>
        <w:t xml:space="preserve">w art. 125 ust. 1 ustawy, w zakresie podstaw wykluczenia z postępowania wskazanych przez zamawiającego, których mowa w art. 108 ust. 1 </w:t>
      </w:r>
      <w:r w:rsidRPr="0095360B">
        <w:rPr>
          <w:sz w:val="22"/>
          <w:szCs w:val="22"/>
        </w:rPr>
        <w:t>ustawy Pzp</w:t>
      </w:r>
      <w:r w:rsidR="002754CC" w:rsidRPr="0095360B">
        <w:rPr>
          <w:sz w:val="22"/>
          <w:szCs w:val="22"/>
        </w:rPr>
        <w:t>.</w:t>
      </w:r>
    </w:p>
    <w:p w14:paraId="378DFF5B" w14:textId="07B12B84" w:rsidR="00E47DFB" w:rsidRPr="0095360B" w:rsidRDefault="00E47DFB" w:rsidP="00E47DFB">
      <w:pPr>
        <w:suppressAutoHyphens w:val="0"/>
        <w:autoSpaceDE w:val="0"/>
        <w:autoSpaceDN w:val="0"/>
        <w:adjustRightInd w:val="0"/>
        <w:ind w:left="709" w:hanging="283"/>
        <w:jc w:val="both"/>
        <w:rPr>
          <w:b/>
          <w:bCs/>
          <w:i/>
          <w:iCs/>
          <w:sz w:val="22"/>
          <w:szCs w:val="22"/>
        </w:rPr>
      </w:pPr>
      <w:r w:rsidRPr="0095360B">
        <w:rPr>
          <w:b/>
          <w:bCs/>
          <w:i/>
          <w:iCs/>
          <w:sz w:val="22"/>
          <w:szCs w:val="22"/>
        </w:rPr>
        <w:t xml:space="preserve">w celu wskazania spełnienia warunku w rozdz. </w:t>
      </w:r>
      <w:r w:rsidR="00DA366A" w:rsidRPr="0095360B">
        <w:rPr>
          <w:b/>
          <w:bCs/>
          <w:i/>
          <w:iCs/>
          <w:sz w:val="22"/>
          <w:szCs w:val="22"/>
        </w:rPr>
        <w:t xml:space="preserve">X </w:t>
      </w:r>
      <w:r w:rsidRPr="0095360B">
        <w:rPr>
          <w:b/>
          <w:bCs/>
          <w:i/>
          <w:iCs/>
          <w:sz w:val="22"/>
          <w:szCs w:val="22"/>
        </w:rPr>
        <w:t>pkt. b:</w:t>
      </w:r>
    </w:p>
    <w:p w14:paraId="4E72DAFA" w14:textId="66E1C8BF" w:rsidR="00D94DF5" w:rsidRPr="0095360B" w:rsidRDefault="00E47DFB" w:rsidP="00F94AD0">
      <w:pPr>
        <w:suppressAutoHyphens w:val="0"/>
        <w:autoSpaceDE w:val="0"/>
        <w:autoSpaceDN w:val="0"/>
        <w:adjustRightInd w:val="0"/>
        <w:ind w:left="567" w:hanging="141"/>
        <w:jc w:val="both"/>
      </w:pPr>
      <w:r w:rsidRPr="0095360B">
        <w:rPr>
          <w:sz w:val="22"/>
          <w:szCs w:val="22"/>
        </w:rPr>
        <w:t xml:space="preserve">- </w:t>
      </w:r>
      <w:r w:rsidRPr="0095360B">
        <w:rPr>
          <w:bCs/>
          <w:sz w:val="22"/>
          <w:szCs w:val="22"/>
          <w:lang w:eastAsia="pl-PL"/>
        </w:rPr>
        <w:t>oświadczenia</w:t>
      </w:r>
      <w:r w:rsidRPr="0095360B">
        <w:rPr>
          <w:sz w:val="22"/>
          <w:szCs w:val="22"/>
          <w:lang w:eastAsia="pl-PL"/>
        </w:rPr>
        <w:t>, że Zakład jest pod stałym nadzorem Stacji Sanitarno-Epidemiologicznej</w:t>
      </w:r>
      <w:r w:rsidR="009873DA" w:rsidRPr="0095360B">
        <w:rPr>
          <w:sz w:val="22"/>
          <w:szCs w:val="22"/>
          <w:lang w:eastAsia="pl-PL"/>
        </w:rPr>
        <w:t xml:space="preserve"> </w:t>
      </w:r>
      <w:r w:rsidR="009873DA" w:rsidRPr="0095360B">
        <w:rPr>
          <w:sz w:val="22"/>
          <w:szCs w:val="22"/>
          <w:lang w:eastAsia="pl-PL"/>
        </w:rPr>
        <w:br/>
      </w:r>
    </w:p>
    <w:p w14:paraId="3A0A2055" w14:textId="77777777" w:rsidR="00F675B4" w:rsidRPr="0095360B" w:rsidRDefault="00F675B4" w:rsidP="00F45470">
      <w:pPr>
        <w:jc w:val="both"/>
        <w:rPr>
          <w:bCs/>
          <w:sz w:val="22"/>
          <w:szCs w:val="22"/>
        </w:rPr>
      </w:pPr>
      <w:r w:rsidRPr="0095360B">
        <w:rPr>
          <w:bCs/>
          <w:sz w:val="22"/>
          <w:szCs w:val="22"/>
        </w:rPr>
        <w:t xml:space="preserve">W przypadku wspólnego ubiegania się o zamówienie przez Wykonawców, oświadczenie składa każdy </w:t>
      </w:r>
      <w:r w:rsidR="00F45470" w:rsidRPr="0095360B">
        <w:rPr>
          <w:bCs/>
          <w:sz w:val="22"/>
          <w:szCs w:val="22"/>
        </w:rPr>
        <w:br/>
      </w:r>
      <w:r w:rsidRPr="0095360B">
        <w:rPr>
          <w:bCs/>
          <w:sz w:val="22"/>
          <w:szCs w:val="22"/>
        </w:rPr>
        <w:t>z Wykonawców wspólnie ubiegających się o zamówienie.</w:t>
      </w:r>
    </w:p>
    <w:p w14:paraId="2A8A6B2F" w14:textId="2372522C" w:rsidR="009F067A" w:rsidRPr="000E0F33" w:rsidRDefault="009F067A" w:rsidP="009F067A">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0E0F33">
        <w:rPr>
          <w:b/>
          <w:sz w:val="22"/>
          <w:szCs w:val="22"/>
        </w:rPr>
        <w:t>X</w:t>
      </w:r>
      <w:r w:rsidR="00DA366A" w:rsidRPr="000E0F33">
        <w:rPr>
          <w:b/>
          <w:sz w:val="22"/>
          <w:szCs w:val="22"/>
        </w:rPr>
        <w:t>II</w:t>
      </w:r>
      <w:r w:rsidRPr="000E0F33">
        <w:rPr>
          <w:b/>
          <w:sz w:val="22"/>
          <w:szCs w:val="22"/>
        </w:rPr>
        <w:t xml:space="preserve">. PRZEDMIOTOWE ŚRODKI DOWODOWE </w:t>
      </w:r>
    </w:p>
    <w:p w14:paraId="1B3EA4AC" w14:textId="77777777" w:rsidR="00BA3C1B" w:rsidRPr="000E0F33" w:rsidRDefault="00FE572B" w:rsidP="00BA3C1B">
      <w:pPr>
        <w:suppressAutoHyphens w:val="0"/>
        <w:autoSpaceDE w:val="0"/>
        <w:autoSpaceDN w:val="0"/>
        <w:adjustRightInd w:val="0"/>
        <w:jc w:val="both"/>
        <w:rPr>
          <w:kern w:val="0"/>
          <w:sz w:val="22"/>
          <w:szCs w:val="22"/>
          <w:lang w:eastAsia="pl-PL"/>
        </w:rPr>
      </w:pPr>
      <w:r w:rsidRPr="000E0F33">
        <w:rPr>
          <w:kern w:val="0"/>
          <w:sz w:val="22"/>
          <w:szCs w:val="22"/>
          <w:lang w:eastAsia="pl-PL"/>
        </w:rPr>
        <w:t>Zamawiający żąda od Wykonawcy złożenia wraz z ofertą (</w:t>
      </w:r>
      <w:r w:rsidRPr="000E0F33">
        <w:rPr>
          <w:b/>
          <w:kern w:val="0"/>
          <w:sz w:val="22"/>
          <w:szCs w:val="22"/>
          <w:lang w:eastAsia="pl-PL"/>
        </w:rPr>
        <w:t>załącznik nr 1</w:t>
      </w:r>
      <w:r w:rsidR="00C63EF7" w:rsidRPr="000E0F33">
        <w:rPr>
          <w:b/>
          <w:kern w:val="0"/>
          <w:sz w:val="22"/>
          <w:szCs w:val="22"/>
          <w:lang w:eastAsia="pl-PL"/>
        </w:rPr>
        <w:t xml:space="preserve">, </w:t>
      </w:r>
      <w:r w:rsidR="00296506" w:rsidRPr="000E0F33">
        <w:rPr>
          <w:b/>
          <w:kern w:val="0"/>
          <w:sz w:val="22"/>
          <w:szCs w:val="22"/>
          <w:lang w:eastAsia="pl-PL"/>
        </w:rPr>
        <w:t>2</w:t>
      </w:r>
      <w:r w:rsidR="00C63EF7" w:rsidRPr="000E0F33">
        <w:rPr>
          <w:b/>
          <w:kern w:val="0"/>
          <w:sz w:val="22"/>
          <w:szCs w:val="22"/>
          <w:lang w:eastAsia="pl-PL"/>
        </w:rPr>
        <w:t xml:space="preserve"> oraz 3</w:t>
      </w:r>
      <w:r w:rsidR="00397E01" w:rsidRPr="000E0F33">
        <w:rPr>
          <w:b/>
          <w:kern w:val="0"/>
          <w:sz w:val="22"/>
          <w:szCs w:val="22"/>
          <w:lang w:eastAsia="pl-PL"/>
        </w:rPr>
        <w:t xml:space="preserve"> </w:t>
      </w:r>
      <w:r w:rsidRPr="000E0F33">
        <w:rPr>
          <w:b/>
          <w:kern w:val="0"/>
          <w:sz w:val="22"/>
          <w:szCs w:val="22"/>
          <w:lang w:eastAsia="pl-PL"/>
        </w:rPr>
        <w:t>do SWZ</w:t>
      </w:r>
      <w:r w:rsidRPr="000E0F33">
        <w:rPr>
          <w:kern w:val="0"/>
          <w:sz w:val="22"/>
          <w:szCs w:val="22"/>
          <w:lang w:eastAsia="pl-PL"/>
        </w:rPr>
        <w:t xml:space="preserve">) </w:t>
      </w:r>
      <w:proofErr w:type="gramStart"/>
      <w:r w:rsidRPr="000E0F33">
        <w:rPr>
          <w:kern w:val="0"/>
          <w:sz w:val="22"/>
          <w:szCs w:val="22"/>
          <w:lang w:eastAsia="pl-PL"/>
        </w:rPr>
        <w:t>następując</w:t>
      </w:r>
      <w:r w:rsidR="00877591" w:rsidRPr="000E0F33">
        <w:rPr>
          <w:kern w:val="0"/>
          <w:sz w:val="22"/>
          <w:szCs w:val="22"/>
          <w:lang w:eastAsia="pl-PL"/>
        </w:rPr>
        <w:t>ych</w:t>
      </w:r>
      <w:r w:rsidR="00B33689" w:rsidRPr="000E0F33">
        <w:rPr>
          <w:kern w:val="0"/>
          <w:sz w:val="22"/>
          <w:szCs w:val="22"/>
          <w:lang w:eastAsia="pl-PL"/>
        </w:rPr>
        <w:t xml:space="preserve"> </w:t>
      </w:r>
      <w:r w:rsidRPr="000E0F33">
        <w:rPr>
          <w:kern w:val="0"/>
          <w:sz w:val="22"/>
          <w:szCs w:val="22"/>
          <w:lang w:eastAsia="pl-PL"/>
        </w:rPr>
        <w:t xml:space="preserve"> przedmiotow</w:t>
      </w:r>
      <w:r w:rsidR="00877591" w:rsidRPr="000E0F33">
        <w:rPr>
          <w:kern w:val="0"/>
          <w:sz w:val="22"/>
          <w:szCs w:val="22"/>
          <w:lang w:eastAsia="pl-PL"/>
        </w:rPr>
        <w:t>ych</w:t>
      </w:r>
      <w:proofErr w:type="gramEnd"/>
      <w:r w:rsidR="00B33689" w:rsidRPr="000E0F33">
        <w:rPr>
          <w:kern w:val="0"/>
          <w:sz w:val="22"/>
          <w:szCs w:val="22"/>
          <w:lang w:eastAsia="pl-PL"/>
        </w:rPr>
        <w:t xml:space="preserve"> </w:t>
      </w:r>
      <w:r w:rsidRPr="000E0F33">
        <w:rPr>
          <w:kern w:val="0"/>
          <w:sz w:val="22"/>
          <w:szCs w:val="22"/>
          <w:lang w:eastAsia="pl-PL"/>
        </w:rPr>
        <w:t>środk</w:t>
      </w:r>
      <w:r w:rsidR="00877591" w:rsidRPr="000E0F33">
        <w:rPr>
          <w:kern w:val="0"/>
          <w:sz w:val="22"/>
          <w:szCs w:val="22"/>
          <w:lang w:eastAsia="pl-PL"/>
        </w:rPr>
        <w:t>ów</w:t>
      </w:r>
      <w:r w:rsidRPr="000E0F33">
        <w:rPr>
          <w:kern w:val="0"/>
          <w:sz w:val="22"/>
          <w:szCs w:val="22"/>
          <w:lang w:eastAsia="pl-PL"/>
        </w:rPr>
        <w:t xml:space="preserve"> dowodow</w:t>
      </w:r>
      <w:r w:rsidR="00877591" w:rsidRPr="000E0F33">
        <w:rPr>
          <w:kern w:val="0"/>
          <w:sz w:val="22"/>
          <w:szCs w:val="22"/>
          <w:lang w:eastAsia="pl-PL"/>
        </w:rPr>
        <w:t>ych</w:t>
      </w:r>
      <w:r w:rsidR="00B33689" w:rsidRPr="000E0F33">
        <w:rPr>
          <w:kern w:val="0"/>
          <w:sz w:val="22"/>
          <w:szCs w:val="22"/>
          <w:lang w:eastAsia="pl-PL"/>
        </w:rPr>
        <w:t>:</w:t>
      </w:r>
    </w:p>
    <w:p w14:paraId="4D400F9C" w14:textId="77777777" w:rsidR="001F1867" w:rsidRPr="000E0F33" w:rsidRDefault="001F1867" w:rsidP="00BA3C1B">
      <w:pPr>
        <w:suppressAutoHyphens w:val="0"/>
        <w:autoSpaceDE w:val="0"/>
        <w:autoSpaceDN w:val="0"/>
        <w:adjustRightInd w:val="0"/>
        <w:jc w:val="both"/>
        <w:rPr>
          <w:kern w:val="0"/>
          <w:sz w:val="22"/>
          <w:szCs w:val="22"/>
          <w:lang w:eastAsia="pl-PL"/>
        </w:rPr>
      </w:pPr>
    </w:p>
    <w:p w14:paraId="7A053A9D" w14:textId="2D01D0D6" w:rsidR="00EC268E" w:rsidRPr="000E0F33" w:rsidRDefault="00C63EF7" w:rsidP="009873DA">
      <w:pPr>
        <w:tabs>
          <w:tab w:val="left" w:pos="0"/>
        </w:tabs>
        <w:jc w:val="both"/>
        <w:rPr>
          <w:sz w:val="22"/>
          <w:szCs w:val="22"/>
        </w:rPr>
      </w:pPr>
      <w:r w:rsidRPr="000E0F33">
        <w:rPr>
          <w:sz w:val="22"/>
          <w:szCs w:val="22"/>
        </w:rPr>
        <w:t>Oświadczeni</w:t>
      </w:r>
      <w:r w:rsidR="009873DA" w:rsidRPr="000E0F33">
        <w:rPr>
          <w:sz w:val="22"/>
          <w:szCs w:val="22"/>
        </w:rPr>
        <w:t>a</w:t>
      </w:r>
      <w:r w:rsidRPr="000E0F33">
        <w:rPr>
          <w:sz w:val="22"/>
          <w:szCs w:val="22"/>
        </w:rPr>
        <w:t xml:space="preserve">, że Wykonawca wytwarza przedmiot zamówienia zgodnie z Ustawą z dnia 25.08.2006 r. </w:t>
      </w:r>
      <w:r w:rsidR="009873DA" w:rsidRPr="000E0F33">
        <w:rPr>
          <w:sz w:val="22"/>
          <w:szCs w:val="22"/>
        </w:rPr>
        <w:br/>
      </w:r>
      <w:r w:rsidRPr="000E0F33">
        <w:rPr>
          <w:sz w:val="22"/>
          <w:szCs w:val="22"/>
        </w:rPr>
        <w:t xml:space="preserve">o bezpieczeństwie żywności i żywienia (t. j. Dz. U. z </w:t>
      </w:r>
      <w:proofErr w:type="gramStart"/>
      <w:r w:rsidRPr="000E0F33">
        <w:rPr>
          <w:sz w:val="22"/>
          <w:szCs w:val="22"/>
        </w:rPr>
        <w:t>202</w:t>
      </w:r>
      <w:r w:rsidR="000E3747" w:rsidRPr="000E0F33">
        <w:rPr>
          <w:sz w:val="22"/>
          <w:szCs w:val="22"/>
        </w:rPr>
        <w:t>3</w:t>
      </w:r>
      <w:r w:rsidRPr="000E0F33">
        <w:rPr>
          <w:sz w:val="22"/>
          <w:szCs w:val="22"/>
        </w:rPr>
        <w:t>,  poz.</w:t>
      </w:r>
      <w:proofErr w:type="gramEnd"/>
      <w:r w:rsidRPr="000E0F33">
        <w:rPr>
          <w:sz w:val="22"/>
          <w:szCs w:val="22"/>
        </w:rPr>
        <w:t xml:space="preserve"> </w:t>
      </w:r>
      <w:r w:rsidR="000E3747" w:rsidRPr="000E0F33">
        <w:rPr>
          <w:sz w:val="22"/>
          <w:szCs w:val="22"/>
        </w:rPr>
        <w:t>14</w:t>
      </w:r>
      <w:r w:rsidR="00C72080" w:rsidRPr="000E0F33">
        <w:rPr>
          <w:sz w:val="22"/>
          <w:szCs w:val="22"/>
        </w:rPr>
        <w:t>4</w:t>
      </w:r>
      <w:r w:rsidR="000E3747" w:rsidRPr="000E0F33">
        <w:rPr>
          <w:sz w:val="22"/>
          <w:szCs w:val="22"/>
        </w:rPr>
        <w:t>8 t.j</w:t>
      </w:r>
      <w:r w:rsidRPr="000E0F33">
        <w:rPr>
          <w:sz w:val="22"/>
          <w:szCs w:val="22"/>
        </w:rPr>
        <w:t>) i wydanymi na jej podstawie aktami wykonawczymi oraz zgodnie z normami jakościowymi GHP lub systemem HACCP.</w:t>
      </w:r>
    </w:p>
    <w:p w14:paraId="35A695DE" w14:textId="77777777" w:rsidR="001F1867" w:rsidRPr="000E0F33" w:rsidRDefault="001F1867" w:rsidP="00EC268E">
      <w:pPr>
        <w:rPr>
          <w:b/>
          <w:sz w:val="22"/>
          <w:szCs w:val="22"/>
        </w:rPr>
      </w:pPr>
    </w:p>
    <w:p w14:paraId="52D030CD" w14:textId="77777777" w:rsidR="00444CB6" w:rsidRPr="000E0F33" w:rsidRDefault="003A2562" w:rsidP="00DA366A">
      <w:pPr>
        <w:pStyle w:val="Tekstpodstawowy"/>
        <w:tabs>
          <w:tab w:val="clear" w:pos="3118"/>
        </w:tabs>
        <w:rPr>
          <w:sz w:val="22"/>
          <w:szCs w:val="22"/>
        </w:rPr>
      </w:pPr>
      <w:r w:rsidRPr="000E0F33">
        <w:rPr>
          <w:bCs/>
          <w:sz w:val="22"/>
          <w:szCs w:val="22"/>
        </w:rPr>
        <w:t xml:space="preserve">Jeżeli Wykonawca nie złoży przedmiotowych środków dowodowych do oferty lub złożone przedmiotowe środki dowodowe są niekompletne, Zamawiający wezwie Wykonawcę do złożenia lub uzupełnienia ich </w:t>
      </w:r>
      <w:r w:rsidRPr="000E0F33">
        <w:rPr>
          <w:bCs/>
          <w:sz w:val="22"/>
          <w:szCs w:val="22"/>
        </w:rPr>
        <w:br/>
        <w:t>w wyznaczonym terminie.</w:t>
      </w:r>
    </w:p>
    <w:p w14:paraId="17ED096F" w14:textId="77777777" w:rsidR="00804D46" w:rsidRPr="00590798" w:rsidRDefault="00804D46" w:rsidP="00BA3C1B">
      <w:pPr>
        <w:jc w:val="both"/>
        <w:rPr>
          <w:color w:val="EE0000"/>
          <w:sz w:val="22"/>
          <w:szCs w:val="22"/>
        </w:rPr>
      </w:pPr>
    </w:p>
    <w:p w14:paraId="7B8F9C72" w14:textId="4B2E2311" w:rsidR="00D03C97" w:rsidRPr="000E0F33" w:rsidRDefault="00B20DD2" w:rsidP="00603FCD">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ind w:left="0" w:firstLine="0"/>
        <w:jc w:val="both"/>
        <w:rPr>
          <w:rFonts w:eastAsia="Batang"/>
          <w:bCs/>
          <w:sz w:val="22"/>
          <w:szCs w:val="22"/>
        </w:rPr>
      </w:pPr>
      <w:r w:rsidRPr="000E0F33">
        <w:rPr>
          <w:sz w:val="22"/>
          <w:szCs w:val="22"/>
          <w:lang w:eastAsia="pl-PL"/>
        </w:rPr>
        <w:t>X</w:t>
      </w:r>
      <w:r w:rsidR="00DA366A" w:rsidRPr="000E0F33">
        <w:rPr>
          <w:sz w:val="22"/>
          <w:szCs w:val="22"/>
          <w:lang w:eastAsia="pl-PL"/>
        </w:rPr>
        <w:t>III</w:t>
      </w:r>
      <w:r w:rsidR="00D03C97" w:rsidRPr="000E0F33">
        <w:rPr>
          <w:sz w:val="22"/>
          <w:szCs w:val="22"/>
          <w:lang w:eastAsia="pl-PL"/>
        </w:rPr>
        <w:t>. OPIS SPOSOBU PRZYGOTOWYWANIA OFERT</w:t>
      </w:r>
      <w:r w:rsidR="00D03C97" w:rsidRPr="000E0F33">
        <w:rPr>
          <w:rFonts w:eastAsia="Batang"/>
          <w:bCs/>
          <w:sz w:val="22"/>
          <w:szCs w:val="22"/>
          <w:lang w:eastAsia="pl-PL"/>
        </w:rPr>
        <w:t>Y</w:t>
      </w:r>
    </w:p>
    <w:p w14:paraId="4F71B94C" w14:textId="77777777" w:rsidR="0096453A" w:rsidRPr="000E0F33" w:rsidRDefault="0096453A" w:rsidP="0096453A">
      <w:pPr>
        <w:suppressAutoHyphens w:val="0"/>
        <w:rPr>
          <w:b/>
          <w:kern w:val="0"/>
          <w:sz w:val="22"/>
          <w:szCs w:val="22"/>
          <w:lang w:eastAsia="pl-PL"/>
        </w:rPr>
      </w:pPr>
      <w:r w:rsidRPr="000E0F33">
        <w:rPr>
          <w:b/>
          <w:kern w:val="0"/>
          <w:sz w:val="22"/>
          <w:szCs w:val="22"/>
          <w:lang w:eastAsia="pl-PL"/>
        </w:rPr>
        <w:t>Wymagania techniczne</w:t>
      </w:r>
    </w:p>
    <w:p w14:paraId="58DE8A6D" w14:textId="77777777" w:rsidR="00957540" w:rsidRPr="000E0F33" w:rsidRDefault="00CB3F90">
      <w:pPr>
        <w:pStyle w:val="Akapitzlist"/>
        <w:numPr>
          <w:ilvl w:val="0"/>
          <w:numId w:val="17"/>
        </w:numPr>
        <w:suppressAutoHyphens w:val="0"/>
        <w:autoSpaceDE w:val="0"/>
        <w:autoSpaceDN w:val="0"/>
        <w:adjustRightInd w:val="0"/>
        <w:jc w:val="both"/>
        <w:rPr>
          <w:kern w:val="0"/>
          <w:sz w:val="22"/>
          <w:szCs w:val="22"/>
          <w:lang w:eastAsia="pl-PL"/>
        </w:rPr>
      </w:pPr>
      <w:r w:rsidRPr="000E0F33">
        <w:rPr>
          <w:kern w:val="0"/>
          <w:sz w:val="22"/>
          <w:szCs w:val="22"/>
          <w:lang w:eastAsia="pl-PL"/>
        </w:rPr>
        <w:t xml:space="preserve">Wykonawca składa ofertę za pośrednictwem zakładki „Oferty/wnioski”, widocznej w podglądzie postępowania po zalogowaniu się na konto Wykonawcy. Po wybraniu przycisku „Złóż ofertę” system </w:t>
      </w:r>
      <w:r w:rsidRPr="000E0F33">
        <w:rPr>
          <w:kern w:val="0"/>
          <w:sz w:val="22"/>
          <w:szCs w:val="22"/>
          <w:lang w:eastAsia="pl-PL"/>
        </w:rPr>
        <w:lastRenderedPageBreak/>
        <w:t xml:space="preserve">prezentuje okno składania oferty umożliwiające przekazanie dokumentów elektronicznych, w którym znajdują się dwa pola drag&amp;drop („przeciągnij” i „upuść”) służące do dodawania plików. </w:t>
      </w:r>
    </w:p>
    <w:p w14:paraId="6C714E10" w14:textId="77777777" w:rsidR="00957540" w:rsidRPr="000E0F33" w:rsidRDefault="00CB3F90">
      <w:pPr>
        <w:pStyle w:val="Akapitzlist"/>
        <w:numPr>
          <w:ilvl w:val="0"/>
          <w:numId w:val="17"/>
        </w:numPr>
        <w:suppressAutoHyphens w:val="0"/>
        <w:autoSpaceDE w:val="0"/>
        <w:autoSpaceDN w:val="0"/>
        <w:adjustRightInd w:val="0"/>
        <w:jc w:val="both"/>
        <w:rPr>
          <w:kern w:val="0"/>
          <w:sz w:val="22"/>
          <w:szCs w:val="22"/>
          <w:lang w:eastAsia="pl-PL"/>
        </w:rPr>
      </w:pPr>
      <w:r w:rsidRPr="000E0F33">
        <w:rPr>
          <w:kern w:val="0"/>
          <w:sz w:val="22"/>
          <w:szCs w:val="22"/>
          <w:lang w:eastAsia="pl-PL"/>
        </w:rPr>
        <w:t>Wykonawca dodaje uprzednio podpisany „Formularz oferty”</w:t>
      </w:r>
      <w:r w:rsidR="00376520" w:rsidRPr="000E0F33">
        <w:rPr>
          <w:kern w:val="0"/>
          <w:sz w:val="22"/>
          <w:szCs w:val="22"/>
          <w:lang w:eastAsia="pl-PL"/>
        </w:rPr>
        <w:t xml:space="preserve"> oraz </w:t>
      </w:r>
      <w:r w:rsidRPr="000E0F33">
        <w:rPr>
          <w:kern w:val="0"/>
          <w:sz w:val="22"/>
          <w:szCs w:val="22"/>
          <w:lang w:eastAsia="pl-PL"/>
        </w:rPr>
        <w:t xml:space="preserve">pozostałe pliki stanowiące ofertę lub składane wraz z ofertą </w:t>
      </w:r>
    </w:p>
    <w:p w14:paraId="51CCAD2E" w14:textId="2997E7B5" w:rsidR="00957540" w:rsidRPr="000E0F33" w:rsidRDefault="000E0F33">
      <w:pPr>
        <w:pStyle w:val="Akapitzlist"/>
        <w:numPr>
          <w:ilvl w:val="0"/>
          <w:numId w:val="17"/>
        </w:numPr>
        <w:suppressAutoHyphens w:val="0"/>
        <w:autoSpaceDE w:val="0"/>
        <w:autoSpaceDN w:val="0"/>
        <w:adjustRightInd w:val="0"/>
        <w:jc w:val="both"/>
        <w:rPr>
          <w:kern w:val="0"/>
          <w:sz w:val="22"/>
          <w:szCs w:val="22"/>
          <w:lang w:eastAsia="pl-PL"/>
        </w:rPr>
      </w:pPr>
      <w:r>
        <w:rPr>
          <w:kern w:val="0"/>
          <w:sz w:val="22"/>
          <w:szCs w:val="22"/>
          <w:lang w:eastAsia="pl-PL"/>
        </w:rPr>
        <w:t>J</w:t>
      </w:r>
      <w:r w:rsidR="00957540" w:rsidRPr="000E0F33">
        <w:rPr>
          <w:kern w:val="0"/>
          <w:sz w:val="22"/>
          <w:szCs w:val="22"/>
          <w:lang w:eastAsia="pl-PL"/>
        </w:rPr>
        <w:t>eżeli wraz z ofertą składane są dokumenty zawierające tajemnicę przedsiębiorstwa</w:t>
      </w:r>
      <w:r w:rsidR="00957540" w:rsidRPr="000E0F33">
        <w:rPr>
          <w:rFonts w:eastAsia="Calibri"/>
          <w:sz w:val="22"/>
          <w:szCs w:val="22"/>
          <w:lang w:eastAsia="en-US"/>
        </w:rPr>
        <w:t>,</w:t>
      </w:r>
      <w:r w:rsidR="00E112B3" w:rsidRPr="000E0F33">
        <w:rPr>
          <w:kern w:val="0"/>
          <w:sz w:val="22"/>
          <w:szCs w:val="22"/>
          <w:lang w:eastAsia="pl-PL"/>
        </w:rPr>
        <w:t xml:space="preserve"> Wykonawca, </w:t>
      </w:r>
      <w:r w:rsidR="009873DA" w:rsidRPr="000E0F33">
        <w:rPr>
          <w:kern w:val="0"/>
          <w:sz w:val="22"/>
          <w:szCs w:val="22"/>
          <w:lang w:eastAsia="pl-PL"/>
        </w:rPr>
        <w:br/>
      </w:r>
      <w:r w:rsidR="00957540" w:rsidRPr="000E0F33">
        <w:rPr>
          <w:kern w:val="0"/>
          <w:sz w:val="22"/>
          <w:szCs w:val="22"/>
          <w:lang w:eastAsia="pl-PL"/>
        </w:rPr>
        <w:t xml:space="preserve">w celu utrzymania w poufności tych informacji, przekazuje je w wydzielonym </w:t>
      </w:r>
      <w:r w:rsidR="00E112B3" w:rsidRPr="000E0F33">
        <w:rPr>
          <w:kern w:val="0"/>
          <w:sz w:val="22"/>
          <w:szCs w:val="22"/>
          <w:lang w:eastAsia="pl-PL"/>
        </w:rPr>
        <w:br/>
      </w:r>
      <w:r w:rsidR="00957540" w:rsidRPr="000E0F33">
        <w:rPr>
          <w:kern w:val="0"/>
          <w:sz w:val="22"/>
          <w:szCs w:val="22"/>
          <w:lang w:eastAsia="pl-PL"/>
        </w:rPr>
        <w:t xml:space="preserve">i odpowiednio oznaczonym pliku, wraz z jednoczesnym zaznaczeniem w nazwie pliku „Dokument stanowiący tajemnicę przedsiębiorstwa”. Zarówno załącznik stanowiący </w:t>
      </w:r>
      <w:r w:rsidR="00E112B3" w:rsidRPr="000E0F33">
        <w:rPr>
          <w:kern w:val="0"/>
          <w:sz w:val="22"/>
          <w:szCs w:val="22"/>
          <w:lang w:eastAsia="pl-PL"/>
        </w:rPr>
        <w:t xml:space="preserve">tajemnicę przedsiębiorstwa jak </w:t>
      </w:r>
      <w:r w:rsidR="00957540" w:rsidRPr="000E0F33">
        <w:rPr>
          <w:kern w:val="0"/>
          <w:sz w:val="22"/>
          <w:szCs w:val="22"/>
          <w:lang w:eastAsia="pl-PL"/>
        </w:rPr>
        <w:t xml:space="preserve">i uzasadnienie zastrzeżenia tajemnicy przedsiębiorstwa należy dodać w polu „Załączniki i inne dokumenty przedstawione w ofercie przez Wykonawcę”. </w:t>
      </w:r>
    </w:p>
    <w:p w14:paraId="341C90CF" w14:textId="0E68AD27" w:rsidR="0096266F" w:rsidRPr="000E0F33" w:rsidRDefault="000E0F33">
      <w:pPr>
        <w:pStyle w:val="Akapitzlist"/>
        <w:numPr>
          <w:ilvl w:val="0"/>
          <w:numId w:val="17"/>
        </w:numPr>
        <w:suppressAutoHyphens w:val="0"/>
        <w:autoSpaceDE w:val="0"/>
        <w:autoSpaceDN w:val="0"/>
        <w:adjustRightInd w:val="0"/>
        <w:jc w:val="both"/>
        <w:rPr>
          <w:kern w:val="0"/>
          <w:sz w:val="22"/>
          <w:szCs w:val="22"/>
          <w:lang w:eastAsia="pl-PL"/>
        </w:rPr>
      </w:pPr>
      <w:r w:rsidRPr="000E0F33">
        <w:rPr>
          <w:b/>
          <w:bCs/>
          <w:kern w:val="0"/>
          <w:sz w:val="22"/>
          <w:szCs w:val="22"/>
          <w:lang w:eastAsia="pl-PL"/>
        </w:rPr>
        <w:t>F</w:t>
      </w:r>
      <w:r w:rsidR="002816BC" w:rsidRPr="000E0F33">
        <w:rPr>
          <w:b/>
          <w:bCs/>
          <w:kern w:val="0"/>
          <w:sz w:val="22"/>
          <w:szCs w:val="22"/>
          <w:lang w:eastAsia="pl-PL"/>
        </w:rPr>
        <w:t xml:space="preserve">ormularz ofertowy </w:t>
      </w:r>
      <w:r w:rsidR="002816BC" w:rsidRPr="000E0F33">
        <w:rPr>
          <w:kern w:val="0"/>
          <w:sz w:val="22"/>
          <w:szCs w:val="22"/>
          <w:lang w:eastAsia="pl-PL"/>
        </w:rPr>
        <w:t xml:space="preserve">podpisuje się kwalifikowanym podpisem elektronicznym, podpisem </w:t>
      </w:r>
      <w:proofErr w:type="gramStart"/>
      <w:r w:rsidR="002816BC" w:rsidRPr="000E0F33">
        <w:rPr>
          <w:kern w:val="0"/>
          <w:sz w:val="22"/>
          <w:szCs w:val="22"/>
          <w:lang w:eastAsia="pl-PL"/>
        </w:rPr>
        <w:t>zaufanym  lub</w:t>
      </w:r>
      <w:proofErr w:type="gramEnd"/>
      <w:r w:rsidR="002816BC" w:rsidRPr="000E0F33">
        <w:rPr>
          <w:kern w:val="0"/>
          <w:sz w:val="22"/>
          <w:szCs w:val="22"/>
          <w:lang w:eastAsia="pl-PL"/>
        </w:rPr>
        <w:t xml:space="preserve"> podpisem osobistym. Rekomendowanym wariantem podpisu jest typ wewnętrzny. Podpis formularza ofertowego wariantem podpisu w typie zewnętrznym również jest możliwy, tylko w tym przypadku, powstały oddzielny plik podpisu dla t</w:t>
      </w:r>
      <w:r w:rsidR="00E112B3" w:rsidRPr="000E0F33">
        <w:rPr>
          <w:kern w:val="0"/>
          <w:sz w:val="22"/>
          <w:szCs w:val="22"/>
          <w:lang w:eastAsia="pl-PL"/>
        </w:rPr>
        <w:t xml:space="preserve">ego formularza należy załączyć </w:t>
      </w:r>
      <w:r w:rsidR="002816BC" w:rsidRPr="000E0F33">
        <w:rPr>
          <w:kern w:val="0"/>
          <w:sz w:val="22"/>
          <w:szCs w:val="22"/>
          <w:lang w:eastAsia="pl-PL"/>
        </w:rPr>
        <w:t xml:space="preserve">w polu „Załączniki i inne dokumenty przedstawione w ofercie przez Wykonawcę”. </w:t>
      </w:r>
      <w:r w:rsidR="006C3F74" w:rsidRPr="000E0F33">
        <w:rPr>
          <w:b/>
          <w:bCs/>
          <w:kern w:val="0"/>
          <w:sz w:val="22"/>
          <w:szCs w:val="22"/>
          <w:lang w:eastAsia="pl-PL"/>
        </w:rPr>
        <w:t>P</w:t>
      </w:r>
      <w:r w:rsidR="002816BC" w:rsidRPr="000E0F33">
        <w:rPr>
          <w:b/>
          <w:bCs/>
          <w:kern w:val="0"/>
          <w:sz w:val="22"/>
          <w:szCs w:val="22"/>
          <w:lang w:eastAsia="pl-PL"/>
        </w:rPr>
        <w:t xml:space="preserve">ozostałe dokumenty </w:t>
      </w:r>
      <w:r w:rsidR="002816BC" w:rsidRPr="000E0F33">
        <w:rPr>
          <w:kern w:val="0"/>
          <w:sz w:val="22"/>
          <w:szCs w:val="22"/>
          <w:lang w:eastAsia="pl-PL"/>
        </w:rPr>
        <w:t xml:space="preserve">wchodzące </w:t>
      </w:r>
      <w:r w:rsidR="009873DA" w:rsidRPr="000E0F33">
        <w:rPr>
          <w:kern w:val="0"/>
          <w:sz w:val="22"/>
          <w:szCs w:val="22"/>
          <w:lang w:eastAsia="pl-PL"/>
        </w:rPr>
        <w:br/>
      </w:r>
      <w:r w:rsidR="002816BC" w:rsidRPr="000E0F33">
        <w:rPr>
          <w:kern w:val="0"/>
          <w:sz w:val="22"/>
          <w:szCs w:val="22"/>
          <w:lang w:eastAsia="pl-PL"/>
        </w:rPr>
        <w:t xml:space="preserve">w skład oferty lub składane </w:t>
      </w:r>
      <w:r w:rsidR="00E112B3" w:rsidRPr="000E0F33">
        <w:rPr>
          <w:kern w:val="0"/>
          <w:sz w:val="22"/>
          <w:szCs w:val="22"/>
          <w:lang w:eastAsia="pl-PL"/>
        </w:rPr>
        <w:t xml:space="preserve">wraz z ofertą, które są zgodne </w:t>
      </w:r>
      <w:r w:rsidR="002816BC" w:rsidRPr="000E0F33">
        <w:rPr>
          <w:kern w:val="0"/>
          <w:sz w:val="22"/>
          <w:szCs w:val="22"/>
          <w:lang w:eastAsia="pl-PL"/>
        </w:rPr>
        <w:t xml:space="preserve">z ustawą Pzp lub rozporządzeniem Prezesa Rady Ministrów w sprawie wymagań dla dokumentów elektronicznych opatrzone kwalifikowanym podpisem elektronicznym, podpisem zaufanym lub podpisem osobistym, mogą być zgodnie </w:t>
      </w:r>
      <w:r w:rsidR="009873DA" w:rsidRPr="000E0F33">
        <w:rPr>
          <w:kern w:val="0"/>
          <w:sz w:val="22"/>
          <w:szCs w:val="22"/>
          <w:lang w:eastAsia="pl-PL"/>
        </w:rPr>
        <w:br/>
      </w:r>
      <w:r w:rsidR="002816BC" w:rsidRPr="000E0F33">
        <w:rPr>
          <w:kern w:val="0"/>
          <w:sz w:val="22"/>
          <w:szCs w:val="22"/>
          <w:lang w:eastAsia="pl-PL"/>
        </w:rPr>
        <w:t xml:space="preserve">z wyborem wykonawcy/wykonawcy wspólnie ubiegającego się o udzielenie zamówienia/podmiotu udostępniającego zasoby opatrzone podpisem typu zewnętrznego lub wewnętrznego. </w:t>
      </w:r>
      <w:r w:rsidR="00E112B3" w:rsidRPr="000E0F33">
        <w:rPr>
          <w:kern w:val="0"/>
          <w:sz w:val="22"/>
          <w:szCs w:val="22"/>
          <w:lang w:eastAsia="pl-PL"/>
        </w:rPr>
        <w:br/>
      </w:r>
      <w:r w:rsidR="002816BC" w:rsidRPr="000E0F33">
        <w:rPr>
          <w:kern w:val="0"/>
          <w:sz w:val="22"/>
          <w:szCs w:val="22"/>
          <w:lang w:eastAsia="pl-PL"/>
        </w:rPr>
        <w:t xml:space="preserve">W zależności od rodzaju podpisu i jego typu (zewnętrzny, wewnętrzny) w polu „Załączniki </w:t>
      </w:r>
      <w:r w:rsidR="00E112B3" w:rsidRPr="000E0F33">
        <w:rPr>
          <w:kern w:val="0"/>
          <w:sz w:val="22"/>
          <w:szCs w:val="22"/>
          <w:lang w:eastAsia="pl-PL"/>
        </w:rPr>
        <w:br/>
      </w:r>
      <w:r w:rsidR="002816BC" w:rsidRPr="000E0F33">
        <w:rPr>
          <w:kern w:val="0"/>
          <w:sz w:val="22"/>
          <w:szCs w:val="22"/>
          <w:lang w:eastAsia="pl-PL"/>
        </w:rPr>
        <w:t xml:space="preserve">i inne dokumenty przedstawione w ofercie przez Wykonawcę” dodaje się uprzednio podpisane dokumenty wraz z wygenerowanym plikiem podpisu (typ zewnętrzny) lub dokument </w:t>
      </w:r>
      <w:r w:rsidR="00E112B3" w:rsidRPr="000E0F33">
        <w:rPr>
          <w:kern w:val="0"/>
          <w:sz w:val="22"/>
          <w:szCs w:val="22"/>
          <w:lang w:eastAsia="pl-PL"/>
        </w:rPr>
        <w:br/>
      </w:r>
      <w:r w:rsidR="002816BC" w:rsidRPr="000E0F33">
        <w:rPr>
          <w:kern w:val="0"/>
          <w:sz w:val="22"/>
          <w:szCs w:val="22"/>
          <w:lang w:eastAsia="pl-PL"/>
        </w:rPr>
        <w:t>z wszytym podpisem (typ wewnętrzny).</w:t>
      </w:r>
    </w:p>
    <w:p w14:paraId="46EC1989" w14:textId="5D97D229" w:rsidR="002816BC" w:rsidRPr="000E0F33" w:rsidRDefault="000E0F33">
      <w:pPr>
        <w:pStyle w:val="Akapitzlist"/>
        <w:numPr>
          <w:ilvl w:val="0"/>
          <w:numId w:val="17"/>
        </w:numPr>
        <w:suppressAutoHyphens w:val="0"/>
        <w:autoSpaceDE w:val="0"/>
        <w:autoSpaceDN w:val="0"/>
        <w:adjustRightInd w:val="0"/>
        <w:jc w:val="both"/>
        <w:rPr>
          <w:kern w:val="0"/>
          <w:sz w:val="22"/>
          <w:szCs w:val="22"/>
          <w:lang w:eastAsia="pl-PL"/>
        </w:rPr>
      </w:pPr>
      <w:r w:rsidRPr="000E0F33">
        <w:rPr>
          <w:sz w:val="22"/>
          <w:szCs w:val="22"/>
        </w:rPr>
        <w:t>W</w:t>
      </w:r>
      <w:r w:rsidR="002816BC" w:rsidRPr="000E0F33">
        <w:rPr>
          <w:sz w:val="22"/>
          <w:szCs w:val="22"/>
        </w:rPr>
        <w:t xml:space="preserve"> przypadku przekazywania dokumentu elektronicznego w formacie poddającym dane kompresji, opatrzenie pliku zawierającego skompresowane dokumenty kwalifikowanym podpisem elektronicznym, podpisem zaufanym lub podpisem osobistym, jest równoznaczne </w:t>
      </w:r>
      <w:r w:rsidR="002816BC" w:rsidRPr="000E0F33">
        <w:rPr>
          <w:sz w:val="22"/>
          <w:szCs w:val="22"/>
        </w:rPr>
        <w:br/>
        <w:t xml:space="preserve">z opatrzeniem wszystkich dokumentów zawartych w tym pliku odpowiednio kwalifikowanym podpisem elektronicznym, podpisem </w:t>
      </w:r>
      <w:proofErr w:type="gramStart"/>
      <w:r w:rsidR="002816BC" w:rsidRPr="000E0F33">
        <w:rPr>
          <w:sz w:val="22"/>
          <w:szCs w:val="22"/>
        </w:rPr>
        <w:t>zaufanym  lub</w:t>
      </w:r>
      <w:proofErr w:type="gramEnd"/>
      <w:r w:rsidR="002816BC" w:rsidRPr="000E0F33">
        <w:rPr>
          <w:sz w:val="22"/>
          <w:szCs w:val="22"/>
        </w:rPr>
        <w:t xml:space="preserve"> podpisem osobistym</w:t>
      </w:r>
      <w:r w:rsidR="002816BC" w:rsidRPr="000E0F33">
        <w:rPr>
          <w:kern w:val="0"/>
          <w:sz w:val="22"/>
          <w:szCs w:val="22"/>
          <w:lang w:eastAsia="pl-PL"/>
        </w:rPr>
        <w:t xml:space="preserve"> </w:t>
      </w:r>
    </w:p>
    <w:p w14:paraId="6A9C696B" w14:textId="07B2AFEA" w:rsidR="00957540" w:rsidRPr="000E0F33" w:rsidRDefault="000E0F33">
      <w:pPr>
        <w:pStyle w:val="Akapitzlist"/>
        <w:numPr>
          <w:ilvl w:val="0"/>
          <w:numId w:val="17"/>
        </w:numPr>
        <w:suppressAutoHyphens w:val="0"/>
        <w:autoSpaceDE w:val="0"/>
        <w:autoSpaceDN w:val="0"/>
        <w:adjustRightInd w:val="0"/>
        <w:jc w:val="both"/>
        <w:rPr>
          <w:kern w:val="0"/>
          <w:sz w:val="22"/>
          <w:szCs w:val="22"/>
          <w:lang w:eastAsia="pl-PL"/>
        </w:rPr>
      </w:pPr>
      <w:r w:rsidRPr="000E0F33">
        <w:rPr>
          <w:kern w:val="0"/>
          <w:sz w:val="22"/>
          <w:szCs w:val="22"/>
          <w:lang w:eastAsia="pl-PL"/>
        </w:rPr>
        <w:t>S</w:t>
      </w:r>
      <w:r w:rsidR="00957540" w:rsidRPr="000E0F33">
        <w:rPr>
          <w:kern w:val="0"/>
          <w:sz w:val="22"/>
          <w:szCs w:val="22"/>
          <w:lang w:eastAsia="pl-PL"/>
        </w:rPr>
        <w:t xml:space="preserve">ystem sprawdza, czy złożone pliki są podpisane i automatycznie je szyfruje, jednocześnie informując o tym Wykonawcę. Potwierdzenie czasu przekazania i odbioru oferty znajduje się </w:t>
      </w:r>
      <w:r w:rsidR="00957540" w:rsidRPr="000E0F33">
        <w:rPr>
          <w:kern w:val="0"/>
          <w:sz w:val="22"/>
          <w:szCs w:val="22"/>
          <w:lang w:eastAsia="pl-PL"/>
        </w:rPr>
        <w:br/>
        <w:t xml:space="preserve">w Elektronicznym Potwierdzeniu Przesłania (EPP) i Elektronicznym Potwierdzeniu Odebrania (EPO). EPP i EPO dostępne są dla zalogowanego Wykonawcy w zakładce „Oferty/Wnioski”. </w:t>
      </w:r>
    </w:p>
    <w:p w14:paraId="0D85271C" w14:textId="1A8E7C08" w:rsidR="00957540" w:rsidRPr="000E0F33" w:rsidRDefault="000E0F33">
      <w:pPr>
        <w:numPr>
          <w:ilvl w:val="0"/>
          <w:numId w:val="17"/>
        </w:numPr>
        <w:autoSpaceDE w:val="0"/>
        <w:jc w:val="both"/>
        <w:rPr>
          <w:sz w:val="22"/>
          <w:szCs w:val="22"/>
        </w:rPr>
      </w:pPr>
      <w:r w:rsidRPr="000E0F33">
        <w:rPr>
          <w:sz w:val="22"/>
          <w:szCs w:val="22"/>
        </w:rPr>
        <w:t>O</w:t>
      </w:r>
      <w:r w:rsidR="00957540" w:rsidRPr="000E0F33">
        <w:rPr>
          <w:sz w:val="22"/>
          <w:szCs w:val="22"/>
        </w:rPr>
        <w:t>ferta może być złożona tylko do upływu terminu składania ofert.</w:t>
      </w:r>
    </w:p>
    <w:p w14:paraId="483A0C9A" w14:textId="77777777" w:rsidR="00377BBE" w:rsidRPr="000E0F33" w:rsidRDefault="00377BBE">
      <w:pPr>
        <w:numPr>
          <w:ilvl w:val="0"/>
          <w:numId w:val="17"/>
        </w:numPr>
        <w:autoSpaceDE w:val="0"/>
        <w:jc w:val="both"/>
        <w:rPr>
          <w:sz w:val="22"/>
          <w:szCs w:val="22"/>
        </w:rPr>
      </w:pPr>
      <w:r w:rsidRPr="000E0F33">
        <w:rPr>
          <w:sz w:val="22"/>
          <w:szCs w:val="22"/>
        </w:rPr>
        <w:t>Wykonawca może złożyć tylko jedną ofertę.</w:t>
      </w:r>
    </w:p>
    <w:p w14:paraId="760248F5" w14:textId="77777777" w:rsidR="00377BBE" w:rsidRPr="000E0F33" w:rsidRDefault="00377BBE">
      <w:pPr>
        <w:numPr>
          <w:ilvl w:val="0"/>
          <w:numId w:val="17"/>
        </w:numPr>
        <w:autoSpaceDE w:val="0"/>
        <w:jc w:val="both"/>
        <w:rPr>
          <w:sz w:val="22"/>
          <w:szCs w:val="22"/>
        </w:rPr>
      </w:pPr>
      <w:r w:rsidRPr="000E0F33">
        <w:rPr>
          <w:sz w:val="22"/>
          <w:szCs w:val="22"/>
        </w:rPr>
        <w:t>Wykonawca przed upływem terminu do składania ofert może wycofać ofertę w zakładce „Oferty/wnioski” używając przycisku „Wycofaj ofertę”.</w:t>
      </w:r>
    </w:p>
    <w:p w14:paraId="50B5D71D" w14:textId="77777777" w:rsidR="00377BBE" w:rsidRPr="000E0F33" w:rsidRDefault="00377BBE">
      <w:pPr>
        <w:numPr>
          <w:ilvl w:val="0"/>
          <w:numId w:val="17"/>
        </w:numPr>
        <w:autoSpaceDE w:val="0"/>
        <w:jc w:val="both"/>
        <w:rPr>
          <w:sz w:val="22"/>
          <w:szCs w:val="22"/>
        </w:rPr>
      </w:pPr>
      <w:r w:rsidRPr="000E0F33">
        <w:rPr>
          <w:sz w:val="22"/>
          <w:szCs w:val="22"/>
        </w:rPr>
        <w:t xml:space="preserve">Wykonawca po upływie terminu do składania ofert nie może wycofać złożonej oferty. </w:t>
      </w:r>
    </w:p>
    <w:p w14:paraId="6B0A53F7" w14:textId="103E59B0" w:rsidR="00957540" w:rsidRPr="000E0F33" w:rsidRDefault="000E0F33">
      <w:pPr>
        <w:numPr>
          <w:ilvl w:val="0"/>
          <w:numId w:val="17"/>
        </w:numPr>
        <w:autoSpaceDE w:val="0"/>
        <w:jc w:val="both"/>
        <w:rPr>
          <w:sz w:val="22"/>
          <w:szCs w:val="22"/>
        </w:rPr>
      </w:pPr>
      <w:r>
        <w:rPr>
          <w:kern w:val="0"/>
          <w:sz w:val="22"/>
          <w:szCs w:val="22"/>
          <w:lang w:eastAsia="pl-PL"/>
        </w:rPr>
        <w:t>M</w:t>
      </w:r>
      <w:r w:rsidR="00957540" w:rsidRPr="000E0F33">
        <w:rPr>
          <w:kern w:val="0"/>
          <w:sz w:val="22"/>
          <w:szCs w:val="22"/>
          <w:lang w:eastAsia="pl-PL"/>
        </w:rPr>
        <w:t xml:space="preserve">aksymalny łączny rozmiar plików stanowiących ofertę lub składanych wraz z ofertą to 250 MB. </w:t>
      </w:r>
    </w:p>
    <w:p w14:paraId="0644222C" w14:textId="77777777" w:rsidR="0096453A" w:rsidRPr="00590798" w:rsidRDefault="0096453A" w:rsidP="00462A26">
      <w:pPr>
        <w:shd w:val="clear" w:color="auto" w:fill="FFFFFF"/>
        <w:autoSpaceDE w:val="0"/>
        <w:jc w:val="both"/>
        <w:rPr>
          <w:rFonts w:eastAsia="Batang"/>
          <w:b/>
          <w:bCs/>
          <w:color w:val="EE0000"/>
          <w:sz w:val="22"/>
          <w:szCs w:val="22"/>
        </w:rPr>
      </w:pPr>
    </w:p>
    <w:p w14:paraId="7EDF93C6" w14:textId="77777777" w:rsidR="0096453A" w:rsidRPr="000E0F33" w:rsidRDefault="0096453A" w:rsidP="00C25C51">
      <w:pPr>
        <w:shd w:val="clear" w:color="auto" w:fill="FFFFFF"/>
        <w:tabs>
          <w:tab w:val="left" w:pos="0"/>
          <w:tab w:val="left" w:pos="2220"/>
        </w:tabs>
        <w:autoSpaceDE w:val="0"/>
        <w:jc w:val="both"/>
        <w:rPr>
          <w:rFonts w:eastAsia="Batang"/>
          <w:b/>
          <w:sz w:val="22"/>
          <w:szCs w:val="22"/>
        </w:rPr>
      </w:pPr>
      <w:r w:rsidRPr="000E0F33">
        <w:rPr>
          <w:rFonts w:eastAsia="Batang"/>
          <w:b/>
          <w:bCs/>
          <w:sz w:val="22"/>
          <w:szCs w:val="22"/>
        </w:rPr>
        <w:t>Zawartość oferty:</w:t>
      </w:r>
      <w:r w:rsidR="00C25C51" w:rsidRPr="000E0F33">
        <w:rPr>
          <w:rFonts w:eastAsia="Batang"/>
          <w:b/>
          <w:bCs/>
          <w:sz w:val="22"/>
          <w:szCs w:val="22"/>
        </w:rPr>
        <w:tab/>
      </w:r>
    </w:p>
    <w:p w14:paraId="6235100F" w14:textId="77777777" w:rsidR="002E7AA0" w:rsidRPr="000E0F33" w:rsidRDefault="002E7AA0">
      <w:pPr>
        <w:numPr>
          <w:ilvl w:val="0"/>
          <w:numId w:val="6"/>
        </w:numPr>
        <w:tabs>
          <w:tab w:val="clear" w:pos="720"/>
          <w:tab w:val="num" w:pos="284"/>
        </w:tabs>
        <w:suppressAutoHyphens w:val="0"/>
        <w:ind w:left="284" w:hanging="284"/>
        <w:jc w:val="both"/>
        <w:rPr>
          <w:kern w:val="0"/>
          <w:sz w:val="22"/>
          <w:szCs w:val="22"/>
          <w:lang w:eastAsia="pl-PL"/>
        </w:rPr>
      </w:pPr>
      <w:r w:rsidRPr="000E0F33">
        <w:rPr>
          <w:kern w:val="0"/>
          <w:sz w:val="22"/>
          <w:szCs w:val="22"/>
          <w:lang w:eastAsia="pl-PL"/>
        </w:rPr>
        <w:t xml:space="preserve">Treść oferty </w:t>
      </w:r>
      <w:proofErr w:type="gramStart"/>
      <w:r w:rsidRPr="000E0F33">
        <w:rPr>
          <w:kern w:val="0"/>
          <w:sz w:val="22"/>
          <w:szCs w:val="22"/>
          <w:lang w:eastAsia="pl-PL"/>
        </w:rPr>
        <w:t>stanowi  wypełniony</w:t>
      </w:r>
      <w:proofErr w:type="gramEnd"/>
      <w:r w:rsidRPr="000E0F33">
        <w:rPr>
          <w:kern w:val="0"/>
          <w:sz w:val="22"/>
          <w:szCs w:val="22"/>
          <w:lang w:eastAsia="pl-PL"/>
        </w:rPr>
        <w:t>:</w:t>
      </w:r>
    </w:p>
    <w:p w14:paraId="28B5F67A" w14:textId="77777777" w:rsidR="002E7AA0" w:rsidRPr="000E0F33" w:rsidRDefault="002E7AA0">
      <w:pPr>
        <w:pStyle w:val="Akapitzlist"/>
        <w:numPr>
          <w:ilvl w:val="0"/>
          <w:numId w:val="18"/>
        </w:numPr>
        <w:suppressAutoHyphens w:val="0"/>
        <w:ind w:left="709" w:hanging="425"/>
        <w:jc w:val="both"/>
        <w:rPr>
          <w:kern w:val="0"/>
          <w:sz w:val="22"/>
          <w:szCs w:val="22"/>
          <w:lang w:eastAsia="pl-PL"/>
        </w:rPr>
      </w:pPr>
      <w:r w:rsidRPr="000E0F33">
        <w:rPr>
          <w:kern w:val="0"/>
          <w:sz w:val="22"/>
          <w:szCs w:val="22"/>
          <w:lang w:eastAsia="pl-PL"/>
        </w:rPr>
        <w:t xml:space="preserve">„Formularz Ofertowy” </w:t>
      </w:r>
      <w:r w:rsidRPr="000E0F33">
        <w:rPr>
          <w:b/>
          <w:kern w:val="0"/>
          <w:sz w:val="22"/>
          <w:szCs w:val="22"/>
          <w:lang w:eastAsia="pl-PL"/>
        </w:rPr>
        <w:t>(załącznik nr 1 do SWZ</w:t>
      </w:r>
      <w:r w:rsidRPr="000E0F33">
        <w:rPr>
          <w:kern w:val="0"/>
          <w:sz w:val="22"/>
          <w:szCs w:val="22"/>
          <w:lang w:eastAsia="pl-PL"/>
        </w:rPr>
        <w:t xml:space="preserve">), </w:t>
      </w:r>
    </w:p>
    <w:p w14:paraId="67BD76CB" w14:textId="77777777" w:rsidR="00E112B3" w:rsidRPr="000E0F33" w:rsidRDefault="002E7AA0">
      <w:pPr>
        <w:pStyle w:val="Akapitzlist"/>
        <w:numPr>
          <w:ilvl w:val="0"/>
          <w:numId w:val="18"/>
        </w:numPr>
        <w:suppressAutoHyphens w:val="0"/>
        <w:ind w:left="709" w:hanging="425"/>
        <w:jc w:val="both"/>
        <w:rPr>
          <w:kern w:val="0"/>
          <w:sz w:val="22"/>
          <w:szCs w:val="22"/>
          <w:lang w:eastAsia="pl-PL"/>
        </w:rPr>
      </w:pPr>
      <w:r w:rsidRPr="000E0F33">
        <w:rPr>
          <w:kern w:val="0"/>
          <w:sz w:val="22"/>
          <w:szCs w:val="22"/>
          <w:lang w:eastAsia="pl-PL"/>
        </w:rPr>
        <w:t>„Wykaz asortymentowo-cenowy” (</w:t>
      </w:r>
      <w:r w:rsidRPr="000E0F33">
        <w:rPr>
          <w:b/>
          <w:kern w:val="0"/>
          <w:sz w:val="22"/>
          <w:szCs w:val="22"/>
          <w:lang w:eastAsia="pl-PL"/>
        </w:rPr>
        <w:t>załącznik nr 2 do SWZ</w:t>
      </w:r>
      <w:r w:rsidRPr="000E0F33">
        <w:rPr>
          <w:kern w:val="0"/>
          <w:sz w:val="22"/>
          <w:szCs w:val="22"/>
          <w:lang w:eastAsia="pl-PL"/>
        </w:rPr>
        <w:t xml:space="preserve">) </w:t>
      </w:r>
    </w:p>
    <w:p w14:paraId="6A8326BB" w14:textId="77777777" w:rsidR="00E112B3" w:rsidRPr="000E0F33" w:rsidRDefault="00E112B3">
      <w:pPr>
        <w:pStyle w:val="Akapitzlist"/>
        <w:numPr>
          <w:ilvl w:val="0"/>
          <w:numId w:val="18"/>
        </w:numPr>
        <w:suppressAutoHyphens w:val="0"/>
        <w:ind w:left="709" w:hanging="425"/>
        <w:jc w:val="both"/>
        <w:rPr>
          <w:kern w:val="0"/>
          <w:sz w:val="22"/>
          <w:szCs w:val="22"/>
          <w:lang w:eastAsia="pl-PL"/>
        </w:rPr>
      </w:pPr>
      <w:r w:rsidRPr="000E0F33">
        <w:rPr>
          <w:kern w:val="0"/>
          <w:sz w:val="22"/>
          <w:szCs w:val="22"/>
          <w:lang w:eastAsia="pl-PL"/>
        </w:rPr>
        <w:t>„Wymagania dotyczące przedmiotu zamówienia” (</w:t>
      </w:r>
      <w:r w:rsidRPr="000E0F33">
        <w:rPr>
          <w:b/>
          <w:kern w:val="0"/>
          <w:sz w:val="22"/>
          <w:szCs w:val="22"/>
          <w:lang w:eastAsia="pl-PL"/>
        </w:rPr>
        <w:t>załącznik nr 3 do SWZ</w:t>
      </w:r>
      <w:r w:rsidRPr="000E0F33">
        <w:rPr>
          <w:kern w:val="0"/>
          <w:sz w:val="22"/>
          <w:szCs w:val="22"/>
          <w:lang w:eastAsia="pl-PL"/>
        </w:rPr>
        <w:t>)</w:t>
      </w:r>
    </w:p>
    <w:p w14:paraId="5A889B0E" w14:textId="77777777" w:rsidR="0096453A" w:rsidRPr="000E0F33" w:rsidRDefault="0096453A">
      <w:pPr>
        <w:numPr>
          <w:ilvl w:val="0"/>
          <w:numId w:val="6"/>
        </w:numPr>
        <w:tabs>
          <w:tab w:val="clear" w:pos="720"/>
          <w:tab w:val="num" w:pos="284"/>
        </w:tabs>
        <w:suppressAutoHyphens w:val="0"/>
        <w:ind w:left="284" w:hanging="284"/>
        <w:jc w:val="both"/>
        <w:rPr>
          <w:kern w:val="0"/>
          <w:sz w:val="22"/>
          <w:szCs w:val="22"/>
          <w:lang w:eastAsia="pl-PL"/>
        </w:rPr>
      </w:pPr>
      <w:r w:rsidRPr="000E0F33">
        <w:rPr>
          <w:kern w:val="0"/>
          <w:sz w:val="22"/>
          <w:szCs w:val="22"/>
          <w:lang w:eastAsia="pl-PL"/>
        </w:rPr>
        <w:t>Do oferty należy dołączyć:</w:t>
      </w:r>
    </w:p>
    <w:p w14:paraId="45B1460C" w14:textId="77777777" w:rsidR="0096453A" w:rsidRPr="000E0F33" w:rsidRDefault="0096453A">
      <w:pPr>
        <w:pStyle w:val="Tekstpodstawowy2"/>
        <w:numPr>
          <w:ilvl w:val="1"/>
          <w:numId w:val="14"/>
        </w:numPr>
        <w:tabs>
          <w:tab w:val="left" w:pos="993"/>
        </w:tabs>
        <w:suppressAutoHyphens w:val="0"/>
        <w:spacing w:after="0" w:line="240" w:lineRule="auto"/>
        <w:ind w:left="709" w:hanging="425"/>
        <w:jc w:val="both"/>
        <w:rPr>
          <w:sz w:val="22"/>
          <w:szCs w:val="22"/>
        </w:rPr>
      </w:pPr>
      <w:r w:rsidRPr="000E0F33">
        <w:rPr>
          <w:b/>
          <w:sz w:val="22"/>
          <w:szCs w:val="22"/>
        </w:rPr>
        <w:t>Pełnomocnictwo ustanowione do reprezentowania</w:t>
      </w:r>
      <w:r w:rsidRPr="000E0F33">
        <w:rPr>
          <w:sz w:val="22"/>
          <w:szCs w:val="22"/>
        </w:rPr>
        <w:t xml:space="preserve"> Wykonawcy/ów ubiegającego/cych się o udzielenie zamówienia publicznego.</w:t>
      </w:r>
    </w:p>
    <w:p w14:paraId="3CD90BA8" w14:textId="77777777" w:rsidR="0096453A" w:rsidRPr="000E0F33" w:rsidRDefault="0096453A" w:rsidP="0096453A">
      <w:pPr>
        <w:pStyle w:val="Tekstpodstawowy2"/>
        <w:tabs>
          <w:tab w:val="left" w:pos="993"/>
        </w:tabs>
        <w:suppressAutoHyphens w:val="0"/>
        <w:spacing w:after="0" w:line="240" w:lineRule="auto"/>
        <w:ind w:left="709"/>
        <w:jc w:val="both"/>
        <w:rPr>
          <w:sz w:val="22"/>
          <w:szCs w:val="22"/>
        </w:rPr>
      </w:pPr>
      <w:r w:rsidRPr="000E0F33">
        <w:rPr>
          <w:bCs/>
          <w:sz w:val="22"/>
          <w:szCs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lub notariusz.</w:t>
      </w:r>
    </w:p>
    <w:p w14:paraId="6DA108F1" w14:textId="0C4B5640" w:rsidR="001F1867" w:rsidRPr="000E0F33" w:rsidRDefault="00D64632">
      <w:pPr>
        <w:pStyle w:val="Akapitzlist"/>
        <w:numPr>
          <w:ilvl w:val="1"/>
          <w:numId w:val="15"/>
        </w:numPr>
        <w:shd w:val="clear" w:color="auto" w:fill="FFFFFF"/>
        <w:tabs>
          <w:tab w:val="left" w:pos="284"/>
        </w:tabs>
        <w:suppressAutoHyphens w:val="0"/>
        <w:autoSpaceDE w:val="0"/>
        <w:jc w:val="both"/>
        <w:rPr>
          <w:kern w:val="0"/>
          <w:sz w:val="22"/>
          <w:szCs w:val="22"/>
          <w:lang w:eastAsia="pl-PL"/>
        </w:rPr>
      </w:pPr>
      <w:r w:rsidRPr="000E0F33">
        <w:rPr>
          <w:b/>
          <w:sz w:val="22"/>
          <w:szCs w:val="22"/>
        </w:rPr>
        <w:lastRenderedPageBreak/>
        <w:t xml:space="preserve">Oświadczenie Wykonawcy, </w:t>
      </w:r>
      <w:r w:rsidRPr="000E0F33">
        <w:rPr>
          <w:sz w:val="22"/>
          <w:szCs w:val="22"/>
        </w:rPr>
        <w:t>o niepodleganiu wykluczeniu</w:t>
      </w:r>
      <w:r w:rsidRPr="000E0F33">
        <w:rPr>
          <w:kern w:val="0"/>
          <w:sz w:val="22"/>
          <w:szCs w:val="22"/>
          <w:lang w:eastAsia="pl-PL"/>
        </w:rPr>
        <w:t xml:space="preserve">, spełnianiu warunków udziału </w:t>
      </w:r>
      <w:r w:rsidRPr="000E0F33">
        <w:rPr>
          <w:kern w:val="0"/>
          <w:sz w:val="22"/>
          <w:szCs w:val="22"/>
          <w:lang w:eastAsia="pl-PL"/>
        </w:rPr>
        <w:br/>
        <w:t xml:space="preserve">w postępowaniu lub kryteriów selekcji w zakresie wskazanym przez Zamawiającego w SWZ – wzory   oświadczeń stanowią </w:t>
      </w:r>
      <w:r w:rsidRPr="000E0F33">
        <w:rPr>
          <w:b/>
          <w:kern w:val="0"/>
          <w:sz w:val="22"/>
          <w:szCs w:val="22"/>
          <w:lang w:eastAsia="pl-PL"/>
        </w:rPr>
        <w:t xml:space="preserve">załączniki nr 4 i 5 do SWZ. </w:t>
      </w:r>
      <w:r w:rsidR="001F1867" w:rsidRPr="000E0F33">
        <w:rPr>
          <w:sz w:val="22"/>
          <w:szCs w:val="22"/>
        </w:rPr>
        <w:t>Oświadczenie składa się, pod rygorem nieważności, w formie elektronicznej (w postaci elektronicznej opatrzonej kwalifikowanym podpisem elektronicznym) lub w postaci elektronicznej opatrzonej podpisem zaufanym lub podpisem osobistym.</w:t>
      </w:r>
      <w:r w:rsidR="001F1867" w:rsidRPr="000E0F33">
        <w:rPr>
          <w:kern w:val="0"/>
          <w:sz w:val="22"/>
          <w:szCs w:val="22"/>
          <w:lang w:eastAsia="pl-PL"/>
        </w:rPr>
        <w:t xml:space="preserve"> W prz</w:t>
      </w:r>
      <w:r w:rsidR="00E112B3" w:rsidRPr="000E0F33">
        <w:rPr>
          <w:kern w:val="0"/>
          <w:sz w:val="22"/>
          <w:szCs w:val="22"/>
          <w:lang w:eastAsia="pl-PL"/>
        </w:rPr>
        <w:t xml:space="preserve">ypadku wspólnego ubiegania się </w:t>
      </w:r>
      <w:r w:rsidR="001F1867" w:rsidRPr="000E0F33">
        <w:rPr>
          <w:kern w:val="0"/>
          <w:sz w:val="22"/>
          <w:szCs w:val="22"/>
          <w:lang w:eastAsia="pl-PL"/>
        </w:rPr>
        <w:t>o zamówienie przez Wykonawców, oświadczenia składa każdy z Wykonawców.</w:t>
      </w:r>
    </w:p>
    <w:p w14:paraId="55E0E861" w14:textId="29DD5BA4" w:rsidR="0096453A" w:rsidRPr="000E0F33" w:rsidRDefault="0096453A">
      <w:pPr>
        <w:pStyle w:val="Akapitzlist"/>
        <w:numPr>
          <w:ilvl w:val="1"/>
          <w:numId w:val="15"/>
        </w:numPr>
        <w:shd w:val="clear" w:color="auto" w:fill="FFFFFF"/>
        <w:tabs>
          <w:tab w:val="left" w:pos="284"/>
        </w:tabs>
        <w:suppressAutoHyphens w:val="0"/>
        <w:autoSpaceDE w:val="0"/>
        <w:jc w:val="both"/>
        <w:rPr>
          <w:kern w:val="0"/>
          <w:sz w:val="22"/>
          <w:szCs w:val="22"/>
          <w:lang w:eastAsia="pl-PL"/>
        </w:rPr>
      </w:pPr>
      <w:r w:rsidRPr="000E0F33">
        <w:rPr>
          <w:b/>
          <w:kern w:val="0"/>
          <w:sz w:val="22"/>
          <w:szCs w:val="22"/>
          <w:lang w:eastAsia="pl-PL"/>
        </w:rPr>
        <w:t>Przedmiotowe środki dowodowe</w:t>
      </w:r>
      <w:r w:rsidRPr="000E0F33">
        <w:rPr>
          <w:kern w:val="0"/>
          <w:sz w:val="22"/>
          <w:szCs w:val="22"/>
          <w:lang w:eastAsia="pl-PL"/>
        </w:rPr>
        <w:t xml:space="preserve"> wymienione w rozdz. </w:t>
      </w:r>
      <w:r w:rsidRPr="000E0F33">
        <w:rPr>
          <w:sz w:val="22"/>
          <w:szCs w:val="22"/>
        </w:rPr>
        <w:t>X</w:t>
      </w:r>
      <w:r w:rsidR="00DA366A" w:rsidRPr="000E0F33">
        <w:rPr>
          <w:sz w:val="22"/>
          <w:szCs w:val="22"/>
        </w:rPr>
        <w:t>II</w:t>
      </w:r>
      <w:r w:rsidRPr="000E0F33">
        <w:rPr>
          <w:kern w:val="0"/>
          <w:sz w:val="22"/>
          <w:szCs w:val="22"/>
          <w:lang w:eastAsia="pl-PL"/>
        </w:rPr>
        <w:t xml:space="preserve"> SWZ</w:t>
      </w:r>
    </w:p>
    <w:p w14:paraId="303FC18F" w14:textId="77777777" w:rsidR="00EC268E" w:rsidRPr="000E0F33" w:rsidRDefault="00EC268E" w:rsidP="00EC268E">
      <w:pPr>
        <w:pStyle w:val="Akapitzlist"/>
        <w:shd w:val="clear" w:color="auto" w:fill="FFFFFF"/>
        <w:tabs>
          <w:tab w:val="left" w:pos="284"/>
        </w:tabs>
        <w:suppressAutoHyphens w:val="0"/>
        <w:autoSpaceDE w:val="0"/>
        <w:ind w:left="644"/>
        <w:jc w:val="both"/>
        <w:rPr>
          <w:kern w:val="0"/>
          <w:sz w:val="22"/>
          <w:szCs w:val="22"/>
          <w:lang w:eastAsia="pl-PL"/>
        </w:rPr>
      </w:pPr>
    </w:p>
    <w:p w14:paraId="18F14924" w14:textId="2C1167E3" w:rsidR="002E2D54" w:rsidRPr="00366849" w:rsidRDefault="00B20DD2" w:rsidP="00224C9A">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spacing w:before="120"/>
        <w:ind w:left="0" w:firstLine="0"/>
        <w:jc w:val="both"/>
        <w:rPr>
          <w:color w:val="000000" w:themeColor="text1"/>
          <w:sz w:val="22"/>
          <w:szCs w:val="22"/>
          <w:lang w:eastAsia="pl-PL"/>
        </w:rPr>
      </w:pPr>
      <w:r w:rsidRPr="00366849">
        <w:rPr>
          <w:color w:val="000000" w:themeColor="text1"/>
          <w:sz w:val="22"/>
          <w:szCs w:val="22"/>
          <w:lang w:eastAsia="pl-PL"/>
        </w:rPr>
        <w:t>XI</w:t>
      </w:r>
      <w:r w:rsidR="00DA366A" w:rsidRPr="00366849">
        <w:rPr>
          <w:color w:val="000000" w:themeColor="text1"/>
          <w:sz w:val="22"/>
          <w:szCs w:val="22"/>
          <w:lang w:eastAsia="pl-PL"/>
        </w:rPr>
        <w:t>V</w:t>
      </w:r>
      <w:r w:rsidR="00207DFB" w:rsidRPr="00366849">
        <w:rPr>
          <w:color w:val="000000" w:themeColor="text1"/>
          <w:sz w:val="22"/>
          <w:szCs w:val="22"/>
          <w:lang w:eastAsia="pl-PL"/>
        </w:rPr>
        <w:t xml:space="preserve">. SPOSÓB ORAZ TERMIN SKŁADANIA OFERT </w:t>
      </w:r>
    </w:p>
    <w:p w14:paraId="7B8FBAC6" w14:textId="0215C30F" w:rsidR="00843521" w:rsidRPr="00366849" w:rsidRDefault="00236306">
      <w:pPr>
        <w:pStyle w:val="Akapitzlist"/>
        <w:numPr>
          <w:ilvl w:val="0"/>
          <w:numId w:val="7"/>
        </w:numPr>
        <w:tabs>
          <w:tab w:val="clear" w:pos="360"/>
          <w:tab w:val="num" w:pos="142"/>
        </w:tabs>
        <w:suppressAutoHyphens w:val="0"/>
        <w:autoSpaceDE w:val="0"/>
        <w:autoSpaceDN w:val="0"/>
        <w:adjustRightInd w:val="0"/>
        <w:ind w:left="142" w:hanging="142"/>
        <w:jc w:val="both"/>
        <w:rPr>
          <w:b/>
          <w:color w:val="000000" w:themeColor="text1"/>
          <w:kern w:val="0"/>
          <w:sz w:val="22"/>
          <w:szCs w:val="22"/>
          <w:lang w:eastAsia="pl-PL"/>
        </w:rPr>
      </w:pPr>
      <w:r w:rsidRPr="00366849">
        <w:rPr>
          <w:color w:val="000000" w:themeColor="text1"/>
          <w:sz w:val="22"/>
          <w:szCs w:val="22"/>
        </w:rPr>
        <w:t>Ofertę wraz z wymaganymi</w:t>
      </w:r>
      <w:r w:rsidR="00207DFB" w:rsidRPr="00366849">
        <w:rPr>
          <w:color w:val="000000" w:themeColor="text1"/>
          <w:sz w:val="22"/>
          <w:szCs w:val="22"/>
        </w:rPr>
        <w:t xml:space="preserve"> </w:t>
      </w:r>
      <w:r w:rsidRPr="00366849">
        <w:rPr>
          <w:color w:val="000000" w:themeColor="text1"/>
          <w:sz w:val="22"/>
          <w:szCs w:val="22"/>
        </w:rPr>
        <w:t>załącznikami należy złożyć</w:t>
      </w:r>
      <w:r w:rsidR="00377BBE" w:rsidRPr="00366849">
        <w:rPr>
          <w:color w:val="000000" w:themeColor="text1"/>
          <w:sz w:val="22"/>
          <w:szCs w:val="22"/>
        </w:rPr>
        <w:t xml:space="preserve"> za pośrednictwem Platformy e-Zamówienia</w:t>
      </w:r>
      <w:r w:rsidRPr="00366849">
        <w:rPr>
          <w:color w:val="000000" w:themeColor="text1"/>
          <w:sz w:val="22"/>
          <w:szCs w:val="22"/>
        </w:rPr>
        <w:t xml:space="preserve"> </w:t>
      </w:r>
      <w:r w:rsidR="00377BBE" w:rsidRPr="00366849">
        <w:rPr>
          <w:color w:val="000000" w:themeColor="text1"/>
          <w:sz w:val="22"/>
          <w:szCs w:val="22"/>
        </w:rPr>
        <w:br/>
      </w:r>
      <w:r w:rsidRPr="00366849">
        <w:rPr>
          <w:color w:val="000000" w:themeColor="text1"/>
          <w:sz w:val="22"/>
          <w:szCs w:val="22"/>
        </w:rPr>
        <w:t>w terminie</w:t>
      </w:r>
      <w:r w:rsidR="00207DFB" w:rsidRPr="00366849">
        <w:rPr>
          <w:color w:val="000000" w:themeColor="text1"/>
          <w:sz w:val="22"/>
          <w:szCs w:val="22"/>
        </w:rPr>
        <w:t xml:space="preserve"> </w:t>
      </w:r>
      <w:r w:rsidRPr="00366849">
        <w:rPr>
          <w:color w:val="000000" w:themeColor="text1"/>
          <w:sz w:val="22"/>
          <w:szCs w:val="22"/>
        </w:rPr>
        <w:t>do dnia</w:t>
      </w:r>
      <w:r w:rsidR="00207DFB" w:rsidRPr="00366849">
        <w:rPr>
          <w:color w:val="000000" w:themeColor="text1"/>
          <w:sz w:val="22"/>
          <w:szCs w:val="22"/>
        </w:rPr>
        <w:t xml:space="preserve"> </w:t>
      </w:r>
      <w:r w:rsidR="00853161" w:rsidRPr="00366849">
        <w:rPr>
          <w:b/>
          <w:color w:val="000000" w:themeColor="text1"/>
          <w:sz w:val="22"/>
          <w:szCs w:val="22"/>
        </w:rPr>
        <w:t>13</w:t>
      </w:r>
      <w:r w:rsidR="00485C3B" w:rsidRPr="00366849">
        <w:rPr>
          <w:b/>
          <w:color w:val="000000" w:themeColor="text1"/>
          <w:sz w:val="22"/>
          <w:szCs w:val="22"/>
        </w:rPr>
        <w:t>.0</w:t>
      </w:r>
      <w:r w:rsidR="00853161" w:rsidRPr="00366849">
        <w:rPr>
          <w:b/>
          <w:color w:val="000000" w:themeColor="text1"/>
          <w:sz w:val="22"/>
          <w:szCs w:val="22"/>
        </w:rPr>
        <w:t>4</w:t>
      </w:r>
      <w:r w:rsidRPr="00366849">
        <w:rPr>
          <w:b/>
          <w:color w:val="000000" w:themeColor="text1"/>
          <w:sz w:val="22"/>
          <w:szCs w:val="22"/>
        </w:rPr>
        <w:t>.</w:t>
      </w:r>
      <w:proofErr w:type="gramStart"/>
      <w:r w:rsidRPr="00366849">
        <w:rPr>
          <w:b/>
          <w:color w:val="000000" w:themeColor="text1"/>
          <w:sz w:val="22"/>
          <w:szCs w:val="22"/>
        </w:rPr>
        <w:t>202</w:t>
      </w:r>
      <w:r w:rsidR="00853161" w:rsidRPr="00366849">
        <w:rPr>
          <w:b/>
          <w:color w:val="000000" w:themeColor="text1"/>
          <w:sz w:val="22"/>
          <w:szCs w:val="22"/>
        </w:rPr>
        <w:t>6</w:t>
      </w:r>
      <w:r w:rsidRPr="00366849">
        <w:rPr>
          <w:b/>
          <w:color w:val="000000" w:themeColor="text1"/>
          <w:sz w:val="22"/>
          <w:szCs w:val="22"/>
        </w:rPr>
        <w:t>r</w:t>
      </w:r>
      <w:r w:rsidRPr="00366849">
        <w:rPr>
          <w:color w:val="000000" w:themeColor="text1"/>
          <w:sz w:val="22"/>
          <w:szCs w:val="22"/>
        </w:rPr>
        <w:t>.</w:t>
      </w:r>
      <w:proofErr w:type="gramEnd"/>
      <w:r w:rsidRPr="00366849">
        <w:rPr>
          <w:color w:val="000000" w:themeColor="text1"/>
          <w:sz w:val="22"/>
          <w:szCs w:val="22"/>
        </w:rPr>
        <w:t xml:space="preserve"> </w:t>
      </w:r>
      <w:r w:rsidRPr="00366849">
        <w:rPr>
          <w:b/>
          <w:color w:val="000000" w:themeColor="text1"/>
          <w:sz w:val="22"/>
          <w:szCs w:val="22"/>
        </w:rPr>
        <w:t>do godz</w:t>
      </w:r>
      <w:r w:rsidR="00207DFB" w:rsidRPr="00366849">
        <w:rPr>
          <w:b/>
          <w:color w:val="000000" w:themeColor="text1"/>
          <w:sz w:val="22"/>
          <w:szCs w:val="22"/>
        </w:rPr>
        <w:t xml:space="preserve">. </w:t>
      </w:r>
      <w:r w:rsidRPr="00366849">
        <w:rPr>
          <w:b/>
          <w:color w:val="000000" w:themeColor="text1"/>
          <w:sz w:val="22"/>
          <w:szCs w:val="22"/>
        </w:rPr>
        <w:t>0</w:t>
      </w:r>
      <w:r w:rsidR="00853161" w:rsidRPr="00366849">
        <w:rPr>
          <w:b/>
          <w:color w:val="000000" w:themeColor="text1"/>
          <w:sz w:val="22"/>
          <w:szCs w:val="22"/>
        </w:rPr>
        <w:t>8</w:t>
      </w:r>
      <w:r w:rsidRPr="00366849">
        <w:rPr>
          <w:b/>
          <w:color w:val="000000" w:themeColor="text1"/>
          <w:sz w:val="22"/>
          <w:szCs w:val="22"/>
        </w:rPr>
        <w:t>:00.</w:t>
      </w:r>
    </w:p>
    <w:p w14:paraId="72B2CD30" w14:textId="100FFA54" w:rsidR="00D64632" w:rsidRPr="0095360B" w:rsidRDefault="00D64632">
      <w:pPr>
        <w:pStyle w:val="Akapitzlist"/>
        <w:numPr>
          <w:ilvl w:val="0"/>
          <w:numId w:val="7"/>
        </w:numPr>
        <w:tabs>
          <w:tab w:val="clear" w:pos="360"/>
          <w:tab w:val="num" w:pos="142"/>
        </w:tabs>
        <w:suppressAutoHyphens w:val="0"/>
        <w:autoSpaceDE w:val="0"/>
        <w:autoSpaceDN w:val="0"/>
        <w:adjustRightInd w:val="0"/>
        <w:ind w:left="142" w:hanging="142"/>
        <w:jc w:val="both"/>
        <w:rPr>
          <w:b/>
          <w:kern w:val="0"/>
          <w:lang w:eastAsia="pl-PL"/>
        </w:rPr>
      </w:pPr>
      <w:r w:rsidRPr="0095360B">
        <w:rPr>
          <w:kern w:val="0"/>
          <w:sz w:val="22"/>
          <w:szCs w:val="22"/>
          <w:lang w:eastAsia="pl-PL"/>
        </w:rPr>
        <w:t>Wykonawca może złożyć tylko jedną ofertę.</w:t>
      </w:r>
    </w:p>
    <w:p w14:paraId="53FD2FD2" w14:textId="77777777" w:rsidR="00462A26" w:rsidRPr="0095360B" w:rsidRDefault="00462A26">
      <w:pPr>
        <w:numPr>
          <w:ilvl w:val="0"/>
          <w:numId w:val="7"/>
        </w:numPr>
        <w:tabs>
          <w:tab w:val="num" w:pos="142"/>
        </w:tabs>
        <w:autoSpaceDE w:val="0"/>
        <w:ind w:left="142" w:hanging="142"/>
        <w:jc w:val="both"/>
        <w:rPr>
          <w:kern w:val="0"/>
          <w:sz w:val="22"/>
          <w:szCs w:val="22"/>
          <w:lang w:eastAsia="pl-PL"/>
        </w:rPr>
      </w:pPr>
      <w:r w:rsidRPr="0095360B">
        <w:rPr>
          <w:sz w:val="22"/>
          <w:szCs w:val="22"/>
        </w:rPr>
        <w:t>Zamawiający odrzuci ofertę złożoną po terminie składania ofert.</w:t>
      </w:r>
    </w:p>
    <w:p w14:paraId="709ABCED" w14:textId="77777777" w:rsidR="00672ED6" w:rsidRPr="00590798" w:rsidRDefault="00672ED6" w:rsidP="00672ED6">
      <w:pPr>
        <w:autoSpaceDE w:val="0"/>
        <w:ind w:left="142"/>
        <w:jc w:val="both"/>
        <w:rPr>
          <w:color w:val="EE0000"/>
          <w:kern w:val="0"/>
          <w:sz w:val="22"/>
          <w:szCs w:val="22"/>
          <w:lang w:eastAsia="pl-PL"/>
        </w:rPr>
      </w:pPr>
    </w:p>
    <w:p w14:paraId="332068BA" w14:textId="643B6A21" w:rsidR="00207DFB" w:rsidRPr="00366849" w:rsidRDefault="00B20DD2" w:rsidP="00CB668B">
      <w:pPr>
        <w:pStyle w:val="Nagwek2"/>
        <w:pBdr>
          <w:top w:val="double" w:sz="4" w:space="1" w:color="000000"/>
          <w:left w:val="double" w:sz="4" w:space="4" w:color="000000"/>
          <w:bottom w:val="double" w:sz="4" w:space="1" w:color="000000"/>
          <w:right w:val="double" w:sz="4" w:space="4" w:color="000000"/>
        </w:pBdr>
        <w:shd w:val="clear" w:color="auto" w:fill="FFFFFF"/>
        <w:tabs>
          <w:tab w:val="clear" w:pos="3118"/>
          <w:tab w:val="left" w:pos="0"/>
        </w:tabs>
        <w:spacing w:before="120"/>
        <w:ind w:left="0" w:firstLine="0"/>
        <w:jc w:val="both"/>
        <w:rPr>
          <w:color w:val="000000" w:themeColor="text1"/>
          <w:sz w:val="22"/>
          <w:szCs w:val="22"/>
          <w:lang w:eastAsia="pl-PL"/>
        </w:rPr>
      </w:pPr>
      <w:r w:rsidRPr="00366849">
        <w:rPr>
          <w:color w:val="000000" w:themeColor="text1"/>
          <w:sz w:val="22"/>
          <w:szCs w:val="22"/>
          <w:lang w:eastAsia="pl-PL"/>
        </w:rPr>
        <w:t>X</w:t>
      </w:r>
      <w:r w:rsidR="00DA366A" w:rsidRPr="00366849">
        <w:rPr>
          <w:color w:val="000000" w:themeColor="text1"/>
          <w:sz w:val="22"/>
          <w:szCs w:val="22"/>
          <w:lang w:eastAsia="pl-PL"/>
        </w:rPr>
        <w:t>V</w:t>
      </w:r>
      <w:r w:rsidR="00207DFB" w:rsidRPr="00366849">
        <w:rPr>
          <w:color w:val="000000" w:themeColor="text1"/>
          <w:sz w:val="22"/>
          <w:szCs w:val="22"/>
          <w:lang w:eastAsia="pl-PL"/>
        </w:rPr>
        <w:t xml:space="preserve">. </w:t>
      </w:r>
      <w:r w:rsidR="00462A26" w:rsidRPr="00366849">
        <w:rPr>
          <w:color w:val="000000" w:themeColor="text1"/>
          <w:sz w:val="22"/>
          <w:szCs w:val="22"/>
          <w:lang w:eastAsia="pl-PL"/>
        </w:rPr>
        <w:t>TERMIN OTWARCIA OFERT</w:t>
      </w:r>
    </w:p>
    <w:p w14:paraId="7D5E6E73" w14:textId="05CED3FE" w:rsidR="00CB668B" w:rsidRPr="00366849" w:rsidRDefault="00236306">
      <w:pPr>
        <w:numPr>
          <w:ilvl w:val="0"/>
          <w:numId w:val="8"/>
        </w:numPr>
        <w:tabs>
          <w:tab w:val="clear" w:pos="720"/>
          <w:tab w:val="num" w:pos="142"/>
        </w:tabs>
        <w:autoSpaceDE w:val="0"/>
        <w:ind w:left="142" w:hanging="142"/>
        <w:jc w:val="both"/>
        <w:rPr>
          <w:b/>
          <w:color w:val="000000" w:themeColor="text1"/>
          <w:sz w:val="22"/>
          <w:szCs w:val="22"/>
        </w:rPr>
      </w:pPr>
      <w:r w:rsidRPr="00366849">
        <w:rPr>
          <w:color w:val="000000" w:themeColor="text1"/>
          <w:sz w:val="22"/>
          <w:szCs w:val="22"/>
        </w:rPr>
        <w:t xml:space="preserve">Otwarcie </w:t>
      </w:r>
      <w:r w:rsidR="009A5A7F" w:rsidRPr="00366849">
        <w:rPr>
          <w:color w:val="000000" w:themeColor="text1"/>
          <w:sz w:val="22"/>
          <w:szCs w:val="22"/>
        </w:rPr>
        <w:t xml:space="preserve">złożonych </w:t>
      </w:r>
      <w:r w:rsidRPr="00366849">
        <w:rPr>
          <w:color w:val="000000" w:themeColor="text1"/>
          <w:sz w:val="22"/>
          <w:szCs w:val="22"/>
        </w:rPr>
        <w:t xml:space="preserve">ofert nastąpi w dniu </w:t>
      </w:r>
      <w:r w:rsidR="00853161" w:rsidRPr="00366849">
        <w:rPr>
          <w:b/>
          <w:color w:val="000000" w:themeColor="text1"/>
          <w:sz w:val="22"/>
          <w:szCs w:val="22"/>
        </w:rPr>
        <w:t>13</w:t>
      </w:r>
      <w:r w:rsidRPr="00366849">
        <w:rPr>
          <w:b/>
          <w:color w:val="000000" w:themeColor="text1"/>
          <w:sz w:val="22"/>
          <w:szCs w:val="22"/>
        </w:rPr>
        <w:t>.</w:t>
      </w:r>
      <w:r w:rsidR="008D5033" w:rsidRPr="00366849">
        <w:rPr>
          <w:b/>
          <w:color w:val="000000" w:themeColor="text1"/>
          <w:sz w:val="22"/>
          <w:szCs w:val="22"/>
        </w:rPr>
        <w:t>0</w:t>
      </w:r>
      <w:r w:rsidR="00853161" w:rsidRPr="00366849">
        <w:rPr>
          <w:b/>
          <w:color w:val="000000" w:themeColor="text1"/>
          <w:sz w:val="22"/>
          <w:szCs w:val="22"/>
        </w:rPr>
        <w:t>4</w:t>
      </w:r>
      <w:r w:rsidR="00E447CD" w:rsidRPr="00366849">
        <w:rPr>
          <w:b/>
          <w:color w:val="000000" w:themeColor="text1"/>
          <w:sz w:val="22"/>
          <w:szCs w:val="22"/>
        </w:rPr>
        <w:t>.202</w:t>
      </w:r>
      <w:r w:rsidR="00853161" w:rsidRPr="00366849">
        <w:rPr>
          <w:b/>
          <w:color w:val="000000" w:themeColor="text1"/>
          <w:sz w:val="22"/>
          <w:szCs w:val="22"/>
        </w:rPr>
        <w:t>6</w:t>
      </w:r>
      <w:r w:rsidR="00E447CD" w:rsidRPr="00366849">
        <w:rPr>
          <w:b/>
          <w:color w:val="000000" w:themeColor="text1"/>
          <w:sz w:val="22"/>
          <w:szCs w:val="22"/>
        </w:rPr>
        <w:t xml:space="preserve"> r., o godzinie </w:t>
      </w:r>
      <w:r w:rsidR="00603FCD" w:rsidRPr="00366849">
        <w:rPr>
          <w:b/>
          <w:color w:val="000000" w:themeColor="text1"/>
          <w:sz w:val="22"/>
          <w:szCs w:val="22"/>
        </w:rPr>
        <w:t>0</w:t>
      </w:r>
      <w:r w:rsidR="00853161" w:rsidRPr="00366849">
        <w:rPr>
          <w:b/>
          <w:color w:val="000000" w:themeColor="text1"/>
          <w:sz w:val="22"/>
          <w:szCs w:val="22"/>
        </w:rPr>
        <w:t>8</w:t>
      </w:r>
      <w:r w:rsidRPr="00366849">
        <w:rPr>
          <w:b/>
          <w:color w:val="000000" w:themeColor="text1"/>
          <w:sz w:val="22"/>
          <w:szCs w:val="22"/>
        </w:rPr>
        <w:t>:</w:t>
      </w:r>
      <w:r w:rsidR="00880AD8" w:rsidRPr="00366849">
        <w:rPr>
          <w:b/>
          <w:color w:val="000000" w:themeColor="text1"/>
          <w:sz w:val="22"/>
          <w:szCs w:val="22"/>
        </w:rPr>
        <w:t>30</w:t>
      </w:r>
      <w:r w:rsidRPr="00366849">
        <w:rPr>
          <w:b/>
          <w:color w:val="000000" w:themeColor="text1"/>
          <w:sz w:val="22"/>
          <w:szCs w:val="22"/>
        </w:rPr>
        <w:t>.</w:t>
      </w:r>
    </w:p>
    <w:p w14:paraId="2AC02B8A" w14:textId="77777777" w:rsidR="009A5A7F" w:rsidRPr="000E0F33" w:rsidRDefault="009A5A7F">
      <w:pPr>
        <w:numPr>
          <w:ilvl w:val="0"/>
          <w:numId w:val="8"/>
        </w:numPr>
        <w:tabs>
          <w:tab w:val="clear" w:pos="720"/>
          <w:tab w:val="num" w:pos="142"/>
        </w:tabs>
        <w:autoSpaceDE w:val="0"/>
        <w:ind w:left="142" w:hanging="142"/>
        <w:jc w:val="both"/>
        <w:rPr>
          <w:sz w:val="22"/>
          <w:szCs w:val="22"/>
        </w:rPr>
      </w:pPr>
      <w:r w:rsidRPr="000E0F33">
        <w:rPr>
          <w:sz w:val="22"/>
          <w:szCs w:val="22"/>
        </w:rPr>
        <w:t>Otwarcie ofert następuje na platformie e-Zamówienia</w:t>
      </w:r>
      <w:r w:rsidR="00496F1A" w:rsidRPr="000E0F33">
        <w:rPr>
          <w:sz w:val="22"/>
          <w:szCs w:val="22"/>
        </w:rPr>
        <w:t>.</w:t>
      </w:r>
    </w:p>
    <w:p w14:paraId="2953070E" w14:textId="77777777" w:rsidR="00CB668B" w:rsidRPr="000E0F33" w:rsidRDefault="00236306">
      <w:pPr>
        <w:numPr>
          <w:ilvl w:val="0"/>
          <w:numId w:val="8"/>
        </w:numPr>
        <w:tabs>
          <w:tab w:val="clear" w:pos="720"/>
          <w:tab w:val="num" w:pos="142"/>
        </w:tabs>
        <w:autoSpaceDE w:val="0"/>
        <w:ind w:left="142" w:hanging="142"/>
        <w:jc w:val="both"/>
        <w:rPr>
          <w:sz w:val="22"/>
          <w:szCs w:val="22"/>
        </w:rPr>
      </w:pPr>
      <w:r w:rsidRPr="000E0F33">
        <w:rPr>
          <w:sz w:val="22"/>
          <w:szCs w:val="22"/>
        </w:rPr>
        <w:t>Zamawiający, najpóźniej przed otwarciem ofert, udostępni na stronie internetowej prowadzonego post</w:t>
      </w:r>
      <w:r w:rsidR="00CB668B" w:rsidRPr="000E0F33">
        <w:rPr>
          <w:sz w:val="22"/>
          <w:szCs w:val="22"/>
        </w:rPr>
        <w:t>ę</w:t>
      </w:r>
      <w:r w:rsidRPr="000E0F33">
        <w:rPr>
          <w:sz w:val="22"/>
          <w:szCs w:val="22"/>
        </w:rPr>
        <w:t>powania</w:t>
      </w:r>
      <w:r w:rsidR="00CB668B" w:rsidRPr="000E0F33">
        <w:rPr>
          <w:sz w:val="22"/>
          <w:szCs w:val="22"/>
        </w:rPr>
        <w:t xml:space="preserve"> </w:t>
      </w:r>
      <w:r w:rsidRPr="000E0F33">
        <w:rPr>
          <w:sz w:val="22"/>
          <w:szCs w:val="22"/>
        </w:rPr>
        <w:t>informację</w:t>
      </w:r>
      <w:r w:rsidR="00CB668B" w:rsidRPr="000E0F33">
        <w:rPr>
          <w:sz w:val="22"/>
          <w:szCs w:val="22"/>
        </w:rPr>
        <w:t xml:space="preserve"> </w:t>
      </w:r>
      <w:r w:rsidRPr="000E0F33">
        <w:rPr>
          <w:sz w:val="22"/>
          <w:szCs w:val="22"/>
        </w:rPr>
        <w:t>o kwocie, jaką</w:t>
      </w:r>
      <w:r w:rsidR="00CB668B" w:rsidRPr="000E0F33">
        <w:rPr>
          <w:sz w:val="22"/>
          <w:szCs w:val="22"/>
        </w:rPr>
        <w:t xml:space="preserve"> </w:t>
      </w:r>
      <w:r w:rsidRPr="000E0F33">
        <w:rPr>
          <w:sz w:val="22"/>
          <w:szCs w:val="22"/>
        </w:rPr>
        <w:t>zamierza przeznaczyć na sfinansowanie zamówienia.</w:t>
      </w:r>
    </w:p>
    <w:p w14:paraId="71426738" w14:textId="77777777" w:rsidR="00CB668B" w:rsidRPr="000E0F33" w:rsidRDefault="00236306">
      <w:pPr>
        <w:numPr>
          <w:ilvl w:val="0"/>
          <w:numId w:val="8"/>
        </w:numPr>
        <w:tabs>
          <w:tab w:val="clear" w:pos="720"/>
          <w:tab w:val="num" w:pos="142"/>
        </w:tabs>
        <w:autoSpaceDE w:val="0"/>
        <w:ind w:left="142" w:hanging="142"/>
        <w:jc w:val="both"/>
        <w:rPr>
          <w:sz w:val="22"/>
          <w:szCs w:val="22"/>
        </w:rPr>
      </w:pPr>
      <w:r w:rsidRPr="000E0F33">
        <w:rPr>
          <w:sz w:val="22"/>
          <w:szCs w:val="22"/>
        </w:rPr>
        <w:t>Zamawiający,</w:t>
      </w:r>
      <w:r w:rsidR="00CB668B" w:rsidRPr="000E0F33">
        <w:rPr>
          <w:sz w:val="22"/>
          <w:szCs w:val="22"/>
        </w:rPr>
        <w:t xml:space="preserve"> </w:t>
      </w:r>
      <w:r w:rsidRPr="000E0F33">
        <w:rPr>
          <w:sz w:val="22"/>
          <w:szCs w:val="22"/>
        </w:rPr>
        <w:t>niezwłocznie po otwarciu</w:t>
      </w:r>
      <w:r w:rsidR="00CB668B" w:rsidRPr="000E0F33">
        <w:rPr>
          <w:sz w:val="22"/>
          <w:szCs w:val="22"/>
        </w:rPr>
        <w:t xml:space="preserve"> </w:t>
      </w:r>
      <w:r w:rsidRPr="000E0F33">
        <w:rPr>
          <w:sz w:val="22"/>
          <w:szCs w:val="22"/>
        </w:rPr>
        <w:t>ofert, udostępni</w:t>
      </w:r>
      <w:r w:rsidR="00CB668B" w:rsidRPr="000E0F33">
        <w:rPr>
          <w:sz w:val="22"/>
          <w:szCs w:val="22"/>
        </w:rPr>
        <w:t xml:space="preserve"> </w:t>
      </w:r>
      <w:r w:rsidRPr="000E0F33">
        <w:rPr>
          <w:sz w:val="22"/>
          <w:szCs w:val="22"/>
        </w:rPr>
        <w:t>na</w:t>
      </w:r>
      <w:r w:rsidR="00CB668B" w:rsidRPr="000E0F33">
        <w:rPr>
          <w:sz w:val="22"/>
          <w:szCs w:val="22"/>
        </w:rPr>
        <w:t xml:space="preserve"> </w:t>
      </w:r>
      <w:r w:rsidRPr="000E0F33">
        <w:rPr>
          <w:sz w:val="22"/>
          <w:szCs w:val="22"/>
        </w:rPr>
        <w:t>stronie</w:t>
      </w:r>
      <w:r w:rsidR="00CB668B" w:rsidRPr="000E0F33">
        <w:rPr>
          <w:sz w:val="22"/>
          <w:szCs w:val="22"/>
        </w:rPr>
        <w:t xml:space="preserve"> </w:t>
      </w:r>
      <w:r w:rsidRPr="000E0F33">
        <w:rPr>
          <w:sz w:val="22"/>
          <w:szCs w:val="22"/>
        </w:rPr>
        <w:t xml:space="preserve">internetowej prowadzonego </w:t>
      </w:r>
      <w:r w:rsidR="00CB668B" w:rsidRPr="000E0F33">
        <w:rPr>
          <w:sz w:val="22"/>
          <w:szCs w:val="22"/>
        </w:rPr>
        <w:t>postępowania i</w:t>
      </w:r>
      <w:r w:rsidRPr="000E0F33">
        <w:rPr>
          <w:sz w:val="22"/>
          <w:szCs w:val="22"/>
        </w:rPr>
        <w:t>nformacje o:</w:t>
      </w:r>
    </w:p>
    <w:p w14:paraId="1B7EC5F5" w14:textId="77777777" w:rsidR="00CB668B" w:rsidRPr="000E0F33" w:rsidRDefault="00236306">
      <w:pPr>
        <w:numPr>
          <w:ilvl w:val="5"/>
          <w:numId w:val="8"/>
        </w:numPr>
        <w:tabs>
          <w:tab w:val="clear" w:pos="540"/>
        </w:tabs>
        <w:autoSpaceDE w:val="0"/>
        <w:ind w:left="426" w:hanging="284"/>
        <w:jc w:val="both"/>
        <w:rPr>
          <w:sz w:val="22"/>
          <w:szCs w:val="22"/>
        </w:rPr>
      </w:pPr>
      <w:r w:rsidRPr="000E0F33">
        <w:rPr>
          <w:sz w:val="22"/>
          <w:szCs w:val="22"/>
        </w:rPr>
        <w:t>nazwach albo imionach i nazwiskach oraz siedzibach lub miejscach prowadzonej</w:t>
      </w:r>
      <w:r w:rsidR="00CB668B" w:rsidRPr="000E0F33">
        <w:rPr>
          <w:sz w:val="22"/>
          <w:szCs w:val="22"/>
        </w:rPr>
        <w:t xml:space="preserve"> </w:t>
      </w:r>
      <w:r w:rsidR="00084F0F" w:rsidRPr="000E0F33">
        <w:rPr>
          <w:sz w:val="22"/>
          <w:szCs w:val="22"/>
        </w:rPr>
        <w:t xml:space="preserve">działalności </w:t>
      </w:r>
      <w:r w:rsidRPr="000E0F33">
        <w:rPr>
          <w:sz w:val="22"/>
          <w:szCs w:val="22"/>
        </w:rPr>
        <w:t>gospodarczej albo miejscach</w:t>
      </w:r>
      <w:r w:rsidR="00CB668B" w:rsidRPr="000E0F33">
        <w:rPr>
          <w:sz w:val="22"/>
          <w:szCs w:val="22"/>
        </w:rPr>
        <w:t xml:space="preserve"> </w:t>
      </w:r>
      <w:r w:rsidRPr="000E0F33">
        <w:rPr>
          <w:sz w:val="22"/>
          <w:szCs w:val="22"/>
        </w:rPr>
        <w:t>zamieszkania wykonawców,</w:t>
      </w:r>
      <w:r w:rsidR="00CB668B" w:rsidRPr="000E0F33">
        <w:rPr>
          <w:sz w:val="22"/>
          <w:szCs w:val="22"/>
        </w:rPr>
        <w:t xml:space="preserve"> </w:t>
      </w:r>
      <w:r w:rsidRPr="000E0F33">
        <w:rPr>
          <w:sz w:val="22"/>
          <w:szCs w:val="22"/>
        </w:rPr>
        <w:t>których</w:t>
      </w:r>
      <w:r w:rsidR="00CB668B" w:rsidRPr="000E0F33">
        <w:rPr>
          <w:sz w:val="22"/>
          <w:szCs w:val="22"/>
        </w:rPr>
        <w:t xml:space="preserve"> </w:t>
      </w:r>
      <w:r w:rsidRPr="000E0F33">
        <w:rPr>
          <w:sz w:val="22"/>
          <w:szCs w:val="22"/>
        </w:rPr>
        <w:t>oferty zostały otwarte;</w:t>
      </w:r>
    </w:p>
    <w:p w14:paraId="697D1028" w14:textId="77777777" w:rsidR="00CB668B" w:rsidRPr="000E0F33" w:rsidRDefault="00236306">
      <w:pPr>
        <w:numPr>
          <w:ilvl w:val="5"/>
          <w:numId w:val="8"/>
        </w:numPr>
        <w:tabs>
          <w:tab w:val="clear" w:pos="540"/>
        </w:tabs>
        <w:autoSpaceDE w:val="0"/>
        <w:ind w:left="426" w:hanging="284"/>
        <w:jc w:val="both"/>
        <w:rPr>
          <w:sz w:val="22"/>
          <w:szCs w:val="22"/>
        </w:rPr>
      </w:pPr>
      <w:r w:rsidRPr="000E0F33">
        <w:rPr>
          <w:sz w:val="22"/>
          <w:szCs w:val="22"/>
        </w:rPr>
        <w:t>cenach lub kosztach zawartych w ofertach.</w:t>
      </w:r>
    </w:p>
    <w:p w14:paraId="7DE1CBA8" w14:textId="77777777" w:rsidR="00CB668B" w:rsidRPr="000E0F33" w:rsidRDefault="00236306">
      <w:pPr>
        <w:numPr>
          <w:ilvl w:val="0"/>
          <w:numId w:val="8"/>
        </w:numPr>
        <w:tabs>
          <w:tab w:val="clear" w:pos="720"/>
          <w:tab w:val="num" w:pos="142"/>
        </w:tabs>
        <w:autoSpaceDE w:val="0"/>
        <w:ind w:left="142" w:hanging="142"/>
        <w:jc w:val="both"/>
        <w:rPr>
          <w:sz w:val="22"/>
          <w:szCs w:val="22"/>
        </w:rPr>
      </w:pPr>
      <w:r w:rsidRPr="000E0F33">
        <w:rPr>
          <w:sz w:val="22"/>
          <w:szCs w:val="22"/>
        </w:rPr>
        <w:t>W przypadku wystąpienia awarii systemu teleinformatycznego, która</w:t>
      </w:r>
      <w:r w:rsidR="00CB668B" w:rsidRPr="000E0F33">
        <w:rPr>
          <w:sz w:val="22"/>
          <w:szCs w:val="22"/>
        </w:rPr>
        <w:t xml:space="preserve"> </w:t>
      </w:r>
      <w:r w:rsidRPr="000E0F33">
        <w:rPr>
          <w:sz w:val="22"/>
          <w:szCs w:val="22"/>
        </w:rPr>
        <w:t>spowoduje</w:t>
      </w:r>
      <w:r w:rsidR="00CB668B" w:rsidRPr="000E0F33">
        <w:rPr>
          <w:sz w:val="22"/>
          <w:szCs w:val="22"/>
        </w:rPr>
        <w:t xml:space="preserve"> </w:t>
      </w:r>
      <w:r w:rsidRPr="000E0F33">
        <w:rPr>
          <w:sz w:val="22"/>
          <w:szCs w:val="22"/>
        </w:rPr>
        <w:t>brak możliwości</w:t>
      </w:r>
      <w:r w:rsidR="00CB668B" w:rsidRPr="000E0F33">
        <w:rPr>
          <w:sz w:val="22"/>
          <w:szCs w:val="22"/>
        </w:rPr>
        <w:t xml:space="preserve"> </w:t>
      </w:r>
      <w:r w:rsidRPr="000E0F33">
        <w:rPr>
          <w:sz w:val="22"/>
          <w:szCs w:val="22"/>
        </w:rPr>
        <w:t>otwarcia</w:t>
      </w:r>
      <w:r w:rsidR="00CB668B" w:rsidRPr="000E0F33">
        <w:rPr>
          <w:sz w:val="22"/>
          <w:szCs w:val="22"/>
        </w:rPr>
        <w:t xml:space="preserve"> </w:t>
      </w:r>
      <w:r w:rsidRPr="000E0F33">
        <w:rPr>
          <w:sz w:val="22"/>
          <w:szCs w:val="22"/>
        </w:rPr>
        <w:t>ofert w terminie określonym</w:t>
      </w:r>
      <w:r w:rsidR="00CB668B" w:rsidRPr="000E0F33">
        <w:rPr>
          <w:sz w:val="22"/>
          <w:szCs w:val="22"/>
        </w:rPr>
        <w:t xml:space="preserve"> </w:t>
      </w:r>
      <w:r w:rsidRPr="000E0F33">
        <w:rPr>
          <w:sz w:val="22"/>
          <w:szCs w:val="22"/>
        </w:rPr>
        <w:t>przez Zamawiaj</w:t>
      </w:r>
      <w:r w:rsidR="00CB668B" w:rsidRPr="000E0F33">
        <w:rPr>
          <w:sz w:val="22"/>
          <w:szCs w:val="22"/>
        </w:rPr>
        <w:t xml:space="preserve">ącego, </w:t>
      </w:r>
      <w:r w:rsidRPr="000E0F33">
        <w:rPr>
          <w:sz w:val="22"/>
          <w:szCs w:val="22"/>
        </w:rPr>
        <w:t>otwarcie ofert nastąpi niezwłocznie</w:t>
      </w:r>
      <w:r w:rsidR="00CB668B" w:rsidRPr="000E0F33">
        <w:rPr>
          <w:sz w:val="22"/>
          <w:szCs w:val="22"/>
        </w:rPr>
        <w:t xml:space="preserve"> </w:t>
      </w:r>
      <w:r w:rsidRPr="000E0F33">
        <w:rPr>
          <w:sz w:val="22"/>
          <w:szCs w:val="22"/>
        </w:rPr>
        <w:t>po usunięciu</w:t>
      </w:r>
      <w:r w:rsidR="00CB668B" w:rsidRPr="000E0F33">
        <w:rPr>
          <w:sz w:val="22"/>
          <w:szCs w:val="22"/>
        </w:rPr>
        <w:t xml:space="preserve"> </w:t>
      </w:r>
      <w:r w:rsidRPr="000E0F33">
        <w:rPr>
          <w:sz w:val="22"/>
          <w:szCs w:val="22"/>
        </w:rPr>
        <w:t>awarii.</w:t>
      </w:r>
    </w:p>
    <w:p w14:paraId="5A4EF945" w14:textId="77777777" w:rsidR="00D03C97" w:rsidRPr="000E0F33" w:rsidRDefault="00084F0F">
      <w:pPr>
        <w:numPr>
          <w:ilvl w:val="0"/>
          <w:numId w:val="8"/>
        </w:numPr>
        <w:tabs>
          <w:tab w:val="clear" w:pos="720"/>
          <w:tab w:val="num" w:pos="142"/>
        </w:tabs>
        <w:autoSpaceDE w:val="0"/>
        <w:ind w:left="142" w:hanging="142"/>
        <w:jc w:val="both"/>
        <w:rPr>
          <w:sz w:val="22"/>
          <w:szCs w:val="22"/>
        </w:rPr>
      </w:pPr>
      <w:r w:rsidRPr="000E0F33">
        <w:rPr>
          <w:sz w:val="22"/>
          <w:szCs w:val="22"/>
        </w:rPr>
        <w:t xml:space="preserve">Zamawiający </w:t>
      </w:r>
      <w:r w:rsidR="00236306" w:rsidRPr="000E0F33">
        <w:rPr>
          <w:sz w:val="22"/>
          <w:szCs w:val="22"/>
        </w:rPr>
        <w:t>poinformuje o zmianie terminu otwarcia</w:t>
      </w:r>
      <w:r w:rsidR="00CB668B" w:rsidRPr="000E0F33">
        <w:rPr>
          <w:sz w:val="22"/>
          <w:szCs w:val="22"/>
        </w:rPr>
        <w:t xml:space="preserve"> </w:t>
      </w:r>
      <w:r w:rsidR="00236306" w:rsidRPr="000E0F33">
        <w:rPr>
          <w:sz w:val="22"/>
          <w:szCs w:val="22"/>
        </w:rPr>
        <w:t>ofert na stronie</w:t>
      </w:r>
      <w:r w:rsidR="00CB668B" w:rsidRPr="000E0F33">
        <w:rPr>
          <w:sz w:val="22"/>
          <w:szCs w:val="22"/>
        </w:rPr>
        <w:t xml:space="preserve"> </w:t>
      </w:r>
      <w:r w:rsidR="00236306" w:rsidRPr="000E0F33">
        <w:rPr>
          <w:sz w:val="22"/>
          <w:szCs w:val="22"/>
        </w:rPr>
        <w:t>internetowej prowadzonego post</w:t>
      </w:r>
      <w:r w:rsidR="00CB668B" w:rsidRPr="000E0F33">
        <w:rPr>
          <w:sz w:val="22"/>
          <w:szCs w:val="22"/>
        </w:rPr>
        <w:t>ę</w:t>
      </w:r>
      <w:r w:rsidR="00236306" w:rsidRPr="000E0F33">
        <w:rPr>
          <w:sz w:val="22"/>
          <w:szCs w:val="22"/>
        </w:rPr>
        <w:t>powania</w:t>
      </w:r>
    </w:p>
    <w:p w14:paraId="22BDB50B" w14:textId="77777777" w:rsidR="00E34EAA" w:rsidRPr="000E0F33" w:rsidRDefault="00E34EAA">
      <w:pPr>
        <w:shd w:val="clear" w:color="auto" w:fill="FFFFFF"/>
        <w:tabs>
          <w:tab w:val="left" w:pos="0"/>
        </w:tabs>
        <w:autoSpaceDE w:val="0"/>
        <w:ind w:left="284"/>
        <w:jc w:val="both"/>
        <w:rPr>
          <w:rFonts w:eastAsia="Batang"/>
          <w:sz w:val="22"/>
          <w:szCs w:val="22"/>
        </w:rPr>
      </w:pPr>
    </w:p>
    <w:p w14:paraId="62D72CD4" w14:textId="5A00745F" w:rsidR="00DE3C0B" w:rsidRPr="000E0F33" w:rsidRDefault="00B20DD2">
      <w:pPr>
        <w:pBdr>
          <w:top w:val="double" w:sz="4" w:space="1" w:color="000000"/>
          <w:left w:val="double" w:sz="4" w:space="4" w:color="000000"/>
          <w:bottom w:val="double" w:sz="4" w:space="1" w:color="000000"/>
          <w:right w:val="double" w:sz="4" w:space="4" w:color="000000"/>
        </w:pBdr>
        <w:shd w:val="clear" w:color="auto" w:fill="FFFFFF"/>
        <w:tabs>
          <w:tab w:val="left" w:pos="0"/>
        </w:tabs>
        <w:autoSpaceDE w:val="0"/>
        <w:jc w:val="both"/>
        <w:rPr>
          <w:sz w:val="22"/>
          <w:szCs w:val="22"/>
        </w:rPr>
      </w:pPr>
      <w:r w:rsidRPr="000E0F33">
        <w:rPr>
          <w:b/>
          <w:sz w:val="22"/>
          <w:szCs w:val="22"/>
        </w:rPr>
        <w:t>X</w:t>
      </w:r>
      <w:r w:rsidR="00DA366A" w:rsidRPr="000E0F33">
        <w:rPr>
          <w:b/>
          <w:sz w:val="22"/>
          <w:szCs w:val="22"/>
        </w:rPr>
        <w:t>V</w:t>
      </w:r>
      <w:r w:rsidRPr="000E0F33">
        <w:rPr>
          <w:b/>
          <w:sz w:val="22"/>
          <w:szCs w:val="22"/>
        </w:rPr>
        <w:t>I</w:t>
      </w:r>
      <w:r w:rsidR="00DE3C0B" w:rsidRPr="000E0F33">
        <w:rPr>
          <w:b/>
          <w:sz w:val="22"/>
          <w:szCs w:val="22"/>
        </w:rPr>
        <w:t>. WYMAGANIA DOTYCZĄCE WADIUM</w:t>
      </w:r>
    </w:p>
    <w:p w14:paraId="73DFA5F1" w14:textId="77777777" w:rsidR="00DE3C0B" w:rsidRPr="000E0F33" w:rsidRDefault="00DE3C0B">
      <w:pPr>
        <w:shd w:val="clear" w:color="auto" w:fill="FFFFFF"/>
        <w:tabs>
          <w:tab w:val="left" w:pos="0"/>
        </w:tabs>
        <w:autoSpaceDE w:val="0"/>
        <w:jc w:val="both"/>
        <w:rPr>
          <w:sz w:val="22"/>
          <w:szCs w:val="22"/>
        </w:rPr>
      </w:pPr>
      <w:r w:rsidRPr="000E0F33">
        <w:rPr>
          <w:sz w:val="22"/>
          <w:szCs w:val="22"/>
        </w:rPr>
        <w:t>Zamawiający nie wymaga wniesienia wadium</w:t>
      </w:r>
    </w:p>
    <w:p w14:paraId="65EE0217" w14:textId="77777777" w:rsidR="00022677" w:rsidRPr="00590798" w:rsidRDefault="00022677" w:rsidP="00802476">
      <w:pPr>
        <w:pStyle w:val="WW-Tekstpodstawowywcity2"/>
        <w:widowControl/>
        <w:tabs>
          <w:tab w:val="clear" w:pos="375"/>
        </w:tabs>
        <w:suppressAutoHyphens w:val="0"/>
        <w:rPr>
          <w:color w:val="EE0000"/>
          <w:szCs w:val="22"/>
          <w:lang w:eastAsia="pl-PL"/>
        </w:rPr>
      </w:pPr>
    </w:p>
    <w:p w14:paraId="76D309CA" w14:textId="2F1FC2A9" w:rsidR="00DE3C0B" w:rsidRPr="000E0F33" w:rsidRDefault="00B20DD2">
      <w:pPr>
        <w:pStyle w:val="Tekstpodstawowywcity"/>
        <w:pBdr>
          <w:top w:val="double" w:sz="4" w:space="1" w:color="000000"/>
          <w:left w:val="double" w:sz="4" w:space="4" w:color="000000"/>
          <w:bottom w:val="double" w:sz="4" w:space="1" w:color="000000"/>
          <w:right w:val="double" w:sz="4" w:space="4" w:color="000000"/>
        </w:pBdr>
        <w:shd w:val="clear" w:color="auto" w:fill="FFFFFF"/>
        <w:tabs>
          <w:tab w:val="left" w:pos="0"/>
        </w:tabs>
        <w:ind w:left="0"/>
        <w:jc w:val="both"/>
        <w:rPr>
          <w:sz w:val="22"/>
          <w:szCs w:val="22"/>
        </w:rPr>
      </w:pPr>
      <w:r w:rsidRPr="000E0F33">
        <w:rPr>
          <w:b/>
          <w:sz w:val="22"/>
          <w:szCs w:val="22"/>
          <w:lang w:eastAsia="pl-PL"/>
        </w:rPr>
        <w:t>XV</w:t>
      </w:r>
      <w:r w:rsidR="00DA366A" w:rsidRPr="000E0F33">
        <w:rPr>
          <w:b/>
          <w:sz w:val="22"/>
          <w:szCs w:val="22"/>
          <w:lang w:eastAsia="pl-PL"/>
        </w:rPr>
        <w:t>II</w:t>
      </w:r>
      <w:r w:rsidR="00DE3C0B" w:rsidRPr="000E0F33">
        <w:rPr>
          <w:b/>
          <w:sz w:val="22"/>
          <w:szCs w:val="22"/>
          <w:lang w:eastAsia="pl-PL"/>
        </w:rPr>
        <w:t xml:space="preserve">.   OPIS SPOSOBU OBLICZENIA CENY </w:t>
      </w:r>
    </w:p>
    <w:p w14:paraId="192B77A2" w14:textId="77777777" w:rsidR="00570087" w:rsidRPr="000E0F33" w:rsidRDefault="00570087" w:rsidP="00570087">
      <w:pPr>
        <w:pStyle w:val="Tekstpodstawowy"/>
        <w:widowControl w:val="0"/>
        <w:numPr>
          <w:ilvl w:val="6"/>
          <w:numId w:val="2"/>
        </w:numPr>
        <w:tabs>
          <w:tab w:val="clear" w:pos="3118"/>
          <w:tab w:val="clear" w:pos="5040"/>
          <w:tab w:val="left" w:pos="284"/>
        </w:tabs>
        <w:autoSpaceDE w:val="0"/>
        <w:ind w:left="284" w:hanging="284"/>
        <w:rPr>
          <w:sz w:val="22"/>
          <w:szCs w:val="22"/>
        </w:rPr>
      </w:pPr>
      <w:r w:rsidRPr="000E0F33">
        <w:rPr>
          <w:sz w:val="22"/>
          <w:szCs w:val="22"/>
        </w:rPr>
        <w:t>Wykonawca określa cenę realizacji zamówienia poprzez wskazanie w ofercie cen netto, stawki podatku VAT oraz ceny brutto oferty,</w:t>
      </w:r>
    </w:p>
    <w:p w14:paraId="16AE340E" w14:textId="77777777" w:rsidR="001E3F4E" w:rsidRPr="000E0F33"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0E0F33">
        <w:rPr>
          <w:sz w:val="22"/>
          <w:szCs w:val="22"/>
        </w:rPr>
        <w:t xml:space="preserve">Wykonawca powinien w ofercie podać: </w:t>
      </w:r>
      <w:r w:rsidRPr="000E0F33">
        <w:rPr>
          <w:b/>
          <w:sz w:val="22"/>
          <w:szCs w:val="22"/>
        </w:rPr>
        <w:t>cenę jednostkową netto x ilość = wartość netto + stawka podatku VAT = wartość brutto</w:t>
      </w:r>
    </w:p>
    <w:p w14:paraId="340FB103" w14:textId="77777777" w:rsidR="001E3F4E" w:rsidRPr="000E0F33"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0E0F33">
        <w:rPr>
          <w:sz w:val="22"/>
          <w:szCs w:val="22"/>
        </w:rPr>
        <w:t>Podana cena oferty jest stała i będzie obowiązywać w czasie realizacji przedmiotu zamówienia,</w:t>
      </w:r>
    </w:p>
    <w:p w14:paraId="59069535" w14:textId="77777777" w:rsidR="001E3F4E" w:rsidRPr="000E0F33"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0E0F33">
        <w:rPr>
          <w:sz w:val="22"/>
          <w:szCs w:val="22"/>
        </w:rPr>
        <w:t>W cenie oferty, o której mowa wyżej należy uwzględnić wszystkie koszty związane z kompletnym wykonaniem zamówienia (koszty transportu i przesyłek, cło, koszty ubezpieczenia, VAT, itp.).</w:t>
      </w:r>
    </w:p>
    <w:p w14:paraId="6C96F947" w14:textId="77777777" w:rsidR="001E3F4E" w:rsidRPr="000E0F33"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0E0F33">
        <w:rPr>
          <w:sz w:val="22"/>
          <w:szCs w:val="22"/>
        </w:rPr>
        <w:t>Wykonawca może podać tylko jedną cenę oferty.</w:t>
      </w:r>
    </w:p>
    <w:p w14:paraId="76E60FA0" w14:textId="77777777" w:rsidR="001E3F4E" w:rsidRPr="000E0F33"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0E0F33">
        <w:rPr>
          <w:sz w:val="22"/>
          <w:szCs w:val="22"/>
        </w:rPr>
        <w:t>Wszystkie ceny w dokumentach ofertowych należy podać z dokładnością dwóch miejsc po przecinku.</w:t>
      </w:r>
    </w:p>
    <w:p w14:paraId="72F2709F" w14:textId="77777777" w:rsidR="00570087" w:rsidRPr="000E0F33" w:rsidRDefault="00570087" w:rsidP="001E3F4E">
      <w:pPr>
        <w:pStyle w:val="Tekstpodstawowy"/>
        <w:widowControl w:val="0"/>
        <w:numPr>
          <w:ilvl w:val="3"/>
          <w:numId w:val="2"/>
        </w:numPr>
        <w:tabs>
          <w:tab w:val="clear" w:pos="3118"/>
          <w:tab w:val="left" w:pos="284"/>
          <w:tab w:val="left" w:pos="360"/>
        </w:tabs>
        <w:autoSpaceDE w:val="0"/>
        <w:ind w:left="284" w:hanging="284"/>
        <w:rPr>
          <w:sz w:val="22"/>
          <w:szCs w:val="22"/>
        </w:rPr>
      </w:pPr>
      <w:r w:rsidRPr="000E0F33">
        <w:rPr>
          <w:sz w:val="22"/>
          <w:szCs w:val="22"/>
        </w:rPr>
        <w:t>Jeżeli Wykonawca złoży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ma obowiązek poinformować Zamawiającego, czy wybór oferty będzie prowadzić do powstania u Zamawiającego obowiązku podatkowego, wskazując nazwę (rodzaj) towaru lub usługi, których dostawa lub świadczenie będzie prowadzić do jego powstania, wskazując ich wartość bez kwoty podatku oraz wskazania stawki podatku od towarów i usług, która zgodnie z wiedzą Wykonawcy, będzie miała zastosowanie.</w:t>
      </w:r>
    </w:p>
    <w:p w14:paraId="59D77B92" w14:textId="77777777" w:rsidR="00DE3C0B" w:rsidRPr="00590798" w:rsidRDefault="00DE3C0B">
      <w:pPr>
        <w:pStyle w:val="Tekstpodstawowy"/>
        <w:widowControl w:val="0"/>
        <w:tabs>
          <w:tab w:val="clear" w:pos="3118"/>
          <w:tab w:val="left" w:pos="284"/>
        </w:tabs>
        <w:autoSpaceDE w:val="0"/>
        <w:rPr>
          <w:color w:val="EE0000"/>
          <w:sz w:val="22"/>
          <w:szCs w:val="22"/>
        </w:rPr>
      </w:pPr>
    </w:p>
    <w:tbl>
      <w:tblPr>
        <w:tblW w:w="9812" w:type="dxa"/>
        <w:tblInd w:w="-103" w:type="dxa"/>
        <w:tblLayout w:type="fixed"/>
        <w:tblCellMar>
          <w:left w:w="70" w:type="dxa"/>
          <w:right w:w="70" w:type="dxa"/>
        </w:tblCellMar>
        <w:tblLook w:val="0000" w:firstRow="0" w:lastRow="0" w:firstColumn="0" w:lastColumn="0" w:noHBand="0" w:noVBand="0"/>
      </w:tblPr>
      <w:tblGrid>
        <w:gridCol w:w="9812"/>
      </w:tblGrid>
      <w:tr w:rsidR="000E0F33" w:rsidRPr="000E0F33" w14:paraId="05F610ED" w14:textId="77777777" w:rsidTr="00990AC0">
        <w:trPr>
          <w:trHeight w:val="650"/>
        </w:trPr>
        <w:tc>
          <w:tcPr>
            <w:tcW w:w="9812" w:type="dxa"/>
            <w:tcBorders>
              <w:top w:val="double" w:sz="4" w:space="0" w:color="000000"/>
              <w:left w:val="double" w:sz="4" w:space="0" w:color="000000"/>
              <w:bottom w:val="double" w:sz="4" w:space="0" w:color="000000"/>
              <w:right w:val="double" w:sz="4" w:space="0" w:color="000000"/>
            </w:tcBorders>
          </w:tcPr>
          <w:p w14:paraId="3AAC7AF6" w14:textId="0C314175" w:rsidR="00DE3C0B" w:rsidRPr="000E0F33" w:rsidRDefault="00B20DD2" w:rsidP="00666230">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83"/>
              </w:tabs>
              <w:ind w:left="83" w:firstLine="0"/>
              <w:jc w:val="both"/>
              <w:rPr>
                <w:sz w:val="22"/>
                <w:szCs w:val="22"/>
              </w:rPr>
            </w:pPr>
            <w:r w:rsidRPr="000E0F33">
              <w:rPr>
                <w:sz w:val="22"/>
                <w:szCs w:val="22"/>
                <w:lang w:eastAsia="pl-PL"/>
              </w:rPr>
              <w:lastRenderedPageBreak/>
              <w:t>XV</w:t>
            </w:r>
            <w:r w:rsidR="006C619B" w:rsidRPr="000E0F33">
              <w:rPr>
                <w:sz w:val="22"/>
                <w:szCs w:val="22"/>
                <w:lang w:eastAsia="pl-PL"/>
              </w:rPr>
              <w:t>III</w:t>
            </w:r>
            <w:r w:rsidR="00DE3C0B" w:rsidRPr="000E0F33">
              <w:rPr>
                <w:sz w:val="22"/>
                <w:szCs w:val="22"/>
                <w:lang w:eastAsia="pl-PL"/>
              </w:rPr>
              <w:t xml:space="preserve">. INFORMACJE DOTYCZĄCE WALUT OBCYCH, W JAKICH MOGĄ </w:t>
            </w:r>
            <w:proofErr w:type="gramStart"/>
            <w:r w:rsidR="00DE3C0B" w:rsidRPr="000E0F33">
              <w:rPr>
                <w:sz w:val="22"/>
                <w:szCs w:val="22"/>
                <w:lang w:eastAsia="pl-PL"/>
              </w:rPr>
              <w:t>BYĆ  PROWADZONE</w:t>
            </w:r>
            <w:proofErr w:type="gramEnd"/>
            <w:r w:rsidR="00DE3C0B" w:rsidRPr="000E0F33">
              <w:rPr>
                <w:sz w:val="22"/>
                <w:szCs w:val="22"/>
                <w:lang w:eastAsia="pl-PL"/>
              </w:rPr>
              <w:t xml:space="preserve"> ROZLICZENIA MIĘDZY ZAMAWIAJĄCYM A WYKO</w:t>
            </w:r>
            <w:r w:rsidR="00DE3C0B" w:rsidRPr="000E0F33">
              <w:rPr>
                <w:sz w:val="22"/>
                <w:szCs w:val="22"/>
                <w:lang w:eastAsia="pl-PL"/>
              </w:rPr>
              <w:softHyphen/>
              <w:t>NAWCĄ</w:t>
            </w:r>
          </w:p>
        </w:tc>
      </w:tr>
    </w:tbl>
    <w:p w14:paraId="4BF41A9B" w14:textId="77777777" w:rsidR="00DE3C0B" w:rsidRPr="000E0F33" w:rsidRDefault="00DE3C0B">
      <w:pPr>
        <w:pStyle w:val="pkt1"/>
        <w:shd w:val="clear" w:color="auto" w:fill="FFFFFF"/>
        <w:tabs>
          <w:tab w:val="clear" w:pos="708"/>
          <w:tab w:val="left" w:pos="0"/>
          <w:tab w:val="left" w:pos="142"/>
        </w:tabs>
        <w:spacing w:before="0" w:after="0"/>
        <w:ind w:left="0" w:firstLine="0"/>
        <w:rPr>
          <w:sz w:val="22"/>
          <w:szCs w:val="22"/>
        </w:rPr>
      </w:pPr>
      <w:r w:rsidRPr="000E0F33">
        <w:rPr>
          <w:sz w:val="22"/>
          <w:szCs w:val="22"/>
        </w:rPr>
        <w:t>Zamawiający nie dopuszcza podania ceny ofertowej i jej elementów w walutach obcych. Wszystkie rozliczenia między Zamawiającym, a Wykonawcą prowadzone będą w polskich jednostkach pieniężnych.</w:t>
      </w:r>
    </w:p>
    <w:p w14:paraId="6EAD8339" w14:textId="77777777" w:rsidR="00DE3C0B" w:rsidRPr="00590798" w:rsidRDefault="00DE3C0B">
      <w:pPr>
        <w:shd w:val="clear" w:color="auto" w:fill="FFFFFF"/>
        <w:tabs>
          <w:tab w:val="left" w:pos="0"/>
        </w:tabs>
        <w:rPr>
          <w:color w:val="EE0000"/>
          <w:sz w:val="22"/>
          <w:szCs w:val="22"/>
        </w:rPr>
      </w:pPr>
    </w:p>
    <w:p w14:paraId="19E7884E" w14:textId="77777777" w:rsidR="00672ED6" w:rsidRPr="00590798" w:rsidRDefault="00672ED6">
      <w:pPr>
        <w:shd w:val="clear" w:color="auto" w:fill="FFFFFF"/>
        <w:tabs>
          <w:tab w:val="left" w:pos="0"/>
        </w:tabs>
        <w:rPr>
          <w:color w:val="EE0000"/>
          <w:sz w:val="22"/>
          <w:szCs w:val="22"/>
        </w:rPr>
      </w:pPr>
    </w:p>
    <w:tbl>
      <w:tblPr>
        <w:tblW w:w="9812" w:type="dxa"/>
        <w:tblInd w:w="-103" w:type="dxa"/>
        <w:tblLayout w:type="fixed"/>
        <w:tblCellMar>
          <w:left w:w="70" w:type="dxa"/>
          <w:right w:w="70" w:type="dxa"/>
        </w:tblCellMar>
        <w:tblLook w:val="0000" w:firstRow="0" w:lastRow="0" w:firstColumn="0" w:lastColumn="0" w:noHBand="0" w:noVBand="0"/>
      </w:tblPr>
      <w:tblGrid>
        <w:gridCol w:w="9812"/>
      </w:tblGrid>
      <w:tr w:rsidR="00590798" w:rsidRPr="00590798" w14:paraId="5FBCCD0C" w14:textId="77777777" w:rsidTr="00990AC0">
        <w:trPr>
          <w:trHeight w:val="831"/>
        </w:trPr>
        <w:tc>
          <w:tcPr>
            <w:tcW w:w="9812" w:type="dxa"/>
            <w:tcBorders>
              <w:top w:val="double" w:sz="4" w:space="0" w:color="000000"/>
              <w:left w:val="double" w:sz="4" w:space="0" w:color="000000"/>
              <w:bottom w:val="double" w:sz="4" w:space="0" w:color="000000"/>
              <w:right w:val="double" w:sz="4" w:space="0" w:color="000000"/>
            </w:tcBorders>
          </w:tcPr>
          <w:p w14:paraId="11901686" w14:textId="16704FEC" w:rsidR="00DE3C0B" w:rsidRPr="00590798" w:rsidRDefault="00B20DD2" w:rsidP="00666230">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 w:val="left" w:pos="263"/>
              </w:tabs>
              <w:ind w:left="83" w:firstLine="0"/>
              <w:jc w:val="both"/>
              <w:rPr>
                <w:color w:val="EE0000"/>
                <w:sz w:val="22"/>
                <w:szCs w:val="22"/>
              </w:rPr>
            </w:pPr>
            <w:r w:rsidRPr="00E006E3">
              <w:rPr>
                <w:sz w:val="22"/>
                <w:szCs w:val="22"/>
                <w:lang w:eastAsia="pl-PL"/>
              </w:rPr>
              <w:t>XI</w:t>
            </w:r>
            <w:r w:rsidR="00CF73EE" w:rsidRPr="00E006E3">
              <w:rPr>
                <w:sz w:val="22"/>
                <w:szCs w:val="22"/>
                <w:lang w:eastAsia="pl-PL"/>
              </w:rPr>
              <w:t>X</w:t>
            </w:r>
            <w:r w:rsidR="00DE3C0B" w:rsidRPr="00E006E3">
              <w:rPr>
                <w:sz w:val="22"/>
                <w:szCs w:val="22"/>
                <w:lang w:eastAsia="pl-PL"/>
              </w:rPr>
              <w:t xml:space="preserve">. OPIS KRYTERIÓW, KTÓRYMI ZAMAWIAJĄCY BĘDZIE SIĘ KIEROWAŁ </w:t>
            </w:r>
            <w:proofErr w:type="gramStart"/>
            <w:r w:rsidR="00DE3C0B" w:rsidRPr="00E006E3">
              <w:rPr>
                <w:sz w:val="22"/>
                <w:szCs w:val="22"/>
                <w:lang w:eastAsia="pl-PL"/>
              </w:rPr>
              <w:t>PRZY  WYBORZE</w:t>
            </w:r>
            <w:proofErr w:type="gramEnd"/>
            <w:r w:rsidR="00DE3C0B" w:rsidRPr="00E006E3">
              <w:rPr>
                <w:sz w:val="22"/>
                <w:szCs w:val="22"/>
                <w:lang w:eastAsia="pl-PL"/>
              </w:rPr>
              <w:t xml:space="preserve"> OFERTY, WRAZ Z PODANIEM ZNACZENIA TYCH KRYTERIÓW I SPOSOBU OCENY OFERT</w:t>
            </w:r>
          </w:p>
        </w:tc>
      </w:tr>
    </w:tbl>
    <w:p w14:paraId="7CD3D257" w14:textId="77777777" w:rsidR="00E006E3" w:rsidRPr="00811C22" w:rsidRDefault="00E006E3">
      <w:pPr>
        <w:numPr>
          <w:ilvl w:val="6"/>
          <w:numId w:val="19"/>
        </w:numPr>
        <w:tabs>
          <w:tab w:val="clear" w:pos="540"/>
          <w:tab w:val="left" w:pos="0"/>
          <w:tab w:val="left" w:pos="360"/>
          <w:tab w:val="num" w:pos="1080"/>
          <w:tab w:val="left" w:pos="3118"/>
        </w:tabs>
        <w:suppressAutoHyphens w:val="0"/>
        <w:ind w:left="0" w:firstLine="0"/>
        <w:jc w:val="both"/>
        <w:rPr>
          <w:sz w:val="22"/>
          <w:szCs w:val="22"/>
        </w:rPr>
      </w:pPr>
      <w:r w:rsidRPr="00811C22">
        <w:rPr>
          <w:sz w:val="22"/>
          <w:szCs w:val="22"/>
        </w:rPr>
        <w:t>Zamawiający wybierze ofertę najkorzystniejszą na podstawie kryteriów wyboru ofert określonych    w specyfikacji istotnych warunków zamówienia.</w:t>
      </w:r>
    </w:p>
    <w:p w14:paraId="6539560E" w14:textId="77777777" w:rsidR="00E006E3" w:rsidRDefault="00E006E3">
      <w:pPr>
        <w:numPr>
          <w:ilvl w:val="6"/>
          <w:numId w:val="19"/>
        </w:numPr>
        <w:tabs>
          <w:tab w:val="clear" w:pos="540"/>
          <w:tab w:val="left" w:pos="0"/>
          <w:tab w:val="left" w:pos="360"/>
          <w:tab w:val="num" w:pos="1080"/>
          <w:tab w:val="left" w:pos="3118"/>
        </w:tabs>
        <w:suppressAutoHyphens w:val="0"/>
        <w:ind w:left="0" w:firstLine="0"/>
        <w:jc w:val="both"/>
        <w:rPr>
          <w:sz w:val="22"/>
          <w:szCs w:val="22"/>
        </w:rPr>
      </w:pPr>
      <w:r w:rsidRPr="00811C22">
        <w:rPr>
          <w:sz w:val="22"/>
          <w:szCs w:val="22"/>
        </w:rPr>
        <w:t xml:space="preserve">Przy wyborze ofert Zamawiający będzie się kierował następującymi kryteriami: </w:t>
      </w:r>
    </w:p>
    <w:p w14:paraId="63A73A10" w14:textId="77777777" w:rsidR="00E006E3" w:rsidRPr="00811C22" w:rsidRDefault="00E006E3" w:rsidP="00E006E3">
      <w:pPr>
        <w:tabs>
          <w:tab w:val="left" w:pos="0"/>
          <w:tab w:val="left" w:pos="360"/>
          <w:tab w:val="left" w:pos="3118"/>
          <w:tab w:val="num" w:pos="5040"/>
        </w:tabs>
        <w:suppressAutoHyphens w:val="0"/>
        <w:jc w:val="both"/>
        <w:rPr>
          <w:sz w:val="22"/>
          <w:szCs w:val="22"/>
        </w:rPr>
      </w:pPr>
    </w:p>
    <w:tbl>
      <w:tblPr>
        <w:tblW w:w="0" w:type="auto"/>
        <w:tblInd w:w="4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86"/>
        <w:gridCol w:w="3861"/>
        <w:gridCol w:w="1667"/>
      </w:tblGrid>
      <w:tr w:rsidR="00E006E3" w:rsidRPr="00400B7D" w14:paraId="35493E34" w14:textId="77777777" w:rsidTr="009B34D0">
        <w:tc>
          <w:tcPr>
            <w:tcW w:w="586" w:type="dxa"/>
          </w:tcPr>
          <w:p w14:paraId="216B75FE" w14:textId="77777777" w:rsidR="00E006E3" w:rsidRPr="00400B7D" w:rsidRDefault="00E006E3" w:rsidP="009B34D0">
            <w:pPr>
              <w:tabs>
                <w:tab w:val="left" w:pos="0"/>
                <w:tab w:val="left" w:pos="3118"/>
              </w:tabs>
              <w:jc w:val="both"/>
              <w:rPr>
                <w:b/>
                <w:sz w:val="22"/>
                <w:szCs w:val="22"/>
              </w:rPr>
            </w:pPr>
            <w:r w:rsidRPr="00400B7D">
              <w:rPr>
                <w:b/>
                <w:sz w:val="22"/>
                <w:szCs w:val="22"/>
              </w:rPr>
              <w:t>LP.</w:t>
            </w:r>
          </w:p>
        </w:tc>
        <w:tc>
          <w:tcPr>
            <w:tcW w:w="3861" w:type="dxa"/>
          </w:tcPr>
          <w:p w14:paraId="329A669E" w14:textId="77777777" w:rsidR="00E006E3" w:rsidRPr="00400B7D" w:rsidRDefault="00E006E3" w:rsidP="009B34D0">
            <w:pPr>
              <w:tabs>
                <w:tab w:val="left" w:pos="0"/>
                <w:tab w:val="left" w:pos="3118"/>
              </w:tabs>
              <w:jc w:val="center"/>
              <w:rPr>
                <w:b/>
                <w:sz w:val="22"/>
                <w:szCs w:val="22"/>
              </w:rPr>
            </w:pPr>
            <w:r w:rsidRPr="00400B7D">
              <w:rPr>
                <w:b/>
                <w:sz w:val="22"/>
                <w:szCs w:val="22"/>
              </w:rPr>
              <w:t>KRYTERIUM</w:t>
            </w:r>
          </w:p>
        </w:tc>
        <w:tc>
          <w:tcPr>
            <w:tcW w:w="1667" w:type="dxa"/>
          </w:tcPr>
          <w:p w14:paraId="685F90F7" w14:textId="77777777" w:rsidR="00E006E3" w:rsidRPr="00400B7D" w:rsidRDefault="00E006E3" w:rsidP="009B34D0">
            <w:pPr>
              <w:tabs>
                <w:tab w:val="left" w:pos="0"/>
                <w:tab w:val="left" w:pos="3118"/>
              </w:tabs>
              <w:jc w:val="center"/>
              <w:rPr>
                <w:b/>
                <w:sz w:val="22"/>
                <w:szCs w:val="22"/>
              </w:rPr>
            </w:pPr>
            <w:r w:rsidRPr="00400B7D">
              <w:rPr>
                <w:b/>
                <w:sz w:val="22"/>
                <w:szCs w:val="22"/>
              </w:rPr>
              <w:t>RANGA</w:t>
            </w:r>
          </w:p>
        </w:tc>
      </w:tr>
      <w:tr w:rsidR="00E006E3" w:rsidRPr="00400B7D" w14:paraId="7D2304CF" w14:textId="77777777" w:rsidTr="009B34D0">
        <w:tc>
          <w:tcPr>
            <w:tcW w:w="586" w:type="dxa"/>
          </w:tcPr>
          <w:p w14:paraId="55E42F00" w14:textId="77777777" w:rsidR="00E006E3" w:rsidRPr="00400B7D" w:rsidRDefault="00E006E3" w:rsidP="009B34D0">
            <w:pPr>
              <w:tabs>
                <w:tab w:val="left" w:pos="0"/>
                <w:tab w:val="left" w:pos="3118"/>
              </w:tabs>
              <w:jc w:val="center"/>
              <w:rPr>
                <w:sz w:val="22"/>
                <w:szCs w:val="22"/>
              </w:rPr>
            </w:pPr>
            <w:r w:rsidRPr="00400B7D">
              <w:rPr>
                <w:sz w:val="22"/>
                <w:szCs w:val="22"/>
              </w:rPr>
              <w:t>1.</w:t>
            </w:r>
          </w:p>
        </w:tc>
        <w:tc>
          <w:tcPr>
            <w:tcW w:w="3861" w:type="dxa"/>
          </w:tcPr>
          <w:p w14:paraId="2DEBF23C" w14:textId="77777777" w:rsidR="00E006E3" w:rsidRPr="00400B7D" w:rsidRDefault="00E006E3" w:rsidP="009B34D0">
            <w:pPr>
              <w:numPr>
                <w:ilvl w:val="12"/>
                <w:numId w:val="0"/>
              </w:numPr>
              <w:tabs>
                <w:tab w:val="left" w:pos="0"/>
                <w:tab w:val="left" w:pos="3118"/>
              </w:tabs>
              <w:rPr>
                <w:sz w:val="22"/>
                <w:szCs w:val="22"/>
              </w:rPr>
            </w:pPr>
            <w:r>
              <w:rPr>
                <w:sz w:val="22"/>
                <w:szCs w:val="22"/>
              </w:rPr>
              <w:t>C</w:t>
            </w:r>
            <w:r w:rsidRPr="00400B7D">
              <w:rPr>
                <w:sz w:val="22"/>
                <w:szCs w:val="22"/>
              </w:rPr>
              <w:t>ena</w:t>
            </w:r>
          </w:p>
        </w:tc>
        <w:tc>
          <w:tcPr>
            <w:tcW w:w="1667" w:type="dxa"/>
          </w:tcPr>
          <w:p w14:paraId="4FB8BC77" w14:textId="7FC7092E" w:rsidR="00E006E3" w:rsidRPr="00400B7D" w:rsidRDefault="00E006E3" w:rsidP="009B34D0">
            <w:pPr>
              <w:numPr>
                <w:ilvl w:val="12"/>
                <w:numId w:val="0"/>
              </w:numPr>
              <w:tabs>
                <w:tab w:val="left" w:pos="0"/>
                <w:tab w:val="left" w:pos="3118"/>
              </w:tabs>
              <w:jc w:val="center"/>
              <w:rPr>
                <w:sz w:val="22"/>
                <w:szCs w:val="22"/>
              </w:rPr>
            </w:pPr>
            <w:r>
              <w:rPr>
                <w:sz w:val="22"/>
                <w:szCs w:val="22"/>
              </w:rPr>
              <w:t xml:space="preserve"> </w:t>
            </w:r>
            <w:r w:rsidR="00A658FB">
              <w:rPr>
                <w:sz w:val="22"/>
                <w:szCs w:val="22"/>
              </w:rPr>
              <w:t>10</w:t>
            </w:r>
            <w:r w:rsidRPr="00400B7D">
              <w:rPr>
                <w:sz w:val="22"/>
                <w:szCs w:val="22"/>
              </w:rPr>
              <w:t>0%</w:t>
            </w:r>
          </w:p>
        </w:tc>
      </w:tr>
    </w:tbl>
    <w:p w14:paraId="63499681" w14:textId="77777777" w:rsidR="00E006E3" w:rsidRPr="00400B7D" w:rsidRDefault="00E006E3" w:rsidP="00E006E3">
      <w:pPr>
        <w:tabs>
          <w:tab w:val="left" w:pos="0"/>
          <w:tab w:val="num" w:pos="567"/>
        </w:tabs>
        <w:jc w:val="both"/>
        <w:rPr>
          <w:b/>
          <w:sz w:val="22"/>
          <w:szCs w:val="22"/>
        </w:rPr>
      </w:pPr>
    </w:p>
    <w:p w14:paraId="191FC116" w14:textId="77777777" w:rsidR="00E006E3" w:rsidRPr="00400B7D" w:rsidRDefault="00E006E3" w:rsidP="00E006E3">
      <w:pPr>
        <w:tabs>
          <w:tab w:val="left" w:pos="0"/>
          <w:tab w:val="left" w:pos="3118"/>
        </w:tabs>
        <w:jc w:val="both"/>
        <w:rPr>
          <w:b/>
          <w:sz w:val="22"/>
          <w:szCs w:val="22"/>
        </w:rPr>
      </w:pPr>
      <w:r w:rsidRPr="00400B7D">
        <w:rPr>
          <w:b/>
          <w:sz w:val="22"/>
          <w:szCs w:val="22"/>
          <w:u w:val="single"/>
        </w:rPr>
        <w:t>Sposób obliczania wartości punktowej poszczególnych kryteriów:</w:t>
      </w:r>
    </w:p>
    <w:p w14:paraId="723F23E2" w14:textId="77777777" w:rsidR="00E006E3" w:rsidRPr="00400B7D" w:rsidRDefault="00E006E3">
      <w:pPr>
        <w:numPr>
          <w:ilvl w:val="4"/>
          <w:numId w:val="22"/>
        </w:numPr>
        <w:tabs>
          <w:tab w:val="clear" w:pos="3600"/>
          <w:tab w:val="left" w:pos="0"/>
          <w:tab w:val="left" w:pos="426"/>
        </w:tabs>
        <w:suppressAutoHyphens w:val="0"/>
        <w:ind w:left="426" w:hanging="284"/>
        <w:jc w:val="both"/>
        <w:rPr>
          <w:sz w:val="22"/>
          <w:szCs w:val="22"/>
        </w:rPr>
      </w:pPr>
      <w:r w:rsidRPr="00400B7D">
        <w:rPr>
          <w:sz w:val="22"/>
          <w:szCs w:val="22"/>
        </w:rPr>
        <w:t>Kryterium „cena” oceniane będzie na podstawie wy</w:t>
      </w:r>
      <w:r>
        <w:rPr>
          <w:sz w:val="22"/>
          <w:szCs w:val="22"/>
        </w:rPr>
        <w:t>pełnionego załącznika nr 2 do S</w:t>
      </w:r>
      <w:r w:rsidRPr="00400B7D">
        <w:rPr>
          <w:sz w:val="22"/>
          <w:szCs w:val="22"/>
        </w:rPr>
        <w:t>WZ „Wykaz asortymentowo- cenowy” wg wzoru:</w:t>
      </w:r>
    </w:p>
    <w:p w14:paraId="7B508C76" w14:textId="77777777" w:rsidR="00E006E3" w:rsidRPr="00400B7D" w:rsidRDefault="00E006E3" w:rsidP="00E006E3">
      <w:pPr>
        <w:tabs>
          <w:tab w:val="left" w:pos="0"/>
          <w:tab w:val="left" w:pos="1701"/>
        </w:tabs>
        <w:jc w:val="both"/>
        <w:rPr>
          <w:b/>
          <w:sz w:val="22"/>
          <w:szCs w:val="22"/>
        </w:rPr>
      </w:pPr>
      <w:r w:rsidRPr="00400B7D">
        <w:rPr>
          <w:sz w:val="22"/>
          <w:szCs w:val="22"/>
        </w:rPr>
        <w:t xml:space="preserve">                                                        </w:t>
      </w:r>
      <w:r w:rsidRPr="00400B7D">
        <w:rPr>
          <w:sz w:val="22"/>
          <w:szCs w:val="22"/>
        </w:rPr>
        <w:tab/>
      </w:r>
      <w:r w:rsidRPr="00400B7D">
        <w:rPr>
          <w:sz w:val="22"/>
          <w:szCs w:val="22"/>
        </w:rPr>
        <w:tab/>
      </w:r>
      <w:r w:rsidRPr="00400B7D">
        <w:rPr>
          <w:sz w:val="22"/>
          <w:szCs w:val="22"/>
        </w:rPr>
        <w:tab/>
        <w:t xml:space="preserve">  </w:t>
      </w:r>
      <w:r w:rsidRPr="00400B7D">
        <w:rPr>
          <w:b/>
          <w:sz w:val="22"/>
          <w:szCs w:val="22"/>
        </w:rPr>
        <w:t xml:space="preserve"> C min</w:t>
      </w:r>
    </w:p>
    <w:p w14:paraId="5C297257" w14:textId="77777777" w:rsidR="00E006E3" w:rsidRPr="00400B7D" w:rsidRDefault="00E006E3" w:rsidP="00E006E3">
      <w:pPr>
        <w:tabs>
          <w:tab w:val="left" w:pos="0"/>
          <w:tab w:val="left" w:pos="1701"/>
        </w:tabs>
        <w:jc w:val="both"/>
        <w:rPr>
          <w:b/>
          <w:sz w:val="22"/>
          <w:szCs w:val="22"/>
        </w:rPr>
      </w:pPr>
      <w:r w:rsidRPr="00400B7D">
        <w:rPr>
          <w:b/>
          <w:sz w:val="22"/>
          <w:szCs w:val="22"/>
        </w:rPr>
        <w:t xml:space="preserve">        </w:t>
      </w:r>
      <w:r w:rsidRPr="00400B7D">
        <w:rPr>
          <w:b/>
          <w:sz w:val="22"/>
          <w:szCs w:val="22"/>
        </w:rPr>
        <w:tab/>
        <w:t>Wartość punktowa ceny = R x     ----------------</w:t>
      </w:r>
    </w:p>
    <w:p w14:paraId="3D146DF7" w14:textId="77777777" w:rsidR="00E006E3" w:rsidRPr="00400B7D" w:rsidRDefault="00E006E3" w:rsidP="00E006E3">
      <w:pPr>
        <w:tabs>
          <w:tab w:val="left" w:pos="0"/>
          <w:tab w:val="left" w:pos="1701"/>
        </w:tabs>
        <w:jc w:val="both"/>
        <w:rPr>
          <w:b/>
          <w:sz w:val="22"/>
          <w:szCs w:val="22"/>
        </w:rPr>
      </w:pPr>
      <w:r w:rsidRPr="00400B7D">
        <w:rPr>
          <w:b/>
          <w:sz w:val="22"/>
          <w:szCs w:val="22"/>
        </w:rPr>
        <w:t xml:space="preserve">                                                      </w:t>
      </w:r>
      <w:r w:rsidRPr="00400B7D">
        <w:rPr>
          <w:b/>
          <w:sz w:val="22"/>
          <w:szCs w:val="22"/>
        </w:rPr>
        <w:tab/>
      </w:r>
      <w:r w:rsidRPr="00400B7D">
        <w:rPr>
          <w:b/>
          <w:sz w:val="22"/>
          <w:szCs w:val="22"/>
        </w:rPr>
        <w:tab/>
      </w:r>
      <w:r w:rsidRPr="00400B7D">
        <w:rPr>
          <w:b/>
          <w:sz w:val="22"/>
          <w:szCs w:val="22"/>
        </w:rPr>
        <w:tab/>
        <w:t xml:space="preserve">   C ofer.</w:t>
      </w:r>
    </w:p>
    <w:p w14:paraId="53CB67F5" w14:textId="77777777" w:rsidR="00E006E3" w:rsidRPr="00400B7D" w:rsidRDefault="00E006E3" w:rsidP="00E006E3">
      <w:pPr>
        <w:tabs>
          <w:tab w:val="left" w:pos="0"/>
          <w:tab w:val="left" w:pos="1276"/>
        </w:tabs>
        <w:jc w:val="both"/>
        <w:rPr>
          <w:sz w:val="22"/>
          <w:szCs w:val="22"/>
        </w:rPr>
      </w:pPr>
      <w:r w:rsidRPr="00400B7D">
        <w:rPr>
          <w:sz w:val="22"/>
          <w:szCs w:val="22"/>
        </w:rPr>
        <w:t xml:space="preserve">          R   - ranga</w:t>
      </w:r>
    </w:p>
    <w:p w14:paraId="3D6009EE" w14:textId="2B276561" w:rsidR="00E006E3" w:rsidRPr="00400B7D" w:rsidRDefault="00E006E3" w:rsidP="00E006E3">
      <w:pPr>
        <w:tabs>
          <w:tab w:val="left" w:pos="0"/>
          <w:tab w:val="left" w:pos="1276"/>
          <w:tab w:val="left" w:pos="3118"/>
        </w:tabs>
        <w:jc w:val="both"/>
        <w:rPr>
          <w:sz w:val="22"/>
          <w:szCs w:val="22"/>
        </w:rPr>
      </w:pPr>
      <w:r w:rsidRPr="00400B7D">
        <w:rPr>
          <w:sz w:val="22"/>
          <w:szCs w:val="22"/>
        </w:rPr>
        <w:t xml:space="preserve">          C</w:t>
      </w:r>
      <w:r>
        <w:rPr>
          <w:sz w:val="22"/>
          <w:szCs w:val="22"/>
        </w:rPr>
        <w:t xml:space="preserve"> </w:t>
      </w:r>
      <w:r w:rsidRPr="00400B7D">
        <w:rPr>
          <w:sz w:val="22"/>
          <w:szCs w:val="22"/>
        </w:rPr>
        <w:t>min</w:t>
      </w:r>
      <w:r>
        <w:rPr>
          <w:sz w:val="22"/>
          <w:szCs w:val="22"/>
        </w:rPr>
        <w:t>.</w:t>
      </w:r>
      <w:r w:rsidRPr="00400B7D">
        <w:rPr>
          <w:sz w:val="22"/>
          <w:szCs w:val="22"/>
        </w:rPr>
        <w:t xml:space="preserve"> </w:t>
      </w:r>
      <w:r w:rsidR="001E13D5">
        <w:rPr>
          <w:sz w:val="22"/>
          <w:szCs w:val="22"/>
        </w:rPr>
        <w:t xml:space="preserve">    </w:t>
      </w:r>
      <w:r w:rsidRPr="00400B7D">
        <w:rPr>
          <w:sz w:val="22"/>
          <w:szCs w:val="22"/>
        </w:rPr>
        <w:t xml:space="preserve"> – cena minimalna</w:t>
      </w:r>
    </w:p>
    <w:p w14:paraId="2869C6D4" w14:textId="77777777" w:rsidR="00E006E3" w:rsidRPr="00400B7D" w:rsidRDefault="00E006E3" w:rsidP="00E006E3">
      <w:pPr>
        <w:tabs>
          <w:tab w:val="left" w:pos="0"/>
          <w:tab w:val="left" w:pos="1276"/>
          <w:tab w:val="left" w:pos="3118"/>
        </w:tabs>
        <w:jc w:val="both"/>
        <w:rPr>
          <w:sz w:val="22"/>
          <w:szCs w:val="22"/>
        </w:rPr>
      </w:pPr>
      <w:r w:rsidRPr="00400B7D">
        <w:rPr>
          <w:sz w:val="22"/>
          <w:szCs w:val="22"/>
        </w:rPr>
        <w:t xml:space="preserve">          C</w:t>
      </w:r>
      <w:r>
        <w:rPr>
          <w:sz w:val="22"/>
          <w:szCs w:val="22"/>
        </w:rPr>
        <w:t xml:space="preserve"> ofer.</w:t>
      </w:r>
      <w:r w:rsidRPr="00400B7D">
        <w:rPr>
          <w:sz w:val="22"/>
          <w:szCs w:val="22"/>
        </w:rPr>
        <w:t xml:space="preserve">      – cena oferowana</w:t>
      </w:r>
    </w:p>
    <w:p w14:paraId="7CFD84E9" w14:textId="77777777" w:rsidR="00E006E3" w:rsidRPr="00400B7D" w:rsidRDefault="00E006E3" w:rsidP="00E006E3">
      <w:pPr>
        <w:tabs>
          <w:tab w:val="left" w:pos="0"/>
          <w:tab w:val="left" w:pos="1276"/>
          <w:tab w:val="left" w:pos="3118"/>
        </w:tabs>
        <w:jc w:val="both"/>
        <w:rPr>
          <w:sz w:val="22"/>
          <w:szCs w:val="22"/>
        </w:rPr>
      </w:pPr>
    </w:p>
    <w:p w14:paraId="24E0CCF1" w14:textId="77777777" w:rsidR="00E006E3" w:rsidRPr="00400B7D" w:rsidRDefault="00E006E3" w:rsidP="00E006E3">
      <w:pPr>
        <w:tabs>
          <w:tab w:val="left" w:pos="0"/>
          <w:tab w:val="left" w:pos="3118"/>
        </w:tabs>
        <w:jc w:val="both"/>
        <w:rPr>
          <w:sz w:val="22"/>
          <w:szCs w:val="22"/>
        </w:rPr>
      </w:pPr>
      <w:bookmarkStart w:id="3" w:name="_Hlt31180674"/>
      <w:bookmarkEnd w:id="3"/>
    </w:p>
    <w:p w14:paraId="568E516C" w14:textId="77777777" w:rsidR="00E006E3" w:rsidRPr="00D93266" w:rsidRDefault="00E006E3" w:rsidP="00E006E3">
      <w:pPr>
        <w:tabs>
          <w:tab w:val="left" w:pos="0"/>
          <w:tab w:val="left" w:pos="3118"/>
        </w:tabs>
        <w:jc w:val="both"/>
        <w:rPr>
          <w:sz w:val="22"/>
          <w:szCs w:val="22"/>
        </w:rPr>
      </w:pPr>
      <w:r w:rsidRPr="00D93266">
        <w:rPr>
          <w:b/>
          <w:sz w:val="22"/>
          <w:szCs w:val="22"/>
          <w:u w:val="single"/>
        </w:rPr>
        <w:t>Ocena końcowa oferty.</w:t>
      </w:r>
    </w:p>
    <w:p w14:paraId="3A378BAE" w14:textId="4AD729C2" w:rsidR="00E006E3" w:rsidRPr="00D93266" w:rsidRDefault="00E006E3" w:rsidP="00E006E3">
      <w:pPr>
        <w:tabs>
          <w:tab w:val="left" w:pos="0"/>
          <w:tab w:val="left" w:pos="3118"/>
        </w:tabs>
        <w:jc w:val="both"/>
        <w:rPr>
          <w:sz w:val="22"/>
          <w:szCs w:val="22"/>
        </w:rPr>
      </w:pPr>
      <w:r w:rsidRPr="00D93266">
        <w:rPr>
          <w:sz w:val="22"/>
          <w:szCs w:val="22"/>
        </w:rPr>
        <w:t xml:space="preserve">Oferta, która przedstawia najkorzystniejszy bilans (maksymalna liczba przyznanych punktów w oparciu </w:t>
      </w:r>
      <w:r w:rsidRPr="00D93266">
        <w:rPr>
          <w:sz w:val="22"/>
          <w:szCs w:val="22"/>
        </w:rPr>
        <w:br/>
        <w:t>o ustalone kryteri</w:t>
      </w:r>
      <w:r w:rsidR="00BE2109">
        <w:rPr>
          <w:sz w:val="22"/>
          <w:szCs w:val="22"/>
        </w:rPr>
        <w:t>um</w:t>
      </w:r>
      <w:r w:rsidRPr="00D93266">
        <w:rPr>
          <w:sz w:val="22"/>
          <w:szCs w:val="22"/>
        </w:rPr>
        <w:t>) zostanie uznana za najkorzystniejszą, pozostałe oferty zostaną sklasyfikowane zgodnie z ilością uzyskanych punktów.</w:t>
      </w:r>
    </w:p>
    <w:p w14:paraId="4A5B79E2" w14:textId="77777777" w:rsidR="004D772E" w:rsidRPr="00590798" w:rsidRDefault="004D772E" w:rsidP="00290D39">
      <w:pPr>
        <w:pStyle w:val="Tekstpodstawowy"/>
        <w:tabs>
          <w:tab w:val="clear" w:pos="3118"/>
          <w:tab w:val="left" w:pos="284"/>
        </w:tabs>
        <w:rPr>
          <w:color w:val="EE0000"/>
          <w:sz w:val="22"/>
          <w:szCs w:val="22"/>
        </w:rPr>
      </w:pPr>
    </w:p>
    <w:tbl>
      <w:tblPr>
        <w:tblW w:w="0" w:type="auto"/>
        <w:tblInd w:w="77" w:type="dxa"/>
        <w:tblLayout w:type="fixed"/>
        <w:tblCellMar>
          <w:left w:w="70" w:type="dxa"/>
          <w:right w:w="70" w:type="dxa"/>
        </w:tblCellMar>
        <w:tblLook w:val="0000" w:firstRow="0" w:lastRow="0" w:firstColumn="0" w:lastColumn="0" w:noHBand="0" w:noVBand="0"/>
      </w:tblPr>
      <w:tblGrid>
        <w:gridCol w:w="9491"/>
      </w:tblGrid>
      <w:tr w:rsidR="00E006E3" w:rsidRPr="00E006E3" w14:paraId="1E296C51" w14:textId="77777777" w:rsidTr="00990AC0">
        <w:trPr>
          <w:trHeight w:val="288"/>
        </w:trPr>
        <w:tc>
          <w:tcPr>
            <w:tcW w:w="9491" w:type="dxa"/>
            <w:tcBorders>
              <w:top w:val="double" w:sz="4" w:space="0" w:color="000000"/>
              <w:left w:val="double" w:sz="4" w:space="0" w:color="000000"/>
              <w:bottom w:val="double" w:sz="4" w:space="0" w:color="000000"/>
              <w:right w:val="double" w:sz="4" w:space="0" w:color="000000"/>
            </w:tcBorders>
            <w:shd w:val="clear" w:color="auto" w:fill="FFFFFF"/>
          </w:tcPr>
          <w:p w14:paraId="325FBED9" w14:textId="6D77EF1B" w:rsidR="00B20DD2" w:rsidRPr="00E006E3" w:rsidRDefault="00B20DD2" w:rsidP="00666230">
            <w:pPr>
              <w:shd w:val="clear" w:color="auto" w:fill="FFFFFF"/>
              <w:tabs>
                <w:tab w:val="left" w:pos="0"/>
              </w:tabs>
              <w:jc w:val="both"/>
              <w:rPr>
                <w:b/>
                <w:sz w:val="22"/>
                <w:szCs w:val="22"/>
              </w:rPr>
            </w:pPr>
            <w:r w:rsidRPr="00E006E3">
              <w:rPr>
                <w:b/>
                <w:sz w:val="22"/>
                <w:szCs w:val="22"/>
              </w:rPr>
              <w:t>X</w:t>
            </w:r>
            <w:r w:rsidR="00CF73EE" w:rsidRPr="00E006E3">
              <w:rPr>
                <w:b/>
                <w:sz w:val="22"/>
                <w:szCs w:val="22"/>
              </w:rPr>
              <w:t>X</w:t>
            </w:r>
            <w:r w:rsidRPr="00E006E3">
              <w:rPr>
                <w:b/>
                <w:sz w:val="22"/>
                <w:szCs w:val="22"/>
              </w:rPr>
              <w:t xml:space="preserve">. PROJEKTOWANE POSTANOWIENIA UMOWY W SPRAWIE ZAMÓWIENIA PUBLICZNEGO, KTÓRE ZOSTANĄ WPROWADZONE DO TREŚCI UMOWY  </w:t>
            </w:r>
          </w:p>
        </w:tc>
      </w:tr>
    </w:tbl>
    <w:p w14:paraId="362D1EF7" w14:textId="36C23088" w:rsidR="00B20DD2" w:rsidRPr="00E006E3" w:rsidRDefault="00B20DD2" w:rsidP="00B20DD2">
      <w:pPr>
        <w:shd w:val="clear" w:color="auto" w:fill="FFFFFF"/>
        <w:suppressAutoHyphens w:val="0"/>
        <w:autoSpaceDE w:val="0"/>
        <w:autoSpaceDN w:val="0"/>
        <w:adjustRightInd w:val="0"/>
        <w:jc w:val="both"/>
        <w:rPr>
          <w:b/>
          <w:sz w:val="22"/>
          <w:szCs w:val="22"/>
        </w:rPr>
      </w:pPr>
      <w:r w:rsidRPr="00E006E3">
        <w:rPr>
          <w:kern w:val="0"/>
          <w:sz w:val="22"/>
          <w:szCs w:val="22"/>
          <w:lang w:eastAsia="pl-PL"/>
        </w:rPr>
        <w:t xml:space="preserve">Zamawiający wymaga od Wykonawcy, aby zawarł z nim umowę w sprawie zamówienia publicznego na warunkach określonych w projekcie umowy stanowiącym </w:t>
      </w:r>
      <w:r w:rsidRPr="00E006E3">
        <w:rPr>
          <w:b/>
          <w:bCs/>
          <w:kern w:val="0"/>
          <w:sz w:val="22"/>
          <w:szCs w:val="22"/>
          <w:lang w:eastAsia="pl-PL"/>
        </w:rPr>
        <w:t xml:space="preserve">załącznik nr </w:t>
      </w:r>
      <w:r w:rsidR="00D64632" w:rsidRPr="00E006E3">
        <w:rPr>
          <w:b/>
          <w:bCs/>
          <w:kern w:val="0"/>
          <w:sz w:val="22"/>
          <w:szCs w:val="22"/>
          <w:lang w:eastAsia="pl-PL"/>
        </w:rPr>
        <w:t>6</w:t>
      </w:r>
      <w:r w:rsidRPr="00E006E3">
        <w:rPr>
          <w:b/>
          <w:bCs/>
          <w:kern w:val="0"/>
          <w:sz w:val="22"/>
          <w:szCs w:val="22"/>
          <w:lang w:eastAsia="pl-PL"/>
        </w:rPr>
        <w:t xml:space="preserve"> </w:t>
      </w:r>
      <w:r w:rsidRPr="00E006E3">
        <w:rPr>
          <w:b/>
          <w:kern w:val="0"/>
          <w:sz w:val="22"/>
          <w:szCs w:val="22"/>
          <w:lang w:eastAsia="pl-PL"/>
        </w:rPr>
        <w:t>do SWZ</w:t>
      </w:r>
      <w:r w:rsidRPr="00E006E3">
        <w:rPr>
          <w:b/>
          <w:bCs/>
          <w:kern w:val="0"/>
          <w:sz w:val="22"/>
          <w:szCs w:val="22"/>
          <w:lang w:eastAsia="pl-PL"/>
        </w:rPr>
        <w:t>.</w:t>
      </w:r>
    </w:p>
    <w:p w14:paraId="7C09C4C4" w14:textId="77777777" w:rsidR="00B20DD2" w:rsidRPr="00590798" w:rsidRDefault="00B20DD2" w:rsidP="00B20DD2">
      <w:pPr>
        <w:pStyle w:val="Tekstpodstawowy"/>
        <w:tabs>
          <w:tab w:val="clear" w:pos="3118"/>
          <w:tab w:val="left" w:pos="284"/>
        </w:tabs>
        <w:ind w:left="284" w:hanging="284"/>
        <w:rPr>
          <w:color w:val="EE0000"/>
          <w:sz w:val="22"/>
          <w:szCs w:val="22"/>
        </w:rPr>
      </w:pPr>
    </w:p>
    <w:tbl>
      <w:tblPr>
        <w:tblW w:w="9496" w:type="dxa"/>
        <w:tblInd w:w="72" w:type="dxa"/>
        <w:tblLayout w:type="fixed"/>
        <w:tblCellMar>
          <w:left w:w="70" w:type="dxa"/>
          <w:right w:w="70" w:type="dxa"/>
        </w:tblCellMar>
        <w:tblLook w:val="0000" w:firstRow="0" w:lastRow="0" w:firstColumn="0" w:lastColumn="0" w:noHBand="0" w:noVBand="0"/>
      </w:tblPr>
      <w:tblGrid>
        <w:gridCol w:w="9496"/>
      </w:tblGrid>
      <w:tr w:rsidR="00E006E3" w:rsidRPr="00E006E3" w14:paraId="173682E9" w14:textId="77777777" w:rsidTr="00990AC0">
        <w:trPr>
          <w:trHeight w:val="773"/>
        </w:trPr>
        <w:tc>
          <w:tcPr>
            <w:tcW w:w="9496" w:type="dxa"/>
            <w:tcBorders>
              <w:top w:val="double" w:sz="4" w:space="0" w:color="000000"/>
              <w:left w:val="double" w:sz="4" w:space="0" w:color="000000"/>
              <w:bottom w:val="double" w:sz="4" w:space="0" w:color="000000"/>
              <w:right w:val="double" w:sz="4" w:space="0" w:color="000000"/>
            </w:tcBorders>
          </w:tcPr>
          <w:p w14:paraId="1DCE87A5" w14:textId="2AB9E22C" w:rsidR="00340CE0" w:rsidRPr="00E006E3" w:rsidRDefault="00B20DD2" w:rsidP="007F0F95">
            <w:pPr>
              <w:pStyle w:val="Nagwek2"/>
              <w:pBdr>
                <w:top w:val="none" w:sz="0" w:space="0" w:color="auto"/>
                <w:left w:val="none" w:sz="0" w:space="0" w:color="auto"/>
                <w:bottom w:val="none" w:sz="0" w:space="0" w:color="auto"/>
                <w:right w:val="none" w:sz="0" w:space="0" w:color="auto"/>
              </w:pBdr>
              <w:shd w:val="clear" w:color="auto" w:fill="FFFFFF"/>
              <w:tabs>
                <w:tab w:val="clear" w:pos="3118"/>
                <w:tab w:val="left" w:pos="0"/>
              </w:tabs>
              <w:spacing w:before="120"/>
              <w:ind w:left="0" w:firstLine="0"/>
              <w:jc w:val="both"/>
              <w:rPr>
                <w:sz w:val="22"/>
                <w:szCs w:val="22"/>
              </w:rPr>
            </w:pPr>
            <w:r w:rsidRPr="00E006E3">
              <w:rPr>
                <w:sz w:val="22"/>
                <w:szCs w:val="22"/>
                <w:lang w:eastAsia="pl-PL"/>
              </w:rPr>
              <w:t>X</w:t>
            </w:r>
            <w:r w:rsidR="00CF73EE" w:rsidRPr="00E006E3">
              <w:rPr>
                <w:sz w:val="22"/>
                <w:szCs w:val="22"/>
                <w:lang w:eastAsia="pl-PL"/>
              </w:rPr>
              <w:t>XI</w:t>
            </w:r>
            <w:r w:rsidR="00340CE0" w:rsidRPr="00E006E3">
              <w:rPr>
                <w:sz w:val="22"/>
                <w:szCs w:val="22"/>
                <w:lang w:eastAsia="pl-PL"/>
              </w:rPr>
              <w:t>.  INFORMACJA O FORMALNOŚCIACH, JAKIE POWINNY ZOSTAĆ DOPEŁNIONE PO WYBORZE OFERTY W CELU ZAWARCIA UMOWY W SPRAWIE ZAMÓWIENIA PUBLICZNEGO</w:t>
            </w:r>
          </w:p>
        </w:tc>
      </w:tr>
    </w:tbl>
    <w:p w14:paraId="2148E071" w14:textId="77777777" w:rsidR="00340CE0" w:rsidRPr="00E006E3" w:rsidRDefault="00340CE0">
      <w:pPr>
        <w:numPr>
          <w:ilvl w:val="3"/>
          <w:numId w:val="9"/>
        </w:numPr>
        <w:shd w:val="clear" w:color="auto" w:fill="FFFFFF"/>
        <w:tabs>
          <w:tab w:val="left" w:pos="284"/>
        </w:tabs>
        <w:ind w:left="284" w:hanging="284"/>
        <w:jc w:val="both"/>
        <w:rPr>
          <w:sz w:val="22"/>
          <w:szCs w:val="22"/>
        </w:rPr>
      </w:pPr>
      <w:r w:rsidRPr="00E006E3">
        <w:rPr>
          <w:sz w:val="22"/>
          <w:szCs w:val="22"/>
        </w:rPr>
        <w:t>Umowa w sprawie zamówienia publicznego zawarta zostanie z uwzględnieniem postanowień wynikających z treści niniejszej SWZ oraz danych zawartych w ofercie.</w:t>
      </w:r>
    </w:p>
    <w:p w14:paraId="03D70095" w14:textId="37D683B6" w:rsidR="00340CE0" w:rsidRPr="00E006E3" w:rsidRDefault="00340CE0">
      <w:pPr>
        <w:numPr>
          <w:ilvl w:val="3"/>
          <w:numId w:val="9"/>
        </w:numPr>
        <w:shd w:val="clear" w:color="auto" w:fill="FFFFFF"/>
        <w:tabs>
          <w:tab w:val="left" w:pos="284"/>
        </w:tabs>
        <w:ind w:left="284" w:hanging="284"/>
        <w:jc w:val="both"/>
        <w:rPr>
          <w:sz w:val="22"/>
          <w:szCs w:val="22"/>
        </w:rPr>
      </w:pPr>
      <w:r w:rsidRPr="00E006E3">
        <w:rPr>
          <w:sz w:val="22"/>
          <w:szCs w:val="22"/>
        </w:rPr>
        <w:t>Wz</w:t>
      </w:r>
      <w:r w:rsidR="00F1214B" w:rsidRPr="00E006E3">
        <w:rPr>
          <w:sz w:val="22"/>
          <w:szCs w:val="22"/>
        </w:rPr>
        <w:t>ór</w:t>
      </w:r>
      <w:r w:rsidRPr="00E006E3">
        <w:rPr>
          <w:sz w:val="22"/>
          <w:szCs w:val="22"/>
        </w:rPr>
        <w:t xml:space="preserve"> um</w:t>
      </w:r>
      <w:r w:rsidR="00F1214B" w:rsidRPr="00E006E3">
        <w:rPr>
          <w:sz w:val="22"/>
          <w:szCs w:val="22"/>
        </w:rPr>
        <w:t>o</w:t>
      </w:r>
      <w:r w:rsidRPr="00E006E3">
        <w:rPr>
          <w:sz w:val="22"/>
          <w:szCs w:val="22"/>
        </w:rPr>
        <w:t>w</w:t>
      </w:r>
      <w:r w:rsidR="00F1214B" w:rsidRPr="00E006E3">
        <w:rPr>
          <w:sz w:val="22"/>
          <w:szCs w:val="22"/>
        </w:rPr>
        <w:t>y</w:t>
      </w:r>
      <w:r w:rsidRPr="00E006E3">
        <w:rPr>
          <w:sz w:val="22"/>
          <w:szCs w:val="22"/>
        </w:rPr>
        <w:t xml:space="preserve"> w załączeniu</w:t>
      </w:r>
      <w:r w:rsidRPr="00E006E3">
        <w:rPr>
          <w:bCs/>
          <w:sz w:val="22"/>
          <w:szCs w:val="22"/>
        </w:rPr>
        <w:t xml:space="preserve"> </w:t>
      </w:r>
      <w:r w:rsidRPr="00E006E3">
        <w:rPr>
          <w:b/>
          <w:bCs/>
          <w:sz w:val="22"/>
          <w:szCs w:val="22"/>
        </w:rPr>
        <w:t xml:space="preserve">– załącznik nr </w:t>
      </w:r>
      <w:r w:rsidR="00D64632" w:rsidRPr="00E006E3">
        <w:rPr>
          <w:b/>
          <w:bCs/>
          <w:sz w:val="22"/>
          <w:szCs w:val="22"/>
        </w:rPr>
        <w:t>6</w:t>
      </w:r>
      <w:r w:rsidR="00A07E09" w:rsidRPr="00E006E3">
        <w:rPr>
          <w:b/>
          <w:bCs/>
          <w:sz w:val="22"/>
          <w:szCs w:val="22"/>
        </w:rPr>
        <w:t xml:space="preserve"> </w:t>
      </w:r>
      <w:r w:rsidRPr="00E006E3">
        <w:rPr>
          <w:b/>
          <w:bCs/>
          <w:sz w:val="22"/>
          <w:szCs w:val="22"/>
        </w:rPr>
        <w:t>do SWZ</w:t>
      </w:r>
      <w:r w:rsidRPr="00E006E3">
        <w:rPr>
          <w:bCs/>
          <w:sz w:val="22"/>
          <w:szCs w:val="22"/>
        </w:rPr>
        <w:t>, któr</w:t>
      </w:r>
      <w:r w:rsidR="00F1214B" w:rsidRPr="00E006E3">
        <w:rPr>
          <w:bCs/>
          <w:sz w:val="22"/>
          <w:szCs w:val="22"/>
        </w:rPr>
        <w:t>y</w:t>
      </w:r>
      <w:r w:rsidR="00A07E09" w:rsidRPr="00E006E3">
        <w:rPr>
          <w:bCs/>
          <w:sz w:val="22"/>
          <w:szCs w:val="22"/>
        </w:rPr>
        <w:t xml:space="preserve"> </w:t>
      </w:r>
      <w:r w:rsidRPr="00E006E3">
        <w:rPr>
          <w:bCs/>
          <w:sz w:val="22"/>
          <w:szCs w:val="22"/>
        </w:rPr>
        <w:t xml:space="preserve">stanowi integralną część SWZ. </w:t>
      </w:r>
      <w:r w:rsidRPr="00E006E3">
        <w:rPr>
          <w:sz w:val="22"/>
          <w:szCs w:val="22"/>
        </w:rPr>
        <w:t xml:space="preserve">Umowa </w:t>
      </w:r>
      <w:r w:rsidR="004C0B14" w:rsidRPr="00E006E3">
        <w:rPr>
          <w:sz w:val="22"/>
          <w:szCs w:val="22"/>
        </w:rPr>
        <w:br/>
      </w:r>
      <w:r w:rsidRPr="00E006E3">
        <w:rPr>
          <w:sz w:val="22"/>
          <w:szCs w:val="22"/>
        </w:rPr>
        <w:t xml:space="preserve">z Wykonawcą, który </w:t>
      </w:r>
      <w:r w:rsidR="004C0B14" w:rsidRPr="00E006E3">
        <w:rPr>
          <w:sz w:val="22"/>
          <w:szCs w:val="22"/>
        </w:rPr>
        <w:t>złożył najkorzystniejszą ofertę</w:t>
      </w:r>
      <w:r w:rsidRPr="00E006E3">
        <w:rPr>
          <w:sz w:val="22"/>
          <w:szCs w:val="22"/>
        </w:rPr>
        <w:t xml:space="preserve">, zostanie podpisana w terminie nie krótszym niż określono to w przepisach art. </w:t>
      </w:r>
      <w:r w:rsidR="00C76B03" w:rsidRPr="00E006E3">
        <w:rPr>
          <w:sz w:val="22"/>
          <w:szCs w:val="22"/>
        </w:rPr>
        <w:t>308</w:t>
      </w:r>
      <w:r w:rsidRPr="00E006E3">
        <w:rPr>
          <w:sz w:val="22"/>
          <w:szCs w:val="22"/>
        </w:rPr>
        <w:t xml:space="preserve"> ust. </w:t>
      </w:r>
      <w:r w:rsidR="00C76B03" w:rsidRPr="00E006E3">
        <w:rPr>
          <w:sz w:val="22"/>
          <w:szCs w:val="22"/>
        </w:rPr>
        <w:t>2</w:t>
      </w:r>
      <w:r w:rsidRPr="00E006E3">
        <w:rPr>
          <w:sz w:val="22"/>
          <w:szCs w:val="22"/>
        </w:rPr>
        <w:t xml:space="preserve"> ustawy Prawo zamówień publicznych, z zastrzeżeniem </w:t>
      </w:r>
      <w:r w:rsidR="00677073" w:rsidRPr="00E006E3">
        <w:rPr>
          <w:sz w:val="22"/>
          <w:szCs w:val="22"/>
        </w:rPr>
        <w:br/>
      </w:r>
      <w:r w:rsidRPr="00E006E3">
        <w:rPr>
          <w:sz w:val="22"/>
          <w:szCs w:val="22"/>
        </w:rPr>
        <w:t xml:space="preserve">art. </w:t>
      </w:r>
      <w:r w:rsidR="00C76B03" w:rsidRPr="00E006E3">
        <w:rPr>
          <w:sz w:val="22"/>
          <w:szCs w:val="22"/>
        </w:rPr>
        <w:t>308</w:t>
      </w:r>
      <w:r w:rsidRPr="00E006E3">
        <w:rPr>
          <w:sz w:val="22"/>
          <w:szCs w:val="22"/>
        </w:rPr>
        <w:t xml:space="preserve"> ust. </w:t>
      </w:r>
      <w:r w:rsidR="00C76B03" w:rsidRPr="00E006E3">
        <w:rPr>
          <w:sz w:val="22"/>
          <w:szCs w:val="22"/>
        </w:rPr>
        <w:t>3</w:t>
      </w:r>
      <w:r w:rsidRPr="00E006E3">
        <w:rPr>
          <w:sz w:val="22"/>
          <w:szCs w:val="22"/>
        </w:rPr>
        <w:t xml:space="preserve"> </w:t>
      </w:r>
      <w:r w:rsidR="006562BB" w:rsidRPr="00E006E3">
        <w:rPr>
          <w:sz w:val="22"/>
          <w:szCs w:val="22"/>
        </w:rPr>
        <w:t>P</w:t>
      </w:r>
      <w:r w:rsidRPr="00E006E3">
        <w:rPr>
          <w:sz w:val="22"/>
          <w:szCs w:val="22"/>
        </w:rPr>
        <w:t>zp.</w:t>
      </w:r>
    </w:p>
    <w:p w14:paraId="6A3E0A13" w14:textId="77777777" w:rsidR="00340CE0" w:rsidRPr="00E006E3" w:rsidRDefault="00340CE0">
      <w:pPr>
        <w:numPr>
          <w:ilvl w:val="3"/>
          <w:numId w:val="9"/>
        </w:numPr>
        <w:shd w:val="clear" w:color="auto" w:fill="FFFFFF"/>
        <w:tabs>
          <w:tab w:val="clear" w:pos="2880"/>
          <w:tab w:val="num" w:pos="284"/>
        </w:tabs>
        <w:ind w:left="284" w:hanging="284"/>
        <w:jc w:val="both"/>
        <w:rPr>
          <w:bCs/>
          <w:sz w:val="22"/>
          <w:szCs w:val="22"/>
        </w:rPr>
      </w:pPr>
      <w:r w:rsidRPr="00E006E3">
        <w:rPr>
          <w:sz w:val="22"/>
          <w:szCs w:val="22"/>
        </w:rPr>
        <w:t>Zamawiający prześle umowę Wykonawcy, którego oferta została wybrana albo zaprosi go</w:t>
      </w:r>
      <w:r w:rsidR="00EF01BD" w:rsidRPr="00E006E3">
        <w:rPr>
          <w:sz w:val="22"/>
          <w:szCs w:val="22"/>
        </w:rPr>
        <w:t xml:space="preserve"> </w:t>
      </w:r>
      <w:r w:rsidRPr="00E006E3">
        <w:rPr>
          <w:sz w:val="22"/>
          <w:szCs w:val="22"/>
        </w:rPr>
        <w:t>do swojej siedziby w celu podpisania umowy.</w:t>
      </w:r>
    </w:p>
    <w:p w14:paraId="691572B6" w14:textId="77777777" w:rsidR="00EF01BD" w:rsidRPr="00E006E3" w:rsidRDefault="00340CE0">
      <w:pPr>
        <w:numPr>
          <w:ilvl w:val="3"/>
          <w:numId w:val="9"/>
        </w:numPr>
        <w:shd w:val="clear" w:color="auto" w:fill="FFFFFF"/>
        <w:tabs>
          <w:tab w:val="clear" w:pos="2880"/>
          <w:tab w:val="num" w:pos="284"/>
        </w:tabs>
        <w:ind w:left="284" w:hanging="284"/>
        <w:jc w:val="both"/>
        <w:rPr>
          <w:bCs/>
          <w:sz w:val="22"/>
          <w:szCs w:val="22"/>
        </w:rPr>
      </w:pPr>
      <w:r w:rsidRPr="00E006E3">
        <w:rPr>
          <w:sz w:val="22"/>
          <w:szCs w:val="22"/>
        </w:rPr>
        <w:t xml:space="preserve">Jeżeli Wykonawca, którego oferta została wybrana jako najkorzystniejsza, uchyla się od zawarcia umowy w sprawie zamówienia publicznego, Zamawiający może dokonać ponownego badania </w:t>
      </w:r>
      <w:r w:rsidR="00677073" w:rsidRPr="00E006E3">
        <w:rPr>
          <w:sz w:val="22"/>
          <w:szCs w:val="22"/>
        </w:rPr>
        <w:br/>
      </w:r>
      <w:r w:rsidRPr="00E006E3">
        <w:rPr>
          <w:sz w:val="22"/>
          <w:szCs w:val="22"/>
        </w:rPr>
        <w:t>i oceny ofert spośród ofert pozostałych w postępowaniu wykonawców oraz wybrać najkorzystniejszą ofertę albo unieważnić postępowanie.</w:t>
      </w:r>
    </w:p>
    <w:p w14:paraId="76DE9AF6" w14:textId="77777777" w:rsidR="00EF01BD" w:rsidRPr="00E006E3" w:rsidRDefault="00EF01BD">
      <w:pPr>
        <w:numPr>
          <w:ilvl w:val="3"/>
          <w:numId w:val="9"/>
        </w:numPr>
        <w:shd w:val="clear" w:color="auto" w:fill="FFFFFF"/>
        <w:tabs>
          <w:tab w:val="clear" w:pos="2880"/>
          <w:tab w:val="num" w:pos="284"/>
        </w:tabs>
        <w:ind w:left="284" w:hanging="284"/>
        <w:jc w:val="both"/>
        <w:rPr>
          <w:bCs/>
          <w:sz w:val="22"/>
          <w:szCs w:val="22"/>
        </w:rPr>
      </w:pPr>
      <w:r w:rsidRPr="00E006E3">
        <w:rPr>
          <w:bCs/>
          <w:sz w:val="22"/>
          <w:szCs w:val="22"/>
        </w:rPr>
        <w:lastRenderedPageBreak/>
        <w:t>W przypadku wyboru oferty złożonej przez Wykonawców wspólnie ubiegających się o udzielenie zamówienia Wykonawca zobowiązany jest przedłożyć Zamawiającem</w:t>
      </w:r>
      <w:r w:rsidR="00677073" w:rsidRPr="00E006E3">
        <w:rPr>
          <w:bCs/>
          <w:sz w:val="22"/>
          <w:szCs w:val="22"/>
        </w:rPr>
        <w:t xml:space="preserve">u umowę konsorcjum, najpóźniej </w:t>
      </w:r>
      <w:r w:rsidRPr="00E006E3">
        <w:rPr>
          <w:bCs/>
          <w:sz w:val="22"/>
          <w:szCs w:val="22"/>
        </w:rPr>
        <w:t>w chwili podpisania umowy.</w:t>
      </w:r>
    </w:p>
    <w:p w14:paraId="54EBD051" w14:textId="77777777" w:rsidR="00340CE0" w:rsidRPr="00E006E3" w:rsidRDefault="00340CE0" w:rsidP="00340CE0">
      <w:pPr>
        <w:tabs>
          <w:tab w:val="left" w:pos="0"/>
          <w:tab w:val="left" w:pos="3118"/>
        </w:tabs>
        <w:ind w:hanging="180"/>
        <w:jc w:val="both"/>
        <w:rPr>
          <w:sz w:val="22"/>
          <w:szCs w:val="22"/>
        </w:rPr>
      </w:pPr>
    </w:p>
    <w:p w14:paraId="75A3A47D" w14:textId="44B738F1" w:rsidR="00DE3C0B" w:rsidRPr="00E006E3" w:rsidRDefault="00B20DD2" w:rsidP="00677073">
      <w:pPr>
        <w:pStyle w:val="Nagwek2"/>
        <w:pBdr>
          <w:top w:val="double" w:sz="4" w:space="1" w:color="000000"/>
          <w:left w:val="double" w:sz="4" w:space="8" w:color="000000"/>
          <w:bottom w:val="double" w:sz="4" w:space="1" w:color="000000"/>
          <w:right w:val="double" w:sz="4" w:space="4" w:color="000000"/>
        </w:pBdr>
        <w:shd w:val="clear" w:color="auto" w:fill="FFFFFF"/>
        <w:tabs>
          <w:tab w:val="clear" w:pos="3118"/>
          <w:tab w:val="left" w:pos="0"/>
        </w:tabs>
        <w:spacing w:before="57" w:after="57"/>
        <w:ind w:left="0" w:firstLine="0"/>
        <w:jc w:val="both"/>
        <w:rPr>
          <w:bCs/>
          <w:sz w:val="22"/>
          <w:szCs w:val="22"/>
        </w:rPr>
      </w:pPr>
      <w:r w:rsidRPr="00E006E3">
        <w:rPr>
          <w:sz w:val="22"/>
          <w:szCs w:val="22"/>
        </w:rPr>
        <w:t>XX</w:t>
      </w:r>
      <w:r w:rsidR="00CF73EE" w:rsidRPr="00E006E3">
        <w:rPr>
          <w:sz w:val="22"/>
          <w:szCs w:val="22"/>
        </w:rPr>
        <w:t>II</w:t>
      </w:r>
      <w:r w:rsidR="00DE3C0B" w:rsidRPr="00E006E3">
        <w:rPr>
          <w:sz w:val="22"/>
          <w:szCs w:val="22"/>
        </w:rPr>
        <w:t>. WYMAGANIA DOTYCZĄCE ZABEZPIECZENIA NALEŻYTEGO WYKONANIA UMOWY</w:t>
      </w:r>
    </w:p>
    <w:p w14:paraId="21EA5349" w14:textId="77777777" w:rsidR="007C0C86" w:rsidRDefault="00DE3C0B">
      <w:pPr>
        <w:pStyle w:val="Styl1"/>
        <w:widowControl/>
        <w:shd w:val="clear" w:color="auto" w:fill="FFFFFF"/>
        <w:tabs>
          <w:tab w:val="left" w:pos="0"/>
        </w:tabs>
        <w:spacing w:before="57" w:after="57"/>
        <w:rPr>
          <w:rFonts w:ascii="Times New Roman" w:hAnsi="Times New Roman" w:cs="Times New Roman"/>
          <w:bCs/>
          <w:sz w:val="22"/>
          <w:szCs w:val="22"/>
        </w:rPr>
      </w:pPr>
      <w:r w:rsidRPr="00E006E3">
        <w:rPr>
          <w:rFonts w:ascii="Times New Roman" w:hAnsi="Times New Roman" w:cs="Times New Roman"/>
          <w:bCs/>
          <w:sz w:val="22"/>
          <w:szCs w:val="22"/>
        </w:rPr>
        <w:t>Zamawiający nie wymaga wniesienia zabezpieczenia należytego wykonania umowy.</w:t>
      </w:r>
    </w:p>
    <w:p w14:paraId="4316B338" w14:textId="77777777" w:rsidR="005B3C53" w:rsidRDefault="005B3C53">
      <w:pPr>
        <w:pStyle w:val="Styl1"/>
        <w:widowControl/>
        <w:shd w:val="clear" w:color="auto" w:fill="FFFFFF"/>
        <w:tabs>
          <w:tab w:val="left" w:pos="0"/>
        </w:tabs>
        <w:spacing w:before="57" w:after="57"/>
        <w:rPr>
          <w:rFonts w:ascii="Times New Roman" w:hAnsi="Times New Roman" w:cs="Times New Roman"/>
          <w:bCs/>
          <w:sz w:val="22"/>
          <w:szCs w:val="22"/>
        </w:rPr>
      </w:pPr>
    </w:p>
    <w:p w14:paraId="4FEA8909" w14:textId="77777777" w:rsidR="005B3C53" w:rsidRPr="002D7D02" w:rsidRDefault="005B3C53" w:rsidP="005B3C53">
      <w:pPr>
        <w:keepNext/>
        <w:pBdr>
          <w:top w:val="double" w:sz="4" w:space="1" w:color="000000"/>
          <w:left w:val="double" w:sz="4" w:space="0" w:color="000000"/>
          <w:bottom w:val="double" w:sz="4" w:space="1" w:color="000000"/>
          <w:right w:val="double" w:sz="4" w:space="4" w:color="000000"/>
        </w:pBdr>
        <w:shd w:val="clear" w:color="auto" w:fill="FFFFFF"/>
        <w:tabs>
          <w:tab w:val="left" w:pos="0"/>
        </w:tabs>
        <w:spacing w:before="57" w:after="57"/>
        <w:outlineLvl w:val="1"/>
        <w:rPr>
          <w:b/>
          <w:bCs/>
          <w:sz w:val="22"/>
          <w:szCs w:val="22"/>
        </w:rPr>
      </w:pPr>
      <w:r w:rsidRPr="002D7D02">
        <w:rPr>
          <w:b/>
          <w:sz w:val="22"/>
          <w:szCs w:val="22"/>
        </w:rPr>
        <w:t>XXI</w:t>
      </w:r>
      <w:r>
        <w:rPr>
          <w:b/>
          <w:sz w:val="22"/>
          <w:szCs w:val="22"/>
        </w:rPr>
        <w:t>II</w:t>
      </w:r>
      <w:r w:rsidRPr="002D7D02">
        <w:rPr>
          <w:b/>
          <w:sz w:val="22"/>
          <w:szCs w:val="22"/>
        </w:rPr>
        <w:t xml:space="preserve">. INFORMACJA NA TEMAT WSPÓLNEGO UBIEGANIA SIĘ WYKONAWCÓW </w:t>
      </w:r>
      <w:r w:rsidRPr="002D7D02">
        <w:rPr>
          <w:b/>
          <w:sz w:val="22"/>
          <w:szCs w:val="22"/>
        </w:rPr>
        <w:br/>
        <w:t xml:space="preserve">O UDZIELENIE ZAMÓWIENIA </w:t>
      </w:r>
    </w:p>
    <w:p w14:paraId="73980C43" w14:textId="77777777" w:rsidR="005B3C53" w:rsidRPr="002D7D02" w:rsidRDefault="005B3C53">
      <w:pPr>
        <w:numPr>
          <w:ilvl w:val="1"/>
          <w:numId w:val="40"/>
        </w:numPr>
        <w:suppressAutoHyphens w:val="0"/>
        <w:jc w:val="both"/>
        <w:rPr>
          <w:sz w:val="22"/>
          <w:szCs w:val="22"/>
          <w:lang w:val="x-none"/>
        </w:rPr>
      </w:pPr>
      <w:r w:rsidRPr="002D7D02">
        <w:rPr>
          <w:sz w:val="22"/>
          <w:szCs w:val="22"/>
          <w:lang w:val="x-none"/>
        </w:rPr>
        <w:t>Wykonawcy mogą wspólnie ubiegać się o udzielenie zamówienia.</w:t>
      </w:r>
    </w:p>
    <w:p w14:paraId="2B1B590F" w14:textId="77777777" w:rsidR="005B3C53" w:rsidRPr="002D7D02" w:rsidRDefault="005B3C53">
      <w:pPr>
        <w:numPr>
          <w:ilvl w:val="1"/>
          <w:numId w:val="40"/>
        </w:numPr>
        <w:tabs>
          <w:tab w:val="num" w:pos="426"/>
        </w:tabs>
        <w:suppressAutoHyphens w:val="0"/>
        <w:jc w:val="both"/>
        <w:rPr>
          <w:sz w:val="22"/>
          <w:szCs w:val="22"/>
          <w:lang w:val="x-none"/>
        </w:rPr>
      </w:pPr>
      <w:r w:rsidRPr="002D7D02">
        <w:rPr>
          <w:sz w:val="22"/>
          <w:szCs w:val="22"/>
          <w:lang w:val="x-none"/>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cywilnej.</w:t>
      </w:r>
    </w:p>
    <w:p w14:paraId="53344B85" w14:textId="77777777" w:rsidR="005B3C53" w:rsidRPr="002D7D02" w:rsidRDefault="005B3C53">
      <w:pPr>
        <w:numPr>
          <w:ilvl w:val="1"/>
          <w:numId w:val="40"/>
        </w:numPr>
        <w:tabs>
          <w:tab w:val="num" w:pos="284"/>
        </w:tabs>
        <w:suppressAutoHyphens w:val="0"/>
        <w:ind w:left="357" w:hanging="357"/>
        <w:jc w:val="both"/>
        <w:rPr>
          <w:b/>
          <w:sz w:val="22"/>
          <w:szCs w:val="22"/>
        </w:rPr>
      </w:pPr>
      <w:r w:rsidRPr="002D7D02">
        <w:rPr>
          <w:sz w:val="22"/>
          <w:szCs w:val="22"/>
        </w:rPr>
        <w:t>Wykonawcy wspólnie ubiegający się o udzielenie zamówienia zobowiązani są złożyć wraz z ofertą stosowne pełnomocnictwo, zgodnie z rozdz. XIV pkt. 3.1. SWZ – nie dotyczy spółki cywilnej, o ile upoważnienie/pełnomocnictwo do występowania w imieniu tej spółki wynika z dołączonej do oferty umowy spółki cywilnej.</w:t>
      </w:r>
    </w:p>
    <w:p w14:paraId="18421A91" w14:textId="77777777" w:rsidR="005B3C53" w:rsidRPr="002D7D02" w:rsidRDefault="005B3C53" w:rsidP="005B3C53">
      <w:pPr>
        <w:tabs>
          <w:tab w:val="num" w:pos="510"/>
          <w:tab w:val="num" w:pos="567"/>
        </w:tabs>
        <w:ind w:left="357"/>
        <w:jc w:val="both"/>
        <w:rPr>
          <w:sz w:val="22"/>
          <w:szCs w:val="22"/>
        </w:rPr>
      </w:pPr>
      <w:r w:rsidRPr="002D7D02">
        <w:rPr>
          <w:b/>
          <w:sz w:val="22"/>
          <w:szCs w:val="22"/>
        </w:rPr>
        <w:t xml:space="preserve">Uwaga: </w:t>
      </w:r>
      <w:r w:rsidRPr="002D7D02">
        <w:rPr>
          <w:sz w:val="22"/>
          <w:szCs w:val="22"/>
        </w:rPr>
        <w:t>Pełnomocnictwo, o którym mowa powyżej może wynikać albo z dokumentu pod taką samą nazwą, albo z umowy Wykonawców wspólnie ubiegających się o udzielenie zamówienia.</w:t>
      </w:r>
    </w:p>
    <w:p w14:paraId="3B01D9B5" w14:textId="77777777" w:rsidR="005B3C53" w:rsidRPr="002D7D02" w:rsidRDefault="005B3C53">
      <w:pPr>
        <w:numPr>
          <w:ilvl w:val="1"/>
          <w:numId w:val="40"/>
        </w:numPr>
        <w:suppressAutoHyphens w:val="0"/>
        <w:ind w:left="357" w:hanging="357"/>
        <w:jc w:val="both"/>
        <w:rPr>
          <w:sz w:val="22"/>
          <w:szCs w:val="22"/>
        </w:rPr>
      </w:pPr>
      <w:r w:rsidRPr="002D7D02">
        <w:rPr>
          <w:sz w:val="22"/>
          <w:szCs w:val="22"/>
        </w:rPr>
        <w:t>Oferta musi być podpisana w taki sposób, by prawnie zobowiązywała wszystkich Wykonawców występujących wspólnie (przez każdego z Wykonawców lub upoważnionego pełnomocnika).</w:t>
      </w:r>
    </w:p>
    <w:p w14:paraId="5109D4F6" w14:textId="77777777" w:rsidR="005B3C53" w:rsidRPr="002D7D02" w:rsidRDefault="005B3C53">
      <w:pPr>
        <w:numPr>
          <w:ilvl w:val="1"/>
          <w:numId w:val="40"/>
        </w:numPr>
        <w:suppressAutoHyphens w:val="0"/>
        <w:ind w:left="357" w:hanging="357"/>
        <w:jc w:val="both"/>
        <w:rPr>
          <w:sz w:val="22"/>
          <w:szCs w:val="22"/>
        </w:rPr>
      </w:pPr>
      <w:r w:rsidRPr="002D7D02">
        <w:rPr>
          <w:bCs/>
          <w:sz w:val="22"/>
          <w:szCs w:val="22"/>
        </w:rPr>
        <w:t xml:space="preserve">W przypadku wspólnego ubiegania się o udzielenie zamówienie przez Wykonawców oświadczenie, o którym mowa w art. 125 ustawy (ust. 3.2. rozdziału XIV SWZ) składa każdy </w:t>
      </w:r>
      <w:r w:rsidRPr="002D7D02">
        <w:rPr>
          <w:bCs/>
          <w:sz w:val="22"/>
          <w:szCs w:val="22"/>
        </w:rPr>
        <w:br/>
        <w:t>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iż:</w:t>
      </w:r>
    </w:p>
    <w:p w14:paraId="013BC3E7" w14:textId="77777777" w:rsidR="005B3C53" w:rsidRPr="002D7D02" w:rsidRDefault="005B3C53">
      <w:pPr>
        <w:numPr>
          <w:ilvl w:val="1"/>
          <w:numId w:val="41"/>
        </w:numPr>
        <w:suppressAutoHyphens w:val="0"/>
        <w:ind w:left="782" w:hanging="425"/>
        <w:jc w:val="both"/>
        <w:rPr>
          <w:sz w:val="22"/>
          <w:szCs w:val="22"/>
          <w:lang w:val="x-none"/>
        </w:rPr>
      </w:pPr>
      <w:r w:rsidRPr="002D7D02">
        <w:rPr>
          <w:bCs/>
          <w:sz w:val="22"/>
          <w:szCs w:val="22"/>
          <w:lang w:val="x-none"/>
        </w:rPr>
        <w:t>Oświadczenie w zakresie braku podstaw wykluczenia musi złożyć każdy z Wykonawców wspólnie ubiegających się o udzielenie zamówienia;</w:t>
      </w:r>
    </w:p>
    <w:p w14:paraId="6CD722EC" w14:textId="77777777" w:rsidR="005B3C53" w:rsidRPr="002D7D02" w:rsidRDefault="005B3C53">
      <w:pPr>
        <w:numPr>
          <w:ilvl w:val="1"/>
          <w:numId w:val="41"/>
        </w:numPr>
        <w:suppressAutoHyphens w:val="0"/>
        <w:ind w:left="782" w:hanging="425"/>
        <w:jc w:val="both"/>
        <w:rPr>
          <w:sz w:val="22"/>
          <w:szCs w:val="22"/>
          <w:lang w:val="x-none"/>
        </w:rPr>
      </w:pPr>
      <w:r w:rsidRPr="002D7D02">
        <w:rPr>
          <w:bCs/>
          <w:sz w:val="22"/>
          <w:szCs w:val="22"/>
          <w:lang w:val="x-none"/>
        </w:rPr>
        <w:t>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1463A5CF" w14:textId="77777777" w:rsidR="005B3C53" w:rsidRPr="002D7D02" w:rsidRDefault="005B3C53">
      <w:pPr>
        <w:numPr>
          <w:ilvl w:val="0"/>
          <w:numId w:val="41"/>
        </w:numPr>
        <w:suppressAutoHyphens w:val="0"/>
        <w:ind w:left="357" w:hanging="357"/>
        <w:jc w:val="both"/>
        <w:rPr>
          <w:sz w:val="22"/>
          <w:szCs w:val="22"/>
          <w:lang w:val="x-none"/>
        </w:rPr>
      </w:pPr>
      <w:r w:rsidRPr="002D7D02">
        <w:rPr>
          <w:sz w:val="22"/>
          <w:szCs w:val="22"/>
          <w:lang w:val="x-none"/>
        </w:rPr>
        <w:t>W przypadku, o którym mowa w art. 117 ust. 2 lub 3 ustawy., Wykonawcy wspólnie ubiegający się o udzielenie zamówienia zobowiązani są dołączyć do oferty oświadczenie, o którym mowa w art. 117 ust. 4 ustawy („(…) z którego wynika, które roboty budowlane, dostawy lub usługi wykonają poszczególni wykonawcy.”).</w:t>
      </w:r>
    </w:p>
    <w:p w14:paraId="4DDCAEC5" w14:textId="77777777" w:rsidR="005B3C53" w:rsidRPr="002D7D02" w:rsidRDefault="005B3C53">
      <w:pPr>
        <w:numPr>
          <w:ilvl w:val="0"/>
          <w:numId w:val="41"/>
        </w:numPr>
        <w:suppressAutoHyphens w:val="0"/>
        <w:ind w:left="357" w:hanging="357"/>
        <w:jc w:val="both"/>
        <w:rPr>
          <w:sz w:val="22"/>
          <w:szCs w:val="22"/>
          <w:lang w:val="x-none"/>
        </w:rPr>
      </w:pPr>
      <w:r w:rsidRPr="002D7D02">
        <w:rPr>
          <w:sz w:val="22"/>
          <w:szCs w:val="22"/>
          <w:lang w:val="x-none"/>
        </w:rPr>
        <w:t>Wszelka korespondencja prowadzona będzie wyłącznie z podmiotem występującym jako pełnomocnik Wykonawców wspólnie ubiegających się o udzielenie zamówienia.</w:t>
      </w:r>
    </w:p>
    <w:p w14:paraId="3589E55F" w14:textId="77777777" w:rsidR="00006255" w:rsidRPr="00E006E3" w:rsidRDefault="00006255" w:rsidP="00F94AD0">
      <w:pPr>
        <w:pStyle w:val="Styl1"/>
        <w:widowControl/>
        <w:shd w:val="clear" w:color="auto" w:fill="FFFFFF"/>
        <w:tabs>
          <w:tab w:val="left" w:pos="0"/>
        </w:tabs>
        <w:spacing w:before="0"/>
        <w:rPr>
          <w:rFonts w:ascii="Times New Roman" w:hAnsi="Times New Roman" w:cs="Times New Roman"/>
          <w:bCs/>
          <w:sz w:val="22"/>
          <w:szCs w:val="22"/>
        </w:rPr>
      </w:pPr>
    </w:p>
    <w:tbl>
      <w:tblPr>
        <w:tblW w:w="9518" w:type="dxa"/>
        <w:tblInd w:w="-54" w:type="dxa"/>
        <w:tblLayout w:type="fixed"/>
        <w:tblLook w:val="0000" w:firstRow="0" w:lastRow="0" w:firstColumn="0" w:lastColumn="0" w:noHBand="0" w:noVBand="0"/>
      </w:tblPr>
      <w:tblGrid>
        <w:gridCol w:w="9518"/>
      </w:tblGrid>
      <w:tr w:rsidR="00E006E3" w:rsidRPr="00E006E3" w14:paraId="29F5CB9B" w14:textId="77777777" w:rsidTr="00677073">
        <w:trPr>
          <w:trHeight w:val="450"/>
        </w:trPr>
        <w:tc>
          <w:tcPr>
            <w:tcW w:w="9518" w:type="dxa"/>
            <w:tcBorders>
              <w:top w:val="double" w:sz="4" w:space="0" w:color="000000"/>
              <w:left w:val="double" w:sz="4" w:space="0" w:color="000000"/>
              <w:bottom w:val="double" w:sz="4" w:space="0" w:color="000000"/>
              <w:right w:val="double" w:sz="4" w:space="0" w:color="000000"/>
            </w:tcBorders>
          </w:tcPr>
          <w:p w14:paraId="06313CCA" w14:textId="639D0EB6" w:rsidR="00DE3C0B" w:rsidRPr="00E006E3" w:rsidRDefault="00B20DD2" w:rsidP="00666230">
            <w:pPr>
              <w:pStyle w:val="Styl1"/>
              <w:shd w:val="clear" w:color="auto" w:fill="FFFFFF"/>
              <w:tabs>
                <w:tab w:val="left" w:pos="0"/>
              </w:tabs>
              <w:spacing w:before="57" w:after="57"/>
              <w:jc w:val="left"/>
              <w:rPr>
                <w:rFonts w:ascii="Times New Roman" w:hAnsi="Times New Roman" w:cs="Times New Roman"/>
                <w:sz w:val="22"/>
                <w:szCs w:val="22"/>
              </w:rPr>
            </w:pPr>
            <w:r w:rsidRPr="00E006E3">
              <w:rPr>
                <w:rFonts w:ascii="Times New Roman" w:hAnsi="Times New Roman" w:cs="Times New Roman"/>
                <w:b/>
                <w:sz w:val="22"/>
                <w:szCs w:val="22"/>
              </w:rPr>
              <w:t>XX</w:t>
            </w:r>
            <w:r w:rsidR="008E7D1E" w:rsidRPr="00E006E3">
              <w:rPr>
                <w:rFonts w:ascii="Times New Roman" w:hAnsi="Times New Roman" w:cs="Times New Roman"/>
                <w:b/>
                <w:sz w:val="22"/>
                <w:szCs w:val="22"/>
              </w:rPr>
              <w:t>I</w:t>
            </w:r>
            <w:r w:rsidR="005B3C53">
              <w:rPr>
                <w:rFonts w:ascii="Times New Roman" w:hAnsi="Times New Roman" w:cs="Times New Roman"/>
                <w:b/>
                <w:sz w:val="22"/>
                <w:szCs w:val="22"/>
              </w:rPr>
              <w:t>V</w:t>
            </w:r>
            <w:r w:rsidR="00DE3C0B" w:rsidRPr="00E006E3">
              <w:rPr>
                <w:rFonts w:ascii="Times New Roman" w:hAnsi="Times New Roman" w:cs="Times New Roman"/>
                <w:b/>
                <w:sz w:val="22"/>
                <w:szCs w:val="22"/>
              </w:rPr>
              <w:t>. PODWYKONAWSTWO</w:t>
            </w:r>
          </w:p>
        </w:tc>
      </w:tr>
    </w:tbl>
    <w:p w14:paraId="24D2855C" w14:textId="77777777" w:rsidR="005B3C53" w:rsidRPr="002D7D02" w:rsidRDefault="005B3C53">
      <w:pPr>
        <w:numPr>
          <w:ilvl w:val="0"/>
          <w:numId w:val="42"/>
        </w:numPr>
        <w:tabs>
          <w:tab w:val="left" w:pos="284"/>
        </w:tabs>
        <w:suppressAutoHyphens w:val="0"/>
        <w:ind w:left="284" w:hanging="284"/>
        <w:jc w:val="both"/>
        <w:rPr>
          <w:sz w:val="22"/>
          <w:szCs w:val="22"/>
          <w:lang w:val="x-none"/>
        </w:rPr>
      </w:pPr>
      <w:r w:rsidRPr="002D7D02">
        <w:rPr>
          <w:sz w:val="22"/>
          <w:szCs w:val="22"/>
          <w:lang w:val="x-none"/>
        </w:rPr>
        <w:t>Wykonawca może powierzyć wykonanie części zamówienia podwykonawcy.</w:t>
      </w:r>
    </w:p>
    <w:p w14:paraId="3B52D2D8" w14:textId="77777777" w:rsidR="005B3C53" w:rsidRPr="002D7D02" w:rsidRDefault="005B3C53">
      <w:pPr>
        <w:numPr>
          <w:ilvl w:val="0"/>
          <w:numId w:val="42"/>
        </w:numPr>
        <w:tabs>
          <w:tab w:val="left" w:pos="284"/>
        </w:tabs>
        <w:suppressAutoHyphens w:val="0"/>
        <w:ind w:left="284" w:hanging="284"/>
        <w:jc w:val="both"/>
        <w:rPr>
          <w:sz w:val="22"/>
          <w:szCs w:val="22"/>
          <w:lang w:val="x-none"/>
        </w:rPr>
      </w:pPr>
      <w:r w:rsidRPr="002D7D02">
        <w:rPr>
          <w:sz w:val="22"/>
          <w:szCs w:val="22"/>
          <w:lang w:val="x-none"/>
        </w:rPr>
        <w:t xml:space="preserve">Wykonawca, który zamierza wykonywać zamówienie przy udziale podwykonawcy/ów, musi wyraźnie w ofercie wskazać, jaką część (zakres zamówienia) wykonywać będzie w jego imieniu podwykonawca </w:t>
      </w:r>
      <w:r w:rsidRPr="002D7D02">
        <w:rPr>
          <w:b/>
          <w:sz w:val="22"/>
          <w:szCs w:val="22"/>
          <w:lang w:val="x-none"/>
        </w:rPr>
        <w:t>oraz podać nazwę ewentualnych podwykonawców</w:t>
      </w:r>
      <w:r w:rsidRPr="002D7D02">
        <w:rPr>
          <w:sz w:val="22"/>
          <w:szCs w:val="22"/>
          <w:lang w:val="x-none"/>
        </w:rPr>
        <w:t xml:space="preserve">, </w:t>
      </w:r>
      <w:r w:rsidRPr="002D7D02">
        <w:rPr>
          <w:b/>
          <w:bCs/>
          <w:sz w:val="22"/>
          <w:szCs w:val="22"/>
          <w:lang w:val="x-none"/>
        </w:rPr>
        <w:t>jeżeli są już znani</w:t>
      </w:r>
      <w:r w:rsidRPr="002D7D02">
        <w:rPr>
          <w:sz w:val="22"/>
          <w:szCs w:val="22"/>
          <w:lang w:val="x-none"/>
        </w:rPr>
        <w:t xml:space="preserve">. Należy w tym celu wypełnić odpowiedni punkt formularza oferty, stanowiącego załącznik nr 1 do SWZ.W przypadku, gdy Wykonawca nie zamierza wykonywać zamówienia przy udziale podwykonawców, należy wpisać w formularzu „nie dotyczy” lub inne podobne sformułowanie. Jeżeli Wykonawca zostawi ten punkt </w:t>
      </w:r>
      <w:r w:rsidRPr="002D7D02">
        <w:rPr>
          <w:sz w:val="22"/>
          <w:szCs w:val="22"/>
          <w:lang w:val="x-none"/>
        </w:rPr>
        <w:lastRenderedPageBreak/>
        <w:t>niewypełniony (puste pole), Zamawiający uzna, iż zamówienie zostanie wykonane siłami własnymi, tj. bez udziału podwykonawców.</w:t>
      </w:r>
    </w:p>
    <w:p w14:paraId="736F79B0" w14:textId="77777777" w:rsidR="005B3C53" w:rsidRPr="002D7D02" w:rsidRDefault="005B3C53">
      <w:pPr>
        <w:numPr>
          <w:ilvl w:val="0"/>
          <w:numId w:val="42"/>
        </w:numPr>
        <w:tabs>
          <w:tab w:val="left" w:pos="284"/>
        </w:tabs>
        <w:suppressAutoHyphens w:val="0"/>
        <w:ind w:left="284" w:hanging="284"/>
        <w:jc w:val="both"/>
        <w:rPr>
          <w:sz w:val="22"/>
          <w:szCs w:val="22"/>
          <w:lang w:val="x-none"/>
        </w:rPr>
      </w:pPr>
      <w:r w:rsidRPr="002D7D02">
        <w:rPr>
          <w:sz w:val="22"/>
          <w:szCs w:val="22"/>
          <w:lang w:val="x-none"/>
        </w:rPr>
        <w:t xml:space="preserve">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t>
      </w:r>
      <w:r w:rsidRPr="002D7D02">
        <w:rPr>
          <w:sz w:val="22"/>
          <w:szCs w:val="22"/>
        </w:rPr>
        <w:br/>
      </w:r>
      <w:r w:rsidRPr="002D7D02">
        <w:rPr>
          <w:sz w:val="22"/>
          <w:szCs w:val="22"/>
          <w:lang w:val="x-none"/>
        </w:rPr>
        <w:t xml:space="preserve">w odniesieniu do informacji, o których mowa w zdaniu pierwszym, w trakcie realizacji zamówienia, </w:t>
      </w:r>
      <w:r w:rsidRPr="002D7D02">
        <w:rPr>
          <w:sz w:val="22"/>
          <w:szCs w:val="22"/>
        </w:rPr>
        <w:br/>
      </w:r>
      <w:r w:rsidRPr="002D7D02">
        <w:rPr>
          <w:sz w:val="22"/>
          <w:szCs w:val="22"/>
          <w:lang w:val="x-none"/>
        </w:rPr>
        <w:t>a także przekazuje wymagane informacje na temat nowych podwykonawców, którym w późniejszym okresie zamierza powierzyć realizację zamówienia.</w:t>
      </w:r>
    </w:p>
    <w:p w14:paraId="169C513F" w14:textId="77777777" w:rsidR="005B3C53" w:rsidRPr="002D7D02" w:rsidRDefault="005B3C53">
      <w:pPr>
        <w:numPr>
          <w:ilvl w:val="0"/>
          <w:numId w:val="42"/>
        </w:numPr>
        <w:tabs>
          <w:tab w:val="left" w:pos="284"/>
        </w:tabs>
        <w:suppressAutoHyphens w:val="0"/>
        <w:ind w:left="284" w:hanging="284"/>
        <w:jc w:val="both"/>
        <w:rPr>
          <w:sz w:val="22"/>
          <w:szCs w:val="22"/>
          <w:lang w:val="x-none"/>
        </w:rPr>
      </w:pPr>
      <w:r w:rsidRPr="002D7D02">
        <w:rPr>
          <w:sz w:val="22"/>
          <w:szCs w:val="22"/>
          <w:lang w:val="x-none"/>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05E59E8E" w14:textId="77777777" w:rsidR="005B3C53" w:rsidRPr="002D7D02" w:rsidRDefault="005B3C53">
      <w:pPr>
        <w:numPr>
          <w:ilvl w:val="0"/>
          <w:numId w:val="42"/>
        </w:numPr>
        <w:tabs>
          <w:tab w:val="left" w:pos="284"/>
        </w:tabs>
        <w:suppressAutoHyphens w:val="0"/>
        <w:ind w:left="284" w:hanging="284"/>
        <w:jc w:val="both"/>
        <w:rPr>
          <w:sz w:val="22"/>
          <w:szCs w:val="22"/>
          <w:lang w:val="x-none"/>
        </w:rPr>
      </w:pPr>
      <w:r w:rsidRPr="002D7D02">
        <w:rPr>
          <w:sz w:val="22"/>
          <w:szCs w:val="22"/>
          <w:lang w:val="x-none"/>
        </w:rPr>
        <w:t>Powierzenie wykonania części zamówienia podwykonawcom nie zwalnia Wykonawcy</w:t>
      </w:r>
      <w:r w:rsidRPr="002D7D02">
        <w:rPr>
          <w:sz w:val="22"/>
          <w:szCs w:val="22"/>
        </w:rPr>
        <w:t xml:space="preserve"> </w:t>
      </w:r>
      <w:r w:rsidRPr="002D7D02">
        <w:rPr>
          <w:sz w:val="22"/>
          <w:szCs w:val="22"/>
          <w:lang w:val="x-none"/>
        </w:rPr>
        <w:t>z odpowiedzialności za należyte wykonanie tego zamówienia.</w:t>
      </w:r>
    </w:p>
    <w:p w14:paraId="45DD7E7F" w14:textId="77777777" w:rsidR="00E006E3" w:rsidRPr="00E006E3" w:rsidRDefault="00E006E3" w:rsidP="00E006E3">
      <w:pPr>
        <w:pStyle w:val="NormalnyWeb"/>
        <w:shd w:val="clear" w:color="auto" w:fill="FFFFFF"/>
        <w:tabs>
          <w:tab w:val="left" w:pos="284"/>
        </w:tabs>
        <w:spacing w:before="0" w:after="0"/>
        <w:ind w:left="284"/>
        <w:jc w:val="both"/>
        <w:rPr>
          <w:sz w:val="22"/>
          <w:szCs w:val="22"/>
        </w:rPr>
      </w:pPr>
    </w:p>
    <w:tbl>
      <w:tblPr>
        <w:tblW w:w="9376" w:type="dxa"/>
        <w:tblInd w:w="-92" w:type="dxa"/>
        <w:tblLayout w:type="fixed"/>
        <w:tblCellMar>
          <w:left w:w="70" w:type="dxa"/>
          <w:right w:w="70" w:type="dxa"/>
        </w:tblCellMar>
        <w:tblLook w:val="0000" w:firstRow="0" w:lastRow="0" w:firstColumn="0" w:lastColumn="0" w:noHBand="0" w:noVBand="0"/>
      </w:tblPr>
      <w:tblGrid>
        <w:gridCol w:w="9376"/>
      </w:tblGrid>
      <w:tr w:rsidR="005B3C53" w:rsidRPr="005B3C53" w14:paraId="505D8FA1" w14:textId="77777777" w:rsidTr="00D87AD6">
        <w:trPr>
          <w:trHeight w:val="485"/>
        </w:trPr>
        <w:tc>
          <w:tcPr>
            <w:tcW w:w="9376" w:type="dxa"/>
            <w:tcBorders>
              <w:top w:val="double" w:sz="4" w:space="0" w:color="000000"/>
              <w:left w:val="double" w:sz="4" w:space="0" w:color="000000"/>
              <w:bottom w:val="double" w:sz="4" w:space="0" w:color="000000"/>
              <w:right w:val="double" w:sz="4" w:space="0" w:color="000000"/>
            </w:tcBorders>
          </w:tcPr>
          <w:p w14:paraId="4FF04A41" w14:textId="0F59F007" w:rsidR="00DE3C0B" w:rsidRPr="005B3C53" w:rsidRDefault="00B20DD2" w:rsidP="00666230">
            <w:pPr>
              <w:pStyle w:val="Styl1"/>
              <w:shd w:val="clear" w:color="auto" w:fill="FFFFFF"/>
              <w:tabs>
                <w:tab w:val="left" w:pos="0"/>
              </w:tabs>
              <w:spacing w:before="57" w:after="57"/>
              <w:jc w:val="left"/>
              <w:rPr>
                <w:rFonts w:ascii="Times New Roman" w:hAnsi="Times New Roman" w:cs="Times New Roman"/>
                <w:sz w:val="22"/>
                <w:szCs w:val="22"/>
              </w:rPr>
            </w:pPr>
            <w:r w:rsidRPr="005B3C53">
              <w:rPr>
                <w:rFonts w:ascii="Times New Roman" w:hAnsi="Times New Roman" w:cs="Times New Roman"/>
                <w:b/>
                <w:sz w:val="22"/>
                <w:szCs w:val="22"/>
              </w:rPr>
              <w:t>XX</w:t>
            </w:r>
            <w:r w:rsidR="008E7D1E" w:rsidRPr="005B3C53">
              <w:rPr>
                <w:rFonts w:ascii="Times New Roman" w:hAnsi="Times New Roman" w:cs="Times New Roman"/>
                <w:b/>
                <w:sz w:val="22"/>
                <w:szCs w:val="22"/>
              </w:rPr>
              <w:t>V</w:t>
            </w:r>
            <w:r w:rsidR="00DE3C0B" w:rsidRPr="005B3C53">
              <w:rPr>
                <w:rFonts w:ascii="Times New Roman" w:hAnsi="Times New Roman" w:cs="Times New Roman"/>
                <w:b/>
                <w:sz w:val="22"/>
                <w:szCs w:val="22"/>
              </w:rPr>
              <w:t>.  POUCZENIE O ŚRODKACH OCHRONY PRAWNEJ</w:t>
            </w:r>
          </w:p>
        </w:tc>
      </w:tr>
    </w:tbl>
    <w:p w14:paraId="12663B38" w14:textId="77777777" w:rsidR="005B3C53" w:rsidRPr="002D7D02" w:rsidRDefault="005B3C53">
      <w:pPr>
        <w:numPr>
          <w:ilvl w:val="6"/>
          <w:numId w:val="9"/>
        </w:numPr>
        <w:shd w:val="clear" w:color="auto" w:fill="FFFFFF"/>
        <w:tabs>
          <w:tab w:val="clear" w:pos="5040"/>
          <w:tab w:val="left" w:pos="284"/>
          <w:tab w:val="num" w:pos="1134"/>
        </w:tabs>
        <w:ind w:left="284" w:hanging="284"/>
        <w:jc w:val="both"/>
        <w:rPr>
          <w:kern w:val="0"/>
          <w:sz w:val="22"/>
          <w:szCs w:val="22"/>
          <w:lang w:val="x-none" w:eastAsia="pl-PL"/>
        </w:rPr>
      </w:pPr>
      <w:r w:rsidRPr="002D7D02">
        <w:rPr>
          <w:kern w:val="0"/>
          <w:sz w:val="22"/>
          <w:szCs w:val="22"/>
          <w:lang w:val="x-none" w:eastAsia="pl-PL"/>
        </w:rPr>
        <w:t>Zasady, terminy oraz sposób korzystania ze środków ochrony prawnej szczegółowo regulują przepisy Działu IX ustawy Pzp – Środki ochrony prawnej (art. 505 – 590 ustawy Pzp).</w:t>
      </w:r>
    </w:p>
    <w:p w14:paraId="76FA823F" w14:textId="77777777" w:rsidR="005B3C53" w:rsidRPr="002D7D02" w:rsidRDefault="005B3C53">
      <w:pPr>
        <w:numPr>
          <w:ilvl w:val="0"/>
          <w:numId w:val="9"/>
        </w:numPr>
        <w:shd w:val="clear" w:color="auto" w:fill="FFFFFF"/>
        <w:tabs>
          <w:tab w:val="left" w:pos="284"/>
          <w:tab w:val="num" w:pos="1134"/>
        </w:tabs>
        <w:ind w:left="284" w:hanging="284"/>
        <w:jc w:val="both"/>
        <w:rPr>
          <w:kern w:val="0"/>
          <w:sz w:val="22"/>
          <w:szCs w:val="22"/>
          <w:lang w:val="x-none" w:eastAsia="pl-PL"/>
        </w:rPr>
      </w:pPr>
      <w:r w:rsidRPr="002D7D02">
        <w:rPr>
          <w:kern w:val="0"/>
          <w:sz w:val="22"/>
          <w:szCs w:val="22"/>
          <w:lang w:val="x-none" w:eastAsia="pl-PL"/>
        </w:rPr>
        <w:t>Środki ochrony prawnej przysługują Wykonawcy oraz innemu podmiotowi, jeżeli ma lub miał interes w uzyskaniu zamówienia oraz poniósł lub może ponieść szkodę w wyniku naruszenia przez zamawiającego przepisów ustawy.</w:t>
      </w:r>
    </w:p>
    <w:p w14:paraId="03639FDB" w14:textId="77777777" w:rsidR="005B3C53" w:rsidRPr="002D7D02" w:rsidRDefault="005B3C53">
      <w:pPr>
        <w:numPr>
          <w:ilvl w:val="0"/>
          <w:numId w:val="9"/>
        </w:numPr>
        <w:shd w:val="clear" w:color="auto" w:fill="FFFFFF"/>
        <w:tabs>
          <w:tab w:val="left" w:pos="284"/>
          <w:tab w:val="num" w:pos="1134"/>
        </w:tabs>
        <w:ind w:left="284" w:hanging="284"/>
        <w:jc w:val="both"/>
        <w:rPr>
          <w:kern w:val="0"/>
          <w:sz w:val="22"/>
          <w:szCs w:val="22"/>
          <w:lang w:val="x-none" w:eastAsia="pl-PL"/>
        </w:rPr>
      </w:pPr>
      <w:r w:rsidRPr="002D7D02">
        <w:rPr>
          <w:kern w:val="0"/>
          <w:sz w:val="22"/>
          <w:szCs w:val="22"/>
          <w:lang w:val="x-none" w:eastAsia="pl-PL"/>
        </w:rPr>
        <w:t>Środki ochrony prawnej wobec ogłoszenia wszczynającego postępowanie o udzielenie zamówienia oraz dokumentów zamówienia przysługują również organizacjom wpisanym na listę, o której mowa w art. 469 pkt. 15 ustawy Pzp, oraz Rzecznikowi Małych i Średnich Przedsiębiorców.</w:t>
      </w:r>
    </w:p>
    <w:p w14:paraId="1FF83681" w14:textId="77777777" w:rsidR="005B3C53" w:rsidRPr="002D7D02" w:rsidRDefault="005B3C53">
      <w:pPr>
        <w:numPr>
          <w:ilvl w:val="0"/>
          <w:numId w:val="9"/>
        </w:numPr>
        <w:shd w:val="clear" w:color="auto" w:fill="FFFFFF"/>
        <w:tabs>
          <w:tab w:val="left" w:pos="284"/>
          <w:tab w:val="num" w:pos="1134"/>
        </w:tabs>
        <w:ind w:left="284" w:hanging="284"/>
        <w:jc w:val="both"/>
        <w:rPr>
          <w:kern w:val="0"/>
          <w:sz w:val="22"/>
          <w:szCs w:val="22"/>
          <w:lang w:val="x-none" w:eastAsia="pl-PL"/>
        </w:rPr>
      </w:pPr>
      <w:r w:rsidRPr="002D7D02">
        <w:rPr>
          <w:kern w:val="0"/>
          <w:sz w:val="22"/>
          <w:szCs w:val="22"/>
          <w:lang w:val="x-none" w:eastAsia="pl-PL"/>
        </w:rPr>
        <w:t>Odwołanie przysługuje na:</w:t>
      </w:r>
    </w:p>
    <w:p w14:paraId="104FB135" w14:textId="77777777" w:rsidR="005B3C53" w:rsidRPr="002D7D02" w:rsidRDefault="005B3C53">
      <w:pPr>
        <w:numPr>
          <w:ilvl w:val="0"/>
          <w:numId w:val="44"/>
        </w:numPr>
        <w:shd w:val="clear" w:color="auto" w:fill="FFFFFF"/>
        <w:tabs>
          <w:tab w:val="left" w:pos="284"/>
        </w:tabs>
        <w:jc w:val="both"/>
        <w:rPr>
          <w:kern w:val="0"/>
          <w:sz w:val="22"/>
          <w:szCs w:val="22"/>
          <w:lang w:val="x-none" w:eastAsia="pl-PL"/>
        </w:rPr>
      </w:pPr>
      <w:r w:rsidRPr="002D7D02">
        <w:rPr>
          <w:kern w:val="0"/>
          <w:sz w:val="22"/>
          <w:szCs w:val="22"/>
          <w:lang w:val="x-none" w:eastAsia="pl-PL"/>
        </w:rPr>
        <w:t>niezgodną z przepisami ustawy czynność zamawiającego, podjętą w postępowaniu o udzielenie zamówienia, o zawarcie umowy ramowej, dynamicznym systemie zakupów, systemie kwalifikowania wykonawców lub konkursie, w tym na projektowane postanowienie umowy;</w:t>
      </w:r>
    </w:p>
    <w:p w14:paraId="5C4DF686" w14:textId="77777777" w:rsidR="005B3C53" w:rsidRPr="002D7D02" w:rsidRDefault="005B3C53">
      <w:pPr>
        <w:numPr>
          <w:ilvl w:val="0"/>
          <w:numId w:val="44"/>
        </w:numPr>
        <w:shd w:val="clear" w:color="auto" w:fill="FFFFFF"/>
        <w:tabs>
          <w:tab w:val="left" w:pos="284"/>
        </w:tabs>
        <w:jc w:val="both"/>
        <w:rPr>
          <w:kern w:val="0"/>
          <w:sz w:val="22"/>
          <w:szCs w:val="22"/>
          <w:lang w:val="x-none" w:eastAsia="pl-PL"/>
        </w:rPr>
      </w:pPr>
      <w:r w:rsidRPr="002D7D02">
        <w:rPr>
          <w:kern w:val="0"/>
          <w:sz w:val="22"/>
          <w:szCs w:val="22"/>
          <w:lang w:val="x-none" w:eastAsia="pl-PL"/>
        </w:rPr>
        <w:t>zaniechanie czynności w postępowaniu o udzielenie zamówienia, o zawarcie umowy ramowej, dynamicznym systemie zakupów, systemie kwalifikowania wykonawców lub konkursie, do której zamawiający był obowiązany na podstawie ustawy;</w:t>
      </w:r>
    </w:p>
    <w:p w14:paraId="35F75C54" w14:textId="77777777" w:rsidR="005B3C53" w:rsidRPr="002D7D02" w:rsidRDefault="005B3C53">
      <w:pPr>
        <w:numPr>
          <w:ilvl w:val="0"/>
          <w:numId w:val="44"/>
        </w:numPr>
        <w:shd w:val="clear" w:color="auto" w:fill="FFFFFF"/>
        <w:tabs>
          <w:tab w:val="left" w:pos="284"/>
        </w:tabs>
        <w:jc w:val="both"/>
        <w:rPr>
          <w:kern w:val="0"/>
          <w:sz w:val="22"/>
          <w:szCs w:val="22"/>
          <w:lang w:val="x-none" w:eastAsia="pl-PL"/>
        </w:rPr>
      </w:pPr>
      <w:r w:rsidRPr="002D7D02">
        <w:rPr>
          <w:kern w:val="0"/>
          <w:sz w:val="22"/>
          <w:szCs w:val="22"/>
          <w:lang w:val="x-none" w:eastAsia="pl-PL"/>
        </w:rPr>
        <w:t>zaniechanie przeprowadzenia postępowania o udzielenie zamówienia lub zorganizowania konkursu na podstawie ustawy, mimo że zamawiający był do tego obowiązany.</w:t>
      </w:r>
    </w:p>
    <w:p w14:paraId="6D9DE0B3" w14:textId="77777777" w:rsidR="005B3C53" w:rsidRPr="002D7D02"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2D7D02">
        <w:rPr>
          <w:kern w:val="0"/>
          <w:sz w:val="22"/>
          <w:szCs w:val="22"/>
          <w:lang w:val="x-none" w:eastAsia="pl-PL"/>
        </w:rPr>
        <w:t>Odwołanie wnosi się do Prezesa Izby.</w:t>
      </w:r>
    </w:p>
    <w:p w14:paraId="5CC2193A" w14:textId="77777777" w:rsidR="005B3C53" w:rsidRPr="002D7D02"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2D7D02">
        <w:rPr>
          <w:kern w:val="0"/>
          <w:sz w:val="22"/>
          <w:szCs w:val="22"/>
          <w:lang w:val="x-none" w:eastAsia="pl-PL"/>
        </w:rPr>
        <w:t>Pisma w postępowaniu odwoławczym wnosi się w formie pisemnej albo w formie elektronicznej albo w postaci elektronicznej, z tym że odwołanie i przystąpienie do postępowania odwoławczego, wniesione w postaci elektronicznej, wymagają opatrzenia podpisem zaufanym.</w:t>
      </w:r>
    </w:p>
    <w:p w14:paraId="1D4EBCFC" w14:textId="77777777" w:rsidR="005B3C53" w:rsidRPr="002D7D02"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2D7D02">
        <w:rPr>
          <w:kern w:val="0"/>
          <w:sz w:val="22"/>
          <w:szCs w:val="22"/>
          <w:lang w:val="x-none" w:eastAsia="pl-PL"/>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70B4CD23" w14:textId="77777777" w:rsidR="005B3C53" w:rsidRPr="002D7D02" w:rsidRDefault="005B3C53">
      <w:pPr>
        <w:numPr>
          <w:ilvl w:val="0"/>
          <w:numId w:val="9"/>
        </w:numPr>
        <w:shd w:val="clear" w:color="auto" w:fill="FFFFFF"/>
        <w:tabs>
          <w:tab w:val="clear" w:pos="720"/>
          <w:tab w:val="num" w:pos="284"/>
        </w:tabs>
        <w:ind w:left="284" w:hanging="284"/>
        <w:jc w:val="both"/>
        <w:rPr>
          <w:kern w:val="0"/>
          <w:sz w:val="22"/>
          <w:szCs w:val="22"/>
          <w:lang w:val="x-none" w:eastAsia="pl-PL"/>
        </w:rPr>
      </w:pPr>
      <w:r w:rsidRPr="002D7D02">
        <w:rPr>
          <w:kern w:val="0"/>
          <w:sz w:val="22"/>
          <w:szCs w:val="22"/>
          <w:lang w:val="x-none" w:eastAsia="pl-PL"/>
        </w:rPr>
        <w:t>Zgodnie z art. 515 ustawy, odwołanie wnosi się:</w:t>
      </w:r>
    </w:p>
    <w:p w14:paraId="632E9D64" w14:textId="77777777" w:rsidR="005B3C53" w:rsidRPr="002D7D02" w:rsidRDefault="005B3C53" w:rsidP="005B3C53">
      <w:pPr>
        <w:shd w:val="clear" w:color="auto" w:fill="FFFFFF"/>
        <w:tabs>
          <w:tab w:val="left" w:pos="284"/>
        </w:tabs>
        <w:ind w:left="284"/>
        <w:jc w:val="both"/>
        <w:rPr>
          <w:kern w:val="0"/>
          <w:sz w:val="22"/>
          <w:szCs w:val="22"/>
          <w:lang w:val="x-none" w:eastAsia="pl-PL"/>
        </w:rPr>
      </w:pPr>
      <w:r w:rsidRPr="002D7D02">
        <w:rPr>
          <w:kern w:val="0"/>
          <w:sz w:val="22"/>
          <w:szCs w:val="22"/>
          <w:lang w:val="x-none" w:eastAsia="pl-PL"/>
        </w:rPr>
        <w:t>„1). Odwołanie wnosi się:</w:t>
      </w:r>
    </w:p>
    <w:p w14:paraId="0E58F1E7" w14:textId="77777777" w:rsidR="005B3C53" w:rsidRPr="002D7D02" w:rsidRDefault="005B3C53">
      <w:pPr>
        <w:numPr>
          <w:ilvl w:val="2"/>
          <w:numId w:val="9"/>
        </w:numPr>
        <w:shd w:val="clear" w:color="auto" w:fill="FFFFFF"/>
        <w:tabs>
          <w:tab w:val="clear" w:pos="2340"/>
          <w:tab w:val="left" w:pos="284"/>
          <w:tab w:val="num" w:pos="567"/>
        </w:tabs>
        <w:ind w:left="567" w:hanging="141"/>
        <w:jc w:val="both"/>
        <w:rPr>
          <w:kern w:val="0"/>
          <w:sz w:val="22"/>
          <w:szCs w:val="22"/>
          <w:lang w:val="x-none" w:eastAsia="pl-PL"/>
        </w:rPr>
      </w:pPr>
      <w:r w:rsidRPr="002D7D02">
        <w:rPr>
          <w:kern w:val="0"/>
          <w:sz w:val="22"/>
          <w:szCs w:val="22"/>
          <w:lang w:val="x-none" w:eastAsia="pl-PL"/>
        </w:rPr>
        <w:t>w przypadku zamówień, których wartość jest równa albo przekracza progi unijne, w terminie:</w:t>
      </w:r>
    </w:p>
    <w:p w14:paraId="0544E5F7" w14:textId="77777777" w:rsidR="005B3C53" w:rsidRPr="002D7D02"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2D7D02">
        <w:rPr>
          <w:kern w:val="0"/>
          <w:sz w:val="22"/>
          <w:szCs w:val="22"/>
          <w:lang w:val="x-none" w:eastAsia="pl-PL"/>
        </w:rPr>
        <w:t xml:space="preserve">10 dni od dnia przekazania informacji o czynności zamawiającego stanowiącej podstawę jego wniesienia, jeżeli informacja została przekazana przy użyciu środków komunikacji elektronicznej, </w:t>
      </w:r>
    </w:p>
    <w:p w14:paraId="3F36ED4D" w14:textId="77777777" w:rsidR="005B3C53" w:rsidRPr="002D7D02"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2D7D02">
        <w:rPr>
          <w:kern w:val="0"/>
          <w:sz w:val="22"/>
          <w:szCs w:val="22"/>
          <w:lang w:val="x-none" w:eastAsia="pl-PL"/>
        </w:rPr>
        <w:t>15 dni od dnia przekazania informacji o czynności zamawiającego stanowiącej podstawę jego wniesienia, jeżeli informacja została przekazana w sposób inny niż określony w lit. a;</w:t>
      </w:r>
    </w:p>
    <w:p w14:paraId="393A8222" w14:textId="77777777" w:rsidR="005B3C53" w:rsidRPr="002D7D02" w:rsidRDefault="005B3C53">
      <w:pPr>
        <w:numPr>
          <w:ilvl w:val="2"/>
          <w:numId w:val="9"/>
        </w:numPr>
        <w:shd w:val="clear" w:color="auto" w:fill="FFFFFF"/>
        <w:tabs>
          <w:tab w:val="clear" w:pos="2340"/>
          <w:tab w:val="left" w:pos="284"/>
          <w:tab w:val="num" w:pos="426"/>
        </w:tabs>
        <w:ind w:left="709" w:hanging="283"/>
        <w:jc w:val="both"/>
        <w:rPr>
          <w:kern w:val="0"/>
          <w:sz w:val="22"/>
          <w:szCs w:val="22"/>
          <w:lang w:val="x-none" w:eastAsia="pl-PL"/>
        </w:rPr>
      </w:pPr>
      <w:r w:rsidRPr="002D7D02">
        <w:rPr>
          <w:kern w:val="0"/>
          <w:sz w:val="22"/>
          <w:szCs w:val="22"/>
          <w:lang w:val="x-none" w:eastAsia="pl-PL"/>
        </w:rPr>
        <w:t>w przypadku zamówień, których wartość jest mniejsza niż progi unijne, w terminie:</w:t>
      </w:r>
    </w:p>
    <w:p w14:paraId="149F200E" w14:textId="77777777" w:rsidR="005B3C53" w:rsidRPr="002D7D02"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2D7D02">
        <w:rPr>
          <w:kern w:val="0"/>
          <w:sz w:val="22"/>
          <w:szCs w:val="22"/>
          <w:lang w:val="x-none" w:eastAsia="pl-PL"/>
        </w:rPr>
        <w:lastRenderedPageBreak/>
        <w:t>5 dni od dnia przekazania informacji o czynności zamawiającego stanowiącej podstawę jego wniesienia, jeżeli informacja została przekazana przy użyciu środków komunikacji elektronicznej,</w:t>
      </w:r>
    </w:p>
    <w:p w14:paraId="379D7A6D" w14:textId="77777777" w:rsidR="005B3C53" w:rsidRPr="002D7D02" w:rsidRDefault="005B3C53">
      <w:pPr>
        <w:numPr>
          <w:ilvl w:val="5"/>
          <w:numId w:val="9"/>
        </w:numPr>
        <w:shd w:val="clear" w:color="auto" w:fill="FFFFFF"/>
        <w:tabs>
          <w:tab w:val="clear" w:pos="4320"/>
          <w:tab w:val="left" w:pos="284"/>
        </w:tabs>
        <w:ind w:left="993" w:hanging="142"/>
        <w:jc w:val="both"/>
        <w:rPr>
          <w:kern w:val="0"/>
          <w:sz w:val="22"/>
          <w:szCs w:val="22"/>
          <w:lang w:val="x-none" w:eastAsia="pl-PL"/>
        </w:rPr>
      </w:pPr>
      <w:r w:rsidRPr="002D7D02">
        <w:rPr>
          <w:kern w:val="0"/>
          <w:sz w:val="22"/>
          <w:szCs w:val="22"/>
          <w:lang w:val="x-none" w:eastAsia="pl-PL"/>
        </w:rPr>
        <w:t>10 dni od dnia przekazania informacji o czynności zamawiającego stanowiącej podstawę jego wniesienia, jeżeli informacja została przekazana w sposób inny niż określony w lit. a.</w:t>
      </w:r>
    </w:p>
    <w:p w14:paraId="2F6E6A0F" w14:textId="77777777" w:rsidR="005B3C53" w:rsidRPr="002D7D02" w:rsidRDefault="005B3C53">
      <w:pPr>
        <w:numPr>
          <w:ilvl w:val="3"/>
          <w:numId w:val="9"/>
        </w:numPr>
        <w:shd w:val="clear" w:color="auto" w:fill="FFFFFF"/>
        <w:tabs>
          <w:tab w:val="clear" w:pos="2880"/>
          <w:tab w:val="left" w:pos="284"/>
          <w:tab w:val="num" w:pos="567"/>
        </w:tabs>
        <w:ind w:left="567" w:hanging="283"/>
        <w:jc w:val="both"/>
        <w:rPr>
          <w:kern w:val="0"/>
          <w:sz w:val="22"/>
          <w:szCs w:val="22"/>
          <w:lang w:val="x-none" w:eastAsia="pl-PL"/>
        </w:rPr>
      </w:pPr>
      <w:r w:rsidRPr="002D7D02">
        <w:rPr>
          <w:kern w:val="0"/>
          <w:sz w:val="22"/>
          <w:szCs w:val="22"/>
          <w:lang w:val="x-none" w:eastAsia="pl-PL"/>
        </w:rPr>
        <w:t>Odwołanie wobec treści ogłoszenia wszczynającego postępowanie o udzielenie zamówienia lub konkurs lub wobec treści dokumentów zamówienia wnosi się w terminie:</w:t>
      </w:r>
    </w:p>
    <w:p w14:paraId="39E79FB6" w14:textId="77777777" w:rsidR="005B3C53" w:rsidRPr="002D7D02" w:rsidRDefault="005B3C53">
      <w:pPr>
        <w:numPr>
          <w:ilvl w:val="0"/>
          <w:numId w:val="45"/>
        </w:numPr>
        <w:shd w:val="clear" w:color="auto" w:fill="FFFFFF"/>
        <w:tabs>
          <w:tab w:val="left" w:pos="567"/>
        </w:tabs>
        <w:ind w:left="851" w:hanging="284"/>
        <w:jc w:val="both"/>
        <w:rPr>
          <w:kern w:val="0"/>
          <w:sz w:val="22"/>
          <w:szCs w:val="22"/>
          <w:lang w:val="x-none" w:eastAsia="pl-PL"/>
        </w:rPr>
      </w:pPr>
      <w:r w:rsidRPr="002D7D02">
        <w:rPr>
          <w:kern w:val="0"/>
          <w:sz w:val="22"/>
          <w:szCs w:val="22"/>
          <w:lang w:val="x-none" w:eastAsia="pl-PL"/>
        </w:rPr>
        <w:t>10 dni od dnia publikacji ogłoszenia w Dzienniku Urzędowym Unii Europejskiej lub zamieszczenia dokumentów zamówienia na stronie internetowej, w przypadku zamówień, których wartość jest równa albo przekracza progi unijne;</w:t>
      </w:r>
    </w:p>
    <w:p w14:paraId="05E6CFEE" w14:textId="77777777" w:rsidR="005B3C53" w:rsidRPr="002D7D02" w:rsidRDefault="005B3C53">
      <w:pPr>
        <w:numPr>
          <w:ilvl w:val="0"/>
          <w:numId w:val="45"/>
        </w:numPr>
        <w:shd w:val="clear" w:color="auto" w:fill="FFFFFF"/>
        <w:tabs>
          <w:tab w:val="left" w:pos="567"/>
        </w:tabs>
        <w:ind w:left="851" w:hanging="284"/>
        <w:jc w:val="both"/>
        <w:rPr>
          <w:kern w:val="0"/>
          <w:sz w:val="22"/>
          <w:szCs w:val="22"/>
          <w:lang w:val="x-none" w:eastAsia="pl-PL"/>
        </w:rPr>
      </w:pPr>
      <w:r w:rsidRPr="002D7D02">
        <w:rPr>
          <w:kern w:val="0"/>
          <w:sz w:val="22"/>
          <w:szCs w:val="22"/>
          <w:lang w:val="x-none" w:eastAsia="pl-PL"/>
        </w:rPr>
        <w:t>5 dni od dnia zamieszczenia ogłoszenia w Biuletynie Zamówień Publicznych lub dokumentów zamówienia na stronie internetowej, w przypadku zamówień, których wartość jest mniejsza niż progi unijne.</w:t>
      </w:r>
    </w:p>
    <w:p w14:paraId="02C38387" w14:textId="77777777" w:rsidR="005B3C53" w:rsidRPr="002D7D02" w:rsidRDefault="005B3C53">
      <w:pPr>
        <w:numPr>
          <w:ilvl w:val="3"/>
          <w:numId w:val="9"/>
        </w:numPr>
        <w:shd w:val="clear" w:color="auto" w:fill="FFFFFF"/>
        <w:tabs>
          <w:tab w:val="clear" w:pos="2880"/>
          <w:tab w:val="left" w:pos="567"/>
          <w:tab w:val="num" w:pos="851"/>
        </w:tabs>
        <w:ind w:left="567" w:hanging="284"/>
        <w:jc w:val="both"/>
        <w:rPr>
          <w:kern w:val="0"/>
          <w:sz w:val="22"/>
          <w:szCs w:val="22"/>
          <w:lang w:val="x-none" w:eastAsia="pl-PL"/>
        </w:rPr>
      </w:pPr>
      <w:r w:rsidRPr="002D7D02">
        <w:rPr>
          <w:kern w:val="0"/>
          <w:sz w:val="22"/>
          <w:szCs w:val="22"/>
          <w:lang w:val="x-none" w:eastAsia="pl-PL"/>
        </w:rPr>
        <w:t>Odwołanie w przypadkach innych niż określone w ust. 1 i 2 wnosi się w terminie:</w:t>
      </w:r>
    </w:p>
    <w:p w14:paraId="21999003" w14:textId="77777777" w:rsidR="005B3C53" w:rsidRPr="002D7D02" w:rsidRDefault="005B3C53">
      <w:pPr>
        <w:numPr>
          <w:ilvl w:val="0"/>
          <w:numId w:val="46"/>
        </w:numPr>
        <w:shd w:val="clear" w:color="auto" w:fill="FFFFFF"/>
        <w:tabs>
          <w:tab w:val="left" w:pos="284"/>
        </w:tabs>
        <w:ind w:left="851" w:hanging="284"/>
        <w:jc w:val="both"/>
        <w:rPr>
          <w:kern w:val="0"/>
          <w:sz w:val="22"/>
          <w:szCs w:val="22"/>
          <w:lang w:val="x-none" w:eastAsia="pl-PL"/>
        </w:rPr>
      </w:pPr>
      <w:r w:rsidRPr="002D7D02">
        <w:rPr>
          <w:kern w:val="0"/>
          <w:sz w:val="22"/>
          <w:szCs w:val="22"/>
          <w:lang w:val="x-none" w:eastAsia="pl-PL"/>
        </w:rPr>
        <w:t>10 dni od dnia, w którym powzięto lub przy zachowaniu należytej staranności można było powziąć wiadomość o okolicznościach stanowiących podstawę jego wniesienia, w przypadku zamówień, których wartość jest równa albo przekracza progi unijne;</w:t>
      </w:r>
    </w:p>
    <w:p w14:paraId="1B367EE3" w14:textId="77777777" w:rsidR="005B3C53" w:rsidRPr="002D7D02" w:rsidRDefault="005B3C53">
      <w:pPr>
        <w:numPr>
          <w:ilvl w:val="0"/>
          <w:numId w:val="46"/>
        </w:numPr>
        <w:shd w:val="clear" w:color="auto" w:fill="FFFFFF"/>
        <w:tabs>
          <w:tab w:val="left" w:pos="284"/>
        </w:tabs>
        <w:ind w:left="851" w:hanging="284"/>
        <w:jc w:val="both"/>
        <w:rPr>
          <w:kern w:val="0"/>
          <w:sz w:val="22"/>
          <w:szCs w:val="22"/>
          <w:lang w:val="x-none" w:eastAsia="pl-PL"/>
        </w:rPr>
      </w:pPr>
      <w:r w:rsidRPr="002D7D02">
        <w:rPr>
          <w:kern w:val="0"/>
          <w:sz w:val="22"/>
          <w:szCs w:val="22"/>
          <w:lang w:val="x-none" w:eastAsia="pl-PL"/>
        </w:rPr>
        <w:t>5 dni od dnia, w którym powzięto lub przy zachowaniu należytej staranności można było powziąć wiadomość o okolicznościach stanowiących podstawę jego wniesienia, w przypadku zamówień, których wartość jest mniejsza niż progi unijne.</w:t>
      </w:r>
    </w:p>
    <w:p w14:paraId="14AE9300" w14:textId="77777777" w:rsidR="005B3C53" w:rsidRPr="002D7D02" w:rsidRDefault="005B3C53">
      <w:pPr>
        <w:numPr>
          <w:ilvl w:val="3"/>
          <w:numId w:val="9"/>
        </w:numPr>
        <w:shd w:val="clear" w:color="auto" w:fill="FFFFFF"/>
        <w:tabs>
          <w:tab w:val="clear" w:pos="2880"/>
        </w:tabs>
        <w:ind w:left="567" w:hanging="284"/>
        <w:jc w:val="both"/>
        <w:rPr>
          <w:kern w:val="0"/>
          <w:sz w:val="22"/>
          <w:szCs w:val="22"/>
          <w:lang w:val="x-none" w:eastAsia="pl-PL"/>
        </w:rPr>
      </w:pPr>
      <w:r w:rsidRPr="002D7D02">
        <w:rPr>
          <w:kern w:val="0"/>
          <w:sz w:val="22"/>
          <w:szCs w:val="22"/>
          <w:lang w:val="x-none" w:eastAsia="pl-PL"/>
        </w:rPr>
        <w:t>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w:t>
      </w:r>
    </w:p>
    <w:p w14:paraId="084A13E3" w14:textId="5017BE46" w:rsidR="005B3C53" w:rsidRPr="002D7D02" w:rsidRDefault="005B3C53">
      <w:pPr>
        <w:numPr>
          <w:ilvl w:val="3"/>
          <w:numId w:val="43"/>
        </w:numPr>
        <w:shd w:val="clear" w:color="auto" w:fill="FFFFFF"/>
        <w:tabs>
          <w:tab w:val="clear" w:pos="2880"/>
          <w:tab w:val="left" w:pos="284"/>
        </w:tabs>
        <w:ind w:left="851" w:hanging="283"/>
        <w:jc w:val="both"/>
        <w:rPr>
          <w:kern w:val="0"/>
          <w:sz w:val="22"/>
          <w:szCs w:val="22"/>
          <w:lang w:val="x-none" w:eastAsia="pl-PL"/>
        </w:rPr>
      </w:pPr>
      <w:r w:rsidRPr="002D7D02">
        <w:rPr>
          <w:kern w:val="0"/>
          <w:sz w:val="22"/>
          <w:szCs w:val="22"/>
          <w:lang w:val="x-none" w:eastAsia="pl-PL"/>
        </w:rPr>
        <w:t>15 dni od dnia zamieszczenia w Biuletynie Zamówień Publicznych ogłoszenia 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w:t>
      </w:r>
    </w:p>
    <w:p w14:paraId="1CE99760" w14:textId="77777777" w:rsidR="005B3C53" w:rsidRPr="002D7D02" w:rsidRDefault="005B3C53">
      <w:pPr>
        <w:numPr>
          <w:ilvl w:val="3"/>
          <w:numId w:val="43"/>
        </w:numPr>
        <w:shd w:val="clear" w:color="auto" w:fill="FFFFFF"/>
        <w:tabs>
          <w:tab w:val="clear" w:pos="2880"/>
          <w:tab w:val="left" w:pos="284"/>
          <w:tab w:val="num" w:pos="567"/>
        </w:tabs>
        <w:ind w:left="851" w:hanging="284"/>
        <w:jc w:val="both"/>
        <w:rPr>
          <w:kern w:val="0"/>
          <w:sz w:val="22"/>
          <w:szCs w:val="22"/>
          <w:lang w:val="x-none" w:eastAsia="pl-PL"/>
        </w:rPr>
      </w:pPr>
      <w:r w:rsidRPr="002D7D02">
        <w:rPr>
          <w:kern w:val="0"/>
          <w:sz w:val="22"/>
          <w:szCs w:val="22"/>
          <w:lang w:val="x-none" w:eastAsia="pl-PL"/>
        </w:rPr>
        <w:t>6 miesięcy od dnia zawarcia umowy, jeżeli zamawiający:</w:t>
      </w:r>
    </w:p>
    <w:p w14:paraId="48610249" w14:textId="77777777" w:rsidR="005B3C53" w:rsidRPr="002D7D02" w:rsidRDefault="005B3C53">
      <w:pPr>
        <w:numPr>
          <w:ilvl w:val="5"/>
          <w:numId w:val="43"/>
        </w:numPr>
        <w:shd w:val="clear" w:color="auto" w:fill="FFFFFF"/>
        <w:tabs>
          <w:tab w:val="left" w:pos="284"/>
        </w:tabs>
        <w:ind w:left="1134" w:hanging="283"/>
        <w:jc w:val="both"/>
        <w:rPr>
          <w:kern w:val="0"/>
          <w:sz w:val="22"/>
          <w:szCs w:val="22"/>
          <w:lang w:val="x-none" w:eastAsia="pl-PL"/>
        </w:rPr>
      </w:pPr>
      <w:r w:rsidRPr="002D7D02">
        <w:rPr>
          <w:kern w:val="0"/>
          <w:sz w:val="22"/>
          <w:szCs w:val="22"/>
          <w:lang w:val="x-none" w:eastAsia="pl-PL"/>
        </w:rPr>
        <w:t>nie opublikował w Dzienniku Urzędowym Unii Europejskiej ogłoszenia o udzieleniu zamówienia albo</w:t>
      </w:r>
    </w:p>
    <w:p w14:paraId="4CA17E24" w14:textId="77777777" w:rsidR="005B3C53" w:rsidRPr="002D7D02" w:rsidRDefault="005B3C53">
      <w:pPr>
        <w:numPr>
          <w:ilvl w:val="5"/>
          <w:numId w:val="43"/>
        </w:numPr>
        <w:shd w:val="clear" w:color="auto" w:fill="FFFFFF"/>
        <w:tabs>
          <w:tab w:val="left" w:pos="284"/>
        </w:tabs>
        <w:ind w:left="1134" w:hanging="283"/>
        <w:jc w:val="both"/>
        <w:rPr>
          <w:kern w:val="0"/>
          <w:sz w:val="22"/>
          <w:szCs w:val="22"/>
          <w:lang w:val="x-none" w:eastAsia="pl-PL"/>
        </w:rPr>
      </w:pPr>
      <w:r w:rsidRPr="002D7D02">
        <w:rPr>
          <w:kern w:val="0"/>
          <w:sz w:val="22"/>
          <w:szCs w:val="22"/>
          <w:lang w:val="x-none" w:eastAsia="pl-PL"/>
        </w:rPr>
        <w:t>opublikował w Dzienniku Urzędowym Unii Europejskiej ogłoszenie o udzieleniu zamówienia, które nie zawiera uzasadnienia udzielenia zamówienia w trybie negocjacji bez ogłoszenia albo zamówienia z wolnej ręki;</w:t>
      </w:r>
    </w:p>
    <w:p w14:paraId="6A70F9D3" w14:textId="77777777" w:rsidR="005B3C53" w:rsidRPr="002D7D02" w:rsidRDefault="005B3C53">
      <w:pPr>
        <w:numPr>
          <w:ilvl w:val="3"/>
          <w:numId w:val="43"/>
        </w:numPr>
        <w:shd w:val="clear" w:color="auto" w:fill="FFFFFF"/>
        <w:tabs>
          <w:tab w:val="clear" w:pos="2880"/>
          <w:tab w:val="left" w:pos="284"/>
        </w:tabs>
        <w:ind w:left="851" w:hanging="284"/>
        <w:jc w:val="both"/>
        <w:rPr>
          <w:kern w:val="0"/>
          <w:sz w:val="22"/>
          <w:szCs w:val="22"/>
          <w:lang w:val="x-none" w:eastAsia="pl-PL"/>
        </w:rPr>
      </w:pPr>
      <w:r w:rsidRPr="002D7D02">
        <w:rPr>
          <w:kern w:val="0"/>
          <w:sz w:val="22"/>
          <w:szCs w:val="22"/>
          <w:lang w:val="x-none" w:eastAsia="pl-PL"/>
        </w:rPr>
        <w:t>miesiąca od dnia zawarcia umowy, jeżeli zamawiający:</w:t>
      </w:r>
    </w:p>
    <w:p w14:paraId="0B2D1030" w14:textId="77777777" w:rsidR="005B3C53" w:rsidRPr="002D7D02" w:rsidRDefault="005B3C53">
      <w:pPr>
        <w:numPr>
          <w:ilvl w:val="5"/>
          <w:numId w:val="43"/>
        </w:numPr>
        <w:shd w:val="clear" w:color="auto" w:fill="FFFFFF"/>
        <w:tabs>
          <w:tab w:val="left" w:pos="284"/>
          <w:tab w:val="num" w:pos="993"/>
        </w:tabs>
        <w:ind w:left="1134" w:hanging="283"/>
        <w:jc w:val="both"/>
        <w:rPr>
          <w:kern w:val="0"/>
          <w:sz w:val="22"/>
          <w:szCs w:val="22"/>
          <w:lang w:val="x-none" w:eastAsia="pl-PL"/>
        </w:rPr>
      </w:pPr>
      <w:r w:rsidRPr="002D7D02">
        <w:rPr>
          <w:kern w:val="0"/>
          <w:sz w:val="22"/>
          <w:szCs w:val="22"/>
          <w:lang w:val="x-none" w:eastAsia="pl-PL"/>
        </w:rPr>
        <w:t>nie zamieścił w Biuletynie Zamówień Publicznych ogłoszenia o wyniku postępowania albo</w:t>
      </w:r>
    </w:p>
    <w:p w14:paraId="5AD2B091" w14:textId="77777777" w:rsidR="005B3C53" w:rsidRPr="002D7D02" w:rsidRDefault="005B3C53">
      <w:pPr>
        <w:numPr>
          <w:ilvl w:val="5"/>
          <w:numId w:val="43"/>
        </w:numPr>
        <w:shd w:val="clear" w:color="auto" w:fill="FFFFFF"/>
        <w:tabs>
          <w:tab w:val="left" w:pos="284"/>
          <w:tab w:val="num" w:pos="993"/>
        </w:tabs>
        <w:ind w:left="1134" w:hanging="283"/>
        <w:jc w:val="both"/>
        <w:rPr>
          <w:kern w:val="0"/>
          <w:sz w:val="22"/>
          <w:szCs w:val="22"/>
          <w:lang w:val="x-none" w:eastAsia="pl-PL"/>
        </w:rPr>
      </w:pPr>
      <w:r w:rsidRPr="002D7D02">
        <w:rPr>
          <w:kern w:val="0"/>
          <w:sz w:val="22"/>
          <w:szCs w:val="22"/>
          <w:lang w:val="x-none" w:eastAsia="pl-PL"/>
        </w:rPr>
        <w:t>zamieścił w Biuletynie Zamówień Publicznych ogłoszenie o wyniku postępowania, które nie zawiera uzasadnienia udzielenia zamówienia w trybie negocjacji bez ogłoszenia albo zamówienia z wolnej ręki.”</w:t>
      </w:r>
    </w:p>
    <w:p w14:paraId="5FCC8E2E" w14:textId="77777777" w:rsidR="005B3C53" w:rsidRPr="002D7D02" w:rsidRDefault="005B3C53" w:rsidP="005B3C53">
      <w:pPr>
        <w:shd w:val="clear" w:color="auto" w:fill="FFFFFF"/>
        <w:jc w:val="both"/>
        <w:rPr>
          <w:kern w:val="0"/>
          <w:sz w:val="22"/>
          <w:szCs w:val="22"/>
          <w:lang w:val="x-none" w:eastAsia="pl-PL"/>
        </w:rPr>
      </w:pPr>
      <w:r w:rsidRPr="002D7D02">
        <w:rPr>
          <w:kern w:val="0"/>
          <w:sz w:val="22"/>
          <w:szCs w:val="22"/>
          <w:lang w:val="x-none" w:eastAsia="pl-PL"/>
        </w:rPr>
        <w:t xml:space="preserve">  5.  Na orzeczenie Izby oraz postanowienie Prezesa Izby, o którym mowa w art. 519 ust. 1 ustawy Pzp,  </w:t>
      </w:r>
    </w:p>
    <w:p w14:paraId="36AC61C2" w14:textId="77777777" w:rsidR="005B3C53" w:rsidRDefault="005B3C53" w:rsidP="005B3C53">
      <w:pPr>
        <w:shd w:val="clear" w:color="auto" w:fill="FFFFFF"/>
        <w:jc w:val="both"/>
        <w:rPr>
          <w:kern w:val="0"/>
          <w:sz w:val="22"/>
          <w:szCs w:val="22"/>
          <w:lang w:val="x-none" w:eastAsia="pl-PL"/>
        </w:rPr>
      </w:pPr>
      <w:r w:rsidRPr="002D7D02">
        <w:rPr>
          <w:kern w:val="0"/>
          <w:sz w:val="22"/>
          <w:szCs w:val="22"/>
          <w:lang w:val="x-none" w:eastAsia="pl-PL"/>
        </w:rPr>
        <w:t xml:space="preserve">      stronom oraz uczestnikom postępowania odwoławczego przysługuje skarga do sądu. Skargę wnosi </w:t>
      </w:r>
    </w:p>
    <w:p w14:paraId="0F35686A" w14:textId="45F2EBD2" w:rsidR="005B3C53" w:rsidRPr="002D7D02" w:rsidRDefault="005B3C53" w:rsidP="005B3C53">
      <w:pPr>
        <w:shd w:val="clear" w:color="auto" w:fill="FFFFFF"/>
        <w:jc w:val="both"/>
        <w:rPr>
          <w:kern w:val="0"/>
          <w:sz w:val="22"/>
          <w:szCs w:val="22"/>
          <w:lang w:val="x-none" w:eastAsia="pl-PL"/>
        </w:rPr>
      </w:pPr>
      <w:r>
        <w:rPr>
          <w:kern w:val="0"/>
          <w:sz w:val="22"/>
          <w:szCs w:val="22"/>
          <w:lang w:val="x-none" w:eastAsia="pl-PL"/>
        </w:rPr>
        <w:t xml:space="preserve">      </w:t>
      </w:r>
      <w:r w:rsidRPr="002D7D02">
        <w:rPr>
          <w:kern w:val="0"/>
          <w:sz w:val="22"/>
          <w:szCs w:val="22"/>
          <w:lang w:val="x-none" w:eastAsia="pl-PL"/>
        </w:rPr>
        <w:t xml:space="preserve">się do Sądu Okręgowego w Warszawie – sądu zamówień publicznych, zwanego „sądem zamówień  </w:t>
      </w:r>
    </w:p>
    <w:p w14:paraId="0EF35C57" w14:textId="77777777" w:rsidR="005B3C53" w:rsidRPr="002D7D02" w:rsidRDefault="005B3C53" w:rsidP="005B3C53">
      <w:pPr>
        <w:shd w:val="clear" w:color="auto" w:fill="FFFFFF"/>
        <w:jc w:val="both"/>
        <w:rPr>
          <w:kern w:val="0"/>
          <w:sz w:val="22"/>
          <w:szCs w:val="22"/>
          <w:lang w:val="x-none" w:eastAsia="pl-PL"/>
        </w:rPr>
      </w:pPr>
      <w:r w:rsidRPr="002D7D02">
        <w:rPr>
          <w:kern w:val="0"/>
          <w:sz w:val="22"/>
          <w:szCs w:val="22"/>
          <w:lang w:val="x-none" w:eastAsia="pl-PL"/>
        </w:rPr>
        <w:t xml:space="preserve">      publicznych”.</w:t>
      </w:r>
    </w:p>
    <w:p w14:paraId="4A09373B" w14:textId="50CDF5DF" w:rsidR="005B3C53" w:rsidRDefault="005B3C53" w:rsidP="005B3C53">
      <w:pPr>
        <w:shd w:val="clear" w:color="auto" w:fill="FFFFFF"/>
        <w:jc w:val="both"/>
        <w:rPr>
          <w:kern w:val="0"/>
          <w:sz w:val="22"/>
          <w:szCs w:val="22"/>
          <w:lang w:val="x-none" w:eastAsia="pl-PL"/>
        </w:rPr>
      </w:pPr>
      <w:r w:rsidRPr="002D7D02">
        <w:rPr>
          <w:kern w:val="0"/>
          <w:sz w:val="22"/>
          <w:szCs w:val="22"/>
          <w:lang w:val="x-none" w:eastAsia="pl-PL"/>
        </w:rPr>
        <w:t xml:space="preserve">6.  Skargę wnosi się za pośrednictwem Prezesa Izby, w terminie 14 dni od </w:t>
      </w:r>
      <w:r>
        <w:rPr>
          <w:kern w:val="0"/>
          <w:sz w:val="22"/>
          <w:szCs w:val="22"/>
          <w:lang w:val="x-none" w:eastAsia="pl-PL"/>
        </w:rPr>
        <w:t xml:space="preserve">  </w:t>
      </w:r>
      <w:r w:rsidRPr="002D7D02">
        <w:rPr>
          <w:kern w:val="0"/>
          <w:sz w:val="22"/>
          <w:szCs w:val="22"/>
          <w:lang w:val="x-none" w:eastAsia="pl-PL"/>
        </w:rPr>
        <w:t>dnia</w:t>
      </w:r>
      <w:r>
        <w:rPr>
          <w:kern w:val="0"/>
          <w:sz w:val="22"/>
          <w:szCs w:val="22"/>
          <w:lang w:val="x-none" w:eastAsia="pl-PL"/>
        </w:rPr>
        <w:t xml:space="preserve">  </w:t>
      </w:r>
      <w:r w:rsidRPr="002D7D02">
        <w:rPr>
          <w:kern w:val="0"/>
          <w:sz w:val="22"/>
          <w:szCs w:val="22"/>
          <w:lang w:val="x-none" w:eastAsia="pl-PL"/>
        </w:rPr>
        <w:t xml:space="preserve"> doręczenia </w:t>
      </w:r>
      <w:r>
        <w:rPr>
          <w:kern w:val="0"/>
          <w:sz w:val="22"/>
          <w:szCs w:val="22"/>
          <w:lang w:val="x-none" w:eastAsia="pl-PL"/>
        </w:rPr>
        <w:t xml:space="preserve"> </w:t>
      </w:r>
      <w:r w:rsidRPr="002D7D02">
        <w:rPr>
          <w:kern w:val="0"/>
          <w:sz w:val="22"/>
          <w:szCs w:val="22"/>
          <w:lang w:val="x-none" w:eastAsia="pl-PL"/>
        </w:rPr>
        <w:t xml:space="preserve">orzeczenia </w:t>
      </w:r>
      <w:r>
        <w:rPr>
          <w:kern w:val="0"/>
          <w:sz w:val="22"/>
          <w:szCs w:val="22"/>
          <w:lang w:val="x-none" w:eastAsia="pl-PL"/>
        </w:rPr>
        <w:t xml:space="preserve">         </w:t>
      </w:r>
    </w:p>
    <w:p w14:paraId="461AEB97" w14:textId="389D0BB2" w:rsidR="005B3C53" w:rsidRDefault="005B3C53" w:rsidP="005B3C53">
      <w:pPr>
        <w:shd w:val="clear" w:color="auto" w:fill="FFFFFF"/>
        <w:jc w:val="both"/>
        <w:rPr>
          <w:kern w:val="0"/>
          <w:sz w:val="22"/>
          <w:szCs w:val="22"/>
          <w:lang w:val="x-none" w:eastAsia="pl-PL"/>
        </w:rPr>
      </w:pPr>
      <w:r>
        <w:rPr>
          <w:kern w:val="0"/>
          <w:sz w:val="22"/>
          <w:szCs w:val="22"/>
          <w:lang w:val="x-none" w:eastAsia="pl-PL"/>
        </w:rPr>
        <w:t xml:space="preserve">     </w:t>
      </w:r>
      <w:r w:rsidRPr="002D7D02">
        <w:rPr>
          <w:kern w:val="0"/>
          <w:sz w:val="22"/>
          <w:szCs w:val="22"/>
          <w:lang w:val="x-none" w:eastAsia="pl-PL"/>
        </w:rPr>
        <w:t xml:space="preserve">Izby lub postanowienia Prezesa Izby, o którym mowa w art. 519 ust. 1, </w:t>
      </w:r>
      <w:r>
        <w:rPr>
          <w:kern w:val="0"/>
          <w:sz w:val="22"/>
          <w:szCs w:val="22"/>
          <w:lang w:val="x-none" w:eastAsia="pl-PL"/>
        </w:rPr>
        <w:t xml:space="preserve"> </w:t>
      </w:r>
      <w:r w:rsidRPr="002D7D02">
        <w:rPr>
          <w:kern w:val="0"/>
          <w:sz w:val="22"/>
          <w:szCs w:val="22"/>
          <w:lang w:val="x-none" w:eastAsia="pl-PL"/>
        </w:rPr>
        <w:t>przesyłając</w:t>
      </w:r>
      <w:r>
        <w:rPr>
          <w:kern w:val="0"/>
          <w:sz w:val="22"/>
          <w:szCs w:val="22"/>
          <w:lang w:val="x-none" w:eastAsia="pl-PL"/>
        </w:rPr>
        <w:t xml:space="preserve"> </w:t>
      </w:r>
      <w:r w:rsidRPr="002D7D02">
        <w:rPr>
          <w:kern w:val="0"/>
          <w:sz w:val="22"/>
          <w:szCs w:val="22"/>
          <w:lang w:val="x-none" w:eastAsia="pl-PL"/>
        </w:rPr>
        <w:t xml:space="preserve"> jednocześnie </w:t>
      </w:r>
      <w:r>
        <w:rPr>
          <w:kern w:val="0"/>
          <w:sz w:val="22"/>
          <w:szCs w:val="22"/>
          <w:lang w:val="x-none" w:eastAsia="pl-PL"/>
        </w:rPr>
        <w:t xml:space="preserve"> </w:t>
      </w:r>
      <w:r w:rsidRPr="002D7D02">
        <w:rPr>
          <w:kern w:val="0"/>
          <w:sz w:val="22"/>
          <w:szCs w:val="22"/>
          <w:lang w:val="x-none" w:eastAsia="pl-PL"/>
        </w:rPr>
        <w:t xml:space="preserve">jej </w:t>
      </w:r>
    </w:p>
    <w:p w14:paraId="3FE96063" w14:textId="0491DCA4" w:rsidR="005B3C53" w:rsidRDefault="005B3C53" w:rsidP="005B3C53">
      <w:pPr>
        <w:shd w:val="clear" w:color="auto" w:fill="FFFFFF"/>
        <w:jc w:val="both"/>
        <w:rPr>
          <w:kern w:val="0"/>
          <w:sz w:val="22"/>
          <w:szCs w:val="22"/>
          <w:lang w:val="x-none" w:eastAsia="pl-PL"/>
        </w:rPr>
      </w:pPr>
      <w:r>
        <w:rPr>
          <w:kern w:val="0"/>
          <w:sz w:val="22"/>
          <w:szCs w:val="22"/>
          <w:lang w:val="x-none" w:eastAsia="pl-PL"/>
        </w:rPr>
        <w:t xml:space="preserve">     </w:t>
      </w:r>
      <w:r w:rsidRPr="002D7D02">
        <w:rPr>
          <w:kern w:val="0"/>
          <w:sz w:val="22"/>
          <w:szCs w:val="22"/>
          <w:lang w:val="x-none" w:eastAsia="pl-PL"/>
        </w:rPr>
        <w:t xml:space="preserve">odpis przeciwnikowi skargi. Złożenie skargi w placówce pocztowej operatora wyznaczonego </w:t>
      </w:r>
      <w:r w:rsidRPr="002D7D02">
        <w:rPr>
          <w:kern w:val="0"/>
          <w:sz w:val="22"/>
          <w:szCs w:val="22"/>
          <w:lang w:val="x-none" w:eastAsia="pl-PL"/>
        </w:rPr>
        <w:br/>
        <w:t xml:space="preserve">     w </w:t>
      </w:r>
      <w:r>
        <w:rPr>
          <w:kern w:val="0"/>
          <w:sz w:val="22"/>
          <w:szCs w:val="22"/>
          <w:lang w:val="x-none" w:eastAsia="pl-PL"/>
        </w:rPr>
        <w:t xml:space="preserve"> </w:t>
      </w:r>
      <w:r w:rsidRPr="002D7D02">
        <w:rPr>
          <w:kern w:val="0"/>
          <w:sz w:val="22"/>
          <w:szCs w:val="22"/>
          <w:lang w:val="x-none" w:eastAsia="pl-PL"/>
        </w:rPr>
        <w:t>rozumieniu</w:t>
      </w:r>
      <w:r>
        <w:rPr>
          <w:kern w:val="0"/>
          <w:sz w:val="22"/>
          <w:szCs w:val="22"/>
          <w:lang w:val="x-none" w:eastAsia="pl-PL"/>
        </w:rPr>
        <w:t xml:space="preserve"> </w:t>
      </w:r>
      <w:r w:rsidRPr="002D7D02">
        <w:rPr>
          <w:kern w:val="0"/>
          <w:sz w:val="22"/>
          <w:szCs w:val="22"/>
          <w:lang w:val="x-none" w:eastAsia="pl-PL"/>
        </w:rPr>
        <w:t xml:space="preserve"> ustawy z</w:t>
      </w:r>
      <w:r>
        <w:rPr>
          <w:kern w:val="0"/>
          <w:sz w:val="22"/>
          <w:szCs w:val="22"/>
          <w:lang w:val="x-none" w:eastAsia="pl-PL"/>
        </w:rPr>
        <w:t xml:space="preserve">  </w:t>
      </w:r>
      <w:r w:rsidRPr="002D7D02">
        <w:rPr>
          <w:kern w:val="0"/>
          <w:sz w:val="22"/>
          <w:szCs w:val="22"/>
          <w:lang w:val="x-none" w:eastAsia="pl-PL"/>
        </w:rPr>
        <w:t xml:space="preserve"> dnia</w:t>
      </w:r>
      <w:r>
        <w:rPr>
          <w:kern w:val="0"/>
          <w:sz w:val="22"/>
          <w:szCs w:val="22"/>
          <w:lang w:val="x-none" w:eastAsia="pl-PL"/>
        </w:rPr>
        <w:t xml:space="preserve"> </w:t>
      </w:r>
      <w:r w:rsidRPr="002D7D02">
        <w:rPr>
          <w:kern w:val="0"/>
          <w:sz w:val="22"/>
          <w:szCs w:val="22"/>
          <w:lang w:val="x-none" w:eastAsia="pl-PL"/>
        </w:rPr>
        <w:t xml:space="preserve"> 23</w:t>
      </w:r>
      <w:r>
        <w:rPr>
          <w:kern w:val="0"/>
          <w:sz w:val="22"/>
          <w:szCs w:val="22"/>
          <w:lang w:val="x-none" w:eastAsia="pl-PL"/>
        </w:rPr>
        <w:t xml:space="preserve"> </w:t>
      </w:r>
      <w:r w:rsidRPr="002D7D02">
        <w:rPr>
          <w:kern w:val="0"/>
          <w:sz w:val="22"/>
          <w:szCs w:val="22"/>
          <w:lang w:val="x-none" w:eastAsia="pl-PL"/>
        </w:rPr>
        <w:t xml:space="preserve"> listopada </w:t>
      </w:r>
      <w:r>
        <w:rPr>
          <w:kern w:val="0"/>
          <w:sz w:val="22"/>
          <w:szCs w:val="22"/>
          <w:lang w:val="x-none" w:eastAsia="pl-PL"/>
        </w:rPr>
        <w:t xml:space="preserve">  </w:t>
      </w:r>
      <w:r w:rsidRPr="002D7D02">
        <w:rPr>
          <w:kern w:val="0"/>
          <w:sz w:val="22"/>
          <w:szCs w:val="22"/>
          <w:lang w:val="x-none" w:eastAsia="pl-PL"/>
        </w:rPr>
        <w:t>2012 r. – Prawo</w:t>
      </w:r>
      <w:r>
        <w:rPr>
          <w:kern w:val="0"/>
          <w:sz w:val="22"/>
          <w:szCs w:val="22"/>
          <w:lang w:val="x-none" w:eastAsia="pl-PL"/>
        </w:rPr>
        <w:t xml:space="preserve">  </w:t>
      </w:r>
      <w:r w:rsidRPr="002D7D02">
        <w:rPr>
          <w:kern w:val="0"/>
          <w:sz w:val="22"/>
          <w:szCs w:val="22"/>
          <w:lang w:val="x-none" w:eastAsia="pl-PL"/>
        </w:rPr>
        <w:t xml:space="preserve"> pocztowe</w:t>
      </w:r>
      <w:r>
        <w:rPr>
          <w:kern w:val="0"/>
          <w:sz w:val="22"/>
          <w:szCs w:val="22"/>
          <w:lang w:val="x-none" w:eastAsia="pl-PL"/>
        </w:rPr>
        <w:t xml:space="preserve">  </w:t>
      </w:r>
      <w:r w:rsidRPr="002D7D02">
        <w:rPr>
          <w:kern w:val="0"/>
          <w:sz w:val="22"/>
          <w:szCs w:val="22"/>
          <w:lang w:val="x-none" w:eastAsia="pl-PL"/>
        </w:rPr>
        <w:t xml:space="preserve"> jest </w:t>
      </w:r>
      <w:r>
        <w:rPr>
          <w:kern w:val="0"/>
          <w:sz w:val="22"/>
          <w:szCs w:val="22"/>
          <w:lang w:val="x-none" w:eastAsia="pl-PL"/>
        </w:rPr>
        <w:t xml:space="preserve">  </w:t>
      </w:r>
      <w:r w:rsidRPr="002D7D02">
        <w:rPr>
          <w:kern w:val="0"/>
          <w:sz w:val="22"/>
          <w:szCs w:val="22"/>
          <w:lang w:val="x-none" w:eastAsia="pl-PL"/>
        </w:rPr>
        <w:t>równoznaczne z</w:t>
      </w:r>
      <w:r>
        <w:rPr>
          <w:kern w:val="0"/>
          <w:sz w:val="22"/>
          <w:szCs w:val="22"/>
          <w:lang w:val="x-none" w:eastAsia="pl-PL"/>
        </w:rPr>
        <w:t xml:space="preserve">  </w:t>
      </w:r>
      <w:r w:rsidRPr="002D7D02">
        <w:rPr>
          <w:kern w:val="0"/>
          <w:sz w:val="22"/>
          <w:szCs w:val="22"/>
          <w:lang w:val="x-none" w:eastAsia="pl-PL"/>
        </w:rPr>
        <w:t xml:space="preserve"> jej</w:t>
      </w:r>
      <w:r>
        <w:rPr>
          <w:kern w:val="0"/>
          <w:sz w:val="22"/>
          <w:szCs w:val="22"/>
          <w:lang w:val="x-none" w:eastAsia="pl-PL"/>
        </w:rPr>
        <w:t xml:space="preserve">  </w:t>
      </w:r>
    </w:p>
    <w:p w14:paraId="40800D10" w14:textId="797A5692" w:rsidR="005B3C53" w:rsidRPr="002D7D02" w:rsidRDefault="005B3C53" w:rsidP="005B3C53">
      <w:pPr>
        <w:shd w:val="clear" w:color="auto" w:fill="FFFFFF"/>
        <w:jc w:val="both"/>
        <w:rPr>
          <w:kern w:val="0"/>
          <w:sz w:val="22"/>
          <w:szCs w:val="22"/>
          <w:lang w:val="x-none" w:eastAsia="pl-PL"/>
        </w:rPr>
      </w:pPr>
      <w:r>
        <w:rPr>
          <w:kern w:val="0"/>
          <w:sz w:val="22"/>
          <w:szCs w:val="22"/>
          <w:lang w:val="x-none" w:eastAsia="pl-PL"/>
        </w:rPr>
        <w:t xml:space="preserve">     </w:t>
      </w:r>
      <w:r w:rsidRPr="002D7D02">
        <w:rPr>
          <w:kern w:val="0"/>
          <w:sz w:val="22"/>
          <w:szCs w:val="22"/>
          <w:lang w:val="x-none" w:eastAsia="pl-PL"/>
        </w:rPr>
        <w:t>wniesieniem.</w:t>
      </w:r>
    </w:p>
    <w:p w14:paraId="1074E628" w14:textId="77777777" w:rsidR="005B3C53" w:rsidRDefault="005B3C53" w:rsidP="005B3C53">
      <w:pPr>
        <w:shd w:val="clear" w:color="auto" w:fill="FFFFFF"/>
        <w:jc w:val="both"/>
        <w:rPr>
          <w:kern w:val="0"/>
          <w:sz w:val="22"/>
          <w:szCs w:val="22"/>
          <w:lang w:val="x-none" w:eastAsia="pl-PL"/>
        </w:rPr>
      </w:pPr>
      <w:r w:rsidRPr="002D7D02">
        <w:rPr>
          <w:kern w:val="0"/>
          <w:sz w:val="22"/>
          <w:szCs w:val="22"/>
          <w:lang w:val="x-none" w:eastAsia="pl-PL"/>
        </w:rPr>
        <w:t xml:space="preserve">7. Od wyroku sądu lub postanowienia kończącego postępowanie w sprawie przysługuje skarga kasacyjna </w:t>
      </w:r>
      <w:r>
        <w:rPr>
          <w:kern w:val="0"/>
          <w:sz w:val="22"/>
          <w:szCs w:val="22"/>
          <w:lang w:val="x-none" w:eastAsia="pl-PL"/>
        </w:rPr>
        <w:t xml:space="preserve"> </w:t>
      </w:r>
    </w:p>
    <w:p w14:paraId="122D475D" w14:textId="631FA875" w:rsidR="005B3C53" w:rsidRPr="002D7D02" w:rsidRDefault="005B3C53" w:rsidP="005B3C53">
      <w:pPr>
        <w:shd w:val="clear" w:color="auto" w:fill="FFFFFF"/>
        <w:jc w:val="both"/>
        <w:rPr>
          <w:kern w:val="0"/>
          <w:sz w:val="22"/>
          <w:szCs w:val="22"/>
          <w:lang w:val="x-none" w:eastAsia="pl-PL"/>
        </w:rPr>
      </w:pPr>
      <w:r>
        <w:rPr>
          <w:kern w:val="0"/>
          <w:sz w:val="22"/>
          <w:szCs w:val="22"/>
          <w:lang w:val="x-none" w:eastAsia="pl-PL"/>
        </w:rPr>
        <w:t xml:space="preserve">    </w:t>
      </w:r>
      <w:r w:rsidRPr="002D7D02">
        <w:rPr>
          <w:kern w:val="0"/>
          <w:sz w:val="22"/>
          <w:szCs w:val="22"/>
          <w:lang w:val="x-none" w:eastAsia="pl-PL"/>
        </w:rPr>
        <w:t>do Sądu Najwyższego.</w:t>
      </w:r>
    </w:p>
    <w:p w14:paraId="10E1DF9C" w14:textId="77777777" w:rsidR="005B3C53" w:rsidRPr="00590798" w:rsidRDefault="005B3C53" w:rsidP="005B3C53">
      <w:pPr>
        <w:suppressAutoHyphens w:val="0"/>
        <w:autoSpaceDE w:val="0"/>
        <w:autoSpaceDN w:val="0"/>
        <w:adjustRightInd w:val="0"/>
        <w:jc w:val="both"/>
        <w:rPr>
          <w:color w:val="EE0000"/>
          <w:kern w:val="0"/>
          <w:sz w:val="22"/>
          <w:szCs w:val="22"/>
          <w:lang w:eastAsia="pl-PL"/>
        </w:rPr>
      </w:pPr>
    </w:p>
    <w:tbl>
      <w:tblPr>
        <w:tblW w:w="9356" w:type="dxa"/>
        <w:tblInd w:w="70" w:type="dxa"/>
        <w:tblLayout w:type="fixed"/>
        <w:tblCellMar>
          <w:left w:w="70" w:type="dxa"/>
          <w:right w:w="70" w:type="dxa"/>
        </w:tblCellMar>
        <w:tblLook w:val="0000" w:firstRow="0" w:lastRow="0" w:firstColumn="0" w:lastColumn="0" w:noHBand="0" w:noVBand="0"/>
      </w:tblPr>
      <w:tblGrid>
        <w:gridCol w:w="9356"/>
      </w:tblGrid>
      <w:tr w:rsidR="005B3C53" w:rsidRPr="005B3C53" w14:paraId="480BBA89" w14:textId="77777777" w:rsidTr="00677073">
        <w:trPr>
          <w:trHeight w:val="347"/>
        </w:trPr>
        <w:tc>
          <w:tcPr>
            <w:tcW w:w="9356" w:type="dxa"/>
            <w:tcBorders>
              <w:top w:val="double" w:sz="4" w:space="0" w:color="000000"/>
              <w:left w:val="double" w:sz="4" w:space="0" w:color="000000"/>
              <w:bottom w:val="double" w:sz="4" w:space="0" w:color="000000"/>
              <w:right w:val="double" w:sz="4" w:space="0" w:color="000000"/>
            </w:tcBorders>
          </w:tcPr>
          <w:p w14:paraId="6235E129" w14:textId="3E45907F" w:rsidR="008C495F" w:rsidRPr="005B3C53" w:rsidRDefault="00B20DD2" w:rsidP="00666230">
            <w:pPr>
              <w:pStyle w:val="Styl1"/>
              <w:shd w:val="clear" w:color="auto" w:fill="FFFFFF"/>
              <w:tabs>
                <w:tab w:val="left" w:pos="0"/>
              </w:tabs>
              <w:spacing w:before="57" w:after="57"/>
              <w:rPr>
                <w:rFonts w:ascii="Times New Roman" w:hAnsi="Times New Roman" w:cs="Times New Roman"/>
                <w:sz w:val="22"/>
                <w:szCs w:val="22"/>
              </w:rPr>
            </w:pPr>
            <w:r w:rsidRPr="005B3C53">
              <w:rPr>
                <w:rFonts w:ascii="Times New Roman" w:hAnsi="Times New Roman" w:cs="Times New Roman"/>
                <w:b/>
                <w:bCs/>
                <w:sz w:val="22"/>
                <w:szCs w:val="22"/>
              </w:rPr>
              <w:t>XX</w:t>
            </w:r>
            <w:r w:rsidR="00EE1525" w:rsidRPr="005B3C53">
              <w:rPr>
                <w:rFonts w:ascii="Times New Roman" w:hAnsi="Times New Roman" w:cs="Times New Roman"/>
                <w:b/>
                <w:bCs/>
                <w:sz w:val="22"/>
                <w:szCs w:val="22"/>
              </w:rPr>
              <w:t>V</w:t>
            </w:r>
            <w:r w:rsidR="008C495F" w:rsidRPr="005B3C53">
              <w:rPr>
                <w:rFonts w:ascii="Times New Roman" w:hAnsi="Times New Roman" w:cs="Times New Roman"/>
                <w:b/>
                <w:bCs/>
                <w:sz w:val="22"/>
                <w:szCs w:val="22"/>
              </w:rPr>
              <w:t>.</w:t>
            </w:r>
            <w:r w:rsidR="008C495F" w:rsidRPr="005B3C53">
              <w:rPr>
                <w:rFonts w:ascii="Times New Roman" w:hAnsi="Times New Roman" w:cs="Times New Roman"/>
                <w:b/>
                <w:sz w:val="22"/>
                <w:szCs w:val="22"/>
              </w:rPr>
              <w:t xml:space="preserve"> KLAUZULA INFORMACYJNA ZESPOŁU OPIEKI ZDROWOTNEJ W NYSIE</w:t>
            </w:r>
          </w:p>
        </w:tc>
      </w:tr>
    </w:tbl>
    <w:p w14:paraId="04FFEF0B" w14:textId="4EF99593" w:rsidR="006B02FF" w:rsidRPr="005B3C53" w:rsidRDefault="006B02FF" w:rsidP="006B02FF">
      <w:pPr>
        <w:pStyle w:val="Default"/>
        <w:jc w:val="both"/>
        <w:rPr>
          <w:color w:val="auto"/>
          <w:sz w:val="22"/>
          <w:szCs w:val="22"/>
        </w:rPr>
      </w:pPr>
      <w:r w:rsidRPr="005B3C53">
        <w:rPr>
          <w:color w:val="auto"/>
          <w:sz w:val="22"/>
          <w:szCs w:val="22"/>
        </w:rPr>
        <w:t>Zgodnie z</w:t>
      </w:r>
      <w:r w:rsidR="00011BD3" w:rsidRPr="005B3C53">
        <w:rPr>
          <w:color w:val="auto"/>
          <w:sz w:val="22"/>
          <w:szCs w:val="22"/>
        </w:rPr>
        <w:t xml:space="preserve"> art. 13 ust. 1 i 2 R</w:t>
      </w:r>
      <w:r w:rsidRPr="005B3C53">
        <w:rPr>
          <w:color w:val="auto"/>
          <w:sz w:val="22"/>
          <w:szCs w:val="22"/>
        </w:rPr>
        <w:t xml:space="preserve">ozporządzenia Parlamentu Europejskiego i Rady (UE) 2016/679 z dnia </w:t>
      </w:r>
      <w:r w:rsidR="00322B44" w:rsidRPr="005B3C53">
        <w:rPr>
          <w:color w:val="auto"/>
          <w:sz w:val="22"/>
          <w:szCs w:val="22"/>
        </w:rPr>
        <w:br/>
      </w:r>
      <w:r w:rsidRPr="005B3C53">
        <w:rPr>
          <w:color w:val="auto"/>
          <w:sz w:val="22"/>
          <w:szCs w:val="22"/>
        </w:rPr>
        <w:t xml:space="preserve">27 kwietnia 2016 r. w sprawie ochrony osób fizycznych w związku z przetwarzaniem danych osobowych               </w:t>
      </w:r>
      <w:r w:rsidRPr="005B3C53">
        <w:rPr>
          <w:color w:val="auto"/>
          <w:sz w:val="22"/>
          <w:szCs w:val="22"/>
        </w:rPr>
        <w:lastRenderedPageBreak/>
        <w:t xml:space="preserve">i w sprawie swobodnego przepływu takich danych oraz uchylenia dyrektywy 95/46/WE (ogólne rozporządzenie o ochronie danych) (Dz. U. UE L 119 z dnia 4 maja 2016 roku, str. 1), zwanym </w:t>
      </w:r>
      <w:proofErr w:type="gramStart"/>
      <w:r w:rsidRPr="005B3C53">
        <w:rPr>
          <w:color w:val="auto"/>
          <w:sz w:val="22"/>
          <w:szCs w:val="22"/>
        </w:rPr>
        <w:t>dalej  „</w:t>
      </w:r>
      <w:proofErr w:type="gramEnd"/>
      <w:r w:rsidRPr="005B3C53">
        <w:rPr>
          <w:color w:val="auto"/>
          <w:sz w:val="22"/>
          <w:szCs w:val="22"/>
        </w:rPr>
        <w:t>RODO”, informuje</w:t>
      </w:r>
      <w:r w:rsidR="007F0F95" w:rsidRPr="005B3C53">
        <w:rPr>
          <w:color w:val="auto"/>
          <w:sz w:val="22"/>
          <w:szCs w:val="22"/>
        </w:rPr>
        <w:t>my</w:t>
      </w:r>
      <w:r w:rsidRPr="005B3C53">
        <w:rPr>
          <w:color w:val="auto"/>
          <w:sz w:val="22"/>
          <w:szCs w:val="22"/>
        </w:rPr>
        <w:t xml:space="preserve">, że: </w:t>
      </w:r>
    </w:p>
    <w:p w14:paraId="6982213B" w14:textId="19EBDF0A" w:rsidR="006B02FF" w:rsidRPr="005B3C53" w:rsidRDefault="006B02FF" w:rsidP="006B02FF">
      <w:pPr>
        <w:numPr>
          <w:ilvl w:val="0"/>
          <w:numId w:val="1"/>
        </w:numPr>
        <w:tabs>
          <w:tab w:val="num" w:pos="0"/>
        </w:tabs>
        <w:ind w:left="501"/>
        <w:jc w:val="both"/>
        <w:rPr>
          <w:sz w:val="22"/>
          <w:szCs w:val="22"/>
        </w:rPr>
      </w:pPr>
      <w:r w:rsidRPr="005B3C53">
        <w:rPr>
          <w:sz w:val="22"/>
          <w:szCs w:val="22"/>
        </w:rPr>
        <w:t xml:space="preserve">Administratorem Pani/Pana danych osobowych jest Zespół Opieki Zdrowotnej w Nysie </w:t>
      </w:r>
      <w:r w:rsidR="00322B44" w:rsidRPr="005B3C53">
        <w:rPr>
          <w:sz w:val="22"/>
          <w:szCs w:val="22"/>
        </w:rPr>
        <w:br/>
      </w:r>
      <w:r w:rsidRPr="005B3C53">
        <w:rPr>
          <w:sz w:val="22"/>
          <w:szCs w:val="22"/>
        </w:rPr>
        <w:t>ul. Boh. Warszawy 34, 48-300 Nysa tel. 77/40 87 830</w:t>
      </w:r>
    </w:p>
    <w:p w14:paraId="4041C307" w14:textId="26660F88" w:rsidR="006B02FF" w:rsidRPr="005B3C53" w:rsidRDefault="006B02FF" w:rsidP="006B02FF">
      <w:pPr>
        <w:numPr>
          <w:ilvl w:val="0"/>
          <w:numId w:val="1"/>
        </w:numPr>
        <w:tabs>
          <w:tab w:val="num" w:pos="0"/>
        </w:tabs>
        <w:ind w:left="501"/>
        <w:jc w:val="both"/>
        <w:rPr>
          <w:sz w:val="22"/>
          <w:szCs w:val="22"/>
        </w:rPr>
      </w:pPr>
      <w:r w:rsidRPr="005B3C53">
        <w:rPr>
          <w:sz w:val="22"/>
          <w:szCs w:val="22"/>
        </w:rPr>
        <w:t xml:space="preserve">Zespół Opieki Zdrowotnej w Nysie wyznaczył Inspektora Ochrony Danych, z którym może się Pani/Pan skontaktować w sprawach ochrony swoich danych osobowych i realizacji swoich praw pisząc na adres e-mail: </w:t>
      </w:r>
      <w:r w:rsidRPr="005B3C53">
        <w:rPr>
          <w:sz w:val="22"/>
          <w:szCs w:val="22"/>
          <w:u w:val="single"/>
        </w:rPr>
        <w:t>iod</w:t>
      </w:r>
      <w:hyperlink r:id="rId19" w:history="1">
        <w:r w:rsidRPr="005B3C53">
          <w:rPr>
            <w:rStyle w:val="Hipercze"/>
            <w:color w:val="auto"/>
            <w:sz w:val="22"/>
            <w:szCs w:val="22"/>
          </w:rPr>
          <w:t>@</w:t>
        </w:r>
        <w:proofErr w:type="gramStart"/>
        <w:r w:rsidRPr="005B3C53">
          <w:rPr>
            <w:rStyle w:val="Hipercze"/>
            <w:color w:val="auto"/>
            <w:sz w:val="22"/>
            <w:szCs w:val="22"/>
          </w:rPr>
          <w:t>zoznysa.p</w:t>
        </w:r>
        <w:proofErr w:type="gramEnd"/>
      </w:hyperlink>
      <w:r w:rsidRPr="005B3C53">
        <w:rPr>
          <w:sz w:val="22"/>
          <w:szCs w:val="22"/>
          <w:u w:val="single"/>
        </w:rPr>
        <w:t>l;</w:t>
      </w:r>
      <w:r w:rsidRPr="005B3C53">
        <w:rPr>
          <w:sz w:val="22"/>
          <w:szCs w:val="22"/>
        </w:rPr>
        <w:t xml:space="preserve"> telefon: 77 40 87 8</w:t>
      </w:r>
      <w:r w:rsidR="00322B44" w:rsidRPr="005B3C53">
        <w:rPr>
          <w:sz w:val="22"/>
          <w:szCs w:val="22"/>
        </w:rPr>
        <w:t>13</w:t>
      </w:r>
      <w:r w:rsidRPr="005B3C53">
        <w:rPr>
          <w:sz w:val="22"/>
          <w:szCs w:val="22"/>
        </w:rPr>
        <w:t xml:space="preserve"> lub pisząc na adres naszej siedziby wskazany w pkt. 1.</w:t>
      </w:r>
    </w:p>
    <w:p w14:paraId="35E3C147" w14:textId="265F19BA" w:rsidR="006B02FF" w:rsidRPr="005B3C53" w:rsidRDefault="006B02FF" w:rsidP="006B02FF">
      <w:pPr>
        <w:numPr>
          <w:ilvl w:val="0"/>
          <w:numId w:val="1"/>
        </w:numPr>
        <w:tabs>
          <w:tab w:val="num" w:pos="0"/>
        </w:tabs>
        <w:ind w:left="501"/>
        <w:jc w:val="both"/>
        <w:rPr>
          <w:sz w:val="22"/>
          <w:szCs w:val="22"/>
        </w:rPr>
      </w:pPr>
      <w:r w:rsidRPr="005B3C53">
        <w:rPr>
          <w:sz w:val="22"/>
          <w:szCs w:val="22"/>
        </w:rPr>
        <w:t xml:space="preserve">Pani/Pana dane osobowe przetwarzane będą przez ZOZ w Nysie na podstawie art. 6 ust.1 lit. c RODO, wyłącznie w celu związanym z postępowaniem o udzielenie zamówienia </w:t>
      </w:r>
      <w:r w:rsidR="00D00A4E" w:rsidRPr="005B3C53">
        <w:rPr>
          <w:sz w:val="22"/>
          <w:szCs w:val="22"/>
        </w:rPr>
        <w:t xml:space="preserve">publicznego </w:t>
      </w:r>
      <w:r w:rsidR="00290D39" w:rsidRPr="005B3C53">
        <w:rPr>
          <w:sz w:val="22"/>
          <w:szCs w:val="22"/>
        </w:rPr>
        <w:br/>
      </w:r>
      <w:r w:rsidRPr="005B3C53">
        <w:rPr>
          <w:sz w:val="22"/>
          <w:szCs w:val="22"/>
        </w:rPr>
        <w:t>Nr</w:t>
      </w:r>
      <w:r w:rsidR="00F1214B" w:rsidRPr="005B3C53">
        <w:rPr>
          <w:sz w:val="22"/>
          <w:szCs w:val="22"/>
        </w:rPr>
        <w:t xml:space="preserve"> </w:t>
      </w:r>
      <w:r w:rsidR="005B3C53" w:rsidRPr="005B3C53">
        <w:rPr>
          <w:sz w:val="22"/>
          <w:szCs w:val="22"/>
        </w:rPr>
        <w:t>D</w:t>
      </w:r>
      <w:r w:rsidR="00F1214B" w:rsidRPr="005B3C53">
        <w:rPr>
          <w:sz w:val="22"/>
          <w:szCs w:val="22"/>
        </w:rPr>
        <w:t>ZZP-344/</w:t>
      </w:r>
      <w:r w:rsidR="00295A8F" w:rsidRPr="005B3C53">
        <w:rPr>
          <w:sz w:val="22"/>
          <w:szCs w:val="22"/>
        </w:rPr>
        <w:t>1</w:t>
      </w:r>
      <w:r w:rsidR="005B3C53" w:rsidRPr="005B3C53">
        <w:rPr>
          <w:sz w:val="22"/>
          <w:szCs w:val="22"/>
        </w:rPr>
        <w:t>4</w:t>
      </w:r>
      <w:r w:rsidR="00295A8F" w:rsidRPr="005B3C53">
        <w:rPr>
          <w:sz w:val="22"/>
          <w:szCs w:val="22"/>
        </w:rPr>
        <w:t>/</w:t>
      </w:r>
      <w:r w:rsidR="00011BD3" w:rsidRPr="005B3C53">
        <w:rPr>
          <w:sz w:val="22"/>
          <w:szCs w:val="22"/>
        </w:rPr>
        <w:t>202</w:t>
      </w:r>
      <w:r w:rsidR="005B3C53" w:rsidRPr="005B3C53">
        <w:rPr>
          <w:sz w:val="22"/>
          <w:szCs w:val="22"/>
        </w:rPr>
        <w:t>6</w:t>
      </w:r>
      <w:r w:rsidRPr="005B3C53">
        <w:rPr>
          <w:sz w:val="22"/>
          <w:szCs w:val="22"/>
        </w:rPr>
        <w:t xml:space="preserve"> prowadzonym w trybie </w:t>
      </w:r>
      <w:r w:rsidR="00011BD3" w:rsidRPr="005B3C53">
        <w:rPr>
          <w:sz w:val="22"/>
          <w:szCs w:val="22"/>
        </w:rPr>
        <w:t>podstawowym</w:t>
      </w:r>
      <w:r w:rsidRPr="005B3C53">
        <w:rPr>
          <w:sz w:val="22"/>
          <w:szCs w:val="22"/>
        </w:rPr>
        <w:t>.</w:t>
      </w:r>
    </w:p>
    <w:p w14:paraId="7D7AA38C" w14:textId="3E058ED3" w:rsidR="006B02FF" w:rsidRPr="005B3C53" w:rsidRDefault="006B02FF" w:rsidP="006B02FF">
      <w:pPr>
        <w:numPr>
          <w:ilvl w:val="0"/>
          <w:numId w:val="1"/>
        </w:numPr>
        <w:tabs>
          <w:tab w:val="num" w:pos="0"/>
        </w:tabs>
        <w:ind w:left="501"/>
        <w:jc w:val="both"/>
        <w:rPr>
          <w:sz w:val="22"/>
          <w:szCs w:val="22"/>
        </w:rPr>
      </w:pPr>
      <w:r w:rsidRPr="005B3C53">
        <w:rPr>
          <w:sz w:val="22"/>
          <w:szCs w:val="22"/>
          <w:lang w:eastAsia="pl-PL"/>
        </w:rPr>
        <w:t xml:space="preserve">Odbiorcami Pani/Pana danych osobowych będą osoby lub podmioty, którym udostępniona zostanie dokumentacja postępowania w oparciu o art. 18 oraz art. 74 ust. 1 ustawy z dnia </w:t>
      </w:r>
      <w:r w:rsidR="00322B44" w:rsidRPr="005B3C53">
        <w:rPr>
          <w:sz w:val="22"/>
          <w:szCs w:val="22"/>
          <w:lang w:eastAsia="pl-PL"/>
        </w:rPr>
        <w:br/>
      </w:r>
      <w:r w:rsidRPr="005B3C53">
        <w:rPr>
          <w:sz w:val="22"/>
          <w:szCs w:val="22"/>
          <w:lang w:eastAsia="pl-PL"/>
        </w:rPr>
        <w:t>11 września 2019 r. – Prawo zamówień publicznych (</w:t>
      </w:r>
      <w:r w:rsidR="003E249A" w:rsidRPr="005B3C53">
        <w:rPr>
          <w:sz w:val="22"/>
          <w:szCs w:val="22"/>
        </w:rPr>
        <w:t>Dz. U. z 202</w:t>
      </w:r>
      <w:r w:rsidR="00322B44" w:rsidRPr="005B3C53">
        <w:rPr>
          <w:sz w:val="22"/>
          <w:szCs w:val="22"/>
        </w:rPr>
        <w:t>4</w:t>
      </w:r>
      <w:r w:rsidR="003E249A" w:rsidRPr="005B3C53">
        <w:rPr>
          <w:sz w:val="22"/>
          <w:szCs w:val="22"/>
        </w:rPr>
        <w:t xml:space="preserve"> r., poz. </w:t>
      </w:r>
      <w:r w:rsidR="00322B44" w:rsidRPr="005B3C53">
        <w:rPr>
          <w:sz w:val="22"/>
          <w:szCs w:val="22"/>
        </w:rPr>
        <w:t>1320 t.j.</w:t>
      </w:r>
      <w:r w:rsidRPr="005B3C53">
        <w:rPr>
          <w:sz w:val="22"/>
          <w:szCs w:val="22"/>
          <w:lang w:eastAsia="pl-PL"/>
        </w:rPr>
        <w:t xml:space="preserve">), </w:t>
      </w:r>
      <w:r w:rsidR="00322B44" w:rsidRPr="005B3C53">
        <w:rPr>
          <w:sz w:val="22"/>
          <w:szCs w:val="22"/>
          <w:lang w:eastAsia="pl-PL"/>
        </w:rPr>
        <w:br/>
      </w:r>
      <w:r w:rsidRPr="005B3C53">
        <w:rPr>
          <w:sz w:val="22"/>
          <w:szCs w:val="22"/>
          <w:lang w:eastAsia="pl-PL"/>
        </w:rPr>
        <w:t>dalej „ustawa Pzp”</w:t>
      </w:r>
      <w:r w:rsidRPr="005B3C53">
        <w:rPr>
          <w:sz w:val="22"/>
          <w:szCs w:val="22"/>
        </w:rPr>
        <w:t>.</w:t>
      </w:r>
    </w:p>
    <w:p w14:paraId="64E11B22" w14:textId="77777777" w:rsidR="006B02FF" w:rsidRPr="005B3C53" w:rsidRDefault="006B02FF" w:rsidP="006B02FF">
      <w:pPr>
        <w:numPr>
          <w:ilvl w:val="0"/>
          <w:numId w:val="1"/>
        </w:numPr>
        <w:tabs>
          <w:tab w:val="num" w:pos="0"/>
        </w:tabs>
        <w:ind w:left="501"/>
        <w:jc w:val="both"/>
        <w:rPr>
          <w:sz w:val="22"/>
          <w:szCs w:val="22"/>
        </w:rPr>
      </w:pPr>
      <w:r w:rsidRPr="005B3C53">
        <w:rPr>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2ADAC922" w14:textId="77777777" w:rsidR="006B02FF" w:rsidRPr="005B3C53" w:rsidRDefault="006B02FF" w:rsidP="006B02FF">
      <w:pPr>
        <w:numPr>
          <w:ilvl w:val="0"/>
          <w:numId w:val="1"/>
        </w:numPr>
        <w:tabs>
          <w:tab w:val="num" w:pos="0"/>
        </w:tabs>
        <w:ind w:left="501"/>
        <w:jc w:val="both"/>
        <w:rPr>
          <w:sz w:val="22"/>
          <w:szCs w:val="22"/>
        </w:rPr>
      </w:pPr>
      <w:r w:rsidRPr="005B3C53">
        <w:rPr>
          <w:sz w:val="22"/>
          <w:szCs w:val="22"/>
        </w:rPr>
        <w:t xml:space="preserve">Obowiązek podania przez Panią/Pana danych osobowych bezpośrednio Pani/Pana dotyczących jest wymogiem ustawowym określonym w przepisach ustawy Pzp, związanym z udziałem </w:t>
      </w:r>
      <w:r w:rsidR="00290D39" w:rsidRPr="005B3C53">
        <w:rPr>
          <w:sz w:val="22"/>
          <w:szCs w:val="22"/>
        </w:rPr>
        <w:br/>
      </w:r>
      <w:r w:rsidRPr="005B3C53">
        <w:rPr>
          <w:sz w:val="22"/>
          <w:szCs w:val="22"/>
        </w:rPr>
        <w:t xml:space="preserve">w postępowaniu o udzielenie zamówienia publicznego; konsekwencje niepodania określonych danych wynikają z ustawy Pzp. </w:t>
      </w:r>
    </w:p>
    <w:p w14:paraId="2662F8C4" w14:textId="77777777" w:rsidR="006B02FF" w:rsidRPr="005B3C53" w:rsidRDefault="006B02FF" w:rsidP="006B02FF">
      <w:pPr>
        <w:numPr>
          <w:ilvl w:val="0"/>
          <w:numId w:val="1"/>
        </w:numPr>
        <w:tabs>
          <w:tab w:val="num" w:pos="0"/>
        </w:tabs>
        <w:ind w:left="501"/>
        <w:jc w:val="both"/>
        <w:rPr>
          <w:sz w:val="22"/>
          <w:szCs w:val="22"/>
        </w:rPr>
      </w:pPr>
      <w:r w:rsidRPr="005B3C53">
        <w:rPr>
          <w:sz w:val="22"/>
          <w:szCs w:val="22"/>
        </w:rPr>
        <w:t>W odniesieniu do Pani/Pana danych osobowych decyzje nie będą podejmowane w sposób zautomatyzowany, stosowanie do art. 22 RODO.</w:t>
      </w:r>
    </w:p>
    <w:p w14:paraId="3DEE41C2" w14:textId="77777777" w:rsidR="006B02FF" w:rsidRPr="005B3C53" w:rsidRDefault="006B02FF" w:rsidP="006B02FF">
      <w:pPr>
        <w:pStyle w:val="Akapitzlist"/>
        <w:numPr>
          <w:ilvl w:val="0"/>
          <w:numId w:val="1"/>
        </w:numPr>
        <w:tabs>
          <w:tab w:val="num" w:pos="0"/>
        </w:tabs>
        <w:ind w:left="501"/>
        <w:contextualSpacing w:val="0"/>
        <w:jc w:val="both"/>
        <w:rPr>
          <w:sz w:val="22"/>
          <w:szCs w:val="22"/>
        </w:rPr>
      </w:pPr>
      <w:r w:rsidRPr="005B3C53">
        <w:rPr>
          <w:sz w:val="22"/>
          <w:szCs w:val="22"/>
        </w:rPr>
        <w:t>Posiada Pani/Pan:</w:t>
      </w:r>
    </w:p>
    <w:p w14:paraId="785D7F0C" w14:textId="6DC7DFC4" w:rsidR="006B02FF" w:rsidRPr="005B3C53" w:rsidRDefault="006B02FF" w:rsidP="00844641">
      <w:pPr>
        <w:pStyle w:val="Akapitzlist"/>
        <w:suppressAutoHyphens w:val="0"/>
        <w:ind w:left="0" w:firstLine="426"/>
        <w:jc w:val="both"/>
        <w:rPr>
          <w:sz w:val="22"/>
          <w:szCs w:val="22"/>
        </w:rPr>
      </w:pPr>
      <w:r w:rsidRPr="005B3C53">
        <w:rPr>
          <w:sz w:val="22"/>
          <w:szCs w:val="22"/>
        </w:rPr>
        <w:t>- na podstawie art. 15 RODO prawo dostępu do danych osobowych Pani/Pana dotyczących;</w:t>
      </w:r>
    </w:p>
    <w:p w14:paraId="35DFEBD1" w14:textId="6CFF3CFF" w:rsidR="006B02FF" w:rsidRPr="005B3C53" w:rsidRDefault="006B02FF" w:rsidP="00844641">
      <w:pPr>
        <w:pStyle w:val="Akapitzlist"/>
        <w:suppressAutoHyphens w:val="0"/>
        <w:ind w:left="0" w:firstLine="426"/>
        <w:jc w:val="both"/>
        <w:rPr>
          <w:sz w:val="22"/>
          <w:szCs w:val="22"/>
        </w:rPr>
      </w:pPr>
      <w:r w:rsidRPr="005B3C53">
        <w:rPr>
          <w:sz w:val="22"/>
          <w:szCs w:val="22"/>
        </w:rPr>
        <w:t>- na podstawie art. 16 RODO prawo do sprostowania Pani/Pana danych osobowych;</w:t>
      </w:r>
    </w:p>
    <w:p w14:paraId="6A667F86" w14:textId="77777777" w:rsidR="006B02FF" w:rsidRPr="005B3C53" w:rsidRDefault="006B02FF" w:rsidP="00844641">
      <w:pPr>
        <w:suppressAutoHyphens w:val="0"/>
        <w:ind w:left="567" w:hanging="141"/>
        <w:jc w:val="both"/>
        <w:rPr>
          <w:sz w:val="22"/>
          <w:szCs w:val="22"/>
        </w:rPr>
      </w:pPr>
      <w:r w:rsidRPr="005B3C53">
        <w:rPr>
          <w:sz w:val="22"/>
          <w:szCs w:val="22"/>
        </w:rPr>
        <w:t xml:space="preserve">- na podstawie art. 18 RODO prawo żądania od administratora ograniczenia </w:t>
      </w:r>
      <w:proofErr w:type="gramStart"/>
      <w:r w:rsidRPr="005B3C53">
        <w:rPr>
          <w:sz w:val="22"/>
          <w:szCs w:val="22"/>
        </w:rPr>
        <w:t>przetwarzania  danych</w:t>
      </w:r>
      <w:proofErr w:type="gramEnd"/>
      <w:r w:rsidRPr="005B3C53">
        <w:rPr>
          <w:sz w:val="22"/>
          <w:szCs w:val="22"/>
        </w:rPr>
        <w:t xml:space="preserve"> osobowych z zastrzeżeniem przypadków, o których mowa w art. 18 ust. 2 RODO;</w:t>
      </w:r>
    </w:p>
    <w:p w14:paraId="79372645" w14:textId="26461485" w:rsidR="006B02FF" w:rsidRPr="005B3C53" w:rsidRDefault="006B02FF" w:rsidP="00844641">
      <w:pPr>
        <w:pStyle w:val="Akapitzlist"/>
        <w:suppressAutoHyphens w:val="0"/>
        <w:ind w:left="671" w:hanging="245"/>
        <w:jc w:val="both"/>
        <w:rPr>
          <w:sz w:val="22"/>
          <w:szCs w:val="22"/>
        </w:rPr>
      </w:pPr>
      <w:r w:rsidRPr="005B3C53">
        <w:rPr>
          <w:sz w:val="22"/>
          <w:szCs w:val="22"/>
        </w:rPr>
        <w:t>- prawo do wniesienia skargi do Prezesa Urzędu Ochrony Danych Osobowych, gdy uzna        Pani/Pan, że przetwarzamy Państwa dane niezgodnie z prawem</w:t>
      </w:r>
    </w:p>
    <w:p w14:paraId="53C4292A" w14:textId="77777777" w:rsidR="006B02FF" w:rsidRPr="005B3C53" w:rsidRDefault="006B02FF" w:rsidP="006B02FF">
      <w:pPr>
        <w:numPr>
          <w:ilvl w:val="0"/>
          <w:numId w:val="1"/>
        </w:numPr>
        <w:tabs>
          <w:tab w:val="num" w:pos="0"/>
        </w:tabs>
        <w:ind w:left="501"/>
        <w:rPr>
          <w:sz w:val="22"/>
          <w:szCs w:val="22"/>
        </w:rPr>
      </w:pPr>
      <w:r w:rsidRPr="005B3C53">
        <w:rPr>
          <w:sz w:val="22"/>
          <w:szCs w:val="22"/>
        </w:rPr>
        <w:t>Nie przysługuje Pani/Panu:</w:t>
      </w:r>
    </w:p>
    <w:p w14:paraId="276C1317" w14:textId="77777777" w:rsidR="006B02FF" w:rsidRPr="005B3C53" w:rsidRDefault="006B02FF" w:rsidP="006B02FF">
      <w:pPr>
        <w:ind w:left="501"/>
        <w:rPr>
          <w:sz w:val="22"/>
          <w:szCs w:val="22"/>
        </w:rPr>
      </w:pPr>
      <w:r w:rsidRPr="005B3C53">
        <w:rPr>
          <w:sz w:val="22"/>
          <w:szCs w:val="22"/>
        </w:rPr>
        <w:t>- w związku z art. 17 ust. 3 lit. b, d lub e RODO prawo do usunięcia danych osobowych;</w:t>
      </w:r>
    </w:p>
    <w:p w14:paraId="7825233B" w14:textId="77777777" w:rsidR="006B02FF" w:rsidRPr="005B3C53" w:rsidRDefault="006B02FF" w:rsidP="006B02FF">
      <w:pPr>
        <w:ind w:left="501"/>
        <w:rPr>
          <w:sz w:val="22"/>
          <w:szCs w:val="22"/>
        </w:rPr>
      </w:pPr>
      <w:r w:rsidRPr="005B3C53">
        <w:rPr>
          <w:sz w:val="22"/>
          <w:szCs w:val="22"/>
        </w:rPr>
        <w:t>- prawo do przenoszenia danych osobowych, o którym mowa w art. 20 RODO;</w:t>
      </w:r>
    </w:p>
    <w:p w14:paraId="43C59262" w14:textId="77777777" w:rsidR="00677073" w:rsidRPr="005B3C53" w:rsidRDefault="006B02FF" w:rsidP="006562BB">
      <w:pPr>
        <w:ind w:left="501"/>
        <w:rPr>
          <w:sz w:val="22"/>
          <w:szCs w:val="22"/>
        </w:rPr>
      </w:pPr>
      <w:r w:rsidRPr="005B3C53">
        <w:rPr>
          <w:sz w:val="22"/>
          <w:szCs w:val="22"/>
          <w:lang w:eastAsia="pl-PL"/>
        </w:rPr>
        <w:t>- na podstawie art. 21 RODO prawo sprzeciwu, wobec przetwarzania danych osobowych, gdyż podstawą prawną przetwarzania Pani/Pana danych osobowych jest art. 6 ust. 1 lit. c RODO.</w:t>
      </w:r>
    </w:p>
    <w:p w14:paraId="0D8D8E80" w14:textId="77777777" w:rsidR="00677073" w:rsidRPr="005B3C53" w:rsidRDefault="00677073" w:rsidP="00B83D3F">
      <w:pPr>
        <w:tabs>
          <w:tab w:val="left" w:pos="5672"/>
        </w:tabs>
        <w:rPr>
          <w:sz w:val="22"/>
          <w:szCs w:val="22"/>
        </w:rPr>
      </w:pPr>
    </w:p>
    <w:p w14:paraId="52869E3B" w14:textId="77777777" w:rsidR="00672ED6" w:rsidRPr="005B3C53" w:rsidRDefault="00672ED6" w:rsidP="00B83D3F">
      <w:pPr>
        <w:tabs>
          <w:tab w:val="left" w:pos="5672"/>
        </w:tabs>
        <w:rPr>
          <w:sz w:val="22"/>
          <w:szCs w:val="22"/>
        </w:rPr>
      </w:pPr>
    </w:p>
    <w:p w14:paraId="3AF865B5" w14:textId="77777777" w:rsidR="00672ED6" w:rsidRPr="005B3C53" w:rsidRDefault="00672ED6" w:rsidP="00B83D3F">
      <w:pPr>
        <w:tabs>
          <w:tab w:val="left" w:pos="5672"/>
        </w:tabs>
        <w:rPr>
          <w:sz w:val="22"/>
          <w:szCs w:val="22"/>
        </w:rPr>
      </w:pPr>
    </w:p>
    <w:p w14:paraId="6E6606DC" w14:textId="77777777" w:rsidR="00672ED6" w:rsidRPr="005B3C53" w:rsidRDefault="00672ED6" w:rsidP="00B83D3F">
      <w:pPr>
        <w:tabs>
          <w:tab w:val="left" w:pos="5672"/>
        </w:tabs>
        <w:rPr>
          <w:sz w:val="22"/>
          <w:szCs w:val="22"/>
        </w:rPr>
      </w:pPr>
    </w:p>
    <w:p w14:paraId="454ECBB4" w14:textId="77777777" w:rsidR="00672ED6" w:rsidRPr="005B3C53" w:rsidRDefault="00672ED6" w:rsidP="00B83D3F">
      <w:pPr>
        <w:tabs>
          <w:tab w:val="left" w:pos="5672"/>
        </w:tabs>
        <w:rPr>
          <w:sz w:val="22"/>
          <w:szCs w:val="22"/>
        </w:rPr>
      </w:pPr>
    </w:p>
    <w:p w14:paraId="6DC1116C" w14:textId="77777777" w:rsidR="00672ED6" w:rsidRPr="005B3C53" w:rsidRDefault="00672ED6" w:rsidP="00B83D3F">
      <w:pPr>
        <w:tabs>
          <w:tab w:val="left" w:pos="5672"/>
        </w:tabs>
        <w:rPr>
          <w:sz w:val="22"/>
          <w:szCs w:val="22"/>
        </w:rPr>
      </w:pPr>
    </w:p>
    <w:p w14:paraId="2C7F2156" w14:textId="77777777" w:rsidR="00672ED6" w:rsidRPr="005B3C53" w:rsidRDefault="00672ED6" w:rsidP="00B83D3F">
      <w:pPr>
        <w:tabs>
          <w:tab w:val="left" w:pos="5672"/>
        </w:tabs>
        <w:rPr>
          <w:sz w:val="22"/>
          <w:szCs w:val="22"/>
        </w:rPr>
      </w:pPr>
    </w:p>
    <w:p w14:paraId="2CD9C981" w14:textId="77777777" w:rsidR="00672ED6" w:rsidRPr="005B3C53" w:rsidRDefault="00672ED6" w:rsidP="00B83D3F">
      <w:pPr>
        <w:tabs>
          <w:tab w:val="left" w:pos="5672"/>
        </w:tabs>
        <w:rPr>
          <w:sz w:val="22"/>
          <w:szCs w:val="22"/>
        </w:rPr>
      </w:pPr>
    </w:p>
    <w:p w14:paraId="328C4386" w14:textId="77777777" w:rsidR="00672ED6" w:rsidRPr="005B3C53" w:rsidRDefault="00672ED6" w:rsidP="00B83D3F">
      <w:pPr>
        <w:tabs>
          <w:tab w:val="left" w:pos="5672"/>
        </w:tabs>
        <w:rPr>
          <w:sz w:val="22"/>
          <w:szCs w:val="22"/>
        </w:rPr>
      </w:pPr>
    </w:p>
    <w:p w14:paraId="111492BF" w14:textId="77777777" w:rsidR="00672ED6" w:rsidRPr="005B3C53" w:rsidRDefault="00672ED6" w:rsidP="00B83D3F">
      <w:pPr>
        <w:tabs>
          <w:tab w:val="left" w:pos="5672"/>
        </w:tabs>
        <w:rPr>
          <w:sz w:val="22"/>
          <w:szCs w:val="22"/>
        </w:rPr>
      </w:pPr>
    </w:p>
    <w:p w14:paraId="2272BA47" w14:textId="77777777" w:rsidR="00672ED6" w:rsidRPr="005B3C53" w:rsidRDefault="00672ED6" w:rsidP="00B83D3F">
      <w:pPr>
        <w:tabs>
          <w:tab w:val="left" w:pos="5672"/>
        </w:tabs>
        <w:rPr>
          <w:sz w:val="22"/>
          <w:szCs w:val="22"/>
        </w:rPr>
      </w:pPr>
    </w:p>
    <w:p w14:paraId="18543525" w14:textId="77777777" w:rsidR="00672ED6" w:rsidRDefault="00672ED6" w:rsidP="00B83D3F">
      <w:pPr>
        <w:tabs>
          <w:tab w:val="left" w:pos="5672"/>
        </w:tabs>
        <w:rPr>
          <w:color w:val="FF0000"/>
          <w:sz w:val="22"/>
          <w:szCs w:val="22"/>
        </w:rPr>
      </w:pPr>
    </w:p>
    <w:p w14:paraId="76BEC67B" w14:textId="77777777" w:rsidR="00672ED6" w:rsidRDefault="00672ED6" w:rsidP="00B83D3F">
      <w:pPr>
        <w:tabs>
          <w:tab w:val="left" w:pos="5672"/>
        </w:tabs>
        <w:rPr>
          <w:color w:val="FF0000"/>
          <w:sz w:val="22"/>
          <w:szCs w:val="22"/>
        </w:rPr>
      </w:pPr>
    </w:p>
    <w:p w14:paraId="6A47ABDA" w14:textId="77777777" w:rsidR="00672ED6" w:rsidRDefault="00672ED6" w:rsidP="00B83D3F">
      <w:pPr>
        <w:tabs>
          <w:tab w:val="left" w:pos="5672"/>
        </w:tabs>
        <w:rPr>
          <w:color w:val="FF0000"/>
          <w:sz w:val="22"/>
          <w:szCs w:val="22"/>
        </w:rPr>
      </w:pPr>
    </w:p>
    <w:p w14:paraId="3137ECA3" w14:textId="77777777" w:rsidR="00672ED6" w:rsidRDefault="00672ED6" w:rsidP="00B83D3F">
      <w:pPr>
        <w:tabs>
          <w:tab w:val="left" w:pos="5672"/>
        </w:tabs>
        <w:rPr>
          <w:color w:val="FF0000"/>
          <w:sz w:val="22"/>
          <w:szCs w:val="22"/>
        </w:rPr>
      </w:pPr>
    </w:p>
    <w:p w14:paraId="7DB056A6" w14:textId="77777777" w:rsidR="00672ED6" w:rsidRDefault="00672ED6" w:rsidP="00B83D3F">
      <w:pPr>
        <w:tabs>
          <w:tab w:val="left" w:pos="5672"/>
        </w:tabs>
        <w:rPr>
          <w:color w:val="FF0000"/>
          <w:sz w:val="22"/>
          <w:szCs w:val="22"/>
        </w:rPr>
      </w:pPr>
    </w:p>
    <w:p w14:paraId="1FA417F2" w14:textId="77777777" w:rsidR="00672ED6" w:rsidRDefault="00672ED6" w:rsidP="00B83D3F">
      <w:pPr>
        <w:tabs>
          <w:tab w:val="left" w:pos="5672"/>
        </w:tabs>
        <w:rPr>
          <w:color w:val="FF0000"/>
          <w:sz w:val="22"/>
          <w:szCs w:val="22"/>
        </w:rPr>
      </w:pPr>
    </w:p>
    <w:p w14:paraId="67690C1A" w14:textId="77777777" w:rsidR="00672ED6" w:rsidRDefault="00672ED6" w:rsidP="00B83D3F">
      <w:pPr>
        <w:tabs>
          <w:tab w:val="left" w:pos="5672"/>
        </w:tabs>
        <w:rPr>
          <w:color w:val="FF0000"/>
          <w:sz w:val="22"/>
          <w:szCs w:val="22"/>
        </w:rPr>
      </w:pPr>
    </w:p>
    <w:p w14:paraId="207E89F4" w14:textId="77777777" w:rsidR="00672ED6" w:rsidRDefault="00672ED6" w:rsidP="00B83D3F">
      <w:pPr>
        <w:tabs>
          <w:tab w:val="left" w:pos="5672"/>
        </w:tabs>
        <w:rPr>
          <w:color w:val="FF0000"/>
          <w:sz w:val="22"/>
          <w:szCs w:val="22"/>
        </w:rPr>
      </w:pPr>
    </w:p>
    <w:p w14:paraId="47FF70D0" w14:textId="77777777" w:rsidR="00DE3C0B" w:rsidRPr="00F94AD0" w:rsidRDefault="00DE3C0B" w:rsidP="00EE639E">
      <w:pPr>
        <w:tabs>
          <w:tab w:val="left" w:pos="5672"/>
        </w:tabs>
        <w:jc w:val="right"/>
        <w:rPr>
          <w:sz w:val="22"/>
          <w:szCs w:val="22"/>
        </w:rPr>
      </w:pPr>
      <w:r w:rsidRPr="00F94AD0">
        <w:rPr>
          <w:sz w:val="22"/>
          <w:szCs w:val="22"/>
        </w:rPr>
        <w:lastRenderedPageBreak/>
        <w:t xml:space="preserve">Załącznik Nr </w:t>
      </w:r>
      <w:r w:rsidR="00C92C1E" w:rsidRPr="00F94AD0">
        <w:rPr>
          <w:sz w:val="22"/>
          <w:szCs w:val="22"/>
        </w:rPr>
        <w:t>1</w:t>
      </w:r>
      <w:r w:rsidRPr="00F94AD0">
        <w:rPr>
          <w:sz w:val="22"/>
          <w:szCs w:val="22"/>
        </w:rPr>
        <w:t xml:space="preserve"> do SWZ </w:t>
      </w:r>
    </w:p>
    <w:p w14:paraId="2D97B76D" w14:textId="4BD66CDC" w:rsidR="00DE3C0B" w:rsidRPr="00F94AD0" w:rsidRDefault="00D22E2B">
      <w:pPr>
        <w:tabs>
          <w:tab w:val="left" w:pos="3118"/>
        </w:tabs>
        <w:jc w:val="right"/>
        <w:rPr>
          <w:sz w:val="22"/>
          <w:szCs w:val="22"/>
        </w:rPr>
      </w:pPr>
      <w:r w:rsidRPr="00F94AD0">
        <w:rPr>
          <w:sz w:val="22"/>
          <w:szCs w:val="22"/>
        </w:rPr>
        <w:t>Nr</w:t>
      </w:r>
      <w:r w:rsidR="00DE3C0B" w:rsidRPr="00F94AD0">
        <w:rPr>
          <w:sz w:val="22"/>
          <w:szCs w:val="22"/>
        </w:rPr>
        <w:t xml:space="preserve"> </w:t>
      </w:r>
      <w:r w:rsidR="00F94AD0" w:rsidRPr="00F94AD0">
        <w:rPr>
          <w:sz w:val="22"/>
          <w:szCs w:val="22"/>
        </w:rPr>
        <w:t>D</w:t>
      </w:r>
      <w:r w:rsidR="00006255" w:rsidRPr="00F94AD0">
        <w:rPr>
          <w:sz w:val="22"/>
          <w:szCs w:val="22"/>
        </w:rPr>
        <w:t>ZZP-344/</w:t>
      </w:r>
      <w:r w:rsidR="00844641" w:rsidRPr="00F94AD0">
        <w:rPr>
          <w:sz w:val="22"/>
          <w:szCs w:val="22"/>
        </w:rPr>
        <w:t>1</w:t>
      </w:r>
      <w:r w:rsidR="00F94AD0" w:rsidRPr="00F94AD0">
        <w:rPr>
          <w:sz w:val="22"/>
          <w:szCs w:val="22"/>
        </w:rPr>
        <w:t>4</w:t>
      </w:r>
      <w:r w:rsidR="00DE3C0B" w:rsidRPr="00F94AD0">
        <w:rPr>
          <w:sz w:val="22"/>
          <w:szCs w:val="22"/>
        </w:rPr>
        <w:t>/20</w:t>
      </w:r>
      <w:r w:rsidR="00460F49" w:rsidRPr="00F94AD0">
        <w:rPr>
          <w:sz w:val="22"/>
          <w:szCs w:val="22"/>
        </w:rPr>
        <w:t>2</w:t>
      </w:r>
      <w:r w:rsidR="00F94AD0" w:rsidRPr="00F94AD0">
        <w:rPr>
          <w:sz w:val="22"/>
          <w:szCs w:val="22"/>
        </w:rPr>
        <w:t>6</w:t>
      </w:r>
    </w:p>
    <w:p w14:paraId="30649E99" w14:textId="77777777" w:rsidR="00677073" w:rsidRPr="00F94AD0" w:rsidRDefault="00677073" w:rsidP="009A6E9A">
      <w:pPr>
        <w:tabs>
          <w:tab w:val="left" w:pos="3118"/>
        </w:tabs>
        <w:jc w:val="both"/>
        <w:rPr>
          <w:sz w:val="22"/>
          <w:szCs w:val="22"/>
        </w:rPr>
      </w:pPr>
    </w:p>
    <w:p w14:paraId="1F2530CC" w14:textId="77777777" w:rsidR="009A6E9A" w:rsidRPr="00F94AD0" w:rsidRDefault="009A6E9A" w:rsidP="009A6E9A">
      <w:pPr>
        <w:tabs>
          <w:tab w:val="left" w:pos="3118"/>
        </w:tabs>
        <w:jc w:val="both"/>
        <w:rPr>
          <w:sz w:val="22"/>
          <w:szCs w:val="22"/>
        </w:rPr>
      </w:pPr>
      <w:r w:rsidRPr="00F94AD0">
        <w:rPr>
          <w:sz w:val="22"/>
          <w:szCs w:val="22"/>
        </w:rPr>
        <w:t xml:space="preserve">.................................                                                                </w:t>
      </w:r>
    </w:p>
    <w:p w14:paraId="70CDB415" w14:textId="77777777" w:rsidR="009A6E9A" w:rsidRPr="00F94AD0" w:rsidRDefault="009A6E9A" w:rsidP="009A6E9A">
      <w:pPr>
        <w:tabs>
          <w:tab w:val="left" w:pos="3118"/>
        </w:tabs>
        <w:jc w:val="both"/>
        <w:rPr>
          <w:sz w:val="22"/>
          <w:szCs w:val="22"/>
        </w:rPr>
      </w:pPr>
      <w:r w:rsidRPr="00F94AD0">
        <w:rPr>
          <w:sz w:val="22"/>
          <w:szCs w:val="22"/>
        </w:rPr>
        <w:t xml:space="preserve"> /pieczątka firmowa/   </w:t>
      </w:r>
    </w:p>
    <w:p w14:paraId="1E828FC1" w14:textId="77777777" w:rsidR="009A6E9A" w:rsidRPr="00F94AD0" w:rsidRDefault="009A6E9A" w:rsidP="009A6E9A">
      <w:pPr>
        <w:pStyle w:val="Nagwek1"/>
        <w:widowControl w:val="0"/>
        <w:tabs>
          <w:tab w:val="num" w:pos="432"/>
        </w:tabs>
        <w:ind w:hanging="432"/>
        <w:rPr>
          <w:sz w:val="22"/>
          <w:szCs w:val="22"/>
          <w:lang w:val="de-DE"/>
        </w:rPr>
      </w:pPr>
    </w:p>
    <w:p w14:paraId="11D197FD" w14:textId="77777777" w:rsidR="00183AB1" w:rsidRPr="00F94AD0" w:rsidRDefault="00183AB1" w:rsidP="00183AB1">
      <w:pPr>
        <w:rPr>
          <w:sz w:val="22"/>
          <w:szCs w:val="22"/>
          <w:lang w:val="de-DE"/>
        </w:rPr>
      </w:pPr>
    </w:p>
    <w:p w14:paraId="30C07338" w14:textId="77777777" w:rsidR="00677073" w:rsidRPr="00F94AD0" w:rsidRDefault="00677073" w:rsidP="00677073">
      <w:pPr>
        <w:pStyle w:val="Nagwek1"/>
        <w:widowControl w:val="0"/>
        <w:tabs>
          <w:tab w:val="left" w:pos="432"/>
        </w:tabs>
        <w:ind w:left="-360" w:firstLine="0"/>
        <w:rPr>
          <w:sz w:val="22"/>
          <w:szCs w:val="22"/>
          <w:lang w:val="de-DE"/>
        </w:rPr>
      </w:pPr>
      <w:r w:rsidRPr="00F94AD0">
        <w:rPr>
          <w:sz w:val="22"/>
          <w:szCs w:val="22"/>
          <w:lang w:val="de-DE"/>
        </w:rPr>
        <w:t>F O R M U L A R Z     O F E R T O W Y</w:t>
      </w:r>
    </w:p>
    <w:p w14:paraId="6210E88F" w14:textId="77777777" w:rsidR="009A6E9A" w:rsidRPr="00F94AD0" w:rsidRDefault="009A6E9A" w:rsidP="009A6E9A">
      <w:pPr>
        <w:tabs>
          <w:tab w:val="left" w:pos="3118"/>
        </w:tabs>
        <w:jc w:val="both"/>
        <w:rPr>
          <w:b/>
          <w:sz w:val="22"/>
          <w:szCs w:val="22"/>
          <w:lang w:val="de-DE"/>
        </w:rPr>
      </w:pPr>
    </w:p>
    <w:p w14:paraId="3DB69F26" w14:textId="77777777" w:rsidR="009A6E9A" w:rsidRPr="00F94AD0" w:rsidRDefault="009A6E9A" w:rsidP="009A6E9A">
      <w:pPr>
        <w:tabs>
          <w:tab w:val="left" w:pos="3118"/>
        </w:tabs>
        <w:jc w:val="both"/>
        <w:rPr>
          <w:b/>
          <w:sz w:val="22"/>
          <w:szCs w:val="22"/>
          <w:lang w:val="de-DE"/>
        </w:rPr>
      </w:pPr>
    </w:p>
    <w:p w14:paraId="22044F8C" w14:textId="77777777" w:rsidR="009A6E9A" w:rsidRPr="00F94AD0" w:rsidRDefault="009A6E9A">
      <w:pPr>
        <w:pStyle w:val="Nagwek4"/>
        <w:widowControl w:val="0"/>
        <w:numPr>
          <w:ilvl w:val="0"/>
          <w:numId w:val="23"/>
        </w:numPr>
        <w:tabs>
          <w:tab w:val="left" w:pos="864"/>
        </w:tabs>
        <w:ind w:left="284" w:hanging="284"/>
        <w:jc w:val="both"/>
        <w:rPr>
          <w:sz w:val="22"/>
          <w:szCs w:val="22"/>
        </w:rPr>
      </w:pPr>
      <w:r w:rsidRPr="00F94AD0">
        <w:rPr>
          <w:sz w:val="22"/>
          <w:szCs w:val="22"/>
        </w:rPr>
        <w:t>DANE WYKONAWCY</w:t>
      </w:r>
    </w:p>
    <w:p w14:paraId="1A6C6010" w14:textId="77777777" w:rsidR="00677073" w:rsidRPr="00F94AD0" w:rsidRDefault="00677073" w:rsidP="00677073">
      <w:pPr>
        <w:rPr>
          <w:sz w:val="22"/>
          <w:szCs w:val="22"/>
        </w:rPr>
      </w:pPr>
    </w:p>
    <w:p w14:paraId="4AAE141D" w14:textId="77777777" w:rsidR="009A6E9A" w:rsidRPr="00F94AD0" w:rsidRDefault="009A6E9A" w:rsidP="009A6E9A">
      <w:pPr>
        <w:tabs>
          <w:tab w:val="left" w:pos="360"/>
          <w:tab w:val="left" w:pos="3118"/>
        </w:tabs>
        <w:spacing w:line="360" w:lineRule="auto"/>
        <w:jc w:val="both"/>
        <w:rPr>
          <w:sz w:val="22"/>
          <w:szCs w:val="22"/>
        </w:rPr>
      </w:pPr>
      <w:r w:rsidRPr="00F94AD0">
        <w:rPr>
          <w:sz w:val="22"/>
          <w:szCs w:val="22"/>
        </w:rPr>
        <w:t xml:space="preserve">1. Pełna nazwa ............................................................................................................................................           </w:t>
      </w:r>
    </w:p>
    <w:p w14:paraId="13466F42" w14:textId="77777777" w:rsidR="009A6E9A" w:rsidRPr="00F94AD0" w:rsidRDefault="009A6E9A" w:rsidP="009A6E9A">
      <w:pPr>
        <w:tabs>
          <w:tab w:val="left" w:pos="360"/>
          <w:tab w:val="left" w:pos="3118"/>
        </w:tabs>
        <w:spacing w:line="360" w:lineRule="auto"/>
        <w:jc w:val="both"/>
        <w:rPr>
          <w:sz w:val="22"/>
          <w:szCs w:val="22"/>
        </w:rPr>
      </w:pPr>
      <w:r w:rsidRPr="00F94AD0">
        <w:rPr>
          <w:sz w:val="22"/>
          <w:szCs w:val="22"/>
        </w:rPr>
        <w:t>....................................................................................................................................................................</w:t>
      </w:r>
    </w:p>
    <w:p w14:paraId="05614BCE" w14:textId="083CDD70" w:rsidR="00EE1525" w:rsidRPr="00F94AD0" w:rsidRDefault="00EE1525" w:rsidP="00EE1525">
      <w:pPr>
        <w:tabs>
          <w:tab w:val="left" w:pos="284"/>
          <w:tab w:val="left" w:pos="3118"/>
        </w:tabs>
        <w:spacing w:line="360" w:lineRule="auto"/>
        <w:jc w:val="both"/>
        <w:rPr>
          <w:sz w:val="22"/>
          <w:szCs w:val="22"/>
          <w:lang w:val="en-US"/>
        </w:rPr>
      </w:pPr>
      <w:r w:rsidRPr="00F94AD0">
        <w:rPr>
          <w:sz w:val="22"/>
          <w:szCs w:val="22"/>
        </w:rPr>
        <w:t>2. Adres wykonawcy ...............................................................................................................................</w:t>
      </w:r>
    </w:p>
    <w:p w14:paraId="00A5CB52" w14:textId="77777777" w:rsidR="00EE1525" w:rsidRPr="00F94AD0" w:rsidRDefault="00EE1525" w:rsidP="00EE1525">
      <w:pPr>
        <w:tabs>
          <w:tab w:val="left" w:pos="360"/>
          <w:tab w:val="left" w:pos="3118"/>
        </w:tabs>
        <w:spacing w:line="360" w:lineRule="auto"/>
        <w:jc w:val="both"/>
        <w:rPr>
          <w:sz w:val="22"/>
          <w:szCs w:val="22"/>
          <w:lang w:val="en-US"/>
        </w:rPr>
      </w:pPr>
      <w:r w:rsidRPr="00F94AD0">
        <w:rPr>
          <w:sz w:val="22"/>
          <w:szCs w:val="22"/>
          <w:lang w:val="en-US"/>
        </w:rPr>
        <w:t>....................................................................................................................................................................</w:t>
      </w:r>
    </w:p>
    <w:p w14:paraId="15C3881F" w14:textId="06089DF2" w:rsidR="00EE1525" w:rsidRPr="00F94AD0" w:rsidRDefault="00EE1525" w:rsidP="009A6E9A">
      <w:pPr>
        <w:tabs>
          <w:tab w:val="left" w:pos="360"/>
          <w:tab w:val="left" w:pos="3118"/>
        </w:tabs>
        <w:spacing w:line="360" w:lineRule="auto"/>
        <w:jc w:val="both"/>
        <w:rPr>
          <w:sz w:val="22"/>
          <w:szCs w:val="22"/>
        </w:rPr>
      </w:pPr>
      <w:r w:rsidRPr="00F94AD0">
        <w:rPr>
          <w:sz w:val="22"/>
          <w:szCs w:val="22"/>
        </w:rPr>
        <w:t xml:space="preserve">3. Regon .....................................................   </w:t>
      </w:r>
    </w:p>
    <w:p w14:paraId="1026FED6" w14:textId="7CB76870" w:rsidR="009A6E9A" w:rsidRPr="00F94AD0" w:rsidRDefault="00EE1525" w:rsidP="009A6E9A">
      <w:pPr>
        <w:tabs>
          <w:tab w:val="left" w:pos="3118"/>
        </w:tabs>
        <w:spacing w:line="360" w:lineRule="auto"/>
        <w:jc w:val="both"/>
        <w:rPr>
          <w:sz w:val="22"/>
          <w:szCs w:val="22"/>
        </w:rPr>
      </w:pPr>
      <w:r w:rsidRPr="00F94AD0">
        <w:rPr>
          <w:sz w:val="22"/>
          <w:szCs w:val="22"/>
        </w:rPr>
        <w:t>4</w:t>
      </w:r>
      <w:r w:rsidR="009A6E9A" w:rsidRPr="00F94AD0">
        <w:rPr>
          <w:sz w:val="22"/>
          <w:szCs w:val="22"/>
        </w:rPr>
        <w:t xml:space="preserve">. </w:t>
      </w:r>
      <w:proofErr w:type="gramStart"/>
      <w:r w:rsidR="009A6E9A" w:rsidRPr="00F94AD0">
        <w:rPr>
          <w:sz w:val="22"/>
          <w:szCs w:val="22"/>
        </w:rPr>
        <w:t>NIP  ..............................................................................</w:t>
      </w:r>
      <w:proofErr w:type="gramEnd"/>
    </w:p>
    <w:p w14:paraId="3CCBA705" w14:textId="77777777" w:rsidR="009A6E9A" w:rsidRPr="00F94AD0" w:rsidRDefault="009A6E9A" w:rsidP="009A6E9A">
      <w:pPr>
        <w:pStyle w:val="Tekstpodstawowy24"/>
        <w:tabs>
          <w:tab w:val="clear" w:pos="426"/>
          <w:tab w:val="left" w:pos="360"/>
        </w:tabs>
        <w:spacing w:line="360" w:lineRule="auto"/>
        <w:jc w:val="both"/>
        <w:rPr>
          <w:sz w:val="22"/>
          <w:szCs w:val="22"/>
          <w:lang w:val="en-US"/>
        </w:rPr>
      </w:pPr>
      <w:r w:rsidRPr="00F94AD0">
        <w:rPr>
          <w:sz w:val="22"/>
          <w:szCs w:val="22"/>
          <w:lang w:val="en-US"/>
        </w:rPr>
        <w:t xml:space="preserve">5. tel. ..............................................................   </w:t>
      </w:r>
    </w:p>
    <w:p w14:paraId="6BD337C4" w14:textId="77777777" w:rsidR="009A6E9A" w:rsidRPr="00F94AD0" w:rsidRDefault="009A6E9A" w:rsidP="009A6E9A">
      <w:pPr>
        <w:pStyle w:val="Tekstpodstawowy24"/>
        <w:tabs>
          <w:tab w:val="clear" w:pos="426"/>
          <w:tab w:val="left" w:pos="360"/>
        </w:tabs>
        <w:spacing w:line="360" w:lineRule="auto"/>
        <w:jc w:val="both"/>
        <w:rPr>
          <w:sz w:val="22"/>
          <w:szCs w:val="22"/>
          <w:lang w:val="en-US"/>
        </w:rPr>
      </w:pPr>
      <w:r w:rsidRPr="00F94AD0">
        <w:rPr>
          <w:sz w:val="22"/>
          <w:szCs w:val="22"/>
          <w:lang w:val="en-US"/>
        </w:rPr>
        <w:t xml:space="preserve">6. www. ...........................................................   </w:t>
      </w:r>
    </w:p>
    <w:p w14:paraId="210F48F3" w14:textId="77777777" w:rsidR="009A6E9A" w:rsidRPr="00F94AD0" w:rsidRDefault="009A6E9A" w:rsidP="009A6E9A">
      <w:pPr>
        <w:pStyle w:val="Tekstpodstawowy24"/>
        <w:tabs>
          <w:tab w:val="clear" w:pos="426"/>
          <w:tab w:val="left" w:pos="360"/>
        </w:tabs>
        <w:spacing w:line="360" w:lineRule="auto"/>
        <w:jc w:val="both"/>
        <w:rPr>
          <w:sz w:val="22"/>
          <w:szCs w:val="22"/>
        </w:rPr>
      </w:pPr>
      <w:r w:rsidRPr="00F94AD0">
        <w:rPr>
          <w:sz w:val="22"/>
          <w:szCs w:val="22"/>
          <w:lang w:val="en-US"/>
        </w:rPr>
        <w:t xml:space="preserve">7. </w:t>
      </w:r>
      <w:r w:rsidRPr="00F94AD0">
        <w:rPr>
          <w:sz w:val="22"/>
          <w:szCs w:val="22"/>
        </w:rPr>
        <w:t>e-mail: ..........................................................</w:t>
      </w:r>
    </w:p>
    <w:p w14:paraId="626E57BC" w14:textId="77777777" w:rsidR="009A6E9A" w:rsidRPr="00F94AD0" w:rsidRDefault="009A6E9A" w:rsidP="009A6E9A">
      <w:pPr>
        <w:tabs>
          <w:tab w:val="left" w:pos="3118"/>
        </w:tabs>
        <w:spacing w:line="360" w:lineRule="auto"/>
        <w:jc w:val="both"/>
        <w:rPr>
          <w:i/>
          <w:sz w:val="22"/>
          <w:szCs w:val="22"/>
        </w:rPr>
      </w:pPr>
      <w:r w:rsidRPr="00F94AD0">
        <w:rPr>
          <w:sz w:val="22"/>
          <w:szCs w:val="22"/>
        </w:rPr>
        <w:t xml:space="preserve">8. Rodzaj przedsiębiorstwa jakim jest Wykonawca </w:t>
      </w:r>
      <w:r w:rsidRPr="00F94AD0">
        <w:rPr>
          <w:i/>
          <w:sz w:val="22"/>
          <w:szCs w:val="22"/>
        </w:rPr>
        <w:t>(zaznaczyć właściwą opcję):</w:t>
      </w:r>
    </w:p>
    <w:p w14:paraId="3E28AFBF" w14:textId="77777777" w:rsidR="009A6E9A" w:rsidRPr="00F94AD0" w:rsidRDefault="009A6E9A" w:rsidP="009A6E9A">
      <w:pPr>
        <w:suppressAutoHyphens w:val="0"/>
        <w:ind w:left="284"/>
        <w:rPr>
          <w:sz w:val="22"/>
          <w:szCs w:val="22"/>
        </w:rPr>
      </w:pPr>
      <w:r w:rsidRPr="00F94AD0">
        <w:rPr>
          <w:rFonts w:ascii="Segoe UI Symbol" w:eastAsia="MS Gothic" w:hAnsi="Segoe UI Symbol" w:cs="Segoe UI Symbol"/>
          <w:sz w:val="22"/>
          <w:szCs w:val="22"/>
        </w:rPr>
        <w:t>☐</w:t>
      </w:r>
      <w:r w:rsidRPr="00F94AD0">
        <w:rPr>
          <w:rFonts w:eastAsia="MS Gothic"/>
          <w:sz w:val="22"/>
          <w:szCs w:val="22"/>
        </w:rPr>
        <w:t xml:space="preserve"> </w:t>
      </w:r>
      <w:r w:rsidRPr="00F94AD0">
        <w:rPr>
          <w:bCs/>
          <w:sz w:val="22"/>
          <w:szCs w:val="22"/>
        </w:rPr>
        <w:t>mikroprzedsiębiorstwo;</w:t>
      </w:r>
    </w:p>
    <w:p w14:paraId="39EB142B" w14:textId="77777777" w:rsidR="009A6E9A" w:rsidRPr="00F94AD0" w:rsidRDefault="009A6E9A" w:rsidP="009A6E9A">
      <w:pPr>
        <w:suppressAutoHyphens w:val="0"/>
        <w:ind w:left="284"/>
        <w:rPr>
          <w:sz w:val="22"/>
          <w:szCs w:val="22"/>
        </w:rPr>
      </w:pPr>
      <w:r w:rsidRPr="00F94AD0">
        <w:rPr>
          <w:rFonts w:ascii="Segoe UI Symbol" w:hAnsi="Segoe UI Symbol" w:cs="Segoe UI Symbol"/>
          <w:bCs/>
          <w:sz w:val="22"/>
          <w:szCs w:val="22"/>
        </w:rPr>
        <w:t>☐</w:t>
      </w:r>
      <w:r w:rsidRPr="00F94AD0">
        <w:rPr>
          <w:bCs/>
          <w:sz w:val="22"/>
          <w:szCs w:val="22"/>
        </w:rPr>
        <w:t xml:space="preserve"> małe przedsiębiorstwo</w:t>
      </w:r>
      <w:r w:rsidRPr="00F94AD0">
        <w:rPr>
          <w:sz w:val="22"/>
          <w:szCs w:val="22"/>
        </w:rPr>
        <w:t>;</w:t>
      </w:r>
    </w:p>
    <w:p w14:paraId="0A71910A" w14:textId="77777777" w:rsidR="009A6E9A" w:rsidRPr="00F94AD0" w:rsidRDefault="009A6E9A" w:rsidP="009A6E9A">
      <w:pPr>
        <w:suppressAutoHyphens w:val="0"/>
        <w:ind w:left="284"/>
        <w:rPr>
          <w:sz w:val="22"/>
          <w:szCs w:val="22"/>
        </w:rPr>
      </w:pPr>
      <w:r w:rsidRPr="00F94AD0">
        <w:rPr>
          <w:rFonts w:ascii="Segoe UI Symbol" w:hAnsi="Segoe UI Symbol" w:cs="Segoe UI Symbol"/>
          <w:bCs/>
          <w:sz w:val="22"/>
          <w:szCs w:val="22"/>
        </w:rPr>
        <w:t>☐</w:t>
      </w:r>
      <w:r w:rsidRPr="00F94AD0">
        <w:rPr>
          <w:bCs/>
          <w:sz w:val="22"/>
          <w:szCs w:val="22"/>
        </w:rPr>
        <w:t xml:space="preserve"> średnie przedsiębiorstwo;</w:t>
      </w:r>
    </w:p>
    <w:p w14:paraId="41D5D0D3" w14:textId="77777777" w:rsidR="009A6E9A" w:rsidRPr="00F94AD0" w:rsidRDefault="009A6E9A" w:rsidP="009A6E9A">
      <w:pPr>
        <w:suppressAutoHyphens w:val="0"/>
        <w:ind w:left="284"/>
        <w:rPr>
          <w:sz w:val="22"/>
          <w:szCs w:val="22"/>
        </w:rPr>
      </w:pPr>
      <w:r w:rsidRPr="00F94AD0">
        <w:rPr>
          <w:rFonts w:ascii="Segoe UI Symbol" w:hAnsi="Segoe UI Symbol" w:cs="Segoe UI Symbol"/>
          <w:bCs/>
          <w:sz w:val="22"/>
          <w:szCs w:val="22"/>
        </w:rPr>
        <w:t>☐</w:t>
      </w:r>
      <w:r w:rsidRPr="00F94AD0">
        <w:rPr>
          <w:bCs/>
          <w:sz w:val="22"/>
          <w:szCs w:val="22"/>
        </w:rPr>
        <w:t xml:space="preserve"> jednoosobowa działalność gospodarcza;</w:t>
      </w:r>
    </w:p>
    <w:p w14:paraId="42B8FE3A" w14:textId="77777777" w:rsidR="009A6E9A" w:rsidRPr="00F94AD0" w:rsidRDefault="009A6E9A" w:rsidP="009A6E9A">
      <w:pPr>
        <w:suppressAutoHyphens w:val="0"/>
        <w:ind w:left="284"/>
        <w:rPr>
          <w:sz w:val="22"/>
          <w:szCs w:val="22"/>
        </w:rPr>
      </w:pPr>
      <w:r w:rsidRPr="00F94AD0">
        <w:rPr>
          <w:rFonts w:ascii="Segoe UI Symbol" w:hAnsi="Segoe UI Symbol" w:cs="Segoe UI Symbol"/>
          <w:bCs/>
          <w:sz w:val="22"/>
          <w:szCs w:val="22"/>
        </w:rPr>
        <w:t>☐</w:t>
      </w:r>
      <w:r w:rsidRPr="00F94AD0">
        <w:rPr>
          <w:bCs/>
          <w:sz w:val="22"/>
          <w:szCs w:val="22"/>
        </w:rPr>
        <w:t xml:space="preserve"> osoba fizyczna nieprowadząca działalności gospodarczej;</w:t>
      </w:r>
    </w:p>
    <w:p w14:paraId="4DFDCD2A" w14:textId="77777777" w:rsidR="009A6E9A" w:rsidRDefault="009A6E9A" w:rsidP="009A6E9A">
      <w:pPr>
        <w:suppressAutoHyphens w:val="0"/>
        <w:ind w:left="284"/>
        <w:rPr>
          <w:bCs/>
          <w:sz w:val="22"/>
          <w:szCs w:val="22"/>
        </w:rPr>
      </w:pPr>
      <w:r w:rsidRPr="00F94AD0">
        <w:rPr>
          <w:rFonts w:ascii="Segoe UI Symbol" w:eastAsia="MS Gothic" w:hAnsi="Segoe UI Symbol" w:cs="Segoe UI Symbol"/>
          <w:sz w:val="22"/>
          <w:szCs w:val="22"/>
        </w:rPr>
        <w:t>☐</w:t>
      </w:r>
      <w:r w:rsidRPr="00F94AD0">
        <w:rPr>
          <w:bCs/>
          <w:sz w:val="22"/>
          <w:szCs w:val="22"/>
        </w:rPr>
        <w:t xml:space="preserve"> inny rodzaj</w:t>
      </w:r>
    </w:p>
    <w:p w14:paraId="086FADA4" w14:textId="77777777" w:rsidR="00AB74F2" w:rsidRPr="00F94AD0" w:rsidRDefault="00AB74F2" w:rsidP="009A6E9A">
      <w:pPr>
        <w:suppressAutoHyphens w:val="0"/>
        <w:ind w:left="284"/>
        <w:rPr>
          <w:sz w:val="22"/>
          <w:szCs w:val="22"/>
        </w:rPr>
      </w:pPr>
    </w:p>
    <w:p w14:paraId="1CB492C9" w14:textId="77777777" w:rsidR="009A6E9A" w:rsidRPr="00F94AD0" w:rsidRDefault="009A6E9A" w:rsidP="009A6E9A">
      <w:pPr>
        <w:tabs>
          <w:tab w:val="left" w:pos="3118"/>
        </w:tabs>
        <w:jc w:val="both"/>
        <w:rPr>
          <w:b/>
          <w:sz w:val="22"/>
          <w:szCs w:val="22"/>
        </w:rPr>
      </w:pPr>
    </w:p>
    <w:p w14:paraId="566FEA48" w14:textId="77777777" w:rsidR="009A6E9A" w:rsidRPr="00F94AD0" w:rsidRDefault="009A6E9A" w:rsidP="009A6E9A">
      <w:pPr>
        <w:tabs>
          <w:tab w:val="left" w:pos="3118"/>
        </w:tabs>
        <w:jc w:val="both"/>
        <w:rPr>
          <w:b/>
          <w:sz w:val="22"/>
          <w:szCs w:val="22"/>
        </w:rPr>
      </w:pPr>
      <w:r w:rsidRPr="00F94AD0">
        <w:rPr>
          <w:b/>
          <w:sz w:val="22"/>
          <w:szCs w:val="22"/>
        </w:rPr>
        <w:t>II. PRZEDMIOT OFERTY</w:t>
      </w:r>
    </w:p>
    <w:p w14:paraId="1E7BAE04" w14:textId="572A81BD" w:rsidR="009A6E9A" w:rsidRPr="00F94AD0" w:rsidRDefault="009A6E9A" w:rsidP="009A6E9A">
      <w:pPr>
        <w:tabs>
          <w:tab w:val="left" w:pos="426"/>
          <w:tab w:val="left" w:pos="3118"/>
        </w:tabs>
        <w:jc w:val="both"/>
        <w:rPr>
          <w:b/>
          <w:sz w:val="22"/>
          <w:szCs w:val="22"/>
        </w:rPr>
      </w:pPr>
      <w:r w:rsidRPr="00F94AD0">
        <w:rPr>
          <w:sz w:val="22"/>
          <w:szCs w:val="22"/>
        </w:rPr>
        <w:t xml:space="preserve">Oferta dotyczy postępowania prowadzonego w trybie podstawowym </w:t>
      </w:r>
      <w:r w:rsidR="00F94AD0" w:rsidRPr="00E14ADB">
        <w:rPr>
          <w:b/>
          <w:bCs/>
          <w:sz w:val="22"/>
          <w:szCs w:val="22"/>
        </w:rPr>
        <w:t>D</w:t>
      </w:r>
      <w:r w:rsidRPr="00E14ADB">
        <w:rPr>
          <w:b/>
          <w:bCs/>
          <w:sz w:val="22"/>
          <w:szCs w:val="22"/>
        </w:rPr>
        <w:t>Z</w:t>
      </w:r>
      <w:r w:rsidRPr="00F94AD0">
        <w:rPr>
          <w:b/>
          <w:sz w:val="22"/>
          <w:szCs w:val="22"/>
        </w:rPr>
        <w:t>ZP-344/</w:t>
      </w:r>
      <w:r w:rsidR="00844641" w:rsidRPr="00F94AD0">
        <w:rPr>
          <w:b/>
          <w:sz w:val="22"/>
          <w:szCs w:val="22"/>
        </w:rPr>
        <w:t>1</w:t>
      </w:r>
      <w:r w:rsidR="00F94AD0" w:rsidRPr="00F94AD0">
        <w:rPr>
          <w:b/>
          <w:sz w:val="22"/>
          <w:szCs w:val="22"/>
        </w:rPr>
        <w:t>4</w:t>
      </w:r>
      <w:r w:rsidRPr="00F94AD0">
        <w:rPr>
          <w:b/>
          <w:sz w:val="22"/>
          <w:szCs w:val="22"/>
        </w:rPr>
        <w:t>/202</w:t>
      </w:r>
      <w:r w:rsidR="00F94AD0" w:rsidRPr="00F94AD0">
        <w:rPr>
          <w:b/>
          <w:sz w:val="22"/>
          <w:szCs w:val="22"/>
        </w:rPr>
        <w:t>6</w:t>
      </w:r>
      <w:r w:rsidRPr="00F94AD0">
        <w:rPr>
          <w:sz w:val="22"/>
          <w:szCs w:val="22"/>
        </w:rPr>
        <w:t xml:space="preserve"> na </w:t>
      </w:r>
      <w:r w:rsidRPr="00F94AD0">
        <w:rPr>
          <w:b/>
          <w:bCs/>
          <w:sz w:val="22"/>
          <w:szCs w:val="22"/>
        </w:rPr>
        <w:t>d</w:t>
      </w:r>
      <w:r w:rsidRPr="00F94AD0">
        <w:rPr>
          <w:b/>
          <w:sz w:val="22"/>
          <w:szCs w:val="22"/>
        </w:rPr>
        <w:t xml:space="preserve">ostawę </w:t>
      </w:r>
      <w:r w:rsidRPr="00F94AD0">
        <w:rPr>
          <w:b/>
          <w:bCs/>
          <w:sz w:val="22"/>
          <w:szCs w:val="22"/>
        </w:rPr>
        <w:t xml:space="preserve">mięsa </w:t>
      </w:r>
      <w:r w:rsidR="00F94AD0" w:rsidRPr="00F94AD0">
        <w:rPr>
          <w:b/>
          <w:bCs/>
          <w:sz w:val="22"/>
          <w:szCs w:val="22"/>
        </w:rPr>
        <w:t>zwierząt rzeźnych i jego przetworów dla Zespołu Opieki Zdrowotnej w Nysie.</w:t>
      </w:r>
    </w:p>
    <w:p w14:paraId="09CF8B79" w14:textId="77777777" w:rsidR="009A6E9A" w:rsidRPr="00F94AD0" w:rsidRDefault="009A6E9A" w:rsidP="009A6E9A">
      <w:pPr>
        <w:tabs>
          <w:tab w:val="left" w:pos="3118"/>
        </w:tabs>
        <w:rPr>
          <w:b/>
          <w:sz w:val="22"/>
          <w:szCs w:val="22"/>
        </w:rPr>
      </w:pPr>
    </w:p>
    <w:p w14:paraId="7A266763" w14:textId="77777777" w:rsidR="009A6E9A" w:rsidRPr="00F94AD0" w:rsidRDefault="009A6E9A" w:rsidP="009A6E9A">
      <w:pPr>
        <w:tabs>
          <w:tab w:val="left" w:pos="3118"/>
        </w:tabs>
        <w:rPr>
          <w:b/>
          <w:sz w:val="22"/>
          <w:szCs w:val="22"/>
        </w:rPr>
      </w:pPr>
      <w:r w:rsidRPr="00F94AD0">
        <w:rPr>
          <w:b/>
          <w:sz w:val="22"/>
          <w:szCs w:val="22"/>
        </w:rPr>
        <w:t>III. OFERUJEMY</w:t>
      </w:r>
      <w:r w:rsidRPr="00F94AD0">
        <w:rPr>
          <w:sz w:val="22"/>
          <w:szCs w:val="22"/>
        </w:rPr>
        <w:t xml:space="preserve"> wykonanie zamówienia zgodnie z ofertą cenową na kwotę:</w:t>
      </w:r>
    </w:p>
    <w:p w14:paraId="2E593747" w14:textId="77777777" w:rsidR="00183AB1" w:rsidRPr="00F94AD0" w:rsidRDefault="00183AB1" w:rsidP="009A6E9A">
      <w:pPr>
        <w:pStyle w:val="Nagwek8"/>
        <w:jc w:val="left"/>
        <w:rPr>
          <w:bCs/>
          <w:sz w:val="22"/>
          <w:szCs w:val="22"/>
        </w:rPr>
      </w:pPr>
    </w:p>
    <w:p w14:paraId="2FAA7171" w14:textId="478D0470" w:rsidR="009A6E9A" w:rsidRPr="00F94AD0" w:rsidRDefault="009A6E9A" w:rsidP="009A6E9A">
      <w:pPr>
        <w:pStyle w:val="Nagwek8"/>
        <w:jc w:val="left"/>
        <w:rPr>
          <w:bCs/>
          <w:sz w:val="22"/>
          <w:szCs w:val="22"/>
        </w:rPr>
      </w:pPr>
      <w:proofErr w:type="gramStart"/>
      <w:r w:rsidRPr="00F94AD0">
        <w:rPr>
          <w:bCs/>
          <w:sz w:val="22"/>
          <w:szCs w:val="22"/>
        </w:rPr>
        <w:t>Część  Nr</w:t>
      </w:r>
      <w:proofErr w:type="gramEnd"/>
      <w:r w:rsidRPr="00F94AD0">
        <w:rPr>
          <w:bCs/>
          <w:sz w:val="22"/>
          <w:szCs w:val="22"/>
        </w:rPr>
        <w:t xml:space="preserve"> 1 – dostawa mięsa wieprzowego i </w:t>
      </w:r>
      <w:r w:rsidR="00F94AD0" w:rsidRPr="00F94AD0">
        <w:rPr>
          <w:bCs/>
          <w:sz w:val="22"/>
          <w:szCs w:val="22"/>
        </w:rPr>
        <w:t>jego przetworów</w:t>
      </w:r>
    </w:p>
    <w:p w14:paraId="38CEBCF0" w14:textId="77777777" w:rsidR="009A6E9A" w:rsidRPr="00F94AD0" w:rsidRDefault="009A6E9A" w:rsidP="009A6E9A">
      <w:pPr>
        <w:pStyle w:val="WW-Tekstpodstawowywcity2"/>
        <w:widowControl/>
        <w:tabs>
          <w:tab w:val="clear" w:pos="375"/>
          <w:tab w:val="left" w:pos="3118"/>
        </w:tabs>
        <w:suppressAutoHyphens w:val="0"/>
        <w:jc w:val="left"/>
        <w:rPr>
          <w:szCs w:val="22"/>
        </w:rPr>
      </w:pPr>
      <w:r w:rsidRPr="00F94AD0">
        <w:rPr>
          <w:rFonts w:eastAsia="Times New Roman"/>
          <w:kern w:val="0"/>
          <w:szCs w:val="22"/>
        </w:rPr>
        <w:t xml:space="preserve">Wartość netto: </w:t>
      </w:r>
      <w:r w:rsidRPr="00F94AD0">
        <w:rPr>
          <w:szCs w:val="22"/>
        </w:rPr>
        <w:t>............................. zł (słownie: ...........................................................................................)</w:t>
      </w:r>
    </w:p>
    <w:p w14:paraId="6E332890" w14:textId="77777777" w:rsidR="009A6E9A" w:rsidRPr="00F94AD0" w:rsidRDefault="009A6E9A" w:rsidP="009A6E9A">
      <w:pPr>
        <w:pStyle w:val="WW-Tekstpodstawowywcity2"/>
        <w:widowControl/>
        <w:tabs>
          <w:tab w:val="clear" w:pos="375"/>
          <w:tab w:val="left" w:pos="3118"/>
        </w:tabs>
        <w:suppressAutoHyphens w:val="0"/>
        <w:jc w:val="left"/>
        <w:rPr>
          <w:szCs w:val="22"/>
        </w:rPr>
      </w:pPr>
      <w:r w:rsidRPr="00F94AD0">
        <w:rPr>
          <w:szCs w:val="22"/>
        </w:rPr>
        <w:t xml:space="preserve">Wartość </w:t>
      </w:r>
      <w:proofErr w:type="gramStart"/>
      <w:r w:rsidRPr="00F94AD0">
        <w:rPr>
          <w:szCs w:val="22"/>
        </w:rPr>
        <w:t>brutto:  ...........................</w:t>
      </w:r>
      <w:proofErr w:type="gramEnd"/>
      <w:r w:rsidRPr="00F94AD0">
        <w:rPr>
          <w:szCs w:val="22"/>
        </w:rPr>
        <w:t xml:space="preserve"> zł (słownie: ...........................................................................................)</w:t>
      </w:r>
    </w:p>
    <w:p w14:paraId="3BA8134D" w14:textId="77777777" w:rsidR="009A6E9A" w:rsidRPr="00F94AD0" w:rsidRDefault="009A6E9A" w:rsidP="009A6E9A">
      <w:pPr>
        <w:pStyle w:val="WW-Tekstpodstawowywcity2"/>
        <w:widowControl/>
        <w:tabs>
          <w:tab w:val="clear" w:pos="375"/>
          <w:tab w:val="left" w:pos="3118"/>
        </w:tabs>
        <w:suppressAutoHyphens w:val="0"/>
        <w:jc w:val="left"/>
        <w:rPr>
          <w:rFonts w:eastAsia="Times New Roman"/>
          <w:kern w:val="0"/>
          <w:szCs w:val="22"/>
        </w:rPr>
      </w:pPr>
    </w:p>
    <w:p w14:paraId="39F93588" w14:textId="77777777" w:rsidR="009A6E9A" w:rsidRPr="00F94AD0" w:rsidRDefault="009A6E9A" w:rsidP="009A6E9A">
      <w:pPr>
        <w:tabs>
          <w:tab w:val="left" w:pos="3118"/>
        </w:tabs>
        <w:rPr>
          <w:b/>
          <w:sz w:val="22"/>
          <w:szCs w:val="22"/>
        </w:rPr>
      </w:pPr>
      <w:r w:rsidRPr="00F94AD0">
        <w:rPr>
          <w:b/>
          <w:sz w:val="22"/>
          <w:szCs w:val="22"/>
        </w:rPr>
        <w:t xml:space="preserve">Część Nr 2 </w:t>
      </w:r>
      <w:proofErr w:type="gramStart"/>
      <w:r w:rsidRPr="00F94AD0">
        <w:rPr>
          <w:b/>
          <w:sz w:val="22"/>
          <w:szCs w:val="22"/>
        </w:rPr>
        <w:t>–  dostawa</w:t>
      </w:r>
      <w:proofErr w:type="gramEnd"/>
      <w:r w:rsidRPr="00F94AD0">
        <w:rPr>
          <w:b/>
          <w:sz w:val="22"/>
          <w:szCs w:val="22"/>
        </w:rPr>
        <w:t xml:space="preserve"> mięsa drobiowego i jego przetworów</w:t>
      </w:r>
    </w:p>
    <w:p w14:paraId="288783F7" w14:textId="77777777" w:rsidR="009A6E9A" w:rsidRPr="00F94AD0" w:rsidRDefault="009A6E9A" w:rsidP="009A6E9A">
      <w:pPr>
        <w:pStyle w:val="WW-Tekstpodstawowywcity2"/>
        <w:widowControl/>
        <w:tabs>
          <w:tab w:val="clear" w:pos="375"/>
          <w:tab w:val="left" w:pos="3118"/>
        </w:tabs>
        <w:suppressAutoHyphens w:val="0"/>
        <w:jc w:val="left"/>
        <w:rPr>
          <w:szCs w:val="22"/>
        </w:rPr>
      </w:pPr>
      <w:r w:rsidRPr="00F94AD0">
        <w:rPr>
          <w:rFonts w:eastAsia="Times New Roman"/>
          <w:kern w:val="0"/>
          <w:szCs w:val="22"/>
        </w:rPr>
        <w:t xml:space="preserve">Wartość netto: </w:t>
      </w:r>
      <w:r w:rsidRPr="00F94AD0">
        <w:rPr>
          <w:szCs w:val="22"/>
        </w:rPr>
        <w:t>............................. zł (słownie: ...........................................................................................)</w:t>
      </w:r>
    </w:p>
    <w:p w14:paraId="71DE613C" w14:textId="77777777" w:rsidR="009A6E9A" w:rsidRPr="00F94AD0" w:rsidRDefault="009A6E9A" w:rsidP="009A6E9A">
      <w:pPr>
        <w:pStyle w:val="WW-Tekstpodstawowywcity2"/>
        <w:widowControl/>
        <w:tabs>
          <w:tab w:val="clear" w:pos="375"/>
          <w:tab w:val="left" w:pos="3118"/>
        </w:tabs>
        <w:suppressAutoHyphens w:val="0"/>
        <w:jc w:val="left"/>
        <w:rPr>
          <w:szCs w:val="22"/>
        </w:rPr>
      </w:pPr>
      <w:r w:rsidRPr="00F94AD0">
        <w:rPr>
          <w:szCs w:val="22"/>
        </w:rPr>
        <w:t xml:space="preserve">Wartość </w:t>
      </w:r>
      <w:proofErr w:type="gramStart"/>
      <w:r w:rsidRPr="00F94AD0">
        <w:rPr>
          <w:szCs w:val="22"/>
        </w:rPr>
        <w:t>brutto:  ...........................</w:t>
      </w:r>
      <w:proofErr w:type="gramEnd"/>
      <w:r w:rsidRPr="00F94AD0">
        <w:rPr>
          <w:szCs w:val="22"/>
        </w:rPr>
        <w:t xml:space="preserve"> zł (słownie: ...........................................................................................)</w:t>
      </w:r>
    </w:p>
    <w:p w14:paraId="7B453813" w14:textId="77777777" w:rsidR="009A6E9A" w:rsidRPr="00F94AD0" w:rsidRDefault="009A6E9A" w:rsidP="009A6E9A">
      <w:pPr>
        <w:tabs>
          <w:tab w:val="left" w:pos="3118"/>
        </w:tabs>
        <w:rPr>
          <w:b/>
          <w:sz w:val="22"/>
          <w:szCs w:val="22"/>
        </w:rPr>
      </w:pPr>
    </w:p>
    <w:p w14:paraId="298525B8" w14:textId="77777777" w:rsidR="009A6E9A" w:rsidRPr="00F94AD0" w:rsidRDefault="009A6E9A" w:rsidP="009A6E9A">
      <w:pPr>
        <w:tabs>
          <w:tab w:val="left" w:pos="3118"/>
        </w:tabs>
        <w:rPr>
          <w:b/>
          <w:sz w:val="22"/>
          <w:szCs w:val="22"/>
        </w:rPr>
      </w:pPr>
      <w:r w:rsidRPr="00F94AD0">
        <w:rPr>
          <w:b/>
          <w:sz w:val="22"/>
          <w:szCs w:val="22"/>
        </w:rPr>
        <w:t xml:space="preserve">Część Nr 3 </w:t>
      </w:r>
      <w:proofErr w:type="gramStart"/>
      <w:r w:rsidRPr="00F94AD0">
        <w:rPr>
          <w:b/>
          <w:sz w:val="22"/>
          <w:szCs w:val="22"/>
        </w:rPr>
        <w:t>–  dostawa</w:t>
      </w:r>
      <w:proofErr w:type="gramEnd"/>
      <w:r w:rsidRPr="00F94AD0">
        <w:rPr>
          <w:b/>
          <w:sz w:val="22"/>
          <w:szCs w:val="22"/>
        </w:rPr>
        <w:t xml:space="preserve"> tłuszczu zwierzęcego</w:t>
      </w:r>
    </w:p>
    <w:p w14:paraId="7404BE36" w14:textId="77777777" w:rsidR="009A6E9A" w:rsidRPr="00F94AD0" w:rsidRDefault="009A6E9A" w:rsidP="009A6E9A">
      <w:pPr>
        <w:pStyle w:val="WW-Tekstpodstawowywcity2"/>
        <w:widowControl/>
        <w:tabs>
          <w:tab w:val="clear" w:pos="375"/>
          <w:tab w:val="left" w:pos="3118"/>
        </w:tabs>
        <w:suppressAutoHyphens w:val="0"/>
        <w:jc w:val="left"/>
        <w:rPr>
          <w:szCs w:val="22"/>
        </w:rPr>
      </w:pPr>
      <w:r w:rsidRPr="00F94AD0">
        <w:rPr>
          <w:rFonts w:eastAsia="Times New Roman"/>
          <w:kern w:val="0"/>
          <w:szCs w:val="22"/>
        </w:rPr>
        <w:t xml:space="preserve">Wartość netto: </w:t>
      </w:r>
      <w:r w:rsidRPr="00F94AD0">
        <w:rPr>
          <w:szCs w:val="22"/>
        </w:rPr>
        <w:t>............................. zł (słownie: ...........................................................................................)</w:t>
      </w:r>
    </w:p>
    <w:p w14:paraId="75020A8F" w14:textId="77777777" w:rsidR="009A6E9A" w:rsidRPr="00F94AD0" w:rsidRDefault="009A6E9A" w:rsidP="009A6E9A">
      <w:pPr>
        <w:pStyle w:val="WW-Tekstpodstawowywcity2"/>
        <w:widowControl/>
        <w:tabs>
          <w:tab w:val="clear" w:pos="375"/>
          <w:tab w:val="left" w:pos="3118"/>
        </w:tabs>
        <w:suppressAutoHyphens w:val="0"/>
        <w:jc w:val="left"/>
        <w:rPr>
          <w:szCs w:val="22"/>
        </w:rPr>
      </w:pPr>
      <w:r w:rsidRPr="00F94AD0">
        <w:rPr>
          <w:szCs w:val="22"/>
        </w:rPr>
        <w:t xml:space="preserve">Wartość </w:t>
      </w:r>
      <w:proofErr w:type="gramStart"/>
      <w:r w:rsidRPr="00F94AD0">
        <w:rPr>
          <w:szCs w:val="22"/>
        </w:rPr>
        <w:t>brutto:  ...........................</w:t>
      </w:r>
      <w:proofErr w:type="gramEnd"/>
      <w:r w:rsidRPr="00F94AD0">
        <w:rPr>
          <w:szCs w:val="22"/>
        </w:rPr>
        <w:t xml:space="preserve"> zł (słownie: ...........................................................................................)</w:t>
      </w:r>
    </w:p>
    <w:p w14:paraId="3F8D103E" w14:textId="77777777" w:rsidR="00441A00" w:rsidRPr="00F94AD0" w:rsidRDefault="00441A00" w:rsidP="009A6E9A">
      <w:pPr>
        <w:pStyle w:val="Tekstpodstawowy"/>
        <w:rPr>
          <w:b/>
          <w:bCs/>
          <w:i/>
          <w:sz w:val="22"/>
          <w:szCs w:val="22"/>
        </w:rPr>
      </w:pPr>
    </w:p>
    <w:p w14:paraId="59EFC68F" w14:textId="77777777" w:rsidR="00D87AD6" w:rsidRPr="00F94AD0" w:rsidRDefault="00D87AD6" w:rsidP="009A6E9A">
      <w:pPr>
        <w:tabs>
          <w:tab w:val="left" w:pos="3118"/>
        </w:tabs>
        <w:jc w:val="both"/>
        <w:rPr>
          <w:b/>
          <w:sz w:val="22"/>
          <w:szCs w:val="22"/>
        </w:rPr>
      </w:pPr>
    </w:p>
    <w:p w14:paraId="337E4451" w14:textId="77777777" w:rsidR="00AB74F2" w:rsidRDefault="00AB74F2" w:rsidP="00DA2481">
      <w:pPr>
        <w:pStyle w:val="Bezodstpw"/>
        <w:jc w:val="both"/>
        <w:rPr>
          <w:rFonts w:ascii="Times New Roman" w:hAnsi="Times New Roman" w:cs="Times New Roman"/>
          <w:sz w:val="22"/>
          <w:szCs w:val="22"/>
        </w:rPr>
      </w:pPr>
    </w:p>
    <w:p w14:paraId="61688F12" w14:textId="5E0575FE" w:rsidR="00BE2109" w:rsidRDefault="00BE2109" w:rsidP="00DA2481">
      <w:pPr>
        <w:widowControl w:val="0"/>
        <w:tabs>
          <w:tab w:val="left" w:pos="284"/>
        </w:tabs>
        <w:contextualSpacing/>
        <w:jc w:val="both"/>
        <w:rPr>
          <w:kern w:val="2"/>
          <w:sz w:val="22"/>
          <w:szCs w:val="22"/>
        </w:rPr>
      </w:pPr>
      <w:r>
        <w:rPr>
          <w:b/>
          <w:kern w:val="2"/>
          <w:sz w:val="22"/>
          <w:szCs w:val="22"/>
        </w:rPr>
        <w:lastRenderedPageBreak/>
        <w:t>I</w:t>
      </w:r>
      <w:r w:rsidR="00DA2481" w:rsidRPr="00DA2481">
        <w:rPr>
          <w:b/>
          <w:kern w:val="2"/>
          <w:sz w:val="22"/>
          <w:szCs w:val="22"/>
        </w:rPr>
        <w:t xml:space="preserve">V. </w:t>
      </w:r>
      <w:proofErr w:type="gramStart"/>
      <w:r w:rsidR="00C10C14">
        <w:rPr>
          <w:b/>
          <w:kern w:val="2"/>
          <w:sz w:val="22"/>
          <w:szCs w:val="22"/>
        </w:rPr>
        <w:t>POTWIERDZAMY ,że</w:t>
      </w:r>
      <w:proofErr w:type="gramEnd"/>
      <w:r w:rsidR="00C10C14">
        <w:rPr>
          <w:b/>
          <w:kern w:val="2"/>
          <w:sz w:val="22"/>
          <w:szCs w:val="22"/>
        </w:rPr>
        <w:t>:</w:t>
      </w:r>
    </w:p>
    <w:p w14:paraId="49A4F514" w14:textId="77777777" w:rsidR="00BE2109" w:rsidRPr="00BE2109" w:rsidRDefault="00BE2109">
      <w:pPr>
        <w:numPr>
          <w:ilvl w:val="6"/>
          <w:numId w:val="48"/>
        </w:numPr>
        <w:suppressAutoHyphens w:val="0"/>
        <w:ind w:left="284" w:right="-109" w:hanging="284"/>
        <w:jc w:val="both"/>
        <w:rPr>
          <w:kern w:val="2"/>
          <w:sz w:val="22"/>
          <w:szCs w:val="22"/>
        </w:rPr>
      </w:pPr>
      <w:r w:rsidRPr="00BE2109">
        <w:rPr>
          <w:kern w:val="2"/>
          <w:sz w:val="22"/>
          <w:szCs w:val="22"/>
        </w:rPr>
        <w:t>Dostawy towaru odbywać się będą transportem Wykonawcy na jego koszt i ryzyko do magazynu żywnościowego Szpitala w Nysie przy ul. Boh. Warszawy 34, bez względu na wartość złożonego zamówienia.</w:t>
      </w:r>
    </w:p>
    <w:p w14:paraId="585AE1BF" w14:textId="77777777" w:rsidR="00BE2109" w:rsidRPr="00BE2109" w:rsidRDefault="00BE2109">
      <w:pPr>
        <w:numPr>
          <w:ilvl w:val="0"/>
          <w:numId w:val="48"/>
        </w:numPr>
        <w:tabs>
          <w:tab w:val="left" w:pos="284"/>
          <w:tab w:val="left" w:pos="3118"/>
        </w:tabs>
        <w:suppressAutoHyphens w:val="0"/>
        <w:ind w:left="284" w:right="-142" w:hanging="284"/>
        <w:jc w:val="both"/>
        <w:rPr>
          <w:kern w:val="2"/>
          <w:sz w:val="22"/>
          <w:szCs w:val="22"/>
        </w:rPr>
      </w:pPr>
      <w:r w:rsidRPr="00BE2109">
        <w:rPr>
          <w:kern w:val="2"/>
          <w:sz w:val="22"/>
          <w:szCs w:val="22"/>
        </w:rPr>
        <w:t xml:space="preserve">Dostawy realizowane będą od poniedziałku do piątku w godz. od 7:00 do 7:30 w ilości </w:t>
      </w:r>
      <w:r w:rsidRPr="00BE2109">
        <w:rPr>
          <w:kern w:val="2"/>
          <w:sz w:val="22"/>
          <w:szCs w:val="22"/>
        </w:rPr>
        <w:br/>
        <w:t xml:space="preserve">i asortymencie wskazanym </w:t>
      </w:r>
      <w:proofErr w:type="gramStart"/>
      <w:r w:rsidRPr="00BE2109">
        <w:rPr>
          <w:kern w:val="2"/>
          <w:sz w:val="22"/>
          <w:szCs w:val="22"/>
        </w:rPr>
        <w:t>przez  Zamawiającego</w:t>
      </w:r>
      <w:proofErr w:type="gramEnd"/>
      <w:r w:rsidRPr="00BE2109">
        <w:rPr>
          <w:kern w:val="2"/>
          <w:sz w:val="22"/>
          <w:szCs w:val="22"/>
        </w:rPr>
        <w:t>.</w:t>
      </w:r>
    </w:p>
    <w:p w14:paraId="3193424A" w14:textId="77777777" w:rsidR="00BE2109" w:rsidRPr="00BE2109" w:rsidRDefault="00BE2109">
      <w:pPr>
        <w:numPr>
          <w:ilvl w:val="0"/>
          <w:numId w:val="48"/>
        </w:numPr>
        <w:tabs>
          <w:tab w:val="left" w:pos="284"/>
          <w:tab w:val="left" w:pos="3118"/>
        </w:tabs>
        <w:suppressAutoHyphens w:val="0"/>
        <w:ind w:left="284" w:right="-142" w:hanging="284"/>
        <w:jc w:val="both"/>
        <w:rPr>
          <w:kern w:val="2"/>
          <w:sz w:val="22"/>
          <w:szCs w:val="22"/>
        </w:rPr>
      </w:pPr>
      <w:r w:rsidRPr="00BE2109">
        <w:rPr>
          <w:kern w:val="2"/>
          <w:sz w:val="22"/>
          <w:szCs w:val="22"/>
        </w:rPr>
        <w:t>W dniu spożycia dostarczany będzie następujący asortyment (wyprodukowany najpóźniej dnia poprzedniego):</w:t>
      </w:r>
    </w:p>
    <w:p w14:paraId="7962EBEB" w14:textId="77777777" w:rsidR="00BE2109" w:rsidRPr="00BE2109" w:rsidRDefault="00BE2109" w:rsidP="00BE2109">
      <w:pPr>
        <w:tabs>
          <w:tab w:val="num" w:pos="709"/>
        </w:tabs>
        <w:ind w:left="709" w:hanging="283"/>
        <w:jc w:val="both"/>
        <w:rPr>
          <w:kern w:val="2"/>
          <w:sz w:val="22"/>
          <w:szCs w:val="22"/>
        </w:rPr>
      </w:pPr>
      <w:r w:rsidRPr="00BE2109">
        <w:rPr>
          <w:kern w:val="2"/>
          <w:sz w:val="22"/>
          <w:szCs w:val="22"/>
        </w:rPr>
        <w:t>a)</w:t>
      </w:r>
      <w:r w:rsidRPr="00BE2109">
        <w:rPr>
          <w:kern w:val="2"/>
          <w:sz w:val="22"/>
          <w:szCs w:val="22"/>
        </w:rPr>
        <w:tab/>
        <w:t>Podroby drobiowe: wątroba</w:t>
      </w:r>
    </w:p>
    <w:p w14:paraId="63018ACF" w14:textId="77777777" w:rsidR="00BE2109" w:rsidRPr="00BE2109" w:rsidRDefault="00BE2109">
      <w:pPr>
        <w:numPr>
          <w:ilvl w:val="0"/>
          <w:numId w:val="48"/>
        </w:numPr>
        <w:suppressAutoHyphens w:val="0"/>
        <w:ind w:left="284" w:right="-109" w:hanging="284"/>
        <w:jc w:val="both"/>
        <w:rPr>
          <w:kern w:val="2"/>
          <w:sz w:val="22"/>
          <w:szCs w:val="22"/>
        </w:rPr>
      </w:pPr>
      <w:r w:rsidRPr="00BE2109">
        <w:rPr>
          <w:kern w:val="2"/>
          <w:sz w:val="22"/>
          <w:szCs w:val="22"/>
        </w:rPr>
        <w:t xml:space="preserve">Przyjęcie towaru odbywać się będzie codziennie na podstawie faktury lub dowodu dostawy  </w:t>
      </w:r>
      <w:r w:rsidRPr="00BE2109">
        <w:rPr>
          <w:kern w:val="2"/>
          <w:sz w:val="22"/>
          <w:szCs w:val="22"/>
        </w:rPr>
        <w:br/>
        <w:t>z aktualną ceną zgodną z umową. Każda faktura musi być zaopatrzona w Handlowy Dokument Identyfikacyjny.</w:t>
      </w:r>
    </w:p>
    <w:p w14:paraId="2345B478" w14:textId="77777777" w:rsidR="00DA2481" w:rsidRPr="00DA2481" w:rsidRDefault="00DA2481" w:rsidP="00C10C14">
      <w:pPr>
        <w:ind w:right="-109"/>
        <w:jc w:val="both"/>
        <w:rPr>
          <w:color w:val="FF0000"/>
          <w:kern w:val="2"/>
          <w:sz w:val="22"/>
          <w:szCs w:val="22"/>
        </w:rPr>
      </w:pPr>
    </w:p>
    <w:p w14:paraId="7072B193" w14:textId="6AD6BDE4" w:rsidR="00AB74F2" w:rsidRPr="00AB74F2" w:rsidRDefault="00DA2481" w:rsidP="00C10C14">
      <w:pPr>
        <w:tabs>
          <w:tab w:val="left" w:pos="284"/>
          <w:tab w:val="left" w:pos="3118"/>
        </w:tabs>
        <w:suppressAutoHyphens w:val="0"/>
        <w:ind w:right="-142"/>
        <w:jc w:val="both"/>
        <w:rPr>
          <w:sz w:val="22"/>
          <w:szCs w:val="22"/>
        </w:rPr>
      </w:pPr>
      <w:r w:rsidRPr="00DA2481">
        <w:rPr>
          <w:b/>
          <w:bCs/>
          <w:kern w:val="2"/>
          <w:sz w:val="22"/>
          <w:szCs w:val="22"/>
        </w:rPr>
        <w:t>V. OŚWIADCZAMY</w:t>
      </w:r>
      <w:r w:rsidRPr="00DA2481">
        <w:rPr>
          <w:kern w:val="2"/>
          <w:sz w:val="22"/>
          <w:szCs w:val="22"/>
        </w:rPr>
        <w:t xml:space="preserve">, że dostarczony przedmiot </w:t>
      </w:r>
      <w:r w:rsidR="00C10C14">
        <w:rPr>
          <w:kern w:val="2"/>
          <w:sz w:val="22"/>
          <w:szCs w:val="22"/>
        </w:rPr>
        <w:t>zamówienia jest I klasy.</w:t>
      </w:r>
    </w:p>
    <w:p w14:paraId="7C0BCED0" w14:textId="77777777" w:rsidR="00DA2481" w:rsidRPr="00AB74F2" w:rsidRDefault="00DA2481" w:rsidP="00DA2481">
      <w:pPr>
        <w:tabs>
          <w:tab w:val="left" w:pos="3118"/>
        </w:tabs>
        <w:rPr>
          <w:b/>
          <w:kern w:val="2"/>
          <w:sz w:val="22"/>
          <w:szCs w:val="22"/>
        </w:rPr>
      </w:pPr>
    </w:p>
    <w:p w14:paraId="6C09FAF2" w14:textId="522FB255" w:rsidR="00DA2481" w:rsidRPr="00DA2481" w:rsidRDefault="00DA2481" w:rsidP="00DA2481">
      <w:pPr>
        <w:tabs>
          <w:tab w:val="left" w:pos="3118"/>
        </w:tabs>
        <w:jc w:val="both"/>
        <w:rPr>
          <w:kern w:val="2"/>
          <w:sz w:val="22"/>
          <w:szCs w:val="22"/>
        </w:rPr>
      </w:pPr>
      <w:r w:rsidRPr="00DA2481">
        <w:rPr>
          <w:b/>
          <w:kern w:val="2"/>
          <w:sz w:val="22"/>
          <w:szCs w:val="22"/>
        </w:rPr>
        <w:t>VI. OŚWIADCZAMY</w:t>
      </w:r>
      <w:r w:rsidRPr="00DA2481">
        <w:rPr>
          <w:kern w:val="2"/>
          <w:sz w:val="22"/>
          <w:szCs w:val="22"/>
        </w:rPr>
        <w:t>, że:</w:t>
      </w:r>
    </w:p>
    <w:p w14:paraId="55ECF9A5" w14:textId="77777777" w:rsidR="00DA2481" w:rsidRPr="00DA2481" w:rsidRDefault="00DA2481">
      <w:pPr>
        <w:numPr>
          <w:ilvl w:val="0"/>
          <w:numId w:val="47"/>
        </w:numPr>
        <w:tabs>
          <w:tab w:val="left" w:pos="284"/>
        </w:tabs>
        <w:suppressAutoHyphens w:val="0"/>
        <w:ind w:left="284" w:hanging="284"/>
        <w:jc w:val="both"/>
        <w:rPr>
          <w:kern w:val="2"/>
          <w:sz w:val="22"/>
          <w:szCs w:val="22"/>
        </w:rPr>
      </w:pPr>
      <w:r w:rsidRPr="00DA2481">
        <w:rPr>
          <w:kern w:val="2"/>
          <w:sz w:val="22"/>
          <w:szCs w:val="22"/>
        </w:rPr>
        <w:t>Zapoznaliśmy się ze Specyfikacją Warunków Zamówienia i nie wnosimy do niej zastrzeżeń.</w:t>
      </w:r>
    </w:p>
    <w:p w14:paraId="7F31FFC9" w14:textId="77777777" w:rsidR="00DA2481" w:rsidRPr="00DA2481" w:rsidRDefault="00DA2481">
      <w:pPr>
        <w:numPr>
          <w:ilvl w:val="0"/>
          <w:numId w:val="47"/>
        </w:numPr>
        <w:tabs>
          <w:tab w:val="left" w:pos="284"/>
        </w:tabs>
        <w:suppressAutoHyphens w:val="0"/>
        <w:ind w:left="284" w:hanging="284"/>
        <w:jc w:val="both"/>
        <w:rPr>
          <w:kern w:val="2"/>
          <w:sz w:val="22"/>
          <w:szCs w:val="22"/>
        </w:rPr>
      </w:pPr>
      <w:r w:rsidRPr="00DA2481">
        <w:rPr>
          <w:kern w:val="2"/>
          <w:sz w:val="22"/>
          <w:szCs w:val="22"/>
        </w:rPr>
        <w:t>Zdobyliśmy informacje konieczne do przygotowania oferty.</w:t>
      </w:r>
    </w:p>
    <w:p w14:paraId="3C2EC1D9" w14:textId="77777777" w:rsidR="00DA2481" w:rsidRPr="00DA2481" w:rsidRDefault="00DA2481">
      <w:pPr>
        <w:numPr>
          <w:ilvl w:val="0"/>
          <w:numId w:val="47"/>
        </w:numPr>
        <w:tabs>
          <w:tab w:val="left" w:pos="284"/>
        </w:tabs>
        <w:suppressAutoHyphens w:val="0"/>
        <w:ind w:left="284" w:hanging="284"/>
        <w:jc w:val="both"/>
        <w:rPr>
          <w:kern w:val="2"/>
          <w:sz w:val="22"/>
          <w:szCs w:val="22"/>
        </w:rPr>
      </w:pPr>
      <w:r w:rsidRPr="00DA2481">
        <w:rPr>
          <w:kern w:val="2"/>
          <w:sz w:val="22"/>
          <w:szCs w:val="22"/>
        </w:rPr>
        <w:t xml:space="preserve">Zapoznaliśmy się z obowiązkami Wykonawcy i akceptujemy je bez zastrzeżeń. </w:t>
      </w:r>
    </w:p>
    <w:p w14:paraId="68CF772C" w14:textId="77777777" w:rsidR="00DA2481" w:rsidRPr="00DA2481" w:rsidRDefault="00DA2481" w:rsidP="00DA2481">
      <w:pPr>
        <w:tabs>
          <w:tab w:val="left" w:pos="360"/>
        </w:tabs>
        <w:jc w:val="both"/>
        <w:rPr>
          <w:b/>
          <w:color w:val="FF0000"/>
          <w:kern w:val="2"/>
          <w:sz w:val="22"/>
          <w:szCs w:val="22"/>
        </w:rPr>
      </w:pPr>
    </w:p>
    <w:p w14:paraId="7A1BCEEA" w14:textId="0AD9496A" w:rsidR="00DA2481" w:rsidRPr="00DA2481" w:rsidRDefault="00DA2481" w:rsidP="00DA2481">
      <w:pPr>
        <w:tabs>
          <w:tab w:val="left" w:pos="3118"/>
        </w:tabs>
        <w:jc w:val="both"/>
        <w:rPr>
          <w:rFonts w:eastAsia="Arial"/>
          <w:b/>
          <w:color w:val="FF0000"/>
          <w:kern w:val="2"/>
          <w:sz w:val="22"/>
          <w:szCs w:val="22"/>
        </w:rPr>
      </w:pPr>
      <w:r w:rsidRPr="00DA2481">
        <w:rPr>
          <w:b/>
          <w:kern w:val="2"/>
          <w:sz w:val="22"/>
        </w:rPr>
        <w:t>VII. OŚWIADCZAMY</w:t>
      </w:r>
      <w:r w:rsidRPr="00DA2481">
        <w:rPr>
          <w:kern w:val="2"/>
          <w:sz w:val="22"/>
        </w:rPr>
        <w:t>, że powierzymy /nie powierzymy</w:t>
      </w:r>
      <w:r w:rsidRPr="00DA2481">
        <w:rPr>
          <w:kern w:val="2"/>
          <w:sz w:val="22"/>
          <w:vertAlign w:val="superscript"/>
        </w:rPr>
        <w:t xml:space="preserve">** </w:t>
      </w:r>
      <w:r w:rsidRPr="00DA2481">
        <w:rPr>
          <w:kern w:val="2"/>
          <w:sz w:val="22"/>
        </w:rPr>
        <w:t xml:space="preserve">wykonanie części zamówienia </w:t>
      </w:r>
      <w:r w:rsidRPr="00DA2481">
        <w:rPr>
          <w:kern w:val="2"/>
          <w:sz w:val="22"/>
        </w:rPr>
        <w:br/>
        <w:t>w zakresie ...................................................................................................................................................... następującemu/cym podwykonawcy/com ............................................................................................................................................................................................................................................................................................................</w:t>
      </w:r>
      <w:r w:rsidRPr="00DA2481">
        <w:rPr>
          <w:kern w:val="2"/>
          <w:sz w:val="22"/>
        </w:rPr>
        <w:br/>
      </w:r>
    </w:p>
    <w:p w14:paraId="17DDD17C" w14:textId="1FD59FA8" w:rsidR="00DA2481" w:rsidRPr="00DA2481" w:rsidRDefault="00BE2109" w:rsidP="00DA2481">
      <w:pPr>
        <w:tabs>
          <w:tab w:val="left" w:pos="3118"/>
        </w:tabs>
        <w:jc w:val="both"/>
        <w:rPr>
          <w:rFonts w:eastAsia="Arial"/>
          <w:b/>
          <w:kern w:val="2"/>
          <w:sz w:val="22"/>
          <w:szCs w:val="22"/>
        </w:rPr>
      </w:pPr>
      <w:r>
        <w:rPr>
          <w:rFonts w:eastAsia="Arial"/>
          <w:b/>
          <w:kern w:val="2"/>
          <w:sz w:val="22"/>
          <w:szCs w:val="22"/>
        </w:rPr>
        <w:t>VIII.</w:t>
      </w:r>
      <w:r w:rsidR="00DA2481" w:rsidRPr="00DA2481">
        <w:rPr>
          <w:rFonts w:eastAsia="Arial"/>
          <w:b/>
          <w:kern w:val="2"/>
          <w:sz w:val="22"/>
          <w:szCs w:val="22"/>
        </w:rPr>
        <w:t xml:space="preserve"> ZASTRZEŻENIE INFORMACJI</w:t>
      </w:r>
    </w:p>
    <w:p w14:paraId="33BA39DF" w14:textId="77777777" w:rsidR="00DA2481" w:rsidRPr="00DA2481" w:rsidRDefault="00DA2481" w:rsidP="00DA2481">
      <w:pPr>
        <w:tabs>
          <w:tab w:val="left" w:pos="3118"/>
        </w:tabs>
        <w:jc w:val="both"/>
        <w:rPr>
          <w:rFonts w:eastAsia="Arial"/>
          <w:bCs/>
          <w:kern w:val="2"/>
          <w:sz w:val="22"/>
          <w:szCs w:val="22"/>
        </w:rPr>
      </w:pPr>
      <w:r w:rsidRPr="00DA2481">
        <w:rPr>
          <w:rFonts w:eastAsia="Arial"/>
          <w:bCs/>
          <w:kern w:val="2"/>
          <w:sz w:val="22"/>
          <w:szCs w:val="22"/>
        </w:rPr>
        <w:t>Niżej wymienione dokumenty składające się na ofertę nie mogą być ogólnie udostępnione:</w:t>
      </w:r>
    </w:p>
    <w:p w14:paraId="0A4ADFDB" w14:textId="77777777" w:rsidR="00DA2481" w:rsidRPr="00DA2481" w:rsidRDefault="00DA2481" w:rsidP="00DA2481">
      <w:pPr>
        <w:tabs>
          <w:tab w:val="left" w:pos="3118"/>
        </w:tabs>
        <w:jc w:val="both"/>
        <w:rPr>
          <w:rFonts w:eastAsia="Arial"/>
          <w:bCs/>
          <w:kern w:val="2"/>
          <w:sz w:val="22"/>
          <w:szCs w:val="22"/>
        </w:rPr>
      </w:pPr>
      <w:r w:rsidRPr="00DA2481">
        <w:rPr>
          <w:rFonts w:eastAsia="Arial"/>
          <w:bCs/>
          <w:kern w:val="2"/>
          <w:sz w:val="22"/>
          <w:szCs w:val="22"/>
        </w:rPr>
        <w:t>……………………………………………………………………………………………………………..</w:t>
      </w:r>
    </w:p>
    <w:p w14:paraId="757A7EBE" w14:textId="77777777" w:rsidR="00DA2481" w:rsidRPr="00DA2481" w:rsidRDefault="00DA2481" w:rsidP="00DA2481">
      <w:pPr>
        <w:tabs>
          <w:tab w:val="left" w:pos="3118"/>
        </w:tabs>
        <w:jc w:val="both"/>
        <w:rPr>
          <w:rFonts w:eastAsia="Arial"/>
          <w:bCs/>
          <w:kern w:val="2"/>
          <w:sz w:val="22"/>
          <w:szCs w:val="22"/>
        </w:rPr>
      </w:pPr>
      <w:r w:rsidRPr="00DA2481">
        <w:rPr>
          <w:rFonts w:eastAsia="Arial"/>
          <w:bCs/>
          <w:kern w:val="2"/>
          <w:sz w:val="22"/>
          <w:szCs w:val="22"/>
        </w:rPr>
        <w:t>……………………………………………………………………………………………………………..</w:t>
      </w:r>
    </w:p>
    <w:p w14:paraId="775D22FA" w14:textId="615AB88F" w:rsidR="00DA2481" w:rsidRPr="00DA2481" w:rsidRDefault="00DA2481" w:rsidP="00DA2481">
      <w:pPr>
        <w:tabs>
          <w:tab w:val="left" w:pos="3118"/>
        </w:tabs>
        <w:jc w:val="both"/>
        <w:rPr>
          <w:kern w:val="2"/>
          <w:sz w:val="22"/>
        </w:rPr>
      </w:pPr>
      <w:r w:rsidRPr="00DA2481">
        <w:rPr>
          <w:rFonts w:eastAsia="Arial"/>
          <w:b/>
          <w:kern w:val="2"/>
          <w:sz w:val="22"/>
          <w:szCs w:val="22"/>
        </w:rPr>
        <w:br/>
      </w:r>
      <w:r w:rsidR="00BE2109">
        <w:rPr>
          <w:rFonts w:eastAsia="Arial"/>
          <w:b/>
          <w:kern w:val="2"/>
          <w:sz w:val="22"/>
          <w:szCs w:val="22"/>
        </w:rPr>
        <w:t>I</w:t>
      </w:r>
      <w:r w:rsidRPr="00DA2481">
        <w:rPr>
          <w:rFonts w:eastAsia="Arial"/>
          <w:b/>
          <w:kern w:val="2"/>
          <w:sz w:val="22"/>
          <w:szCs w:val="22"/>
        </w:rPr>
        <w:t>X. WYRAŻAM ZGODĘ</w:t>
      </w:r>
      <w:r w:rsidRPr="00DA2481">
        <w:rPr>
          <w:rFonts w:eastAsia="Arial"/>
          <w:kern w:val="2"/>
          <w:sz w:val="22"/>
          <w:szCs w:val="22"/>
        </w:rPr>
        <w:t xml:space="preserve"> na przetwarzanie moich danych osobowych zawartych w przedstawionych przeze mnie dokumentach oferty w postępowaniu o udzielenie zamówienia publicznego – zgodnie </w:t>
      </w:r>
      <w:r w:rsidRPr="00DA2481">
        <w:rPr>
          <w:rFonts w:eastAsia="Arial"/>
          <w:kern w:val="2"/>
          <w:sz w:val="22"/>
          <w:szCs w:val="22"/>
        </w:rPr>
        <w:br/>
        <w:t>z Ustawą z dnia 29.08.</w:t>
      </w:r>
      <w:proofErr w:type="gramStart"/>
      <w:r w:rsidRPr="00DA2481">
        <w:rPr>
          <w:rFonts w:eastAsia="Arial"/>
          <w:kern w:val="2"/>
          <w:sz w:val="22"/>
          <w:szCs w:val="22"/>
        </w:rPr>
        <w:t>1997r.</w:t>
      </w:r>
      <w:proofErr w:type="gramEnd"/>
      <w:r w:rsidRPr="00DA2481">
        <w:rPr>
          <w:rFonts w:eastAsia="Arial"/>
          <w:kern w:val="2"/>
          <w:sz w:val="22"/>
          <w:szCs w:val="22"/>
        </w:rPr>
        <w:t xml:space="preserve"> o Ochronie Danych Osobowych (Dz. U. z </w:t>
      </w:r>
      <w:proofErr w:type="gramStart"/>
      <w:r w:rsidRPr="00DA2481">
        <w:rPr>
          <w:rFonts w:eastAsia="Arial"/>
          <w:kern w:val="2"/>
          <w:sz w:val="22"/>
          <w:szCs w:val="22"/>
        </w:rPr>
        <w:t>2019r.</w:t>
      </w:r>
      <w:proofErr w:type="gramEnd"/>
      <w:r w:rsidRPr="00DA2481">
        <w:rPr>
          <w:rFonts w:eastAsia="Arial"/>
          <w:kern w:val="2"/>
          <w:sz w:val="22"/>
          <w:szCs w:val="22"/>
        </w:rPr>
        <w:t xml:space="preserve"> poz. 1781 t. j.)</w:t>
      </w:r>
    </w:p>
    <w:p w14:paraId="4B13B6A6" w14:textId="77777777" w:rsidR="00DA2481" w:rsidRPr="00DA2481" w:rsidRDefault="00DA2481" w:rsidP="00DA2481">
      <w:pPr>
        <w:tabs>
          <w:tab w:val="left" w:pos="426"/>
        </w:tabs>
        <w:jc w:val="both"/>
        <w:rPr>
          <w:b/>
          <w:kern w:val="2"/>
          <w:sz w:val="22"/>
          <w:szCs w:val="22"/>
        </w:rPr>
      </w:pPr>
    </w:p>
    <w:p w14:paraId="4E52D273" w14:textId="70673F8E" w:rsidR="00DA2481" w:rsidRPr="00DA2481" w:rsidRDefault="00DA2481" w:rsidP="00DA2481">
      <w:pPr>
        <w:ind w:right="69"/>
        <w:jc w:val="both"/>
        <w:rPr>
          <w:kern w:val="2"/>
          <w:sz w:val="22"/>
        </w:rPr>
      </w:pPr>
      <w:r w:rsidRPr="00DA2481">
        <w:rPr>
          <w:b/>
          <w:kern w:val="2"/>
          <w:sz w:val="22"/>
        </w:rPr>
        <w:t>X.</w:t>
      </w:r>
      <w:r w:rsidRPr="00DA2481">
        <w:rPr>
          <w:kern w:val="2"/>
          <w:sz w:val="22"/>
        </w:rPr>
        <w:t xml:space="preserve"> </w:t>
      </w:r>
      <w:r w:rsidRPr="00DA2481">
        <w:rPr>
          <w:b/>
          <w:kern w:val="2"/>
          <w:sz w:val="22"/>
        </w:rPr>
        <w:t>OŚWIADCZAMY</w:t>
      </w:r>
      <w:r w:rsidRPr="00DA2481">
        <w:rPr>
          <w:kern w:val="2"/>
          <w:sz w:val="22"/>
        </w:rPr>
        <w:t xml:space="preserve">, że zapoznaliśmy się ze „Wzorem umowy” stanowiącym </w:t>
      </w:r>
      <w:r w:rsidRPr="00DA2481">
        <w:rPr>
          <w:b/>
          <w:kern w:val="2"/>
          <w:sz w:val="22"/>
        </w:rPr>
        <w:t xml:space="preserve">załącznik Nr </w:t>
      </w:r>
      <w:r w:rsidR="0095360B">
        <w:rPr>
          <w:b/>
          <w:kern w:val="2"/>
          <w:sz w:val="22"/>
        </w:rPr>
        <w:t>6</w:t>
      </w:r>
      <w:r w:rsidRPr="00DA2481">
        <w:rPr>
          <w:kern w:val="2"/>
          <w:sz w:val="22"/>
        </w:rPr>
        <w:t xml:space="preserve"> do SWZ i zobowiązujemy się, w przypadku udzielenia nam zamówienia, do zawarcia umowy na warunkach określonych wg wymienionego załącznika.</w:t>
      </w:r>
    </w:p>
    <w:p w14:paraId="5A605EF1" w14:textId="77777777" w:rsidR="00DA2481" w:rsidRPr="00DA2481" w:rsidRDefault="00DA2481" w:rsidP="00DA2481">
      <w:pPr>
        <w:jc w:val="both"/>
        <w:rPr>
          <w:kern w:val="2"/>
          <w:sz w:val="22"/>
        </w:rPr>
      </w:pPr>
    </w:p>
    <w:p w14:paraId="3E27233C" w14:textId="43FE2338" w:rsidR="00DA2481" w:rsidRPr="00DA2481" w:rsidRDefault="00DA2481" w:rsidP="00DA2481">
      <w:pPr>
        <w:tabs>
          <w:tab w:val="left" w:pos="3118"/>
        </w:tabs>
        <w:jc w:val="both"/>
        <w:rPr>
          <w:kern w:val="2"/>
          <w:sz w:val="22"/>
          <w:szCs w:val="22"/>
        </w:rPr>
      </w:pPr>
      <w:r w:rsidRPr="00DA2481">
        <w:rPr>
          <w:b/>
          <w:kern w:val="2"/>
          <w:sz w:val="22"/>
        </w:rPr>
        <w:t>XI.</w:t>
      </w:r>
      <w:r w:rsidRPr="00DA2481">
        <w:rPr>
          <w:kern w:val="2"/>
          <w:sz w:val="22"/>
        </w:rPr>
        <w:t xml:space="preserve"> </w:t>
      </w:r>
      <w:r w:rsidRPr="00DA2481">
        <w:rPr>
          <w:b/>
          <w:kern w:val="2"/>
          <w:sz w:val="22"/>
          <w:szCs w:val="22"/>
        </w:rPr>
        <w:t>POTWIERDZAMY</w:t>
      </w:r>
      <w:r w:rsidRPr="00DA2481">
        <w:rPr>
          <w:kern w:val="2"/>
          <w:sz w:val="22"/>
          <w:szCs w:val="22"/>
        </w:rPr>
        <w:t xml:space="preserve"> związanie ofertą przez okres 30-tu dni, licząc od dnia upływu terminu składania ofert.</w:t>
      </w:r>
    </w:p>
    <w:p w14:paraId="7E7F8CE9" w14:textId="77777777" w:rsidR="00DA2481" w:rsidRPr="00DA2481" w:rsidRDefault="00DA2481" w:rsidP="00DA2481">
      <w:pPr>
        <w:tabs>
          <w:tab w:val="left" w:pos="3118"/>
        </w:tabs>
        <w:suppressAutoHyphens w:val="0"/>
        <w:rPr>
          <w:kern w:val="2"/>
          <w:sz w:val="22"/>
          <w:szCs w:val="22"/>
        </w:rPr>
      </w:pPr>
    </w:p>
    <w:p w14:paraId="7E4DB7DC" w14:textId="77777777" w:rsidR="00DA2481" w:rsidRPr="00DA2481" w:rsidRDefault="00DA2481" w:rsidP="00DA2481">
      <w:pPr>
        <w:tabs>
          <w:tab w:val="left" w:pos="3118"/>
        </w:tabs>
        <w:suppressAutoHyphens w:val="0"/>
        <w:rPr>
          <w:kern w:val="2"/>
          <w:sz w:val="22"/>
          <w:szCs w:val="22"/>
        </w:rPr>
      </w:pPr>
    </w:p>
    <w:p w14:paraId="06935E73" w14:textId="77777777" w:rsidR="00DA2481" w:rsidRPr="00DA2481" w:rsidRDefault="00DA2481" w:rsidP="00DA2481">
      <w:pPr>
        <w:tabs>
          <w:tab w:val="left" w:pos="3118"/>
        </w:tabs>
        <w:suppressAutoHyphens w:val="0"/>
        <w:rPr>
          <w:kern w:val="2"/>
          <w:sz w:val="22"/>
          <w:szCs w:val="22"/>
        </w:rPr>
      </w:pPr>
    </w:p>
    <w:p w14:paraId="5E9B0810" w14:textId="77777777" w:rsidR="00DA2481" w:rsidRPr="00DA2481" w:rsidRDefault="00DA2481" w:rsidP="00DA2481">
      <w:pPr>
        <w:tabs>
          <w:tab w:val="left" w:pos="3118"/>
        </w:tabs>
        <w:rPr>
          <w:kern w:val="2"/>
          <w:sz w:val="22"/>
          <w:szCs w:val="22"/>
        </w:rPr>
      </w:pPr>
      <w:r w:rsidRPr="00DA2481">
        <w:rPr>
          <w:kern w:val="2"/>
          <w:sz w:val="22"/>
          <w:szCs w:val="22"/>
        </w:rPr>
        <w:t xml:space="preserve">                                                       </w:t>
      </w:r>
      <w:r w:rsidRPr="00DA2481">
        <w:rPr>
          <w:kern w:val="2"/>
          <w:sz w:val="22"/>
          <w:szCs w:val="22"/>
        </w:rPr>
        <w:tab/>
      </w:r>
      <w:r w:rsidRPr="00DA2481">
        <w:rPr>
          <w:kern w:val="2"/>
          <w:sz w:val="22"/>
          <w:szCs w:val="22"/>
        </w:rPr>
        <w:tab/>
      </w:r>
      <w:r w:rsidRPr="00DA2481">
        <w:rPr>
          <w:kern w:val="2"/>
          <w:sz w:val="22"/>
          <w:szCs w:val="22"/>
        </w:rPr>
        <w:tab/>
      </w:r>
      <w:r w:rsidRPr="00DA2481">
        <w:rPr>
          <w:kern w:val="2"/>
          <w:sz w:val="22"/>
          <w:szCs w:val="22"/>
        </w:rPr>
        <w:tab/>
        <w:t xml:space="preserve">              ......................................................</w:t>
      </w:r>
    </w:p>
    <w:p w14:paraId="7C91470B" w14:textId="77777777" w:rsidR="00DA2481" w:rsidRPr="00DA2481" w:rsidRDefault="00DA2481" w:rsidP="00DA2481">
      <w:pPr>
        <w:tabs>
          <w:tab w:val="left" w:pos="3118"/>
        </w:tabs>
        <w:ind w:left="2832"/>
        <w:rPr>
          <w:i/>
          <w:kern w:val="2"/>
          <w:sz w:val="22"/>
          <w:szCs w:val="22"/>
        </w:rPr>
      </w:pPr>
      <w:r w:rsidRPr="00DA2481">
        <w:rPr>
          <w:i/>
          <w:kern w:val="2"/>
          <w:sz w:val="22"/>
          <w:szCs w:val="22"/>
        </w:rPr>
        <w:t xml:space="preserve">                                                       /podpis osoby upoważnionej do </w:t>
      </w:r>
    </w:p>
    <w:p w14:paraId="148C9EC5" w14:textId="6F2F3453" w:rsidR="00DA2481" w:rsidRPr="009548F7" w:rsidRDefault="00DA2481" w:rsidP="009548F7">
      <w:pPr>
        <w:tabs>
          <w:tab w:val="left" w:pos="3118"/>
        </w:tabs>
        <w:rPr>
          <w:i/>
          <w:kern w:val="2"/>
          <w:sz w:val="22"/>
          <w:szCs w:val="22"/>
        </w:rPr>
      </w:pPr>
      <w:r w:rsidRPr="00DA2481">
        <w:rPr>
          <w:i/>
          <w:kern w:val="2"/>
          <w:sz w:val="22"/>
          <w:szCs w:val="22"/>
        </w:rPr>
        <w:t xml:space="preserve">                                                         </w:t>
      </w:r>
      <w:r w:rsidRPr="00DA2481">
        <w:rPr>
          <w:i/>
          <w:kern w:val="2"/>
          <w:sz w:val="22"/>
          <w:szCs w:val="22"/>
        </w:rPr>
        <w:tab/>
      </w:r>
      <w:r w:rsidRPr="00DA2481">
        <w:rPr>
          <w:i/>
          <w:kern w:val="2"/>
          <w:sz w:val="22"/>
          <w:szCs w:val="22"/>
        </w:rPr>
        <w:tab/>
      </w:r>
      <w:r w:rsidRPr="00DA2481">
        <w:rPr>
          <w:i/>
          <w:kern w:val="2"/>
          <w:sz w:val="22"/>
          <w:szCs w:val="22"/>
        </w:rPr>
        <w:tab/>
      </w:r>
      <w:r w:rsidRPr="00DA2481">
        <w:rPr>
          <w:i/>
          <w:kern w:val="2"/>
          <w:sz w:val="22"/>
          <w:szCs w:val="22"/>
        </w:rPr>
        <w:tab/>
        <w:t xml:space="preserve">     reprezentowania wykonawcy</w:t>
      </w:r>
    </w:p>
    <w:p w14:paraId="71B3A868" w14:textId="77777777" w:rsidR="00DA2481" w:rsidRPr="00DA2481" w:rsidRDefault="00DA2481" w:rsidP="00DA2481">
      <w:pPr>
        <w:tabs>
          <w:tab w:val="left" w:pos="3118"/>
        </w:tabs>
        <w:jc w:val="both"/>
        <w:rPr>
          <w:kern w:val="2"/>
          <w:sz w:val="22"/>
          <w:szCs w:val="22"/>
        </w:rPr>
      </w:pPr>
    </w:p>
    <w:p w14:paraId="14508A81" w14:textId="77777777" w:rsidR="00DA2481" w:rsidRPr="00DA2481" w:rsidRDefault="00DA2481" w:rsidP="00DA2481">
      <w:pPr>
        <w:tabs>
          <w:tab w:val="left" w:pos="3118"/>
        </w:tabs>
        <w:jc w:val="both"/>
        <w:rPr>
          <w:kern w:val="2"/>
          <w:sz w:val="22"/>
          <w:szCs w:val="22"/>
        </w:rPr>
      </w:pPr>
      <w:r w:rsidRPr="00DA2481">
        <w:rPr>
          <w:kern w:val="2"/>
          <w:sz w:val="22"/>
          <w:szCs w:val="22"/>
        </w:rPr>
        <w:t>Załączniki do oferty:</w:t>
      </w:r>
    </w:p>
    <w:p w14:paraId="70DE3FEA" w14:textId="77777777" w:rsidR="00DA2481" w:rsidRPr="00DA2481" w:rsidRDefault="00DA2481" w:rsidP="00DA2481">
      <w:pPr>
        <w:tabs>
          <w:tab w:val="left" w:pos="3118"/>
        </w:tabs>
        <w:jc w:val="both"/>
        <w:rPr>
          <w:kern w:val="2"/>
          <w:sz w:val="22"/>
          <w:szCs w:val="22"/>
        </w:rPr>
      </w:pPr>
      <w:r w:rsidRPr="00DA2481">
        <w:rPr>
          <w:kern w:val="2"/>
          <w:sz w:val="22"/>
          <w:szCs w:val="22"/>
        </w:rPr>
        <w:t>1. ................................................  /wymienić/</w:t>
      </w:r>
    </w:p>
    <w:p w14:paraId="1946F809" w14:textId="77777777" w:rsidR="00DA2481" w:rsidRPr="00DA2481" w:rsidRDefault="00DA2481" w:rsidP="00DA2481">
      <w:pPr>
        <w:tabs>
          <w:tab w:val="left" w:pos="3118"/>
        </w:tabs>
        <w:jc w:val="both"/>
        <w:rPr>
          <w:kern w:val="2"/>
          <w:sz w:val="22"/>
          <w:szCs w:val="22"/>
        </w:rPr>
      </w:pPr>
      <w:r w:rsidRPr="00DA2481">
        <w:rPr>
          <w:kern w:val="2"/>
          <w:sz w:val="22"/>
          <w:szCs w:val="22"/>
        </w:rPr>
        <w:t>2. ................................................</w:t>
      </w:r>
    </w:p>
    <w:p w14:paraId="52A626D8" w14:textId="77777777" w:rsidR="00DA2481" w:rsidRPr="00DA2481" w:rsidRDefault="00DA2481" w:rsidP="00DA2481">
      <w:pPr>
        <w:tabs>
          <w:tab w:val="left" w:pos="3118"/>
        </w:tabs>
        <w:jc w:val="both"/>
        <w:rPr>
          <w:kern w:val="2"/>
          <w:sz w:val="22"/>
          <w:szCs w:val="22"/>
        </w:rPr>
      </w:pPr>
      <w:r w:rsidRPr="00DA2481">
        <w:rPr>
          <w:kern w:val="2"/>
          <w:sz w:val="22"/>
          <w:szCs w:val="22"/>
        </w:rPr>
        <w:t>3. ................................................</w:t>
      </w:r>
    </w:p>
    <w:p w14:paraId="4B2D0170" w14:textId="77777777" w:rsidR="00DA2481" w:rsidRPr="00DA2481" w:rsidRDefault="00DA2481" w:rsidP="00DA2481">
      <w:pPr>
        <w:tabs>
          <w:tab w:val="left" w:pos="3118"/>
        </w:tabs>
        <w:jc w:val="both"/>
        <w:rPr>
          <w:kern w:val="2"/>
          <w:sz w:val="22"/>
          <w:szCs w:val="22"/>
        </w:rPr>
      </w:pPr>
      <w:r w:rsidRPr="00DA2481">
        <w:rPr>
          <w:kern w:val="2"/>
          <w:sz w:val="22"/>
          <w:szCs w:val="22"/>
        </w:rPr>
        <w:t>itd.</w:t>
      </w:r>
    </w:p>
    <w:p w14:paraId="189CFEC8" w14:textId="77777777" w:rsidR="00DA2481" w:rsidRPr="00DA2481" w:rsidRDefault="00DA2481" w:rsidP="00DA2481">
      <w:pPr>
        <w:tabs>
          <w:tab w:val="left" w:pos="3118"/>
        </w:tabs>
        <w:jc w:val="both"/>
        <w:rPr>
          <w:kern w:val="2"/>
          <w:sz w:val="22"/>
          <w:szCs w:val="22"/>
        </w:rPr>
      </w:pPr>
    </w:p>
    <w:p w14:paraId="59E6F102" w14:textId="77777777" w:rsidR="00DA2481" w:rsidRPr="00DA2481" w:rsidRDefault="00DA2481" w:rsidP="00DA2481">
      <w:pPr>
        <w:tabs>
          <w:tab w:val="left" w:pos="3118"/>
        </w:tabs>
        <w:jc w:val="both"/>
        <w:rPr>
          <w:kern w:val="2"/>
          <w:sz w:val="22"/>
          <w:szCs w:val="22"/>
        </w:rPr>
      </w:pPr>
    </w:p>
    <w:p w14:paraId="12BEF3BF" w14:textId="77777777" w:rsidR="00AB74F2" w:rsidRPr="00DA2481" w:rsidRDefault="00AB74F2" w:rsidP="00AB74F2">
      <w:pPr>
        <w:contextualSpacing/>
        <w:rPr>
          <w:kern w:val="2"/>
          <w:sz w:val="22"/>
        </w:rPr>
      </w:pPr>
      <w:r w:rsidRPr="00DA2481">
        <w:rPr>
          <w:kern w:val="2"/>
          <w:sz w:val="22"/>
        </w:rPr>
        <w:t xml:space="preserve">*- </w:t>
      </w:r>
      <w:r w:rsidRPr="00DA2481">
        <w:rPr>
          <w:kern w:val="2"/>
          <w:sz w:val="20"/>
          <w:szCs w:val="20"/>
        </w:rPr>
        <w:t>wpisać</w:t>
      </w:r>
    </w:p>
    <w:p w14:paraId="4449DFA9" w14:textId="6AD8DD26" w:rsidR="009A6E9A" w:rsidRPr="00AB74F2" w:rsidRDefault="00AB74F2" w:rsidP="009A6E9A">
      <w:pPr>
        <w:contextualSpacing/>
        <w:rPr>
          <w:kern w:val="2"/>
          <w:sz w:val="22"/>
          <w:szCs w:val="22"/>
        </w:rPr>
        <w:sectPr w:rsidR="009A6E9A" w:rsidRPr="00AB74F2" w:rsidSect="009A6E9A">
          <w:pgSz w:w="11906" w:h="16838"/>
          <w:pgMar w:top="1418" w:right="1274" w:bottom="993" w:left="1418" w:header="708" w:footer="109" w:gutter="0"/>
          <w:cols w:space="708"/>
          <w:titlePg/>
          <w:docGrid w:linePitch="272"/>
        </w:sectPr>
      </w:pPr>
      <w:r w:rsidRPr="00DA2481">
        <w:rPr>
          <w:kern w:val="2"/>
          <w:sz w:val="22"/>
        </w:rPr>
        <w:t xml:space="preserve">**- </w:t>
      </w:r>
      <w:r w:rsidRPr="00DA2481">
        <w:rPr>
          <w:kern w:val="2"/>
          <w:sz w:val="18"/>
          <w:szCs w:val="18"/>
        </w:rPr>
        <w:t>niepotrzebne skreślić</w:t>
      </w:r>
    </w:p>
    <w:p w14:paraId="61162B5D" w14:textId="7A173DE0" w:rsidR="009A6E9A" w:rsidRPr="00A7677D" w:rsidRDefault="009A6E9A" w:rsidP="009A6E9A">
      <w:pPr>
        <w:ind w:left="10620" w:firstLine="708"/>
        <w:jc w:val="right"/>
        <w:rPr>
          <w:sz w:val="22"/>
          <w:szCs w:val="22"/>
        </w:rPr>
      </w:pPr>
      <w:r w:rsidRPr="00A7677D">
        <w:rPr>
          <w:sz w:val="22"/>
          <w:szCs w:val="22"/>
        </w:rPr>
        <w:lastRenderedPageBreak/>
        <w:t>Załącznik nr 2 do SWZ</w:t>
      </w:r>
    </w:p>
    <w:p w14:paraId="2A8A67E0" w14:textId="55887749" w:rsidR="009A6E9A" w:rsidRPr="00A7677D" w:rsidRDefault="007F4ADC" w:rsidP="009A6E9A">
      <w:pPr>
        <w:pStyle w:val="Tekstpodstawowy21"/>
        <w:tabs>
          <w:tab w:val="left" w:pos="0"/>
        </w:tabs>
        <w:ind w:left="424"/>
        <w:jc w:val="right"/>
        <w:rPr>
          <w:rFonts w:cs="Times New Roman"/>
          <w:sz w:val="22"/>
          <w:szCs w:val="22"/>
        </w:rPr>
      </w:pP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Pr="00A7677D">
        <w:rPr>
          <w:rFonts w:cs="Times New Roman"/>
          <w:sz w:val="22"/>
          <w:szCs w:val="22"/>
        </w:rPr>
        <w:tab/>
      </w:r>
      <w:r w:rsidR="009A6E9A" w:rsidRPr="00A7677D">
        <w:rPr>
          <w:rFonts w:cs="Times New Roman"/>
          <w:sz w:val="22"/>
          <w:szCs w:val="22"/>
        </w:rPr>
        <w:t xml:space="preserve">Nr </w:t>
      </w:r>
      <w:r w:rsidR="00A7677D" w:rsidRPr="00A7677D">
        <w:rPr>
          <w:rFonts w:cs="Times New Roman"/>
          <w:sz w:val="22"/>
          <w:szCs w:val="22"/>
        </w:rPr>
        <w:t>D</w:t>
      </w:r>
      <w:r w:rsidR="009A6E9A" w:rsidRPr="00A7677D">
        <w:rPr>
          <w:rFonts w:cs="Times New Roman"/>
          <w:sz w:val="22"/>
          <w:szCs w:val="22"/>
        </w:rPr>
        <w:t>ZZP-344/</w:t>
      </w:r>
      <w:r w:rsidR="007629B0" w:rsidRPr="00A7677D">
        <w:rPr>
          <w:rFonts w:cs="Times New Roman"/>
          <w:sz w:val="22"/>
          <w:szCs w:val="22"/>
        </w:rPr>
        <w:t>1</w:t>
      </w:r>
      <w:r w:rsidR="00A7677D" w:rsidRPr="00A7677D">
        <w:rPr>
          <w:rFonts w:cs="Times New Roman"/>
          <w:sz w:val="22"/>
          <w:szCs w:val="22"/>
        </w:rPr>
        <w:t>4</w:t>
      </w:r>
      <w:r w:rsidR="009A6E9A" w:rsidRPr="00A7677D">
        <w:rPr>
          <w:rFonts w:cs="Times New Roman"/>
          <w:sz w:val="22"/>
          <w:szCs w:val="22"/>
        </w:rPr>
        <w:t>/202</w:t>
      </w:r>
      <w:r w:rsidR="00A7677D" w:rsidRPr="00A7677D">
        <w:rPr>
          <w:rFonts w:cs="Times New Roman"/>
          <w:sz w:val="22"/>
          <w:szCs w:val="22"/>
        </w:rPr>
        <w:t>6</w:t>
      </w:r>
    </w:p>
    <w:p w14:paraId="1ABFD518" w14:textId="77777777" w:rsidR="009A6E9A" w:rsidRPr="00A7677D" w:rsidRDefault="009A6E9A" w:rsidP="009A6E9A">
      <w:pPr>
        <w:pStyle w:val="Nagwek1"/>
        <w:rPr>
          <w:bCs/>
          <w:caps/>
          <w:sz w:val="22"/>
          <w:szCs w:val="22"/>
        </w:rPr>
      </w:pPr>
      <w:r w:rsidRPr="00A7677D">
        <w:rPr>
          <w:bCs/>
          <w:caps/>
          <w:sz w:val="22"/>
          <w:szCs w:val="22"/>
        </w:rPr>
        <w:t>Wykaz asortymentowo – cenowy</w:t>
      </w:r>
    </w:p>
    <w:p w14:paraId="678324B2" w14:textId="657E59DD" w:rsidR="009A6E9A" w:rsidRPr="00A7677D" w:rsidRDefault="009A6E9A" w:rsidP="009A6E9A">
      <w:pPr>
        <w:pStyle w:val="Nagwek8"/>
        <w:rPr>
          <w:bCs/>
          <w:sz w:val="22"/>
          <w:szCs w:val="22"/>
        </w:rPr>
      </w:pPr>
      <w:proofErr w:type="gramStart"/>
      <w:r w:rsidRPr="00A7677D">
        <w:rPr>
          <w:bCs/>
          <w:sz w:val="22"/>
          <w:szCs w:val="22"/>
        </w:rPr>
        <w:t>Część  Nr</w:t>
      </w:r>
      <w:proofErr w:type="gramEnd"/>
      <w:r w:rsidRPr="00A7677D">
        <w:rPr>
          <w:bCs/>
          <w:sz w:val="22"/>
          <w:szCs w:val="22"/>
        </w:rPr>
        <w:t xml:space="preserve"> 1 – dostawa mięsa wieprzowego i </w:t>
      </w:r>
      <w:r w:rsidR="00A7677D" w:rsidRPr="00A7677D">
        <w:rPr>
          <w:bCs/>
          <w:sz w:val="22"/>
          <w:szCs w:val="22"/>
        </w:rPr>
        <w:t>jego przetworów</w:t>
      </w:r>
    </w:p>
    <w:p w14:paraId="148F62E9" w14:textId="7F7E961F" w:rsidR="00AC0C73" w:rsidRPr="00B26038" w:rsidRDefault="00AC0C73" w:rsidP="00AC0C73">
      <w:pPr>
        <w:jc w:val="center"/>
      </w:pPr>
      <w:r w:rsidRPr="00B26038">
        <w:rPr>
          <w:b/>
          <w:sz w:val="22"/>
          <w:szCs w:val="22"/>
        </w:rPr>
        <w:t>Mięso wieprzowe</w:t>
      </w:r>
    </w:p>
    <w:tbl>
      <w:tblPr>
        <w:tblW w:w="5000" w:type="pct"/>
        <w:tblCellMar>
          <w:left w:w="65" w:type="dxa"/>
          <w:right w:w="70" w:type="dxa"/>
        </w:tblCellMar>
        <w:tblLook w:val="0000" w:firstRow="0" w:lastRow="0" w:firstColumn="0" w:lastColumn="0" w:noHBand="0" w:noVBand="0"/>
      </w:tblPr>
      <w:tblGrid>
        <w:gridCol w:w="2452"/>
        <w:gridCol w:w="1733"/>
        <w:gridCol w:w="1280"/>
        <w:gridCol w:w="2561"/>
        <w:gridCol w:w="2558"/>
        <w:gridCol w:w="849"/>
        <w:gridCol w:w="2559"/>
      </w:tblGrid>
      <w:tr w:rsidR="00B26038" w:rsidRPr="00B26038" w14:paraId="6B2C02C6" w14:textId="77777777" w:rsidTr="00B26038">
        <w:tc>
          <w:tcPr>
            <w:tcW w:w="2452" w:type="dxa"/>
            <w:tcBorders>
              <w:top w:val="single" w:sz="4" w:space="0" w:color="000001"/>
              <w:left w:val="single" w:sz="4" w:space="0" w:color="000001"/>
              <w:bottom w:val="single" w:sz="4" w:space="0" w:color="000001"/>
            </w:tcBorders>
            <w:shd w:val="clear" w:color="auto" w:fill="B2B2B2"/>
            <w:vAlign w:val="center"/>
          </w:tcPr>
          <w:p w14:paraId="2218AC96" w14:textId="77777777" w:rsidR="00AC0C73" w:rsidRPr="00B26038" w:rsidRDefault="00AC0C73" w:rsidP="005B0885">
            <w:pPr>
              <w:spacing w:line="360" w:lineRule="auto"/>
              <w:jc w:val="center"/>
              <w:rPr>
                <w:b/>
                <w:sz w:val="22"/>
                <w:szCs w:val="22"/>
                <w:u w:val="single"/>
              </w:rPr>
            </w:pPr>
            <w:r w:rsidRPr="00B26038">
              <w:rPr>
                <w:b/>
                <w:sz w:val="22"/>
                <w:szCs w:val="22"/>
                <w:u w:val="single"/>
              </w:rPr>
              <w:t>Nazwa artykułu</w:t>
            </w:r>
          </w:p>
        </w:tc>
        <w:tc>
          <w:tcPr>
            <w:tcW w:w="1733" w:type="dxa"/>
            <w:tcBorders>
              <w:top w:val="single" w:sz="4" w:space="0" w:color="000001"/>
              <w:left w:val="single" w:sz="4" w:space="0" w:color="000001"/>
              <w:bottom w:val="single" w:sz="4" w:space="0" w:color="000001"/>
            </w:tcBorders>
            <w:shd w:val="clear" w:color="auto" w:fill="B2B2B2"/>
            <w:vAlign w:val="center"/>
          </w:tcPr>
          <w:p w14:paraId="27A1CD09" w14:textId="77777777" w:rsidR="00AC0C73" w:rsidRPr="00B26038" w:rsidRDefault="00AC0C73" w:rsidP="005B0885">
            <w:pPr>
              <w:spacing w:line="360" w:lineRule="auto"/>
              <w:jc w:val="center"/>
              <w:rPr>
                <w:b/>
                <w:sz w:val="22"/>
                <w:szCs w:val="22"/>
                <w:u w:val="single"/>
              </w:rPr>
            </w:pPr>
            <w:r w:rsidRPr="00B26038">
              <w:rPr>
                <w:b/>
                <w:sz w:val="22"/>
                <w:szCs w:val="22"/>
                <w:u w:val="single"/>
              </w:rPr>
              <w:t>Opakowanie</w:t>
            </w:r>
          </w:p>
        </w:tc>
        <w:tc>
          <w:tcPr>
            <w:tcW w:w="1280" w:type="dxa"/>
            <w:tcBorders>
              <w:top w:val="single" w:sz="4" w:space="0" w:color="000001"/>
              <w:left w:val="single" w:sz="4" w:space="0" w:color="000001"/>
              <w:bottom w:val="single" w:sz="4" w:space="0" w:color="000001"/>
            </w:tcBorders>
            <w:shd w:val="clear" w:color="auto" w:fill="B2B2B2"/>
            <w:vAlign w:val="center"/>
          </w:tcPr>
          <w:p w14:paraId="0543A43F" w14:textId="77777777" w:rsidR="00AC0C73" w:rsidRPr="00B26038" w:rsidRDefault="00AC0C73" w:rsidP="005B0885">
            <w:pPr>
              <w:spacing w:line="360" w:lineRule="auto"/>
              <w:jc w:val="center"/>
              <w:rPr>
                <w:b/>
                <w:sz w:val="22"/>
                <w:szCs w:val="22"/>
                <w:u w:val="single"/>
              </w:rPr>
            </w:pPr>
            <w:r w:rsidRPr="00B26038">
              <w:rPr>
                <w:b/>
                <w:sz w:val="22"/>
                <w:szCs w:val="22"/>
                <w:u w:val="single"/>
              </w:rPr>
              <w:t>Ilość</w:t>
            </w:r>
          </w:p>
          <w:p w14:paraId="0F00AD6D" w14:textId="77777777" w:rsidR="00AC0C73" w:rsidRPr="00B26038" w:rsidRDefault="00AC0C73" w:rsidP="005B0885">
            <w:pPr>
              <w:spacing w:line="360" w:lineRule="auto"/>
              <w:jc w:val="center"/>
              <w:rPr>
                <w:b/>
                <w:sz w:val="22"/>
                <w:szCs w:val="22"/>
                <w:u w:val="single"/>
              </w:rPr>
            </w:pPr>
            <w:r w:rsidRPr="00B26038">
              <w:rPr>
                <w:b/>
                <w:sz w:val="22"/>
                <w:szCs w:val="22"/>
                <w:u w:val="single"/>
              </w:rPr>
              <w:t>[kg]</w:t>
            </w:r>
          </w:p>
        </w:tc>
        <w:tc>
          <w:tcPr>
            <w:tcW w:w="2561" w:type="dxa"/>
            <w:tcBorders>
              <w:top w:val="single" w:sz="4" w:space="0" w:color="000001"/>
              <w:left w:val="single" w:sz="4" w:space="0" w:color="000001"/>
              <w:bottom w:val="single" w:sz="4" w:space="0" w:color="000001"/>
            </w:tcBorders>
            <w:shd w:val="clear" w:color="auto" w:fill="B2B2B2"/>
            <w:vAlign w:val="center"/>
          </w:tcPr>
          <w:p w14:paraId="2809EC57" w14:textId="77777777" w:rsidR="00AC0C73" w:rsidRPr="00B26038" w:rsidRDefault="00AC0C73" w:rsidP="005B0885">
            <w:pPr>
              <w:spacing w:line="360" w:lineRule="auto"/>
              <w:jc w:val="center"/>
              <w:rPr>
                <w:b/>
                <w:sz w:val="22"/>
                <w:szCs w:val="22"/>
                <w:u w:val="single"/>
              </w:rPr>
            </w:pPr>
            <w:r w:rsidRPr="00B26038">
              <w:rPr>
                <w:b/>
                <w:sz w:val="22"/>
                <w:szCs w:val="22"/>
                <w:u w:val="single"/>
              </w:rPr>
              <w:t>Cena jednostkowa netto [zł]</w:t>
            </w:r>
          </w:p>
        </w:tc>
        <w:tc>
          <w:tcPr>
            <w:tcW w:w="2558" w:type="dxa"/>
            <w:tcBorders>
              <w:top w:val="single" w:sz="4" w:space="0" w:color="000001"/>
              <w:left w:val="single" w:sz="4" w:space="0" w:color="000001"/>
              <w:bottom w:val="single" w:sz="4" w:space="0" w:color="000001"/>
            </w:tcBorders>
            <w:shd w:val="clear" w:color="auto" w:fill="B2B2B2"/>
            <w:vAlign w:val="center"/>
          </w:tcPr>
          <w:p w14:paraId="1FBC92DC" w14:textId="77777777" w:rsidR="00AC0C73" w:rsidRPr="00B26038" w:rsidRDefault="00AC0C73" w:rsidP="005B0885">
            <w:pPr>
              <w:spacing w:line="360" w:lineRule="auto"/>
              <w:jc w:val="center"/>
              <w:rPr>
                <w:b/>
                <w:sz w:val="22"/>
                <w:szCs w:val="22"/>
                <w:u w:val="single"/>
              </w:rPr>
            </w:pPr>
            <w:r w:rsidRPr="00B26038">
              <w:rPr>
                <w:b/>
                <w:sz w:val="22"/>
                <w:szCs w:val="22"/>
                <w:u w:val="single"/>
              </w:rPr>
              <w:t>Wartość netto rocznie</w:t>
            </w:r>
          </w:p>
          <w:p w14:paraId="205ABFD1" w14:textId="77777777" w:rsidR="00AC0C73" w:rsidRPr="00B26038" w:rsidRDefault="00AC0C73" w:rsidP="005B0885">
            <w:pPr>
              <w:spacing w:line="360" w:lineRule="auto"/>
              <w:jc w:val="center"/>
              <w:rPr>
                <w:b/>
                <w:sz w:val="22"/>
                <w:szCs w:val="22"/>
                <w:u w:val="single"/>
              </w:rPr>
            </w:pPr>
            <w:r w:rsidRPr="00B26038">
              <w:rPr>
                <w:b/>
                <w:sz w:val="22"/>
                <w:szCs w:val="22"/>
                <w:u w:val="single"/>
              </w:rPr>
              <w:t>[zł]</w:t>
            </w:r>
          </w:p>
        </w:tc>
        <w:tc>
          <w:tcPr>
            <w:tcW w:w="849" w:type="dxa"/>
            <w:tcBorders>
              <w:top w:val="single" w:sz="4" w:space="0" w:color="000001"/>
              <w:left w:val="single" w:sz="4" w:space="0" w:color="000001"/>
              <w:bottom w:val="single" w:sz="4" w:space="0" w:color="000001"/>
            </w:tcBorders>
            <w:shd w:val="clear" w:color="auto" w:fill="B2B2B2"/>
            <w:vAlign w:val="center"/>
          </w:tcPr>
          <w:p w14:paraId="547D69C0" w14:textId="77777777" w:rsidR="00AC0C73" w:rsidRPr="00B26038" w:rsidRDefault="00AC0C73" w:rsidP="005B0885">
            <w:pPr>
              <w:spacing w:line="360" w:lineRule="auto"/>
              <w:jc w:val="center"/>
              <w:rPr>
                <w:b/>
                <w:sz w:val="22"/>
                <w:szCs w:val="22"/>
                <w:u w:val="single"/>
              </w:rPr>
            </w:pPr>
            <w:r w:rsidRPr="00B26038">
              <w:rPr>
                <w:b/>
                <w:sz w:val="22"/>
                <w:szCs w:val="22"/>
                <w:u w:val="single"/>
              </w:rPr>
              <w:t>Vat [%]</w:t>
            </w:r>
          </w:p>
        </w:tc>
        <w:tc>
          <w:tcPr>
            <w:tcW w:w="2559"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6A4EC6C2" w14:textId="77777777" w:rsidR="00AC0C73" w:rsidRPr="00B26038" w:rsidRDefault="00AC0C73" w:rsidP="005B0885">
            <w:pPr>
              <w:spacing w:line="360" w:lineRule="auto"/>
              <w:jc w:val="center"/>
              <w:rPr>
                <w:b/>
                <w:sz w:val="22"/>
                <w:szCs w:val="22"/>
                <w:u w:val="single"/>
              </w:rPr>
            </w:pPr>
            <w:r w:rsidRPr="00B26038">
              <w:rPr>
                <w:b/>
                <w:sz w:val="22"/>
                <w:szCs w:val="22"/>
                <w:u w:val="single"/>
              </w:rPr>
              <w:t>Wartość brutto rocznie [zł]</w:t>
            </w:r>
          </w:p>
        </w:tc>
      </w:tr>
      <w:tr w:rsidR="00B26038" w:rsidRPr="00B26038" w14:paraId="715F331C" w14:textId="77777777" w:rsidTr="00B26038">
        <w:trPr>
          <w:trHeight w:val="607"/>
        </w:trPr>
        <w:tc>
          <w:tcPr>
            <w:tcW w:w="2452" w:type="dxa"/>
            <w:tcBorders>
              <w:top w:val="single" w:sz="4" w:space="0" w:color="000001"/>
              <w:left w:val="single" w:sz="4" w:space="0" w:color="000001"/>
              <w:bottom w:val="single" w:sz="4" w:space="0" w:color="000001"/>
            </w:tcBorders>
            <w:vAlign w:val="center"/>
          </w:tcPr>
          <w:p w14:paraId="12736144" w14:textId="77777777" w:rsidR="00AC0C73" w:rsidRPr="00B26038" w:rsidRDefault="00AC0C73" w:rsidP="005B0885">
            <w:pPr>
              <w:spacing w:line="360" w:lineRule="auto"/>
              <w:jc w:val="center"/>
              <w:rPr>
                <w:b/>
                <w:sz w:val="22"/>
                <w:szCs w:val="22"/>
              </w:rPr>
            </w:pPr>
            <w:r w:rsidRPr="00B26038">
              <w:rPr>
                <w:b/>
                <w:sz w:val="22"/>
                <w:szCs w:val="22"/>
              </w:rPr>
              <w:t>Łopatka bez kości</w:t>
            </w:r>
          </w:p>
        </w:tc>
        <w:tc>
          <w:tcPr>
            <w:tcW w:w="1733" w:type="dxa"/>
            <w:tcBorders>
              <w:top w:val="single" w:sz="4" w:space="0" w:color="000001"/>
              <w:left w:val="single" w:sz="4" w:space="0" w:color="000001"/>
              <w:bottom w:val="single" w:sz="4" w:space="0" w:color="000001"/>
            </w:tcBorders>
            <w:vAlign w:val="center"/>
          </w:tcPr>
          <w:p w14:paraId="6F672094" w14:textId="77777777" w:rsidR="00AC0C73" w:rsidRPr="00B26038" w:rsidRDefault="00AC0C73" w:rsidP="005B0885">
            <w:pPr>
              <w:spacing w:line="360" w:lineRule="auto"/>
              <w:jc w:val="center"/>
              <w:rPr>
                <w:b/>
                <w:sz w:val="22"/>
                <w:szCs w:val="22"/>
              </w:rPr>
            </w:pPr>
            <w:r w:rsidRPr="00B26038">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6259B46A" w14:textId="77777777" w:rsidR="00AC0C73" w:rsidRPr="00B26038" w:rsidRDefault="00AC0C73" w:rsidP="005B0885">
            <w:pPr>
              <w:spacing w:line="360" w:lineRule="auto"/>
              <w:jc w:val="center"/>
              <w:rPr>
                <w:sz w:val="22"/>
                <w:szCs w:val="22"/>
              </w:rPr>
            </w:pPr>
            <w:r w:rsidRPr="00B26038">
              <w:rPr>
                <w:b/>
                <w:sz w:val="22"/>
                <w:szCs w:val="22"/>
              </w:rPr>
              <w:t>1.200</w:t>
            </w:r>
          </w:p>
        </w:tc>
        <w:tc>
          <w:tcPr>
            <w:tcW w:w="2561" w:type="dxa"/>
            <w:tcBorders>
              <w:top w:val="single" w:sz="4" w:space="0" w:color="000001"/>
              <w:left w:val="single" w:sz="4" w:space="0" w:color="000001"/>
              <w:bottom w:val="single" w:sz="4" w:space="0" w:color="000001"/>
            </w:tcBorders>
            <w:vAlign w:val="center"/>
          </w:tcPr>
          <w:p w14:paraId="266B4104" w14:textId="205624F2" w:rsidR="00AC0C73" w:rsidRPr="00B26038" w:rsidRDefault="00AC0C73"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7BAA0F9D" w14:textId="71C1513A" w:rsidR="00AC0C73" w:rsidRPr="00B26038"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46260015" w14:textId="77777777" w:rsidR="00AC0C73" w:rsidRPr="00B26038" w:rsidRDefault="00AC0C73" w:rsidP="005B0885">
            <w:pPr>
              <w:spacing w:line="360" w:lineRule="auto"/>
              <w:jc w:val="center"/>
              <w:rPr>
                <w:sz w:val="22"/>
                <w:szCs w:val="22"/>
              </w:rPr>
            </w:pPr>
            <w:r w:rsidRPr="00B26038">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3ADDFDD2" w14:textId="54A72C58" w:rsidR="00AC0C73" w:rsidRPr="00B26038" w:rsidRDefault="00AC0C73" w:rsidP="005B0885">
            <w:pPr>
              <w:spacing w:line="360" w:lineRule="auto"/>
              <w:jc w:val="center"/>
              <w:rPr>
                <w:sz w:val="22"/>
                <w:szCs w:val="22"/>
              </w:rPr>
            </w:pPr>
          </w:p>
        </w:tc>
      </w:tr>
      <w:tr w:rsidR="00B26038" w:rsidRPr="00B26038" w14:paraId="36F2D9E0" w14:textId="77777777" w:rsidTr="00B26038">
        <w:tc>
          <w:tcPr>
            <w:tcW w:w="2452" w:type="dxa"/>
            <w:tcBorders>
              <w:top w:val="single" w:sz="4" w:space="0" w:color="000001"/>
              <w:left w:val="single" w:sz="4" w:space="0" w:color="000001"/>
              <w:bottom w:val="single" w:sz="4" w:space="0" w:color="000001"/>
            </w:tcBorders>
            <w:vAlign w:val="center"/>
          </w:tcPr>
          <w:p w14:paraId="6C38A07F" w14:textId="77777777" w:rsidR="00AC0C73" w:rsidRPr="00B26038" w:rsidRDefault="00AC0C73" w:rsidP="005B0885">
            <w:pPr>
              <w:spacing w:line="360" w:lineRule="auto"/>
              <w:jc w:val="center"/>
              <w:rPr>
                <w:b/>
                <w:sz w:val="22"/>
                <w:szCs w:val="22"/>
              </w:rPr>
            </w:pPr>
            <w:r w:rsidRPr="00B26038">
              <w:rPr>
                <w:b/>
                <w:sz w:val="22"/>
                <w:szCs w:val="22"/>
              </w:rPr>
              <w:t>Schab bez kości</w:t>
            </w:r>
          </w:p>
        </w:tc>
        <w:tc>
          <w:tcPr>
            <w:tcW w:w="1733" w:type="dxa"/>
            <w:tcBorders>
              <w:top w:val="single" w:sz="4" w:space="0" w:color="000001"/>
              <w:left w:val="single" w:sz="4" w:space="0" w:color="000001"/>
              <w:bottom w:val="single" w:sz="4" w:space="0" w:color="000001"/>
            </w:tcBorders>
            <w:vAlign w:val="center"/>
          </w:tcPr>
          <w:p w14:paraId="5372148F" w14:textId="77777777" w:rsidR="00AC0C73" w:rsidRPr="00B26038" w:rsidRDefault="00AC0C73" w:rsidP="005B0885">
            <w:pPr>
              <w:spacing w:line="360" w:lineRule="auto"/>
              <w:jc w:val="center"/>
              <w:rPr>
                <w:b/>
                <w:sz w:val="22"/>
                <w:szCs w:val="22"/>
              </w:rPr>
            </w:pPr>
            <w:r w:rsidRPr="00B26038">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5A8B857E" w14:textId="77777777" w:rsidR="00AC0C73" w:rsidRPr="00B26038" w:rsidRDefault="00AC0C73" w:rsidP="005B0885">
            <w:pPr>
              <w:spacing w:line="360" w:lineRule="auto"/>
              <w:jc w:val="center"/>
              <w:rPr>
                <w:sz w:val="22"/>
                <w:szCs w:val="22"/>
              </w:rPr>
            </w:pPr>
            <w:r w:rsidRPr="00B26038">
              <w:rPr>
                <w:b/>
                <w:sz w:val="22"/>
                <w:szCs w:val="22"/>
              </w:rPr>
              <w:t>700</w:t>
            </w:r>
          </w:p>
        </w:tc>
        <w:tc>
          <w:tcPr>
            <w:tcW w:w="2561" w:type="dxa"/>
            <w:tcBorders>
              <w:top w:val="single" w:sz="4" w:space="0" w:color="000001"/>
              <w:left w:val="single" w:sz="4" w:space="0" w:color="000001"/>
              <w:bottom w:val="single" w:sz="4" w:space="0" w:color="000001"/>
            </w:tcBorders>
            <w:vAlign w:val="center"/>
          </w:tcPr>
          <w:p w14:paraId="358D20EB" w14:textId="1880D01B" w:rsidR="00AC0C73" w:rsidRPr="00B26038" w:rsidRDefault="00AC0C73"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0234B1AA" w14:textId="23D40998" w:rsidR="00AC0C73" w:rsidRPr="00B26038"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3A907584" w14:textId="77777777" w:rsidR="00AC0C73" w:rsidRPr="00B26038" w:rsidRDefault="00AC0C73" w:rsidP="005B0885">
            <w:pPr>
              <w:spacing w:line="360" w:lineRule="auto"/>
              <w:jc w:val="center"/>
              <w:rPr>
                <w:sz w:val="22"/>
                <w:szCs w:val="22"/>
              </w:rPr>
            </w:pPr>
            <w:r w:rsidRPr="00B26038">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52F9099E" w14:textId="2C5D135F" w:rsidR="00AC0C73" w:rsidRPr="00B26038" w:rsidRDefault="00AC0C73" w:rsidP="005B0885">
            <w:pPr>
              <w:spacing w:line="360" w:lineRule="auto"/>
              <w:jc w:val="center"/>
              <w:rPr>
                <w:sz w:val="22"/>
                <w:szCs w:val="22"/>
              </w:rPr>
            </w:pPr>
          </w:p>
        </w:tc>
      </w:tr>
      <w:tr w:rsidR="00B26038" w:rsidRPr="00B26038" w14:paraId="0F510DFF" w14:textId="77777777" w:rsidTr="00B26038">
        <w:tc>
          <w:tcPr>
            <w:tcW w:w="2452" w:type="dxa"/>
            <w:tcBorders>
              <w:top w:val="single" w:sz="4" w:space="0" w:color="000001"/>
              <w:left w:val="single" w:sz="4" w:space="0" w:color="000001"/>
              <w:bottom w:val="single" w:sz="4" w:space="0" w:color="000001"/>
            </w:tcBorders>
            <w:vAlign w:val="center"/>
          </w:tcPr>
          <w:p w14:paraId="1D9D3A4C" w14:textId="77777777" w:rsidR="00AC0C73" w:rsidRPr="00B26038" w:rsidRDefault="00AC0C73" w:rsidP="005B0885">
            <w:pPr>
              <w:spacing w:line="360" w:lineRule="auto"/>
              <w:jc w:val="center"/>
              <w:rPr>
                <w:b/>
                <w:sz w:val="22"/>
                <w:szCs w:val="22"/>
              </w:rPr>
            </w:pPr>
            <w:r w:rsidRPr="00B26038">
              <w:rPr>
                <w:b/>
                <w:sz w:val="22"/>
                <w:szCs w:val="22"/>
              </w:rPr>
              <w:t>Karczek bez kości</w:t>
            </w:r>
          </w:p>
        </w:tc>
        <w:tc>
          <w:tcPr>
            <w:tcW w:w="1733" w:type="dxa"/>
            <w:tcBorders>
              <w:top w:val="single" w:sz="4" w:space="0" w:color="000001"/>
              <w:left w:val="single" w:sz="4" w:space="0" w:color="000001"/>
              <w:bottom w:val="single" w:sz="4" w:space="0" w:color="000001"/>
            </w:tcBorders>
            <w:vAlign w:val="center"/>
          </w:tcPr>
          <w:p w14:paraId="33D239DF" w14:textId="77777777" w:rsidR="00AC0C73" w:rsidRPr="00B26038" w:rsidRDefault="00AC0C73" w:rsidP="005B0885">
            <w:pPr>
              <w:spacing w:line="360" w:lineRule="auto"/>
              <w:jc w:val="center"/>
              <w:rPr>
                <w:b/>
                <w:sz w:val="22"/>
                <w:szCs w:val="22"/>
              </w:rPr>
            </w:pPr>
            <w:r w:rsidRPr="00B26038">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2302E5B2" w14:textId="7D767FF1" w:rsidR="00AC0C73" w:rsidRPr="00B26038" w:rsidRDefault="00B26038" w:rsidP="005B0885">
            <w:pPr>
              <w:spacing w:line="360" w:lineRule="auto"/>
              <w:jc w:val="center"/>
              <w:rPr>
                <w:b/>
                <w:sz w:val="22"/>
                <w:szCs w:val="22"/>
              </w:rPr>
            </w:pPr>
            <w:r w:rsidRPr="00B26038">
              <w:rPr>
                <w:b/>
                <w:sz w:val="22"/>
                <w:szCs w:val="22"/>
              </w:rPr>
              <w:t>50</w:t>
            </w:r>
          </w:p>
        </w:tc>
        <w:tc>
          <w:tcPr>
            <w:tcW w:w="2561" w:type="dxa"/>
            <w:tcBorders>
              <w:top w:val="single" w:sz="4" w:space="0" w:color="000001"/>
              <w:left w:val="single" w:sz="4" w:space="0" w:color="000001"/>
              <w:bottom w:val="single" w:sz="4" w:space="0" w:color="000001"/>
            </w:tcBorders>
            <w:vAlign w:val="center"/>
          </w:tcPr>
          <w:p w14:paraId="4132B4A8" w14:textId="767C0FAF" w:rsidR="00AC0C73" w:rsidRPr="00B26038" w:rsidRDefault="00AC0C73"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51496673" w14:textId="20BC6504" w:rsidR="00AC0C73" w:rsidRPr="00B26038" w:rsidRDefault="00AC0C73" w:rsidP="005B0885">
            <w:pPr>
              <w:spacing w:line="360" w:lineRule="auto"/>
              <w:jc w:val="center"/>
              <w:rPr>
                <w:b/>
                <w:sz w:val="22"/>
                <w:szCs w:val="22"/>
              </w:rPr>
            </w:pPr>
          </w:p>
        </w:tc>
        <w:tc>
          <w:tcPr>
            <w:tcW w:w="849" w:type="dxa"/>
            <w:tcBorders>
              <w:top w:val="single" w:sz="4" w:space="0" w:color="000001"/>
              <w:left w:val="single" w:sz="4" w:space="0" w:color="000001"/>
              <w:bottom w:val="single" w:sz="4" w:space="0" w:color="000001"/>
            </w:tcBorders>
            <w:vAlign w:val="center"/>
          </w:tcPr>
          <w:p w14:paraId="07EC2651" w14:textId="77777777" w:rsidR="00AC0C73" w:rsidRPr="00B26038" w:rsidRDefault="00AC0C73" w:rsidP="005B0885">
            <w:pPr>
              <w:spacing w:line="360" w:lineRule="auto"/>
              <w:jc w:val="center"/>
              <w:rPr>
                <w:sz w:val="22"/>
                <w:szCs w:val="22"/>
              </w:rPr>
            </w:pPr>
            <w:r w:rsidRPr="00B26038">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0986B16B" w14:textId="09BCF077" w:rsidR="00AC0C73" w:rsidRPr="00B26038" w:rsidRDefault="00AC0C73" w:rsidP="005B0885">
            <w:pPr>
              <w:spacing w:line="360" w:lineRule="auto"/>
              <w:jc w:val="center"/>
              <w:rPr>
                <w:b/>
                <w:sz w:val="22"/>
                <w:szCs w:val="22"/>
              </w:rPr>
            </w:pPr>
          </w:p>
        </w:tc>
      </w:tr>
      <w:tr w:rsidR="00B26038" w:rsidRPr="00B26038" w14:paraId="5D5564DC" w14:textId="77777777" w:rsidTr="00B26038">
        <w:tc>
          <w:tcPr>
            <w:tcW w:w="2452" w:type="dxa"/>
            <w:tcBorders>
              <w:top w:val="single" w:sz="4" w:space="0" w:color="000001"/>
              <w:left w:val="single" w:sz="4" w:space="0" w:color="000001"/>
              <w:bottom w:val="single" w:sz="4" w:space="0" w:color="000001"/>
            </w:tcBorders>
            <w:vAlign w:val="center"/>
          </w:tcPr>
          <w:p w14:paraId="3392A4FD" w14:textId="77777777" w:rsidR="00AC0C73" w:rsidRPr="00B26038" w:rsidRDefault="00AC0C73" w:rsidP="005B0885">
            <w:pPr>
              <w:spacing w:line="360" w:lineRule="auto"/>
              <w:jc w:val="center"/>
              <w:rPr>
                <w:b/>
                <w:sz w:val="22"/>
                <w:szCs w:val="22"/>
              </w:rPr>
            </w:pPr>
            <w:r w:rsidRPr="00B26038">
              <w:rPr>
                <w:b/>
                <w:sz w:val="22"/>
                <w:szCs w:val="22"/>
              </w:rPr>
              <w:t>Boczek wędzony</w:t>
            </w:r>
          </w:p>
        </w:tc>
        <w:tc>
          <w:tcPr>
            <w:tcW w:w="1733" w:type="dxa"/>
            <w:tcBorders>
              <w:top w:val="single" w:sz="4" w:space="0" w:color="000001"/>
              <w:left w:val="single" w:sz="4" w:space="0" w:color="000001"/>
              <w:bottom w:val="single" w:sz="4" w:space="0" w:color="000001"/>
            </w:tcBorders>
            <w:vAlign w:val="center"/>
          </w:tcPr>
          <w:p w14:paraId="1BD03DFA" w14:textId="77777777" w:rsidR="00AC0C73" w:rsidRPr="00B26038" w:rsidRDefault="00AC0C73" w:rsidP="005B0885">
            <w:pPr>
              <w:spacing w:line="360" w:lineRule="auto"/>
              <w:jc w:val="center"/>
              <w:rPr>
                <w:b/>
                <w:sz w:val="22"/>
                <w:szCs w:val="22"/>
              </w:rPr>
            </w:pPr>
            <w:r w:rsidRPr="00B26038">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1EE65EEA" w14:textId="2772DC02" w:rsidR="00AC0C73" w:rsidRPr="00B26038" w:rsidRDefault="00B26038" w:rsidP="005B0885">
            <w:pPr>
              <w:spacing w:line="360" w:lineRule="auto"/>
              <w:jc w:val="center"/>
              <w:rPr>
                <w:b/>
                <w:sz w:val="22"/>
                <w:szCs w:val="22"/>
              </w:rPr>
            </w:pPr>
            <w:r w:rsidRPr="00B26038">
              <w:rPr>
                <w:b/>
                <w:sz w:val="22"/>
                <w:szCs w:val="22"/>
              </w:rPr>
              <w:t>50</w:t>
            </w:r>
          </w:p>
        </w:tc>
        <w:tc>
          <w:tcPr>
            <w:tcW w:w="2561" w:type="dxa"/>
            <w:tcBorders>
              <w:top w:val="single" w:sz="4" w:space="0" w:color="000001"/>
              <w:left w:val="single" w:sz="4" w:space="0" w:color="000001"/>
              <w:bottom w:val="single" w:sz="4" w:space="0" w:color="000001"/>
            </w:tcBorders>
            <w:vAlign w:val="center"/>
          </w:tcPr>
          <w:p w14:paraId="06D3E83D" w14:textId="1969AAE8" w:rsidR="00AC0C73" w:rsidRPr="00B26038" w:rsidRDefault="00AC0C73"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0A812C9A" w14:textId="1072A67C" w:rsidR="00AC0C73" w:rsidRPr="00B26038"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1898CB84" w14:textId="77777777" w:rsidR="00AC0C73" w:rsidRPr="00B26038" w:rsidRDefault="00AC0C73" w:rsidP="005B0885">
            <w:pPr>
              <w:spacing w:line="360" w:lineRule="auto"/>
              <w:jc w:val="center"/>
              <w:rPr>
                <w:b/>
                <w:sz w:val="22"/>
                <w:szCs w:val="22"/>
              </w:rPr>
            </w:pPr>
            <w:r w:rsidRPr="00B26038">
              <w:rPr>
                <w:rFonts w:eastAsia="Calibri"/>
                <w:b/>
                <w:kern w:val="0"/>
                <w:sz w:val="22"/>
                <w:szCs w:val="22"/>
                <w:lang w:eastAsia="en-US"/>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38C449F1" w14:textId="3061CD9D" w:rsidR="00AC0C73" w:rsidRPr="00B26038" w:rsidRDefault="00AC0C73" w:rsidP="005B0885">
            <w:pPr>
              <w:spacing w:line="360" w:lineRule="auto"/>
              <w:jc w:val="center"/>
              <w:rPr>
                <w:sz w:val="22"/>
                <w:szCs w:val="22"/>
              </w:rPr>
            </w:pPr>
          </w:p>
        </w:tc>
      </w:tr>
      <w:tr w:rsidR="00B26038" w:rsidRPr="00B26038" w14:paraId="517039FF" w14:textId="77777777" w:rsidTr="00B26038">
        <w:tc>
          <w:tcPr>
            <w:tcW w:w="2452" w:type="dxa"/>
            <w:tcBorders>
              <w:top w:val="single" w:sz="4" w:space="0" w:color="000001"/>
              <w:left w:val="single" w:sz="4" w:space="0" w:color="000001"/>
              <w:bottom w:val="single" w:sz="4" w:space="0" w:color="000001"/>
            </w:tcBorders>
            <w:vAlign w:val="center"/>
          </w:tcPr>
          <w:p w14:paraId="42331F92" w14:textId="547C69E5" w:rsidR="00B26038" w:rsidRPr="00B26038" w:rsidRDefault="00B26038" w:rsidP="005B0885">
            <w:pPr>
              <w:spacing w:line="360" w:lineRule="auto"/>
              <w:jc w:val="center"/>
              <w:rPr>
                <w:b/>
                <w:sz w:val="22"/>
                <w:szCs w:val="22"/>
              </w:rPr>
            </w:pPr>
            <w:r w:rsidRPr="00B26038">
              <w:rPr>
                <w:b/>
                <w:sz w:val="22"/>
                <w:szCs w:val="22"/>
              </w:rPr>
              <w:t>Żeberka</w:t>
            </w:r>
          </w:p>
        </w:tc>
        <w:tc>
          <w:tcPr>
            <w:tcW w:w="1733" w:type="dxa"/>
            <w:tcBorders>
              <w:top w:val="single" w:sz="4" w:space="0" w:color="000001"/>
              <w:left w:val="single" w:sz="4" w:space="0" w:color="000001"/>
              <w:bottom w:val="single" w:sz="4" w:space="0" w:color="000001"/>
            </w:tcBorders>
            <w:vAlign w:val="center"/>
          </w:tcPr>
          <w:p w14:paraId="3E4EFD34" w14:textId="0D4EB768" w:rsidR="00B26038" w:rsidRPr="00B26038" w:rsidRDefault="00B26038" w:rsidP="005B0885">
            <w:pPr>
              <w:spacing w:line="360" w:lineRule="auto"/>
              <w:jc w:val="center"/>
              <w:rPr>
                <w:b/>
                <w:sz w:val="22"/>
                <w:szCs w:val="22"/>
              </w:rPr>
            </w:pPr>
            <w:r w:rsidRPr="00B26038">
              <w:rPr>
                <w:b/>
                <w:sz w:val="22"/>
                <w:szCs w:val="22"/>
              </w:rPr>
              <w:t>Pojemniki</w:t>
            </w:r>
          </w:p>
        </w:tc>
        <w:tc>
          <w:tcPr>
            <w:tcW w:w="1280" w:type="dxa"/>
            <w:tcBorders>
              <w:top w:val="single" w:sz="4" w:space="0" w:color="000001"/>
              <w:left w:val="single" w:sz="4" w:space="0" w:color="000001"/>
              <w:bottom w:val="single" w:sz="4" w:space="0" w:color="000001"/>
            </w:tcBorders>
            <w:vAlign w:val="center"/>
          </w:tcPr>
          <w:p w14:paraId="77549392" w14:textId="4080851F" w:rsidR="00B26038" w:rsidRPr="00B26038" w:rsidRDefault="00B26038" w:rsidP="005B0885">
            <w:pPr>
              <w:spacing w:line="360" w:lineRule="auto"/>
              <w:jc w:val="center"/>
              <w:rPr>
                <w:b/>
                <w:sz w:val="22"/>
                <w:szCs w:val="22"/>
              </w:rPr>
            </w:pPr>
            <w:r w:rsidRPr="00B26038">
              <w:rPr>
                <w:b/>
                <w:sz w:val="22"/>
                <w:szCs w:val="22"/>
              </w:rPr>
              <w:t>50</w:t>
            </w:r>
          </w:p>
        </w:tc>
        <w:tc>
          <w:tcPr>
            <w:tcW w:w="2561" w:type="dxa"/>
            <w:tcBorders>
              <w:top w:val="single" w:sz="4" w:space="0" w:color="000001"/>
              <w:left w:val="single" w:sz="4" w:space="0" w:color="000001"/>
              <w:bottom w:val="single" w:sz="4" w:space="0" w:color="000001"/>
            </w:tcBorders>
            <w:vAlign w:val="center"/>
          </w:tcPr>
          <w:p w14:paraId="02AE4686" w14:textId="77777777" w:rsidR="00B26038" w:rsidRPr="00B26038" w:rsidRDefault="00B26038"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72D4272B" w14:textId="77777777" w:rsidR="00B26038" w:rsidRPr="00B26038" w:rsidRDefault="00B26038"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4FEF8812" w14:textId="1D7FD8DF" w:rsidR="00B26038" w:rsidRPr="00B26038" w:rsidRDefault="00B26038" w:rsidP="005B0885">
            <w:pPr>
              <w:spacing w:line="360" w:lineRule="auto"/>
              <w:jc w:val="center"/>
              <w:rPr>
                <w:rFonts w:eastAsia="Calibri"/>
                <w:b/>
                <w:kern w:val="0"/>
                <w:sz w:val="22"/>
                <w:szCs w:val="22"/>
                <w:lang w:eastAsia="en-US"/>
              </w:rPr>
            </w:pPr>
            <w:r w:rsidRPr="00B26038">
              <w:rPr>
                <w:rFonts w:eastAsia="Calibri"/>
                <w:b/>
                <w:kern w:val="0"/>
                <w:sz w:val="22"/>
                <w:szCs w:val="22"/>
                <w:lang w:eastAsia="en-US"/>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3343F73A" w14:textId="77777777" w:rsidR="00B26038" w:rsidRPr="00B26038" w:rsidRDefault="00B26038" w:rsidP="005B0885">
            <w:pPr>
              <w:spacing w:line="360" w:lineRule="auto"/>
              <w:jc w:val="center"/>
              <w:rPr>
                <w:sz w:val="22"/>
                <w:szCs w:val="22"/>
              </w:rPr>
            </w:pPr>
          </w:p>
        </w:tc>
      </w:tr>
      <w:tr w:rsidR="00B26038" w:rsidRPr="00B26038" w14:paraId="16BDBD84" w14:textId="77777777" w:rsidTr="00B26038">
        <w:tc>
          <w:tcPr>
            <w:tcW w:w="2452" w:type="dxa"/>
            <w:tcBorders>
              <w:top w:val="single" w:sz="4" w:space="0" w:color="000001"/>
              <w:left w:val="single" w:sz="4" w:space="0" w:color="000001"/>
              <w:bottom w:val="single" w:sz="4" w:space="0" w:color="000001"/>
            </w:tcBorders>
            <w:vAlign w:val="center"/>
          </w:tcPr>
          <w:p w14:paraId="300B429C" w14:textId="77777777" w:rsidR="00AC0C73" w:rsidRPr="00B26038" w:rsidRDefault="00AC0C73" w:rsidP="005B0885">
            <w:pPr>
              <w:spacing w:line="360" w:lineRule="auto"/>
              <w:jc w:val="center"/>
              <w:rPr>
                <w:b/>
                <w:sz w:val="22"/>
                <w:szCs w:val="22"/>
              </w:rPr>
            </w:pPr>
            <w:r w:rsidRPr="00B26038">
              <w:rPr>
                <w:b/>
                <w:sz w:val="22"/>
                <w:szCs w:val="22"/>
              </w:rPr>
              <w:t>Razem</w:t>
            </w:r>
          </w:p>
        </w:tc>
        <w:tc>
          <w:tcPr>
            <w:tcW w:w="5574" w:type="dxa"/>
            <w:gridSpan w:val="3"/>
            <w:tcBorders>
              <w:top w:val="single" w:sz="4" w:space="0" w:color="000001"/>
              <w:left w:val="single" w:sz="4" w:space="0" w:color="000001"/>
              <w:bottom w:val="single" w:sz="4" w:space="0" w:color="000001"/>
            </w:tcBorders>
            <w:vAlign w:val="center"/>
          </w:tcPr>
          <w:p w14:paraId="3B0729B9" w14:textId="77777777" w:rsidR="00AC0C73" w:rsidRPr="00B26038" w:rsidRDefault="00AC0C73"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1CD869E3" w14:textId="05CE412E" w:rsidR="00AC0C73" w:rsidRPr="00B26038" w:rsidRDefault="00AC0C73" w:rsidP="005B0885">
            <w:pPr>
              <w:spacing w:line="360" w:lineRule="auto"/>
              <w:jc w:val="center"/>
              <w:rPr>
                <w:sz w:val="22"/>
                <w:szCs w:val="22"/>
              </w:rPr>
            </w:pPr>
          </w:p>
        </w:tc>
        <w:tc>
          <w:tcPr>
            <w:tcW w:w="849" w:type="dxa"/>
            <w:tcBorders>
              <w:top w:val="single" w:sz="4" w:space="0" w:color="000001"/>
              <w:left w:val="single" w:sz="4" w:space="0" w:color="000001"/>
              <w:bottom w:val="single" w:sz="4" w:space="0" w:color="000001"/>
            </w:tcBorders>
            <w:vAlign w:val="center"/>
          </w:tcPr>
          <w:p w14:paraId="3562EE7A" w14:textId="77777777" w:rsidR="00AC0C73" w:rsidRPr="00B26038" w:rsidRDefault="00AC0C73" w:rsidP="005B0885">
            <w:pPr>
              <w:spacing w:line="360" w:lineRule="auto"/>
              <w:jc w:val="center"/>
              <w:rPr>
                <w:sz w:val="22"/>
                <w:szCs w:val="22"/>
              </w:rPr>
            </w:pPr>
            <w:r w:rsidRPr="00B26038">
              <w:rPr>
                <w:b/>
                <w:sz w:val="22"/>
                <w:szCs w:val="22"/>
              </w:rPr>
              <w:t>5</w:t>
            </w:r>
          </w:p>
        </w:tc>
        <w:tc>
          <w:tcPr>
            <w:tcW w:w="2559" w:type="dxa"/>
            <w:tcBorders>
              <w:top w:val="single" w:sz="4" w:space="0" w:color="000001"/>
              <w:left w:val="single" w:sz="4" w:space="0" w:color="000001"/>
              <w:bottom w:val="single" w:sz="4" w:space="0" w:color="000001"/>
              <w:right w:val="single" w:sz="4" w:space="0" w:color="000001"/>
            </w:tcBorders>
            <w:vAlign w:val="center"/>
          </w:tcPr>
          <w:p w14:paraId="2F637CF6" w14:textId="3319C558" w:rsidR="00AC0C73" w:rsidRPr="00B26038" w:rsidRDefault="00AC0C73" w:rsidP="005B0885">
            <w:pPr>
              <w:spacing w:line="360" w:lineRule="auto"/>
              <w:jc w:val="center"/>
              <w:rPr>
                <w:sz w:val="22"/>
                <w:szCs w:val="22"/>
              </w:rPr>
            </w:pPr>
          </w:p>
        </w:tc>
      </w:tr>
    </w:tbl>
    <w:p w14:paraId="27864D28" w14:textId="77777777" w:rsidR="00AC0C73" w:rsidRPr="00590798" w:rsidRDefault="00AC0C73" w:rsidP="00AC0C73">
      <w:pPr>
        <w:rPr>
          <w:color w:val="EE0000"/>
        </w:rPr>
      </w:pPr>
    </w:p>
    <w:p w14:paraId="05AC1AA3" w14:textId="77777777" w:rsidR="00AC0C73" w:rsidRPr="00DD0AA5" w:rsidRDefault="00AC0C73" w:rsidP="00AC0C73">
      <w:pPr>
        <w:jc w:val="center"/>
        <w:rPr>
          <w:b/>
          <w:bCs/>
          <w:sz w:val="22"/>
          <w:szCs w:val="22"/>
        </w:rPr>
      </w:pPr>
      <w:r w:rsidRPr="00DD0AA5">
        <w:rPr>
          <w:b/>
          <w:bCs/>
          <w:sz w:val="22"/>
          <w:szCs w:val="22"/>
        </w:rPr>
        <w:t>Wędliny wieprzowe</w:t>
      </w:r>
    </w:p>
    <w:tbl>
      <w:tblPr>
        <w:tblW w:w="5000" w:type="pct"/>
        <w:tblCellMar>
          <w:left w:w="65" w:type="dxa"/>
          <w:right w:w="70" w:type="dxa"/>
        </w:tblCellMar>
        <w:tblLook w:val="0000" w:firstRow="0" w:lastRow="0" w:firstColumn="0" w:lastColumn="0" w:noHBand="0" w:noVBand="0"/>
      </w:tblPr>
      <w:tblGrid>
        <w:gridCol w:w="2405"/>
        <w:gridCol w:w="1380"/>
        <w:gridCol w:w="1087"/>
        <w:gridCol w:w="2239"/>
        <w:gridCol w:w="2138"/>
        <w:gridCol w:w="766"/>
        <w:gridCol w:w="2132"/>
        <w:gridCol w:w="1845"/>
      </w:tblGrid>
      <w:tr w:rsidR="00DD0AA5" w:rsidRPr="00DD0AA5" w14:paraId="6486558F" w14:textId="77777777" w:rsidTr="00AC0C73">
        <w:tc>
          <w:tcPr>
            <w:tcW w:w="2405" w:type="dxa"/>
            <w:tcBorders>
              <w:top w:val="single" w:sz="4" w:space="0" w:color="000001"/>
              <w:left w:val="single" w:sz="4" w:space="0" w:color="000001"/>
              <w:bottom w:val="single" w:sz="4" w:space="0" w:color="000001"/>
            </w:tcBorders>
            <w:shd w:val="clear" w:color="auto" w:fill="B2B2B2"/>
            <w:vAlign w:val="center"/>
          </w:tcPr>
          <w:p w14:paraId="20CD28E7" w14:textId="77777777" w:rsidR="00AC0C73" w:rsidRPr="00DD0AA5" w:rsidRDefault="00AC0C73" w:rsidP="005B0885">
            <w:pPr>
              <w:pStyle w:val="Zawartoramki"/>
              <w:spacing w:line="360" w:lineRule="auto"/>
              <w:jc w:val="center"/>
              <w:rPr>
                <w:sz w:val="22"/>
                <w:szCs w:val="22"/>
              </w:rPr>
            </w:pPr>
            <w:r w:rsidRPr="00DD0AA5">
              <w:rPr>
                <w:b/>
                <w:sz w:val="22"/>
                <w:szCs w:val="22"/>
                <w:u w:val="single"/>
              </w:rPr>
              <w:t>Nazwa artykułu</w:t>
            </w:r>
          </w:p>
        </w:tc>
        <w:tc>
          <w:tcPr>
            <w:tcW w:w="1380" w:type="dxa"/>
            <w:tcBorders>
              <w:top w:val="single" w:sz="4" w:space="0" w:color="000001"/>
              <w:left w:val="single" w:sz="4" w:space="0" w:color="000001"/>
              <w:bottom w:val="single" w:sz="4" w:space="0" w:color="000001"/>
            </w:tcBorders>
            <w:shd w:val="clear" w:color="auto" w:fill="B2B2B2"/>
            <w:vAlign w:val="center"/>
          </w:tcPr>
          <w:p w14:paraId="79A6DD49" w14:textId="77777777" w:rsidR="00AC0C73" w:rsidRPr="00DD0AA5" w:rsidRDefault="00AC0C73" w:rsidP="005B0885">
            <w:pPr>
              <w:pStyle w:val="Zawartoramki"/>
              <w:spacing w:line="360" w:lineRule="auto"/>
              <w:jc w:val="center"/>
              <w:rPr>
                <w:sz w:val="22"/>
                <w:szCs w:val="22"/>
              </w:rPr>
            </w:pPr>
            <w:r w:rsidRPr="00DD0AA5">
              <w:rPr>
                <w:b/>
                <w:sz w:val="22"/>
                <w:szCs w:val="22"/>
                <w:u w:val="single"/>
              </w:rPr>
              <w:t>Opakowanie</w:t>
            </w:r>
          </w:p>
        </w:tc>
        <w:tc>
          <w:tcPr>
            <w:tcW w:w="1087" w:type="dxa"/>
            <w:tcBorders>
              <w:top w:val="single" w:sz="4" w:space="0" w:color="000001"/>
              <w:left w:val="single" w:sz="4" w:space="0" w:color="000001"/>
              <w:bottom w:val="single" w:sz="4" w:space="0" w:color="000001"/>
            </w:tcBorders>
            <w:shd w:val="clear" w:color="auto" w:fill="B2B2B2"/>
            <w:vAlign w:val="center"/>
          </w:tcPr>
          <w:p w14:paraId="118442A4" w14:textId="77777777" w:rsidR="00AC0C73" w:rsidRPr="00DD0AA5" w:rsidRDefault="00AC0C73" w:rsidP="005B0885">
            <w:pPr>
              <w:pStyle w:val="Zawartoramki"/>
              <w:spacing w:line="360" w:lineRule="auto"/>
              <w:jc w:val="center"/>
              <w:rPr>
                <w:sz w:val="22"/>
                <w:szCs w:val="22"/>
              </w:rPr>
            </w:pPr>
            <w:r w:rsidRPr="00DD0AA5">
              <w:rPr>
                <w:b/>
                <w:sz w:val="22"/>
                <w:szCs w:val="22"/>
                <w:u w:val="single"/>
              </w:rPr>
              <w:t>Ilość</w:t>
            </w:r>
          </w:p>
          <w:p w14:paraId="19FD50A4" w14:textId="77777777" w:rsidR="00AC0C73" w:rsidRPr="00DD0AA5" w:rsidRDefault="00AC0C73" w:rsidP="005B0885">
            <w:pPr>
              <w:pStyle w:val="Zawartoramki"/>
              <w:spacing w:line="360" w:lineRule="auto"/>
              <w:jc w:val="center"/>
              <w:rPr>
                <w:sz w:val="22"/>
                <w:szCs w:val="22"/>
              </w:rPr>
            </w:pPr>
            <w:r w:rsidRPr="00DD0AA5">
              <w:rPr>
                <w:b/>
                <w:sz w:val="22"/>
                <w:szCs w:val="22"/>
                <w:u w:val="single"/>
              </w:rPr>
              <w:t>[kg]</w:t>
            </w:r>
          </w:p>
        </w:tc>
        <w:tc>
          <w:tcPr>
            <w:tcW w:w="2239" w:type="dxa"/>
            <w:tcBorders>
              <w:top w:val="single" w:sz="4" w:space="0" w:color="000001"/>
              <w:left w:val="single" w:sz="4" w:space="0" w:color="000001"/>
              <w:bottom w:val="single" w:sz="4" w:space="0" w:color="000001"/>
            </w:tcBorders>
            <w:shd w:val="clear" w:color="auto" w:fill="B2B2B2"/>
            <w:vAlign w:val="center"/>
          </w:tcPr>
          <w:p w14:paraId="260B6CDC" w14:textId="77777777" w:rsidR="00AC0C73" w:rsidRPr="00DD0AA5" w:rsidRDefault="00AC0C73" w:rsidP="005B0885">
            <w:pPr>
              <w:pStyle w:val="Zawartoramki"/>
              <w:spacing w:line="360" w:lineRule="auto"/>
              <w:jc w:val="center"/>
              <w:rPr>
                <w:sz w:val="22"/>
                <w:szCs w:val="22"/>
              </w:rPr>
            </w:pPr>
            <w:r w:rsidRPr="00DD0AA5">
              <w:rPr>
                <w:b/>
                <w:sz w:val="22"/>
                <w:szCs w:val="22"/>
                <w:u w:val="single"/>
              </w:rPr>
              <w:t>Cena jednostkowa netto [zł]</w:t>
            </w:r>
          </w:p>
        </w:tc>
        <w:tc>
          <w:tcPr>
            <w:tcW w:w="2138" w:type="dxa"/>
            <w:tcBorders>
              <w:top w:val="single" w:sz="4" w:space="0" w:color="000001"/>
              <w:left w:val="single" w:sz="4" w:space="0" w:color="000001"/>
              <w:bottom w:val="single" w:sz="4" w:space="0" w:color="000001"/>
            </w:tcBorders>
            <w:shd w:val="clear" w:color="auto" w:fill="B2B2B2"/>
            <w:vAlign w:val="center"/>
          </w:tcPr>
          <w:p w14:paraId="1F5C0020" w14:textId="77777777" w:rsidR="00AC0C73" w:rsidRPr="00DD0AA5" w:rsidRDefault="00AC0C73" w:rsidP="005B0885">
            <w:pPr>
              <w:pStyle w:val="Zawartoramki"/>
              <w:spacing w:line="360" w:lineRule="auto"/>
              <w:jc w:val="center"/>
              <w:rPr>
                <w:sz w:val="22"/>
                <w:szCs w:val="22"/>
              </w:rPr>
            </w:pPr>
            <w:r w:rsidRPr="00DD0AA5">
              <w:rPr>
                <w:b/>
                <w:sz w:val="22"/>
                <w:szCs w:val="22"/>
                <w:u w:val="single"/>
              </w:rPr>
              <w:t>Wartość netto rocznie</w:t>
            </w:r>
          </w:p>
          <w:p w14:paraId="277D9B0D" w14:textId="77777777" w:rsidR="00AC0C73" w:rsidRPr="00DD0AA5" w:rsidRDefault="00AC0C73" w:rsidP="005B0885">
            <w:pPr>
              <w:pStyle w:val="Zawartoramki"/>
              <w:spacing w:line="360" w:lineRule="auto"/>
              <w:jc w:val="center"/>
              <w:rPr>
                <w:sz w:val="22"/>
                <w:szCs w:val="22"/>
              </w:rPr>
            </w:pPr>
            <w:r w:rsidRPr="00DD0AA5">
              <w:rPr>
                <w:b/>
                <w:sz w:val="22"/>
                <w:szCs w:val="22"/>
                <w:u w:val="single"/>
              </w:rPr>
              <w:t>[zł]</w:t>
            </w:r>
          </w:p>
        </w:tc>
        <w:tc>
          <w:tcPr>
            <w:tcW w:w="766" w:type="dxa"/>
            <w:tcBorders>
              <w:top w:val="single" w:sz="4" w:space="0" w:color="000001"/>
              <w:left w:val="single" w:sz="4" w:space="0" w:color="000001"/>
              <w:bottom w:val="single" w:sz="4" w:space="0" w:color="000001"/>
            </w:tcBorders>
            <w:shd w:val="clear" w:color="auto" w:fill="B2B2B2"/>
            <w:vAlign w:val="center"/>
          </w:tcPr>
          <w:p w14:paraId="18B209E2" w14:textId="77777777" w:rsidR="00AC0C73" w:rsidRPr="00DD0AA5" w:rsidRDefault="00AC0C73" w:rsidP="005B0885">
            <w:pPr>
              <w:pStyle w:val="Zawartoramki"/>
              <w:spacing w:line="360" w:lineRule="auto"/>
              <w:jc w:val="center"/>
              <w:rPr>
                <w:sz w:val="22"/>
                <w:szCs w:val="22"/>
              </w:rPr>
            </w:pPr>
            <w:r w:rsidRPr="00DD0AA5">
              <w:rPr>
                <w:b/>
                <w:sz w:val="22"/>
                <w:szCs w:val="22"/>
                <w:u w:val="single"/>
              </w:rPr>
              <w:t>Vat [%]</w:t>
            </w:r>
          </w:p>
        </w:tc>
        <w:tc>
          <w:tcPr>
            <w:tcW w:w="2132"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0131D382" w14:textId="77777777" w:rsidR="00AC0C73" w:rsidRPr="00DD0AA5" w:rsidRDefault="00AC0C73" w:rsidP="005B0885">
            <w:pPr>
              <w:pStyle w:val="Zawartoramki"/>
              <w:spacing w:line="360" w:lineRule="auto"/>
              <w:jc w:val="center"/>
              <w:rPr>
                <w:sz w:val="22"/>
                <w:szCs w:val="22"/>
              </w:rPr>
            </w:pPr>
            <w:r w:rsidRPr="00DD0AA5">
              <w:rPr>
                <w:b/>
                <w:sz w:val="22"/>
                <w:szCs w:val="22"/>
                <w:u w:val="single"/>
              </w:rPr>
              <w:t>Wartość brutto rocznie [zł]</w:t>
            </w:r>
          </w:p>
        </w:tc>
        <w:tc>
          <w:tcPr>
            <w:tcW w:w="1845"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6F8BE2BD" w14:textId="77777777" w:rsidR="00AC0C73" w:rsidRPr="00DD0AA5" w:rsidRDefault="00AC0C73" w:rsidP="005B0885">
            <w:pPr>
              <w:pStyle w:val="Zawartoramki"/>
              <w:spacing w:line="360" w:lineRule="auto"/>
              <w:jc w:val="center"/>
              <w:rPr>
                <w:b/>
                <w:sz w:val="22"/>
                <w:szCs w:val="22"/>
                <w:u w:val="single"/>
              </w:rPr>
            </w:pPr>
            <w:r w:rsidRPr="00DD0AA5">
              <w:rPr>
                <w:b/>
                <w:sz w:val="22"/>
                <w:szCs w:val="22"/>
                <w:u w:val="single"/>
              </w:rPr>
              <w:t>Nazwa producenta</w:t>
            </w:r>
          </w:p>
        </w:tc>
      </w:tr>
      <w:tr w:rsidR="00DD0AA5" w:rsidRPr="00DD0AA5" w14:paraId="37CCD9CD" w14:textId="77777777" w:rsidTr="00AC0C73">
        <w:tc>
          <w:tcPr>
            <w:tcW w:w="2405" w:type="dxa"/>
            <w:tcBorders>
              <w:top w:val="single" w:sz="4" w:space="0" w:color="000001"/>
              <w:left w:val="single" w:sz="4" w:space="0" w:color="000001"/>
              <w:bottom w:val="single" w:sz="4" w:space="0" w:color="000001"/>
            </w:tcBorders>
            <w:vAlign w:val="center"/>
          </w:tcPr>
          <w:p w14:paraId="108D3FB8" w14:textId="5C4B03EB" w:rsidR="00AC0C73" w:rsidRPr="00DD0AA5" w:rsidRDefault="00AC0C73" w:rsidP="005B0885">
            <w:pPr>
              <w:pStyle w:val="Zawartoramki"/>
              <w:spacing w:line="360" w:lineRule="auto"/>
              <w:jc w:val="center"/>
              <w:rPr>
                <w:sz w:val="22"/>
                <w:szCs w:val="22"/>
              </w:rPr>
            </w:pPr>
            <w:r w:rsidRPr="00DD0AA5">
              <w:rPr>
                <w:b/>
                <w:sz w:val="22"/>
                <w:szCs w:val="22"/>
              </w:rPr>
              <w:t>Wędlina szynkowa p</w:t>
            </w:r>
            <w:r w:rsidR="00B26038" w:rsidRPr="00DD0AA5">
              <w:rPr>
                <w:b/>
                <w:sz w:val="22"/>
                <w:szCs w:val="22"/>
              </w:rPr>
              <w:t>arzona</w:t>
            </w:r>
          </w:p>
        </w:tc>
        <w:tc>
          <w:tcPr>
            <w:tcW w:w="1380" w:type="dxa"/>
            <w:tcBorders>
              <w:top w:val="single" w:sz="4" w:space="0" w:color="000001"/>
              <w:left w:val="single" w:sz="4" w:space="0" w:color="000001"/>
              <w:bottom w:val="single" w:sz="4" w:space="0" w:color="000001"/>
            </w:tcBorders>
            <w:vAlign w:val="center"/>
          </w:tcPr>
          <w:p w14:paraId="15D2377C" w14:textId="77777777" w:rsidR="00AC0C73" w:rsidRPr="00DD0AA5" w:rsidRDefault="00AC0C73" w:rsidP="005B0885">
            <w:pPr>
              <w:pStyle w:val="Zawartoramki"/>
              <w:spacing w:line="360" w:lineRule="auto"/>
              <w:jc w:val="center"/>
              <w:rPr>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3CA74805" w14:textId="77777777" w:rsidR="00AC0C73" w:rsidRPr="00DD0AA5" w:rsidRDefault="00AC0C73" w:rsidP="005B0885">
            <w:pPr>
              <w:pStyle w:val="Zawartoramki"/>
              <w:spacing w:line="360" w:lineRule="auto"/>
              <w:jc w:val="center"/>
              <w:rPr>
                <w:sz w:val="22"/>
                <w:szCs w:val="22"/>
              </w:rPr>
            </w:pPr>
            <w:r w:rsidRPr="00DD0AA5">
              <w:rPr>
                <w:b/>
                <w:sz w:val="22"/>
                <w:szCs w:val="22"/>
              </w:rPr>
              <w:t>200</w:t>
            </w:r>
          </w:p>
        </w:tc>
        <w:tc>
          <w:tcPr>
            <w:tcW w:w="2239" w:type="dxa"/>
            <w:tcBorders>
              <w:top w:val="single" w:sz="4" w:space="0" w:color="000001"/>
              <w:left w:val="single" w:sz="4" w:space="0" w:color="000001"/>
              <w:bottom w:val="single" w:sz="4" w:space="0" w:color="000001"/>
            </w:tcBorders>
            <w:vAlign w:val="center"/>
          </w:tcPr>
          <w:p w14:paraId="7882B597" w14:textId="71BDA7B4" w:rsidR="00AC0C73" w:rsidRPr="00DD0AA5"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497D5086" w14:textId="7EB49B7B" w:rsidR="00AC0C73" w:rsidRPr="00DD0AA5"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67870975" w14:textId="77777777" w:rsidR="00AC0C73" w:rsidRPr="00DD0AA5" w:rsidRDefault="00AC0C73" w:rsidP="005B0885">
            <w:pPr>
              <w:pStyle w:val="Zawartoramki"/>
              <w:spacing w:line="360" w:lineRule="auto"/>
              <w:jc w:val="center"/>
              <w:rPr>
                <w:sz w:val="22"/>
                <w:szCs w:val="22"/>
              </w:rPr>
            </w:pPr>
            <w:r w:rsidRPr="00DD0AA5">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4282B31B" w14:textId="67E3592E" w:rsidR="00AC0C73" w:rsidRPr="00DD0AA5"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2B1DF857" w14:textId="77777777" w:rsidR="00AC0C73" w:rsidRPr="00DD0AA5" w:rsidRDefault="00AC0C73" w:rsidP="005B0885">
            <w:pPr>
              <w:pStyle w:val="Zawartoramki"/>
              <w:jc w:val="center"/>
              <w:rPr>
                <w:b/>
                <w:sz w:val="22"/>
                <w:szCs w:val="22"/>
              </w:rPr>
            </w:pPr>
          </w:p>
        </w:tc>
      </w:tr>
      <w:tr w:rsidR="00B26038" w:rsidRPr="00DD0AA5" w14:paraId="770B0EE3" w14:textId="77777777" w:rsidTr="00AC0C73">
        <w:tc>
          <w:tcPr>
            <w:tcW w:w="2405" w:type="dxa"/>
            <w:tcBorders>
              <w:top w:val="single" w:sz="4" w:space="0" w:color="000001"/>
              <w:left w:val="single" w:sz="4" w:space="0" w:color="000001"/>
              <w:bottom w:val="single" w:sz="4" w:space="0" w:color="000001"/>
            </w:tcBorders>
            <w:vAlign w:val="center"/>
          </w:tcPr>
          <w:p w14:paraId="2AD3C6E4" w14:textId="416BF942" w:rsidR="00B26038" w:rsidRPr="00DD0AA5" w:rsidRDefault="00B26038" w:rsidP="005B0885">
            <w:pPr>
              <w:pStyle w:val="Zawartoramki"/>
              <w:spacing w:line="360" w:lineRule="auto"/>
              <w:jc w:val="center"/>
              <w:rPr>
                <w:b/>
                <w:sz w:val="22"/>
                <w:szCs w:val="22"/>
              </w:rPr>
            </w:pPr>
            <w:r w:rsidRPr="00DD0AA5">
              <w:rPr>
                <w:b/>
                <w:sz w:val="22"/>
                <w:szCs w:val="22"/>
              </w:rPr>
              <w:t>Schab pieczony</w:t>
            </w:r>
          </w:p>
        </w:tc>
        <w:tc>
          <w:tcPr>
            <w:tcW w:w="1380" w:type="dxa"/>
            <w:tcBorders>
              <w:top w:val="single" w:sz="4" w:space="0" w:color="000001"/>
              <w:left w:val="single" w:sz="4" w:space="0" w:color="000001"/>
              <w:bottom w:val="single" w:sz="4" w:space="0" w:color="000001"/>
            </w:tcBorders>
            <w:vAlign w:val="center"/>
          </w:tcPr>
          <w:p w14:paraId="1981E5EF" w14:textId="25083E92" w:rsidR="00B26038" w:rsidRPr="00DD0AA5" w:rsidRDefault="00B26038" w:rsidP="005B0885">
            <w:pPr>
              <w:pStyle w:val="Zawartoramki"/>
              <w:spacing w:line="360" w:lineRule="auto"/>
              <w:jc w:val="center"/>
              <w:rPr>
                <w:b/>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275EC8C8" w14:textId="0406AA35" w:rsidR="00B26038" w:rsidRPr="00DD0AA5" w:rsidRDefault="00B26038" w:rsidP="005B0885">
            <w:pPr>
              <w:pStyle w:val="Zawartoramki"/>
              <w:spacing w:line="360" w:lineRule="auto"/>
              <w:jc w:val="center"/>
              <w:rPr>
                <w:b/>
                <w:sz w:val="22"/>
                <w:szCs w:val="22"/>
              </w:rPr>
            </w:pPr>
            <w:r w:rsidRPr="00DD0AA5">
              <w:rPr>
                <w:b/>
                <w:sz w:val="22"/>
                <w:szCs w:val="22"/>
              </w:rPr>
              <w:t>60</w:t>
            </w:r>
          </w:p>
        </w:tc>
        <w:tc>
          <w:tcPr>
            <w:tcW w:w="2239" w:type="dxa"/>
            <w:tcBorders>
              <w:top w:val="single" w:sz="4" w:space="0" w:color="000001"/>
              <w:left w:val="single" w:sz="4" w:space="0" w:color="000001"/>
              <w:bottom w:val="single" w:sz="4" w:space="0" w:color="000001"/>
            </w:tcBorders>
            <w:vAlign w:val="center"/>
          </w:tcPr>
          <w:p w14:paraId="7A497B04" w14:textId="77777777" w:rsidR="00B26038" w:rsidRPr="00DD0AA5"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70014AE7" w14:textId="77777777" w:rsidR="00B26038" w:rsidRPr="00DD0AA5"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7CA362E5" w14:textId="0EBC5F51" w:rsidR="00B26038" w:rsidRPr="00DD0AA5" w:rsidRDefault="00B26038" w:rsidP="005B0885">
            <w:pPr>
              <w:pStyle w:val="Zawartoramki"/>
              <w:spacing w:line="360" w:lineRule="auto"/>
              <w:jc w:val="center"/>
              <w:rPr>
                <w:b/>
                <w:sz w:val="22"/>
                <w:szCs w:val="22"/>
              </w:rPr>
            </w:pPr>
            <w:r w:rsidRPr="00DD0AA5">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2315E973" w14:textId="77777777" w:rsidR="00B26038" w:rsidRPr="00DD0AA5"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1AA996CE" w14:textId="77777777" w:rsidR="00B26038" w:rsidRPr="00DD0AA5" w:rsidRDefault="00B26038" w:rsidP="005B0885">
            <w:pPr>
              <w:pStyle w:val="Zawartoramki"/>
              <w:jc w:val="center"/>
              <w:rPr>
                <w:b/>
                <w:sz w:val="22"/>
                <w:szCs w:val="22"/>
              </w:rPr>
            </w:pPr>
          </w:p>
        </w:tc>
      </w:tr>
      <w:tr w:rsidR="00DD0AA5" w:rsidRPr="00DD0AA5" w14:paraId="036529E2" w14:textId="77777777" w:rsidTr="00AC0C73">
        <w:tc>
          <w:tcPr>
            <w:tcW w:w="2405" w:type="dxa"/>
            <w:tcBorders>
              <w:top w:val="single" w:sz="4" w:space="0" w:color="000001"/>
              <w:left w:val="single" w:sz="4" w:space="0" w:color="000001"/>
              <w:bottom w:val="single" w:sz="4" w:space="0" w:color="000001"/>
            </w:tcBorders>
            <w:vAlign w:val="center"/>
          </w:tcPr>
          <w:p w14:paraId="48CC7027" w14:textId="7F8C5F84" w:rsidR="00AC0C73" w:rsidRPr="00DD0AA5" w:rsidRDefault="00B26038" w:rsidP="005B0885">
            <w:pPr>
              <w:pStyle w:val="Zawartoramki"/>
              <w:spacing w:line="360" w:lineRule="auto"/>
              <w:jc w:val="center"/>
              <w:rPr>
                <w:sz w:val="22"/>
                <w:szCs w:val="22"/>
              </w:rPr>
            </w:pPr>
            <w:r w:rsidRPr="00DD0AA5">
              <w:rPr>
                <w:b/>
                <w:sz w:val="22"/>
                <w:szCs w:val="22"/>
              </w:rPr>
              <w:t>Polędwica sopocka wieprzowa</w:t>
            </w:r>
          </w:p>
        </w:tc>
        <w:tc>
          <w:tcPr>
            <w:tcW w:w="1380" w:type="dxa"/>
            <w:tcBorders>
              <w:top w:val="single" w:sz="4" w:space="0" w:color="000001"/>
              <w:left w:val="single" w:sz="4" w:space="0" w:color="000001"/>
              <w:bottom w:val="single" w:sz="4" w:space="0" w:color="000001"/>
            </w:tcBorders>
            <w:vAlign w:val="center"/>
          </w:tcPr>
          <w:p w14:paraId="65F76A79" w14:textId="77777777" w:rsidR="00AC0C73" w:rsidRPr="00DD0AA5" w:rsidRDefault="00AC0C73" w:rsidP="005B0885">
            <w:pPr>
              <w:pStyle w:val="Zawartoramki"/>
              <w:spacing w:line="360" w:lineRule="auto"/>
              <w:jc w:val="center"/>
              <w:rPr>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5FBC89C8" w14:textId="1AB78808" w:rsidR="00AC0C73" w:rsidRPr="00DD0AA5" w:rsidRDefault="00B26038" w:rsidP="005B0885">
            <w:pPr>
              <w:pStyle w:val="Zawartoramki"/>
              <w:spacing w:line="360" w:lineRule="auto"/>
              <w:jc w:val="center"/>
              <w:rPr>
                <w:b/>
                <w:bCs/>
                <w:sz w:val="22"/>
                <w:szCs w:val="22"/>
              </w:rPr>
            </w:pPr>
            <w:r w:rsidRPr="00DD0AA5">
              <w:rPr>
                <w:b/>
                <w:bCs/>
                <w:sz w:val="22"/>
                <w:szCs w:val="22"/>
              </w:rPr>
              <w:t>60</w:t>
            </w:r>
          </w:p>
        </w:tc>
        <w:tc>
          <w:tcPr>
            <w:tcW w:w="2239" w:type="dxa"/>
            <w:tcBorders>
              <w:top w:val="single" w:sz="4" w:space="0" w:color="000001"/>
              <w:left w:val="single" w:sz="4" w:space="0" w:color="000001"/>
              <w:bottom w:val="single" w:sz="4" w:space="0" w:color="000001"/>
            </w:tcBorders>
            <w:vAlign w:val="center"/>
          </w:tcPr>
          <w:p w14:paraId="5EFEB816" w14:textId="52F4AB6A" w:rsidR="00AC0C73" w:rsidRPr="00DD0AA5"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6CE91C8D" w14:textId="13D7A57F" w:rsidR="00AC0C73" w:rsidRPr="00DD0AA5"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45F93107" w14:textId="77777777" w:rsidR="00AC0C73" w:rsidRPr="00DD0AA5" w:rsidRDefault="00AC0C73" w:rsidP="005B0885">
            <w:pPr>
              <w:pStyle w:val="Zawartoramki"/>
              <w:spacing w:line="360" w:lineRule="auto"/>
              <w:jc w:val="center"/>
              <w:rPr>
                <w:sz w:val="22"/>
                <w:szCs w:val="22"/>
              </w:rPr>
            </w:pPr>
            <w:r w:rsidRPr="00DD0AA5">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03DAB14A" w14:textId="17E1266F" w:rsidR="00AC0C73" w:rsidRPr="00DD0AA5"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77D00BE4" w14:textId="77777777" w:rsidR="00AC0C73" w:rsidRPr="00DD0AA5" w:rsidRDefault="00AC0C73" w:rsidP="005B0885">
            <w:pPr>
              <w:pStyle w:val="Zawartoramki"/>
              <w:jc w:val="center"/>
              <w:rPr>
                <w:b/>
                <w:sz w:val="22"/>
                <w:szCs w:val="22"/>
              </w:rPr>
            </w:pPr>
          </w:p>
        </w:tc>
      </w:tr>
      <w:tr w:rsidR="00DD0AA5" w:rsidRPr="00DD0AA5" w14:paraId="5475E76E" w14:textId="77777777" w:rsidTr="00AC0C73">
        <w:tc>
          <w:tcPr>
            <w:tcW w:w="2405" w:type="dxa"/>
            <w:tcBorders>
              <w:top w:val="single" w:sz="4" w:space="0" w:color="000001"/>
              <w:left w:val="single" w:sz="4" w:space="0" w:color="000001"/>
              <w:bottom w:val="single" w:sz="4" w:space="0" w:color="000001"/>
            </w:tcBorders>
            <w:vAlign w:val="center"/>
          </w:tcPr>
          <w:p w14:paraId="5B0486E9" w14:textId="1F092657" w:rsidR="00AC0C73" w:rsidRPr="00DD0AA5" w:rsidRDefault="00B26038" w:rsidP="005B0885">
            <w:pPr>
              <w:pStyle w:val="Zawartoramki"/>
              <w:spacing w:line="360" w:lineRule="auto"/>
              <w:jc w:val="center"/>
              <w:rPr>
                <w:b/>
                <w:bCs/>
                <w:sz w:val="22"/>
                <w:szCs w:val="22"/>
              </w:rPr>
            </w:pPr>
            <w:r w:rsidRPr="00DD0AA5">
              <w:rPr>
                <w:b/>
                <w:bCs/>
                <w:sz w:val="22"/>
                <w:szCs w:val="22"/>
              </w:rPr>
              <w:t>Kiełbasa krakowska podsuszana</w:t>
            </w:r>
          </w:p>
        </w:tc>
        <w:tc>
          <w:tcPr>
            <w:tcW w:w="1380" w:type="dxa"/>
            <w:tcBorders>
              <w:top w:val="single" w:sz="4" w:space="0" w:color="000001"/>
              <w:left w:val="single" w:sz="4" w:space="0" w:color="000001"/>
              <w:bottom w:val="single" w:sz="4" w:space="0" w:color="000001"/>
            </w:tcBorders>
            <w:vAlign w:val="center"/>
          </w:tcPr>
          <w:p w14:paraId="57B8813E" w14:textId="77777777" w:rsidR="00AC0C73" w:rsidRPr="00DD0AA5" w:rsidRDefault="00AC0C73" w:rsidP="005B0885">
            <w:pPr>
              <w:pStyle w:val="Zawartoramki"/>
              <w:spacing w:line="360" w:lineRule="auto"/>
              <w:jc w:val="center"/>
              <w:rPr>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5C43173D" w14:textId="1FEDDBEE" w:rsidR="00AC0C73" w:rsidRPr="00DD0AA5" w:rsidRDefault="00B26038" w:rsidP="005B0885">
            <w:pPr>
              <w:pStyle w:val="Zawartoramki"/>
              <w:spacing w:line="360" w:lineRule="auto"/>
              <w:jc w:val="center"/>
              <w:rPr>
                <w:b/>
                <w:sz w:val="22"/>
                <w:szCs w:val="22"/>
              </w:rPr>
            </w:pPr>
            <w:r w:rsidRPr="00DD0AA5">
              <w:rPr>
                <w:b/>
                <w:sz w:val="22"/>
                <w:szCs w:val="22"/>
              </w:rPr>
              <w:t>60</w:t>
            </w:r>
          </w:p>
        </w:tc>
        <w:tc>
          <w:tcPr>
            <w:tcW w:w="2239" w:type="dxa"/>
            <w:tcBorders>
              <w:top w:val="single" w:sz="4" w:space="0" w:color="000001"/>
              <w:left w:val="single" w:sz="4" w:space="0" w:color="000001"/>
              <w:bottom w:val="single" w:sz="4" w:space="0" w:color="000001"/>
            </w:tcBorders>
            <w:vAlign w:val="center"/>
          </w:tcPr>
          <w:p w14:paraId="14DF78B2" w14:textId="111C5EE5" w:rsidR="00AC0C73" w:rsidRPr="00DD0AA5"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5C260FF7" w14:textId="0F60D6C8" w:rsidR="00AC0C73" w:rsidRPr="00DD0AA5"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3B3F65A0" w14:textId="77777777" w:rsidR="00AC0C73" w:rsidRPr="00DD0AA5" w:rsidRDefault="00AC0C73" w:rsidP="005B0885">
            <w:pPr>
              <w:pStyle w:val="Zawartoramki"/>
              <w:spacing w:line="360" w:lineRule="auto"/>
              <w:jc w:val="center"/>
              <w:rPr>
                <w:sz w:val="22"/>
                <w:szCs w:val="22"/>
              </w:rPr>
            </w:pPr>
            <w:r w:rsidRPr="00DD0AA5">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0A2A7E60" w14:textId="338C394E" w:rsidR="00AC0C73" w:rsidRPr="00DD0AA5"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1B3ED4C9" w14:textId="77777777" w:rsidR="00AC0C73" w:rsidRPr="00DD0AA5" w:rsidRDefault="00AC0C73" w:rsidP="005B0885">
            <w:pPr>
              <w:pStyle w:val="Zawartoramki"/>
              <w:jc w:val="center"/>
              <w:rPr>
                <w:b/>
                <w:sz w:val="22"/>
                <w:szCs w:val="22"/>
              </w:rPr>
            </w:pPr>
          </w:p>
        </w:tc>
      </w:tr>
      <w:tr w:rsidR="00DD0AA5" w:rsidRPr="00DD0AA5" w14:paraId="68C8BBF2" w14:textId="77777777" w:rsidTr="00AC0C73">
        <w:tc>
          <w:tcPr>
            <w:tcW w:w="2405" w:type="dxa"/>
            <w:tcBorders>
              <w:top w:val="single" w:sz="4" w:space="0" w:color="000001"/>
              <w:left w:val="single" w:sz="4" w:space="0" w:color="000001"/>
              <w:bottom w:val="single" w:sz="4" w:space="0" w:color="000001"/>
            </w:tcBorders>
            <w:vAlign w:val="center"/>
          </w:tcPr>
          <w:p w14:paraId="4A3C3A95" w14:textId="77777777" w:rsidR="00AC0C73" w:rsidRPr="00DD0AA5" w:rsidRDefault="00AC0C73" w:rsidP="005B0885">
            <w:pPr>
              <w:pStyle w:val="Zawartoramki"/>
              <w:spacing w:line="360" w:lineRule="auto"/>
              <w:jc w:val="center"/>
              <w:rPr>
                <w:sz w:val="22"/>
                <w:szCs w:val="22"/>
              </w:rPr>
            </w:pPr>
            <w:r w:rsidRPr="00DD0AA5">
              <w:rPr>
                <w:b/>
                <w:sz w:val="22"/>
                <w:szCs w:val="22"/>
              </w:rPr>
              <w:t>Szynka gotowana</w:t>
            </w:r>
          </w:p>
        </w:tc>
        <w:tc>
          <w:tcPr>
            <w:tcW w:w="1380" w:type="dxa"/>
            <w:tcBorders>
              <w:top w:val="single" w:sz="4" w:space="0" w:color="000001"/>
              <w:left w:val="single" w:sz="4" w:space="0" w:color="000001"/>
              <w:bottom w:val="single" w:sz="4" w:space="0" w:color="000001"/>
            </w:tcBorders>
            <w:vAlign w:val="center"/>
          </w:tcPr>
          <w:p w14:paraId="03A034E2" w14:textId="77777777" w:rsidR="00AC0C73" w:rsidRPr="00DD0AA5" w:rsidRDefault="00AC0C73" w:rsidP="005B0885">
            <w:pPr>
              <w:pStyle w:val="Zawartoramki"/>
              <w:spacing w:line="360" w:lineRule="auto"/>
              <w:jc w:val="center"/>
              <w:rPr>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341971E8" w14:textId="64D33996" w:rsidR="00AC0C73" w:rsidRPr="00DD0AA5" w:rsidRDefault="00B26038" w:rsidP="005B0885">
            <w:pPr>
              <w:pStyle w:val="Zawartoramki"/>
              <w:spacing w:line="360" w:lineRule="auto"/>
              <w:jc w:val="center"/>
              <w:rPr>
                <w:b/>
                <w:sz w:val="22"/>
                <w:szCs w:val="22"/>
              </w:rPr>
            </w:pPr>
            <w:r w:rsidRPr="00DD0AA5">
              <w:rPr>
                <w:b/>
                <w:sz w:val="22"/>
                <w:szCs w:val="22"/>
              </w:rPr>
              <w:t>70</w:t>
            </w:r>
          </w:p>
        </w:tc>
        <w:tc>
          <w:tcPr>
            <w:tcW w:w="2239" w:type="dxa"/>
            <w:tcBorders>
              <w:top w:val="single" w:sz="4" w:space="0" w:color="000001"/>
              <w:left w:val="single" w:sz="4" w:space="0" w:color="000001"/>
              <w:bottom w:val="single" w:sz="4" w:space="0" w:color="000001"/>
            </w:tcBorders>
            <w:vAlign w:val="center"/>
          </w:tcPr>
          <w:p w14:paraId="4F33A6C6" w14:textId="7B9AEFF7" w:rsidR="00AC0C73" w:rsidRPr="00DD0AA5"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0B91DD70" w14:textId="08713F6D" w:rsidR="00AC0C73" w:rsidRPr="00DD0AA5"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75E8CD8D" w14:textId="77777777" w:rsidR="00AC0C73" w:rsidRPr="00DD0AA5" w:rsidRDefault="00AC0C73" w:rsidP="005B0885">
            <w:pPr>
              <w:pStyle w:val="Zawartoramki"/>
              <w:spacing w:line="360" w:lineRule="auto"/>
              <w:jc w:val="center"/>
              <w:rPr>
                <w:sz w:val="22"/>
                <w:szCs w:val="22"/>
              </w:rPr>
            </w:pPr>
            <w:r w:rsidRPr="00DD0AA5">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7F229F71" w14:textId="257F3C08" w:rsidR="00AC0C73" w:rsidRPr="00DD0AA5"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6E4BB0C1" w14:textId="77777777" w:rsidR="00AC0C73" w:rsidRPr="00DD0AA5" w:rsidRDefault="00AC0C73" w:rsidP="005B0885">
            <w:pPr>
              <w:pStyle w:val="Zawartoramki"/>
              <w:jc w:val="center"/>
              <w:rPr>
                <w:b/>
                <w:sz w:val="22"/>
                <w:szCs w:val="22"/>
              </w:rPr>
            </w:pPr>
          </w:p>
        </w:tc>
      </w:tr>
      <w:tr w:rsidR="00DD0AA5" w:rsidRPr="00DD0AA5" w14:paraId="63DA591B" w14:textId="77777777" w:rsidTr="00AC0C73">
        <w:tc>
          <w:tcPr>
            <w:tcW w:w="2405" w:type="dxa"/>
            <w:tcBorders>
              <w:top w:val="single" w:sz="4" w:space="0" w:color="000001"/>
              <w:left w:val="single" w:sz="4" w:space="0" w:color="000001"/>
              <w:bottom w:val="single" w:sz="4" w:space="0" w:color="000001"/>
            </w:tcBorders>
            <w:vAlign w:val="center"/>
          </w:tcPr>
          <w:p w14:paraId="77DF190A" w14:textId="14B08190" w:rsidR="00AC0C73" w:rsidRPr="00DD0AA5" w:rsidRDefault="00B26038" w:rsidP="00B26038">
            <w:pPr>
              <w:pStyle w:val="Zawartoramki"/>
              <w:spacing w:line="360" w:lineRule="auto"/>
              <w:rPr>
                <w:b/>
                <w:bCs/>
                <w:sz w:val="22"/>
                <w:szCs w:val="22"/>
              </w:rPr>
            </w:pPr>
            <w:r w:rsidRPr="00DD0AA5">
              <w:rPr>
                <w:sz w:val="22"/>
                <w:szCs w:val="22"/>
              </w:rPr>
              <w:t xml:space="preserve">        </w:t>
            </w:r>
            <w:r w:rsidRPr="00DD0AA5">
              <w:rPr>
                <w:b/>
                <w:bCs/>
                <w:sz w:val="22"/>
                <w:szCs w:val="22"/>
              </w:rPr>
              <w:t>Szynka biała</w:t>
            </w:r>
          </w:p>
        </w:tc>
        <w:tc>
          <w:tcPr>
            <w:tcW w:w="1380" w:type="dxa"/>
            <w:tcBorders>
              <w:top w:val="single" w:sz="4" w:space="0" w:color="000001"/>
              <w:left w:val="single" w:sz="4" w:space="0" w:color="000001"/>
              <w:bottom w:val="single" w:sz="4" w:space="0" w:color="000001"/>
            </w:tcBorders>
            <w:vAlign w:val="center"/>
          </w:tcPr>
          <w:p w14:paraId="44D08493" w14:textId="77777777" w:rsidR="00AC0C73" w:rsidRPr="00DD0AA5" w:rsidRDefault="00AC0C73" w:rsidP="005B0885">
            <w:pPr>
              <w:pStyle w:val="Zawartoramki"/>
              <w:spacing w:line="360" w:lineRule="auto"/>
              <w:jc w:val="center"/>
              <w:rPr>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0E7AE3A2" w14:textId="661C4958" w:rsidR="00AC0C73" w:rsidRPr="00DD0AA5" w:rsidRDefault="00B26038" w:rsidP="005B0885">
            <w:pPr>
              <w:pStyle w:val="Zawartoramki"/>
              <w:spacing w:line="360" w:lineRule="auto"/>
              <w:jc w:val="center"/>
              <w:rPr>
                <w:b/>
                <w:bCs/>
                <w:sz w:val="22"/>
                <w:szCs w:val="22"/>
              </w:rPr>
            </w:pPr>
            <w:r w:rsidRPr="00DD0AA5">
              <w:rPr>
                <w:b/>
                <w:bCs/>
                <w:sz w:val="22"/>
                <w:szCs w:val="22"/>
              </w:rPr>
              <w:t>70</w:t>
            </w:r>
          </w:p>
        </w:tc>
        <w:tc>
          <w:tcPr>
            <w:tcW w:w="2239" w:type="dxa"/>
            <w:tcBorders>
              <w:top w:val="single" w:sz="4" w:space="0" w:color="000001"/>
              <w:left w:val="single" w:sz="4" w:space="0" w:color="000001"/>
              <w:bottom w:val="single" w:sz="4" w:space="0" w:color="000001"/>
            </w:tcBorders>
            <w:vAlign w:val="center"/>
          </w:tcPr>
          <w:p w14:paraId="1B7B645E" w14:textId="2A3C7142" w:rsidR="00AC0C73" w:rsidRPr="00DD0AA5" w:rsidRDefault="00AC0C73"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67C62B8F" w14:textId="01F4DFDA" w:rsidR="00AC0C73" w:rsidRPr="00DD0AA5"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3881FCBE" w14:textId="77777777" w:rsidR="00AC0C73" w:rsidRPr="00DD0AA5" w:rsidRDefault="00AC0C73" w:rsidP="005B0885">
            <w:pPr>
              <w:pStyle w:val="Zawartoramki"/>
              <w:spacing w:line="360" w:lineRule="auto"/>
              <w:jc w:val="center"/>
              <w:rPr>
                <w:sz w:val="22"/>
                <w:szCs w:val="22"/>
              </w:rPr>
            </w:pPr>
            <w:r w:rsidRPr="00DD0AA5">
              <w:rPr>
                <w:b/>
                <w:sz w:val="22"/>
                <w:szCs w:val="22"/>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6DC9DF29" w14:textId="1D2EB874" w:rsidR="00AC0C73" w:rsidRPr="00DD0AA5"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74831570" w14:textId="77777777" w:rsidR="00AC0C73" w:rsidRPr="00DD0AA5" w:rsidRDefault="00AC0C73" w:rsidP="005B0885">
            <w:pPr>
              <w:pStyle w:val="Zawartoramki"/>
              <w:jc w:val="center"/>
              <w:rPr>
                <w:b/>
                <w:sz w:val="22"/>
                <w:szCs w:val="22"/>
              </w:rPr>
            </w:pPr>
          </w:p>
        </w:tc>
      </w:tr>
      <w:tr w:rsidR="00B26038" w:rsidRPr="00DD0AA5" w14:paraId="3BB6DAD1" w14:textId="77777777" w:rsidTr="00AC0C73">
        <w:tc>
          <w:tcPr>
            <w:tcW w:w="2405" w:type="dxa"/>
            <w:tcBorders>
              <w:top w:val="single" w:sz="4" w:space="0" w:color="000001"/>
              <w:left w:val="single" w:sz="4" w:space="0" w:color="000001"/>
              <w:bottom w:val="single" w:sz="4" w:space="0" w:color="000001"/>
            </w:tcBorders>
            <w:vAlign w:val="center"/>
          </w:tcPr>
          <w:p w14:paraId="41B7F76E" w14:textId="515D091C" w:rsidR="00B26038" w:rsidRPr="00DD0AA5" w:rsidRDefault="00B26038" w:rsidP="00B26038">
            <w:pPr>
              <w:pStyle w:val="Zawartoramki"/>
              <w:spacing w:line="360" w:lineRule="auto"/>
              <w:rPr>
                <w:b/>
                <w:bCs/>
                <w:sz w:val="22"/>
                <w:szCs w:val="22"/>
              </w:rPr>
            </w:pPr>
            <w:r w:rsidRPr="00DD0AA5">
              <w:rPr>
                <w:b/>
                <w:bCs/>
                <w:sz w:val="22"/>
                <w:szCs w:val="22"/>
              </w:rPr>
              <w:lastRenderedPageBreak/>
              <w:t xml:space="preserve">        Kiełbasa śląska</w:t>
            </w:r>
          </w:p>
        </w:tc>
        <w:tc>
          <w:tcPr>
            <w:tcW w:w="1380" w:type="dxa"/>
            <w:tcBorders>
              <w:top w:val="single" w:sz="4" w:space="0" w:color="000001"/>
              <w:left w:val="single" w:sz="4" w:space="0" w:color="000001"/>
              <w:bottom w:val="single" w:sz="4" w:space="0" w:color="000001"/>
            </w:tcBorders>
            <w:vAlign w:val="center"/>
          </w:tcPr>
          <w:p w14:paraId="499C1E96" w14:textId="1C4973C8" w:rsidR="00B26038" w:rsidRPr="00DD0AA5" w:rsidRDefault="00B26038" w:rsidP="005B0885">
            <w:pPr>
              <w:pStyle w:val="Zawartoramki"/>
              <w:spacing w:line="360" w:lineRule="auto"/>
              <w:jc w:val="center"/>
              <w:rPr>
                <w:b/>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054E425A" w14:textId="0B78F35B" w:rsidR="00B26038" w:rsidRPr="00DD0AA5" w:rsidRDefault="00B26038" w:rsidP="005B0885">
            <w:pPr>
              <w:pStyle w:val="Zawartoramki"/>
              <w:spacing w:line="360" w:lineRule="auto"/>
              <w:jc w:val="center"/>
              <w:rPr>
                <w:b/>
                <w:bCs/>
                <w:sz w:val="22"/>
                <w:szCs w:val="22"/>
              </w:rPr>
            </w:pPr>
            <w:r w:rsidRPr="00DD0AA5">
              <w:rPr>
                <w:b/>
                <w:bCs/>
                <w:sz w:val="22"/>
                <w:szCs w:val="22"/>
              </w:rPr>
              <w:t>70</w:t>
            </w:r>
          </w:p>
        </w:tc>
        <w:tc>
          <w:tcPr>
            <w:tcW w:w="2239" w:type="dxa"/>
            <w:tcBorders>
              <w:top w:val="single" w:sz="4" w:space="0" w:color="000001"/>
              <w:left w:val="single" w:sz="4" w:space="0" w:color="000001"/>
              <w:bottom w:val="single" w:sz="4" w:space="0" w:color="000001"/>
            </w:tcBorders>
            <w:vAlign w:val="center"/>
          </w:tcPr>
          <w:p w14:paraId="265432B7" w14:textId="77777777" w:rsidR="00B26038" w:rsidRPr="00DD0AA5"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072A5CEB" w14:textId="77777777" w:rsidR="00B26038" w:rsidRPr="00DD0AA5"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7F3B4CF4" w14:textId="77777777" w:rsidR="00B26038" w:rsidRPr="00DD0AA5" w:rsidRDefault="00B26038" w:rsidP="005B0885">
            <w:pPr>
              <w:pStyle w:val="Zawartoramki"/>
              <w:spacing w:line="360" w:lineRule="auto"/>
              <w:jc w:val="center"/>
              <w:rPr>
                <w:b/>
                <w:sz w:val="22"/>
                <w:szCs w:val="22"/>
              </w:rPr>
            </w:pPr>
          </w:p>
        </w:tc>
        <w:tc>
          <w:tcPr>
            <w:tcW w:w="2132" w:type="dxa"/>
            <w:tcBorders>
              <w:top w:val="single" w:sz="4" w:space="0" w:color="000001"/>
              <w:left w:val="single" w:sz="4" w:space="0" w:color="000001"/>
              <w:bottom w:val="single" w:sz="4" w:space="0" w:color="000001"/>
              <w:right w:val="single" w:sz="4" w:space="0" w:color="000001"/>
            </w:tcBorders>
            <w:vAlign w:val="center"/>
          </w:tcPr>
          <w:p w14:paraId="21042594" w14:textId="77777777" w:rsidR="00B26038" w:rsidRPr="00DD0AA5"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372258D6" w14:textId="77777777" w:rsidR="00B26038" w:rsidRPr="00DD0AA5" w:rsidRDefault="00B26038" w:rsidP="005B0885">
            <w:pPr>
              <w:pStyle w:val="Zawartoramki"/>
              <w:jc w:val="center"/>
              <w:rPr>
                <w:b/>
                <w:sz w:val="22"/>
                <w:szCs w:val="22"/>
              </w:rPr>
            </w:pPr>
          </w:p>
        </w:tc>
      </w:tr>
      <w:tr w:rsidR="00B26038" w:rsidRPr="00DD0AA5" w14:paraId="22C9B51B" w14:textId="77777777" w:rsidTr="00AC0C73">
        <w:tc>
          <w:tcPr>
            <w:tcW w:w="2405" w:type="dxa"/>
            <w:tcBorders>
              <w:top w:val="single" w:sz="4" w:space="0" w:color="000001"/>
              <w:left w:val="single" w:sz="4" w:space="0" w:color="000001"/>
              <w:bottom w:val="single" w:sz="4" w:space="0" w:color="000001"/>
            </w:tcBorders>
            <w:vAlign w:val="center"/>
          </w:tcPr>
          <w:p w14:paraId="7478CA93" w14:textId="0819AD20" w:rsidR="00B26038" w:rsidRPr="00DD0AA5" w:rsidRDefault="00B26038" w:rsidP="00B26038">
            <w:pPr>
              <w:pStyle w:val="Zawartoramki"/>
              <w:spacing w:line="360" w:lineRule="auto"/>
              <w:rPr>
                <w:b/>
                <w:bCs/>
                <w:sz w:val="22"/>
                <w:szCs w:val="22"/>
              </w:rPr>
            </w:pPr>
            <w:r w:rsidRPr="00DD0AA5">
              <w:rPr>
                <w:b/>
                <w:bCs/>
                <w:sz w:val="22"/>
                <w:szCs w:val="22"/>
              </w:rPr>
              <w:t xml:space="preserve">      Parówki z szynki</w:t>
            </w:r>
          </w:p>
        </w:tc>
        <w:tc>
          <w:tcPr>
            <w:tcW w:w="1380" w:type="dxa"/>
            <w:tcBorders>
              <w:top w:val="single" w:sz="4" w:space="0" w:color="000001"/>
              <w:left w:val="single" w:sz="4" w:space="0" w:color="000001"/>
              <w:bottom w:val="single" w:sz="4" w:space="0" w:color="000001"/>
            </w:tcBorders>
            <w:vAlign w:val="center"/>
          </w:tcPr>
          <w:p w14:paraId="590065B5" w14:textId="6C80A9BB" w:rsidR="00B26038" w:rsidRPr="00DD0AA5" w:rsidRDefault="00B26038" w:rsidP="005B0885">
            <w:pPr>
              <w:pStyle w:val="Zawartoramki"/>
              <w:spacing w:line="360" w:lineRule="auto"/>
              <w:jc w:val="center"/>
              <w:rPr>
                <w:b/>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7F4AB7C7" w14:textId="4ABC90C9" w:rsidR="00B26038" w:rsidRPr="00DD0AA5" w:rsidRDefault="00B26038" w:rsidP="005B0885">
            <w:pPr>
              <w:pStyle w:val="Zawartoramki"/>
              <w:spacing w:line="360" w:lineRule="auto"/>
              <w:jc w:val="center"/>
              <w:rPr>
                <w:b/>
                <w:bCs/>
                <w:sz w:val="22"/>
                <w:szCs w:val="22"/>
              </w:rPr>
            </w:pPr>
            <w:r w:rsidRPr="00DD0AA5">
              <w:rPr>
                <w:b/>
                <w:bCs/>
                <w:sz w:val="22"/>
                <w:szCs w:val="22"/>
              </w:rPr>
              <w:t>400</w:t>
            </w:r>
          </w:p>
        </w:tc>
        <w:tc>
          <w:tcPr>
            <w:tcW w:w="2239" w:type="dxa"/>
            <w:tcBorders>
              <w:top w:val="single" w:sz="4" w:space="0" w:color="000001"/>
              <w:left w:val="single" w:sz="4" w:space="0" w:color="000001"/>
              <w:bottom w:val="single" w:sz="4" w:space="0" w:color="000001"/>
            </w:tcBorders>
            <w:vAlign w:val="center"/>
          </w:tcPr>
          <w:p w14:paraId="70794420" w14:textId="77777777" w:rsidR="00B26038" w:rsidRPr="00DD0AA5"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7737831F" w14:textId="77777777" w:rsidR="00B26038" w:rsidRPr="00DD0AA5"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27AE3413" w14:textId="77777777" w:rsidR="00B26038" w:rsidRPr="00DD0AA5" w:rsidRDefault="00B26038" w:rsidP="005B0885">
            <w:pPr>
              <w:pStyle w:val="Zawartoramki"/>
              <w:spacing w:line="360" w:lineRule="auto"/>
              <w:jc w:val="center"/>
              <w:rPr>
                <w:b/>
                <w:sz w:val="22"/>
                <w:szCs w:val="22"/>
              </w:rPr>
            </w:pPr>
          </w:p>
        </w:tc>
        <w:tc>
          <w:tcPr>
            <w:tcW w:w="2132" w:type="dxa"/>
            <w:tcBorders>
              <w:top w:val="single" w:sz="4" w:space="0" w:color="000001"/>
              <w:left w:val="single" w:sz="4" w:space="0" w:color="000001"/>
              <w:bottom w:val="single" w:sz="4" w:space="0" w:color="000001"/>
              <w:right w:val="single" w:sz="4" w:space="0" w:color="000001"/>
            </w:tcBorders>
            <w:vAlign w:val="center"/>
          </w:tcPr>
          <w:p w14:paraId="61108176" w14:textId="77777777" w:rsidR="00B26038" w:rsidRPr="00DD0AA5"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51436D6C" w14:textId="77777777" w:rsidR="00B26038" w:rsidRPr="00DD0AA5" w:rsidRDefault="00B26038" w:rsidP="005B0885">
            <w:pPr>
              <w:pStyle w:val="Zawartoramki"/>
              <w:jc w:val="center"/>
              <w:rPr>
                <w:b/>
                <w:sz w:val="22"/>
                <w:szCs w:val="22"/>
              </w:rPr>
            </w:pPr>
          </w:p>
        </w:tc>
      </w:tr>
      <w:tr w:rsidR="00B26038" w:rsidRPr="00DD0AA5" w14:paraId="35415573" w14:textId="77777777" w:rsidTr="00AC0C73">
        <w:tc>
          <w:tcPr>
            <w:tcW w:w="2405" w:type="dxa"/>
            <w:tcBorders>
              <w:top w:val="single" w:sz="4" w:space="0" w:color="000001"/>
              <w:left w:val="single" w:sz="4" w:space="0" w:color="000001"/>
              <w:bottom w:val="single" w:sz="4" w:space="0" w:color="000001"/>
            </w:tcBorders>
            <w:vAlign w:val="center"/>
          </w:tcPr>
          <w:p w14:paraId="42D5E240" w14:textId="026BB86D" w:rsidR="00B26038" w:rsidRPr="00DD0AA5" w:rsidRDefault="00B26038" w:rsidP="00B26038">
            <w:pPr>
              <w:pStyle w:val="Zawartoramki"/>
              <w:spacing w:line="360" w:lineRule="auto"/>
              <w:rPr>
                <w:b/>
                <w:bCs/>
                <w:sz w:val="22"/>
                <w:szCs w:val="22"/>
              </w:rPr>
            </w:pPr>
            <w:r w:rsidRPr="00DD0AA5">
              <w:rPr>
                <w:b/>
                <w:bCs/>
                <w:sz w:val="22"/>
                <w:szCs w:val="22"/>
              </w:rPr>
              <w:t>Kiełbasa biała parzona</w:t>
            </w:r>
          </w:p>
        </w:tc>
        <w:tc>
          <w:tcPr>
            <w:tcW w:w="1380" w:type="dxa"/>
            <w:tcBorders>
              <w:top w:val="single" w:sz="4" w:space="0" w:color="000001"/>
              <w:left w:val="single" w:sz="4" w:space="0" w:color="000001"/>
              <w:bottom w:val="single" w:sz="4" w:space="0" w:color="000001"/>
            </w:tcBorders>
            <w:vAlign w:val="center"/>
          </w:tcPr>
          <w:p w14:paraId="22558AF1" w14:textId="7956130B" w:rsidR="00B26038" w:rsidRPr="00DD0AA5" w:rsidRDefault="00B26038" w:rsidP="005B0885">
            <w:pPr>
              <w:pStyle w:val="Zawartoramki"/>
              <w:spacing w:line="360" w:lineRule="auto"/>
              <w:jc w:val="center"/>
              <w:rPr>
                <w:b/>
                <w:sz w:val="22"/>
                <w:szCs w:val="22"/>
              </w:rPr>
            </w:pPr>
            <w:r w:rsidRPr="00DD0AA5">
              <w:rPr>
                <w:b/>
                <w:sz w:val="22"/>
                <w:szCs w:val="22"/>
              </w:rPr>
              <w:t>Pojemniki</w:t>
            </w:r>
          </w:p>
        </w:tc>
        <w:tc>
          <w:tcPr>
            <w:tcW w:w="1087" w:type="dxa"/>
            <w:tcBorders>
              <w:top w:val="single" w:sz="4" w:space="0" w:color="000001"/>
              <w:left w:val="single" w:sz="4" w:space="0" w:color="000001"/>
              <w:bottom w:val="single" w:sz="4" w:space="0" w:color="000001"/>
            </w:tcBorders>
            <w:vAlign w:val="center"/>
          </w:tcPr>
          <w:p w14:paraId="46C00349" w14:textId="17CC64B1" w:rsidR="00B26038" w:rsidRPr="00DD0AA5" w:rsidRDefault="00B26038" w:rsidP="005B0885">
            <w:pPr>
              <w:pStyle w:val="Zawartoramki"/>
              <w:spacing w:line="360" w:lineRule="auto"/>
              <w:jc w:val="center"/>
              <w:rPr>
                <w:b/>
                <w:bCs/>
                <w:sz w:val="22"/>
                <w:szCs w:val="22"/>
              </w:rPr>
            </w:pPr>
            <w:r w:rsidRPr="00DD0AA5">
              <w:rPr>
                <w:b/>
                <w:bCs/>
                <w:sz w:val="22"/>
                <w:szCs w:val="22"/>
              </w:rPr>
              <w:t>80</w:t>
            </w:r>
          </w:p>
        </w:tc>
        <w:tc>
          <w:tcPr>
            <w:tcW w:w="2239" w:type="dxa"/>
            <w:tcBorders>
              <w:top w:val="single" w:sz="4" w:space="0" w:color="000001"/>
              <w:left w:val="single" w:sz="4" w:space="0" w:color="000001"/>
              <w:bottom w:val="single" w:sz="4" w:space="0" w:color="000001"/>
            </w:tcBorders>
            <w:vAlign w:val="center"/>
          </w:tcPr>
          <w:p w14:paraId="4F4AE927" w14:textId="77777777" w:rsidR="00B26038" w:rsidRPr="00DD0AA5" w:rsidRDefault="00B26038" w:rsidP="005B0885">
            <w:pPr>
              <w:pStyle w:val="Zawartoramki"/>
              <w:spacing w:line="360" w:lineRule="auto"/>
              <w:jc w:val="center"/>
              <w:rPr>
                <w:sz w:val="22"/>
                <w:szCs w:val="22"/>
              </w:rPr>
            </w:pPr>
          </w:p>
        </w:tc>
        <w:tc>
          <w:tcPr>
            <w:tcW w:w="2138" w:type="dxa"/>
            <w:tcBorders>
              <w:top w:val="single" w:sz="4" w:space="0" w:color="000001"/>
              <w:left w:val="single" w:sz="4" w:space="0" w:color="000001"/>
              <w:bottom w:val="single" w:sz="4" w:space="0" w:color="000001"/>
            </w:tcBorders>
            <w:vAlign w:val="center"/>
          </w:tcPr>
          <w:p w14:paraId="07DF4AA6" w14:textId="77777777" w:rsidR="00B26038" w:rsidRPr="00DD0AA5" w:rsidRDefault="00B26038"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1C3F6EBD" w14:textId="77777777" w:rsidR="00B26038" w:rsidRPr="00DD0AA5" w:rsidRDefault="00B26038" w:rsidP="005B0885">
            <w:pPr>
              <w:pStyle w:val="Zawartoramki"/>
              <w:spacing w:line="360" w:lineRule="auto"/>
              <w:jc w:val="center"/>
              <w:rPr>
                <w:b/>
                <w:sz w:val="22"/>
                <w:szCs w:val="22"/>
              </w:rPr>
            </w:pPr>
          </w:p>
        </w:tc>
        <w:tc>
          <w:tcPr>
            <w:tcW w:w="2132" w:type="dxa"/>
            <w:tcBorders>
              <w:top w:val="single" w:sz="4" w:space="0" w:color="000001"/>
              <w:left w:val="single" w:sz="4" w:space="0" w:color="000001"/>
              <w:bottom w:val="single" w:sz="4" w:space="0" w:color="000001"/>
              <w:right w:val="single" w:sz="4" w:space="0" w:color="000001"/>
            </w:tcBorders>
            <w:vAlign w:val="center"/>
          </w:tcPr>
          <w:p w14:paraId="4888177C" w14:textId="77777777" w:rsidR="00B26038" w:rsidRPr="00DD0AA5" w:rsidRDefault="00B26038"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27F9CD2F" w14:textId="77777777" w:rsidR="00B26038" w:rsidRPr="00DD0AA5" w:rsidRDefault="00B26038" w:rsidP="005B0885">
            <w:pPr>
              <w:pStyle w:val="Zawartoramki"/>
              <w:jc w:val="center"/>
              <w:rPr>
                <w:b/>
                <w:sz w:val="22"/>
                <w:szCs w:val="22"/>
              </w:rPr>
            </w:pPr>
          </w:p>
        </w:tc>
      </w:tr>
      <w:tr w:rsidR="00DD0AA5" w:rsidRPr="00DD0AA5" w14:paraId="26786495" w14:textId="77777777" w:rsidTr="00AC0C73">
        <w:tc>
          <w:tcPr>
            <w:tcW w:w="2405" w:type="dxa"/>
            <w:tcBorders>
              <w:top w:val="single" w:sz="4" w:space="0" w:color="000001"/>
              <w:left w:val="single" w:sz="4" w:space="0" w:color="000001"/>
              <w:bottom w:val="single" w:sz="4" w:space="0" w:color="000001"/>
            </w:tcBorders>
            <w:vAlign w:val="center"/>
          </w:tcPr>
          <w:p w14:paraId="4A993E8B" w14:textId="77777777" w:rsidR="00AC0C73" w:rsidRPr="00DD0AA5" w:rsidRDefault="00AC0C73" w:rsidP="005B0885">
            <w:pPr>
              <w:pStyle w:val="Zawartoramki"/>
              <w:spacing w:line="360" w:lineRule="auto"/>
              <w:jc w:val="center"/>
              <w:rPr>
                <w:sz w:val="22"/>
                <w:szCs w:val="22"/>
              </w:rPr>
            </w:pPr>
            <w:r w:rsidRPr="00DD0AA5">
              <w:rPr>
                <w:b/>
                <w:sz w:val="22"/>
                <w:szCs w:val="22"/>
              </w:rPr>
              <w:t>Razem</w:t>
            </w:r>
          </w:p>
        </w:tc>
        <w:tc>
          <w:tcPr>
            <w:tcW w:w="4706" w:type="dxa"/>
            <w:gridSpan w:val="3"/>
            <w:tcBorders>
              <w:top w:val="single" w:sz="4" w:space="0" w:color="000001"/>
              <w:left w:val="single" w:sz="4" w:space="0" w:color="000001"/>
              <w:bottom w:val="single" w:sz="4" w:space="0" w:color="000001"/>
            </w:tcBorders>
            <w:vAlign w:val="center"/>
          </w:tcPr>
          <w:p w14:paraId="74013D40" w14:textId="77777777" w:rsidR="00AC0C73" w:rsidRPr="00DD0AA5" w:rsidRDefault="00AC0C73" w:rsidP="005B0885">
            <w:pPr>
              <w:pStyle w:val="Zawartoramki"/>
              <w:spacing w:line="360" w:lineRule="auto"/>
              <w:jc w:val="center"/>
              <w:rPr>
                <w:b/>
                <w:sz w:val="22"/>
                <w:szCs w:val="22"/>
              </w:rPr>
            </w:pPr>
          </w:p>
        </w:tc>
        <w:tc>
          <w:tcPr>
            <w:tcW w:w="2138" w:type="dxa"/>
            <w:tcBorders>
              <w:top w:val="single" w:sz="4" w:space="0" w:color="000001"/>
              <w:left w:val="single" w:sz="4" w:space="0" w:color="000001"/>
              <w:bottom w:val="single" w:sz="4" w:space="0" w:color="000001"/>
            </w:tcBorders>
            <w:vAlign w:val="center"/>
          </w:tcPr>
          <w:p w14:paraId="6E97A986" w14:textId="6BD1BA42" w:rsidR="00AC0C73" w:rsidRPr="00DD0AA5" w:rsidRDefault="00AC0C73" w:rsidP="005B0885">
            <w:pPr>
              <w:pStyle w:val="Zawartoramki"/>
              <w:spacing w:line="360" w:lineRule="auto"/>
              <w:jc w:val="center"/>
              <w:rPr>
                <w:sz w:val="22"/>
                <w:szCs w:val="22"/>
              </w:rPr>
            </w:pPr>
          </w:p>
        </w:tc>
        <w:tc>
          <w:tcPr>
            <w:tcW w:w="766" w:type="dxa"/>
            <w:tcBorders>
              <w:top w:val="single" w:sz="4" w:space="0" w:color="000001"/>
              <w:left w:val="single" w:sz="4" w:space="0" w:color="000001"/>
              <w:bottom w:val="single" w:sz="4" w:space="0" w:color="000001"/>
            </w:tcBorders>
            <w:vAlign w:val="center"/>
          </w:tcPr>
          <w:p w14:paraId="4B4F5B76" w14:textId="77777777" w:rsidR="00AC0C73" w:rsidRPr="00DD0AA5" w:rsidRDefault="00AC0C73" w:rsidP="005B0885">
            <w:pPr>
              <w:pStyle w:val="Zawartoramki"/>
              <w:spacing w:line="360" w:lineRule="auto"/>
              <w:jc w:val="center"/>
              <w:rPr>
                <w:b/>
                <w:sz w:val="22"/>
                <w:szCs w:val="22"/>
              </w:rPr>
            </w:pPr>
            <w:r w:rsidRPr="00DD0AA5">
              <w:rPr>
                <w:rFonts w:eastAsia="Calibri"/>
                <w:b/>
                <w:kern w:val="0"/>
                <w:sz w:val="22"/>
                <w:szCs w:val="22"/>
                <w:lang w:eastAsia="en-US"/>
              </w:rPr>
              <w:t>5</w:t>
            </w:r>
          </w:p>
        </w:tc>
        <w:tc>
          <w:tcPr>
            <w:tcW w:w="2132" w:type="dxa"/>
            <w:tcBorders>
              <w:top w:val="single" w:sz="4" w:space="0" w:color="000001"/>
              <w:left w:val="single" w:sz="4" w:space="0" w:color="000001"/>
              <w:bottom w:val="single" w:sz="4" w:space="0" w:color="000001"/>
              <w:right w:val="single" w:sz="4" w:space="0" w:color="000001"/>
            </w:tcBorders>
            <w:vAlign w:val="center"/>
          </w:tcPr>
          <w:p w14:paraId="3E74995B" w14:textId="246700CD" w:rsidR="00AC0C73" w:rsidRPr="00DD0AA5" w:rsidRDefault="00AC0C73" w:rsidP="005B0885">
            <w:pPr>
              <w:pStyle w:val="Zawartoramki"/>
              <w:spacing w:line="360" w:lineRule="auto"/>
              <w:jc w:val="center"/>
              <w:rPr>
                <w:sz w:val="22"/>
                <w:szCs w:val="22"/>
              </w:rPr>
            </w:pPr>
          </w:p>
        </w:tc>
        <w:tc>
          <w:tcPr>
            <w:tcW w:w="1845" w:type="dxa"/>
            <w:tcBorders>
              <w:top w:val="single" w:sz="4" w:space="0" w:color="000001"/>
              <w:left w:val="single" w:sz="4" w:space="0" w:color="000001"/>
              <w:bottom w:val="single" w:sz="4" w:space="0" w:color="000001"/>
              <w:right w:val="single" w:sz="4" w:space="0" w:color="000001"/>
            </w:tcBorders>
            <w:vAlign w:val="center"/>
          </w:tcPr>
          <w:p w14:paraId="1A2C0995" w14:textId="77777777" w:rsidR="00AC0C73" w:rsidRPr="00DD0AA5" w:rsidRDefault="00AC0C73" w:rsidP="005B0885">
            <w:pPr>
              <w:pStyle w:val="Zawartoramki"/>
              <w:jc w:val="center"/>
              <w:rPr>
                <w:b/>
                <w:sz w:val="22"/>
                <w:szCs w:val="22"/>
              </w:rPr>
            </w:pPr>
          </w:p>
        </w:tc>
      </w:tr>
    </w:tbl>
    <w:p w14:paraId="740A63E7" w14:textId="77777777" w:rsidR="009A6E9A" w:rsidRPr="00590798" w:rsidRDefault="009A6E9A" w:rsidP="009A6E9A">
      <w:pPr>
        <w:pStyle w:val="Nagwek1"/>
        <w:ind w:left="0" w:firstLine="0"/>
        <w:jc w:val="left"/>
        <w:rPr>
          <w:color w:val="EE0000"/>
          <w:sz w:val="22"/>
          <w:szCs w:val="22"/>
        </w:rPr>
      </w:pPr>
    </w:p>
    <w:p w14:paraId="3090AFBC" w14:textId="77777777" w:rsidR="009A6E9A" w:rsidRPr="00DD0AA5" w:rsidRDefault="009A6E9A" w:rsidP="009A6E9A">
      <w:pPr>
        <w:pStyle w:val="Nagwek1"/>
        <w:ind w:left="0" w:firstLine="0"/>
        <w:jc w:val="left"/>
        <w:rPr>
          <w:sz w:val="20"/>
        </w:rPr>
      </w:pPr>
      <w:r w:rsidRPr="00DD0AA5">
        <w:rPr>
          <w:sz w:val="20"/>
        </w:rPr>
        <w:t xml:space="preserve">WARTOŚĆ CZĘŚCI NR 1 </w:t>
      </w:r>
      <w:proofErr w:type="gramStart"/>
      <w:r w:rsidRPr="00DD0AA5">
        <w:rPr>
          <w:sz w:val="20"/>
        </w:rPr>
        <w:t>OGÓŁEM :</w:t>
      </w:r>
      <w:proofErr w:type="gramEnd"/>
    </w:p>
    <w:p w14:paraId="11791E9C" w14:textId="00F954EA" w:rsidR="009A6E9A" w:rsidRPr="00DD0AA5" w:rsidRDefault="009A6E9A" w:rsidP="00992525">
      <w:pPr>
        <w:rPr>
          <w:sz w:val="20"/>
          <w:szCs w:val="20"/>
        </w:rPr>
      </w:pPr>
      <w:r w:rsidRPr="00DD0AA5">
        <w:rPr>
          <w:sz w:val="20"/>
          <w:szCs w:val="20"/>
        </w:rPr>
        <w:t>Wartość zamówienia ogółem netto: ............................. zł /słownie: ............................................................................../.</w:t>
      </w:r>
    </w:p>
    <w:p w14:paraId="6E97F7AC" w14:textId="77777777" w:rsidR="009A6E9A" w:rsidRDefault="009A6E9A" w:rsidP="00992525">
      <w:pPr>
        <w:rPr>
          <w:sz w:val="20"/>
          <w:szCs w:val="20"/>
        </w:rPr>
      </w:pPr>
      <w:r w:rsidRPr="00DD0AA5">
        <w:rPr>
          <w:sz w:val="20"/>
          <w:szCs w:val="20"/>
        </w:rPr>
        <w:t>Wartość zamówienia ogółem brutto: ............................ zł /słownie: ............................................................................./.</w:t>
      </w:r>
    </w:p>
    <w:p w14:paraId="5D8E04F2" w14:textId="77777777" w:rsidR="0062757C" w:rsidRDefault="0062757C" w:rsidP="00992525">
      <w:pPr>
        <w:rPr>
          <w:sz w:val="20"/>
          <w:szCs w:val="20"/>
        </w:rPr>
      </w:pPr>
    </w:p>
    <w:p w14:paraId="14CC30DA" w14:textId="77777777" w:rsidR="0062757C" w:rsidRPr="00DD0AA5" w:rsidRDefault="0062757C" w:rsidP="00992525">
      <w:pPr>
        <w:rPr>
          <w:sz w:val="20"/>
          <w:szCs w:val="20"/>
        </w:rPr>
      </w:pPr>
    </w:p>
    <w:p w14:paraId="081C5C66" w14:textId="368818D3" w:rsidR="009A6E9A" w:rsidRPr="00DD0AA5" w:rsidRDefault="009A6E9A" w:rsidP="009A6E9A">
      <w:pPr>
        <w:pStyle w:val="Tekstpodstawowy22"/>
        <w:tabs>
          <w:tab w:val="clear" w:pos="426"/>
          <w:tab w:val="left" w:pos="3118"/>
        </w:tabs>
        <w:rPr>
          <w:sz w:val="20"/>
          <w:szCs w:val="20"/>
        </w:rPr>
      </w:pPr>
      <w:r w:rsidRPr="00DD0AA5">
        <w:rPr>
          <w:sz w:val="20"/>
          <w:szCs w:val="20"/>
        </w:rPr>
        <w:tab/>
      </w:r>
      <w:r w:rsidRPr="00DD0AA5">
        <w:rPr>
          <w:sz w:val="20"/>
          <w:szCs w:val="20"/>
        </w:rPr>
        <w:tab/>
      </w:r>
      <w:r w:rsidRPr="00DD0AA5">
        <w:rPr>
          <w:sz w:val="20"/>
          <w:szCs w:val="20"/>
        </w:rPr>
        <w:tab/>
      </w:r>
      <w:r w:rsidRPr="00DD0AA5">
        <w:rPr>
          <w:sz w:val="20"/>
          <w:szCs w:val="20"/>
        </w:rPr>
        <w:tab/>
      </w:r>
      <w:r w:rsidRPr="00DD0AA5">
        <w:rPr>
          <w:sz w:val="20"/>
          <w:szCs w:val="20"/>
        </w:rPr>
        <w:tab/>
      </w:r>
      <w:r w:rsidRPr="00DD0AA5">
        <w:rPr>
          <w:sz w:val="20"/>
          <w:szCs w:val="20"/>
        </w:rPr>
        <w:tab/>
      </w:r>
      <w:r w:rsidRPr="00DD0AA5">
        <w:rPr>
          <w:sz w:val="20"/>
          <w:szCs w:val="20"/>
        </w:rPr>
        <w:tab/>
      </w:r>
      <w:r w:rsidRPr="00DD0AA5">
        <w:rPr>
          <w:sz w:val="20"/>
          <w:szCs w:val="20"/>
        </w:rPr>
        <w:tab/>
      </w:r>
      <w:r w:rsidRPr="00DD0AA5">
        <w:rPr>
          <w:sz w:val="20"/>
          <w:szCs w:val="20"/>
        </w:rPr>
        <w:tab/>
      </w:r>
      <w:r w:rsidRPr="00DD0AA5">
        <w:rPr>
          <w:sz w:val="20"/>
          <w:szCs w:val="20"/>
        </w:rPr>
        <w:tab/>
      </w:r>
      <w:r w:rsidRPr="00DD0AA5">
        <w:rPr>
          <w:sz w:val="20"/>
          <w:szCs w:val="20"/>
        </w:rPr>
        <w:tab/>
        <w:t xml:space="preserve">     .......................................................</w:t>
      </w:r>
    </w:p>
    <w:p w14:paraId="4C49987B" w14:textId="77777777" w:rsidR="0062757C" w:rsidRDefault="009A6E9A" w:rsidP="0062757C">
      <w:pPr>
        <w:tabs>
          <w:tab w:val="left" w:pos="3118"/>
        </w:tabs>
        <w:rPr>
          <w:i/>
          <w:sz w:val="20"/>
          <w:szCs w:val="20"/>
        </w:rPr>
      </w:pPr>
      <w:r w:rsidRPr="00DD0AA5">
        <w:rPr>
          <w:i/>
          <w:sz w:val="20"/>
          <w:szCs w:val="20"/>
        </w:rPr>
        <w:t xml:space="preserve">                                                        </w:t>
      </w:r>
      <w:r w:rsidRPr="00DD0AA5">
        <w:rPr>
          <w:i/>
          <w:sz w:val="20"/>
          <w:szCs w:val="20"/>
        </w:rPr>
        <w:tab/>
      </w:r>
      <w:r w:rsidR="0062757C">
        <w:rPr>
          <w:i/>
          <w:sz w:val="20"/>
          <w:szCs w:val="20"/>
        </w:rPr>
        <w:t xml:space="preserve">                                                                                                                             </w:t>
      </w:r>
      <w:r w:rsidR="0062757C" w:rsidRPr="00DD0AA5">
        <w:rPr>
          <w:i/>
          <w:sz w:val="20"/>
          <w:szCs w:val="20"/>
        </w:rPr>
        <w:t xml:space="preserve">                                                                                                                             </w:t>
      </w:r>
      <w:r w:rsidR="0062757C">
        <w:rPr>
          <w:i/>
          <w:sz w:val="20"/>
          <w:szCs w:val="20"/>
        </w:rPr>
        <w:t xml:space="preserve">               </w:t>
      </w:r>
    </w:p>
    <w:p w14:paraId="723FFCF0" w14:textId="43AC8E02" w:rsidR="0062757C" w:rsidRPr="00DD0AA5" w:rsidRDefault="0062757C" w:rsidP="0062757C">
      <w:pPr>
        <w:tabs>
          <w:tab w:val="left" w:pos="3118"/>
        </w:tabs>
        <w:rPr>
          <w:i/>
          <w:sz w:val="20"/>
          <w:szCs w:val="20"/>
        </w:rPr>
      </w:pPr>
      <w:r>
        <w:rPr>
          <w:i/>
          <w:sz w:val="20"/>
          <w:szCs w:val="20"/>
        </w:rPr>
        <w:t xml:space="preserve">                                                                                                                                                                                 </w:t>
      </w:r>
      <w:r w:rsidRPr="00DD0AA5">
        <w:rPr>
          <w:i/>
          <w:sz w:val="20"/>
          <w:szCs w:val="20"/>
        </w:rPr>
        <w:t>/podpis osoby upoważnionej do reprezentowania firmy/</w:t>
      </w:r>
    </w:p>
    <w:p w14:paraId="78B27360" w14:textId="1BD77FCC" w:rsidR="0062757C" w:rsidRDefault="0062757C" w:rsidP="009A6E9A">
      <w:pPr>
        <w:tabs>
          <w:tab w:val="left" w:pos="3118"/>
        </w:tabs>
        <w:rPr>
          <w:i/>
          <w:sz w:val="20"/>
          <w:szCs w:val="20"/>
        </w:rPr>
      </w:pPr>
    </w:p>
    <w:p w14:paraId="55562BF9" w14:textId="77777777" w:rsidR="0062757C" w:rsidRDefault="0062757C" w:rsidP="009A6E9A">
      <w:pPr>
        <w:tabs>
          <w:tab w:val="left" w:pos="3118"/>
        </w:tabs>
        <w:rPr>
          <w:i/>
          <w:sz w:val="20"/>
          <w:szCs w:val="20"/>
        </w:rPr>
      </w:pPr>
    </w:p>
    <w:p w14:paraId="0E8FE6DA" w14:textId="77777777" w:rsidR="0062757C" w:rsidRDefault="0062757C" w:rsidP="009A6E9A">
      <w:pPr>
        <w:tabs>
          <w:tab w:val="left" w:pos="3118"/>
        </w:tabs>
        <w:rPr>
          <w:i/>
          <w:sz w:val="20"/>
          <w:szCs w:val="20"/>
        </w:rPr>
      </w:pPr>
    </w:p>
    <w:p w14:paraId="16FA64F8" w14:textId="486EF326" w:rsidR="00696549" w:rsidRPr="00590798" w:rsidRDefault="009A6E9A" w:rsidP="00340D5C">
      <w:pPr>
        <w:tabs>
          <w:tab w:val="left" w:pos="9955"/>
        </w:tabs>
        <w:rPr>
          <w:b/>
          <w:bCs/>
          <w:color w:val="EE0000"/>
          <w:sz w:val="22"/>
          <w:szCs w:val="22"/>
        </w:rPr>
      </w:pPr>
      <w:proofErr w:type="gramStart"/>
      <w:r w:rsidRPr="00DD0AA5">
        <w:rPr>
          <w:b/>
          <w:bCs/>
          <w:sz w:val="22"/>
          <w:szCs w:val="22"/>
        </w:rPr>
        <w:t>Część  nr</w:t>
      </w:r>
      <w:proofErr w:type="gramEnd"/>
      <w:r w:rsidRPr="00DD0AA5">
        <w:rPr>
          <w:b/>
          <w:bCs/>
          <w:sz w:val="22"/>
          <w:szCs w:val="22"/>
        </w:rPr>
        <w:t xml:space="preserve">  2 – dostawa mięsa drobiowego i jego przetworów</w:t>
      </w:r>
      <w:r w:rsidRPr="00DD0AA5">
        <w:rPr>
          <w:b/>
          <w:bCs/>
          <w:sz w:val="22"/>
          <w:szCs w:val="22"/>
        </w:rPr>
        <w:tab/>
      </w:r>
    </w:p>
    <w:p w14:paraId="1F004727" w14:textId="77777777" w:rsidR="00696549" w:rsidRPr="0062757C" w:rsidRDefault="00696549" w:rsidP="00696549">
      <w:pPr>
        <w:rPr>
          <w:b/>
          <w:bCs/>
          <w:sz w:val="22"/>
          <w:szCs w:val="22"/>
        </w:rPr>
      </w:pPr>
    </w:p>
    <w:p w14:paraId="68B65A77" w14:textId="77777777" w:rsidR="009A6E9A" w:rsidRPr="0062757C" w:rsidRDefault="009A6E9A" w:rsidP="004C2113">
      <w:pPr>
        <w:jc w:val="center"/>
        <w:rPr>
          <w:b/>
          <w:bCs/>
          <w:sz w:val="22"/>
          <w:szCs w:val="22"/>
        </w:rPr>
      </w:pPr>
      <w:r w:rsidRPr="0062757C">
        <w:rPr>
          <w:b/>
          <w:bCs/>
          <w:sz w:val="22"/>
          <w:szCs w:val="22"/>
        </w:rPr>
        <w:t>Mięso drobiowe</w:t>
      </w:r>
    </w:p>
    <w:tbl>
      <w:tblPr>
        <w:tblW w:w="5000" w:type="pct"/>
        <w:tblCellMar>
          <w:left w:w="65" w:type="dxa"/>
          <w:right w:w="70" w:type="dxa"/>
        </w:tblCellMar>
        <w:tblLook w:val="0000" w:firstRow="0" w:lastRow="0" w:firstColumn="0" w:lastColumn="0" w:noHBand="0" w:noVBand="0"/>
      </w:tblPr>
      <w:tblGrid>
        <w:gridCol w:w="2311"/>
        <w:gridCol w:w="1967"/>
        <w:gridCol w:w="1189"/>
        <w:gridCol w:w="2559"/>
        <w:gridCol w:w="2558"/>
        <w:gridCol w:w="851"/>
        <w:gridCol w:w="2557"/>
      </w:tblGrid>
      <w:tr w:rsidR="0062757C" w:rsidRPr="0062757C" w14:paraId="623FB29C" w14:textId="77777777" w:rsidTr="00340D5C">
        <w:tc>
          <w:tcPr>
            <w:tcW w:w="2311" w:type="dxa"/>
            <w:tcBorders>
              <w:top w:val="single" w:sz="4" w:space="0" w:color="000001"/>
              <w:left w:val="single" w:sz="4" w:space="0" w:color="000001"/>
              <w:bottom w:val="single" w:sz="4" w:space="0" w:color="000001"/>
            </w:tcBorders>
            <w:shd w:val="clear" w:color="auto" w:fill="B2B2B2"/>
            <w:vAlign w:val="center"/>
          </w:tcPr>
          <w:p w14:paraId="3BB84AD9" w14:textId="77777777" w:rsidR="00F41444" w:rsidRPr="0062757C" w:rsidRDefault="00F41444" w:rsidP="005B0885">
            <w:pPr>
              <w:spacing w:line="360" w:lineRule="auto"/>
              <w:jc w:val="center"/>
              <w:rPr>
                <w:b/>
                <w:sz w:val="22"/>
                <w:szCs w:val="22"/>
                <w:u w:val="single"/>
              </w:rPr>
            </w:pPr>
            <w:r w:rsidRPr="0062757C">
              <w:rPr>
                <w:b/>
                <w:sz w:val="22"/>
                <w:szCs w:val="22"/>
                <w:u w:val="single"/>
              </w:rPr>
              <w:t>Nazwa artykułu</w:t>
            </w:r>
          </w:p>
        </w:tc>
        <w:tc>
          <w:tcPr>
            <w:tcW w:w="1967" w:type="dxa"/>
            <w:tcBorders>
              <w:top w:val="single" w:sz="4" w:space="0" w:color="000001"/>
              <w:left w:val="single" w:sz="4" w:space="0" w:color="000001"/>
              <w:bottom w:val="single" w:sz="4" w:space="0" w:color="000001"/>
            </w:tcBorders>
            <w:shd w:val="clear" w:color="auto" w:fill="B2B2B2"/>
            <w:vAlign w:val="center"/>
          </w:tcPr>
          <w:p w14:paraId="281C3941" w14:textId="77777777" w:rsidR="00F41444" w:rsidRPr="0062757C" w:rsidRDefault="00F41444" w:rsidP="005B0885">
            <w:pPr>
              <w:spacing w:line="360" w:lineRule="auto"/>
              <w:jc w:val="center"/>
              <w:rPr>
                <w:b/>
                <w:sz w:val="22"/>
                <w:szCs w:val="22"/>
                <w:u w:val="single"/>
              </w:rPr>
            </w:pPr>
            <w:r w:rsidRPr="0062757C">
              <w:rPr>
                <w:b/>
                <w:sz w:val="22"/>
                <w:szCs w:val="22"/>
                <w:u w:val="single"/>
              </w:rPr>
              <w:t>Opakowanie</w:t>
            </w:r>
          </w:p>
        </w:tc>
        <w:tc>
          <w:tcPr>
            <w:tcW w:w="1189" w:type="dxa"/>
            <w:tcBorders>
              <w:top w:val="single" w:sz="4" w:space="0" w:color="000001"/>
              <w:left w:val="single" w:sz="4" w:space="0" w:color="000001"/>
              <w:bottom w:val="single" w:sz="4" w:space="0" w:color="000001"/>
            </w:tcBorders>
            <w:shd w:val="clear" w:color="auto" w:fill="B2B2B2"/>
            <w:vAlign w:val="center"/>
          </w:tcPr>
          <w:p w14:paraId="5DCD44F5" w14:textId="77777777" w:rsidR="00F41444" w:rsidRPr="0062757C" w:rsidRDefault="00F41444" w:rsidP="005B0885">
            <w:pPr>
              <w:spacing w:line="360" w:lineRule="auto"/>
              <w:jc w:val="center"/>
              <w:rPr>
                <w:b/>
                <w:sz w:val="22"/>
                <w:szCs w:val="22"/>
                <w:u w:val="single"/>
              </w:rPr>
            </w:pPr>
            <w:r w:rsidRPr="0062757C">
              <w:rPr>
                <w:b/>
                <w:sz w:val="22"/>
                <w:szCs w:val="22"/>
                <w:u w:val="single"/>
              </w:rPr>
              <w:t>Ilość</w:t>
            </w:r>
          </w:p>
          <w:p w14:paraId="26DB5CBF" w14:textId="77777777" w:rsidR="00F41444" w:rsidRPr="0062757C" w:rsidRDefault="00F41444" w:rsidP="005B0885">
            <w:pPr>
              <w:spacing w:line="360" w:lineRule="auto"/>
              <w:jc w:val="center"/>
              <w:rPr>
                <w:b/>
                <w:sz w:val="22"/>
                <w:szCs w:val="22"/>
                <w:u w:val="single"/>
              </w:rPr>
            </w:pPr>
            <w:r w:rsidRPr="0062757C">
              <w:rPr>
                <w:b/>
                <w:sz w:val="22"/>
                <w:szCs w:val="22"/>
                <w:u w:val="single"/>
              </w:rPr>
              <w:t>[kg]</w:t>
            </w:r>
          </w:p>
        </w:tc>
        <w:tc>
          <w:tcPr>
            <w:tcW w:w="2559" w:type="dxa"/>
            <w:tcBorders>
              <w:top w:val="single" w:sz="4" w:space="0" w:color="000001"/>
              <w:left w:val="single" w:sz="4" w:space="0" w:color="000001"/>
              <w:bottom w:val="single" w:sz="4" w:space="0" w:color="000001"/>
            </w:tcBorders>
            <w:shd w:val="clear" w:color="auto" w:fill="B2B2B2"/>
            <w:vAlign w:val="center"/>
          </w:tcPr>
          <w:p w14:paraId="4881DAE3" w14:textId="77777777" w:rsidR="00F41444" w:rsidRPr="0062757C" w:rsidRDefault="00F41444" w:rsidP="005B0885">
            <w:pPr>
              <w:spacing w:line="360" w:lineRule="auto"/>
              <w:jc w:val="center"/>
              <w:rPr>
                <w:b/>
                <w:sz w:val="22"/>
                <w:szCs w:val="22"/>
                <w:u w:val="single"/>
              </w:rPr>
            </w:pPr>
            <w:r w:rsidRPr="0062757C">
              <w:rPr>
                <w:b/>
                <w:sz w:val="22"/>
                <w:szCs w:val="22"/>
                <w:u w:val="single"/>
              </w:rPr>
              <w:t>Cena jednostkowa netto [zł]</w:t>
            </w:r>
          </w:p>
        </w:tc>
        <w:tc>
          <w:tcPr>
            <w:tcW w:w="2558" w:type="dxa"/>
            <w:tcBorders>
              <w:top w:val="single" w:sz="4" w:space="0" w:color="000001"/>
              <w:left w:val="single" w:sz="4" w:space="0" w:color="000001"/>
              <w:bottom w:val="single" w:sz="4" w:space="0" w:color="000001"/>
            </w:tcBorders>
            <w:shd w:val="clear" w:color="auto" w:fill="B2B2B2"/>
            <w:vAlign w:val="center"/>
          </w:tcPr>
          <w:p w14:paraId="38B70597" w14:textId="77777777" w:rsidR="00F41444" w:rsidRPr="0062757C" w:rsidRDefault="00F41444" w:rsidP="005B0885">
            <w:pPr>
              <w:spacing w:line="360" w:lineRule="auto"/>
              <w:jc w:val="center"/>
              <w:rPr>
                <w:b/>
                <w:sz w:val="22"/>
                <w:szCs w:val="22"/>
                <w:u w:val="single"/>
              </w:rPr>
            </w:pPr>
            <w:r w:rsidRPr="0062757C">
              <w:rPr>
                <w:b/>
                <w:sz w:val="22"/>
                <w:szCs w:val="22"/>
                <w:u w:val="single"/>
              </w:rPr>
              <w:t>Wartość netto rocznie</w:t>
            </w:r>
          </w:p>
          <w:p w14:paraId="605E4480" w14:textId="77777777" w:rsidR="00F41444" w:rsidRPr="0062757C" w:rsidRDefault="00F41444" w:rsidP="005B0885">
            <w:pPr>
              <w:spacing w:line="360" w:lineRule="auto"/>
              <w:jc w:val="center"/>
              <w:rPr>
                <w:b/>
                <w:sz w:val="22"/>
                <w:szCs w:val="22"/>
                <w:u w:val="single"/>
              </w:rPr>
            </w:pPr>
            <w:r w:rsidRPr="0062757C">
              <w:rPr>
                <w:b/>
                <w:sz w:val="22"/>
                <w:szCs w:val="22"/>
                <w:u w:val="single"/>
              </w:rPr>
              <w:t>[zł]</w:t>
            </w:r>
          </w:p>
        </w:tc>
        <w:tc>
          <w:tcPr>
            <w:tcW w:w="851" w:type="dxa"/>
            <w:tcBorders>
              <w:top w:val="single" w:sz="4" w:space="0" w:color="000001"/>
              <w:left w:val="single" w:sz="4" w:space="0" w:color="000001"/>
              <w:bottom w:val="single" w:sz="4" w:space="0" w:color="000001"/>
            </w:tcBorders>
            <w:shd w:val="clear" w:color="auto" w:fill="B2B2B2"/>
            <w:vAlign w:val="center"/>
          </w:tcPr>
          <w:p w14:paraId="1B76C9C1" w14:textId="77777777" w:rsidR="00F41444" w:rsidRPr="0062757C" w:rsidRDefault="00F41444" w:rsidP="005B0885">
            <w:pPr>
              <w:spacing w:line="360" w:lineRule="auto"/>
              <w:jc w:val="center"/>
              <w:rPr>
                <w:b/>
                <w:sz w:val="22"/>
                <w:szCs w:val="22"/>
                <w:u w:val="single"/>
              </w:rPr>
            </w:pPr>
            <w:r w:rsidRPr="0062757C">
              <w:rPr>
                <w:b/>
                <w:sz w:val="22"/>
                <w:szCs w:val="22"/>
                <w:u w:val="single"/>
              </w:rPr>
              <w:t>Vat [%]</w:t>
            </w:r>
          </w:p>
        </w:tc>
        <w:tc>
          <w:tcPr>
            <w:tcW w:w="2557" w:type="dxa"/>
            <w:tcBorders>
              <w:top w:val="single" w:sz="4" w:space="0" w:color="000001"/>
              <w:left w:val="single" w:sz="4" w:space="0" w:color="000001"/>
              <w:bottom w:val="single" w:sz="4" w:space="0" w:color="000001"/>
              <w:right w:val="single" w:sz="4" w:space="0" w:color="000001"/>
            </w:tcBorders>
            <w:shd w:val="clear" w:color="auto" w:fill="B2B2B2"/>
            <w:vAlign w:val="center"/>
          </w:tcPr>
          <w:p w14:paraId="3726B021" w14:textId="77777777" w:rsidR="00F41444" w:rsidRPr="0062757C" w:rsidRDefault="00F41444" w:rsidP="005B0885">
            <w:pPr>
              <w:spacing w:line="360" w:lineRule="auto"/>
              <w:jc w:val="center"/>
              <w:rPr>
                <w:b/>
                <w:sz w:val="22"/>
                <w:szCs w:val="22"/>
                <w:u w:val="single"/>
              </w:rPr>
            </w:pPr>
            <w:r w:rsidRPr="0062757C">
              <w:rPr>
                <w:b/>
                <w:sz w:val="22"/>
                <w:szCs w:val="22"/>
                <w:u w:val="single"/>
              </w:rPr>
              <w:t>Wartość brutto rocznie [zł]</w:t>
            </w:r>
          </w:p>
        </w:tc>
      </w:tr>
      <w:tr w:rsidR="0062757C" w:rsidRPr="0062757C" w14:paraId="42AC5BB2" w14:textId="77777777" w:rsidTr="00340D5C">
        <w:tc>
          <w:tcPr>
            <w:tcW w:w="2311" w:type="dxa"/>
            <w:tcBorders>
              <w:top w:val="single" w:sz="4" w:space="0" w:color="000001"/>
              <w:left w:val="single" w:sz="4" w:space="0" w:color="000001"/>
              <w:bottom w:val="single" w:sz="4" w:space="0" w:color="000001"/>
            </w:tcBorders>
            <w:vAlign w:val="center"/>
          </w:tcPr>
          <w:p w14:paraId="40B3F598" w14:textId="77777777" w:rsidR="00F41444" w:rsidRPr="0062757C" w:rsidRDefault="00F41444" w:rsidP="005B0885">
            <w:pPr>
              <w:spacing w:line="360" w:lineRule="auto"/>
              <w:jc w:val="center"/>
              <w:rPr>
                <w:b/>
                <w:sz w:val="22"/>
                <w:szCs w:val="22"/>
              </w:rPr>
            </w:pPr>
            <w:r w:rsidRPr="0062757C">
              <w:rPr>
                <w:b/>
                <w:sz w:val="22"/>
                <w:szCs w:val="22"/>
              </w:rPr>
              <w:t>Udka z kurczaka świeże</w:t>
            </w:r>
          </w:p>
        </w:tc>
        <w:tc>
          <w:tcPr>
            <w:tcW w:w="1967" w:type="dxa"/>
            <w:tcBorders>
              <w:top w:val="single" w:sz="4" w:space="0" w:color="000001"/>
              <w:left w:val="single" w:sz="4" w:space="0" w:color="000001"/>
              <w:bottom w:val="single" w:sz="4" w:space="0" w:color="000001"/>
            </w:tcBorders>
            <w:vAlign w:val="center"/>
          </w:tcPr>
          <w:p w14:paraId="52E1A9C6" w14:textId="77777777" w:rsidR="00F41444" w:rsidRPr="0062757C" w:rsidRDefault="00F41444" w:rsidP="005B0885">
            <w:pPr>
              <w:spacing w:line="360" w:lineRule="auto"/>
              <w:jc w:val="center"/>
              <w:rPr>
                <w:b/>
                <w:sz w:val="22"/>
                <w:szCs w:val="22"/>
              </w:rPr>
            </w:pPr>
            <w:r w:rsidRPr="0062757C">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363AFDCD" w14:textId="399F3973" w:rsidR="00F41444" w:rsidRPr="0062757C" w:rsidRDefault="00F41444" w:rsidP="005B0885">
            <w:pPr>
              <w:spacing w:line="360" w:lineRule="auto"/>
              <w:jc w:val="center"/>
              <w:rPr>
                <w:sz w:val="22"/>
                <w:szCs w:val="22"/>
              </w:rPr>
            </w:pPr>
            <w:r w:rsidRPr="0062757C">
              <w:rPr>
                <w:b/>
                <w:sz w:val="22"/>
                <w:szCs w:val="22"/>
              </w:rPr>
              <w:t>2.</w:t>
            </w:r>
            <w:r w:rsidR="00DD0AA5" w:rsidRPr="0062757C">
              <w:rPr>
                <w:b/>
                <w:sz w:val="22"/>
                <w:szCs w:val="22"/>
              </w:rPr>
              <w:t>4</w:t>
            </w:r>
            <w:r w:rsidRPr="0062757C">
              <w:rPr>
                <w:b/>
                <w:sz w:val="22"/>
                <w:szCs w:val="22"/>
              </w:rPr>
              <w:t>00</w:t>
            </w:r>
          </w:p>
        </w:tc>
        <w:tc>
          <w:tcPr>
            <w:tcW w:w="2559" w:type="dxa"/>
            <w:tcBorders>
              <w:top w:val="single" w:sz="4" w:space="0" w:color="000001"/>
              <w:left w:val="single" w:sz="4" w:space="0" w:color="000001"/>
              <w:bottom w:val="single" w:sz="4" w:space="0" w:color="000001"/>
            </w:tcBorders>
            <w:vAlign w:val="center"/>
          </w:tcPr>
          <w:p w14:paraId="10277865" w14:textId="50CA0033" w:rsidR="00F41444" w:rsidRPr="0062757C" w:rsidRDefault="00F41444"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554262C7" w14:textId="2B543B37" w:rsidR="00F41444" w:rsidRPr="0062757C"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6ED44CF3" w14:textId="77777777" w:rsidR="00F41444" w:rsidRPr="0062757C" w:rsidRDefault="00F41444" w:rsidP="005B0885">
            <w:pPr>
              <w:spacing w:line="360" w:lineRule="auto"/>
              <w:jc w:val="center"/>
              <w:rPr>
                <w:sz w:val="22"/>
                <w:szCs w:val="22"/>
              </w:rPr>
            </w:pPr>
            <w:r w:rsidRPr="0062757C">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6198EC41" w14:textId="25194FD0" w:rsidR="00F41444" w:rsidRPr="0062757C" w:rsidRDefault="00F41444" w:rsidP="005B0885">
            <w:pPr>
              <w:spacing w:line="360" w:lineRule="auto"/>
              <w:jc w:val="center"/>
              <w:rPr>
                <w:sz w:val="22"/>
                <w:szCs w:val="22"/>
              </w:rPr>
            </w:pPr>
          </w:p>
        </w:tc>
      </w:tr>
      <w:tr w:rsidR="0062757C" w:rsidRPr="0062757C" w14:paraId="4A16BE02" w14:textId="77777777" w:rsidTr="00340D5C">
        <w:tc>
          <w:tcPr>
            <w:tcW w:w="2311" w:type="dxa"/>
            <w:tcBorders>
              <w:top w:val="single" w:sz="4" w:space="0" w:color="000001"/>
              <w:left w:val="single" w:sz="4" w:space="0" w:color="000001"/>
              <w:bottom w:val="single" w:sz="4" w:space="0" w:color="000001"/>
            </w:tcBorders>
            <w:vAlign w:val="center"/>
          </w:tcPr>
          <w:p w14:paraId="69468C96" w14:textId="593A5EBA" w:rsidR="00F41444" w:rsidRPr="0062757C" w:rsidRDefault="00DD0AA5" w:rsidP="005B0885">
            <w:pPr>
              <w:spacing w:line="360" w:lineRule="auto"/>
              <w:jc w:val="center"/>
              <w:rPr>
                <w:b/>
                <w:sz w:val="22"/>
                <w:szCs w:val="22"/>
              </w:rPr>
            </w:pPr>
            <w:r w:rsidRPr="0062757C">
              <w:rPr>
                <w:b/>
                <w:sz w:val="22"/>
                <w:szCs w:val="22"/>
              </w:rPr>
              <w:t>Pałki z kurczaka</w:t>
            </w:r>
          </w:p>
        </w:tc>
        <w:tc>
          <w:tcPr>
            <w:tcW w:w="1967" w:type="dxa"/>
            <w:tcBorders>
              <w:top w:val="single" w:sz="4" w:space="0" w:color="000001"/>
              <w:left w:val="single" w:sz="4" w:space="0" w:color="000001"/>
              <w:bottom w:val="single" w:sz="4" w:space="0" w:color="000001"/>
            </w:tcBorders>
            <w:vAlign w:val="center"/>
          </w:tcPr>
          <w:p w14:paraId="528C36ED" w14:textId="77777777" w:rsidR="00F41444" w:rsidRPr="0062757C" w:rsidRDefault="00F41444" w:rsidP="005B0885">
            <w:pPr>
              <w:spacing w:line="360" w:lineRule="auto"/>
              <w:jc w:val="center"/>
              <w:rPr>
                <w:b/>
                <w:sz w:val="22"/>
                <w:szCs w:val="22"/>
              </w:rPr>
            </w:pPr>
            <w:r w:rsidRPr="0062757C">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6823F32B" w14:textId="751E758F" w:rsidR="00F41444" w:rsidRPr="0062757C" w:rsidRDefault="00DD0AA5" w:rsidP="005B0885">
            <w:pPr>
              <w:spacing w:line="360" w:lineRule="auto"/>
              <w:jc w:val="center"/>
              <w:rPr>
                <w:b/>
                <w:bCs/>
                <w:sz w:val="22"/>
                <w:szCs w:val="22"/>
              </w:rPr>
            </w:pPr>
            <w:r w:rsidRPr="0062757C">
              <w:rPr>
                <w:b/>
                <w:bCs/>
                <w:sz w:val="22"/>
                <w:szCs w:val="22"/>
              </w:rPr>
              <w:t>100</w:t>
            </w:r>
          </w:p>
        </w:tc>
        <w:tc>
          <w:tcPr>
            <w:tcW w:w="2559" w:type="dxa"/>
            <w:tcBorders>
              <w:top w:val="single" w:sz="4" w:space="0" w:color="000001"/>
              <w:left w:val="single" w:sz="4" w:space="0" w:color="000001"/>
              <w:bottom w:val="single" w:sz="4" w:space="0" w:color="000001"/>
            </w:tcBorders>
            <w:vAlign w:val="center"/>
          </w:tcPr>
          <w:p w14:paraId="4634A6FE" w14:textId="70768149" w:rsidR="00F41444" w:rsidRPr="0062757C" w:rsidRDefault="00F41444"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6CF7271A" w14:textId="597084B8" w:rsidR="00F41444" w:rsidRPr="0062757C"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60A3FF90" w14:textId="77777777" w:rsidR="00F41444" w:rsidRPr="0062757C" w:rsidRDefault="00F41444" w:rsidP="005B0885">
            <w:pPr>
              <w:spacing w:line="360" w:lineRule="auto"/>
              <w:jc w:val="center"/>
              <w:rPr>
                <w:sz w:val="22"/>
                <w:szCs w:val="22"/>
              </w:rPr>
            </w:pPr>
            <w:r w:rsidRPr="0062757C">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0E901F8B" w14:textId="5717AC0A" w:rsidR="00F41444" w:rsidRPr="0062757C" w:rsidRDefault="00F41444" w:rsidP="005B0885">
            <w:pPr>
              <w:spacing w:line="360" w:lineRule="auto"/>
              <w:jc w:val="center"/>
              <w:rPr>
                <w:sz w:val="22"/>
                <w:szCs w:val="22"/>
              </w:rPr>
            </w:pPr>
          </w:p>
        </w:tc>
      </w:tr>
      <w:tr w:rsidR="0062757C" w:rsidRPr="0062757C" w14:paraId="0426E416" w14:textId="77777777" w:rsidTr="00340D5C">
        <w:tc>
          <w:tcPr>
            <w:tcW w:w="2311" w:type="dxa"/>
            <w:tcBorders>
              <w:top w:val="single" w:sz="4" w:space="0" w:color="000001"/>
              <w:left w:val="single" w:sz="4" w:space="0" w:color="000001"/>
              <w:bottom w:val="single" w:sz="4" w:space="0" w:color="000001"/>
            </w:tcBorders>
            <w:vAlign w:val="center"/>
          </w:tcPr>
          <w:p w14:paraId="65843A80" w14:textId="0A25225D" w:rsidR="00F41444" w:rsidRPr="0062757C" w:rsidRDefault="00DD0AA5" w:rsidP="005B0885">
            <w:pPr>
              <w:spacing w:line="360" w:lineRule="auto"/>
              <w:jc w:val="center"/>
              <w:rPr>
                <w:b/>
                <w:sz w:val="22"/>
                <w:szCs w:val="22"/>
              </w:rPr>
            </w:pPr>
            <w:r w:rsidRPr="0062757C">
              <w:rPr>
                <w:b/>
                <w:sz w:val="22"/>
                <w:szCs w:val="22"/>
              </w:rPr>
              <w:t xml:space="preserve">Udziec z indyka </w:t>
            </w:r>
            <w:r w:rsidR="0062757C" w:rsidRPr="0062757C">
              <w:rPr>
                <w:b/>
                <w:sz w:val="22"/>
                <w:szCs w:val="22"/>
              </w:rPr>
              <w:t>trybowany</w:t>
            </w:r>
          </w:p>
        </w:tc>
        <w:tc>
          <w:tcPr>
            <w:tcW w:w="1967" w:type="dxa"/>
            <w:tcBorders>
              <w:top w:val="single" w:sz="4" w:space="0" w:color="000001"/>
              <w:left w:val="single" w:sz="4" w:space="0" w:color="000001"/>
              <w:bottom w:val="single" w:sz="4" w:space="0" w:color="000001"/>
            </w:tcBorders>
            <w:vAlign w:val="center"/>
          </w:tcPr>
          <w:p w14:paraId="1CC5304C" w14:textId="77777777" w:rsidR="00F41444" w:rsidRPr="0062757C" w:rsidRDefault="00F41444" w:rsidP="005B0885">
            <w:pPr>
              <w:spacing w:line="360" w:lineRule="auto"/>
              <w:jc w:val="center"/>
              <w:rPr>
                <w:b/>
                <w:sz w:val="22"/>
                <w:szCs w:val="22"/>
              </w:rPr>
            </w:pPr>
            <w:r w:rsidRPr="0062757C">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53DA8762" w14:textId="2BDB34E5" w:rsidR="00F41444" w:rsidRPr="0062757C" w:rsidRDefault="0062757C" w:rsidP="005B0885">
            <w:pPr>
              <w:spacing w:line="360" w:lineRule="auto"/>
              <w:jc w:val="center"/>
              <w:rPr>
                <w:b/>
                <w:bCs/>
                <w:sz w:val="22"/>
                <w:szCs w:val="22"/>
              </w:rPr>
            </w:pPr>
            <w:r w:rsidRPr="0062757C">
              <w:rPr>
                <w:b/>
                <w:bCs/>
                <w:sz w:val="22"/>
                <w:szCs w:val="22"/>
              </w:rPr>
              <w:t>2.200</w:t>
            </w:r>
          </w:p>
        </w:tc>
        <w:tc>
          <w:tcPr>
            <w:tcW w:w="2559" w:type="dxa"/>
            <w:tcBorders>
              <w:top w:val="single" w:sz="4" w:space="0" w:color="000001"/>
              <w:left w:val="single" w:sz="4" w:space="0" w:color="000001"/>
              <w:bottom w:val="single" w:sz="4" w:space="0" w:color="000001"/>
            </w:tcBorders>
            <w:vAlign w:val="center"/>
          </w:tcPr>
          <w:p w14:paraId="0188A827" w14:textId="0D4AC8C8" w:rsidR="00F41444" w:rsidRPr="0062757C" w:rsidRDefault="00F41444"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72A782B5" w14:textId="4CA07B95" w:rsidR="00F41444" w:rsidRPr="0062757C"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1F4E4FD8" w14:textId="77777777" w:rsidR="00F41444" w:rsidRPr="0062757C" w:rsidRDefault="00F41444" w:rsidP="005B0885">
            <w:pPr>
              <w:spacing w:line="360" w:lineRule="auto"/>
              <w:jc w:val="center"/>
              <w:rPr>
                <w:sz w:val="22"/>
                <w:szCs w:val="22"/>
              </w:rPr>
            </w:pPr>
            <w:r w:rsidRPr="0062757C">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1A59DAAD" w14:textId="422FCE6E" w:rsidR="00F41444" w:rsidRPr="0062757C" w:rsidRDefault="00F41444" w:rsidP="005B0885">
            <w:pPr>
              <w:spacing w:line="360" w:lineRule="auto"/>
              <w:jc w:val="center"/>
              <w:rPr>
                <w:sz w:val="22"/>
                <w:szCs w:val="22"/>
              </w:rPr>
            </w:pPr>
          </w:p>
        </w:tc>
      </w:tr>
      <w:tr w:rsidR="0062757C" w:rsidRPr="0062757C" w14:paraId="077E9D13" w14:textId="77777777" w:rsidTr="00340D5C">
        <w:tc>
          <w:tcPr>
            <w:tcW w:w="2311" w:type="dxa"/>
            <w:tcBorders>
              <w:top w:val="single" w:sz="4" w:space="0" w:color="000001"/>
              <w:left w:val="single" w:sz="4" w:space="0" w:color="000001"/>
              <w:bottom w:val="single" w:sz="4" w:space="0" w:color="000001"/>
            </w:tcBorders>
            <w:vAlign w:val="center"/>
          </w:tcPr>
          <w:p w14:paraId="298D5AC5" w14:textId="77777777" w:rsidR="0062757C" w:rsidRPr="0062757C" w:rsidRDefault="0062757C" w:rsidP="005B0885">
            <w:pPr>
              <w:spacing w:line="360" w:lineRule="auto"/>
              <w:jc w:val="center"/>
              <w:rPr>
                <w:b/>
                <w:sz w:val="22"/>
                <w:szCs w:val="22"/>
              </w:rPr>
            </w:pPr>
            <w:r w:rsidRPr="0062757C">
              <w:rPr>
                <w:b/>
                <w:sz w:val="22"/>
                <w:szCs w:val="22"/>
              </w:rPr>
              <w:t>Filet z kurczaka</w:t>
            </w:r>
          </w:p>
          <w:p w14:paraId="6308CD2C" w14:textId="3AD57243" w:rsidR="00F41444" w:rsidRPr="0062757C" w:rsidRDefault="0062757C" w:rsidP="005B0885">
            <w:pPr>
              <w:spacing w:line="360" w:lineRule="auto"/>
              <w:jc w:val="center"/>
              <w:rPr>
                <w:b/>
                <w:sz w:val="22"/>
                <w:szCs w:val="22"/>
              </w:rPr>
            </w:pPr>
            <w:r w:rsidRPr="0062757C">
              <w:rPr>
                <w:b/>
                <w:sz w:val="22"/>
                <w:szCs w:val="22"/>
              </w:rPr>
              <w:t xml:space="preserve"> bez kości</w:t>
            </w:r>
          </w:p>
        </w:tc>
        <w:tc>
          <w:tcPr>
            <w:tcW w:w="1967" w:type="dxa"/>
            <w:tcBorders>
              <w:top w:val="single" w:sz="4" w:space="0" w:color="000001"/>
              <w:left w:val="single" w:sz="4" w:space="0" w:color="000001"/>
              <w:bottom w:val="single" w:sz="4" w:space="0" w:color="000001"/>
            </w:tcBorders>
            <w:vAlign w:val="center"/>
          </w:tcPr>
          <w:p w14:paraId="63B3FF21" w14:textId="77777777" w:rsidR="00F41444" w:rsidRPr="0062757C" w:rsidRDefault="00F41444" w:rsidP="005B0885">
            <w:pPr>
              <w:spacing w:line="360" w:lineRule="auto"/>
              <w:jc w:val="center"/>
              <w:rPr>
                <w:b/>
                <w:sz w:val="22"/>
                <w:szCs w:val="22"/>
              </w:rPr>
            </w:pPr>
            <w:r w:rsidRPr="0062757C">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0B4F6F48" w14:textId="6364410A" w:rsidR="00F41444" w:rsidRPr="0062757C" w:rsidRDefault="0062757C" w:rsidP="005B0885">
            <w:pPr>
              <w:spacing w:line="360" w:lineRule="auto"/>
              <w:jc w:val="center"/>
              <w:rPr>
                <w:b/>
                <w:bCs/>
                <w:sz w:val="22"/>
                <w:szCs w:val="22"/>
              </w:rPr>
            </w:pPr>
            <w:r w:rsidRPr="0062757C">
              <w:rPr>
                <w:b/>
                <w:bCs/>
                <w:sz w:val="22"/>
                <w:szCs w:val="22"/>
              </w:rPr>
              <w:t>3.500</w:t>
            </w:r>
          </w:p>
        </w:tc>
        <w:tc>
          <w:tcPr>
            <w:tcW w:w="2559" w:type="dxa"/>
            <w:tcBorders>
              <w:top w:val="single" w:sz="4" w:space="0" w:color="000001"/>
              <w:left w:val="single" w:sz="4" w:space="0" w:color="000001"/>
              <w:bottom w:val="single" w:sz="4" w:space="0" w:color="000001"/>
            </w:tcBorders>
            <w:vAlign w:val="center"/>
          </w:tcPr>
          <w:p w14:paraId="016CCBEA" w14:textId="09054C7E" w:rsidR="00F41444" w:rsidRPr="0062757C" w:rsidRDefault="00F41444"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45D790AC" w14:textId="43B1DCD1" w:rsidR="00F41444" w:rsidRPr="0062757C"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79D5E6F5" w14:textId="77777777" w:rsidR="00F41444" w:rsidRPr="0062757C" w:rsidRDefault="00F41444" w:rsidP="005B0885">
            <w:pPr>
              <w:spacing w:line="360" w:lineRule="auto"/>
              <w:jc w:val="center"/>
              <w:rPr>
                <w:sz w:val="22"/>
                <w:szCs w:val="22"/>
              </w:rPr>
            </w:pPr>
            <w:r w:rsidRPr="0062757C">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1E0A2D75" w14:textId="3F0F20C9" w:rsidR="00F41444" w:rsidRPr="0062757C" w:rsidRDefault="00F41444" w:rsidP="005B0885">
            <w:pPr>
              <w:spacing w:line="360" w:lineRule="auto"/>
              <w:jc w:val="center"/>
              <w:rPr>
                <w:sz w:val="22"/>
                <w:szCs w:val="22"/>
              </w:rPr>
            </w:pPr>
          </w:p>
        </w:tc>
      </w:tr>
      <w:tr w:rsidR="0062757C" w:rsidRPr="0062757C" w14:paraId="4A5296F3" w14:textId="77777777" w:rsidTr="00340D5C">
        <w:tc>
          <w:tcPr>
            <w:tcW w:w="2311" w:type="dxa"/>
            <w:tcBorders>
              <w:top w:val="single" w:sz="4" w:space="0" w:color="000001"/>
              <w:left w:val="single" w:sz="4" w:space="0" w:color="000001"/>
              <w:bottom w:val="single" w:sz="4" w:space="0" w:color="000001"/>
            </w:tcBorders>
            <w:vAlign w:val="center"/>
          </w:tcPr>
          <w:p w14:paraId="2FCD37A9" w14:textId="77777777" w:rsidR="0062757C" w:rsidRPr="0062757C" w:rsidRDefault="0062757C" w:rsidP="005B0885">
            <w:pPr>
              <w:spacing w:line="360" w:lineRule="auto"/>
              <w:jc w:val="center"/>
              <w:rPr>
                <w:b/>
                <w:sz w:val="22"/>
                <w:szCs w:val="22"/>
              </w:rPr>
            </w:pPr>
            <w:r w:rsidRPr="0062757C">
              <w:rPr>
                <w:b/>
                <w:sz w:val="22"/>
                <w:szCs w:val="22"/>
              </w:rPr>
              <w:t>Filet z indyka</w:t>
            </w:r>
          </w:p>
          <w:p w14:paraId="522484F4" w14:textId="4058F574" w:rsidR="0062757C" w:rsidRPr="0062757C" w:rsidRDefault="0062757C" w:rsidP="005B0885">
            <w:pPr>
              <w:spacing w:line="360" w:lineRule="auto"/>
              <w:jc w:val="center"/>
              <w:rPr>
                <w:b/>
                <w:sz w:val="22"/>
                <w:szCs w:val="22"/>
              </w:rPr>
            </w:pPr>
            <w:r w:rsidRPr="0062757C">
              <w:rPr>
                <w:b/>
                <w:sz w:val="22"/>
                <w:szCs w:val="22"/>
              </w:rPr>
              <w:t xml:space="preserve"> bez kości</w:t>
            </w:r>
          </w:p>
        </w:tc>
        <w:tc>
          <w:tcPr>
            <w:tcW w:w="1967" w:type="dxa"/>
            <w:tcBorders>
              <w:top w:val="single" w:sz="4" w:space="0" w:color="000001"/>
              <w:left w:val="single" w:sz="4" w:space="0" w:color="000001"/>
              <w:bottom w:val="single" w:sz="4" w:space="0" w:color="000001"/>
            </w:tcBorders>
            <w:vAlign w:val="center"/>
          </w:tcPr>
          <w:p w14:paraId="5E0D6A51" w14:textId="23C6EDCB" w:rsidR="0062757C" w:rsidRPr="0062757C" w:rsidRDefault="0062757C" w:rsidP="005B0885">
            <w:pPr>
              <w:spacing w:line="360" w:lineRule="auto"/>
              <w:jc w:val="center"/>
              <w:rPr>
                <w:b/>
                <w:sz w:val="22"/>
                <w:szCs w:val="22"/>
              </w:rPr>
            </w:pPr>
            <w:r w:rsidRPr="0062757C">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43B491EC" w14:textId="75E22734" w:rsidR="0062757C" w:rsidRPr="0062757C" w:rsidRDefault="0062757C" w:rsidP="005B0885">
            <w:pPr>
              <w:spacing w:line="360" w:lineRule="auto"/>
              <w:jc w:val="center"/>
              <w:rPr>
                <w:b/>
                <w:bCs/>
                <w:sz w:val="22"/>
                <w:szCs w:val="22"/>
              </w:rPr>
            </w:pPr>
            <w:r w:rsidRPr="0062757C">
              <w:rPr>
                <w:b/>
                <w:bCs/>
                <w:sz w:val="22"/>
                <w:szCs w:val="22"/>
              </w:rPr>
              <w:t>250</w:t>
            </w:r>
          </w:p>
        </w:tc>
        <w:tc>
          <w:tcPr>
            <w:tcW w:w="2559" w:type="dxa"/>
            <w:tcBorders>
              <w:top w:val="single" w:sz="4" w:space="0" w:color="000001"/>
              <w:left w:val="single" w:sz="4" w:space="0" w:color="000001"/>
              <w:bottom w:val="single" w:sz="4" w:space="0" w:color="000001"/>
            </w:tcBorders>
            <w:vAlign w:val="center"/>
          </w:tcPr>
          <w:p w14:paraId="014EE52D" w14:textId="77777777" w:rsidR="0062757C" w:rsidRPr="0062757C" w:rsidRDefault="0062757C" w:rsidP="005B0885">
            <w:pPr>
              <w:spacing w:line="360" w:lineRule="auto"/>
              <w:jc w:val="center"/>
              <w:rPr>
                <w:sz w:val="22"/>
                <w:szCs w:val="22"/>
              </w:rPr>
            </w:pPr>
          </w:p>
        </w:tc>
        <w:tc>
          <w:tcPr>
            <w:tcW w:w="2558" w:type="dxa"/>
            <w:tcBorders>
              <w:top w:val="single" w:sz="4" w:space="0" w:color="000001"/>
              <w:left w:val="single" w:sz="4" w:space="0" w:color="000001"/>
              <w:bottom w:val="single" w:sz="4" w:space="0" w:color="000001"/>
            </w:tcBorders>
            <w:vAlign w:val="center"/>
          </w:tcPr>
          <w:p w14:paraId="4ABAAC0A" w14:textId="77777777" w:rsidR="0062757C" w:rsidRPr="0062757C" w:rsidRDefault="0062757C"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7666DA6A" w14:textId="0006EF5B" w:rsidR="0062757C" w:rsidRPr="0062757C" w:rsidRDefault="0062757C" w:rsidP="005B0885">
            <w:pPr>
              <w:spacing w:line="360" w:lineRule="auto"/>
              <w:jc w:val="center"/>
              <w:rPr>
                <w:b/>
                <w:sz w:val="22"/>
                <w:szCs w:val="22"/>
              </w:rPr>
            </w:pPr>
            <w:r w:rsidRPr="0062757C">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62D6178E" w14:textId="77777777" w:rsidR="0062757C" w:rsidRPr="0062757C" w:rsidRDefault="0062757C" w:rsidP="005B0885">
            <w:pPr>
              <w:spacing w:line="360" w:lineRule="auto"/>
              <w:jc w:val="center"/>
              <w:rPr>
                <w:sz w:val="22"/>
                <w:szCs w:val="22"/>
              </w:rPr>
            </w:pPr>
          </w:p>
        </w:tc>
      </w:tr>
      <w:tr w:rsidR="0062757C" w:rsidRPr="0062757C" w14:paraId="17639571" w14:textId="77777777" w:rsidTr="00340D5C">
        <w:tc>
          <w:tcPr>
            <w:tcW w:w="2311" w:type="dxa"/>
            <w:tcBorders>
              <w:top w:val="single" w:sz="4" w:space="0" w:color="000001"/>
              <w:left w:val="single" w:sz="4" w:space="0" w:color="000001"/>
              <w:bottom w:val="single" w:sz="4" w:space="0" w:color="000001"/>
            </w:tcBorders>
            <w:vAlign w:val="center"/>
          </w:tcPr>
          <w:p w14:paraId="1F5CA4E4" w14:textId="77777777" w:rsidR="00F41444" w:rsidRPr="0062757C" w:rsidRDefault="00F41444" w:rsidP="005B0885">
            <w:pPr>
              <w:spacing w:line="360" w:lineRule="auto"/>
              <w:jc w:val="center"/>
              <w:rPr>
                <w:b/>
                <w:sz w:val="22"/>
                <w:szCs w:val="22"/>
              </w:rPr>
            </w:pPr>
            <w:r w:rsidRPr="0062757C">
              <w:rPr>
                <w:b/>
                <w:sz w:val="22"/>
                <w:szCs w:val="22"/>
              </w:rPr>
              <w:t>Razem</w:t>
            </w:r>
          </w:p>
        </w:tc>
        <w:tc>
          <w:tcPr>
            <w:tcW w:w="5715" w:type="dxa"/>
            <w:gridSpan w:val="3"/>
            <w:tcBorders>
              <w:top w:val="single" w:sz="4" w:space="0" w:color="000001"/>
              <w:left w:val="single" w:sz="4" w:space="0" w:color="000001"/>
              <w:bottom w:val="single" w:sz="4" w:space="0" w:color="000001"/>
            </w:tcBorders>
            <w:vAlign w:val="center"/>
          </w:tcPr>
          <w:p w14:paraId="402E8124" w14:textId="77777777" w:rsidR="00F41444" w:rsidRPr="0062757C" w:rsidRDefault="00F41444" w:rsidP="005B0885">
            <w:pPr>
              <w:spacing w:line="360" w:lineRule="auto"/>
              <w:jc w:val="center"/>
              <w:rPr>
                <w:b/>
                <w:sz w:val="22"/>
                <w:szCs w:val="22"/>
              </w:rPr>
            </w:pPr>
          </w:p>
        </w:tc>
        <w:tc>
          <w:tcPr>
            <w:tcW w:w="2558" w:type="dxa"/>
            <w:tcBorders>
              <w:top w:val="single" w:sz="4" w:space="0" w:color="000001"/>
              <w:left w:val="single" w:sz="4" w:space="0" w:color="000001"/>
              <w:bottom w:val="single" w:sz="4" w:space="0" w:color="000001"/>
            </w:tcBorders>
            <w:vAlign w:val="center"/>
          </w:tcPr>
          <w:p w14:paraId="531D1267" w14:textId="19712807" w:rsidR="00F41444" w:rsidRPr="0062757C"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1D57C878" w14:textId="77777777" w:rsidR="00F41444" w:rsidRPr="0062757C" w:rsidRDefault="00F41444" w:rsidP="005B0885">
            <w:pPr>
              <w:spacing w:line="360" w:lineRule="auto"/>
              <w:jc w:val="center"/>
              <w:rPr>
                <w:sz w:val="22"/>
                <w:szCs w:val="22"/>
              </w:rPr>
            </w:pPr>
            <w:r w:rsidRPr="0062757C">
              <w:rPr>
                <w:b/>
                <w:sz w:val="22"/>
                <w:szCs w:val="22"/>
              </w:rPr>
              <w:t>5</w:t>
            </w:r>
          </w:p>
        </w:tc>
        <w:tc>
          <w:tcPr>
            <w:tcW w:w="2557" w:type="dxa"/>
            <w:tcBorders>
              <w:top w:val="single" w:sz="4" w:space="0" w:color="000001"/>
              <w:left w:val="single" w:sz="4" w:space="0" w:color="000001"/>
              <w:bottom w:val="single" w:sz="4" w:space="0" w:color="000001"/>
              <w:right w:val="single" w:sz="4" w:space="0" w:color="000001"/>
            </w:tcBorders>
            <w:vAlign w:val="center"/>
          </w:tcPr>
          <w:p w14:paraId="4BB26F45" w14:textId="42699C28" w:rsidR="00F41444" w:rsidRPr="0062757C" w:rsidRDefault="00F41444" w:rsidP="005B0885">
            <w:pPr>
              <w:spacing w:line="360" w:lineRule="auto"/>
              <w:jc w:val="center"/>
              <w:rPr>
                <w:sz w:val="22"/>
                <w:szCs w:val="22"/>
              </w:rPr>
            </w:pPr>
          </w:p>
        </w:tc>
      </w:tr>
    </w:tbl>
    <w:p w14:paraId="6578284B" w14:textId="77777777" w:rsidR="00F41444" w:rsidRPr="00590798" w:rsidRDefault="00F41444" w:rsidP="009A6E9A">
      <w:pPr>
        <w:jc w:val="center"/>
        <w:rPr>
          <w:b/>
          <w:bCs/>
          <w:color w:val="EE0000"/>
          <w:sz w:val="22"/>
          <w:szCs w:val="22"/>
        </w:rPr>
      </w:pPr>
    </w:p>
    <w:p w14:paraId="4A99A74B" w14:textId="77777777" w:rsidR="00F41444" w:rsidRPr="006A26CA" w:rsidRDefault="00F41444" w:rsidP="00F41444">
      <w:pPr>
        <w:jc w:val="center"/>
        <w:rPr>
          <w:b/>
          <w:bCs/>
          <w:sz w:val="22"/>
          <w:szCs w:val="22"/>
        </w:rPr>
      </w:pPr>
      <w:r w:rsidRPr="006A26CA">
        <w:rPr>
          <w:b/>
          <w:bCs/>
          <w:sz w:val="22"/>
          <w:szCs w:val="22"/>
        </w:rPr>
        <w:lastRenderedPageBreak/>
        <w:t>Wędliny drobiowe</w:t>
      </w:r>
    </w:p>
    <w:tbl>
      <w:tblPr>
        <w:tblW w:w="5000" w:type="pct"/>
        <w:tblCellMar>
          <w:left w:w="65" w:type="dxa"/>
          <w:right w:w="70" w:type="dxa"/>
        </w:tblCellMar>
        <w:tblLook w:val="0000" w:firstRow="0" w:lastRow="0" w:firstColumn="0" w:lastColumn="0" w:noHBand="0" w:noVBand="0"/>
      </w:tblPr>
      <w:tblGrid>
        <w:gridCol w:w="1987"/>
        <w:gridCol w:w="1814"/>
        <w:gridCol w:w="1025"/>
        <w:gridCol w:w="2239"/>
        <w:gridCol w:w="2143"/>
        <w:gridCol w:w="765"/>
        <w:gridCol w:w="2143"/>
        <w:gridCol w:w="1876"/>
      </w:tblGrid>
      <w:tr w:rsidR="006A26CA" w:rsidRPr="006A26CA" w14:paraId="424D4BE7" w14:textId="77777777" w:rsidTr="008C5E1E">
        <w:tc>
          <w:tcPr>
            <w:tcW w:w="1987" w:type="dxa"/>
            <w:tcBorders>
              <w:top w:val="single" w:sz="4" w:space="0" w:color="000001"/>
              <w:left w:val="single" w:sz="4" w:space="0" w:color="000001"/>
              <w:bottom w:val="single" w:sz="4" w:space="0" w:color="000001"/>
            </w:tcBorders>
            <w:shd w:val="clear" w:color="auto" w:fill="A6A6A6" w:themeFill="background1" w:themeFillShade="A6"/>
            <w:vAlign w:val="center"/>
          </w:tcPr>
          <w:p w14:paraId="47E15FC1" w14:textId="77777777" w:rsidR="00F41444" w:rsidRPr="006A26CA" w:rsidRDefault="00F41444" w:rsidP="005B0885">
            <w:pPr>
              <w:spacing w:line="360" w:lineRule="auto"/>
              <w:jc w:val="center"/>
              <w:rPr>
                <w:b/>
                <w:sz w:val="22"/>
                <w:szCs w:val="22"/>
                <w:u w:val="single"/>
              </w:rPr>
            </w:pPr>
            <w:r w:rsidRPr="006A26CA">
              <w:rPr>
                <w:b/>
                <w:sz w:val="22"/>
                <w:szCs w:val="22"/>
                <w:u w:val="single"/>
              </w:rPr>
              <w:t>Nazwa artykułu</w:t>
            </w:r>
          </w:p>
        </w:tc>
        <w:tc>
          <w:tcPr>
            <w:tcW w:w="1814" w:type="dxa"/>
            <w:tcBorders>
              <w:top w:val="single" w:sz="4" w:space="0" w:color="000001"/>
              <w:left w:val="single" w:sz="4" w:space="0" w:color="000001"/>
              <w:bottom w:val="single" w:sz="4" w:space="0" w:color="000001"/>
            </w:tcBorders>
            <w:shd w:val="clear" w:color="auto" w:fill="A6A6A6" w:themeFill="background1" w:themeFillShade="A6"/>
            <w:vAlign w:val="center"/>
          </w:tcPr>
          <w:p w14:paraId="2C23517F" w14:textId="77777777" w:rsidR="00F41444" w:rsidRPr="006A26CA" w:rsidRDefault="00F41444" w:rsidP="005B0885">
            <w:pPr>
              <w:spacing w:line="360" w:lineRule="auto"/>
              <w:jc w:val="center"/>
              <w:rPr>
                <w:b/>
                <w:sz w:val="22"/>
                <w:szCs w:val="22"/>
                <w:u w:val="single"/>
              </w:rPr>
            </w:pPr>
            <w:r w:rsidRPr="006A26CA">
              <w:rPr>
                <w:b/>
                <w:sz w:val="22"/>
                <w:szCs w:val="22"/>
                <w:u w:val="single"/>
              </w:rPr>
              <w:t>Opakowanie</w:t>
            </w:r>
          </w:p>
        </w:tc>
        <w:tc>
          <w:tcPr>
            <w:tcW w:w="1025" w:type="dxa"/>
            <w:tcBorders>
              <w:top w:val="single" w:sz="4" w:space="0" w:color="000001"/>
              <w:left w:val="single" w:sz="4" w:space="0" w:color="000001"/>
              <w:bottom w:val="single" w:sz="4" w:space="0" w:color="000001"/>
            </w:tcBorders>
            <w:shd w:val="clear" w:color="auto" w:fill="A6A6A6" w:themeFill="background1" w:themeFillShade="A6"/>
            <w:vAlign w:val="center"/>
          </w:tcPr>
          <w:p w14:paraId="61FA3B91" w14:textId="77777777" w:rsidR="00F41444" w:rsidRPr="006A26CA" w:rsidRDefault="00F41444" w:rsidP="005B0885">
            <w:pPr>
              <w:spacing w:line="360" w:lineRule="auto"/>
              <w:jc w:val="center"/>
              <w:rPr>
                <w:b/>
                <w:sz w:val="22"/>
                <w:szCs w:val="22"/>
                <w:u w:val="single"/>
              </w:rPr>
            </w:pPr>
            <w:r w:rsidRPr="006A26CA">
              <w:rPr>
                <w:b/>
                <w:sz w:val="22"/>
                <w:szCs w:val="22"/>
                <w:u w:val="single"/>
              </w:rPr>
              <w:t>Ilość</w:t>
            </w:r>
          </w:p>
          <w:p w14:paraId="57CC1FFD" w14:textId="77777777" w:rsidR="00F41444" w:rsidRPr="006A26CA" w:rsidRDefault="00F41444" w:rsidP="005B0885">
            <w:pPr>
              <w:spacing w:line="360" w:lineRule="auto"/>
              <w:jc w:val="center"/>
              <w:rPr>
                <w:b/>
                <w:sz w:val="22"/>
                <w:szCs w:val="22"/>
                <w:u w:val="single"/>
              </w:rPr>
            </w:pPr>
            <w:r w:rsidRPr="006A26CA">
              <w:rPr>
                <w:b/>
                <w:sz w:val="22"/>
                <w:szCs w:val="22"/>
                <w:u w:val="single"/>
              </w:rPr>
              <w:t>[kg]</w:t>
            </w:r>
          </w:p>
        </w:tc>
        <w:tc>
          <w:tcPr>
            <w:tcW w:w="2239" w:type="dxa"/>
            <w:tcBorders>
              <w:top w:val="single" w:sz="4" w:space="0" w:color="000001"/>
              <w:left w:val="single" w:sz="4" w:space="0" w:color="000001"/>
              <w:bottom w:val="single" w:sz="4" w:space="0" w:color="000001"/>
            </w:tcBorders>
            <w:shd w:val="clear" w:color="auto" w:fill="A6A6A6" w:themeFill="background1" w:themeFillShade="A6"/>
            <w:vAlign w:val="center"/>
          </w:tcPr>
          <w:p w14:paraId="4CF3FF7B" w14:textId="77777777" w:rsidR="00F41444" w:rsidRPr="006A26CA" w:rsidRDefault="00F41444" w:rsidP="005B0885">
            <w:pPr>
              <w:spacing w:line="360" w:lineRule="auto"/>
              <w:jc w:val="center"/>
              <w:rPr>
                <w:b/>
                <w:sz w:val="22"/>
                <w:szCs w:val="22"/>
                <w:u w:val="single"/>
              </w:rPr>
            </w:pPr>
            <w:r w:rsidRPr="006A26CA">
              <w:rPr>
                <w:b/>
                <w:sz w:val="22"/>
                <w:szCs w:val="22"/>
                <w:u w:val="single"/>
              </w:rPr>
              <w:t>Cena jednostkowa netto [zł]</w:t>
            </w:r>
          </w:p>
        </w:tc>
        <w:tc>
          <w:tcPr>
            <w:tcW w:w="2143" w:type="dxa"/>
            <w:tcBorders>
              <w:top w:val="single" w:sz="4" w:space="0" w:color="000001"/>
              <w:left w:val="single" w:sz="4" w:space="0" w:color="000001"/>
              <w:bottom w:val="single" w:sz="4" w:space="0" w:color="000001"/>
            </w:tcBorders>
            <w:shd w:val="clear" w:color="auto" w:fill="A6A6A6" w:themeFill="background1" w:themeFillShade="A6"/>
            <w:vAlign w:val="center"/>
          </w:tcPr>
          <w:p w14:paraId="479CF1F7" w14:textId="77777777" w:rsidR="00F41444" w:rsidRPr="006A26CA" w:rsidRDefault="00F41444" w:rsidP="005B0885">
            <w:pPr>
              <w:spacing w:line="360" w:lineRule="auto"/>
              <w:jc w:val="center"/>
              <w:rPr>
                <w:b/>
                <w:sz w:val="22"/>
                <w:szCs w:val="22"/>
                <w:u w:val="single"/>
              </w:rPr>
            </w:pPr>
            <w:r w:rsidRPr="006A26CA">
              <w:rPr>
                <w:b/>
                <w:sz w:val="22"/>
                <w:szCs w:val="22"/>
                <w:u w:val="single"/>
              </w:rPr>
              <w:t>Wartość netto rocznie</w:t>
            </w:r>
          </w:p>
          <w:p w14:paraId="6AFB7A3A" w14:textId="77777777" w:rsidR="00F41444" w:rsidRPr="006A26CA" w:rsidRDefault="00F41444" w:rsidP="005B0885">
            <w:pPr>
              <w:spacing w:line="360" w:lineRule="auto"/>
              <w:jc w:val="center"/>
              <w:rPr>
                <w:b/>
                <w:sz w:val="22"/>
                <w:szCs w:val="22"/>
                <w:u w:val="single"/>
              </w:rPr>
            </w:pPr>
            <w:r w:rsidRPr="006A26CA">
              <w:rPr>
                <w:b/>
                <w:sz w:val="22"/>
                <w:szCs w:val="22"/>
                <w:u w:val="single"/>
              </w:rPr>
              <w:t>[zł]</w:t>
            </w:r>
          </w:p>
        </w:tc>
        <w:tc>
          <w:tcPr>
            <w:tcW w:w="765" w:type="dxa"/>
            <w:tcBorders>
              <w:top w:val="single" w:sz="4" w:space="0" w:color="000001"/>
              <w:left w:val="single" w:sz="4" w:space="0" w:color="000001"/>
              <w:bottom w:val="single" w:sz="4" w:space="0" w:color="000001"/>
            </w:tcBorders>
            <w:shd w:val="clear" w:color="auto" w:fill="A6A6A6" w:themeFill="background1" w:themeFillShade="A6"/>
            <w:vAlign w:val="center"/>
          </w:tcPr>
          <w:p w14:paraId="4C8CF9AE" w14:textId="77777777" w:rsidR="00F41444" w:rsidRPr="006A26CA" w:rsidRDefault="00F41444" w:rsidP="005B0885">
            <w:pPr>
              <w:spacing w:line="360" w:lineRule="auto"/>
              <w:jc w:val="center"/>
              <w:rPr>
                <w:b/>
                <w:sz w:val="22"/>
                <w:szCs w:val="22"/>
                <w:u w:val="single"/>
              </w:rPr>
            </w:pPr>
            <w:r w:rsidRPr="006A26CA">
              <w:rPr>
                <w:b/>
                <w:sz w:val="22"/>
                <w:szCs w:val="22"/>
                <w:u w:val="single"/>
              </w:rPr>
              <w:t>Vat [%]</w:t>
            </w:r>
          </w:p>
        </w:tc>
        <w:tc>
          <w:tcPr>
            <w:tcW w:w="2143"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vAlign w:val="center"/>
          </w:tcPr>
          <w:p w14:paraId="575376BB" w14:textId="77777777" w:rsidR="00F41444" w:rsidRPr="006A26CA" w:rsidRDefault="00F41444" w:rsidP="005B0885">
            <w:pPr>
              <w:spacing w:line="360" w:lineRule="auto"/>
              <w:jc w:val="center"/>
              <w:rPr>
                <w:b/>
                <w:sz w:val="22"/>
                <w:szCs w:val="22"/>
                <w:u w:val="single"/>
              </w:rPr>
            </w:pPr>
            <w:r w:rsidRPr="006A26CA">
              <w:rPr>
                <w:b/>
                <w:sz w:val="22"/>
                <w:szCs w:val="22"/>
                <w:u w:val="single"/>
              </w:rPr>
              <w:t>Wartość brutto rocznie [zł]</w:t>
            </w:r>
          </w:p>
        </w:tc>
        <w:tc>
          <w:tcPr>
            <w:tcW w:w="1876"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vAlign w:val="center"/>
          </w:tcPr>
          <w:p w14:paraId="37FEBAB4" w14:textId="77777777" w:rsidR="00F41444" w:rsidRPr="006A26CA" w:rsidRDefault="00F41444" w:rsidP="005B0885">
            <w:pPr>
              <w:spacing w:line="360" w:lineRule="auto"/>
              <w:jc w:val="center"/>
              <w:rPr>
                <w:b/>
                <w:sz w:val="22"/>
                <w:szCs w:val="22"/>
                <w:u w:val="single"/>
              </w:rPr>
            </w:pPr>
            <w:r w:rsidRPr="006A26CA">
              <w:rPr>
                <w:b/>
                <w:sz w:val="22"/>
                <w:szCs w:val="22"/>
                <w:u w:val="single"/>
              </w:rPr>
              <w:t>Nazwa producenta</w:t>
            </w:r>
          </w:p>
        </w:tc>
      </w:tr>
      <w:tr w:rsidR="006A26CA" w:rsidRPr="006A26CA" w14:paraId="1C85F95F" w14:textId="77777777" w:rsidTr="008C5E1E">
        <w:trPr>
          <w:trHeight w:val="356"/>
        </w:trPr>
        <w:tc>
          <w:tcPr>
            <w:tcW w:w="1987" w:type="dxa"/>
            <w:tcBorders>
              <w:top w:val="single" w:sz="4" w:space="0" w:color="000001"/>
              <w:left w:val="single" w:sz="4" w:space="0" w:color="000001"/>
              <w:bottom w:val="single" w:sz="4" w:space="0" w:color="000001"/>
            </w:tcBorders>
            <w:vAlign w:val="center"/>
          </w:tcPr>
          <w:p w14:paraId="2A65C5D2" w14:textId="77777777" w:rsidR="00F41444" w:rsidRPr="006A26CA" w:rsidRDefault="00F41444" w:rsidP="005B0885">
            <w:pPr>
              <w:spacing w:line="360" w:lineRule="auto"/>
              <w:jc w:val="center"/>
              <w:rPr>
                <w:sz w:val="22"/>
                <w:szCs w:val="22"/>
              </w:rPr>
            </w:pPr>
            <w:r w:rsidRPr="006A26CA">
              <w:rPr>
                <w:b/>
                <w:sz w:val="22"/>
                <w:szCs w:val="22"/>
              </w:rPr>
              <w:t xml:space="preserve">Pierś z indyka </w:t>
            </w:r>
          </w:p>
        </w:tc>
        <w:tc>
          <w:tcPr>
            <w:tcW w:w="1814" w:type="dxa"/>
            <w:tcBorders>
              <w:top w:val="single" w:sz="4" w:space="0" w:color="000001"/>
              <w:left w:val="single" w:sz="4" w:space="0" w:color="000001"/>
              <w:bottom w:val="single" w:sz="4" w:space="0" w:color="000001"/>
            </w:tcBorders>
            <w:vAlign w:val="center"/>
          </w:tcPr>
          <w:p w14:paraId="1D62C828" w14:textId="77777777" w:rsidR="00F41444" w:rsidRPr="006A26CA" w:rsidRDefault="00F41444"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71A56937" w14:textId="2A486181" w:rsidR="00F41444" w:rsidRPr="006A26CA" w:rsidRDefault="0062757C" w:rsidP="005B0885">
            <w:pPr>
              <w:spacing w:line="360" w:lineRule="auto"/>
              <w:jc w:val="center"/>
              <w:rPr>
                <w:b/>
                <w:bCs/>
                <w:sz w:val="22"/>
                <w:szCs w:val="22"/>
              </w:rPr>
            </w:pPr>
            <w:r w:rsidRPr="006A26CA">
              <w:rPr>
                <w:b/>
                <w:bCs/>
                <w:sz w:val="22"/>
                <w:szCs w:val="22"/>
              </w:rPr>
              <w:t>250</w:t>
            </w:r>
          </w:p>
        </w:tc>
        <w:tc>
          <w:tcPr>
            <w:tcW w:w="2239" w:type="dxa"/>
            <w:tcBorders>
              <w:top w:val="single" w:sz="4" w:space="0" w:color="000001"/>
              <w:left w:val="single" w:sz="4" w:space="0" w:color="000001"/>
              <w:bottom w:val="single" w:sz="4" w:space="0" w:color="000001"/>
            </w:tcBorders>
            <w:vAlign w:val="center"/>
          </w:tcPr>
          <w:p w14:paraId="71C25624" w14:textId="21CD482D" w:rsidR="00F41444" w:rsidRPr="006A26CA"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476FAA53" w14:textId="3A2B2C00"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21E606C0"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109DAA00" w14:textId="4B2C47D9"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B8F88F6" w14:textId="77777777" w:rsidR="00F41444" w:rsidRPr="006A26CA" w:rsidRDefault="00F41444" w:rsidP="005B0885">
            <w:pPr>
              <w:jc w:val="center"/>
              <w:rPr>
                <w:b/>
                <w:sz w:val="22"/>
                <w:szCs w:val="22"/>
              </w:rPr>
            </w:pPr>
          </w:p>
        </w:tc>
      </w:tr>
      <w:tr w:rsidR="0062757C" w:rsidRPr="006A26CA" w14:paraId="0FA5A656" w14:textId="77777777" w:rsidTr="008C5E1E">
        <w:trPr>
          <w:trHeight w:val="356"/>
        </w:trPr>
        <w:tc>
          <w:tcPr>
            <w:tcW w:w="1987" w:type="dxa"/>
            <w:tcBorders>
              <w:top w:val="single" w:sz="4" w:space="0" w:color="000001"/>
              <w:left w:val="single" w:sz="4" w:space="0" w:color="000001"/>
              <w:bottom w:val="single" w:sz="4" w:space="0" w:color="000001"/>
            </w:tcBorders>
            <w:vAlign w:val="center"/>
          </w:tcPr>
          <w:p w14:paraId="6898195F" w14:textId="6B23FCD7" w:rsidR="0062757C" w:rsidRPr="006A26CA" w:rsidRDefault="0062757C" w:rsidP="005B0885">
            <w:pPr>
              <w:spacing w:line="360" w:lineRule="auto"/>
              <w:jc w:val="center"/>
              <w:rPr>
                <w:b/>
                <w:sz w:val="22"/>
                <w:szCs w:val="22"/>
              </w:rPr>
            </w:pPr>
            <w:r w:rsidRPr="006A26CA">
              <w:rPr>
                <w:b/>
                <w:sz w:val="22"/>
                <w:szCs w:val="22"/>
              </w:rPr>
              <w:t>Złoty indyk</w:t>
            </w:r>
          </w:p>
        </w:tc>
        <w:tc>
          <w:tcPr>
            <w:tcW w:w="1814" w:type="dxa"/>
            <w:tcBorders>
              <w:top w:val="single" w:sz="4" w:space="0" w:color="000001"/>
              <w:left w:val="single" w:sz="4" w:space="0" w:color="000001"/>
              <w:bottom w:val="single" w:sz="4" w:space="0" w:color="000001"/>
            </w:tcBorders>
            <w:vAlign w:val="center"/>
          </w:tcPr>
          <w:p w14:paraId="2E124AF9" w14:textId="5DD6BE32" w:rsidR="0062757C" w:rsidRPr="006A26CA" w:rsidRDefault="0062757C" w:rsidP="005B0885">
            <w:pPr>
              <w:spacing w:line="360" w:lineRule="auto"/>
              <w:jc w:val="center"/>
              <w:rPr>
                <w:b/>
                <w:sz w:val="22"/>
                <w:szCs w:val="22"/>
              </w:rPr>
            </w:pPr>
            <w:r w:rsidRPr="006A26CA">
              <w:rPr>
                <w:b/>
                <w:sz w:val="22"/>
                <w:szCs w:val="22"/>
              </w:rPr>
              <w:t>Pojemnik</w:t>
            </w:r>
          </w:p>
        </w:tc>
        <w:tc>
          <w:tcPr>
            <w:tcW w:w="1025" w:type="dxa"/>
            <w:tcBorders>
              <w:top w:val="single" w:sz="4" w:space="0" w:color="000001"/>
              <w:left w:val="single" w:sz="4" w:space="0" w:color="000001"/>
              <w:bottom w:val="single" w:sz="4" w:space="0" w:color="000001"/>
            </w:tcBorders>
            <w:vAlign w:val="center"/>
          </w:tcPr>
          <w:p w14:paraId="0ED2F6CC" w14:textId="122C014D" w:rsidR="0062757C" w:rsidRPr="006A26CA" w:rsidRDefault="0062757C" w:rsidP="005B0885">
            <w:pPr>
              <w:spacing w:line="360" w:lineRule="auto"/>
              <w:jc w:val="center"/>
              <w:rPr>
                <w:b/>
                <w:bCs/>
                <w:sz w:val="22"/>
                <w:szCs w:val="22"/>
              </w:rPr>
            </w:pPr>
            <w:r w:rsidRPr="006A26CA">
              <w:rPr>
                <w:b/>
                <w:bCs/>
                <w:sz w:val="22"/>
                <w:szCs w:val="22"/>
              </w:rPr>
              <w:t>250</w:t>
            </w:r>
          </w:p>
        </w:tc>
        <w:tc>
          <w:tcPr>
            <w:tcW w:w="2239" w:type="dxa"/>
            <w:tcBorders>
              <w:top w:val="single" w:sz="4" w:space="0" w:color="000001"/>
              <w:left w:val="single" w:sz="4" w:space="0" w:color="000001"/>
              <w:bottom w:val="single" w:sz="4" w:space="0" w:color="000001"/>
            </w:tcBorders>
            <w:vAlign w:val="center"/>
          </w:tcPr>
          <w:p w14:paraId="4E529666" w14:textId="77777777" w:rsidR="0062757C" w:rsidRPr="006A26CA" w:rsidRDefault="0062757C"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516099ED" w14:textId="77777777" w:rsidR="0062757C" w:rsidRPr="006A26CA" w:rsidRDefault="0062757C"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01FDEEE5" w14:textId="77777777" w:rsidR="0062757C" w:rsidRPr="006A26CA" w:rsidRDefault="0062757C"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right w:val="single" w:sz="4" w:space="0" w:color="000001"/>
            </w:tcBorders>
            <w:vAlign w:val="center"/>
          </w:tcPr>
          <w:p w14:paraId="05C279D9" w14:textId="77777777" w:rsidR="0062757C" w:rsidRPr="006A26CA" w:rsidRDefault="0062757C"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10C92539" w14:textId="77777777" w:rsidR="0062757C" w:rsidRPr="006A26CA" w:rsidRDefault="0062757C" w:rsidP="005B0885">
            <w:pPr>
              <w:jc w:val="center"/>
              <w:rPr>
                <w:b/>
                <w:sz w:val="22"/>
                <w:szCs w:val="22"/>
              </w:rPr>
            </w:pPr>
          </w:p>
        </w:tc>
      </w:tr>
      <w:tr w:rsidR="006A26CA" w:rsidRPr="006A26CA" w14:paraId="0D93AD7A" w14:textId="77777777" w:rsidTr="008C5E1E">
        <w:tc>
          <w:tcPr>
            <w:tcW w:w="1987" w:type="dxa"/>
            <w:tcBorders>
              <w:top w:val="single" w:sz="4" w:space="0" w:color="000001"/>
              <w:left w:val="single" w:sz="4" w:space="0" w:color="000001"/>
              <w:bottom w:val="single" w:sz="4" w:space="0" w:color="000001"/>
            </w:tcBorders>
            <w:vAlign w:val="center"/>
          </w:tcPr>
          <w:p w14:paraId="5ABC673C" w14:textId="77777777" w:rsidR="00F41444" w:rsidRPr="006A26CA" w:rsidRDefault="00F41444" w:rsidP="005B0885">
            <w:pPr>
              <w:spacing w:line="360" w:lineRule="auto"/>
              <w:jc w:val="center"/>
              <w:rPr>
                <w:b/>
                <w:sz w:val="22"/>
                <w:szCs w:val="22"/>
              </w:rPr>
            </w:pPr>
            <w:r w:rsidRPr="006A26CA">
              <w:rPr>
                <w:b/>
                <w:sz w:val="22"/>
                <w:szCs w:val="22"/>
              </w:rPr>
              <w:t>Polędwica drobiowa</w:t>
            </w:r>
          </w:p>
        </w:tc>
        <w:tc>
          <w:tcPr>
            <w:tcW w:w="1814" w:type="dxa"/>
            <w:tcBorders>
              <w:top w:val="single" w:sz="4" w:space="0" w:color="000001"/>
              <w:left w:val="single" w:sz="4" w:space="0" w:color="000001"/>
              <w:bottom w:val="single" w:sz="4" w:space="0" w:color="000001"/>
            </w:tcBorders>
            <w:vAlign w:val="center"/>
          </w:tcPr>
          <w:p w14:paraId="08D14BB5" w14:textId="77777777" w:rsidR="00F41444" w:rsidRPr="006A26CA" w:rsidRDefault="00F41444"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6052093D" w14:textId="0D80313A" w:rsidR="00F41444" w:rsidRPr="006A26CA" w:rsidRDefault="00F41444" w:rsidP="005B0885">
            <w:pPr>
              <w:spacing w:line="360" w:lineRule="auto"/>
              <w:jc w:val="center"/>
              <w:rPr>
                <w:sz w:val="22"/>
                <w:szCs w:val="22"/>
              </w:rPr>
            </w:pPr>
            <w:r w:rsidRPr="006A26CA">
              <w:rPr>
                <w:b/>
                <w:sz w:val="22"/>
                <w:szCs w:val="22"/>
              </w:rPr>
              <w:t>1.</w:t>
            </w:r>
            <w:r w:rsidR="0062757C" w:rsidRPr="006A26CA">
              <w:rPr>
                <w:b/>
                <w:sz w:val="22"/>
                <w:szCs w:val="22"/>
              </w:rPr>
              <w:t>5</w:t>
            </w:r>
            <w:r w:rsidRPr="006A26CA">
              <w:rPr>
                <w:b/>
                <w:sz w:val="22"/>
                <w:szCs w:val="22"/>
              </w:rPr>
              <w:t>00</w:t>
            </w:r>
          </w:p>
        </w:tc>
        <w:tc>
          <w:tcPr>
            <w:tcW w:w="2239" w:type="dxa"/>
            <w:tcBorders>
              <w:top w:val="single" w:sz="4" w:space="0" w:color="000001"/>
              <w:left w:val="single" w:sz="4" w:space="0" w:color="000001"/>
              <w:bottom w:val="single" w:sz="4" w:space="0" w:color="000001"/>
            </w:tcBorders>
            <w:vAlign w:val="center"/>
          </w:tcPr>
          <w:p w14:paraId="463942A0" w14:textId="5B56AD3A" w:rsidR="00F41444" w:rsidRPr="006A26CA"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1DBDC952" w14:textId="2543DF22"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14E1166C"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1A25F997" w14:textId="7CCD28EB"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3DE4CCDA" w14:textId="77777777" w:rsidR="00F41444" w:rsidRPr="006A26CA" w:rsidRDefault="00F41444" w:rsidP="005B0885">
            <w:pPr>
              <w:jc w:val="center"/>
              <w:rPr>
                <w:b/>
                <w:sz w:val="22"/>
                <w:szCs w:val="22"/>
              </w:rPr>
            </w:pPr>
          </w:p>
        </w:tc>
      </w:tr>
      <w:tr w:rsidR="006A26CA" w:rsidRPr="006A26CA" w14:paraId="658FA524" w14:textId="77777777" w:rsidTr="008C5E1E">
        <w:tc>
          <w:tcPr>
            <w:tcW w:w="1987" w:type="dxa"/>
            <w:tcBorders>
              <w:top w:val="single" w:sz="4" w:space="0" w:color="000001"/>
              <w:left w:val="single" w:sz="4" w:space="0" w:color="000001"/>
              <w:bottom w:val="single" w:sz="4" w:space="0" w:color="000001"/>
            </w:tcBorders>
            <w:vAlign w:val="center"/>
          </w:tcPr>
          <w:p w14:paraId="4711309D" w14:textId="77777777" w:rsidR="0062757C" w:rsidRPr="006A26CA" w:rsidRDefault="00F41444" w:rsidP="005B0885">
            <w:pPr>
              <w:spacing w:line="360" w:lineRule="auto"/>
              <w:jc w:val="center"/>
              <w:rPr>
                <w:b/>
                <w:sz w:val="22"/>
                <w:szCs w:val="22"/>
              </w:rPr>
            </w:pPr>
            <w:r w:rsidRPr="006A26CA">
              <w:rPr>
                <w:b/>
                <w:sz w:val="22"/>
                <w:szCs w:val="22"/>
              </w:rPr>
              <w:t>Pasztet</w:t>
            </w:r>
            <w:r w:rsidR="0062757C" w:rsidRPr="006A26CA">
              <w:rPr>
                <w:b/>
                <w:sz w:val="22"/>
                <w:szCs w:val="22"/>
              </w:rPr>
              <w:t xml:space="preserve"> drobiowy</w:t>
            </w:r>
          </w:p>
          <w:p w14:paraId="7572D278" w14:textId="21048FE6" w:rsidR="00F41444" w:rsidRPr="006A26CA" w:rsidRDefault="00F41444" w:rsidP="005B0885">
            <w:pPr>
              <w:spacing w:line="360" w:lineRule="auto"/>
              <w:jc w:val="center"/>
              <w:rPr>
                <w:b/>
                <w:sz w:val="22"/>
                <w:szCs w:val="22"/>
              </w:rPr>
            </w:pPr>
            <w:r w:rsidRPr="006A26CA">
              <w:rPr>
                <w:b/>
                <w:sz w:val="22"/>
                <w:szCs w:val="22"/>
              </w:rPr>
              <w:t xml:space="preserve"> z fileta </w:t>
            </w:r>
            <w:r w:rsidRPr="006A26CA">
              <w:rPr>
                <w:b/>
                <w:sz w:val="22"/>
                <w:szCs w:val="22"/>
              </w:rPr>
              <w:br/>
              <w:t>z kurczaka</w:t>
            </w:r>
          </w:p>
        </w:tc>
        <w:tc>
          <w:tcPr>
            <w:tcW w:w="1814" w:type="dxa"/>
            <w:tcBorders>
              <w:top w:val="single" w:sz="4" w:space="0" w:color="000001"/>
              <w:left w:val="single" w:sz="4" w:space="0" w:color="000001"/>
              <w:bottom w:val="single" w:sz="4" w:space="0" w:color="000001"/>
            </w:tcBorders>
            <w:vAlign w:val="center"/>
          </w:tcPr>
          <w:p w14:paraId="51014BCA" w14:textId="77777777" w:rsidR="00F41444" w:rsidRPr="006A26CA" w:rsidRDefault="00F41444"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39C56A83" w14:textId="299F9E0B" w:rsidR="00F41444" w:rsidRPr="006A26CA" w:rsidRDefault="0062757C" w:rsidP="005B0885">
            <w:pPr>
              <w:spacing w:line="360" w:lineRule="auto"/>
              <w:jc w:val="center"/>
              <w:rPr>
                <w:sz w:val="22"/>
                <w:szCs w:val="22"/>
              </w:rPr>
            </w:pPr>
            <w:r w:rsidRPr="006A26CA">
              <w:rPr>
                <w:b/>
                <w:sz w:val="22"/>
                <w:szCs w:val="22"/>
              </w:rPr>
              <w:t>5</w:t>
            </w:r>
            <w:r w:rsidR="00F41444" w:rsidRPr="006A26CA">
              <w:rPr>
                <w:b/>
                <w:sz w:val="22"/>
                <w:szCs w:val="22"/>
              </w:rPr>
              <w:t>00</w:t>
            </w:r>
          </w:p>
        </w:tc>
        <w:tc>
          <w:tcPr>
            <w:tcW w:w="2239" w:type="dxa"/>
            <w:tcBorders>
              <w:top w:val="single" w:sz="4" w:space="0" w:color="000001"/>
              <w:left w:val="single" w:sz="4" w:space="0" w:color="000001"/>
              <w:bottom w:val="single" w:sz="4" w:space="0" w:color="000001"/>
            </w:tcBorders>
            <w:vAlign w:val="center"/>
          </w:tcPr>
          <w:p w14:paraId="6593ED2B" w14:textId="274083D5" w:rsidR="00F41444" w:rsidRPr="006A26CA"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76FE72B2" w14:textId="37D3DABE"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1A82FBF8"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2E0922C0" w14:textId="65A7BE73"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F86E86F" w14:textId="77777777" w:rsidR="00F41444" w:rsidRPr="006A26CA" w:rsidRDefault="00F41444" w:rsidP="005B0885">
            <w:pPr>
              <w:jc w:val="center"/>
              <w:rPr>
                <w:b/>
                <w:sz w:val="22"/>
                <w:szCs w:val="22"/>
              </w:rPr>
            </w:pPr>
          </w:p>
        </w:tc>
      </w:tr>
      <w:tr w:rsidR="0062757C" w:rsidRPr="006A26CA" w14:paraId="64B14CA4" w14:textId="77777777" w:rsidTr="008C5E1E">
        <w:tc>
          <w:tcPr>
            <w:tcW w:w="1987" w:type="dxa"/>
            <w:tcBorders>
              <w:top w:val="single" w:sz="4" w:space="0" w:color="000001"/>
              <w:left w:val="single" w:sz="4" w:space="0" w:color="000001"/>
              <w:bottom w:val="single" w:sz="4" w:space="0" w:color="000001"/>
            </w:tcBorders>
            <w:vAlign w:val="center"/>
          </w:tcPr>
          <w:p w14:paraId="7437E098" w14:textId="77777777" w:rsidR="0062757C" w:rsidRPr="006A26CA" w:rsidRDefault="0062757C" w:rsidP="005B0885">
            <w:pPr>
              <w:spacing w:line="360" w:lineRule="auto"/>
              <w:jc w:val="center"/>
              <w:rPr>
                <w:b/>
                <w:sz w:val="22"/>
                <w:szCs w:val="22"/>
              </w:rPr>
            </w:pPr>
            <w:r w:rsidRPr="006A26CA">
              <w:rPr>
                <w:b/>
                <w:sz w:val="22"/>
                <w:szCs w:val="22"/>
              </w:rPr>
              <w:t xml:space="preserve">Pasztet drobiowy </w:t>
            </w:r>
          </w:p>
          <w:p w14:paraId="62FDFE1B" w14:textId="12CC656F" w:rsidR="0062757C" w:rsidRPr="006A26CA" w:rsidRDefault="0062757C" w:rsidP="005B0885">
            <w:pPr>
              <w:spacing w:line="360" w:lineRule="auto"/>
              <w:jc w:val="center"/>
              <w:rPr>
                <w:b/>
                <w:sz w:val="22"/>
                <w:szCs w:val="22"/>
              </w:rPr>
            </w:pPr>
            <w:r w:rsidRPr="006A26CA">
              <w:rPr>
                <w:b/>
                <w:sz w:val="22"/>
                <w:szCs w:val="22"/>
              </w:rPr>
              <w:t>z indyka</w:t>
            </w:r>
          </w:p>
        </w:tc>
        <w:tc>
          <w:tcPr>
            <w:tcW w:w="1814" w:type="dxa"/>
            <w:tcBorders>
              <w:top w:val="single" w:sz="4" w:space="0" w:color="000001"/>
              <w:left w:val="single" w:sz="4" w:space="0" w:color="000001"/>
              <w:bottom w:val="single" w:sz="4" w:space="0" w:color="000001"/>
            </w:tcBorders>
            <w:vAlign w:val="center"/>
          </w:tcPr>
          <w:p w14:paraId="450A39A9" w14:textId="233BB8A7" w:rsidR="0062757C" w:rsidRPr="006A26CA" w:rsidRDefault="0062757C"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3452D8CB" w14:textId="77961962" w:rsidR="0062757C" w:rsidRPr="006A26CA" w:rsidRDefault="0062757C" w:rsidP="005B0885">
            <w:pPr>
              <w:spacing w:line="360" w:lineRule="auto"/>
              <w:jc w:val="center"/>
              <w:rPr>
                <w:b/>
                <w:sz w:val="22"/>
                <w:szCs w:val="22"/>
              </w:rPr>
            </w:pPr>
            <w:r w:rsidRPr="006A26CA">
              <w:rPr>
                <w:b/>
                <w:sz w:val="22"/>
                <w:szCs w:val="22"/>
              </w:rPr>
              <w:t>300</w:t>
            </w:r>
          </w:p>
        </w:tc>
        <w:tc>
          <w:tcPr>
            <w:tcW w:w="2239" w:type="dxa"/>
            <w:tcBorders>
              <w:top w:val="single" w:sz="4" w:space="0" w:color="000001"/>
              <w:left w:val="single" w:sz="4" w:space="0" w:color="000001"/>
              <w:bottom w:val="single" w:sz="4" w:space="0" w:color="000001"/>
            </w:tcBorders>
            <w:vAlign w:val="center"/>
          </w:tcPr>
          <w:p w14:paraId="6953B9C3" w14:textId="77777777" w:rsidR="0062757C" w:rsidRPr="006A26CA" w:rsidRDefault="0062757C"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4C0A5BC2" w14:textId="77777777" w:rsidR="0062757C" w:rsidRPr="006A26CA" w:rsidRDefault="0062757C"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446F0D39" w14:textId="77777777" w:rsidR="0062757C" w:rsidRPr="006A26CA" w:rsidRDefault="0062757C"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right w:val="single" w:sz="4" w:space="0" w:color="000001"/>
            </w:tcBorders>
            <w:vAlign w:val="center"/>
          </w:tcPr>
          <w:p w14:paraId="735B2530" w14:textId="77777777" w:rsidR="0062757C" w:rsidRPr="006A26CA" w:rsidRDefault="0062757C"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AAE8858" w14:textId="77777777" w:rsidR="0062757C" w:rsidRPr="006A26CA" w:rsidRDefault="0062757C" w:rsidP="005B0885">
            <w:pPr>
              <w:jc w:val="center"/>
              <w:rPr>
                <w:b/>
                <w:sz w:val="22"/>
                <w:szCs w:val="22"/>
              </w:rPr>
            </w:pPr>
          </w:p>
        </w:tc>
      </w:tr>
      <w:tr w:rsidR="006A26CA" w:rsidRPr="006A26CA" w14:paraId="124437BC" w14:textId="77777777" w:rsidTr="008C5E1E">
        <w:tc>
          <w:tcPr>
            <w:tcW w:w="1987" w:type="dxa"/>
            <w:tcBorders>
              <w:top w:val="single" w:sz="4" w:space="0" w:color="000001"/>
              <w:left w:val="single" w:sz="4" w:space="0" w:color="000001"/>
              <w:bottom w:val="single" w:sz="4" w:space="0" w:color="000001"/>
            </w:tcBorders>
            <w:vAlign w:val="center"/>
          </w:tcPr>
          <w:p w14:paraId="52BF4678" w14:textId="77777777" w:rsidR="00F41444" w:rsidRPr="006A26CA" w:rsidRDefault="00F41444" w:rsidP="005B0885">
            <w:pPr>
              <w:spacing w:line="360" w:lineRule="auto"/>
              <w:jc w:val="center"/>
              <w:rPr>
                <w:b/>
                <w:sz w:val="22"/>
                <w:szCs w:val="22"/>
              </w:rPr>
            </w:pPr>
            <w:r w:rsidRPr="006A26CA">
              <w:rPr>
                <w:b/>
                <w:sz w:val="22"/>
                <w:szCs w:val="22"/>
              </w:rPr>
              <w:t>Salceson z indyka</w:t>
            </w:r>
          </w:p>
        </w:tc>
        <w:tc>
          <w:tcPr>
            <w:tcW w:w="1814" w:type="dxa"/>
            <w:tcBorders>
              <w:top w:val="single" w:sz="4" w:space="0" w:color="000001"/>
              <w:left w:val="single" w:sz="4" w:space="0" w:color="000001"/>
              <w:bottom w:val="single" w:sz="4" w:space="0" w:color="000001"/>
            </w:tcBorders>
            <w:vAlign w:val="center"/>
          </w:tcPr>
          <w:p w14:paraId="0EFF551F" w14:textId="77777777" w:rsidR="00F41444" w:rsidRPr="006A26CA" w:rsidRDefault="00F41444"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74712C79" w14:textId="77777777" w:rsidR="00F41444" w:rsidRPr="006A26CA" w:rsidRDefault="00F41444" w:rsidP="005B0885">
            <w:pPr>
              <w:spacing w:line="360" w:lineRule="auto"/>
              <w:jc w:val="center"/>
              <w:rPr>
                <w:sz w:val="22"/>
                <w:szCs w:val="22"/>
              </w:rPr>
            </w:pPr>
            <w:r w:rsidRPr="006A26CA">
              <w:rPr>
                <w:b/>
                <w:sz w:val="22"/>
                <w:szCs w:val="22"/>
              </w:rPr>
              <w:t>500</w:t>
            </w:r>
          </w:p>
        </w:tc>
        <w:tc>
          <w:tcPr>
            <w:tcW w:w="2239" w:type="dxa"/>
            <w:tcBorders>
              <w:top w:val="single" w:sz="4" w:space="0" w:color="000001"/>
              <w:left w:val="single" w:sz="4" w:space="0" w:color="000001"/>
              <w:bottom w:val="single" w:sz="4" w:space="0" w:color="000001"/>
            </w:tcBorders>
            <w:vAlign w:val="center"/>
          </w:tcPr>
          <w:p w14:paraId="34C41039" w14:textId="710E3C39" w:rsidR="00F41444" w:rsidRPr="006A26CA"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60AF34B2" w14:textId="557B7820"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3C857046"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6630FE93" w14:textId="6F421E03"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0A342BF" w14:textId="77777777" w:rsidR="00F41444" w:rsidRPr="006A26CA" w:rsidRDefault="00F41444" w:rsidP="005B0885">
            <w:pPr>
              <w:jc w:val="center"/>
              <w:rPr>
                <w:b/>
                <w:sz w:val="22"/>
                <w:szCs w:val="22"/>
              </w:rPr>
            </w:pPr>
          </w:p>
        </w:tc>
      </w:tr>
      <w:tr w:rsidR="006A26CA" w:rsidRPr="006A26CA" w14:paraId="3CF1D056" w14:textId="77777777" w:rsidTr="008C5E1E">
        <w:tc>
          <w:tcPr>
            <w:tcW w:w="1987" w:type="dxa"/>
            <w:tcBorders>
              <w:top w:val="single" w:sz="4" w:space="0" w:color="000001"/>
              <w:left w:val="single" w:sz="4" w:space="0" w:color="000001"/>
              <w:bottom w:val="single" w:sz="4" w:space="0" w:color="000001"/>
            </w:tcBorders>
            <w:vAlign w:val="center"/>
          </w:tcPr>
          <w:p w14:paraId="32775DEA" w14:textId="77777777" w:rsidR="00F41444" w:rsidRPr="006A26CA" w:rsidRDefault="00F41444" w:rsidP="005B0885">
            <w:pPr>
              <w:spacing w:line="360" w:lineRule="auto"/>
              <w:jc w:val="center"/>
              <w:rPr>
                <w:b/>
                <w:sz w:val="22"/>
                <w:szCs w:val="22"/>
              </w:rPr>
            </w:pPr>
            <w:r w:rsidRPr="006A26CA">
              <w:rPr>
                <w:b/>
                <w:sz w:val="22"/>
                <w:szCs w:val="22"/>
              </w:rPr>
              <w:t xml:space="preserve">Parówki </w:t>
            </w:r>
          </w:p>
          <w:p w14:paraId="5E1AF06D" w14:textId="61D712DE" w:rsidR="0062757C" w:rsidRPr="006A26CA" w:rsidRDefault="0062757C" w:rsidP="005B0885">
            <w:pPr>
              <w:spacing w:line="360" w:lineRule="auto"/>
              <w:jc w:val="center"/>
              <w:rPr>
                <w:b/>
                <w:sz w:val="22"/>
                <w:szCs w:val="22"/>
              </w:rPr>
            </w:pPr>
            <w:r w:rsidRPr="006A26CA">
              <w:rPr>
                <w:b/>
                <w:sz w:val="22"/>
                <w:szCs w:val="22"/>
              </w:rPr>
              <w:t>drobiowe</w:t>
            </w:r>
          </w:p>
        </w:tc>
        <w:tc>
          <w:tcPr>
            <w:tcW w:w="1814" w:type="dxa"/>
            <w:tcBorders>
              <w:top w:val="single" w:sz="4" w:space="0" w:color="000001"/>
              <w:left w:val="single" w:sz="4" w:space="0" w:color="000001"/>
              <w:bottom w:val="single" w:sz="4" w:space="0" w:color="000001"/>
            </w:tcBorders>
            <w:vAlign w:val="center"/>
          </w:tcPr>
          <w:p w14:paraId="4A8675BA" w14:textId="77777777" w:rsidR="00F41444" w:rsidRPr="006A26CA" w:rsidRDefault="00F41444"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235F46ED" w14:textId="71CBBB8F" w:rsidR="00F41444" w:rsidRPr="006A26CA" w:rsidRDefault="0062757C" w:rsidP="005B0885">
            <w:pPr>
              <w:spacing w:line="360" w:lineRule="auto"/>
              <w:jc w:val="center"/>
              <w:rPr>
                <w:b/>
                <w:bCs/>
                <w:sz w:val="22"/>
                <w:szCs w:val="22"/>
              </w:rPr>
            </w:pPr>
            <w:r w:rsidRPr="006A26CA">
              <w:rPr>
                <w:b/>
                <w:bCs/>
                <w:sz w:val="22"/>
                <w:szCs w:val="22"/>
              </w:rPr>
              <w:t>200</w:t>
            </w:r>
          </w:p>
        </w:tc>
        <w:tc>
          <w:tcPr>
            <w:tcW w:w="2239" w:type="dxa"/>
            <w:tcBorders>
              <w:top w:val="single" w:sz="4" w:space="0" w:color="000001"/>
              <w:left w:val="single" w:sz="4" w:space="0" w:color="000001"/>
              <w:bottom w:val="single" w:sz="4" w:space="0" w:color="000001"/>
            </w:tcBorders>
            <w:vAlign w:val="center"/>
          </w:tcPr>
          <w:p w14:paraId="1930AA39" w14:textId="4A29393D" w:rsidR="00F41444" w:rsidRPr="006A26CA"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7AFF020D" w14:textId="7CBC39F0"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23FEB984"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7E1FBC1D" w14:textId="568649EE"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280A976" w14:textId="77777777" w:rsidR="00F41444" w:rsidRPr="006A26CA" w:rsidRDefault="00F41444" w:rsidP="005B0885">
            <w:pPr>
              <w:jc w:val="center"/>
              <w:rPr>
                <w:b/>
                <w:sz w:val="22"/>
                <w:szCs w:val="22"/>
              </w:rPr>
            </w:pPr>
          </w:p>
        </w:tc>
      </w:tr>
      <w:tr w:rsidR="006A26CA" w:rsidRPr="006A26CA" w14:paraId="7858C3B1" w14:textId="77777777" w:rsidTr="008C5E1E">
        <w:tc>
          <w:tcPr>
            <w:tcW w:w="1987" w:type="dxa"/>
            <w:tcBorders>
              <w:top w:val="single" w:sz="4" w:space="0" w:color="000001"/>
              <w:left w:val="single" w:sz="4" w:space="0" w:color="000001"/>
              <w:bottom w:val="single" w:sz="4" w:space="0" w:color="000001"/>
            </w:tcBorders>
            <w:vAlign w:val="center"/>
          </w:tcPr>
          <w:p w14:paraId="23D23D20" w14:textId="10E9B483" w:rsidR="00F41444" w:rsidRPr="006A26CA" w:rsidRDefault="00F41444" w:rsidP="005B0885">
            <w:pPr>
              <w:spacing w:line="360" w:lineRule="auto"/>
              <w:jc w:val="center"/>
              <w:rPr>
                <w:b/>
                <w:sz w:val="22"/>
                <w:szCs w:val="22"/>
              </w:rPr>
            </w:pPr>
            <w:r w:rsidRPr="006A26CA">
              <w:rPr>
                <w:b/>
                <w:sz w:val="22"/>
                <w:szCs w:val="22"/>
              </w:rPr>
              <w:t xml:space="preserve">Kiełbaski z </w:t>
            </w:r>
            <w:r w:rsidR="0062757C" w:rsidRPr="006A26CA">
              <w:rPr>
                <w:b/>
                <w:sz w:val="22"/>
                <w:szCs w:val="22"/>
              </w:rPr>
              <w:t>fileta</w:t>
            </w:r>
            <w:r w:rsidRPr="006A26CA">
              <w:rPr>
                <w:b/>
                <w:sz w:val="22"/>
                <w:szCs w:val="22"/>
              </w:rPr>
              <w:br/>
              <w:t>z kurczaka</w:t>
            </w:r>
          </w:p>
        </w:tc>
        <w:tc>
          <w:tcPr>
            <w:tcW w:w="1814" w:type="dxa"/>
            <w:tcBorders>
              <w:top w:val="single" w:sz="4" w:space="0" w:color="000001"/>
              <w:left w:val="single" w:sz="4" w:space="0" w:color="000001"/>
              <w:bottom w:val="single" w:sz="4" w:space="0" w:color="000001"/>
            </w:tcBorders>
            <w:vAlign w:val="center"/>
          </w:tcPr>
          <w:p w14:paraId="537FABD9" w14:textId="77777777" w:rsidR="00F41444" w:rsidRPr="006A26CA" w:rsidRDefault="00F41444"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63F078A6" w14:textId="6371E8F2" w:rsidR="00F41444" w:rsidRPr="006A26CA" w:rsidRDefault="0062757C" w:rsidP="005B0885">
            <w:pPr>
              <w:spacing w:line="360" w:lineRule="auto"/>
              <w:jc w:val="center"/>
              <w:rPr>
                <w:sz w:val="22"/>
                <w:szCs w:val="22"/>
              </w:rPr>
            </w:pPr>
            <w:r w:rsidRPr="006A26CA">
              <w:rPr>
                <w:b/>
                <w:sz w:val="22"/>
                <w:szCs w:val="22"/>
              </w:rPr>
              <w:t>2</w:t>
            </w:r>
            <w:r w:rsidR="00F41444" w:rsidRPr="006A26CA">
              <w:rPr>
                <w:b/>
                <w:sz w:val="22"/>
                <w:szCs w:val="22"/>
              </w:rPr>
              <w:t>50</w:t>
            </w:r>
          </w:p>
        </w:tc>
        <w:tc>
          <w:tcPr>
            <w:tcW w:w="2239" w:type="dxa"/>
            <w:tcBorders>
              <w:top w:val="single" w:sz="4" w:space="0" w:color="000001"/>
              <w:left w:val="single" w:sz="4" w:space="0" w:color="000001"/>
              <w:bottom w:val="single" w:sz="4" w:space="0" w:color="000001"/>
            </w:tcBorders>
            <w:vAlign w:val="center"/>
          </w:tcPr>
          <w:p w14:paraId="1B5169D3" w14:textId="2A85AD9B" w:rsidR="00F41444" w:rsidRPr="006A26CA"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1D557E40" w14:textId="5C07B5FB"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73D9125F"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69A2BE65" w14:textId="78CF1E94"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36F1A82" w14:textId="77777777" w:rsidR="00F41444" w:rsidRPr="006A26CA" w:rsidRDefault="00F41444" w:rsidP="005B0885">
            <w:pPr>
              <w:jc w:val="center"/>
              <w:rPr>
                <w:b/>
                <w:sz w:val="22"/>
                <w:szCs w:val="22"/>
              </w:rPr>
            </w:pPr>
          </w:p>
        </w:tc>
      </w:tr>
      <w:tr w:rsidR="006A26CA" w:rsidRPr="006A26CA" w14:paraId="1543899F" w14:textId="77777777" w:rsidTr="008C5E1E">
        <w:trPr>
          <w:trHeight w:val="317"/>
        </w:trPr>
        <w:tc>
          <w:tcPr>
            <w:tcW w:w="1987" w:type="dxa"/>
            <w:tcBorders>
              <w:top w:val="single" w:sz="4" w:space="0" w:color="000001"/>
              <w:left w:val="single" w:sz="4" w:space="0" w:color="000001"/>
              <w:bottom w:val="single" w:sz="4" w:space="0" w:color="000001"/>
            </w:tcBorders>
            <w:vAlign w:val="center"/>
          </w:tcPr>
          <w:p w14:paraId="00584EAC" w14:textId="77777777" w:rsidR="00F41444" w:rsidRPr="006A26CA" w:rsidRDefault="00F41444" w:rsidP="005B0885">
            <w:pPr>
              <w:spacing w:line="360" w:lineRule="auto"/>
              <w:jc w:val="center"/>
              <w:rPr>
                <w:sz w:val="22"/>
                <w:szCs w:val="22"/>
              </w:rPr>
            </w:pPr>
            <w:r w:rsidRPr="006A26CA">
              <w:rPr>
                <w:b/>
                <w:sz w:val="22"/>
                <w:szCs w:val="22"/>
              </w:rPr>
              <w:t>Rolada z kurczaka</w:t>
            </w:r>
          </w:p>
        </w:tc>
        <w:tc>
          <w:tcPr>
            <w:tcW w:w="1814" w:type="dxa"/>
            <w:tcBorders>
              <w:top w:val="single" w:sz="4" w:space="0" w:color="000001"/>
              <w:left w:val="single" w:sz="4" w:space="0" w:color="000001"/>
              <w:bottom w:val="single" w:sz="4" w:space="0" w:color="000001"/>
            </w:tcBorders>
            <w:vAlign w:val="center"/>
          </w:tcPr>
          <w:p w14:paraId="56CEC937" w14:textId="77777777" w:rsidR="00F41444" w:rsidRPr="006A26CA" w:rsidRDefault="00F41444" w:rsidP="005B0885">
            <w:pPr>
              <w:spacing w:line="360" w:lineRule="auto"/>
              <w:jc w:val="center"/>
              <w:rPr>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560A2DAE" w14:textId="106913D7" w:rsidR="00F41444" w:rsidRPr="006A26CA" w:rsidRDefault="00F41444" w:rsidP="005B0885">
            <w:pPr>
              <w:spacing w:line="360" w:lineRule="auto"/>
              <w:jc w:val="center"/>
              <w:rPr>
                <w:b/>
                <w:sz w:val="22"/>
                <w:szCs w:val="22"/>
              </w:rPr>
            </w:pPr>
            <w:r w:rsidRPr="006A26CA">
              <w:rPr>
                <w:rFonts w:eastAsia="Calibri"/>
                <w:b/>
                <w:kern w:val="0"/>
                <w:sz w:val="22"/>
                <w:szCs w:val="22"/>
                <w:lang w:eastAsia="en-US"/>
              </w:rPr>
              <w:t>1</w:t>
            </w:r>
            <w:r w:rsidR="0062757C" w:rsidRPr="006A26CA">
              <w:rPr>
                <w:rFonts w:eastAsia="Calibri"/>
                <w:b/>
                <w:kern w:val="0"/>
                <w:sz w:val="22"/>
                <w:szCs w:val="22"/>
                <w:lang w:eastAsia="en-US"/>
              </w:rPr>
              <w:t>00</w:t>
            </w:r>
          </w:p>
        </w:tc>
        <w:tc>
          <w:tcPr>
            <w:tcW w:w="2239" w:type="dxa"/>
            <w:tcBorders>
              <w:top w:val="single" w:sz="4" w:space="0" w:color="000001"/>
              <w:left w:val="single" w:sz="4" w:space="0" w:color="000001"/>
              <w:bottom w:val="single" w:sz="4" w:space="0" w:color="000001"/>
            </w:tcBorders>
            <w:vAlign w:val="center"/>
          </w:tcPr>
          <w:p w14:paraId="5F87473F" w14:textId="6561E1FB" w:rsidR="00F41444" w:rsidRPr="006A26CA"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63C53053" w14:textId="2EDD3986"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1EDBC455"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7007C518" w14:textId="3CD4FBEB"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75213036" w14:textId="77777777" w:rsidR="00F41444" w:rsidRPr="006A26CA" w:rsidRDefault="00F41444" w:rsidP="005B0885">
            <w:pPr>
              <w:jc w:val="center"/>
              <w:rPr>
                <w:b/>
                <w:sz w:val="22"/>
                <w:szCs w:val="22"/>
              </w:rPr>
            </w:pPr>
          </w:p>
        </w:tc>
      </w:tr>
      <w:tr w:rsidR="006A26CA" w:rsidRPr="006A26CA" w14:paraId="133A676D" w14:textId="77777777" w:rsidTr="008C5E1E">
        <w:trPr>
          <w:trHeight w:val="317"/>
        </w:trPr>
        <w:tc>
          <w:tcPr>
            <w:tcW w:w="1987" w:type="dxa"/>
            <w:tcBorders>
              <w:top w:val="single" w:sz="4" w:space="0" w:color="000001"/>
              <w:left w:val="single" w:sz="4" w:space="0" w:color="000001"/>
              <w:bottom w:val="single" w:sz="4" w:space="0" w:color="000001"/>
            </w:tcBorders>
            <w:vAlign w:val="center"/>
          </w:tcPr>
          <w:p w14:paraId="5B0351EE" w14:textId="77777777" w:rsidR="00F41444" w:rsidRPr="006A26CA" w:rsidRDefault="00F41444" w:rsidP="005B0885">
            <w:pPr>
              <w:spacing w:line="360" w:lineRule="auto"/>
              <w:jc w:val="center"/>
              <w:rPr>
                <w:b/>
                <w:sz w:val="22"/>
                <w:szCs w:val="22"/>
              </w:rPr>
            </w:pPr>
            <w:r w:rsidRPr="006A26CA">
              <w:rPr>
                <w:b/>
                <w:sz w:val="22"/>
                <w:szCs w:val="22"/>
              </w:rPr>
              <w:t>Kurczak gotowany</w:t>
            </w:r>
          </w:p>
        </w:tc>
        <w:tc>
          <w:tcPr>
            <w:tcW w:w="1814" w:type="dxa"/>
            <w:tcBorders>
              <w:top w:val="single" w:sz="4" w:space="0" w:color="000001"/>
              <w:left w:val="single" w:sz="4" w:space="0" w:color="000001"/>
              <w:bottom w:val="single" w:sz="4" w:space="0" w:color="000001"/>
            </w:tcBorders>
            <w:vAlign w:val="center"/>
          </w:tcPr>
          <w:p w14:paraId="296B0801" w14:textId="77777777" w:rsidR="00F41444" w:rsidRPr="006A26CA" w:rsidRDefault="00F41444" w:rsidP="005B0885">
            <w:pPr>
              <w:spacing w:line="360" w:lineRule="auto"/>
              <w:jc w:val="center"/>
              <w:rPr>
                <w:b/>
                <w:sz w:val="22"/>
                <w:szCs w:val="22"/>
              </w:rPr>
            </w:pPr>
            <w:r w:rsidRPr="006A26CA">
              <w:rPr>
                <w:b/>
                <w:sz w:val="22"/>
                <w:szCs w:val="22"/>
              </w:rPr>
              <w:t>Pojemniki</w:t>
            </w:r>
          </w:p>
        </w:tc>
        <w:tc>
          <w:tcPr>
            <w:tcW w:w="1025" w:type="dxa"/>
            <w:tcBorders>
              <w:top w:val="single" w:sz="4" w:space="0" w:color="000001"/>
              <w:left w:val="single" w:sz="4" w:space="0" w:color="000001"/>
              <w:bottom w:val="single" w:sz="4" w:space="0" w:color="000001"/>
            </w:tcBorders>
            <w:vAlign w:val="center"/>
          </w:tcPr>
          <w:p w14:paraId="0A1EE176" w14:textId="46D4FBB3" w:rsidR="00F41444" w:rsidRPr="006A26CA" w:rsidRDefault="0062757C" w:rsidP="005B0885">
            <w:pPr>
              <w:spacing w:line="360" w:lineRule="auto"/>
              <w:jc w:val="center"/>
              <w:rPr>
                <w:b/>
                <w:sz w:val="22"/>
                <w:szCs w:val="22"/>
              </w:rPr>
            </w:pPr>
            <w:r w:rsidRPr="006A26CA">
              <w:rPr>
                <w:rFonts w:eastAsia="Calibri"/>
                <w:b/>
                <w:kern w:val="0"/>
                <w:sz w:val="22"/>
                <w:szCs w:val="22"/>
                <w:lang w:eastAsia="en-US"/>
              </w:rPr>
              <w:t>5</w:t>
            </w:r>
            <w:r w:rsidR="00F41444" w:rsidRPr="006A26CA">
              <w:rPr>
                <w:rFonts w:eastAsia="Calibri"/>
                <w:b/>
                <w:kern w:val="0"/>
                <w:sz w:val="22"/>
                <w:szCs w:val="22"/>
                <w:lang w:eastAsia="en-US"/>
              </w:rPr>
              <w:t>00</w:t>
            </w:r>
          </w:p>
        </w:tc>
        <w:tc>
          <w:tcPr>
            <w:tcW w:w="2239" w:type="dxa"/>
            <w:tcBorders>
              <w:top w:val="single" w:sz="4" w:space="0" w:color="000001"/>
              <w:left w:val="single" w:sz="4" w:space="0" w:color="000001"/>
              <w:bottom w:val="single" w:sz="4" w:space="0" w:color="000001"/>
            </w:tcBorders>
            <w:vAlign w:val="center"/>
          </w:tcPr>
          <w:p w14:paraId="5DBC3033" w14:textId="77274FBE" w:rsidR="00F41444" w:rsidRPr="006A26CA" w:rsidRDefault="00F41444" w:rsidP="005B0885">
            <w:pPr>
              <w:spacing w:line="360" w:lineRule="auto"/>
              <w:jc w:val="center"/>
              <w:rPr>
                <w:sz w:val="22"/>
                <w:szCs w:val="22"/>
              </w:rPr>
            </w:pPr>
          </w:p>
        </w:tc>
        <w:tc>
          <w:tcPr>
            <w:tcW w:w="2143" w:type="dxa"/>
            <w:tcBorders>
              <w:top w:val="single" w:sz="4" w:space="0" w:color="000001"/>
              <w:left w:val="single" w:sz="4" w:space="0" w:color="000001"/>
              <w:bottom w:val="single" w:sz="4" w:space="0" w:color="000001"/>
            </w:tcBorders>
            <w:vAlign w:val="center"/>
          </w:tcPr>
          <w:p w14:paraId="1792078C" w14:textId="77F48D43"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5838325E" w14:textId="77777777" w:rsidR="00F41444" w:rsidRPr="006A26CA" w:rsidRDefault="00F41444" w:rsidP="005B0885">
            <w:pPr>
              <w:spacing w:line="360" w:lineRule="auto"/>
              <w:jc w:val="center"/>
              <w:rPr>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7EF115F0" w14:textId="51D12C6E"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01E39792" w14:textId="77777777" w:rsidR="00F41444" w:rsidRPr="006A26CA" w:rsidRDefault="00F41444" w:rsidP="005B0885">
            <w:pPr>
              <w:jc w:val="center"/>
              <w:rPr>
                <w:b/>
                <w:sz w:val="22"/>
                <w:szCs w:val="22"/>
              </w:rPr>
            </w:pPr>
          </w:p>
        </w:tc>
      </w:tr>
      <w:tr w:rsidR="00F41444" w:rsidRPr="006A26CA" w14:paraId="042A57D2" w14:textId="77777777" w:rsidTr="008C5E1E">
        <w:tc>
          <w:tcPr>
            <w:tcW w:w="1987" w:type="dxa"/>
            <w:tcBorders>
              <w:top w:val="single" w:sz="4" w:space="0" w:color="000001"/>
              <w:left w:val="single" w:sz="4" w:space="0" w:color="000001"/>
              <w:bottom w:val="single" w:sz="4" w:space="0" w:color="000001"/>
            </w:tcBorders>
            <w:vAlign w:val="center"/>
          </w:tcPr>
          <w:p w14:paraId="429E7A98" w14:textId="77777777" w:rsidR="00F41444" w:rsidRPr="006A26CA" w:rsidRDefault="00F41444" w:rsidP="005B0885">
            <w:pPr>
              <w:spacing w:line="360" w:lineRule="auto"/>
              <w:jc w:val="center"/>
              <w:rPr>
                <w:b/>
                <w:sz w:val="22"/>
                <w:szCs w:val="22"/>
              </w:rPr>
            </w:pPr>
            <w:r w:rsidRPr="006A26CA">
              <w:rPr>
                <w:b/>
                <w:sz w:val="22"/>
                <w:szCs w:val="22"/>
              </w:rPr>
              <w:t>Razem</w:t>
            </w:r>
          </w:p>
        </w:tc>
        <w:tc>
          <w:tcPr>
            <w:tcW w:w="5078" w:type="dxa"/>
            <w:gridSpan w:val="3"/>
            <w:tcBorders>
              <w:top w:val="single" w:sz="4" w:space="0" w:color="000001"/>
              <w:left w:val="single" w:sz="4" w:space="0" w:color="000001"/>
              <w:bottom w:val="single" w:sz="4" w:space="0" w:color="000001"/>
            </w:tcBorders>
            <w:vAlign w:val="center"/>
          </w:tcPr>
          <w:p w14:paraId="54D1FA53" w14:textId="77777777" w:rsidR="00F41444" w:rsidRPr="006A26CA" w:rsidRDefault="00F41444" w:rsidP="005B0885">
            <w:pPr>
              <w:spacing w:line="360" w:lineRule="auto"/>
              <w:jc w:val="center"/>
              <w:rPr>
                <w:b/>
                <w:sz w:val="22"/>
                <w:szCs w:val="22"/>
              </w:rPr>
            </w:pPr>
          </w:p>
        </w:tc>
        <w:tc>
          <w:tcPr>
            <w:tcW w:w="2143" w:type="dxa"/>
            <w:tcBorders>
              <w:top w:val="single" w:sz="4" w:space="0" w:color="000001"/>
              <w:left w:val="single" w:sz="4" w:space="0" w:color="000001"/>
              <w:bottom w:val="single" w:sz="4" w:space="0" w:color="000001"/>
            </w:tcBorders>
            <w:vAlign w:val="center"/>
          </w:tcPr>
          <w:p w14:paraId="167D2B94" w14:textId="7BDC3D65" w:rsidR="00F41444" w:rsidRPr="006A26CA" w:rsidRDefault="00F41444" w:rsidP="005B0885">
            <w:pPr>
              <w:spacing w:line="360" w:lineRule="auto"/>
              <w:jc w:val="center"/>
              <w:rPr>
                <w:sz w:val="22"/>
                <w:szCs w:val="22"/>
              </w:rPr>
            </w:pPr>
          </w:p>
        </w:tc>
        <w:tc>
          <w:tcPr>
            <w:tcW w:w="765" w:type="dxa"/>
            <w:tcBorders>
              <w:top w:val="single" w:sz="4" w:space="0" w:color="000001"/>
              <w:left w:val="single" w:sz="4" w:space="0" w:color="000001"/>
              <w:bottom w:val="single" w:sz="4" w:space="0" w:color="000001"/>
            </w:tcBorders>
            <w:vAlign w:val="center"/>
          </w:tcPr>
          <w:p w14:paraId="5AFD960B" w14:textId="77777777" w:rsidR="00F41444" w:rsidRPr="006A26CA" w:rsidRDefault="00F41444" w:rsidP="005B0885">
            <w:pPr>
              <w:spacing w:line="360" w:lineRule="auto"/>
              <w:jc w:val="center"/>
              <w:rPr>
                <w:b/>
                <w:sz w:val="22"/>
                <w:szCs w:val="22"/>
              </w:rPr>
            </w:pPr>
            <w:r w:rsidRPr="006A26CA">
              <w:rPr>
                <w:b/>
                <w:sz w:val="22"/>
                <w:szCs w:val="22"/>
              </w:rPr>
              <w:t>5</w:t>
            </w:r>
          </w:p>
        </w:tc>
        <w:tc>
          <w:tcPr>
            <w:tcW w:w="2143" w:type="dxa"/>
            <w:tcBorders>
              <w:top w:val="single" w:sz="4" w:space="0" w:color="000001"/>
              <w:left w:val="single" w:sz="4" w:space="0" w:color="000001"/>
              <w:bottom w:val="single" w:sz="4" w:space="0" w:color="000001"/>
              <w:right w:val="single" w:sz="4" w:space="0" w:color="000001"/>
            </w:tcBorders>
            <w:vAlign w:val="center"/>
          </w:tcPr>
          <w:p w14:paraId="4D721690" w14:textId="60A24B6E" w:rsidR="00F41444" w:rsidRPr="006A26CA" w:rsidRDefault="00F41444" w:rsidP="005B0885">
            <w:pPr>
              <w:spacing w:line="360" w:lineRule="auto"/>
              <w:jc w:val="center"/>
              <w:rPr>
                <w:sz w:val="22"/>
                <w:szCs w:val="22"/>
              </w:rPr>
            </w:pPr>
          </w:p>
        </w:tc>
        <w:tc>
          <w:tcPr>
            <w:tcW w:w="1876" w:type="dxa"/>
            <w:tcBorders>
              <w:top w:val="single" w:sz="4" w:space="0" w:color="000001"/>
              <w:left w:val="single" w:sz="4" w:space="0" w:color="000001"/>
              <w:bottom w:val="single" w:sz="4" w:space="0" w:color="000001"/>
              <w:right w:val="single" w:sz="4" w:space="0" w:color="000001"/>
            </w:tcBorders>
          </w:tcPr>
          <w:p w14:paraId="2CD861BD" w14:textId="77777777" w:rsidR="00F41444" w:rsidRPr="006A26CA" w:rsidRDefault="00F41444" w:rsidP="005B0885">
            <w:pPr>
              <w:spacing w:line="360" w:lineRule="auto"/>
              <w:jc w:val="center"/>
              <w:rPr>
                <w:b/>
                <w:sz w:val="22"/>
                <w:szCs w:val="22"/>
              </w:rPr>
            </w:pPr>
          </w:p>
        </w:tc>
      </w:tr>
    </w:tbl>
    <w:p w14:paraId="4A83113B" w14:textId="77777777" w:rsidR="009A6E9A" w:rsidRPr="006A26CA" w:rsidRDefault="009A6E9A" w:rsidP="009A6E9A">
      <w:pPr>
        <w:rPr>
          <w:sz w:val="22"/>
          <w:szCs w:val="22"/>
        </w:rPr>
      </w:pPr>
    </w:p>
    <w:p w14:paraId="2138F427" w14:textId="77777777" w:rsidR="00545E06" w:rsidRPr="006A26CA" w:rsidRDefault="009A6E9A" w:rsidP="00545E06">
      <w:pPr>
        <w:rPr>
          <w:b/>
          <w:bCs/>
          <w:sz w:val="20"/>
          <w:szCs w:val="20"/>
        </w:rPr>
      </w:pPr>
      <w:r w:rsidRPr="006A26CA">
        <w:rPr>
          <w:b/>
          <w:bCs/>
          <w:sz w:val="20"/>
          <w:szCs w:val="20"/>
        </w:rPr>
        <w:t xml:space="preserve">WARTOŚĆ CZĘŚCI NR 2 </w:t>
      </w:r>
      <w:proofErr w:type="gramStart"/>
      <w:r w:rsidRPr="006A26CA">
        <w:rPr>
          <w:b/>
          <w:bCs/>
          <w:sz w:val="20"/>
          <w:szCs w:val="20"/>
        </w:rPr>
        <w:t>OGÓŁEM :</w:t>
      </w:r>
      <w:proofErr w:type="gramEnd"/>
    </w:p>
    <w:p w14:paraId="20FB4F57" w14:textId="0D0932AC" w:rsidR="009A6E9A" w:rsidRPr="006A26CA" w:rsidRDefault="008C5E1E" w:rsidP="00545E06">
      <w:pPr>
        <w:rPr>
          <w:sz w:val="20"/>
          <w:szCs w:val="20"/>
        </w:rPr>
      </w:pPr>
      <w:r w:rsidRPr="006A26CA">
        <w:rPr>
          <w:sz w:val="20"/>
          <w:szCs w:val="20"/>
        </w:rPr>
        <w:t>W</w:t>
      </w:r>
      <w:r w:rsidR="009A6E9A" w:rsidRPr="006A26CA">
        <w:rPr>
          <w:sz w:val="20"/>
          <w:szCs w:val="20"/>
        </w:rPr>
        <w:t>artość zamówienia ogółem netto................................</w:t>
      </w:r>
      <w:r w:rsidRPr="006A26CA">
        <w:rPr>
          <w:sz w:val="20"/>
          <w:szCs w:val="20"/>
        </w:rPr>
        <w:t xml:space="preserve">....... </w:t>
      </w:r>
      <w:r w:rsidR="009A6E9A" w:rsidRPr="006A26CA">
        <w:rPr>
          <w:sz w:val="20"/>
          <w:szCs w:val="20"/>
        </w:rPr>
        <w:t>zł /słownie: ..................................................................................../.</w:t>
      </w:r>
    </w:p>
    <w:p w14:paraId="641F87E8" w14:textId="36398CE4" w:rsidR="009A6E9A" w:rsidRPr="006A26CA" w:rsidRDefault="00545E06" w:rsidP="009A6E9A">
      <w:pPr>
        <w:ind w:left="-567"/>
        <w:rPr>
          <w:sz w:val="20"/>
          <w:szCs w:val="20"/>
        </w:rPr>
      </w:pPr>
      <w:r w:rsidRPr="006A26CA">
        <w:rPr>
          <w:sz w:val="20"/>
          <w:szCs w:val="20"/>
        </w:rPr>
        <w:t xml:space="preserve">          </w:t>
      </w:r>
      <w:r w:rsidR="008C5E1E" w:rsidRPr="006A26CA">
        <w:rPr>
          <w:sz w:val="20"/>
          <w:szCs w:val="20"/>
        </w:rPr>
        <w:t xml:space="preserve"> </w:t>
      </w:r>
      <w:r w:rsidR="009A6E9A" w:rsidRPr="006A26CA">
        <w:rPr>
          <w:sz w:val="20"/>
          <w:szCs w:val="20"/>
        </w:rPr>
        <w:t>Wartość zamówienia ogółem brutto: .................................... zł /słownie: .................................................................................../.</w:t>
      </w:r>
    </w:p>
    <w:p w14:paraId="28ADBE2D" w14:textId="77777777" w:rsidR="009A6E9A" w:rsidRPr="006A26CA" w:rsidRDefault="009A6E9A" w:rsidP="009A6E9A">
      <w:pPr>
        <w:pStyle w:val="Tekstpodstawowy22"/>
        <w:tabs>
          <w:tab w:val="clear" w:pos="426"/>
          <w:tab w:val="left" w:pos="3118"/>
        </w:tabs>
        <w:rPr>
          <w:sz w:val="20"/>
          <w:szCs w:val="20"/>
        </w:rPr>
      </w:pP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t xml:space="preserve">                  </w:t>
      </w:r>
    </w:p>
    <w:p w14:paraId="2C659798" w14:textId="77777777" w:rsidR="009A6E9A" w:rsidRPr="006A26CA" w:rsidRDefault="009A6E9A" w:rsidP="009A6E9A">
      <w:pPr>
        <w:pStyle w:val="Tekstpodstawowy22"/>
        <w:tabs>
          <w:tab w:val="clear" w:pos="426"/>
          <w:tab w:val="left" w:pos="3118"/>
        </w:tabs>
        <w:rPr>
          <w:sz w:val="20"/>
          <w:szCs w:val="20"/>
        </w:rPr>
      </w:pPr>
      <w:r w:rsidRPr="006A26CA">
        <w:rPr>
          <w:sz w:val="20"/>
          <w:szCs w:val="20"/>
        </w:rPr>
        <w:t xml:space="preserve">                                                                                            </w:t>
      </w:r>
    </w:p>
    <w:p w14:paraId="5075747D" w14:textId="77777777" w:rsidR="009A6E9A" w:rsidRPr="006A26CA" w:rsidRDefault="009A6E9A" w:rsidP="009A6E9A">
      <w:pPr>
        <w:pStyle w:val="Tekstpodstawowy22"/>
        <w:tabs>
          <w:tab w:val="clear" w:pos="426"/>
          <w:tab w:val="left" w:pos="3118"/>
        </w:tabs>
        <w:rPr>
          <w:sz w:val="20"/>
          <w:szCs w:val="20"/>
        </w:rPr>
      </w:pPr>
      <w:r w:rsidRPr="006A26CA">
        <w:rPr>
          <w:sz w:val="20"/>
          <w:szCs w:val="20"/>
        </w:rPr>
        <w:t xml:space="preserve">                                                                                                                                                                              …..............................................................</w:t>
      </w:r>
    </w:p>
    <w:p w14:paraId="171340B2" w14:textId="300704B7" w:rsidR="009A6E9A" w:rsidRPr="006A26CA" w:rsidRDefault="009A6E9A" w:rsidP="00545E06">
      <w:pPr>
        <w:tabs>
          <w:tab w:val="left" w:pos="3118"/>
        </w:tabs>
        <w:rPr>
          <w:i/>
          <w:sz w:val="20"/>
          <w:szCs w:val="20"/>
        </w:rPr>
      </w:pPr>
      <w:r w:rsidRPr="006A26CA">
        <w:rPr>
          <w:i/>
          <w:sz w:val="20"/>
          <w:szCs w:val="20"/>
        </w:rPr>
        <w:t xml:space="preserve">                                                        </w:t>
      </w:r>
      <w:r w:rsidRPr="006A26CA">
        <w:rPr>
          <w:i/>
          <w:sz w:val="20"/>
          <w:szCs w:val="20"/>
        </w:rPr>
        <w:tab/>
      </w:r>
      <w:r w:rsidRPr="006A26CA">
        <w:rPr>
          <w:i/>
          <w:sz w:val="20"/>
          <w:szCs w:val="20"/>
        </w:rPr>
        <w:tab/>
      </w:r>
      <w:r w:rsidRPr="006A26CA">
        <w:rPr>
          <w:i/>
          <w:sz w:val="20"/>
          <w:szCs w:val="20"/>
        </w:rPr>
        <w:tab/>
      </w:r>
      <w:r w:rsidRPr="006A26CA">
        <w:rPr>
          <w:i/>
          <w:sz w:val="20"/>
          <w:szCs w:val="20"/>
        </w:rPr>
        <w:tab/>
      </w:r>
      <w:r w:rsidRPr="006A26CA">
        <w:rPr>
          <w:i/>
          <w:sz w:val="20"/>
          <w:szCs w:val="20"/>
        </w:rPr>
        <w:tab/>
      </w:r>
      <w:r w:rsidRPr="006A26CA">
        <w:rPr>
          <w:i/>
          <w:sz w:val="20"/>
          <w:szCs w:val="20"/>
        </w:rPr>
        <w:tab/>
      </w:r>
      <w:r w:rsidRPr="006A26CA">
        <w:rPr>
          <w:i/>
          <w:sz w:val="20"/>
          <w:szCs w:val="20"/>
        </w:rPr>
        <w:tab/>
      </w:r>
      <w:r w:rsidRPr="006A26CA">
        <w:rPr>
          <w:i/>
          <w:sz w:val="20"/>
          <w:szCs w:val="20"/>
        </w:rPr>
        <w:tab/>
      </w:r>
      <w:r w:rsidR="008C5E1E" w:rsidRPr="006A26CA">
        <w:rPr>
          <w:i/>
          <w:sz w:val="20"/>
          <w:szCs w:val="20"/>
        </w:rPr>
        <w:t xml:space="preserve">    </w:t>
      </w:r>
      <w:r w:rsidRPr="006A26CA">
        <w:rPr>
          <w:i/>
          <w:sz w:val="20"/>
          <w:szCs w:val="20"/>
        </w:rPr>
        <w:t xml:space="preserve"> /podpis osoby upoważnionej </w:t>
      </w:r>
      <w:r w:rsidR="00545E06" w:rsidRPr="006A26CA">
        <w:rPr>
          <w:i/>
          <w:sz w:val="20"/>
          <w:szCs w:val="20"/>
        </w:rPr>
        <w:t>do reprezentowania firm</w:t>
      </w:r>
      <w:r w:rsidR="008C5E1E" w:rsidRPr="006A26CA">
        <w:rPr>
          <w:i/>
          <w:sz w:val="20"/>
          <w:szCs w:val="20"/>
        </w:rPr>
        <w:t>/</w:t>
      </w:r>
    </w:p>
    <w:p w14:paraId="76AB7A0E" w14:textId="77777777" w:rsidR="008C5E1E" w:rsidRPr="00590798" w:rsidRDefault="008C5E1E" w:rsidP="009A6E9A">
      <w:pPr>
        <w:pStyle w:val="Nagwek1"/>
        <w:ind w:left="0" w:firstLine="0"/>
        <w:jc w:val="left"/>
        <w:rPr>
          <w:color w:val="EE0000"/>
          <w:sz w:val="22"/>
          <w:szCs w:val="22"/>
        </w:rPr>
      </w:pPr>
    </w:p>
    <w:p w14:paraId="0C39894F" w14:textId="77777777" w:rsidR="00863862" w:rsidRDefault="00863862" w:rsidP="009A6E9A">
      <w:pPr>
        <w:pStyle w:val="Nagwek1"/>
        <w:ind w:left="0" w:firstLine="0"/>
        <w:jc w:val="left"/>
        <w:rPr>
          <w:color w:val="EE0000"/>
          <w:sz w:val="22"/>
          <w:szCs w:val="22"/>
        </w:rPr>
      </w:pPr>
    </w:p>
    <w:p w14:paraId="7AE9EDDA" w14:textId="77777777" w:rsidR="0062757C" w:rsidRDefault="0062757C" w:rsidP="0062757C"/>
    <w:p w14:paraId="4B2C49A1" w14:textId="77777777" w:rsidR="0062757C" w:rsidRPr="0062757C" w:rsidRDefault="0062757C" w:rsidP="0062757C"/>
    <w:p w14:paraId="62805ADF" w14:textId="77777777" w:rsidR="00863862" w:rsidRPr="00590798" w:rsidRDefault="00863862" w:rsidP="009A6E9A">
      <w:pPr>
        <w:pStyle w:val="Nagwek1"/>
        <w:ind w:left="0" w:firstLine="0"/>
        <w:jc w:val="left"/>
        <w:rPr>
          <w:color w:val="EE0000"/>
          <w:sz w:val="22"/>
          <w:szCs w:val="22"/>
        </w:rPr>
      </w:pPr>
    </w:p>
    <w:p w14:paraId="6913A7AC" w14:textId="165553E6" w:rsidR="009A6E9A" w:rsidRPr="006A26CA" w:rsidRDefault="009A6E9A" w:rsidP="009A6E9A">
      <w:pPr>
        <w:pStyle w:val="Nagwek1"/>
        <w:ind w:left="0" w:firstLine="0"/>
        <w:jc w:val="left"/>
        <w:rPr>
          <w:bCs/>
          <w:caps/>
          <w:sz w:val="22"/>
          <w:szCs w:val="22"/>
        </w:rPr>
      </w:pPr>
      <w:proofErr w:type="gramStart"/>
      <w:r w:rsidRPr="006A26CA">
        <w:rPr>
          <w:sz w:val="22"/>
          <w:szCs w:val="22"/>
        </w:rPr>
        <w:t>Część  nr</w:t>
      </w:r>
      <w:proofErr w:type="gramEnd"/>
      <w:r w:rsidRPr="006A26CA">
        <w:rPr>
          <w:sz w:val="22"/>
          <w:szCs w:val="22"/>
        </w:rPr>
        <w:t xml:space="preserve">  3 – dostawa tłuszczu zwierzęcego</w:t>
      </w:r>
    </w:p>
    <w:p w14:paraId="32146D58" w14:textId="77777777" w:rsidR="009A6E9A" w:rsidRPr="006A26CA" w:rsidRDefault="009A6E9A" w:rsidP="009A6E9A">
      <w:pPr>
        <w:jc w:val="center"/>
        <w:rPr>
          <w:b/>
          <w:bCs/>
          <w:sz w:val="22"/>
          <w:szCs w:val="22"/>
        </w:rPr>
      </w:pPr>
    </w:p>
    <w:p w14:paraId="54B3861C" w14:textId="77777777" w:rsidR="009A6E9A" w:rsidRPr="006A26CA" w:rsidRDefault="009A6E9A" w:rsidP="009A6E9A">
      <w:pPr>
        <w:jc w:val="center"/>
        <w:rPr>
          <w:b/>
          <w:bCs/>
          <w:sz w:val="22"/>
          <w:szCs w:val="22"/>
        </w:rPr>
      </w:pPr>
      <w:r w:rsidRPr="006A26CA">
        <w:rPr>
          <w:b/>
          <w:bCs/>
          <w:sz w:val="22"/>
          <w:szCs w:val="22"/>
        </w:rPr>
        <w:t>Tłuszcze zwierzęce</w:t>
      </w:r>
    </w:p>
    <w:tbl>
      <w:tblPr>
        <w:tblW w:w="5000" w:type="pct"/>
        <w:tblCellMar>
          <w:left w:w="65" w:type="dxa"/>
          <w:right w:w="70" w:type="dxa"/>
        </w:tblCellMar>
        <w:tblLook w:val="0000" w:firstRow="0" w:lastRow="0" w:firstColumn="0" w:lastColumn="0" w:noHBand="0" w:noVBand="0"/>
      </w:tblPr>
      <w:tblGrid>
        <w:gridCol w:w="2312"/>
        <w:gridCol w:w="1968"/>
        <w:gridCol w:w="1189"/>
        <w:gridCol w:w="2559"/>
        <w:gridCol w:w="2557"/>
        <w:gridCol w:w="851"/>
        <w:gridCol w:w="2556"/>
      </w:tblGrid>
      <w:tr w:rsidR="006A26CA" w:rsidRPr="006A26CA" w14:paraId="54E7A309" w14:textId="77777777" w:rsidTr="00340D5C">
        <w:tc>
          <w:tcPr>
            <w:tcW w:w="2312" w:type="dxa"/>
            <w:tcBorders>
              <w:top w:val="single" w:sz="4" w:space="0" w:color="000001"/>
              <w:left w:val="single" w:sz="4" w:space="0" w:color="000001"/>
              <w:bottom w:val="single" w:sz="4" w:space="0" w:color="000001"/>
            </w:tcBorders>
            <w:shd w:val="clear" w:color="auto" w:fill="A6A6A6" w:themeFill="background1" w:themeFillShade="A6"/>
            <w:vAlign w:val="center"/>
          </w:tcPr>
          <w:p w14:paraId="56FB4455" w14:textId="77777777" w:rsidR="00F41444" w:rsidRPr="006A26CA" w:rsidRDefault="00F41444" w:rsidP="005B0885">
            <w:pPr>
              <w:spacing w:line="360" w:lineRule="auto"/>
              <w:jc w:val="center"/>
              <w:rPr>
                <w:sz w:val="22"/>
                <w:szCs w:val="22"/>
              </w:rPr>
            </w:pPr>
            <w:r w:rsidRPr="006A26CA">
              <w:rPr>
                <w:b/>
                <w:sz w:val="22"/>
                <w:szCs w:val="22"/>
                <w:u w:val="single"/>
              </w:rPr>
              <w:t>Nazwa artykułu</w:t>
            </w:r>
          </w:p>
        </w:tc>
        <w:tc>
          <w:tcPr>
            <w:tcW w:w="1968" w:type="dxa"/>
            <w:tcBorders>
              <w:top w:val="single" w:sz="4" w:space="0" w:color="000001"/>
              <w:left w:val="single" w:sz="4" w:space="0" w:color="000001"/>
              <w:bottom w:val="single" w:sz="4" w:space="0" w:color="000001"/>
            </w:tcBorders>
            <w:shd w:val="clear" w:color="auto" w:fill="A6A6A6" w:themeFill="background1" w:themeFillShade="A6"/>
            <w:vAlign w:val="center"/>
          </w:tcPr>
          <w:p w14:paraId="00796612" w14:textId="77777777" w:rsidR="00F41444" w:rsidRPr="006A26CA" w:rsidRDefault="00F41444" w:rsidP="005B0885">
            <w:pPr>
              <w:spacing w:line="360" w:lineRule="auto"/>
              <w:jc w:val="center"/>
              <w:rPr>
                <w:sz w:val="22"/>
                <w:szCs w:val="22"/>
              </w:rPr>
            </w:pPr>
            <w:r w:rsidRPr="006A26CA">
              <w:rPr>
                <w:b/>
                <w:sz w:val="22"/>
                <w:szCs w:val="22"/>
                <w:u w:val="single"/>
              </w:rPr>
              <w:t>Opakowanie</w:t>
            </w:r>
          </w:p>
        </w:tc>
        <w:tc>
          <w:tcPr>
            <w:tcW w:w="1189" w:type="dxa"/>
            <w:tcBorders>
              <w:top w:val="single" w:sz="4" w:space="0" w:color="000001"/>
              <w:left w:val="single" w:sz="4" w:space="0" w:color="000001"/>
              <w:bottom w:val="single" w:sz="4" w:space="0" w:color="000001"/>
            </w:tcBorders>
            <w:shd w:val="clear" w:color="auto" w:fill="A6A6A6" w:themeFill="background1" w:themeFillShade="A6"/>
            <w:vAlign w:val="center"/>
          </w:tcPr>
          <w:p w14:paraId="4C4D7750" w14:textId="77777777" w:rsidR="00F41444" w:rsidRPr="006A26CA" w:rsidRDefault="00F41444" w:rsidP="005B0885">
            <w:pPr>
              <w:spacing w:line="360" w:lineRule="auto"/>
              <w:jc w:val="center"/>
              <w:rPr>
                <w:sz w:val="22"/>
                <w:szCs w:val="22"/>
              </w:rPr>
            </w:pPr>
            <w:r w:rsidRPr="006A26CA">
              <w:rPr>
                <w:b/>
                <w:sz w:val="22"/>
                <w:szCs w:val="22"/>
                <w:u w:val="single"/>
              </w:rPr>
              <w:t>Ilość</w:t>
            </w:r>
          </w:p>
          <w:p w14:paraId="52E7096F" w14:textId="77777777" w:rsidR="00F41444" w:rsidRPr="006A26CA" w:rsidRDefault="00F41444" w:rsidP="005B0885">
            <w:pPr>
              <w:spacing w:line="360" w:lineRule="auto"/>
              <w:jc w:val="center"/>
              <w:rPr>
                <w:sz w:val="22"/>
                <w:szCs w:val="22"/>
              </w:rPr>
            </w:pPr>
            <w:r w:rsidRPr="006A26CA">
              <w:rPr>
                <w:b/>
                <w:sz w:val="22"/>
                <w:szCs w:val="22"/>
                <w:u w:val="single"/>
              </w:rPr>
              <w:t>[kg]</w:t>
            </w:r>
          </w:p>
        </w:tc>
        <w:tc>
          <w:tcPr>
            <w:tcW w:w="2559" w:type="dxa"/>
            <w:tcBorders>
              <w:top w:val="single" w:sz="4" w:space="0" w:color="000001"/>
              <w:left w:val="single" w:sz="4" w:space="0" w:color="000001"/>
              <w:bottom w:val="single" w:sz="4" w:space="0" w:color="000001"/>
            </w:tcBorders>
            <w:shd w:val="clear" w:color="auto" w:fill="A6A6A6" w:themeFill="background1" w:themeFillShade="A6"/>
            <w:vAlign w:val="center"/>
          </w:tcPr>
          <w:p w14:paraId="0461D6AC" w14:textId="77777777" w:rsidR="00F41444" w:rsidRPr="006A26CA" w:rsidRDefault="00F41444" w:rsidP="005B0885">
            <w:pPr>
              <w:spacing w:line="360" w:lineRule="auto"/>
              <w:jc w:val="center"/>
              <w:rPr>
                <w:sz w:val="22"/>
                <w:szCs w:val="22"/>
              </w:rPr>
            </w:pPr>
            <w:r w:rsidRPr="006A26CA">
              <w:rPr>
                <w:b/>
                <w:sz w:val="22"/>
                <w:szCs w:val="22"/>
                <w:u w:val="single"/>
              </w:rPr>
              <w:t>Cena jednostkowa netto [zł]</w:t>
            </w:r>
          </w:p>
        </w:tc>
        <w:tc>
          <w:tcPr>
            <w:tcW w:w="2557" w:type="dxa"/>
            <w:tcBorders>
              <w:top w:val="single" w:sz="4" w:space="0" w:color="000001"/>
              <w:left w:val="single" w:sz="4" w:space="0" w:color="000001"/>
              <w:bottom w:val="single" w:sz="4" w:space="0" w:color="000001"/>
            </w:tcBorders>
            <w:shd w:val="clear" w:color="auto" w:fill="A6A6A6" w:themeFill="background1" w:themeFillShade="A6"/>
            <w:vAlign w:val="center"/>
          </w:tcPr>
          <w:p w14:paraId="387534D0" w14:textId="77777777" w:rsidR="00F41444" w:rsidRPr="006A26CA" w:rsidRDefault="00F41444" w:rsidP="005B0885">
            <w:pPr>
              <w:spacing w:line="360" w:lineRule="auto"/>
              <w:jc w:val="center"/>
              <w:rPr>
                <w:sz w:val="22"/>
                <w:szCs w:val="22"/>
              </w:rPr>
            </w:pPr>
            <w:r w:rsidRPr="006A26CA">
              <w:rPr>
                <w:b/>
                <w:sz w:val="22"/>
                <w:szCs w:val="22"/>
                <w:u w:val="single"/>
              </w:rPr>
              <w:t>Wartość netto rocznie</w:t>
            </w:r>
          </w:p>
          <w:p w14:paraId="0377EF7A" w14:textId="77777777" w:rsidR="00F41444" w:rsidRPr="006A26CA" w:rsidRDefault="00F41444" w:rsidP="005B0885">
            <w:pPr>
              <w:spacing w:line="360" w:lineRule="auto"/>
              <w:jc w:val="center"/>
              <w:rPr>
                <w:sz w:val="22"/>
                <w:szCs w:val="22"/>
              </w:rPr>
            </w:pPr>
            <w:r w:rsidRPr="006A26CA">
              <w:rPr>
                <w:b/>
                <w:sz w:val="22"/>
                <w:szCs w:val="22"/>
                <w:u w:val="single"/>
              </w:rPr>
              <w:t>[zł]</w:t>
            </w:r>
          </w:p>
        </w:tc>
        <w:tc>
          <w:tcPr>
            <w:tcW w:w="851" w:type="dxa"/>
            <w:tcBorders>
              <w:top w:val="single" w:sz="4" w:space="0" w:color="000001"/>
              <w:left w:val="single" w:sz="4" w:space="0" w:color="000001"/>
              <w:bottom w:val="single" w:sz="4" w:space="0" w:color="000001"/>
            </w:tcBorders>
            <w:shd w:val="clear" w:color="auto" w:fill="A6A6A6" w:themeFill="background1" w:themeFillShade="A6"/>
            <w:vAlign w:val="center"/>
          </w:tcPr>
          <w:p w14:paraId="2B2ABB9E" w14:textId="77777777" w:rsidR="00F41444" w:rsidRPr="006A26CA" w:rsidRDefault="00F41444" w:rsidP="005B0885">
            <w:pPr>
              <w:spacing w:line="360" w:lineRule="auto"/>
              <w:jc w:val="center"/>
              <w:rPr>
                <w:sz w:val="22"/>
                <w:szCs w:val="22"/>
              </w:rPr>
            </w:pPr>
            <w:r w:rsidRPr="006A26CA">
              <w:rPr>
                <w:b/>
                <w:sz w:val="22"/>
                <w:szCs w:val="22"/>
                <w:u w:val="single"/>
              </w:rPr>
              <w:t>Vat [%]</w:t>
            </w:r>
          </w:p>
        </w:tc>
        <w:tc>
          <w:tcPr>
            <w:tcW w:w="2556" w:type="dxa"/>
            <w:tcBorders>
              <w:top w:val="single" w:sz="4" w:space="0" w:color="000001"/>
              <w:left w:val="single" w:sz="4" w:space="0" w:color="000001"/>
              <w:bottom w:val="single" w:sz="4" w:space="0" w:color="000001"/>
              <w:right w:val="single" w:sz="4" w:space="0" w:color="000001"/>
            </w:tcBorders>
            <w:shd w:val="clear" w:color="auto" w:fill="A6A6A6" w:themeFill="background1" w:themeFillShade="A6"/>
            <w:vAlign w:val="center"/>
          </w:tcPr>
          <w:p w14:paraId="216C5AE4" w14:textId="77777777" w:rsidR="00F41444" w:rsidRPr="006A26CA" w:rsidRDefault="00F41444" w:rsidP="005B0885">
            <w:pPr>
              <w:spacing w:line="360" w:lineRule="auto"/>
              <w:jc w:val="center"/>
              <w:rPr>
                <w:sz w:val="22"/>
                <w:szCs w:val="22"/>
              </w:rPr>
            </w:pPr>
            <w:r w:rsidRPr="006A26CA">
              <w:rPr>
                <w:b/>
                <w:sz w:val="22"/>
                <w:szCs w:val="22"/>
                <w:u w:val="single"/>
              </w:rPr>
              <w:t>Wartość brutto rocznie [zł]</w:t>
            </w:r>
          </w:p>
        </w:tc>
      </w:tr>
      <w:tr w:rsidR="006A26CA" w:rsidRPr="006A26CA" w14:paraId="1D44BF17" w14:textId="77777777" w:rsidTr="00340D5C">
        <w:tc>
          <w:tcPr>
            <w:tcW w:w="2312" w:type="dxa"/>
            <w:tcBorders>
              <w:top w:val="single" w:sz="4" w:space="0" w:color="000001"/>
              <w:left w:val="single" w:sz="4" w:space="0" w:color="000001"/>
              <w:bottom w:val="single" w:sz="4" w:space="0" w:color="000001"/>
            </w:tcBorders>
            <w:vAlign w:val="center"/>
          </w:tcPr>
          <w:p w14:paraId="556671AD" w14:textId="77777777" w:rsidR="00F41444" w:rsidRPr="006A26CA" w:rsidRDefault="00F41444" w:rsidP="005B0885">
            <w:pPr>
              <w:spacing w:line="360" w:lineRule="auto"/>
              <w:jc w:val="center"/>
              <w:rPr>
                <w:sz w:val="22"/>
                <w:szCs w:val="22"/>
              </w:rPr>
            </w:pPr>
            <w:r w:rsidRPr="006A26CA">
              <w:rPr>
                <w:b/>
                <w:sz w:val="22"/>
                <w:szCs w:val="22"/>
              </w:rPr>
              <w:t>Smalec wieprzowy kostka 200g</w:t>
            </w:r>
          </w:p>
        </w:tc>
        <w:tc>
          <w:tcPr>
            <w:tcW w:w="1968" w:type="dxa"/>
            <w:tcBorders>
              <w:top w:val="single" w:sz="4" w:space="0" w:color="000001"/>
              <w:left w:val="single" w:sz="4" w:space="0" w:color="000001"/>
              <w:bottom w:val="single" w:sz="4" w:space="0" w:color="000001"/>
            </w:tcBorders>
            <w:vAlign w:val="center"/>
          </w:tcPr>
          <w:p w14:paraId="5623D8C8" w14:textId="77777777" w:rsidR="00F41444" w:rsidRPr="006A26CA" w:rsidRDefault="00F41444" w:rsidP="005B0885">
            <w:pPr>
              <w:spacing w:line="360" w:lineRule="auto"/>
              <w:jc w:val="center"/>
              <w:rPr>
                <w:sz w:val="22"/>
                <w:szCs w:val="22"/>
              </w:rPr>
            </w:pPr>
            <w:r w:rsidRPr="006A26CA">
              <w:rPr>
                <w:b/>
                <w:sz w:val="22"/>
                <w:szCs w:val="22"/>
              </w:rPr>
              <w:t>Pojemniki</w:t>
            </w:r>
          </w:p>
        </w:tc>
        <w:tc>
          <w:tcPr>
            <w:tcW w:w="1189" w:type="dxa"/>
            <w:tcBorders>
              <w:top w:val="single" w:sz="4" w:space="0" w:color="000001"/>
              <w:left w:val="single" w:sz="4" w:space="0" w:color="000001"/>
              <w:bottom w:val="single" w:sz="4" w:space="0" w:color="000001"/>
            </w:tcBorders>
            <w:vAlign w:val="center"/>
          </w:tcPr>
          <w:p w14:paraId="38404FD1" w14:textId="6EAF0A70" w:rsidR="00F41444" w:rsidRPr="006A26CA" w:rsidRDefault="0062757C" w:rsidP="005B0885">
            <w:pPr>
              <w:spacing w:line="360" w:lineRule="auto"/>
              <w:jc w:val="center"/>
              <w:rPr>
                <w:b/>
                <w:bCs/>
                <w:sz w:val="22"/>
                <w:szCs w:val="22"/>
              </w:rPr>
            </w:pPr>
            <w:r w:rsidRPr="006A26CA">
              <w:rPr>
                <w:b/>
                <w:bCs/>
                <w:sz w:val="22"/>
                <w:szCs w:val="22"/>
              </w:rPr>
              <w:t>60</w:t>
            </w:r>
          </w:p>
        </w:tc>
        <w:tc>
          <w:tcPr>
            <w:tcW w:w="2559" w:type="dxa"/>
            <w:tcBorders>
              <w:top w:val="single" w:sz="4" w:space="0" w:color="000001"/>
              <w:left w:val="single" w:sz="4" w:space="0" w:color="000001"/>
              <w:bottom w:val="single" w:sz="4" w:space="0" w:color="000001"/>
            </w:tcBorders>
            <w:vAlign w:val="center"/>
          </w:tcPr>
          <w:p w14:paraId="1642D2A1" w14:textId="53BD4FEB" w:rsidR="00F41444" w:rsidRPr="006A26CA" w:rsidRDefault="00F41444" w:rsidP="005B0885">
            <w:pPr>
              <w:spacing w:line="360" w:lineRule="auto"/>
              <w:jc w:val="center"/>
              <w:rPr>
                <w:sz w:val="22"/>
                <w:szCs w:val="22"/>
              </w:rPr>
            </w:pPr>
          </w:p>
        </w:tc>
        <w:tc>
          <w:tcPr>
            <w:tcW w:w="2557" w:type="dxa"/>
            <w:tcBorders>
              <w:top w:val="single" w:sz="4" w:space="0" w:color="000001"/>
              <w:left w:val="single" w:sz="4" w:space="0" w:color="000001"/>
              <w:bottom w:val="single" w:sz="4" w:space="0" w:color="000001"/>
            </w:tcBorders>
            <w:vAlign w:val="center"/>
          </w:tcPr>
          <w:p w14:paraId="1C972BD4" w14:textId="6C78074F" w:rsidR="00F41444" w:rsidRPr="006A26CA" w:rsidRDefault="00F41444" w:rsidP="005B0885">
            <w:pPr>
              <w:spacing w:line="360" w:lineRule="auto"/>
              <w:jc w:val="center"/>
              <w:rPr>
                <w:sz w:val="22"/>
                <w:szCs w:val="22"/>
              </w:rPr>
            </w:pPr>
          </w:p>
        </w:tc>
        <w:tc>
          <w:tcPr>
            <w:tcW w:w="851" w:type="dxa"/>
            <w:tcBorders>
              <w:top w:val="single" w:sz="4" w:space="0" w:color="000001"/>
              <w:left w:val="single" w:sz="4" w:space="0" w:color="000001"/>
              <w:bottom w:val="single" w:sz="4" w:space="0" w:color="000001"/>
            </w:tcBorders>
            <w:vAlign w:val="center"/>
          </w:tcPr>
          <w:p w14:paraId="6E792679" w14:textId="77777777" w:rsidR="00F41444" w:rsidRPr="006A26CA" w:rsidRDefault="00F41444" w:rsidP="005B0885">
            <w:pPr>
              <w:spacing w:line="360" w:lineRule="auto"/>
              <w:jc w:val="center"/>
              <w:rPr>
                <w:b/>
                <w:sz w:val="22"/>
                <w:szCs w:val="22"/>
              </w:rPr>
            </w:pPr>
            <w:r w:rsidRPr="006A26CA">
              <w:rPr>
                <w:rFonts w:eastAsia="Calibri"/>
                <w:b/>
                <w:kern w:val="0"/>
                <w:sz w:val="22"/>
                <w:szCs w:val="22"/>
                <w:lang w:eastAsia="en-US"/>
              </w:rPr>
              <w:t>5</w:t>
            </w:r>
          </w:p>
        </w:tc>
        <w:tc>
          <w:tcPr>
            <w:tcW w:w="2556" w:type="dxa"/>
            <w:tcBorders>
              <w:top w:val="single" w:sz="4" w:space="0" w:color="000001"/>
              <w:left w:val="single" w:sz="4" w:space="0" w:color="000001"/>
              <w:bottom w:val="single" w:sz="4" w:space="0" w:color="000001"/>
              <w:right w:val="single" w:sz="4" w:space="0" w:color="000001"/>
            </w:tcBorders>
            <w:vAlign w:val="center"/>
          </w:tcPr>
          <w:p w14:paraId="38C5F495" w14:textId="20AFCBB5" w:rsidR="00F41444" w:rsidRPr="006A26CA" w:rsidRDefault="00F41444" w:rsidP="005B0885">
            <w:pPr>
              <w:spacing w:line="360" w:lineRule="auto"/>
              <w:jc w:val="center"/>
              <w:rPr>
                <w:sz w:val="22"/>
                <w:szCs w:val="22"/>
              </w:rPr>
            </w:pPr>
          </w:p>
        </w:tc>
      </w:tr>
      <w:tr w:rsidR="006A26CA" w:rsidRPr="006A26CA" w14:paraId="02DC32BF" w14:textId="77777777" w:rsidTr="00340D5C">
        <w:tc>
          <w:tcPr>
            <w:tcW w:w="2312" w:type="dxa"/>
            <w:tcBorders>
              <w:top w:val="single" w:sz="4" w:space="0" w:color="000001"/>
              <w:left w:val="single" w:sz="4" w:space="0" w:color="000001"/>
              <w:bottom w:val="single" w:sz="4" w:space="0" w:color="000001"/>
            </w:tcBorders>
            <w:vAlign w:val="center"/>
          </w:tcPr>
          <w:p w14:paraId="7163895A" w14:textId="77777777" w:rsidR="00F41444" w:rsidRPr="006A26CA" w:rsidRDefault="00F41444" w:rsidP="005B0885">
            <w:pPr>
              <w:spacing w:line="360" w:lineRule="auto"/>
              <w:jc w:val="center"/>
              <w:rPr>
                <w:sz w:val="22"/>
                <w:szCs w:val="22"/>
              </w:rPr>
            </w:pPr>
            <w:r w:rsidRPr="006A26CA">
              <w:rPr>
                <w:b/>
                <w:sz w:val="22"/>
                <w:szCs w:val="22"/>
              </w:rPr>
              <w:t>Razem</w:t>
            </w:r>
          </w:p>
        </w:tc>
        <w:tc>
          <w:tcPr>
            <w:tcW w:w="5716" w:type="dxa"/>
            <w:gridSpan w:val="3"/>
            <w:tcBorders>
              <w:top w:val="single" w:sz="4" w:space="0" w:color="000001"/>
              <w:left w:val="single" w:sz="4" w:space="0" w:color="000001"/>
              <w:bottom w:val="single" w:sz="4" w:space="0" w:color="000001"/>
            </w:tcBorders>
            <w:vAlign w:val="center"/>
          </w:tcPr>
          <w:p w14:paraId="12994426" w14:textId="77777777" w:rsidR="00F41444" w:rsidRPr="006A26CA" w:rsidRDefault="00F41444" w:rsidP="005B0885">
            <w:pPr>
              <w:spacing w:line="360" w:lineRule="auto"/>
              <w:jc w:val="center"/>
              <w:rPr>
                <w:b/>
                <w:sz w:val="22"/>
                <w:szCs w:val="22"/>
              </w:rPr>
            </w:pPr>
          </w:p>
        </w:tc>
        <w:tc>
          <w:tcPr>
            <w:tcW w:w="2557" w:type="dxa"/>
            <w:tcBorders>
              <w:top w:val="single" w:sz="4" w:space="0" w:color="000001"/>
              <w:left w:val="single" w:sz="4" w:space="0" w:color="000001"/>
              <w:bottom w:val="single" w:sz="4" w:space="0" w:color="000001"/>
            </w:tcBorders>
            <w:vAlign w:val="center"/>
          </w:tcPr>
          <w:p w14:paraId="1CD8226D" w14:textId="77777777" w:rsidR="00F41444" w:rsidRPr="006A26CA" w:rsidRDefault="00F41444" w:rsidP="005B0885">
            <w:pPr>
              <w:spacing w:line="360" w:lineRule="auto"/>
              <w:jc w:val="center"/>
              <w:rPr>
                <w:sz w:val="22"/>
                <w:szCs w:val="22"/>
              </w:rPr>
            </w:pPr>
            <w:r w:rsidRPr="006A26CA">
              <w:rPr>
                <w:b/>
                <w:sz w:val="22"/>
                <w:szCs w:val="22"/>
              </w:rPr>
              <w:t xml:space="preserve"> </w:t>
            </w:r>
          </w:p>
        </w:tc>
        <w:tc>
          <w:tcPr>
            <w:tcW w:w="851" w:type="dxa"/>
            <w:tcBorders>
              <w:top w:val="single" w:sz="4" w:space="0" w:color="000001"/>
              <w:left w:val="single" w:sz="4" w:space="0" w:color="000001"/>
              <w:bottom w:val="single" w:sz="4" w:space="0" w:color="000001"/>
            </w:tcBorders>
            <w:vAlign w:val="center"/>
          </w:tcPr>
          <w:p w14:paraId="2AAD610D" w14:textId="77777777" w:rsidR="00F41444" w:rsidRPr="006A26CA" w:rsidRDefault="00F41444" w:rsidP="005B0885">
            <w:pPr>
              <w:spacing w:line="360" w:lineRule="auto"/>
              <w:jc w:val="center"/>
              <w:rPr>
                <w:sz w:val="22"/>
                <w:szCs w:val="22"/>
              </w:rPr>
            </w:pPr>
            <w:r w:rsidRPr="006A26CA">
              <w:rPr>
                <w:b/>
                <w:sz w:val="22"/>
                <w:szCs w:val="22"/>
              </w:rPr>
              <w:t>-</w:t>
            </w:r>
          </w:p>
        </w:tc>
        <w:tc>
          <w:tcPr>
            <w:tcW w:w="2556" w:type="dxa"/>
            <w:tcBorders>
              <w:top w:val="single" w:sz="4" w:space="0" w:color="000001"/>
              <w:left w:val="single" w:sz="4" w:space="0" w:color="000001"/>
              <w:bottom w:val="single" w:sz="4" w:space="0" w:color="000001"/>
              <w:right w:val="single" w:sz="4" w:space="0" w:color="000001"/>
            </w:tcBorders>
            <w:vAlign w:val="center"/>
          </w:tcPr>
          <w:p w14:paraId="58710511" w14:textId="77777777" w:rsidR="00F41444" w:rsidRPr="006A26CA" w:rsidRDefault="00F41444" w:rsidP="005B0885">
            <w:pPr>
              <w:spacing w:line="360" w:lineRule="auto"/>
              <w:jc w:val="center"/>
              <w:rPr>
                <w:b/>
                <w:sz w:val="22"/>
                <w:szCs w:val="22"/>
              </w:rPr>
            </w:pPr>
          </w:p>
        </w:tc>
      </w:tr>
    </w:tbl>
    <w:p w14:paraId="54C407A7" w14:textId="18DD7EF4" w:rsidR="009A6E9A" w:rsidRPr="006A26CA" w:rsidRDefault="009A6E9A" w:rsidP="009A6E9A">
      <w:pPr>
        <w:rPr>
          <w:b/>
          <w:bCs/>
          <w:sz w:val="20"/>
          <w:szCs w:val="20"/>
        </w:rPr>
      </w:pPr>
      <w:r w:rsidRPr="006A26CA">
        <w:rPr>
          <w:b/>
          <w:bCs/>
          <w:sz w:val="20"/>
          <w:szCs w:val="20"/>
        </w:rPr>
        <w:t>WARTOŚĆ CZĘŚCI NR 3 OGÓŁEM:</w:t>
      </w:r>
    </w:p>
    <w:p w14:paraId="7F666330" w14:textId="77777777" w:rsidR="009A6E9A" w:rsidRPr="006A26CA" w:rsidRDefault="009A6E9A" w:rsidP="009A6E9A">
      <w:pPr>
        <w:rPr>
          <w:sz w:val="20"/>
          <w:szCs w:val="20"/>
        </w:rPr>
      </w:pPr>
    </w:p>
    <w:p w14:paraId="15F81A42" w14:textId="0FC38D3B" w:rsidR="009A6E9A" w:rsidRPr="006A26CA" w:rsidRDefault="009A6E9A" w:rsidP="00F41444">
      <w:pPr>
        <w:rPr>
          <w:sz w:val="20"/>
          <w:szCs w:val="20"/>
        </w:rPr>
      </w:pPr>
      <w:r w:rsidRPr="006A26CA">
        <w:rPr>
          <w:sz w:val="20"/>
          <w:szCs w:val="20"/>
        </w:rPr>
        <w:t>Wartość zamówienia ogółem netto: .......................................</w:t>
      </w:r>
      <w:r w:rsidR="00426C86" w:rsidRPr="006A26CA">
        <w:rPr>
          <w:sz w:val="20"/>
          <w:szCs w:val="20"/>
        </w:rPr>
        <w:t>.</w:t>
      </w:r>
      <w:r w:rsidRPr="006A26CA">
        <w:rPr>
          <w:sz w:val="20"/>
          <w:szCs w:val="20"/>
        </w:rPr>
        <w:t>.</w:t>
      </w:r>
      <w:r w:rsidR="00426C86" w:rsidRPr="006A26CA">
        <w:rPr>
          <w:sz w:val="20"/>
          <w:szCs w:val="20"/>
        </w:rPr>
        <w:t xml:space="preserve"> </w:t>
      </w:r>
      <w:proofErr w:type="gramStart"/>
      <w:r w:rsidRPr="006A26CA">
        <w:rPr>
          <w:sz w:val="20"/>
          <w:szCs w:val="20"/>
        </w:rPr>
        <w:t>zł  /</w:t>
      </w:r>
      <w:proofErr w:type="gramEnd"/>
      <w:r w:rsidRPr="006A26CA">
        <w:rPr>
          <w:sz w:val="20"/>
          <w:szCs w:val="20"/>
        </w:rPr>
        <w:t>słownie: .........................................................................../.</w:t>
      </w:r>
    </w:p>
    <w:p w14:paraId="6A140627" w14:textId="77777777" w:rsidR="009A6E9A" w:rsidRPr="006A26CA" w:rsidRDefault="009A6E9A" w:rsidP="00F41444">
      <w:pPr>
        <w:rPr>
          <w:sz w:val="20"/>
          <w:szCs w:val="20"/>
        </w:rPr>
      </w:pPr>
      <w:r w:rsidRPr="006A26CA">
        <w:rPr>
          <w:sz w:val="20"/>
          <w:szCs w:val="20"/>
        </w:rPr>
        <w:t>Wartość zamówienia ogółem brutto: .......................................</w:t>
      </w:r>
      <w:r w:rsidRPr="006A26CA">
        <w:rPr>
          <w:b/>
          <w:sz w:val="20"/>
          <w:szCs w:val="20"/>
        </w:rPr>
        <w:t xml:space="preserve"> </w:t>
      </w:r>
      <w:proofErr w:type="gramStart"/>
      <w:r w:rsidRPr="006A26CA">
        <w:rPr>
          <w:sz w:val="20"/>
          <w:szCs w:val="20"/>
        </w:rPr>
        <w:t>zł  /</w:t>
      </w:r>
      <w:proofErr w:type="gramEnd"/>
      <w:r w:rsidRPr="006A26CA">
        <w:rPr>
          <w:sz w:val="20"/>
          <w:szCs w:val="20"/>
        </w:rPr>
        <w:t>słownie: .........................................................................../.</w:t>
      </w:r>
    </w:p>
    <w:p w14:paraId="1D3CFE81" w14:textId="77777777" w:rsidR="009A6E9A" w:rsidRPr="006A26CA" w:rsidRDefault="009A6E9A" w:rsidP="009A6E9A">
      <w:pPr>
        <w:pStyle w:val="Tekstpodstawowy22"/>
        <w:tabs>
          <w:tab w:val="clear" w:pos="426"/>
          <w:tab w:val="left" w:pos="3118"/>
        </w:tabs>
        <w:rPr>
          <w:sz w:val="20"/>
          <w:szCs w:val="20"/>
        </w:rPr>
      </w:pP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r>
      <w:r w:rsidRPr="006A26CA">
        <w:rPr>
          <w:sz w:val="20"/>
          <w:szCs w:val="20"/>
        </w:rPr>
        <w:tab/>
        <w:t xml:space="preserve">                                                                                                                  </w:t>
      </w:r>
    </w:p>
    <w:p w14:paraId="381E6583" w14:textId="76D32F72" w:rsidR="009A6E9A" w:rsidRPr="006A26CA" w:rsidRDefault="009A6E9A" w:rsidP="00340D5C">
      <w:pPr>
        <w:pStyle w:val="Tekstpodstawowy22"/>
        <w:tabs>
          <w:tab w:val="clear" w:pos="426"/>
          <w:tab w:val="left" w:pos="3118"/>
        </w:tabs>
        <w:rPr>
          <w:sz w:val="20"/>
          <w:szCs w:val="20"/>
        </w:rPr>
      </w:pPr>
      <w:r w:rsidRPr="006A26CA">
        <w:rPr>
          <w:sz w:val="20"/>
          <w:szCs w:val="20"/>
        </w:rPr>
        <w:t xml:space="preserve">                                                                                                                                                                      ..........................................................................</w:t>
      </w:r>
    </w:p>
    <w:p w14:paraId="01292DEE" w14:textId="156C8903" w:rsidR="009A6E9A" w:rsidRPr="006A26CA" w:rsidRDefault="00426C86" w:rsidP="00426C86">
      <w:pPr>
        <w:ind w:left="7799"/>
        <w:rPr>
          <w:sz w:val="20"/>
          <w:szCs w:val="20"/>
        </w:rPr>
      </w:pPr>
      <w:r w:rsidRPr="006A26CA">
        <w:rPr>
          <w:i/>
          <w:sz w:val="20"/>
          <w:szCs w:val="20"/>
        </w:rPr>
        <w:t xml:space="preserve">   </w:t>
      </w:r>
      <w:r w:rsidR="009A6E9A" w:rsidRPr="006A26CA">
        <w:rPr>
          <w:i/>
          <w:sz w:val="20"/>
          <w:szCs w:val="20"/>
        </w:rPr>
        <w:t>/podpis osoby upoważnionej do reprezentowania firmy/</w:t>
      </w:r>
    </w:p>
    <w:p w14:paraId="23D3C70C" w14:textId="77777777" w:rsidR="009A6E9A" w:rsidRPr="006A26CA" w:rsidRDefault="009A6E9A" w:rsidP="009A6E9A">
      <w:pPr>
        <w:pStyle w:val="Nagwek8"/>
        <w:rPr>
          <w:bCs/>
          <w:sz w:val="22"/>
          <w:szCs w:val="22"/>
        </w:rPr>
      </w:pPr>
    </w:p>
    <w:p w14:paraId="3EDBE608" w14:textId="77777777" w:rsidR="009A6E9A" w:rsidRPr="00590798" w:rsidRDefault="009A6E9A" w:rsidP="009A6E9A">
      <w:pPr>
        <w:pStyle w:val="Nagwek1"/>
        <w:ind w:left="0" w:firstLine="0"/>
        <w:jc w:val="left"/>
        <w:rPr>
          <w:bCs/>
          <w:caps/>
          <w:color w:val="EE0000"/>
          <w:sz w:val="22"/>
          <w:szCs w:val="22"/>
        </w:rPr>
        <w:sectPr w:rsidR="009A6E9A" w:rsidRPr="00590798" w:rsidSect="009A6E9A">
          <w:footerReference w:type="default" r:id="rId20"/>
          <w:pgSz w:w="16838" w:h="11906" w:orient="landscape"/>
          <w:pgMar w:top="851" w:right="1418" w:bottom="851" w:left="1418" w:header="708" w:footer="0" w:gutter="0"/>
          <w:cols w:space="708"/>
          <w:docGrid w:linePitch="360"/>
        </w:sectPr>
      </w:pPr>
    </w:p>
    <w:p w14:paraId="15149730" w14:textId="77777777" w:rsidR="009A6E9A" w:rsidRPr="003A4B44" w:rsidRDefault="009A6E9A" w:rsidP="009A6E9A">
      <w:pPr>
        <w:pStyle w:val="Tekstpodstawowy22"/>
        <w:tabs>
          <w:tab w:val="clear" w:pos="426"/>
          <w:tab w:val="left" w:pos="3118"/>
        </w:tabs>
        <w:rPr>
          <w:bCs/>
          <w:sz w:val="22"/>
          <w:szCs w:val="22"/>
        </w:rPr>
      </w:pPr>
      <w:r w:rsidRPr="00590798">
        <w:rPr>
          <w:color w:val="EE0000"/>
          <w:sz w:val="22"/>
          <w:szCs w:val="22"/>
        </w:rPr>
        <w:lastRenderedPageBreak/>
        <w:tab/>
        <w:t xml:space="preserve">                                              </w:t>
      </w:r>
      <w:r w:rsidR="000A4581" w:rsidRPr="00590798">
        <w:rPr>
          <w:color w:val="EE0000"/>
          <w:sz w:val="22"/>
          <w:szCs w:val="22"/>
        </w:rPr>
        <w:t xml:space="preserve">                               </w:t>
      </w:r>
      <w:r w:rsidRPr="003A4B44">
        <w:rPr>
          <w:bCs/>
          <w:sz w:val="22"/>
          <w:szCs w:val="22"/>
        </w:rPr>
        <w:t>Załącznik Nr 3 do SWZ</w:t>
      </w:r>
    </w:p>
    <w:p w14:paraId="51F8D92A" w14:textId="49B2C544" w:rsidR="009A6E9A" w:rsidRPr="003A4B44" w:rsidRDefault="009A6E9A" w:rsidP="009A6E9A">
      <w:pPr>
        <w:jc w:val="right"/>
        <w:rPr>
          <w:sz w:val="22"/>
          <w:szCs w:val="22"/>
        </w:rPr>
      </w:pPr>
      <w:r w:rsidRPr="003A4B44">
        <w:rPr>
          <w:sz w:val="22"/>
          <w:szCs w:val="22"/>
        </w:rPr>
        <w:tab/>
      </w:r>
      <w:r w:rsidRPr="003A4B44">
        <w:rPr>
          <w:sz w:val="22"/>
          <w:szCs w:val="22"/>
        </w:rPr>
        <w:tab/>
      </w:r>
      <w:r w:rsidRPr="003A4B44">
        <w:rPr>
          <w:sz w:val="22"/>
          <w:szCs w:val="22"/>
        </w:rPr>
        <w:tab/>
      </w:r>
      <w:r w:rsidRPr="003A4B44">
        <w:rPr>
          <w:sz w:val="22"/>
          <w:szCs w:val="22"/>
        </w:rPr>
        <w:tab/>
      </w:r>
      <w:r w:rsidRPr="003A4B44">
        <w:rPr>
          <w:sz w:val="22"/>
          <w:szCs w:val="22"/>
        </w:rPr>
        <w:tab/>
      </w:r>
      <w:r w:rsidRPr="003A4B44">
        <w:rPr>
          <w:sz w:val="22"/>
          <w:szCs w:val="22"/>
        </w:rPr>
        <w:tab/>
      </w:r>
      <w:r w:rsidRPr="003A4B44">
        <w:rPr>
          <w:sz w:val="22"/>
          <w:szCs w:val="22"/>
        </w:rPr>
        <w:tab/>
      </w:r>
      <w:r w:rsidRPr="003A4B44">
        <w:rPr>
          <w:sz w:val="22"/>
          <w:szCs w:val="22"/>
        </w:rPr>
        <w:tab/>
      </w:r>
      <w:r w:rsidRPr="003A4B44">
        <w:rPr>
          <w:sz w:val="22"/>
          <w:szCs w:val="22"/>
        </w:rPr>
        <w:tab/>
        <w:t xml:space="preserve">         Nr </w:t>
      </w:r>
      <w:r w:rsidR="006A26CA" w:rsidRPr="003A4B44">
        <w:rPr>
          <w:sz w:val="22"/>
          <w:szCs w:val="22"/>
        </w:rPr>
        <w:t>D</w:t>
      </w:r>
      <w:r w:rsidRPr="003A4B44">
        <w:rPr>
          <w:sz w:val="22"/>
          <w:szCs w:val="22"/>
        </w:rPr>
        <w:t>ZZP-344/</w:t>
      </w:r>
      <w:r w:rsidR="007629B0" w:rsidRPr="003A4B44">
        <w:rPr>
          <w:sz w:val="22"/>
          <w:szCs w:val="22"/>
        </w:rPr>
        <w:t>1</w:t>
      </w:r>
      <w:r w:rsidR="006A26CA" w:rsidRPr="003A4B44">
        <w:rPr>
          <w:sz w:val="22"/>
          <w:szCs w:val="22"/>
        </w:rPr>
        <w:t>4</w:t>
      </w:r>
      <w:r w:rsidRPr="003A4B44">
        <w:rPr>
          <w:sz w:val="22"/>
          <w:szCs w:val="22"/>
        </w:rPr>
        <w:t>/</w:t>
      </w:r>
      <w:r w:rsidR="000A4581" w:rsidRPr="003A4B44">
        <w:rPr>
          <w:sz w:val="22"/>
          <w:szCs w:val="22"/>
        </w:rPr>
        <w:t>202</w:t>
      </w:r>
      <w:r w:rsidR="006A26CA" w:rsidRPr="003A4B44">
        <w:rPr>
          <w:sz w:val="22"/>
          <w:szCs w:val="22"/>
        </w:rPr>
        <w:t>6</w:t>
      </w:r>
    </w:p>
    <w:p w14:paraId="52AFFA19" w14:textId="77777777" w:rsidR="009A6E9A" w:rsidRPr="003A4B44" w:rsidRDefault="009A6E9A" w:rsidP="009A6E9A">
      <w:pPr>
        <w:rPr>
          <w:sz w:val="22"/>
          <w:szCs w:val="22"/>
        </w:rPr>
      </w:pPr>
    </w:p>
    <w:p w14:paraId="46EAD0AF" w14:textId="77777777" w:rsidR="00913321" w:rsidRPr="003A4B44" w:rsidRDefault="00913321" w:rsidP="00913321">
      <w:pPr>
        <w:jc w:val="center"/>
        <w:rPr>
          <w:b/>
        </w:rPr>
      </w:pPr>
      <w:r w:rsidRPr="003A4B44">
        <w:rPr>
          <w:b/>
        </w:rPr>
        <w:t xml:space="preserve">WYMAGANIA DOTYCZĄCE PRZEDMIOTU ZAMÓWIENIA </w:t>
      </w:r>
      <w:proofErr w:type="gramStart"/>
      <w:r w:rsidRPr="003A4B44">
        <w:rPr>
          <w:b/>
        </w:rPr>
        <w:t>DLA  CZĘŚCI</w:t>
      </w:r>
      <w:proofErr w:type="gramEnd"/>
      <w:r w:rsidRPr="003A4B44">
        <w:rPr>
          <w:b/>
        </w:rPr>
        <w:t xml:space="preserve"> NR 1</w:t>
      </w:r>
    </w:p>
    <w:p w14:paraId="3954976D" w14:textId="77777777" w:rsidR="00913321" w:rsidRPr="003A4B44" w:rsidRDefault="00913321" w:rsidP="00913321">
      <w:pPr>
        <w:rPr>
          <w:b/>
        </w:rPr>
      </w:pPr>
    </w:p>
    <w:p w14:paraId="4438E974" w14:textId="77777777" w:rsidR="00BC4812" w:rsidRPr="00BC4812" w:rsidRDefault="00BC4812" w:rsidP="00BC4812">
      <w:pPr>
        <w:autoSpaceDN w:val="0"/>
        <w:textAlignment w:val="baseline"/>
        <w:rPr>
          <w:b/>
          <w:kern w:val="0"/>
          <w:sz w:val="20"/>
          <w:szCs w:val="20"/>
          <w:lang w:eastAsia="pl-PL"/>
        </w:rPr>
      </w:pPr>
    </w:p>
    <w:tbl>
      <w:tblPr>
        <w:tblW w:w="9781" w:type="dxa"/>
        <w:tblLayout w:type="fixed"/>
        <w:tblCellMar>
          <w:left w:w="10" w:type="dxa"/>
          <w:right w:w="10" w:type="dxa"/>
        </w:tblCellMar>
        <w:tblLook w:val="04A0" w:firstRow="1" w:lastRow="0" w:firstColumn="1" w:lastColumn="0" w:noHBand="0" w:noVBand="1"/>
      </w:tblPr>
      <w:tblGrid>
        <w:gridCol w:w="520"/>
        <w:gridCol w:w="2067"/>
        <w:gridCol w:w="7194"/>
      </w:tblGrid>
      <w:tr w:rsidR="00BC4812" w:rsidRPr="00BC4812" w14:paraId="44E44584" w14:textId="77777777" w:rsidTr="00D20C8C">
        <w:trPr>
          <w:trHeight w:val="923"/>
        </w:trPr>
        <w:tc>
          <w:tcPr>
            <w:tcW w:w="520"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5660F19D"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L. p.</w:t>
            </w:r>
          </w:p>
        </w:tc>
        <w:tc>
          <w:tcPr>
            <w:tcW w:w="206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6021F225"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Nazwa towaru</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15354AE"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Wymagania</w:t>
            </w:r>
          </w:p>
        </w:tc>
      </w:tr>
      <w:tr w:rsidR="00BC4812" w:rsidRPr="00BC4812" w14:paraId="3B9E518C"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044BBC89" w14:textId="77777777" w:rsidR="00BC4812" w:rsidRPr="00BC4812" w:rsidRDefault="00BC4812" w:rsidP="00BC4812">
            <w:pPr>
              <w:widowControl w:val="0"/>
              <w:autoSpaceDN w:val="0"/>
              <w:snapToGrid w:val="0"/>
              <w:spacing w:line="276" w:lineRule="auto"/>
              <w:jc w:val="center"/>
              <w:textAlignment w:val="baseline"/>
              <w:rPr>
                <w:b/>
                <w:bCs/>
                <w:kern w:val="0"/>
                <w:sz w:val="22"/>
                <w:szCs w:val="22"/>
                <w:lang w:eastAsia="pl-PL"/>
              </w:rPr>
            </w:pPr>
            <w:r w:rsidRPr="00BC4812">
              <w:rPr>
                <w:b/>
                <w:bCs/>
                <w:kern w:val="0"/>
                <w:sz w:val="22"/>
                <w:szCs w:val="22"/>
                <w:lang w:eastAsia="pl-PL"/>
              </w:rPr>
              <w:t>1.</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88C969A"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 xml:space="preserve">Łopatka wieprzowa b/k  </w:t>
            </w:r>
          </w:p>
          <w:p w14:paraId="747A930B" w14:textId="77777777" w:rsidR="00BC4812" w:rsidRPr="00BC4812" w:rsidRDefault="00BC4812" w:rsidP="00BC4812">
            <w:pPr>
              <w:widowControl w:val="0"/>
              <w:autoSpaceDN w:val="0"/>
              <w:snapToGrid w:val="0"/>
              <w:spacing w:line="276" w:lineRule="auto"/>
              <w:jc w:val="center"/>
              <w:textAlignment w:val="baseline"/>
              <w:rPr>
                <w:kern w:val="0"/>
                <w:sz w:val="22"/>
                <w:szCs w:val="22"/>
                <w:lang w:eastAsia="pl-PL"/>
              </w:rPr>
            </w:pPr>
            <w:r w:rsidRPr="00BC4812">
              <w:rPr>
                <w:kern w:val="0"/>
                <w:sz w:val="22"/>
                <w:szCs w:val="22"/>
                <w:lang w:eastAsia="pl-PL"/>
              </w:rPr>
              <w:t>PN 86/A82002</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D680BED"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 xml:space="preserve">Mięso z łopatki klasa I, świeże, odtłuszczone oraz pozbawione ścięgien </w:t>
            </w:r>
            <w:r w:rsidRPr="00BC4812">
              <w:rPr>
                <w:kern w:val="0"/>
                <w:sz w:val="22"/>
                <w:szCs w:val="22"/>
                <w:lang w:eastAsia="pl-PL"/>
              </w:rPr>
              <w:br/>
              <w:t xml:space="preserve">i tłuszczu śródmięśniowego, bez golonki i skóry, powierzchnia bez przekrwień </w:t>
            </w:r>
            <w:r w:rsidRPr="00BC4812">
              <w:rPr>
                <w:kern w:val="0"/>
                <w:sz w:val="22"/>
                <w:szCs w:val="22"/>
                <w:lang w:eastAsia="pl-PL"/>
              </w:rPr>
              <w:br/>
              <w:t>i pozacinań, barwa jasnoróżowa do czerwonej.</w:t>
            </w:r>
          </w:p>
        </w:tc>
      </w:tr>
      <w:tr w:rsidR="00BC4812" w:rsidRPr="00BC4812" w14:paraId="79A08569"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3AB4884" w14:textId="77777777" w:rsidR="00BC4812" w:rsidRPr="00BC4812" w:rsidRDefault="00BC4812" w:rsidP="00BC4812">
            <w:pPr>
              <w:widowControl w:val="0"/>
              <w:autoSpaceDN w:val="0"/>
              <w:snapToGrid w:val="0"/>
              <w:spacing w:line="276" w:lineRule="auto"/>
              <w:jc w:val="center"/>
              <w:textAlignment w:val="baseline"/>
              <w:rPr>
                <w:b/>
                <w:bCs/>
                <w:kern w:val="0"/>
                <w:sz w:val="22"/>
                <w:szCs w:val="22"/>
                <w:lang w:eastAsia="pl-PL"/>
              </w:rPr>
            </w:pPr>
            <w:r w:rsidRPr="00BC4812">
              <w:rPr>
                <w:b/>
                <w:bCs/>
                <w:kern w:val="0"/>
                <w:sz w:val="22"/>
                <w:szCs w:val="22"/>
                <w:lang w:eastAsia="pl-PL"/>
              </w:rPr>
              <w:t>2.</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D09D5EF"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Schab b/k</w:t>
            </w:r>
          </w:p>
          <w:p w14:paraId="1D60ED78" w14:textId="77777777" w:rsidR="00BC4812" w:rsidRPr="00BC4812" w:rsidRDefault="00BC4812" w:rsidP="00BC4812">
            <w:pPr>
              <w:widowControl w:val="0"/>
              <w:autoSpaceDN w:val="0"/>
              <w:snapToGrid w:val="0"/>
              <w:spacing w:line="276" w:lineRule="auto"/>
              <w:jc w:val="center"/>
              <w:textAlignment w:val="baseline"/>
              <w:rPr>
                <w:rFonts w:eastAsia="Times New RomanTimes New Roman" w:cs="Times New RomanTimes New Roman"/>
                <w:kern w:val="0"/>
                <w:sz w:val="22"/>
                <w:szCs w:val="22"/>
                <w:lang w:eastAsia="ar-SA"/>
              </w:rPr>
            </w:pPr>
            <w:r w:rsidRPr="00BC4812">
              <w:rPr>
                <w:rFonts w:eastAsia="Times New RomanTimes New Roman" w:cs="Times New RomanTimes New Roman"/>
                <w:kern w:val="0"/>
                <w:sz w:val="22"/>
                <w:szCs w:val="22"/>
                <w:lang w:eastAsia="ar-SA"/>
              </w:rPr>
              <w:t>PN-65-A-8200</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A82DE8D"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Mięso klasa I, świeże, schłodzone, spełniające wymagania normy, z rozbioru młodych sztuk, pozbawione okrywy tłuszczowej, obrobione kulinarnie bez strzępów mięśni i pozacinań.</w:t>
            </w:r>
          </w:p>
        </w:tc>
      </w:tr>
      <w:tr w:rsidR="00BC4812" w:rsidRPr="00BC4812" w14:paraId="17B5377F" w14:textId="77777777" w:rsidTr="00D20C8C">
        <w:trPr>
          <w:trHeight w:val="291"/>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E2B0435" w14:textId="77777777" w:rsidR="00BC4812" w:rsidRPr="00BC4812" w:rsidRDefault="00BC4812" w:rsidP="00BC4812">
            <w:pPr>
              <w:widowControl w:val="0"/>
              <w:autoSpaceDN w:val="0"/>
              <w:snapToGrid w:val="0"/>
              <w:spacing w:line="276" w:lineRule="auto"/>
              <w:jc w:val="center"/>
              <w:textAlignment w:val="baseline"/>
              <w:rPr>
                <w:b/>
                <w:bCs/>
                <w:kern w:val="0"/>
                <w:sz w:val="22"/>
                <w:szCs w:val="22"/>
                <w:lang w:eastAsia="pl-PL"/>
              </w:rPr>
            </w:pPr>
            <w:r w:rsidRPr="00BC4812">
              <w:rPr>
                <w:b/>
                <w:bCs/>
                <w:kern w:val="0"/>
                <w:sz w:val="22"/>
                <w:szCs w:val="22"/>
                <w:lang w:eastAsia="pl-PL"/>
              </w:rPr>
              <w:t>3.</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734D30DB" w14:textId="77777777" w:rsidR="00BC4812" w:rsidRPr="00BC4812" w:rsidRDefault="00BC4812" w:rsidP="00BC4812">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BC4812">
              <w:rPr>
                <w:rFonts w:eastAsia="Times New RomanTimes New Roman" w:cs="Times New RomanTimes New Roman"/>
                <w:b/>
                <w:kern w:val="0"/>
                <w:sz w:val="22"/>
                <w:szCs w:val="22"/>
                <w:lang w:eastAsia="ar-SA"/>
              </w:rPr>
              <w:t>Karczek b/k</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5825F6" w14:textId="77777777" w:rsidR="00BC4812" w:rsidRPr="00BC4812" w:rsidRDefault="00BC4812" w:rsidP="00BC4812">
            <w:pPr>
              <w:keepNext/>
              <w:widowControl w:val="0"/>
              <w:autoSpaceDN w:val="0"/>
              <w:snapToGrid w:val="0"/>
              <w:spacing w:before="240" w:after="120" w:line="276" w:lineRule="auto"/>
              <w:jc w:val="both"/>
              <w:textAlignment w:val="baseline"/>
              <w:rPr>
                <w:rFonts w:eastAsia="Microsoft YaHei"/>
                <w:kern w:val="0"/>
                <w:sz w:val="22"/>
                <w:szCs w:val="22"/>
                <w:lang w:eastAsia="en-US"/>
              </w:rPr>
            </w:pPr>
            <w:r w:rsidRPr="00BC4812">
              <w:rPr>
                <w:rFonts w:eastAsia="Microsoft YaHei"/>
                <w:kern w:val="0"/>
                <w:sz w:val="22"/>
                <w:szCs w:val="22"/>
                <w:lang w:eastAsia="en-US"/>
              </w:rPr>
              <w:t xml:space="preserve">Mięso wieprzowe klasa I, świeże, odtłuszczone oraz pozbawione ścięgien </w:t>
            </w:r>
            <w:r w:rsidRPr="00BC4812">
              <w:rPr>
                <w:rFonts w:eastAsia="Microsoft YaHei"/>
                <w:kern w:val="0"/>
                <w:sz w:val="22"/>
                <w:szCs w:val="22"/>
                <w:lang w:eastAsia="en-US"/>
              </w:rPr>
              <w:br/>
              <w:t>i tłuszczu śródmięśniowego.</w:t>
            </w:r>
          </w:p>
        </w:tc>
      </w:tr>
      <w:tr w:rsidR="00BC4812" w:rsidRPr="00BC4812" w14:paraId="5ABD425B"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E1EB09F" w14:textId="77777777" w:rsidR="00BC4812" w:rsidRPr="00BC4812" w:rsidRDefault="00BC4812" w:rsidP="00BC4812">
            <w:pPr>
              <w:widowControl w:val="0"/>
              <w:autoSpaceDN w:val="0"/>
              <w:snapToGrid w:val="0"/>
              <w:spacing w:line="276" w:lineRule="auto"/>
              <w:jc w:val="center"/>
              <w:textAlignment w:val="baseline"/>
              <w:rPr>
                <w:b/>
                <w:bCs/>
                <w:kern w:val="0"/>
                <w:sz w:val="22"/>
                <w:szCs w:val="22"/>
                <w:lang w:eastAsia="pl-PL"/>
              </w:rPr>
            </w:pPr>
            <w:r w:rsidRPr="00BC4812">
              <w:rPr>
                <w:b/>
                <w:bCs/>
                <w:kern w:val="0"/>
                <w:sz w:val="22"/>
                <w:szCs w:val="22"/>
                <w:lang w:eastAsia="pl-PL"/>
              </w:rPr>
              <w:t>4.</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A6A810E" w14:textId="77777777" w:rsidR="00BC4812" w:rsidRPr="00BC4812" w:rsidRDefault="00BC4812" w:rsidP="00BC4812">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BC4812">
              <w:rPr>
                <w:rFonts w:eastAsia="Times New RomanTimes New Roman" w:cs="Times New RomanTimes New Roman"/>
                <w:b/>
                <w:kern w:val="0"/>
                <w:sz w:val="22"/>
                <w:szCs w:val="22"/>
                <w:lang w:eastAsia="ar-SA"/>
              </w:rPr>
              <w:t>Boczek wieprzowy wędzony</w:t>
            </w:r>
          </w:p>
          <w:p w14:paraId="02E5BFE5" w14:textId="77777777" w:rsidR="00BC4812" w:rsidRPr="00BC4812" w:rsidRDefault="00BC4812" w:rsidP="00BC4812">
            <w:pPr>
              <w:widowControl w:val="0"/>
              <w:autoSpaceDN w:val="0"/>
              <w:snapToGrid w:val="0"/>
              <w:spacing w:line="276" w:lineRule="auto"/>
              <w:jc w:val="center"/>
              <w:textAlignment w:val="baseline"/>
              <w:rPr>
                <w:kern w:val="0"/>
                <w:sz w:val="22"/>
                <w:szCs w:val="22"/>
                <w:lang w:eastAsia="pl-PL"/>
              </w:rPr>
            </w:pPr>
            <w:r w:rsidRPr="00BC4812">
              <w:rPr>
                <w:kern w:val="0"/>
                <w:sz w:val="22"/>
                <w:szCs w:val="22"/>
                <w:lang w:eastAsia="pl-PL"/>
              </w:rPr>
              <w:t>PN-A-82007;1996</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2FF6472" w14:textId="77777777" w:rsidR="00BC4812" w:rsidRPr="00BC4812" w:rsidRDefault="00BC4812" w:rsidP="00BC4812">
            <w:pPr>
              <w:keepNext/>
              <w:widowControl w:val="0"/>
              <w:autoSpaceDN w:val="0"/>
              <w:snapToGrid w:val="0"/>
              <w:spacing w:before="240" w:after="120" w:line="276" w:lineRule="auto"/>
              <w:jc w:val="both"/>
              <w:textAlignment w:val="baseline"/>
              <w:rPr>
                <w:rFonts w:eastAsia="Microsoft YaHei"/>
                <w:kern w:val="0"/>
                <w:sz w:val="22"/>
                <w:szCs w:val="22"/>
                <w:lang w:eastAsia="en-US"/>
              </w:rPr>
            </w:pPr>
            <w:r w:rsidRPr="00BC4812">
              <w:rPr>
                <w:rFonts w:eastAsia="Microsoft YaHei"/>
                <w:kern w:val="0"/>
                <w:sz w:val="22"/>
                <w:szCs w:val="22"/>
                <w:lang w:eastAsia="en-US"/>
              </w:rPr>
              <w:t xml:space="preserve">Boczek wieprzowy łuskany, odtłuszczony, wędzony, </w:t>
            </w:r>
            <w:proofErr w:type="gramStart"/>
            <w:r w:rsidRPr="00BC4812">
              <w:rPr>
                <w:rFonts w:eastAsia="Microsoft YaHei"/>
                <w:kern w:val="0"/>
                <w:sz w:val="22"/>
                <w:szCs w:val="22"/>
                <w:lang w:eastAsia="en-US"/>
              </w:rPr>
              <w:t>parzony,;</w:t>
            </w:r>
            <w:proofErr w:type="gramEnd"/>
            <w:r w:rsidRPr="00BC4812">
              <w:rPr>
                <w:rFonts w:eastAsia="Microsoft YaHei"/>
                <w:kern w:val="0"/>
                <w:sz w:val="22"/>
                <w:szCs w:val="22"/>
                <w:lang w:eastAsia="en-US"/>
              </w:rPr>
              <w:t xml:space="preserve"> niedopuszczalne występowanie niezwiązanej solanki oraz w postaci galaretowatej substancji występującej między tkanką mięsną a tłuszczową.</w:t>
            </w:r>
          </w:p>
        </w:tc>
      </w:tr>
      <w:tr w:rsidR="00BC4812" w:rsidRPr="00BC4812" w14:paraId="20817396"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9A77ED7" w14:textId="77777777" w:rsidR="00BC4812" w:rsidRPr="00BC4812" w:rsidRDefault="00BC4812" w:rsidP="00BC4812">
            <w:pPr>
              <w:widowControl w:val="0"/>
              <w:autoSpaceDN w:val="0"/>
              <w:snapToGrid w:val="0"/>
              <w:spacing w:line="276" w:lineRule="auto"/>
              <w:jc w:val="center"/>
              <w:textAlignment w:val="baseline"/>
              <w:rPr>
                <w:b/>
                <w:bCs/>
                <w:kern w:val="0"/>
                <w:sz w:val="20"/>
                <w:szCs w:val="20"/>
                <w:lang w:eastAsia="pl-PL"/>
              </w:rPr>
            </w:pPr>
            <w:r w:rsidRPr="00BC4812">
              <w:rPr>
                <w:b/>
                <w:bCs/>
                <w:kern w:val="0"/>
                <w:sz w:val="20"/>
                <w:szCs w:val="20"/>
                <w:lang w:eastAsia="pl-PL"/>
              </w:rPr>
              <w:t>5.</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9B9D985" w14:textId="77777777" w:rsidR="00BC4812" w:rsidRPr="00BC4812" w:rsidRDefault="00BC4812" w:rsidP="00BC4812">
            <w:pPr>
              <w:widowControl w:val="0"/>
              <w:autoSpaceDN w:val="0"/>
              <w:snapToGrid w:val="0"/>
              <w:spacing w:line="276" w:lineRule="auto"/>
              <w:jc w:val="center"/>
              <w:textAlignment w:val="baseline"/>
              <w:rPr>
                <w:rFonts w:eastAsia="Times New RomanTimes New Roman" w:cs="Times New RomanTimes New Roman"/>
                <w:b/>
                <w:bCs/>
                <w:kern w:val="0"/>
                <w:lang w:eastAsia="ar-SA"/>
              </w:rPr>
            </w:pPr>
            <w:r w:rsidRPr="00BC4812">
              <w:rPr>
                <w:rFonts w:eastAsia="Times New RomanTimes New Roman" w:cs="Times New RomanTimes New Roman"/>
                <w:b/>
                <w:bCs/>
                <w:kern w:val="0"/>
                <w:lang w:eastAsia="ar-SA"/>
              </w:rPr>
              <w:t>Żeberka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9DA8DE0" w14:textId="77777777" w:rsidR="00BC4812" w:rsidRPr="00BC4812" w:rsidRDefault="00BC4812" w:rsidP="00BC4812">
            <w:pPr>
              <w:keepNext/>
              <w:widowControl w:val="0"/>
              <w:autoSpaceDN w:val="0"/>
              <w:snapToGrid w:val="0"/>
              <w:spacing w:before="240" w:after="120" w:line="276" w:lineRule="auto"/>
              <w:jc w:val="both"/>
              <w:textAlignment w:val="baseline"/>
              <w:rPr>
                <w:rFonts w:eastAsia="Microsoft YaHei" w:cs="Mangal"/>
                <w:kern w:val="0"/>
                <w:lang w:eastAsia="ar-SA"/>
              </w:rPr>
            </w:pPr>
            <w:r w:rsidRPr="00BC4812">
              <w:rPr>
                <w:rFonts w:eastAsia="Microsoft YaHei" w:cs="Mangal"/>
                <w:kern w:val="0"/>
                <w:lang w:eastAsia="ar-SA"/>
              </w:rPr>
              <w:t>Mięso wieprzowe, żebra z przylegającą tkanką mięśniową, świeże. Barwa: charakterystyczna dla mięsa świeżego. Zapach: świeży, naturalny, bez obcych zapachów. Konsystencja: sprężysta, jędrna. Bez dodatków, konserwantów, wypełniaczy. Zanieczyszczenia niedopuszczalne. Zawartość tłuszczu: typowa dla elementu żeberkowego.</w:t>
            </w:r>
          </w:p>
        </w:tc>
      </w:tr>
      <w:tr w:rsidR="00BC4812" w:rsidRPr="00BC4812" w14:paraId="1961A405" w14:textId="77777777" w:rsidTr="00D20C8C">
        <w:trPr>
          <w:trHeight w:val="612"/>
        </w:trPr>
        <w:tc>
          <w:tcPr>
            <w:tcW w:w="9781" w:type="dxa"/>
            <w:gridSpan w:val="3"/>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13C1796"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p>
        </w:tc>
      </w:tr>
      <w:tr w:rsidR="00BC4812" w:rsidRPr="00BC4812" w14:paraId="4AE09D60" w14:textId="77777777" w:rsidTr="00D20C8C">
        <w:trPr>
          <w:trHeight w:val="923"/>
        </w:trPr>
        <w:tc>
          <w:tcPr>
            <w:tcW w:w="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1DE1514"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6.</w:t>
            </w:r>
          </w:p>
        </w:tc>
        <w:tc>
          <w:tcPr>
            <w:tcW w:w="2067"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FDB821F"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Wędlina szynkowa parzona</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31BC1A5"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 xml:space="preserve">Grubo rozdrobniona; czysto wieprzowa w osłonce białkowej wędzona, parzona </w:t>
            </w:r>
            <w:r w:rsidRPr="00BC4812">
              <w:rPr>
                <w:kern w:val="0"/>
                <w:sz w:val="22"/>
                <w:szCs w:val="22"/>
                <w:lang w:eastAsia="pl-PL"/>
              </w:rPr>
              <w:br/>
              <w:t>o zawartości białka nie mniejszej niż 16% i tłuszczu nie więcej niż 25% powierzchnia gładka barwy od jasnobrązowej do brązowej; konsystencja ścisła; smak umiarkowanie słony; przyprawy oraz wędzenie wyczuwalne; duże kawałki mięsa /do 4 cm/</w:t>
            </w:r>
          </w:p>
        </w:tc>
      </w:tr>
      <w:tr w:rsidR="00BC4812" w:rsidRPr="00BC4812" w14:paraId="61ACCD64" w14:textId="77777777" w:rsidTr="00D20C8C">
        <w:trPr>
          <w:trHeight w:val="923"/>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6023BD3"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7.</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EBDE039"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Schab pieczony</w:t>
            </w:r>
          </w:p>
          <w:p w14:paraId="154FCAFE" w14:textId="77777777" w:rsidR="00BC4812" w:rsidRPr="00BC4812" w:rsidRDefault="00BC4812" w:rsidP="00BC4812">
            <w:pPr>
              <w:widowControl w:val="0"/>
              <w:autoSpaceDN w:val="0"/>
              <w:snapToGrid w:val="0"/>
              <w:spacing w:line="276" w:lineRule="auto"/>
              <w:jc w:val="center"/>
              <w:textAlignment w:val="baseline"/>
              <w:rPr>
                <w:kern w:val="0"/>
                <w:sz w:val="22"/>
                <w:szCs w:val="22"/>
                <w:lang w:eastAsia="pl-PL"/>
              </w:rPr>
            </w:pPr>
            <w:r w:rsidRPr="00BC4812">
              <w:rPr>
                <w:kern w:val="0"/>
                <w:sz w:val="22"/>
                <w:szCs w:val="22"/>
                <w:lang w:eastAsia="pl-PL"/>
              </w:rPr>
              <w:t>PN-A-82014:1997</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12B3569"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Minimum 90% schabu. Wyczuwalny smak i zapach mięsa oraz przypraw.</w:t>
            </w:r>
          </w:p>
        </w:tc>
      </w:tr>
      <w:tr w:rsidR="00BC4812" w:rsidRPr="00BC4812" w14:paraId="16038734" w14:textId="77777777" w:rsidTr="00F90437">
        <w:trPr>
          <w:trHeight w:val="923"/>
        </w:trPr>
        <w:tc>
          <w:tcPr>
            <w:tcW w:w="520"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3D5063C6"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8.</w:t>
            </w:r>
          </w:p>
        </w:tc>
        <w:tc>
          <w:tcPr>
            <w:tcW w:w="2067"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501072BA"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Polędwica sopocka wieprzowa</w:t>
            </w:r>
          </w:p>
        </w:tc>
        <w:tc>
          <w:tcPr>
            <w:tcW w:w="7194"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220E3492"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 xml:space="preserve">Zawartość mięsa wieprzowego minimum 90%. Zawartość białka minimum 16%, zawartość tłuszczu nie więcej nie więcej niż 10%, zawartość soli nie więcej niż 3%. Niedopuszczalne mięso oddzielone mechanicznie. Kształt cylindryczny lub owalny, powierzchnia czysta, sucha lub lekko wilgotna. Barwa powierzchni jasnobrązowa do brązowej. Barwa </w:t>
            </w:r>
            <w:proofErr w:type="gramStart"/>
            <w:r w:rsidRPr="00BC4812">
              <w:rPr>
                <w:kern w:val="0"/>
                <w:sz w:val="22"/>
                <w:szCs w:val="22"/>
                <w:lang w:eastAsia="pl-PL"/>
              </w:rPr>
              <w:t>na na</w:t>
            </w:r>
            <w:proofErr w:type="gramEnd"/>
            <w:r w:rsidRPr="00BC4812">
              <w:rPr>
                <w:kern w:val="0"/>
                <w:sz w:val="22"/>
                <w:szCs w:val="22"/>
                <w:lang w:eastAsia="pl-PL"/>
              </w:rPr>
              <w:t xml:space="preserve"> przekroju jasnoróżowa do różowej. Jednolita konsystencja, zwarta, elastyczna, soczysta. Smak i zapach charakterystyczny dla polędwicy sopockiej wędzonej, lekko słony.</w:t>
            </w:r>
          </w:p>
        </w:tc>
      </w:tr>
      <w:tr w:rsidR="00BC4812" w:rsidRPr="00BC4812" w14:paraId="444BB2C9" w14:textId="77777777" w:rsidTr="00F90437">
        <w:trPr>
          <w:trHeight w:val="923"/>
        </w:trPr>
        <w:tc>
          <w:tcPr>
            <w:tcW w:w="520" w:type="dxa"/>
            <w:tcBorders>
              <w:top w:val="single" w:sz="4" w:space="0" w:color="auto"/>
              <w:left w:val="single" w:sz="4" w:space="0" w:color="000000"/>
              <w:bottom w:val="single" w:sz="4" w:space="0" w:color="000000"/>
              <w:right w:val="single" w:sz="4" w:space="0" w:color="auto"/>
            </w:tcBorders>
            <w:shd w:val="clear" w:color="auto" w:fill="FFFFFF"/>
            <w:tcMar>
              <w:top w:w="0" w:type="dxa"/>
              <w:left w:w="5" w:type="dxa"/>
              <w:bottom w:w="0" w:type="dxa"/>
              <w:right w:w="0" w:type="dxa"/>
            </w:tcMar>
            <w:vAlign w:val="center"/>
          </w:tcPr>
          <w:p w14:paraId="20669848"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lastRenderedPageBreak/>
              <w:t>9.</w:t>
            </w:r>
          </w:p>
        </w:tc>
        <w:tc>
          <w:tcPr>
            <w:tcW w:w="2067"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1AECB316"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Kiełbasa krakowska podsuszana</w:t>
            </w:r>
          </w:p>
        </w:tc>
        <w:tc>
          <w:tcPr>
            <w:tcW w:w="7194" w:type="dxa"/>
            <w:tcBorders>
              <w:top w:val="single" w:sz="4" w:space="0" w:color="auto"/>
              <w:left w:val="single" w:sz="4" w:space="0" w:color="auto"/>
              <w:bottom w:val="single" w:sz="4" w:space="0" w:color="000000"/>
              <w:right w:val="single" w:sz="4" w:space="0" w:color="000000"/>
            </w:tcBorders>
            <w:shd w:val="clear" w:color="auto" w:fill="FFFFFF"/>
            <w:tcMar>
              <w:top w:w="0" w:type="dxa"/>
              <w:left w:w="5" w:type="dxa"/>
              <w:bottom w:w="0" w:type="dxa"/>
              <w:right w:w="0" w:type="dxa"/>
            </w:tcMar>
            <w:vAlign w:val="center"/>
          </w:tcPr>
          <w:p w14:paraId="059F1DED"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Zawartość mięsa wieprzowego minimum 85 %, zawartość białka nie mniej niż 15%. Zawartość tłuszczu nie więcej niż 35%. Zawartość soli nie więcej niż 3,5%. Osłonka naturalna lub białkowa, ściśle przylegająca do farszu. Barwa powierzchni jasnobrązowa do ciemnobrązowej. Barwa na przekroju różowa do ciemnoróżowej. Konsystencja zwarta, elastyczna, lekko podsuszona. Smak i zapach charakterystyczny dla kiełbasy krakowskiej podsuszanej, aromatyczny, lekko wędzony.</w:t>
            </w:r>
          </w:p>
        </w:tc>
      </w:tr>
      <w:tr w:rsidR="00BC4812" w:rsidRPr="00BC4812" w14:paraId="3CECDFD1" w14:textId="77777777" w:rsidTr="00F90437">
        <w:trPr>
          <w:trHeight w:val="923"/>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16B0DF"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10.</w:t>
            </w:r>
          </w:p>
        </w:tc>
        <w:tc>
          <w:tcPr>
            <w:tcW w:w="2067" w:type="dxa"/>
            <w:tcBorders>
              <w:top w:val="single" w:sz="4" w:space="0" w:color="auto"/>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C8C2B69"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Szynka gotowana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86A312A" w14:textId="77777777" w:rsidR="00BC4812" w:rsidRPr="00BC4812" w:rsidRDefault="00BC4812" w:rsidP="00BC4812">
            <w:pPr>
              <w:widowControl w:val="0"/>
              <w:autoSpaceDN w:val="0"/>
              <w:snapToGrid w:val="0"/>
              <w:spacing w:line="276" w:lineRule="auto"/>
              <w:jc w:val="both"/>
              <w:textAlignment w:val="baseline"/>
              <w:rPr>
                <w:kern w:val="0"/>
                <w:sz w:val="22"/>
                <w:szCs w:val="25"/>
                <w:lang w:eastAsia="pl-PL"/>
              </w:rPr>
            </w:pPr>
            <w:r w:rsidRPr="00BC4812">
              <w:rPr>
                <w:kern w:val="0"/>
                <w:sz w:val="22"/>
                <w:szCs w:val="25"/>
                <w:lang w:eastAsia="pl-PL"/>
              </w:rPr>
              <w:t>Mięso wieprzowe minimum 90%. Konsystencja soczysta, krucha, powierzchnia przekroju lekko wilgotna; niedopuszczalne skupiska galarety na przekroju oraz wyciek soku. Barwa mięśni na przekroju różowa, tłuszczu od kremowej do białej. Niedopuszczalna nietypowa barwa mięśni na przekroju. Niedopuszczalny smak i zapach świadczący o nieświeżości lub inny obcy.</w:t>
            </w:r>
          </w:p>
        </w:tc>
      </w:tr>
      <w:tr w:rsidR="00BC4812" w:rsidRPr="00BC4812" w14:paraId="0980BE14" w14:textId="77777777" w:rsidTr="00D20C8C">
        <w:trPr>
          <w:trHeight w:val="923"/>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6531A4F"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11.</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D252A2F"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Szynka biała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35D00C9D"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Zawartość mięsa wieprzowego nie mniej niż 90%. Zawartość białka nie mniej niż 16%. Zawartość tłuszczu nie więcej niż 10%. Zawartość soli nie więcej niż 2,8%. Kształt owalny lub cylindryczny, powierzchnia czysta. Barwa powierzchni biała, kremowa lub jasna (śnieżna), charakterystyczna dla produktu niewędzonego. Barwa na przekroju jasnoróżowa do różowej, jednolita, bez szarych lub zielonych przebarwień. Konsystencja zwarta, soczysta, elastyczna, nie rozpadająca się. Smak i zapach charakterystyczny dla wysokiej jakości szynki parzonej, łagodny.</w:t>
            </w:r>
          </w:p>
        </w:tc>
      </w:tr>
      <w:tr w:rsidR="00BC4812" w:rsidRPr="00BC4812" w14:paraId="247A177B" w14:textId="77777777" w:rsidTr="00D20C8C">
        <w:trPr>
          <w:trHeight w:val="487"/>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B08ACFB"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12.</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6E0D701"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Kiełbasa śląska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AA4EF37"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Zawartość mięsa wieprzowego minimum 85%. Zawartość białka nie mniej niż 14%. Zawartość tłuszczu nie więcej niż 30%. Zawartość soli nie więcej niż 3%. Skrobia i białka roślinne niedopuszczalne jako substytut mięsa. Mięso oddzielone mechanicznie bezwzględnie niedopuszczalne. Kształt cienkich, równomiernych pętek. Powierzchnia czysta, sucha. Osłonka naturalna lub białkowa, ściśle przylegająca do farszu. Barwa powierzchni jasnobrązowa do brązowej. Barwa na przekroju różowa do ciemnoróżowej. Konsystencja jednolita, zwarta, elastyczna, soczysta, widoczne kawałki mięsa. Smak i zapach charakterystyczny dla kiełbasy śląskiej, aromatyczny, lekko wędzony.</w:t>
            </w:r>
          </w:p>
        </w:tc>
      </w:tr>
      <w:tr w:rsidR="00BC4812" w:rsidRPr="00BC4812" w14:paraId="5A5EFA02" w14:textId="77777777" w:rsidTr="00D20C8C">
        <w:trPr>
          <w:trHeight w:val="487"/>
        </w:trPr>
        <w:tc>
          <w:tcPr>
            <w:tcW w:w="520"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AE37EF4" w14:textId="06F297FF"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13.</w:t>
            </w:r>
          </w:p>
        </w:tc>
        <w:tc>
          <w:tcPr>
            <w:tcW w:w="2067"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48A5C77"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Parówki z szynki</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B0A0497" w14:textId="77777777" w:rsidR="00BC4812" w:rsidRPr="00BC4812" w:rsidRDefault="00BC4812" w:rsidP="00BC4812">
            <w:pPr>
              <w:widowControl w:val="0"/>
              <w:autoSpaceDN w:val="0"/>
              <w:snapToGrid w:val="0"/>
              <w:spacing w:line="276" w:lineRule="auto"/>
              <w:jc w:val="both"/>
              <w:textAlignment w:val="baseline"/>
              <w:rPr>
                <w:kern w:val="0"/>
                <w:sz w:val="22"/>
                <w:szCs w:val="22"/>
                <w:lang w:eastAsia="pl-PL"/>
              </w:rPr>
            </w:pPr>
            <w:r w:rsidRPr="00BC4812">
              <w:rPr>
                <w:kern w:val="0"/>
                <w:sz w:val="22"/>
                <w:szCs w:val="22"/>
                <w:lang w:eastAsia="pl-PL"/>
              </w:rPr>
              <w:t>Składniki: mięso z szynki, sól, przyprawy. Produkt bezglutenowy, nie zawiera glutaminianów, barwników ani konserwantów.</w:t>
            </w:r>
          </w:p>
        </w:tc>
      </w:tr>
      <w:tr w:rsidR="00BC4812" w:rsidRPr="00BC4812" w14:paraId="61D9FE89" w14:textId="77777777" w:rsidTr="00D20C8C">
        <w:trPr>
          <w:trHeight w:val="923"/>
        </w:trPr>
        <w:tc>
          <w:tcPr>
            <w:tcW w:w="520"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8AA00D0" w14:textId="77777777" w:rsidR="00BC4812" w:rsidRPr="00BC4812" w:rsidRDefault="00BC4812" w:rsidP="00BC4812">
            <w:pPr>
              <w:widowControl w:val="0"/>
              <w:autoSpaceDN w:val="0"/>
              <w:snapToGrid w:val="0"/>
              <w:jc w:val="center"/>
              <w:textAlignment w:val="baseline"/>
              <w:rPr>
                <w:b/>
                <w:kern w:val="0"/>
                <w:sz w:val="22"/>
                <w:szCs w:val="22"/>
                <w:lang w:eastAsia="pl-PL"/>
              </w:rPr>
            </w:pPr>
            <w:r w:rsidRPr="00BC4812">
              <w:rPr>
                <w:b/>
                <w:kern w:val="0"/>
                <w:sz w:val="22"/>
                <w:szCs w:val="22"/>
                <w:lang w:eastAsia="pl-PL"/>
              </w:rPr>
              <w:t>14.</w:t>
            </w:r>
          </w:p>
        </w:tc>
        <w:tc>
          <w:tcPr>
            <w:tcW w:w="2067"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CEDD61E" w14:textId="77777777" w:rsidR="00BC4812" w:rsidRPr="00BC4812" w:rsidRDefault="00BC4812" w:rsidP="00BC4812">
            <w:pPr>
              <w:widowControl w:val="0"/>
              <w:autoSpaceDN w:val="0"/>
              <w:snapToGrid w:val="0"/>
              <w:spacing w:line="276" w:lineRule="auto"/>
              <w:jc w:val="center"/>
              <w:textAlignment w:val="baseline"/>
              <w:rPr>
                <w:b/>
                <w:kern w:val="0"/>
                <w:sz w:val="22"/>
                <w:szCs w:val="22"/>
                <w:lang w:eastAsia="pl-PL"/>
              </w:rPr>
            </w:pPr>
            <w:r w:rsidRPr="00BC4812">
              <w:rPr>
                <w:b/>
                <w:kern w:val="0"/>
                <w:sz w:val="22"/>
                <w:szCs w:val="22"/>
                <w:lang w:eastAsia="pl-PL"/>
              </w:rPr>
              <w:t>Kiełbasa biała parzona</w:t>
            </w:r>
          </w:p>
          <w:p w14:paraId="4B3C43B2" w14:textId="77777777" w:rsidR="00BC4812" w:rsidRPr="00BC4812" w:rsidRDefault="00BC4812" w:rsidP="00BC4812">
            <w:pPr>
              <w:widowControl w:val="0"/>
              <w:autoSpaceDN w:val="0"/>
              <w:snapToGrid w:val="0"/>
              <w:spacing w:line="276" w:lineRule="auto"/>
              <w:jc w:val="center"/>
              <w:textAlignment w:val="baseline"/>
              <w:rPr>
                <w:kern w:val="0"/>
                <w:sz w:val="22"/>
                <w:szCs w:val="22"/>
                <w:lang w:eastAsia="pl-PL"/>
              </w:rPr>
            </w:pPr>
            <w:r w:rsidRPr="00BC4812">
              <w:rPr>
                <w:kern w:val="0"/>
                <w:sz w:val="22"/>
                <w:szCs w:val="22"/>
                <w:lang w:eastAsia="pl-PL"/>
              </w:rPr>
              <w:t>PN-A-82007;1996</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61FDD4CF" w14:textId="77777777" w:rsidR="00BC4812" w:rsidRPr="00BC4812" w:rsidRDefault="00BC4812" w:rsidP="00BC4812">
            <w:pPr>
              <w:widowControl w:val="0"/>
              <w:autoSpaceDN w:val="0"/>
              <w:spacing w:line="276" w:lineRule="auto"/>
              <w:jc w:val="both"/>
              <w:textAlignment w:val="baseline"/>
              <w:rPr>
                <w:kern w:val="0"/>
                <w:sz w:val="22"/>
                <w:szCs w:val="22"/>
                <w:lang w:eastAsia="pl-PL"/>
              </w:rPr>
            </w:pPr>
            <w:r w:rsidRPr="00BC4812">
              <w:rPr>
                <w:kern w:val="0"/>
                <w:sz w:val="22"/>
                <w:szCs w:val="22"/>
                <w:lang w:eastAsia="pl-PL"/>
              </w:rPr>
              <w:t>Średnio rozdrobniona, osłonka naturalna, min. 65 % mięsa wieprzowego bez widocznych oznak tłuszczu, wyczuwalny smak i zapach mięsa oraz przypraw. Masa pojedynczego pęta 100 g.</w:t>
            </w:r>
          </w:p>
        </w:tc>
      </w:tr>
    </w:tbl>
    <w:p w14:paraId="0306B8D9" w14:textId="77777777" w:rsidR="00BC4812" w:rsidRPr="00BC4812" w:rsidRDefault="00BC4812" w:rsidP="00BC4812">
      <w:pPr>
        <w:autoSpaceDN w:val="0"/>
        <w:textAlignment w:val="baseline"/>
        <w:rPr>
          <w:kern w:val="0"/>
          <w:sz w:val="22"/>
          <w:szCs w:val="22"/>
          <w:lang w:eastAsia="pl-PL"/>
        </w:rPr>
      </w:pPr>
    </w:p>
    <w:p w14:paraId="33EDFF9A" w14:textId="77777777" w:rsidR="00BC4812" w:rsidRPr="00BC4812" w:rsidRDefault="00BC4812" w:rsidP="00BC4812">
      <w:pPr>
        <w:autoSpaceDN w:val="0"/>
        <w:textAlignment w:val="baseline"/>
        <w:rPr>
          <w:b/>
          <w:kern w:val="0"/>
          <w:sz w:val="22"/>
          <w:szCs w:val="22"/>
          <w:lang w:eastAsia="pl-PL"/>
        </w:rPr>
      </w:pPr>
    </w:p>
    <w:p w14:paraId="4C737536" w14:textId="77777777" w:rsidR="00BC4812" w:rsidRPr="00BC4812" w:rsidRDefault="00BC4812" w:rsidP="00BC4812">
      <w:pPr>
        <w:autoSpaceDN w:val="0"/>
        <w:textAlignment w:val="baseline"/>
        <w:rPr>
          <w:b/>
          <w:kern w:val="0"/>
          <w:sz w:val="22"/>
          <w:szCs w:val="22"/>
          <w:lang w:eastAsia="pl-PL"/>
        </w:rPr>
      </w:pPr>
    </w:p>
    <w:p w14:paraId="0464874A" w14:textId="77777777" w:rsidR="00BC4812" w:rsidRPr="00BC4812" w:rsidRDefault="00BC4812" w:rsidP="00BC4812">
      <w:pPr>
        <w:autoSpaceDN w:val="0"/>
        <w:spacing w:after="200" w:line="276" w:lineRule="auto"/>
        <w:textAlignment w:val="baseline"/>
        <w:rPr>
          <w:b/>
          <w:kern w:val="0"/>
          <w:sz w:val="22"/>
          <w:szCs w:val="22"/>
          <w:lang w:eastAsia="pl-PL"/>
        </w:rPr>
      </w:pPr>
    </w:p>
    <w:p w14:paraId="6E3824CB" w14:textId="77777777" w:rsidR="00913321" w:rsidRPr="00590798" w:rsidRDefault="00913321" w:rsidP="00913321">
      <w:pPr>
        <w:rPr>
          <w:b/>
          <w:color w:val="EE0000"/>
          <w:sz w:val="22"/>
          <w:szCs w:val="22"/>
        </w:rPr>
      </w:pPr>
    </w:p>
    <w:p w14:paraId="7AE86B1D" w14:textId="77777777" w:rsidR="00913321" w:rsidRPr="00590798" w:rsidRDefault="00913321" w:rsidP="00913321">
      <w:pPr>
        <w:spacing w:after="200" w:line="276" w:lineRule="auto"/>
        <w:rPr>
          <w:b/>
          <w:color w:val="EE0000"/>
          <w:sz w:val="22"/>
          <w:szCs w:val="22"/>
        </w:rPr>
      </w:pPr>
      <w:r w:rsidRPr="00590798">
        <w:rPr>
          <w:b/>
          <w:color w:val="EE0000"/>
          <w:sz w:val="22"/>
          <w:szCs w:val="22"/>
        </w:rPr>
        <w:br w:type="page"/>
      </w:r>
    </w:p>
    <w:p w14:paraId="416242FA" w14:textId="77777777" w:rsidR="00913321" w:rsidRPr="002B64DC" w:rsidRDefault="00913321" w:rsidP="00913321">
      <w:pPr>
        <w:rPr>
          <w:b/>
          <w:sz w:val="22"/>
          <w:szCs w:val="22"/>
        </w:rPr>
      </w:pPr>
      <w:r w:rsidRPr="002B64DC">
        <w:rPr>
          <w:b/>
          <w:sz w:val="22"/>
          <w:szCs w:val="22"/>
        </w:rPr>
        <w:lastRenderedPageBreak/>
        <w:t>Produkcja mięsa i jego przetworów na dzień przed dostawą</w:t>
      </w:r>
    </w:p>
    <w:p w14:paraId="71B04C01" w14:textId="77777777" w:rsidR="00913321" w:rsidRPr="002B64DC" w:rsidRDefault="00913321" w:rsidP="00913321">
      <w:pPr>
        <w:spacing w:line="276" w:lineRule="auto"/>
        <w:rPr>
          <w:sz w:val="22"/>
          <w:szCs w:val="22"/>
        </w:rPr>
      </w:pPr>
    </w:p>
    <w:p w14:paraId="1360C4BE" w14:textId="77777777" w:rsidR="00913321" w:rsidRPr="002B64DC" w:rsidRDefault="00913321" w:rsidP="00913321">
      <w:pPr>
        <w:spacing w:line="276" w:lineRule="auto"/>
        <w:jc w:val="both"/>
        <w:rPr>
          <w:b/>
          <w:sz w:val="22"/>
          <w:szCs w:val="22"/>
        </w:rPr>
      </w:pPr>
      <w:r w:rsidRPr="002B64DC">
        <w:rPr>
          <w:b/>
          <w:sz w:val="22"/>
          <w:szCs w:val="22"/>
        </w:rPr>
        <w:t>Cechy dyskwalifikujące:</w:t>
      </w:r>
    </w:p>
    <w:p w14:paraId="0268629A" w14:textId="77777777" w:rsidR="00913321" w:rsidRPr="002B64DC" w:rsidRDefault="00913321" w:rsidP="00913321">
      <w:pPr>
        <w:spacing w:line="276" w:lineRule="auto"/>
        <w:jc w:val="both"/>
        <w:rPr>
          <w:i/>
          <w:sz w:val="22"/>
          <w:szCs w:val="22"/>
          <w:u w:val="single"/>
        </w:rPr>
      </w:pPr>
      <w:r w:rsidRPr="002B64DC">
        <w:rPr>
          <w:i/>
          <w:sz w:val="22"/>
          <w:szCs w:val="22"/>
          <w:u w:val="single"/>
        </w:rPr>
        <w:t>wspólne dla mięsa:</w:t>
      </w:r>
    </w:p>
    <w:p w14:paraId="799B5C8C" w14:textId="155F53BA" w:rsidR="00913321" w:rsidRPr="002B64DC" w:rsidRDefault="00913321" w:rsidP="00913321">
      <w:pPr>
        <w:spacing w:line="276" w:lineRule="auto"/>
        <w:jc w:val="both"/>
        <w:rPr>
          <w:sz w:val="22"/>
          <w:szCs w:val="22"/>
        </w:rPr>
      </w:pPr>
      <w:r w:rsidRPr="002B64DC">
        <w:rPr>
          <w:sz w:val="22"/>
          <w:szCs w:val="22"/>
        </w:rPr>
        <w:t xml:space="preserve"> posmaki, zapachy, oślizgłość, nalot pleśni, zazielenienie mięsa, występowanie gruczołów, fragmentów kości</w:t>
      </w:r>
    </w:p>
    <w:p w14:paraId="583A6650" w14:textId="77777777" w:rsidR="00913321" w:rsidRPr="00590798" w:rsidRDefault="00913321" w:rsidP="00913321">
      <w:pPr>
        <w:spacing w:line="276" w:lineRule="auto"/>
        <w:jc w:val="both"/>
        <w:rPr>
          <w:i/>
          <w:iCs/>
          <w:color w:val="EE0000"/>
          <w:sz w:val="22"/>
          <w:szCs w:val="22"/>
          <w:u w:val="single"/>
        </w:rPr>
      </w:pPr>
    </w:p>
    <w:p w14:paraId="5373FAC8" w14:textId="77777777" w:rsidR="00913321" w:rsidRPr="002B64DC" w:rsidRDefault="00913321" w:rsidP="00913321">
      <w:pPr>
        <w:spacing w:line="276" w:lineRule="auto"/>
        <w:jc w:val="both"/>
        <w:rPr>
          <w:i/>
          <w:iCs/>
          <w:sz w:val="22"/>
          <w:szCs w:val="22"/>
          <w:u w:val="single"/>
        </w:rPr>
      </w:pPr>
      <w:r w:rsidRPr="002B64DC">
        <w:rPr>
          <w:i/>
          <w:iCs/>
          <w:sz w:val="22"/>
          <w:szCs w:val="22"/>
          <w:u w:val="single"/>
        </w:rPr>
        <w:t>wspólne dla wędlin:</w:t>
      </w:r>
    </w:p>
    <w:p w14:paraId="23689DD4" w14:textId="77777777" w:rsidR="00913321" w:rsidRPr="002B64DC" w:rsidRDefault="00913321" w:rsidP="00913321">
      <w:pPr>
        <w:spacing w:line="276" w:lineRule="auto"/>
        <w:jc w:val="both"/>
        <w:rPr>
          <w:sz w:val="22"/>
          <w:szCs w:val="22"/>
        </w:rPr>
      </w:pPr>
      <w:r w:rsidRPr="002B64DC">
        <w:rPr>
          <w:sz w:val="22"/>
          <w:szCs w:val="22"/>
        </w:rPr>
        <w:t>obce posmaki, zapachy, oślizgłość, nalot pleśni, barwa szarozielona, zacieki tłuszczu i galarety pod osłonką, jej pęknięcia i wyciek farszu, w osłonkach naturalnych lub sztucznych, składniki użyte do produkcji, pozaklasowe lub z chrząstkami, ścięgnami itp.,</w:t>
      </w:r>
    </w:p>
    <w:p w14:paraId="7F7B9951" w14:textId="77777777" w:rsidR="00913321" w:rsidRPr="002B64DC" w:rsidRDefault="00913321" w:rsidP="00913321">
      <w:pPr>
        <w:spacing w:line="276" w:lineRule="auto"/>
        <w:jc w:val="both"/>
        <w:rPr>
          <w:sz w:val="22"/>
          <w:szCs w:val="22"/>
        </w:rPr>
      </w:pPr>
      <w:r w:rsidRPr="002B64DC">
        <w:rPr>
          <w:sz w:val="22"/>
          <w:szCs w:val="22"/>
        </w:rPr>
        <w:t xml:space="preserve">skupiska jednego ze składników, obecność szkodników oraz ich pozostałości, brak oznakowania opakowań, ich uszkodzenia mechaniczne, zerwanie plomby, zabrudzenia, plamy na powierzchni wynikające </w:t>
      </w:r>
      <w:r w:rsidRPr="002B64DC">
        <w:rPr>
          <w:sz w:val="22"/>
          <w:szCs w:val="22"/>
        </w:rPr>
        <w:br/>
        <w:t xml:space="preserve">z niedowędzenia w miejscu styku z innymi batonami oraz zawilgocenie powierzchni, objawy obniżenia jędrności i elastyczności, </w:t>
      </w:r>
      <w:proofErr w:type="gramStart"/>
      <w:r w:rsidRPr="002B64DC">
        <w:rPr>
          <w:sz w:val="22"/>
          <w:szCs w:val="22"/>
        </w:rPr>
        <w:t>nie przyleganie</w:t>
      </w:r>
      <w:proofErr w:type="gramEnd"/>
      <w:r w:rsidRPr="002B64DC">
        <w:rPr>
          <w:sz w:val="22"/>
          <w:szCs w:val="22"/>
        </w:rPr>
        <w:t xml:space="preserve"> osłonki do wędlin.</w:t>
      </w:r>
    </w:p>
    <w:p w14:paraId="43B5A752" w14:textId="77777777" w:rsidR="00913321" w:rsidRPr="002B64DC" w:rsidRDefault="00913321" w:rsidP="00913321">
      <w:pPr>
        <w:spacing w:line="276" w:lineRule="auto"/>
        <w:jc w:val="both"/>
        <w:rPr>
          <w:sz w:val="22"/>
          <w:szCs w:val="22"/>
        </w:rPr>
      </w:pPr>
    </w:p>
    <w:p w14:paraId="2AE0C809" w14:textId="77777777" w:rsidR="00913321" w:rsidRPr="002B64DC" w:rsidRDefault="00913321" w:rsidP="00913321">
      <w:pPr>
        <w:spacing w:line="276" w:lineRule="auto"/>
        <w:jc w:val="both"/>
        <w:rPr>
          <w:b/>
          <w:sz w:val="22"/>
          <w:szCs w:val="22"/>
        </w:rPr>
      </w:pPr>
      <w:r w:rsidRPr="002B64DC">
        <w:rPr>
          <w:b/>
          <w:sz w:val="22"/>
          <w:szCs w:val="22"/>
        </w:rPr>
        <w:t>Opakowania:</w:t>
      </w:r>
    </w:p>
    <w:p w14:paraId="0C66D38B" w14:textId="77777777" w:rsidR="00913321" w:rsidRPr="002B64DC" w:rsidRDefault="00913321" w:rsidP="00913321">
      <w:pPr>
        <w:spacing w:line="276" w:lineRule="auto"/>
        <w:jc w:val="both"/>
        <w:rPr>
          <w:sz w:val="22"/>
          <w:szCs w:val="22"/>
        </w:rPr>
      </w:pPr>
      <w:r w:rsidRPr="002B64DC">
        <w:rPr>
          <w:sz w:val="22"/>
          <w:szCs w:val="22"/>
        </w:rPr>
        <w:t>Pojemniki plastikowe, z pokrywami, czyste, bez obcych zapachów, mające atest kompetencji jednostki resortu zdrowia, powinny być przeznaczone tylko do jednego asortymentu, elementy powinny być ułożone w opakowaniu w sposób nie powodujący deformacji i zapewniający elastyczny wygląd gotowego wyrobu.</w:t>
      </w:r>
    </w:p>
    <w:p w14:paraId="5FCE3FE7" w14:textId="77777777" w:rsidR="00913321" w:rsidRPr="002B64DC" w:rsidRDefault="00913321" w:rsidP="00913321">
      <w:pPr>
        <w:ind w:left="-709" w:right="-567"/>
        <w:rPr>
          <w:sz w:val="22"/>
          <w:szCs w:val="22"/>
        </w:rPr>
      </w:pPr>
    </w:p>
    <w:p w14:paraId="06767AE8" w14:textId="77777777" w:rsidR="00913321" w:rsidRPr="002B64DC" w:rsidRDefault="00913321" w:rsidP="00913321">
      <w:pPr>
        <w:ind w:left="-709" w:right="-567"/>
        <w:rPr>
          <w:sz w:val="22"/>
          <w:szCs w:val="22"/>
        </w:rPr>
      </w:pPr>
    </w:p>
    <w:p w14:paraId="0A55BEAC" w14:textId="77777777" w:rsidR="00913321" w:rsidRPr="002B64DC" w:rsidRDefault="00913321" w:rsidP="00913321">
      <w:pPr>
        <w:ind w:left="-709" w:right="-567"/>
        <w:rPr>
          <w:sz w:val="22"/>
          <w:szCs w:val="22"/>
        </w:rPr>
      </w:pPr>
    </w:p>
    <w:p w14:paraId="16807C4B" w14:textId="77777777" w:rsidR="00913321" w:rsidRPr="002B64DC" w:rsidRDefault="00913321" w:rsidP="00913321">
      <w:pPr>
        <w:ind w:left="-709" w:right="-567"/>
        <w:rPr>
          <w:sz w:val="22"/>
          <w:szCs w:val="22"/>
        </w:rPr>
      </w:pPr>
    </w:p>
    <w:p w14:paraId="5A2CF860" w14:textId="77777777" w:rsidR="00913321" w:rsidRPr="002B64DC" w:rsidRDefault="00913321" w:rsidP="00913321">
      <w:pPr>
        <w:ind w:left="4956" w:firstLine="708"/>
        <w:rPr>
          <w:sz w:val="22"/>
          <w:szCs w:val="22"/>
        </w:rPr>
      </w:pPr>
      <w:r w:rsidRPr="002B64DC">
        <w:rPr>
          <w:sz w:val="22"/>
          <w:szCs w:val="22"/>
        </w:rPr>
        <w:t>..................................................</w:t>
      </w:r>
    </w:p>
    <w:p w14:paraId="0A415E62" w14:textId="77777777" w:rsidR="00913321" w:rsidRPr="002B64DC" w:rsidRDefault="00913321" w:rsidP="00913321">
      <w:pPr>
        <w:ind w:left="4956" w:firstLine="708"/>
        <w:rPr>
          <w:sz w:val="22"/>
          <w:szCs w:val="22"/>
        </w:rPr>
      </w:pPr>
      <w:r w:rsidRPr="002B64DC">
        <w:rPr>
          <w:sz w:val="22"/>
          <w:szCs w:val="22"/>
        </w:rPr>
        <w:t>/podpis osoby upoważnionej/</w:t>
      </w:r>
    </w:p>
    <w:p w14:paraId="08CE9179" w14:textId="77777777" w:rsidR="00913321" w:rsidRPr="002B64DC" w:rsidRDefault="00913321" w:rsidP="00913321">
      <w:pPr>
        <w:rPr>
          <w:b/>
          <w:sz w:val="22"/>
          <w:szCs w:val="22"/>
        </w:rPr>
      </w:pPr>
    </w:p>
    <w:p w14:paraId="77AF8773" w14:textId="77777777" w:rsidR="00913321" w:rsidRPr="002B64DC" w:rsidRDefault="00913321" w:rsidP="00913321">
      <w:pPr>
        <w:spacing w:after="200" w:line="276" w:lineRule="auto"/>
        <w:rPr>
          <w:b/>
        </w:rPr>
      </w:pPr>
      <w:r w:rsidRPr="002B64DC">
        <w:rPr>
          <w:b/>
        </w:rPr>
        <w:br w:type="page"/>
      </w:r>
    </w:p>
    <w:p w14:paraId="23EC4555" w14:textId="77A7D219" w:rsidR="00913321" w:rsidRPr="002B64DC" w:rsidRDefault="002B64DC" w:rsidP="00913321">
      <w:pPr>
        <w:rPr>
          <w:b/>
        </w:rPr>
      </w:pPr>
      <w:r>
        <w:rPr>
          <w:b/>
        </w:rPr>
        <w:lastRenderedPageBreak/>
        <w:t xml:space="preserve">     </w:t>
      </w:r>
      <w:r w:rsidR="00913321" w:rsidRPr="002B64DC">
        <w:rPr>
          <w:b/>
        </w:rPr>
        <w:t xml:space="preserve">WYMAGANIA DOTYCZĄCE PRZEDMIOTU ZAMÓWIENIA </w:t>
      </w:r>
      <w:proofErr w:type="gramStart"/>
      <w:r w:rsidR="00913321" w:rsidRPr="002B64DC">
        <w:rPr>
          <w:b/>
        </w:rPr>
        <w:t>DLA  CZĘŚCI</w:t>
      </w:r>
      <w:proofErr w:type="gramEnd"/>
      <w:r w:rsidR="00913321" w:rsidRPr="002B64DC">
        <w:rPr>
          <w:b/>
        </w:rPr>
        <w:t xml:space="preserve"> NR  2</w:t>
      </w:r>
    </w:p>
    <w:p w14:paraId="21AF0B1F" w14:textId="77777777" w:rsidR="002B64DC" w:rsidRPr="002B64DC" w:rsidRDefault="002B64DC" w:rsidP="002B64DC">
      <w:pPr>
        <w:autoSpaceDN w:val="0"/>
        <w:textAlignment w:val="baseline"/>
        <w:rPr>
          <w:b/>
          <w:kern w:val="0"/>
          <w:sz w:val="20"/>
          <w:szCs w:val="20"/>
          <w:lang w:eastAsia="pl-PL"/>
        </w:rPr>
      </w:pPr>
    </w:p>
    <w:tbl>
      <w:tblPr>
        <w:tblW w:w="9781" w:type="dxa"/>
        <w:tblLayout w:type="fixed"/>
        <w:tblCellMar>
          <w:left w:w="10" w:type="dxa"/>
          <w:right w:w="10" w:type="dxa"/>
        </w:tblCellMar>
        <w:tblLook w:val="04A0" w:firstRow="1" w:lastRow="0" w:firstColumn="1" w:lastColumn="0" w:noHBand="0" w:noVBand="1"/>
      </w:tblPr>
      <w:tblGrid>
        <w:gridCol w:w="520"/>
        <w:gridCol w:w="2067"/>
        <w:gridCol w:w="7194"/>
      </w:tblGrid>
      <w:tr w:rsidR="002B64DC" w:rsidRPr="002B64DC" w14:paraId="7C6ABDFA" w14:textId="77777777" w:rsidTr="00D20C8C">
        <w:trPr>
          <w:trHeight w:val="735"/>
        </w:trPr>
        <w:tc>
          <w:tcPr>
            <w:tcW w:w="520"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534A64ED"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L. p.</w:t>
            </w:r>
          </w:p>
        </w:tc>
        <w:tc>
          <w:tcPr>
            <w:tcW w:w="2067" w:type="dxa"/>
            <w:tcBorders>
              <w:top w:val="single" w:sz="4" w:space="0" w:color="000000"/>
              <w:left w:val="single" w:sz="4" w:space="0" w:color="000000"/>
              <w:bottom w:val="single" w:sz="4" w:space="0" w:color="000000"/>
            </w:tcBorders>
            <w:shd w:val="clear" w:color="auto" w:fill="FFFFFF"/>
            <w:tcMar>
              <w:top w:w="0" w:type="dxa"/>
              <w:left w:w="5" w:type="dxa"/>
              <w:bottom w:w="0" w:type="dxa"/>
              <w:right w:w="0" w:type="dxa"/>
            </w:tcMar>
            <w:vAlign w:val="center"/>
          </w:tcPr>
          <w:p w14:paraId="680EA892"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Nazwa towaru</w:t>
            </w:r>
          </w:p>
        </w:tc>
        <w:tc>
          <w:tcPr>
            <w:tcW w:w="7194" w:type="dxa"/>
            <w:tcBorders>
              <w:top w:val="single" w:sz="4" w:space="0" w:color="000000"/>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565C607" w14:textId="77777777" w:rsidR="002B64DC" w:rsidRPr="002B64DC" w:rsidRDefault="002B64DC" w:rsidP="002B64DC">
            <w:pPr>
              <w:widowControl w:val="0"/>
              <w:autoSpaceDN w:val="0"/>
              <w:snapToGrid w:val="0"/>
              <w:ind w:left="107"/>
              <w:jc w:val="center"/>
              <w:textAlignment w:val="baseline"/>
              <w:rPr>
                <w:b/>
                <w:kern w:val="0"/>
                <w:sz w:val="22"/>
                <w:szCs w:val="22"/>
                <w:lang w:eastAsia="pl-PL"/>
              </w:rPr>
            </w:pPr>
            <w:r w:rsidRPr="002B64DC">
              <w:rPr>
                <w:b/>
                <w:kern w:val="0"/>
                <w:sz w:val="22"/>
                <w:szCs w:val="22"/>
                <w:lang w:eastAsia="pl-PL"/>
              </w:rPr>
              <w:t>Wymagania</w:t>
            </w:r>
          </w:p>
        </w:tc>
      </w:tr>
      <w:tr w:rsidR="002B64DC" w:rsidRPr="002B64DC" w14:paraId="30B876A7"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6070BF2"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1.</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7761FA95" w14:textId="77777777" w:rsidR="002B64DC" w:rsidRPr="002B64DC"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2B64DC">
              <w:rPr>
                <w:rFonts w:eastAsia="Times New RomanTimes New Roman" w:cs="Times New RomanTimes New Roman"/>
                <w:b/>
                <w:kern w:val="0"/>
                <w:sz w:val="22"/>
                <w:szCs w:val="22"/>
                <w:lang w:eastAsia="ar-SA"/>
              </w:rPr>
              <w:t>Udko z kurczaka świeże</w:t>
            </w:r>
          </w:p>
          <w:p w14:paraId="04D724C3" w14:textId="77777777" w:rsidR="002B64DC" w:rsidRPr="002B64DC" w:rsidRDefault="002B64DC" w:rsidP="002B64DC">
            <w:pPr>
              <w:widowControl w:val="0"/>
              <w:autoSpaceDN w:val="0"/>
              <w:spacing w:line="276" w:lineRule="auto"/>
              <w:jc w:val="center"/>
              <w:textAlignment w:val="baseline"/>
              <w:rPr>
                <w:kern w:val="0"/>
                <w:sz w:val="22"/>
                <w:szCs w:val="22"/>
                <w:lang w:eastAsia="pl-PL"/>
              </w:rPr>
            </w:pPr>
            <w:r w:rsidRPr="002B64DC">
              <w:rPr>
                <w:kern w:val="0"/>
                <w:sz w:val="22"/>
                <w:szCs w:val="22"/>
                <w:lang w:eastAsia="pl-PL"/>
              </w:rPr>
              <w:t>PN-A-86524</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CA9FF6A"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Uda właściwie umięśnione, linia cięta równa, konsystencja jędrna, elastyczna. Zapach naturalny, swoisty, charakterystyczny dla mięsa drobiowego świeżego. Barwa mięśni charakterystyczna, jasnoróżowa bez krwawych wylewów. Powierzchnia czysta, gładka, nie zakrwawiona, nie postrzępiona, bez przekrwień, lekko wilgotna.</w:t>
            </w:r>
          </w:p>
        </w:tc>
      </w:tr>
      <w:tr w:rsidR="002B64DC" w:rsidRPr="002B64DC" w14:paraId="123C991E"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FACA2C9"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2.</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0CEDC2C1" w14:textId="77777777" w:rsidR="002B64DC" w:rsidRPr="002B64DC" w:rsidRDefault="002B64DC" w:rsidP="002B64DC">
            <w:pPr>
              <w:widowControl w:val="0"/>
              <w:autoSpaceDN w:val="0"/>
              <w:snapToGrid w:val="0"/>
              <w:spacing w:line="276" w:lineRule="auto"/>
              <w:jc w:val="center"/>
              <w:textAlignment w:val="baseline"/>
              <w:rPr>
                <w:b/>
                <w:bCs/>
                <w:kern w:val="0"/>
                <w:sz w:val="22"/>
                <w:szCs w:val="22"/>
                <w:lang w:eastAsia="pl-PL"/>
              </w:rPr>
            </w:pPr>
            <w:r w:rsidRPr="002B64DC">
              <w:rPr>
                <w:b/>
                <w:bCs/>
                <w:kern w:val="0"/>
                <w:sz w:val="22"/>
                <w:szCs w:val="22"/>
                <w:lang w:eastAsia="pl-PL"/>
              </w:rPr>
              <w:t>Pałki z kurczaka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8550F67"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Klasyfikacja jakościowa: klasa A. Brak uszkodzeń skóry, siniaków i nadmiaru tłuszczu. Pałki muszą być czyste, bez obcych zapachów i widocznych piór. Skóra jasna, lekko wilgotna, bez śluzu. Mięso sprężyste o naturalnym zapachu.</w:t>
            </w:r>
          </w:p>
        </w:tc>
      </w:tr>
      <w:tr w:rsidR="002B64DC" w:rsidRPr="002B64DC" w14:paraId="283DFE86"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9CADE4E"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3.</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6BF17F9" w14:textId="77777777" w:rsidR="002B64DC" w:rsidRPr="002B64DC" w:rsidRDefault="002B64DC" w:rsidP="002B64DC">
            <w:pPr>
              <w:widowControl w:val="0"/>
              <w:autoSpaceDN w:val="0"/>
              <w:snapToGrid w:val="0"/>
              <w:spacing w:line="276" w:lineRule="auto"/>
              <w:jc w:val="center"/>
              <w:textAlignment w:val="baseline"/>
              <w:rPr>
                <w:b/>
                <w:bCs/>
                <w:kern w:val="0"/>
                <w:sz w:val="22"/>
                <w:szCs w:val="22"/>
                <w:lang w:eastAsia="pl-PL"/>
              </w:rPr>
            </w:pPr>
            <w:r w:rsidRPr="002B64DC">
              <w:rPr>
                <w:b/>
                <w:bCs/>
                <w:kern w:val="0"/>
                <w:sz w:val="22"/>
                <w:szCs w:val="22"/>
                <w:lang w:eastAsia="pl-PL"/>
              </w:rPr>
              <w:t>Udziec indyczy trybowany</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C0789CA"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Mięso z indyka bez przebarwień i uszkodzeń mechanicznych, konsystencja jędrna i elastyczna. Zapach naturalny, swoisty, charakterystyczny dla mięsa drobiowego świeżego.</w:t>
            </w:r>
          </w:p>
        </w:tc>
      </w:tr>
      <w:tr w:rsidR="002B64DC" w:rsidRPr="002B64DC" w14:paraId="6E35D5EF" w14:textId="77777777" w:rsidTr="00D20C8C">
        <w:trPr>
          <w:trHeight w:val="193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D5A22FC"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4.</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5FD0240" w14:textId="77777777" w:rsidR="002B64DC" w:rsidRPr="002B64DC" w:rsidRDefault="002B64DC" w:rsidP="002B64DC">
            <w:pPr>
              <w:keepNext/>
              <w:widowControl w:val="0"/>
              <w:tabs>
                <w:tab w:val="left" w:pos="426"/>
              </w:tabs>
              <w:autoSpaceDN w:val="0"/>
              <w:snapToGrid w:val="0"/>
              <w:spacing w:line="276" w:lineRule="auto"/>
              <w:jc w:val="center"/>
              <w:textAlignment w:val="baseline"/>
              <w:outlineLvl w:val="1"/>
              <w:rPr>
                <w:rFonts w:eastAsia="Arial" w:cs="Arial"/>
                <w:b/>
                <w:kern w:val="0"/>
                <w:sz w:val="22"/>
                <w:szCs w:val="22"/>
                <w:lang w:eastAsia="pl-PL"/>
              </w:rPr>
            </w:pPr>
            <w:r w:rsidRPr="002B64DC">
              <w:rPr>
                <w:rFonts w:eastAsia="Arial" w:cs="Arial"/>
                <w:b/>
                <w:kern w:val="0"/>
                <w:sz w:val="22"/>
                <w:szCs w:val="22"/>
                <w:lang w:eastAsia="pl-PL"/>
              </w:rPr>
              <w:t xml:space="preserve">Filety z kurczaka </w:t>
            </w:r>
            <w:r w:rsidRPr="002B64DC">
              <w:rPr>
                <w:rFonts w:eastAsia="Arial" w:cs="Arial"/>
                <w:b/>
                <w:kern w:val="0"/>
                <w:sz w:val="22"/>
                <w:szCs w:val="22"/>
                <w:lang w:eastAsia="pl-PL"/>
              </w:rPr>
              <w:br/>
              <w:t>bez kości</w:t>
            </w:r>
          </w:p>
          <w:p w14:paraId="464C2FE2" w14:textId="77777777" w:rsidR="002B64DC" w:rsidRPr="002B64DC" w:rsidRDefault="002B64DC" w:rsidP="002B64DC">
            <w:pPr>
              <w:keepNext/>
              <w:widowControl w:val="0"/>
              <w:tabs>
                <w:tab w:val="left" w:pos="426"/>
              </w:tabs>
              <w:autoSpaceDN w:val="0"/>
              <w:snapToGrid w:val="0"/>
              <w:spacing w:line="276" w:lineRule="auto"/>
              <w:jc w:val="center"/>
              <w:textAlignment w:val="baseline"/>
              <w:outlineLvl w:val="1"/>
              <w:rPr>
                <w:rFonts w:eastAsia="Arial" w:cs="Arial"/>
                <w:kern w:val="0"/>
                <w:sz w:val="22"/>
                <w:szCs w:val="22"/>
                <w:lang w:eastAsia="pl-PL"/>
              </w:rPr>
            </w:pPr>
            <w:r w:rsidRPr="002B64DC">
              <w:rPr>
                <w:rFonts w:eastAsia="Arial" w:cs="Arial"/>
                <w:kern w:val="0"/>
                <w:sz w:val="22"/>
                <w:szCs w:val="22"/>
                <w:lang w:eastAsia="pl-PL"/>
              </w:rPr>
              <w:t>PN-A-86524</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3D5DABF" w14:textId="77777777" w:rsidR="002B64DC" w:rsidRPr="002B64DC" w:rsidRDefault="002B64DC" w:rsidP="002B64DC">
            <w:pPr>
              <w:keepNext/>
              <w:widowControl w:val="0"/>
              <w:autoSpaceDN w:val="0"/>
              <w:snapToGrid w:val="0"/>
              <w:spacing w:line="276" w:lineRule="auto"/>
              <w:jc w:val="both"/>
              <w:textAlignment w:val="baseline"/>
              <w:rPr>
                <w:rFonts w:eastAsia="Microsoft YaHei"/>
                <w:kern w:val="0"/>
                <w:sz w:val="22"/>
                <w:szCs w:val="22"/>
                <w:lang w:eastAsia="ar-SA"/>
              </w:rPr>
            </w:pPr>
            <w:r w:rsidRPr="002B64DC">
              <w:rPr>
                <w:rFonts w:eastAsia="Microsoft YaHei"/>
                <w:kern w:val="0"/>
                <w:sz w:val="22"/>
                <w:szCs w:val="22"/>
                <w:lang w:eastAsia="ar-SA"/>
              </w:rPr>
              <w:t xml:space="preserve">Mięso drobiowe uzyskane z tuszek kurcząt, zawierające mięśnie piersiowe bez skóry, kości klatki piersiowej, grzbietu i ścięgien. Filety powinny być właściwie umięśnione, linie cięć równe, gładkie, mięso prawidłowo wykrwawione </w:t>
            </w:r>
            <w:r w:rsidRPr="002B64DC">
              <w:rPr>
                <w:rFonts w:eastAsia="Microsoft YaHei"/>
                <w:kern w:val="0"/>
                <w:sz w:val="22"/>
                <w:szCs w:val="22"/>
                <w:lang w:eastAsia="ar-SA"/>
              </w:rPr>
              <w:br/>
              <w:t>i ocieknięte, konsystencja jędrna i elastyczna. Zapach naturalny, swoisty, charakterystyczny dla mięsa drobiowego świeżego. Barwa mięśni charakterystyczna, jasnoróżowa bez krwawych wylewów. Powierzchnia czysta, gładka, nie postrzępiona, bez opiłków kości, przekrwień, głębszych ponacinań, lekko wilgotna.</w:t>
            </w:r>
          </w:p>
        </w:tc>
      </w:tr>
      <w:tr w:rsidR="002B64DC" w:rsidRPr="002B64DC" w14:paraId="59FBB178"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25D181A"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5.</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8727509" w14:textId="77777777" w:rsidR="002B64DC" w:rsidRPr="002B64DC" w:rsidRDefault="002B64DC" w:rsidP="002B64DC">
            <w:pPr>
              <w:widowControl w:val="0"/>
              <w:autoSpaceDN w:val="0"/>
              <w:snapToGrid w:val="0"/>
              <w:spacing w:line="276" w:lineRule="auto"/>
              <w:jc w:val="center"/>
              <w:textAlignment w:val="baseline"/>
              <w:rPr>
                <w:rFonts w:eastAsia="Times New RomanTimes New Roman" w:cs="Times New RomanTimes New Roman"/>
                <w:b/>
                <w:bCs/>
                <w:kern w:val="0"/>
                <w:sz w:val="22"/>
                <w:szCs w:val="22"/>
                <w:lang w:eastAsia="ar-SA"/>
              </w:rPr>
            </w:pPr>
            <w:r w:rsidRPr="002B64DC">
              <w:rPr>
                <w:rFonts w:eastAsia="Times New RomanTimes New Roman" w:cs="Times New RomanTimes New Roman"/>
                <w:b/>
                <w:bCs/>
                <w:kern w:val="0"/>
                <w:sz w:val="22"/>
                <w:szCs w:val="22"/>
                <w:lang w:eastAsia="ar-SA"/>
              </w:rPr>
              <w:t>Filet z indyka bez kości</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A00C113"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Mięso świeże, surowe, bez skóry, bez kości. Mięso bardzo dobrej jakości, klasa A. Filet cały, powierzchnia czysta, bez zabrudzeń, bez uszkodzeń mechanicznych. Barwa jasnoróżowa do różowej, charakterystyczna dla świeżego mięsa z indyka. Zapach świeży, charakterystyczny dla mięsa indyczego. Konsystencja jędrna, sprężysta, elastyczna. Powierzchnia sucha lub lekko wilgotna.</w:t>
            </w:r>
          </w:p>
        </w:tc>
      </w:tr>
      <w:tr w:rsidR="002B64DC" w:rsidRPr="002B64DC" w14:paraId="128CD33B" w14:textId="77777777" w:rsidTr="00D20C8C">
        <w:trPr>
          <w:trHeight w:val="555"/>
        </w:trPr>
        <w:tc>
          <w:tcPr>
            <w:tcW w:w="9781" w:type="dxa"/>
            <w:gridSpan w:val="3"/>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27D431F2" w14:textId="77777777" w:rsidR="002B64DC" w:rsidRPr="002B64DC" w:rsidRDefault="002B64DC" w:rsidP="002B64DC">
            <w:pPr>
              <w:widowControl w:val="0"/>
              <w:autoSpaceDN w:val="0"/>
              <w:snapToGrid w:val="0"/>
              <w:jc w:val="center"/>
              <w:textAlignment w:val="baseline"/>
              <w:rPr>
                <w:b/>
                <w:kern w:val="0"/>
                <w:sz w:val="22"/>
                <w:szCs w:val="22"/>
                <w:lang w:eastAsia="pl-PL"/>
              </w:rPr>
            </w:pPr>
          </w:p>
        </w:tc>
      </w:tr>
      <w:tr w:rsidR="002B64DC" w:rsidRPr="002B64DC" w14:paraId="272B7367"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F902865"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6.</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86A79BE" w14:textId="77777777" w:rsidR="002B64DC" w:rsidRPr="002B64DC"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2B64DC">
              <w:rPr>
                <w:rFonts w:eastAsia="Times New RomanTimes New Roman" w:cs="Times New RomanTimes New Roman"/>
                <w:b/>
                <w:kern w:val="0"/>
                <w:sz w:val="22"/>
                <w:szCs w:val="22"/>
                <w:lang w:eastAsia="ar-SA"/>
              </w:rPr>
              <w:t>Pierś z indyka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7CD39B3"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Produkt blokowy drobiowy, grubo rozdrobniony, parzony. Zawartość mięsa nie mniej niż 96%. Wyczuwalny smak i zapach mięsa oraz przypraw. Produkt bezglutenowy.</w:t>
            </w:r>
          </w:p>
        </w:tc>
      </w:tr>
      <w:tr w:rsidR="002B64DC" w:rsidRPr="002B64DC" w14:paraId="18E4634A" w14:textId="77777777" w:rsidTr="00D20C8C">
        <w:trPr>
          <w:trHeight w:val="923"/>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8F6F50F"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7.</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5241498" w14:textId="77777777" w:rsidR="002B64DC" w:rsidRPr="002B64DC" w:rsidRDefault="002B64DC" w:rsidP="002B64DC">
            <w:pPr>
              <w:widowControl w:val="0"/>
              <w:autoSpaceDN w:val="0"/>
              <w:snapToGrid w:val="0"/>
              <w:spacing w:line="276" w:lineRule="auto"/>
              <w:jc w:val="center"/>
              <w:textAlignment w:val="baseline"/>
              <w:rPr>
                <w:b/>
                <w:bCs/>
                <w:kern w:val="0"/>
                <w:sz w:val="22"/>
                <w:szCs w:val="22"/>
                <w:lang w:eastAsia="pl-PL"/>
              </w:rPr>
            </w:pPr>
            <w:r w:rsidRPr="002B64DC">
              <w:rPr>
                <w:b/>
                <w:bCs/>
                <w:kern w:val="0"/>
                <w:sz w:val="22"/>
                <w:szCs w:val="22"/>
                <w:lang w:eastAsia="pl-PL"/>
              </w:rPr>
              <w:t>Złoty indyk</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436E463"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Skład: mięso z indyka 70 %, woda, skrobia ziemniaczana, substancja żelująca: E407; stabilizatory: E451, błonnik pszenny bezglutenowy, regulator kwasowości: E331; skrobia grochowa, przeciwutleniacz: E316; sól, przyprawy (w tym: gorczyca), ekstrakty przypraw, aromaty.</w:t>
            </w:r>
          </w:p>
        </w:tc>
      </w:tr>
      <w:tr w:rsidR="002B64DC" w:rsidRPr="002B64DC" w14:paraId="1AA0581D" w14:textId="77777777" w:rsidTr="00785F7D">
        <w:trPr>
          <w:trHeight w:val="923"/>
        </w:trPr>
        <w:tc>
          <w:tcPr>
            <w:tcW w:w="520" w:type="dxa"/>
            <w:tcBorders>
              <w:left w:val="single" w:sz="4" w:space="0" w:color="000000"/>
              <w:bottom w:val="single" w:sz="4" w:space="0" w:color="auto"/>
            </w:tcBorders>
            <w:shd w:val="clear" w:color="auto" w:fill="FFFFFF"/>
            <w:tcMar>
              <w:top w:w="0" w:type="dxa"/>
              <w:left w:w="5" w:type="dxa"/>
              <w:bottom w:w="0" w:type="dxa"/>
              <w:right w:w="0" w:type="dxa"/>
            </w:tcMar>
            <w:vAlign w:val="center"/>
          </w:tcPr>
          <w:p w14:paraId="0CC1BFA3"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8.</w:t>
            </w:r>
          </w:p>
        </w:tc>
        <w:tc>
          <w:tcPr>
            <w:tcW w:w="2067" w:type="dxa"/>
            <w:tcBorders>
              <w:left w:val="single" w:sz="4" w:space="0" w:color="000000"/>
              <w:bottom w:val="single" w:sz="4" w:space="0" w:color="auto"/>
            </w:tcBorders>
            <w:shd w:val="clear" w:color="auto" w:fill="FFFFFF"/>
            <w:tcMar>
              <w:top w:w="0" w:type="dxa"/>
              <w:left w:w="5" w:type="dxa"/>
              <w:bottom w:w="0" w:type="dxa"/>
              <w:right w:w="0" w:type="dxa"/>
            </w:tcMar>
            <w:vAlign w:val="center"/>
          </w:tcPr>
          <w:p w14:paraId="7FE19B11" w14:textId="77777777" w:rsidR="002B64DC" w:rsidRPr="002B64DC" w:rsidRDefault="002B64DC" w:rsidP="002B64DC">
            <w:pPr>
              <w:widowControl w:val="0"/>
              <w:autoSpaceDN w:val="0"/>
              <w:snapToGrid w:val="0"/>
              <w:spacing w:line="276" w:lineRule="auto"/>
              <w:jc w:val="center"/>
              <w:textAlignment w:val="baseline"/>
              <w:rPr>
                <w:b/>
                <w:bCs/>
                <w:kern w:val="0"/>
                <w:sz w:val="22"/>
                <w:szCs w:val="22"/>
                <w:lang w:eastAsia="pl-PL"/>
              </w:rPr>
            </w:pPr>
            <w:r w:rsidRPr="002B64DC">
              <w:rPr>
                <w:b/>
                <w:bCs/>
                <w:kern w:val="0"/>
                <w:sz w:val="22"/>
                <w:szCs w:val="22"/>
                <w:lang w:eastAsia="pl-PL"/>
              </w:rPr>
              <w:t>Polędwica drobiowa</w:t>
            </w:r>
          </w:p>
          <w:p w14:paraId="0D06C6A0" w14:textId="77777777" w:rsidR="002B64DC" w:rsidRPr="002B64DC" w:rsidRDefault="002B64DC" w:rsidP="002B64DC">
            <w:pPr>
              <w:widowControl w:val="0"/>
              <w:autoSpaceDN w:val="0"/>
              <w:snapToGrid w:val="0"/>
              <w:spacing w:line="276" w:lineRule="auto"/>
              <w:jc w:val="center"/>
              <w:textAlignment w:val="baseline"/>
              <w:rPr>
                <w:kern w:val="0"/>
                <w:sz w:val="22"/>
                <w:szCs w:val="22"/>
                <w:lang w:eastAsia="pl-PL"/>
              </w:rPr>
            </w:pPr>
            <w:r w:rsidRPr="002B64DC">
              <w:rPr>
                <w:kern w:val="0"/>
                <w:sz w:val="22"/>
                <w:szCs w:val="22"/>
                <w:lang w:eastAsia="pl-PL"/>
              </w:rPr>
              <w:t>PN-A-86526;1996</w:t>
            </w:r>
          </w:p>
        </w:tc>
        <w:tc>
          <w:tcPr>
            <w:tcW w:w="7194" w:type="dxa"/>
            <w:tcBorders>
              <w:left w:val="single" w:sz="4" w:space="0" w:color="000000"/>
              <w:bottom w:val="single" w:sz="4" w:space="0" w:color="auto"/>
              <w:right w:val="single" w:sz="4" w:space="0" w:color="000000"/>
            </w:tcBorders>
            <w:shd w:val="clear" w:color="auto" w:fill="FFFFFF"/>
            <w:tcMar>
              <w:top w:w="0" w:type="dxa"/>
              <w:left w:w="5" w:type="dxa"/>
              <w:bottom w:w="0" w:type="dxa"/>
              <w:right w:w="0" w:type="dxa"/>
            </w:tcMar>
            <w:vAlign w:val="center"/>
          </w:tcPr>
          <w:p w14:paraId="57FEADE2"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Wyrób otrzymany z całych lub grubo rozdrobnionych peklowanych mięśni piersiowych drobiowych, bez udziału innych drobno rozdrobnionych surowców mięsno – tłuszczowych, niewędzony lub wędzony, parzony lub pieczony; nie dopuszcza się użycia MDOM (mięsa drobiowego odkostnionego mechanicznie), przyprawy i substancje dodatkowe zgodnie z recepturą i procesem technologicznym.</w:t>
            </w:r>
          </w:p>
          <w:p w14:paraId="6061950F"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 xml:space="preserve">Wygląd - produkt w sztucznej osłonce, ściśle przylegającej do powierzchni wyrobu, </w:t>
            </w:r>
            <w:proofErr w:type="gramStart"/>
            <w:r w:rsidRPr="002B64DC">
              <w:rPr>
                <w:kern w:val="0"/>
                <w:sz w:val="22"/>
                <w:szCs w:val="22"/>
                <w:lang w:eastAsia="pl-PL"/>
              </w:rPr>
              <w:t>baton  o</w:t>
            </w:r>
            <w:proofErr w:type="gramEnd"/>
            <w:r w:rsidRPr="002B64DC">
              <w:rPr>
                <w:kern w:val="0"/>
                <w:sz w:val="22"/>
                <w:szCs w:val="22"/>
                <w:lang w:eastAsia="pl-PL"/>
              </w:rPr>
              <w:t xml:space="preserve"> długości od 30 – 40 </w:t>
            </w:r>
            <w:proofErr w:type="gramStart"/>
            <w:r w:rsidRPr="002B64DC">
              <w:rPr>
                <w:kern w:val="0"/>
                <w:sz w:val="22"/>
                <w:szCs w:val="22"/>
                <w:lang w:eastAsia="pl-PL"/>
              </w:rPr>
              <w:t>cm  i</w:t>
            </w:r>
            <w:proofErr w:type="gramEnd"/>
            <w:r w:rsidRPr="002B64DC">
              <w:rPr>
                <w:kern w:val="0"/>
                <w:sz w:val="22"/>
                <w:szCs w:val="22"/>
                <w:lang w:eastAsia="pl-PL"/>
              </w:rPr>
              <w:t xml:space="preserve"> średnicy około 100 mm, powierzchnia czysta.</w:t>
            </w:r>
          </w:p>
        </w:tc>
      </w:tr>
      <w:tr w:rsidR="002B64DC" w:rsidRPr="002B64DC" w14:paraId="25C84847" w14:textId="77777777" w:rsidTr="00785F7D">
        <w:trPr>
          <w:trHeight w:val="923"/>
        </w:trPr>
        <w:tc>
          <w:tcPr>
            <w:tcW w:w="520"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14610716"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lastRenderedPageBreak/>
              <w:t>9.</w:t>
            </w:r>
          </w:p>
        </w:tc>
        <w:tc>
          <w:tcPr>
            <w:tcW w:w="2067"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69599375" w14:textId="77777777" w:rsidR="002B64DC" w:rsidRPr="002B64DC"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2B64DC">
              <w:rPr>
                <w:rFonts w:eastAsia="Times New RomanTimes New Roman" w:cs="Times New RomanTimes New Roman"/>
                <w:b/>
                <w:kern w:val="0"/>
                <w:sz w:val="22"/>
                <w:szCs w:val="22"/>
                <w:lang w:eastAsia="ar-SA"/>
              </w:rPr>
              <w:t xml:space="preserve">Pasztet z fileta </w:t>
            </w:r>
            <w:r w:rsidRPr="002B64DC">
              <w:rPr>
                <w:rFonts w:eastAsia="Times New RomanTimes New Roman" w:cs="Times New RomanTimes New Roman"/>
                <w:b/>
                <w:kern w:val="0"/>
                <w:sz w:val="22"/>
                <w:szCs w:val="22"/>
                <w:lang w:eastAsia="ar-SA"/>
              </w:rPr>
              <w:br/>
              <w:t>z kurczaka</w:t>
            </w:r>
            <w:r w:rsidRPr="002B64DC">
              <w:rPr>
                <w:rFonts w:eastAsia="Times New RomanTimes New Roman" w:cs="Times New RomanTimes New Roman"/>
                <w:b/>
                <w:kern w:val="0"/>
                <w:sz w:val="22"/>
                <w:szCs w:val="22"/>
                <w:lang w:eastAsia="ar-SA"/>
              </w:rPr>
              <w:br/>
              <w:t>90% mięsa</w:t>
            </w:r>
          </w:p>
          <w:p w14:paraId="2C7ADFBF" w14:textId="77777777" w:rsidR="002B64DC" w:rsidRPr="002B64DC" w:rsidRDefault="002B64DC" w:rsidP="002B64DC">
            <w:pPr>
              <w:widowControl w:val="0"/>
              <w:autoSpaceDN w:val="0"/>
              <w:snapToGrid w:val="0"/>
              <w:spacing w:line="276" w:lineRule="auto"/>
              <w:jc w:val="center"/>
              <w:textAlignment w:val="baseline"/>
              <w:rPr>
                <w:kern w:val="0"/>
                <w:sz w:val="22"/>
                <w:szCs w:val="22"/>
                <w:lang w:eastAsia="pl-PL"/>
              </w:rPr>
            </w:pPr>
            <w:r w:rsidRPr="002B64DC">
              <w:rPr>
                <w:kern w:val="0"/>
                <w:sz w:val="22"/>
                <w:szCs w:val="22"/>
                <w:lang w:eastAsia="pl-PL"/>
              </w:rPr>
              <w:t>PN-A-86525;1996</w:t>
            </w:r>
          </w:p>
        </w:tc>
        <w:tc>
          <w:tcPr>
            <w:tcW w:w="7194" w:type="dxa"/>
            <w:tcBorders>
              <w:top w:val="single" w:sz="4" w:space="0" w:color="auto"/>
              <w:left w:val="single" w:sz="4" w:space="0" w:color="auto"/>
              <w:bottom w:val="single" w:sz="4" w:space="0" w:color="auto"/>
              <w:right w:val="single" w:sz="4" w:space="0" w:color="auto"/>
            </w:tcBorders>
            <w:shd w:val="clear" w:color="auto" w:fill="FFFFFF"/>
            <w:tcMar>
              <w:top w:w="0" w:type="dxa"/>
              <w:left w:w="5" w:type="dxa"/>
              <w:bottom w:w="0" w:type="dxa"/>
              <w:right w:w="0" w:type="dxa"/>
            </w:tcMar>
            <w:vAlign w:val="center"/>
          </w:tcPr>
          <w:p w14:paraId="00E67FFA"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 xml:space="preserve">Mięso drobiowe bez kości, czyste, bez skór i tłustych kawałków w 90% oraz przyprawy i substancje dodatkowe dozwolone zgodnie z recepturą i </w:t>
            </w:r>
            <w:proofErr w:type="gramStart"/>
            <w:r w:rsidRPr="002B64DC">
              <w:rPr>
                <w:kern w:val="0"/>
                <w:sz w:val="22"/>
                <w:szCs w:val="22"/>
                <w:lang w:eastAsia="pl-PL"/>
              </w:rPr>
              <w:t>procesem  technologicznym</w:t>
            </w:r>
            <w:proofErr w:type="gramEnd"/>
            <w:r w:rsidRPr="002B64DC">
              <w:rPr>
                <w:kern w:val="0"/>
                <w:sz w:val="22"/>
                <w:szCs w:val="22"/>
                <w:lang w:eastAsia="pl-PL"/>
              </w:rPr>
              <w:t>.</w:t>
            </w:r>
          </w:p>
        </w:tc>
      </w:tr>
      <w:tr w:rsidR="002B64DC" w:rsidRPr="002B64DC" w14:paraId="62951E3D" w14:textId="77777777" w:rsidTr="00785F7D">
        <w:trPr>
          <w:trHeight w:val="923"/>
        </w:trPr>
        <w:tc>
          <w:tcPr>
            <w:tcW w:w="520" w:type="dxa"/>
            <w:tcBorders>
              <w:top w:val="single" w:sz="4" w:space="0" w:color="auto"/>
              <w:left w:val="single" w:sz="4" w:space="0" w:color="000000"/>
              <w:bottom w:val="single" w:sz="4" w:space="0" w:color="000000"/>
            </w:tcBorders>
            <w:shd w:val="clear" w:color="auto" w:fill="FFFFFF"/>
            <w:tcMar>
              <w:top w:w="0" w:type="dxa"/>
              <w:left w:w="5" w:type="dxa"/>
              <w:bottom w:w="0" w:type="dxa"/>
              <w:right w:w="0" w:type="dxa"/>
            </w:tcMar>
            <w:vAlign w:val="center"/>
          </w:tcPr>
          <w:p w14:paraId="0F8996F3"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10.</w:t>
            </w:r>
          </w:p>
        </w:tc>
        <w:tc>
          <w:tcPr>
            <w:tcW w:w="2067" w:type="dxa"/>
            <w:tcBorders>
              <w:top w:val="single" w:sz="4" w:space="0" w:color="auto"/>
              <w:left w:val="single" w:sz="4" w:space="0" w:color="000000"/>
              <w:bottom w:val="single" w:sz="4" w:space="0" w:color="000000"/>
            </w:tcBorders>
            <w:shd w:val="clear" w:color="auto" w:fill="FFFFFF"/>
            <w:tcMar>
              <w:top w:w="0" w:type="dxa"/>
              <w:left w:w="5" w:type="dxa"/>
              <w:bottom w:w="0" w:type="dxa"/>
              <w:right w:w="0" w:type="dxa"/>
            </w:tcMar>
            <w:vAlign w:val="center"/>
          </w:tcPr>
          <w:p w14:paraId="2C70AE60" w14:textId="77777777" w:rsidR="002B64DC" w:rsidRPr="002B64DC"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2B64DC">
              <w:rPr>
                <w:rFonts w:eastAsia="Times New RomanTimes New Roman" w:cs="Times New RomanTimes New Roman"/>
                <w:b/>
                <w:kern w:val="0"/>
                <w:sz w:val="22"/>
                <w:szCs w:val="22"/>
                <w:lang w:eastAsia="ar-SA"/>
              </w:rPr>
              <w:t>Pasztet drobiowy z indyka</w:t>
            </w:r>
          </w:p>
        </w:tc>
        <w:tc>
          <w:tcPr>
            <w:tcW w:w="7194" w:type="dxa"/>
            <w:tcBorders>
              <w:top w:val="single" w:sz="4" w:space="0" w:color="auto"/>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79DE5CA5"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Pasztet 100 % drobiowy. Produkt z dodatkiem suszonej żurawiny, drobno rozdrobniony, pieczony. Produkt z widocznymi na przekroju kawałkami żurawiny. Produkt pakowany w foremce aluminiowej, zapobiegającej kruszeniu się.</w:t>
            </w:r>
          </w:p>
        </w:tc>
      </w:tr>
      <w:tr w:rsidR="002B64DC" w:rsidRPr="002B64DC" w14:paraId="73EEBC93" w14:textId="77777777" w:rsidTr="00D20C8C">
        <w:trPr>
          <w:trHeight w:val="382"/>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0DB5E8CC"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11.</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16B09D66" w14:textId="77777777" w:rsidR="002B64DC" w:rsidRPr="002B64DC" w:rsidRDefault="002B64DC" w:rsidP="002B64DC">
            <w:pPr>
              <w:widowControl w:val="0"/>
              <w:autoSpaceDN w:val="0"/>
              <w:snapToGrid w:val="0"/>
              <w:spacing w:line="276" w:lineRule="auto"/>
              <w:jc w:val="center"/>
              <w:textAlignment w:val="baseline"/>
              <w:rPr>
                <w:b/>
                <w:bCs/>
                <w:kern w:val="0"/>
                <w:sz w:val="22"/>
                <w:szCs w:val="22"/>
                <w:lang w:eastAsia="pl-PL"/>
              </w:rPr>
            </w:pPr>
            <w:r w:rsidRPr="002B64DC">
              <w:rPr>
                <w:b/>
                <w:bCs/>
                <w:kern w:val="0"/>
                <w:sz w:val="22"/>
                <w:szCs w:val="22"/>
                <w:lang w:eastAsia="pl-PL"/>
              </w:rPr>
              <w:t>Salceson z indyka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109309E1"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Wyrób w osłonce. Powierzchnia czysta, bez uszkodzeń. Barwa powierzchni charakterystyczna dla produktu parzonego, jasna do szaroróżowej. Barwa na przekroju jasnoróżowa do różowej, widoczne kawałki mięsa, równomiernie rozmieszczone. Konsystencja zwarta, elastyczna, plaster nie rozpada się. Galaretka naturalna, klarowna, równomiernie rozmieszczona. Smak i zapach charakterystyczny dla salcesonu drobiowego, aromatyczny. Zawartość mięsa nie mniej niż 90</w:t>
            </w:r>
            <w:proofErr w:type="gramStart"/>
            <w:r w:rsidRPr="002B64DC">
              <w:rPr>
                <w:kern w:val="0"/>
                <w:sz w:val="22"/>
                <w:szCs w:val="22"/>
                <w:lang w:eastAsia="pl-PL"/>
              </w:rPr>
              <w:t>%,.</w:t>
            </w:r>
            <w:proofErr w:type="gramEnd"/>
            <w:r w:rsidRPr="002B64DC">
              <w:rPr>
                <w:kern w:val="0"/>
                <w:sz w:val="22"/>
                <w:szCs w:val="22"/>
                <w:lang w:eastAsia="pl-PL"/>
              </w:rPr>
              <w:t xml:space="preserve"> Zawartość białka nie mniej niż 12%. Zawartość tłuszczu nie więcej niż 25%. Zawartość soli nie więcej niż 3%. Skrobia, białka roślinne niedopuszczalne jako substytut mięsa. Mięso oddzielone mechanicznie bezwzględnie niedopuszczalne.</w:t>
            </w:r>
          </w:p>
        </w:tc>
      </w:tr>
      <w:tr w:rsidR="002B64DC" w:rsidRPr="002B64DC" w14:paraId="4D698660" w14:textId="77777777" w:rsidTr="00D20C8C">
        <w:trPr>
          <w:trHeight w:val="977"/>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8C54A51"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12.</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3C0C318" w14:textId="77777777" w:rsidR="002B64DC" w:rsidRPr="002B64DC" w:rsidRDefault="002B64DC" w:rsidP="002B64DC">
            <w:pPr>
              <w:widowControl w:val="0"/>
              <w:autoSpaceDN w:val="0"/>
              <w:snapToGrid w:val="0"/>
              <w:spacing w:line="276" w:lineRule="auto"/>
              <w:jc w:val="center"/>
              <w:textAlignment w:val="baseline"/>
              <w:rPr>
                <w:rFonts w:eastAsia="Times New RomanTimes New Roman" w:cs="Times New RomanTimes New Roman"/>
                <w:b/>
                <w:bCs/>
                <w:kern w:val="0"/>
                <w:sz w:val="22"/>
                <w:szCs w:val="22"/>
                <w:lang w:eastAsia="ar-SA"/>
              </w:rPr>
            </w:pPr>
            <w:r w:rsidRPr="002B64DC">
              <w:rPr>
                <w:rFonts w:eastAsia="Times New RomanTimes New Roman" w:cs="Times New RomanTimes New Roman"/>
                <w:b/>
                <w:bCs/>
                <w:kern w:val="0"/>
                <w:sz w:val="22"/>
                <w:szCs w:val="22"/>
                <w:lang w:eastAsia="ar-SA"/>
              </w:rPr>
              <w:t>Parówki drobiowe</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05093601"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Skład: filet z piersi kurczaka 90 % lub indyka 90%, tłuszcz z kurczaka lub z indyka, skrobia, sól przyprawy, ekstrakty przypraw, aromaty (w tym aromat dymu wędzarniczego), cukier, białko z kurczaka, przeciwutleniacz: askorbinian sodu, substancja konserwująca: azotyn sodu.</w:t>
            </w:r>
          </w:p>
        </w:tc>
      </w:tr>
      <w:tr w:rsidR="002B64DC" w:rsidRPr="002B64DC" w14:paraId="64A27EE5" w14:textId="77777777" w:rsidTr="00D20C8C">
        <w:trPr>
          <w:trHeight w:val="62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6454EBB0"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13.</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28E29E79" w14:textId="77777777" w:rsidR="002B64DC" w:rsidRPr="002B64DC" w:rsidRDefault="002B64DC" w:rsidP="002B64DC">
            <w:pPr>
              <w:widowControl w:val="0"/>
              <w:autoSpaceDN w:val="0"/>
              <w:snapToGrid w:val="0"/>
              <w:spacing w:line="276" w:lineRule="auto"/>
              <w:jc w:val="center"/>
              <w:textAlignment w:val="baseline"/>
              <w:rPr>
                <w:rFonts w:eastAsia="Times New RomanTimes New Roman" w:cs="Times New RomanTimes New Roman"/>
                <w:b/>
                <w:kern w:val="0"/>
                <w:sz w:val="22"/>
                <w:szCs w:val="22"/>
                <w:lang w:eastAsia="ar-SA"/>
              </w:rPr>
            </w:pPr>
            <w:r w:rsidRPr="002B64DC">
              <w:rPr>
                <w:rFonts w:eastAsia="Times New RomanTimes New Roman" w:cs="Times New RomanTimes New Roman"/>
                <w:b/>
                <w:kern w:val="0"/>
                <w:sz w:val="22"/>
                <w:szCs w:val="22"/>
                <w:lang w:eastAsia="ar-SA"/>
              </w:rPr>
              <w:t>Kiełbaski z fileta z kurczaka</w:t>
            </w:r>
          </w:p>
          <w:p w14:paraId="18E65224" w14:textId="77777777" w:rsidR="002B64DC" w:rsidRPr="002B64DC" w:rsidRDefault="002B64DC" w:rsidP="002B64DC">
            <w:pPr>
              <w:widowControl w:val="0"/>
              <w:autoSpaceDN w:val="0"/>
              <w:snapToGrid w:val="0"/>
              <w:spacing w:line="276" w:lineRule="auto"/>
              <w:jc w:val="center"/>
              <w:textAlignment w:val="baseline"/>
              <w:rPr>
                <w:kern w:val="0"/>
                <w:sz w:val="22"/>
                <w:szCs w:val="22"/>
                <w:lang w:eastAsia="pl-PL"/>
              </w:rPr>
            </w:pPr>
            <w:r w:rsidRPr="002B64DC">
              <w:rPr>
                <w:kern w:val="0"/>
                <w:sz w:val="22"/>
                <w:szCs w:val="22"/>
                <w:lang w:eastAsia="pl-PL"/>
              </w:rPr>
              <w:t>PN-A-86526;1996</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6E9DBCF" w14:textId="77777777" w:rsidR="002B64DC" w:rsidRPr="002B64DC" w:rsidRDefault="002B64DC" w:rsidP="002B64DC">
            <w:pPr>
              <w:widowControl w:val="0"/>
              <w:autoSpaceDN w:val="0"/>
              <w:snapToGrid w:val="0"/>
              <w:spacing w:line="276" w:lineRule="auto"/>
              <w:jc w:val="both"/>
              <w:textAlignment w:val="baseline"/>
              <w:rPr>
                <w:kern w:val="0"/>
                <w:sz w:val="22"/>
                <w:szCs w:val="22"/>
                <w:lang w:eastAsia="pl-PL"/>
              </w:rPr>
            </w:pPr>
            <w:r w:rsidRPr="002B64DC">
              <w:rPr>
                <w:kern w:val="0"/>
                <w:sz w:val="22"/>
                <w:szCs w:val="22"/>
                <w:lang w:eastAsia="pl-PL"/>
              </w:rPr>
              <w:t>Mięso z piersi kurczaka 96%. Sól, przyprawy naturalne. Naturalna osłonka.</w:t>
            </w:r>
          </w:p>
        </w:tc>
      </w:tr>
      <w:tr w:rsidR="002B64DC" w:rsidRPr="002B64DC" w14:paraId="2CD374F6" w14:textId="77777777" w:rsidTr="00D20C8C">
        <w:trPr>
          <w:trHeight w:val="7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8EB0A35"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14.</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7BF3661F" w14:textId="77777777" w:rsidR="002B64DC" w:rsidRPr="002B64DC" w:rsidRDefault="002B64DC" w:rsidP="002B64DC">
            <w:pPr>
              <w:widowControl w:val="0"/>
              <w:autoSpaceDN w:val="0"/>
              <w:snapToGrid w:val="0"/>
              <w:spacing w:line="276" w:lineRule="auto"/>
              <w:jc w:val="center"/>
              <w:textAlignment w:val="baseline"/>
              <w:rPr>
                <w:b/>
                <w:bCs/>
                <w:kern w:val="0"/>
                <w:sz w:val="22"/>
                <w:szCs w:val="22"/>
                <w:lang w:eastAsia="pl-PL"/>
              </w:rPr>
            </w:pPr>
            <w:r w:rsidRPr="002B64DC">
              <w:rPr>
                <w:b/>
                <w:bCs/>
                <w:kern w:val="0"/>
                <w:sz w:val="22"/>
                <w:szCs w:val="22"/>
                <w:lang w:eastAsia="pl-PL"/>
              </w:rPr>
              <w:t>Rolada z kurczaka</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43A1AF6B" w14:textId="77777777" w:rsidR="002B64DC" w:rsidRPr="002B64DC" w:rsidRDefault="002B64DC" w:rsidP="002B64DC">
            <w:pPr>
              <w:widowControl w:val="0"/>
              <w:autoSpaceDN w:val="0"/>
              <w:snapToGrid w:val="0"/>
              <w:spacing w:line="276" w:lineRule="auto"/>
              <w:jc w:val="both"/>
              <w:textAlignment w:val="baseline"/>
              <w:rPr>
                <w:kern w:val="3"/>
                <w:sz w:val="22"/>
                <w:szCs w:val="22"/>
                <w:lang w:eastAsia="pl-PL"/>
              </w:rPr>
            </w:pPr>
            <w:r w:rsidRPr="002B64DC">
              <w:rPr>
                <w:kern w:val="3"/>
                <w:sz w:val="22"/>
                <w:szCs w:val="22"/>
                <w:lang w:eastAsia="pl-PL"/>
              </w:rPr>
              <w:t>Produkt drobiowy. Wyczuwalny smak i zapach mięsa oraz przypraw.</w:t>
            </w:r>
          </w:p>
        </w:tc>
      </w:tr>
      <w:tr w:rsidR="002B64DC" w:rsidRPr="002B64DC" w14:paraId="2CCB3898" w14:textId="77777777" w:rsidTr="00D20C8C">
        <w:trPr>
          <w:trHeight w:val="280"/>
        </w:trPr>
        <w:tc>
          <w:tcPr>
            <w:tcW w:w="520"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473ADA15" w14:textId="77777777" w:rsidR="002B64DC" w:rsidRPr="002B64DC" w:rsidRDefault="002B64DC" w:rsidP="002B64DC">
            <w:pPr>
              <w:widowControl w:val="0"/>
              <w:autoSpaceDN w:val="0"/>
              <w:snapToGrid w:val="0"/>
              <w:jc w:val="center"/>
              <w:textAlignment w:val="baseline"/>
              <w:rPr>
                <w:b/>
                <w:kern w:val="0"/>
                <w:sz w:val="22"/>
                <w:szCs w:val="22"/>
                <w:lang w:eastAsia="pl-PL"/>
              </w:rPr>
            </w:pPr>
            <w:r w:rsidRPr="002B64DC">
              <w:rPr>
                <w:b/>
                <w:kern w:val="0"/>
                <w:sz w:val="22"/>
                <w:szCs w:val="22"/>
                <w:lang w:eastAsia="pl-PL"/>
              </w:rPr>
              <w:t>15.</w:t>
            </w:r>
          </w:p>
        </w:tc>
        <w:tc>
          <w:tcPr>
            <w:tcW w:w="2067" w:type="dxa"/>
            <w:tcBorders>
              <w:left w:val="single" w:sz="4" w:space="0" w:color="000000"/>
              <w:bottom w:val="single" w:sz="4" w:space="0" w:color="000000"/>
            </w:tcBorders>
            <w:shd w:val="clear" w:color="auto" w:fill="FFFFFF"/>
            <w:tcMar>
              <w:top w:w="0" w:type="dxa"/>
              <w:left w:w="5" w:type="dxa"/>
              <w:bottom w:w="0" w:type="dxa"/>
              <w:right w:w="0" w:type="dxa"/>
            </w:tcMar>
            <w:vAlign w:val="center"/>
          </w:tcPr>
          <w:p w14:paraId="37CD33DE" w14:textId="77777777" w:rsidR="002B64DC" w:rsidRPr="002B64DC" w:rsidRDefault="002B64DC" w:rsidP="002B64DC">
            <w:pPr>
              <w:widowControl w:val="0"/>
              <w:autoSpaceDN w:val="0"/>
              <w:snapToGrid w:val="0"/>
              <w:spacing w:line="276" w:lineRule="auto"/>
              <w:jc w:val="center"/>
              <w:textAlignment w:val="baseline"/>
              <w:rPr>
                <w:b/>
                <w:bCs/>
                <w:kern w:val="0"/>
                <w:sz w:val="22"/>
                <w:szCs w:val="22"/>
                <w:lang w:eastAsia="pl-PL"/>
              </w:rPr>
            </w:pPr>
            <w:r w:rsidRPr="002B64DC">
              <w:rPr>
                <w:b/>
                <w:bCs/>
                <w:kern w:val="0"/>
                <w:sz w:val="22"/>
                <w:szCs w:val="22"/>
                <w:lang w:eastAsia="pl-PL"/>
              </w:rPr>
              <w:t>Kurczak gotowany</w:t>
            </w:r>
          </w:p>
        </w:tc>
        <w:tc>
          <w:tcPr>
            <w:tcW w:w="7194" w:type="dxa"/>
            <w:tcBorders>
              <w:left w:val="single" w:sz="4" w:space="0" w:color="000000"/>
              <w:bottom w:val="single" w:sz="4" w:space="0" w:color="000000"/>
              <w:right w:val="single" w:sz="4" w:space="0" w:color="000000"/>
            </w:tcBorders>
            <w:shd w:val="clear" w:color="auto" w:fill="FFFFFF"/>
            <w:tcMar>
              <w:top w:w="0" w:type="dxa"/>
              <w:left w:w="5" w:type="dxa"/>
              <w:bottom w:w="0" w:type="dxa"/>
              <w:right w:w="0" w:type="dxa"/>
            </w:tcMar>
            <w:vAlign w:val="center"/>
          </w:tcPr>
          <w:p w14:paraId="564B9620" w14:textId="77777777" w:rsidR="002B64DC" w:rsidRPr="002B64DC" w:rsidRDefault="002B64DC" w:rsidP="002B64DC">
            <w:pPr>
              <w:widowControl w:val="0"/>
              <w:autoSpaceDN w:val="0"/>
              <w:snapToGrid w:val="0"/>
              <w:spacing w:line="276" w:lineRule="auto"/>
              <w:jc w:val="both"/>
              <w:textAlignment w:val="baseline"/>
              <w:rPr>
                <w:kern w:val="3"/>
                <w:sz w:val="22"/>
                <w:szCs w:val="22"/>
                <w:lang w:eastAsia="pl-PL"/>
              </w:rPr>
            </w:pPr>
            <w:r w:rsidRPr="002B64DC">
              <w:rPr>
                <w:kern w:val="3"/>
                <w:sz w:val="22"/>
                <w:szCs w:val="22"/>
                <w:lang w:eastAsia="pl-PL"/>
              </w:rPr>
              <w:t xml:space="preserve">Produkt blokowy drobiowy, grubo rozdrobniony, parzony. Wyczuwalny smak </w:t>
            </w:r>
            <w:r w:rsidRPr="002B64DC">
              <w:rPr>
                <w:kern w:val="3"/>
                <w:sz w:val="22"/>
                <w:szCs w:val="22"/>
                <w:lang w:eastAsia="pl-PL"/>
              </w:rPr>
              <w:br/>
              <w:t xml:space="preserve">i zapach mięsa oraz naturalnych </w:t>
            </w:r>
            <w:bookmarkStart w:id="4" w:name="_GoBack1"/>
            <w:bookmarkEnd w:id="4"/>
            <w:r w:rsidRPr="002B64DC">
              <w:rPr>
                <w:kern w:val="3"/>
                <w:sz w:val="22"/>
                <w:szCs w:val="22"/>
                <w:lang w:eastAsia="pl-PL"/>
              </w:rPr>
              <w:t>przypraw. Produkt bezglutenowy.</w:t>
            </w:r>
          </w:p>
        </w:tc>
      </w:tr>
    </w:tbl>
    <w:p w14:paraId="0EB98193" w14:textId="77777777" w:rsidR="00913321" w:rsidRPr="00590798" w:rsidRDefault="00913321" w:rsidP="00913321">
      <w:pPr>
        <w:rPr>
          <w:color w:val="EE0000"/>
        </w:rPr>
      </w:pPr>
    </w:p>
    <w:p w14:paraId="7DAC9A33" w14:textId="77777777" w:rsidR="00913321" w:rsidRPr="00590798" w:rsidRDefault="00913321" w:rsidP="00913321">
      <w:pPr>
        <w:ind w:right="-142"/>
        <w:rPr>
          <w:b/>
          <w:color w:val="EE0000"/>
          <w:sz w:val="22"/>
          <w:szCs w:val="22"/>
        </w:rPr>
      </w:pPr>
    </w:p>
    <w:p w14:paraId="61A48066" w14:textId="77777777" w:rsidR="00913321" w:rsidRPr="00785F7D" w:rsidRDefault="00913321" w:rsidP="00913321">
      <w:pPr>
        <w:spacing w:line="276" w:lineRule="auto"/>
        <w:jc w:val="both"/>
        <w:rPr>
          <w:b/>
          <w:sz w:val="22"/>
          <w:szCs w:val="22"/>
        </w:rPr>
      </w:pPr>
      <w:r w:rsidRPr="00785F7D">
        <w:rPr>
          <w:b/>
          <w:sz w:val="22"/>
          <w:szCs w:val="22"/>
        </w:rPr>
        <w:t>Produkcja mięsa i jego przetworów na dzień przed dostawą</w:t>
      </w:r>
    </w:p>
    <w:p w14:paraId="7EDEBC37" w14:textId="77777777" w:rsidR="00913321" w:rsidRPr="00785F7D" w:rsidRDefault="00913321" w:rsidP="00913321">
      <w:pPr>
        <w:spacing w:line="276" w:lineRule="auto"/>
        <w:jc w:val="both"/>
        <w:rPr>
          <w:sz w:val="22"/>
          <w:szCs w:val="22"/>
        </w:rPr>
      </w:pPr>
    </w:p>
    <w:p w14:paraId="41E79127" w14:textId="77777777" w:rsidR="00913321" w:rsidRPr="00785F7D" w:rsidRDefault="00913321" w:rsidP="00913321">
      <w:pPr>
        <w:spacing w:line="276" w:lineRule="auto"/>
        <w:jc w:val="both"/>
        <w:rPr>
          <w:b/>
          <w:sz w:val="22"/>
          <w:szCs w:val="22"/>
        </w:rPr>
      </w:pPr>
      <w:r w:rsidRPr="00785F7D">
        <w:rPr>
          <w:b/>
          <w:sz w:val="22"/>
          <w:szCs w:val="22"/>
        </w:rPr>
        <w:t>Cechy dyskwalifikujące:</w:t>
      </w:r>
    </w:p>
    <w:p w14:paraId="6BB852B7" w14:textId="77777777" w:rsidR="00913321" w:rsidRPr="00785F7D" w:rsidRDefault="00913321" w:rsidP="00913321">
      <w:pPr>
        <w:spacing w:line="276" w:lineRule="auto"/>
        <w:jc w:val="both"/>
        <w:rPr>
          <w:i/>
          <w:sz w:val="22"/>
          <w:szCs w:val="22"/>
          <w:u w:val="single"/>
        </w:rPr>
      </w:pPr>
      <w:r w:rsidRPr="00785F7D">
        <w:rPr>
          <w:i/>
          <w:sz w:val="22"/>
          <w:szCs w:val="22"/>
          <w:u w:val="single"/>
        </w:rPr>
        <w:t>wspólne dla drobiu:</w:t>
      </w:r>
    </w:p>
    <w:p w14:paraId="194A369C" w14:textId="77777777" w:rsidR="00913321" w:rsidRPr="00785F7D" w:rsidRDefault="00913321" w:rsidP="00913321">
      <w:pPr>
        <w:spacing w:line="276" w:lineRule="auto"/>
        <w:jc w:val="both"/>
        <w:rPr>
          <w:sz w:val="22"/>
          <w:szCs w:val="22"/>
        </w:rPr>
      </w:pPr>
      <w:r w:rsidRPr="00785F7D">
        <w:rPr>
          <w:sz w:val="22"/>
          <w:szCs w:val="22"/>
        </w:rPr>
        <w:t>obce posmaki, krwawe zacieki, nalot pleśni, zazielenienie mięsa, oślizgłość, objawy obniżenia jędrności i elastyczności, zapach świadczący o procesach rozkładu mięsa przez drobnoustroje oraz zapach zjełczałego tłuszczu, mięso poszarpane, nie dopuszcza się mięśni i skóry niezwiązanych ze sobą, niedokładne oczyszczenie z piór, stosowanie środków konserwujących</w:t>
      </w:r>
    </w:p>
    <w:p w14:paraId="4F1DC986" w14:textId="77777777" w:rsidR="00913321" w:rsidRPr="00590798" w:rsidRDefault="00913321" w:rsidP="00913321">
      <w:pPr>
        <w:spacing w:line="276" w:lineRule="auto"/>
        <w:jc w:val="both"/>
        <w:rPr>
          <w:color w:val="EE0000"/>
          <w:sz w:val="22"/>
          <w:szCs w:val="22"/>
        </w:rPr>
      </w:pPr>
    </w:p>
    <w:p w14:paraId="44C90520" w14:textId="77777777" w:rsidR="00913321" w:rsidRPr="00EE7ED3" w:rsidRDefault="00913321" w:rsidP="00913321">
      <w:pPr>
        <w:spacing w:line="276" w:lineRule="auto"/>
        <w:jc w:val="both"/>
        <w:rPr>
          <w:b/>
          <w:sz w:val="22"/>
          <w:szCs w:val="22"/>
        </w:rPr>
      </w:pPr>
      <w:r w:rsidRPr="00EE7ED3">
        <w:rPr>
          <w:b/>
          <w:sz w:val="22"/>
          <w:szCs w:val="22"/>
        </w:rPr>
        <w:t xml:space="preserve">Opakowania: </w:t>
      </w:r>
    </w:p>
    <w:p w14:paraId="6ED68898" w14:textId="77777777" w:rsidR="00913321" w:rsidRPr="00EE7ED3" w:rsidRDefault="00913321" w:rsidP="00913321">
      <w:pPr>
        <w:spacing w:line="276" w:lineRule="auto"/>
        <w:jc w:val="both"/>
        <w:rPr>
          <w:sz w:val="22"/>
          <w:szCs w:val="22"/>
        </w:rPr>
      </w:pPr>
      <w:r w:rsidRPr="00EE7ED3">
        <w:rPr>
          <w:sz w:val="22"/>
          <w:szCs w:val="22"/>
        </w:rPr>
        <w:t>Pojemniki plastikowe, z pokrywami, czyste, bez obcych zapachów, mające atest kompetencji jednostki resortu zdrowia, powinny być przeznaczone tylko do jednego asortymentu, elementy powinny być ułożone w opakowaniu w sposób nie powodujący deformacji i zapewniający elastyczny wygląd gotowego wyrobu.</w:t>
      </w:r>
    </w:p>
    <w:p w14:paraId="3743259B" w14:textId="77777777" w:rsidR="00913321" w:rsidRPr="00EE7ED3" w:rsidRDefault="00913321" w:rsidP="00913321">
      <w:pPr>
        <w:ind w:left="-709" w:right="-567"/>
      </w:pPr>
    </w:p>
    <w:p w14:paraId="260684DA" w14:textId="77777777" w:rsidR="00913321" w:rsidRPr="00EE7ED3" w:rsidRDefault="00913321" w:rsidP="00913321">
      <w:pPr>
        <w:ind w:left="-709" w:right="-567"/>
        <w:rPr>
          <w:sz w:val="22"/>
          <w:szCs w:val="22"/>
        </w:rPr>
      </w:pPr>
    </w:p>
    <w:p w14:paraId="632354FE" w14:textId="77777777" w:rsidR="00913321" w:rsidRPr="00EE7ED3" w:rsidRDefault="00913321" w:rsidP="00913321">
      <w:pPr>
        <w:ind w:left="4956" w:firstLine="708"/>
        <w:rPr>
          <w:sz w:val="22"/>
          <w:szCs w:val="22"/>
        </w:rPr>
      </w:pPr>
      <w:r w:rsidRPr="00EE7ED3">
        <w:rPr>
          <w:sz w:val="22"/>
          <w:szCs w:val="22"/>
        </w:rPr>
        <w:t>.................................................</w:t>
      </w:r>
    </w:p>
    <w:p w14:paraId="5D807E25" w14:textId="77777777" w:rsidR="00913321" w:rsidRPr="00EE7ED3" w:rsidRDefault="00913321" w:rsidP="00913321">
      <w:pPr>
        <w:ind w:left="4956" w:firstLine="708"/>
        <w:rPr>
          <w:sz w:val="22"/>
          <w:szCs w:val="22"/>
        </w:rPr>
      </w:pPr>
      <w:r w:rsidRPr="00EE7ED3">
        <w:rPr>
          <w:sz w:val="22"/>
          <w:szCs w:val="22"/>
        </w:rPr>
        <w:t>/podpis osoby upoważnionej/</w:t>
      </w:r>
    </w:p>
    <w:p w14:paraId="25744489" w14:textId="77777777" w:rsidR="00913321" w:rsidRPr="00EE7ED3" w:rsidRDefault="00913321" w:rsidP="00913321">
      <w:pPr>
        <w:spacing w:after="200" w:line="276" w:lineRule="auto"/>
        <w:rPr>
          <w:b/>
        </w:rPr>
      </w:pPr>
      <w:r w:rsidRPr="00EE7ED3">
        <w:rPr>
          <w:b/>
        </w:rPr>
        <w:br w:type="page"/>
      </w:r>
    </w:p>
    <w:p w14:paraId="7875EF3E" w14:textId="77777777" w:rsidR="00913321" w:rsidRPr="00EE7ED3" w:rsidRDefault="00913321" w:rsidP="00913321">
      <w:pPr>
        <w:rPr>
          <w:b/>
        </w:rPr>
      </w:pPr>
      <w:r w:rsidRPr="00EE7ED3">
        <w:rPr>
          <w:b/>
        </w:rPr>
        <w:lastRenderedPageBreak/>
        <w:t xml:space="preserve">WYMAGANIA DOTYCZĄCE PRZEDMIOTU ZAMÓWIENIA </w:t>
      </w:r>
      <w:proofErr w:type="gramStart"/>
      <w:r w:rsidRPr="00EE7ED3">
        <w:rPr>
          <w:b/>
        </w:rPr>
        <w:t>DLA  CZĘŚCI</w:t>
      </w:r>
      <w:proofErr w:type="gramEnd"/>
      <w:r w:rsidRPr="00EE7ED3">
        <w:rPr>
          <w:b/>
        </w:rPr>
        <w:t xml:space="preserve"> NR  3</w:t>
      </w:r>
    </w:p>
    <w:p w14:paraId="5F68158F" w14:textId="77777777" w:rsidR="00913321" w:rsidRPr="00EE7ED3" w:rsidRDefault="00913321" w:rsidP="00913321">
      <w:pPr>
        <w:rPr>
          <w:b/>
        </w:rPr>
      </w:pPr>
    </w:p>
    <w:tbl>
      <w:tblPr>
        <w:tblW w:w="9781" w:type="dxa"/>
        <w:tblInd w:w="5" w:type="dxa"/>
        <w:tblLayout w:type="fixed"/>
        <w:tblCellMar>
          <w:left w:w="0" w:type="dxa"/>
          <w:right w:w="0" w:type="dxa"/>
        </w:tblCellMar>
        <w:tblLook w:val="0000" w:firstRow="0" w:lastRow="0" w:firstColumn="0" w:lastColumn="0" w:noHBand="0" w:noVBand="0"/>
      </w:tblPr>
      <w:tblGrid>
        <w:gridCol w:w="520"/>
        <w:gridCol w:w="2067"/>
        <w:gridCol w:w="7194"/>
      </w:tblGrid>
      <w:tr w:rsidR="00EE7ED3" w:rsidRPr="00EE7ED3" w14:paraId="20A756D0" w14:textId="77777777" w:rsidTr="005C5961">
        <w:trPr>
          <w:trHeight w:val="735"/>
        </w:trPr>
        <w:tc>
          <w:tcPr>
            <w:tcW w:w="520" w:type="dxa"/>
            <w:tcBorders>
              <w:top w:val="single" w:sz="4" w:space="0" w:color="000000"/>
              <w:left w:val="single" w:sz="4" w:space="0" w:color="000000"/>
              <w:bottom w:val="single" w:sz="4" w:space="0" w:color="000000"/>
            </w:tcBorders>
            <w:shd w:val="clear" w:color="auto" w:fill="FFFFFF"/>
            <w:vAlign w:val="center"/>
          </w:tcPr>
          <w:p w14:paraId="370FE87D" w14:textId="77777777" w:rsidR="00913321" w:rsidRPr="00EE7ED3" w:rsidRDefault="00913321" w:rsidP="005C5961">
            <w:pPr>
              <w:snapToGrid w:val="0"/>
              <w:jc w:val="center"/>
              <w:rPr>
                <w:b/>
                <w:sz w:val="22"/>
                <w:szCs w:val="22"/>
              </w:rPr>
            </w:pPr>
            <w:r w:rsidRPr="00EE7ED3">
              <w:rPr>
                <w:b/>
                <w:sz w:val="22"/>
                <w:szCs w:val="22"/>
              </w:rPr>
              <w:t>L.p.</w:t>
            </w:r>
          </w:p>
        </w:tc>
        <w:tc>
          <w:tcPr>
            <w:tcW w:w="2067" w:type="dxa"/>
            <w:tcBorders>
              <w:top w:val="single" w:sz="4" w:space="0" w:color="000000"/>
              <w:left w:val="single" w:sz="4" w:space="0" w:color="000000"/>
              <w:bottom w:val="single" w:sz="4" w:space="0" w:color="000000"/>
            </w:tcBorders>
            <w:shd w:val="clear" w:color="auto" w:fill="FFFFFF"/>
            <w:vAlign w:val="center"/>
          </w:tcPr>
          <w:p w14:paraId="7856DF92" w14:textId="77777777" w:rsidR="00913321" w:rsidRPr="00EE7ED3" w:rsidRDefault="00913321" w:rsidP="005C5961">
            <w:pPr>
              <w:snapToGrid w:val="0"/>
              <w:jc w:val="center"/>
              <w:rPr>
                <w:b/>
                <w:sz w:val="22"/>
                <w:szCs w:val="22"/>
              </w:rPr>
            </w:pPr>
            <w:r w:rsidRPr="00EE7ED3">
              <w:rPr>
                <w:b/>
                <w:sz w:val="22"/>
                <w:szCs w:val="22"/>
              </w:rPr>
              <w:t>Nazwa towaru</w:t>
            </w:r>
          </w:p>
        </w:tc>
        <w:tc>
          <w:tcPr>
            <w:tcW w:w="71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CBCDEA" w14:textId="77777777" w:rsidR="00913321" w:rsidRPr="00EE7ED3" w:rsidRDefault="00913321" w:rsidP="005C5961">
            <w:pPr>
              <w:snapToGrid w:val="0"/>
              <w:ind w:left="107"/>
              <w:jc w:val="center"/>
              <w:rPr>
                <w:b/>
                <w:sz w:val="22"/>
                <w:szCs w:val="22"/>
              </w:rPr>
            </w:pPr>
            <w:r w:rsidRPr="00EE7ED3">
              <w:rPr>
                <w:b/>
                <w:sz w:val="22"/>
                <w:szCs w:val="22"/>
              </w:rPr>
              <w:t>Wymagania</w:t>
            </w:r>
          </w:p>
        </w:tc>
      </w:tr>
      <w:tr w:rsidR="00913321" w:rsidRPr="00EE7ED3" w14:paraId="46A34741" w14:textId="77777777" w:rsidTr="005C5961">
        <w:trPr>
          <w:trHeight w:val="923"/>
        </w:trPr>
        <w:tc>
          <w:tcPr>
            <w:tcW w:w="520" w:type="dxa"/>
            <w:tcBorders>
              <w:left w:val="single" w:sz="4" w:space="0" w:color="000000"/>
              <w:bottom w:val="single" w:sz="4" w:space="0" w:color="000000"/>
            </w:tcBorders>
            <w:shd w:val="clear" w:color="auto" w:fill="FFFFFF"/>
            <w:vAlign w:val="center"/>
          </w:tcPr>
          <w:p w14:paraId="4EBA2402" w14:textId="77777777" w:rsidR="00913321" w:rsidRPr="00EE7ED3" w:rsidRDefault="00913321" w:rsidP="005C5961">
            <w:pPr>
              <w:snapToGrid w:val="0"/>
              <w:jc w:val="center"/>
              <w:rPr>
                <w:b/>
                <w:sz w:val="22"/>
                <w:szCs w:val="22"/>
              </w:rPr>
            </w:pPr>
            <w:r w:rsidRPr="00EE7ED3">
              <w:rPr>
                <w:b/>
                <w:sz w:val="22"/>
                <w:szCs w:val="22"/>
              </w:rPr>
              <w:t>1</w:t>
            </w:r>
          </w:p>
        </w:tc>
        <w:tc>
          <w:tcPr>
            <w:tcW w:w="2067" w:type="dxa"/>
            <w:tcBorders>
              <w:left w:val="single" w:sz="4" w:space="0" w:color="000000"/>
              <w:bottom w:val="single" w:sz="4" w:space="0" w:color="000000"/>
            </w:tcBorders>
            <w:shd w:val="clear" w:color="auto" w:fill="FFFFFF"/>
            <w:vAlign w:val="center"/>
          </w:tcPr>
          <w:p w14:paraId="56042E47" w14:textId="77777777" w:rsidR="00913321" w:rsidRPr="00EE7ED3" w:rsidRDefault="00913321" w:rsidP="005C5961">
            <w:pPr>
              <w:spacing w:line="276" w:lineRule="auto"/>
              <w:jc w:val="center"/>
              <w:rPr>
                <w:b/>
                <w:sz w:val="22"/>
                <w:szCs w:val="22"/>
              </w:rPr>
            </w:pPr>
            <w:r w:rsidRPr="00EE7ED3">
              <w:rPr>
                <w:b/>
                <w:sz w:val="22"/>
                <w:szCs w:val="22"/>
              </w:rPr>
              <w:t>Smalec</w:t>
            </w:r>
          </w:p>
          <w:p w14:paraId="7970338E" w14:textId="77777777" w:rsidR="00913321" w:rsidRPr="00EE7ED3" w:rsidRDefault="00913321" w:rsidP="005C5961">
            <w:pPr>
              <w:spacing w:line="276" w:lineRule="auto"/>
              <w:jc w:val="center"/>
              <w:rPr>
                <w:b/>
                <w:sz w:val="22"/>
                <w:szCs w:val="22"/>
              </w:rPr>
            </w:pPr>
            <w:r w:rsidRPr="00EE7ED3">
              <w:rPr>
                <w:sz w:val="22"/>
              </w:rPr>
              <w:t>PN-A-85814:1952</w:t>
            </w:r>
          </w:p>
        </w:tc>
        <w:tc>
          <w:tcPr>
            <w:tcW w:w="7194" w:type="dxa"/>
            <w:tcBorders>
              <w:left w:val="single" w:sz="4" w:space="0" w:color="000000"/>
              <w:bottom w:val="single" w:sz="4" w:space="0" w:color="000000"/>
              <w:right w:val="single" w:sz="4" w:space="0" w:color="000000"/>
            </w:tcBorders>
            <w:shd w:val="clear" w:color="auto" w:fill="FFFFFF"/>
            <w:vAlign w:val="center"/>
          </w:tcPr>
          <w:p w14:paraId="6076BFA7" w14:textId="07F49A81" w:rsidR="00913321" w:rsidRPr="00EE7ED3" w:rsidRDefault="00913321" w:rsidP="005C5961">
            <w:pPr>
              <w:snapToGrid w:val="0"/>
              <w:spacing w:line="276" w:lineRule="auto"/>
              <w:jc w:val="both"/>
              <w:rPr>
                <w:sz w:val="22"/>
                <w:szCs w:val="22"/>
              </w:rPr>
            </w:pPr>
            <w:r w:rsidRPr="00EE7ED3">
              <w:rPr>
                <w:sz w:val="22"/>
                <w:szCs w:val="22"/>
              </w:rPr>
              <w:t xml:space="preserve">Smalec 100% wieprzowy - kostka 200g. Surowiec do produkcji smalcu pochodzi ze zwierząt rzeźnych uznanych przez Weterynaryjną Inspekcję Sanitarną za zdatne do spożycia bez zastrzeżeń. Do produkcji smalcu stosuje się sadło, tłuszcz drobny, tłuszcz z pachwiny, tłuszcz z podgardla. Barwa od białej do białej </w:t>
            </w:r>
            <w:r w:rsidRPr="00EE7ED3">
              <w:rPr>
                <w:sz w:val="22"/>
                <w:szCs w:val="22"/>
              </w:rPr>
              <w:br/>
              <w:t xml:space="preserve">z odcieniem jasnokremowym. Smak i zapach charakterystyczny dla określonego rodzaju tłuszczu i sposobu wytopu. Wolny od obcych zapachów. </w:t>
            </w:r>
            <w:r w:rsidRPr="00EE7ED3">
              <w:rPr>
                <w:sz w:val="22"/>
                <w:szCs w:val="22"/>
              </w:rPr>
              <w:br/>
              <w:t>od posmaków, dopuszczalny lekko skwarkowy.</w:t>
            </w:r>
          </w:p>
        </w:tc>
      </w:tr>
    </w:tbl>
    <w:p w14:paraId="00F15D70" w14:textId="77777777" w:rsidR="00913321" w:rsidRPr="00EE7ED3" w:rsidRDefault="00913321" w:rsidP="00913321">
      <w:pPr>
        <w:rPr>
          <w:sz w:val="22"/>
          <w:szCs w:val="22"/>
        </w:rPr>
      </w:pPr>
    </w:p>
    <w:p w14:paraId="469A367A" w14:textId="77777777" w:rsidR="00913321" w:rsidRPr="00EE7ED3" w:rsidRDefault="00913321" w:rsidP="00913321">
      <w:pPr>
        <w:spacing w:line="276" w:lineRule="auto"/>
        <w:jc w:val="both"/>
        <w:rPr>
          <w:b/>
          <w:sz w:val="22"/>
          <w:szCs w:val="22"/>
        </w:rPr>
      </w:pPr>
      <w:r w:rsidRPr="00EE7ED3">
        <w:rPr>
          <w:b/>
          <w:sz w:val="22"/>
          <w:szCs w:val="22"/>
        </w:rPr>
        <w:t>Cechy dyskwalifikujące:</w:t>
      </w:r>
    </w:p>
    <w:p w14:paraId="2528C748" w14:textId="77777777" w:rsidR="00913321" w:rsidRPr="00EE7ED3" w:rsidRDefault="00913321" w:rsidP="00913321">
      <w:pPr>
        <w:spacing w:line="276" w:lineRule="auto"/>
        <w:jc w:val="both"/>
        <w:rPr>
          <w:szCs w:val="22"/>
        </w:rPr>
      </w:pPr>
      <w:r w:rsidRPr="00EE7ED3">
        <w:rPr>
          <w:sz w:val="22"/>
          <w:szCs w:val="22"/>
        </w:rPr>
        <w:t>Obce posmaki, zapachy, niedostateczna ocena organoleptyczna produktu, zanieczyszczenia mechaniczne i organiczne, obecność tkanki mięsnej, gruczołów, objawy psucia, zjełczenia, zaparzenia, brak oznakowani opakowań, ich uszkodzenia mechaniczne, deformacja kostek, zabrudzenia.</w:t>
      </w:r>
    </w:p>
    <w:p w14:paraId="2871D5BF" w14:textId="77777777" w:rsidR="00913321" w:rsidRPr="00EE7ED3" w:rsidRDefault="00913321" w:rsidP="00913321">
      <w:pPr>
        <w:spacing w:line="276" w:lineRule="auto"/>
        <w:jc w:val="both"/>
        <w:rPr>
          <w:sz w:val="22"/>
          <w:szCs w:val="22"/>
        </w:rPr>
      </w:pPr>
    </w:p>
    <w:p w14:paraId="3221C9E4" w14:textId="77777777" w:rsidR="00913321" w:rsidRPr="00EE7ED3" w:rsidRDefault="00913321" w:rsidP="00913321">
      <w:pPr>
        <w:spacing w:line="276" w:lineRule="auto"/>
        <w:jc w:val="both"/>
        <w:rPr>
          <w:b/>
          <w:sz w:val="22"/>
          <w:szCs w:val="22"/>
        </w:rPr>
      </w:pPr>
      <w:r w:rsidRPr="00EE7ED3">
        <w:rPr>
          <w:b/>
          <w:sz w:val="22"/>
          <w:szCs w:val="22"/>
        </w:rPr>
        <w:t>Opakowania:</w:t>
      </w:r>
    </w:p>
    <w:p w14:paraId="554B10EF" w14:textId="77777777" w:rsidR="00913321" w:rsidRPr="00EE7ED3" w:rsidRDefault="00913321" w:rsidP="00913321">
      <w:pPr>
        <w:spacing w:line="276" w:lineRule="auto"/>
        <w:jc w:val="both"/>
        <w:rPr>
          <w:sz w:val="22"/>
          <w:szCs w:val="22"/>
        </w:rPr>
      </w:pPr>
      <w:r w:rsidRPr="00EE7ED3">
        <w:rPr>
          <w:sz w:val="22"/>
          <w:szCs w:val="22"/>
        </w:rPr>
        <w:t>Pojemniki plastikowe, z pokrywami, czyste, bez obcych zapachów, mające atest kompetencji jednostki resortu zdrowia, powinny być przeznaczone tylko do jednego asortymentu, elementy powinny być ułożone w opakowaniu w sposób nie powodujący deformacji i zapewniający elastyczny wygląd gotowego wyrobu.</w:t>
      </w:r>
    </w:p>
    <w:p w14:paraId="3BD58A40" w14:textId="77777777" w:rsidR="00913321" w:rsidRPr="00EE7ED3" w:rsidRDefault="00913321" w:rsidP="00913321">
      <w:pPr>
        <w:rPr>
          <w:sz w:val="22"/>
          <w:szCs w:val="22"/>
        </w:rPr>
      </w:pPr>
    </w:p>
    <w:p w14:paraId="0A258289" w14:textId="77777777" w:rsidR="00913321" w:rsidRPr="00EE7ED3" w:rsidRDefault="00913321" w:rsidP="00913321">
      <w:pPr>
        <w:rPr>
          <w:sz w:val="22"/>
          <w:szCs w:val="22"/>
        </w:rPr>
      </w:pPr>
    </w:p>
    <w:p w14:paraId="5C0D679B" w14:textId="77777777" w:rsidR="00913321" w:rsidRPr="00EE7ED3" w:rsidRDefault="00913321" w:rsidP="00913321">
      <w:pPr>
        <w:ind w:left="4956" w:firstLine="708"/>
        <w:rPr>
          <w:sz w:val="22"/>
          <w:szCs w:val="22"/>
        </w:rPr>
      </w:pPr>
    </w:p>
    <w:p w14:paraId="094C9B19" w14:textId="77777777" w:rsidR="00913321" w:rsidRPr="00EE7ED3" w:rsidRDefault="00913321" w:rsidP="00913321">
      <w:pPr>
        <w:ind w:left="4956" w:firstLine="708"/>
        <w:rPr>
          <w:sz w:val="22"/>
          <w:szCs w:val="22"/>
        </w:rPr>
      </w:pPr>
      <w:r w:rsidRPr="00EE7ED3">
        <w:rPr>
          <w:sz w:val="22"/>
          <w:szCs w:val="22"/>
        </w:rPr>
        <w:t>.................................................</w:t>
      </w:r>
    </w:p>
    <w:p w14:paraId="5AE6D63D" w14:textId="77777777" w:rsidR="00913321" w:rsidRPr="00EE7ED3" w:rsidRDefault="00913321" w:rsidP="00913321">
      <w:pPr>
        <w:ind w:left="4956" w:firstLine="708"/>
        <w:rPr>
          <w:sz w:val="22"/>
          <w:szCs w:val="22"/>
        </w:rPr>
      </w:pPr>
      <w:r w:rsidRPr="00EE7ED3">
        <w:rPr>
          <w:sz w:val="22"/>
          <w:szCs w:val="22"/>
        </w:rPr>
        <w:t>/podpis osoby upoważnionej/</w:t>
      </w:r>
    </w:p>
    <w:p w14:paraId="64B5B8ED" w14:textId="77777777" w:rsidR="00913321" w:rsidRPr="00EE7ED3" w:rsidRDefault="00913321" w:rsidP="00913321">
      <w:pPr>
        <w:ind w:left="4956" w:firstLine="708"/>
        <w:rPr>
          <w:sz w:val="22"/>
          <w:szCs w:val="22"/>
        </w:rPr>
      </w:pPr>
    </w:p>
    <w:p w14:paraId="2A8442FA" w14:textId="77777777" w:rsidR="00913321" w:rsidRPr="00EE7ED3" w:rsidRDefault="00913321" w:rsidP="00913321"/>
    <w:p w14:paraId="37CB1D24" w14:textId="77777777" w:rsidR="007629B0" w:rsidRPr="00EE7ED3" w:rsidRDefault="007629B0" w:rsidP="007629B0">
      <w:pPr>
        <w:rPr>
          <w:sz w:val="22"/>
          <w:szCs w:val="22"/>
        </w:rPr>
      </w:pPr>
    </w:p>
    <w:p w14:paraId="4B2F8144" w14:textId="77777777" w:rsidR="007629B0" w:rsidRPr="00EE7ED3" w:rsidRDefault="007629B0" w:rsidP="007629B0">
      <w:pPr>
        <w:ind w:left="-709" w:right="-567"/>
        <w:rPr>
          <w:sz w:val="22"/>
          <w:szCs w:val="22"/>
        </w:rPr>
      </w:pPr>
    </w:p>
    <w:p w14:paraId="787EEC42" w14:textId="77777777" w:rsidR="007629B0" w:rsidRPr="00EE7ED3" w:rsidRDefault="007629B0" w:rsidP="007629B0">
      <w:pPr>
        <w:ind w:left="-709" w:right="-567"/>
        <w:rPr>
          <w:sz w:val="22"/>
          <w:szCs w:val="22"/>
        </w:rPr>
      </w:pPr>
    </w:p>
    <w:p w14:paraId="38682261" w14:textId="77777777" w:rsidR="007629B0" w:rsidRPr="00590798" w:rsidRDefault="007629B0" w:rsidP="00055354">
      <w:pPr>
        <w:rPr>
          <w:b/>
          <w:color w:val="EE0000"/>
          <w:sz w:val="22"/>
          <w:szCs w:val="22"/>
        </w:rPr>
      </w:pPr>
    </w:p>
    <w:p w14:paraId="0DFBC7CC" w14:textId="77777777" w:rsidR="007629B0" w:rsidRPr="00590798" w:rsidRDefault="007629B0" w:rsidP="00055354">
      <w:pPr>
        <w:rPr>
          <w:b/>
          <w:color w:val="EE0000"/>
          <w:sz w:val="22"/>
          <w:szCs w:val="22"/>
        </w:rPr>
      </w:pPr>
    </w:p>
    <w:p w14:paraId="0F2C9E73" w14:textId="77777777" w:rsidR="00055354" w:rsidRPr="00590798" w:rsidRDefault="00055354" w:rsidP="00055354">
      <w:pPr>
        <w:rPr>
          <w:b/>
          <w:color w:val="EE0000"/>
          <w:sz w:val="22"/>
          <w:szCs w:val="22"/>
        </w:rPr>
      </w:pPr>
    </w:p>
    <w:p w14:paraId="3DC7643D" w14:textId="77777777" w:rsidR="00055354" w:rsidRPr="00590798" w:rsidRDefault="00055354" w:rsidP="00055354">
      <w:pPr>
        <w:spacing w:after="200" w:line="276" w:lineRule="auto"/>
        <w:rPr>
          <w:b/>
          <w:color w:val="EE0000"/>
          <w:sz w:val="22"/>
          <w:szCs w:val="22"/>
        </w:rPr>
      </w:pPr>
      <w:r w:rsidRPr="00590798">
        <w:rPr>
          <w:b/>
          <w:color w:val="EE0000"/>
          <w:sz w:val="22"/>
          <w:szCs w:val="22"/>
        </w:rPr>
        <w:br w:type="page"/>
      </w:r>
    </w:p>
    <w:p w14:paraId="32902FA8" w14:textId="77777777" w:rsidR="00666230" w:rsidRPr="00EE7ED3" w:rsidRDefault="00666230" w:rsidP="00666230">
      <w:pPr>
        <w:pStyle w:val="Nagwek8"/>
        <w:widowControl w:val="0"/>
        <w:tabs>
          <w:tab w:val="left" w:pos="1440"/>
          <w:tab w:val="left" w:pos="3118"/>
        </w:tabs>
        <w:spacing w:line="240" w:lineRule="auto"/>
        <w:ind w:right="0"/>
        <w:jc w:val="right"/>
        <w:rPr>
          <w:b w:val="0"/>
          <w:sz w:val="22"/>
          <w:szCs w:val="22"/>
        </w:rPr>
      </w:pPr>
      <w:r w:rsidRPr="00EE7ED3">
        <w:rPr>
          <w:b w:val="0"/>
          <w:sz w:val="22"/>
          <w:szCs w:val="22"/>
        </w:rPr>
        <w:lastRenderedPageBreak/>
        <w:t xml:space="preserve">Załącznik Nr </w:t>
      </w:r>
      <w:r w:rsidR="00546CF2" w:rsidRPr="00EE7ED3">
        <w:rPr>
          <w:b w:val="0"/>
          <w:sz w:val="22"/>
          <w:szCs w:val="22"/>
        </w:rPr>
        <w:t>4</w:t>
      </w:r>
      <w:r w:rsidRPr="00EE7ED3">
        <w:rPr>
          <w:b w:val="0"/>
          <w:sz w:val="22"/>
          <w:szCs w:val="22"/>
        </w:rPr>
        <w:t xml:space="preserve"> do SWZ</w:t>
      </w:r>
    </w:p>
    <w:p w14:paraId="60810710" w14:textId="5755689B" w:rsidR="008B7590" w:rsidRPr="00EE7ED3" w:rsidRDefault="00111400" w:rsidP="008B7590">
      <w:pPr>
        <w:tabs>
          <w:tab w:val="left" w:pos="3118"/>
        </w:tabs>
        <w:jc w:val="right"/>
        <w:rPr>
          <w:b/>
          <w:sz w:val="22"/>
          <w:szCs w:val="22"/>
        </w:rPr>
      </w:pPr>
      <w:r w:rsidRPr="00EE7ED3">
        <w:rPr>
          <w:sz w:val="22"/>
          <w:szCs w:val="22"/>
        </w:rPr>
        <w:t xml:space="preserve">Nr </w:t>
      </w:r>
      <w:r w:rsidR="00EE7ED3" w:rsidRPr="00EE7ED3">
        <w:rPr>
          <w:sz w:val="22"/>
          <w:szCs w:val="22"/>
        </w:rPr>
        <w:t>D</w:t>
      </w:r>
      <w:r w:rsidRPr="00EE7ED3">
        <w:rPr>
          <w:sz w:val="22"/>
          <w:szCs w:val="22"/>
        </w:rPr>
        <w:t>ZZP-344/</w:t>
      </w:r>
      <w:r w:rsidR="007629B0" w:rsidRPr="00EE7ED3">
        <w:rPr>
          <w:sz w:val="22"/>
          <w:szCs w:val="22"/>
        </w:rPr>
        <w:t>1</w:t>
      </w:r>
      <w:r w:rsidR="00EE7ED3" w:rsidRPr="00EE7ED3">
        <w:rPr>
          <w:sz w:val="22"/>
          <w:szCs w:val="22"/>
        </w:rPr>
        <w:t>4</w:t>
      </w:r>
      <w:r w:rsidR="008B7590" w:rsidRPr="00EE7ED3">
        <w:rPr>
          <w:sz w:val="22"/>
          <w:szCs w:val="22"/>
        </w:rPr>
        <w:t>/202</w:t>
      </w:r>
      <w:r w:rsidR="00EE7ED3" w:rsidRPr="00EE7ED3">
        <w:rPr>
          <w:sz w:val="22"/>
          <w:szCs w:val="22"/>
        </w:rPr>
        <w:t>6</w:t>
      </w:r>
    </w:p>
    <w:p w14:paraId="50F8D225" w14:textId="77777777" w:rsidR="00666230" w:rsidRPr="00EE7ED3" w:rsidRDefault="00666230" w:rsidP="009B3823">
      <w:pPr>
        <w:rPr>
          <w:b/>
          <w:bCs/>
          <w:sz w:val="22"/>
          <w:szCs w:val="22"/>
        </w:rPr>
      </w:pPr>
    </w:p>
    <w:p w14:paraId="74A2AD68" w14:textId="77777777" w:rsidR="00666230" w:rsidRPr="00EE7ED3" w:rsidRDefault="00666230" w:rsidP="00666230">
      <w:pPr>
        <w:rPr>
          <w:b/>
          <w:sz w:val="22"/>
          <w:szCs w:val="22"/>
        </w:rPr>
      </w:pPr>
      <w:r w:rsidRPr="00EE7ED3">
        <w:rPr>
          <w:b/>
          <w:sz w:val="22"/>
          <w:szCs w:val="22"/>
        </w:rPr>
        <w:t>Wykonawca:</w:t>
      </w:r>
    </w:p>
    <w:p w14:paraId="1FE35210" w14:textId="77777777" w:rsidR="00666230" w:rsidRPr="00EE7ED3" w:rsidRDefault="00666230" w:rsidP="00666230">
      <w:pPr>
        <w:ind w:right="4819"/>
        <w:rPr>
          <w:sz w:val="22"/>
          <w:szCs w:val="22"/>
        </w:rPr>
      </w:pPr>
      <w:r w:rsidRPr="00EE7ED3">
        <w:rPr>
          <w:sz w:val="22"/>
          <w:szCs w:val="22"/>
        </w:rPr>
        <w:t>…………………………………………………………………………………………</w:t>
      </w:r>
    </w:p>
    <w:p w14:paraId="6ECFFD36" w14:textId="77777777" w:rsidR="008B7590" w:rsidRPr="00EE7ED3" w:rsidRDefault="00666230" w:rsidP="00666230">
      <w:pPr>
        <w:ind w:right="4819"/>
        <w:rPr>
          <w:i/>
          <w:sz w:val="22"/>
          <w:szCs w:val="22"/>
        </w:rPr>
      </w:pPr>
      <w:r w:rsidRPr="00EE7ED3">
        <w:rPr>
          <w:i/>
          <w:sz w:val="22"/>
          <w:szCs w:val="22"/>
        </w:rPr>
        <w:t xml:space="preserve">(pełna nazwa/firma, adres, </w:t>
      </w:r>
    </w:p>
    <w:p w14:paraId="3C31F2CF" w14:textId="77777777" w:rsidR="00666230" w:rsidRPr="00EE7ED3" w:rsidRDefault="00666230" w:rsidP="00666230">
      <w:pPr>
        <w:ind w:right="4819"/>
        <w:rPr>
          <w:i/>
          <w:sz w:val="22"/>
          <w:szCs w:val="22"/>
        </w:rPr>
      </w:pPr>
      <w:r w:rsidRPr="00EE7ED3">
        <w:rPr>
          <w:i/>
          <w:sz w:val="22"/>
          <w:szCs w:val="22"/>
        </w:rPr>
        <w:t>NIP/PESEL, KRS/CEiDG)</w:t>
      </w:r>
    </w:p>
    <w:p w14:paraId="633CC225" w14:textId="77777777" w:rsidR="00666230" w:rsidRPr="00EE7ED3" w:rsidRDefault="00666230" w:rsidP="00666230">
      <w:pPr>
        <w:ind w:right="4819"/>
        <w:rPr>
          <w:sz w:val="22"/>
          <w:szCs w:val="22"/>
          <w:u w:val="single"/>
        </w:rPr>
      </w:pPr>
      <w:r w:rsidRPr="00EE7ED3">
        <w:rPr>
          <w:sz w:val="22"/>
          <w:szCs w:val="22"/>
          <w:u w:val="single"/>
        </w:rPr>
        <w:t>reprezentowany przez:</w:t>
      </w:r>
    </w:p>
    <w:p w14:paraId="2CF0E234" w14:textId="77777777" w:rsidR="00666230" w:rsidRPr="00EE7ED3" w:rsidRDefault="00666230" w:rsidP="00666230">
      <w:pPr>
        <w:ind w:right="4819"/>
        <w:rPr>
          <w:sz w:val="22"/>
          <w:szCs w:val="22"/>
        </w:rPr>
      </w:pPr>
      <w:r w:rsidRPr="00EE7ED3">
        <w:rPr>
          <w:sz w:val="22"/>
          <w:szCs w:val="22"/>
        </w:rPr>
        <w:t>…………………………………………………………………………………………</w:t>
      </w:r>
    </w:p>
    <w:p w14:paraId="3022B9C9" w14:textId="77777777" w:rsidR="00666230" w:rsidRPr="00EE7ED3" w:rsidRDefault="00666230" w:rsidP="00666230">
      <w:pPr>
        <w:ind w:right="4252"/>
        <w:rPr>
          <w:i/>
          <w:sz w:val="22"/>
          <w:szCs w:val="22"/>
        </w:rPr>
      </w:pPr>
      <w:r w:rsidRPr="00EE7ED3">
        <w:rPr>
          <w:i/>
          <w:sz w:val="22"/>
          <w:szCs w:val="22"/>
        </w:rPr>
        <w:t>(imię, nazwisko, stanowisko/podstawa do reprezentacji)</w:t>
      </w:r>
    </w:p>
    <w:p w14:paraId="3F3E2624" w14:textId="77777777" w:rsidR="00666230" w:rsidRPr="00EE7ED3" w:rsidRDefault="00666230" w:rsidP="00BD75E1">
      <w:pPr>
        <w:spacing w:after="120"/>
        <w:rPr>
          <w:b/>
          <w:sz w:val="22"/>
          <w:szCs w:val="22"/>
          <w:u w:val="single"/>
        </w:rPr>
      </w:pPr>
    </w:p>
    <w:p w14:paraId="4E4A0FEA" w14:textId="77777777" w:rsidR="00666230" w:rsidRPr="00EE7ED3" w:rsidRDefault="00666230" w:rsidP="00666230">
      <w:pPr>
        <w:spacing w:after="120"/>
        <w:jc w:val="center"/>
        <w:rPr>
          <w:b/>
          <w:sz w:val="22"/>
          <w:szCs w:val="22"/>
          <w:u w:val="single"/>
        </w:rPr>
      </w:pPr>
      <w:r w:rsidRPr="00EE7ED3">
        <w:rPr>
          <w:b/>
          <w:sz w:val="22"/>
          <w:szCs w:val="22"/>
          <w:u w:val="single"/>
        </w:rPr>
        <w:t xml:space="preserve">Oświadczenie Wykonawcy </w:t>
      </w:r>
    </w:p>
    <w:p w14:paraId="0A515FE0" w14:textId="77777777" w:rsidR="00666230" w:rsidRPr="00EE7ED3" w:rsidRDefault="00666230" w:rsidP="00666230">
      <w:pPr>
        <w:jc w:val="center"/>
        <w:rPr>
          <w:b/>
          <w:sz w:val="22"/>
          <w:szCs w:val="22"/>
        </w:rPr>
      </w:pPr>
      <w:r w:rsidRPr="00EE7ED3">
        <w:rPr>
          <w:b/>
          <w:sz w:val="22"/>
          <w:szCs w:val="22"/>
        </w:rPr>
        <w:t xml:space="preserve">składane na podstawie art. 125 ust. 1 ustawy z dnia 11 września 2019 r. </w:t>
      </w:r>
    </w:p>
    <w:p w14:paraId="6ED7BC02" w14:textId="77777777" w:rsidR="00666230" w:rsidRPr="00EE7ED3" w:rsidRDefault="00666230" w:rsidP="00666230">
      <w:pPr>
        <w:jc w:val="center"/>
        <w:rPr>
          <w:b/>
          <w:sz w:val="22"/>
          <w:szCs w:val="22"/>
        </w:rPr>
      </w:pPr>
      <w:r w:rsidRPr="00EE7ED3">
        <w:rPr>
          <w:b/>
          <w:sz w:val="22"/>
          <w:szCs w:val="22"/>
        </w:rPr>
        <w:t xml:space="preserve"> Prawo zamówień publicznych (dalej jako: ustawa Pzp),</w:t>
      </w:r>
    </w:p>
    <w:p w14:paraId="65549C4C" w14:textId="77777777" w:rsidR="00666230" w:rsidRPr="00EE7ED3" w:rsidRDefault="00666230" w:rsidP="00666230">
      <w:pPr>
        <w:spacing w:before="120"/>
        <w:jc w:val="center"/>
        <w:rPr>
          <w:b/>
          <w:sz w:val="22"/>
          <w:szCs w:val="22"/>
          <w:u w:val="single"/>
        </w:rPr>
      </w:pPr>
      <w:r w:rsidRPr="00EE7ED3">
        <w:rPr>
          <w:b/>
          <w:sz w:val="22"/>
          <w:szCs w:val="22"/>
          <w:u w:val="single"/>
        </w:rPr>
        <w:t>DOTYCZĄCE PODSTAW DO WYKLUCZENIA Z POSTĘPOWANIA</w:t>
      </w:r>
    </w:p>
    <w:p w14:paraId="79FD0E4F" w14:textId="77777777" w:rsidR="00666230" w:rsidRPr="00EE7ED3" w:rsidRDefault="00666230" w:rsidP="00666230">
      <w:pPr>
        <w:spacing w:before="120"/>
        <w:jc w:val="center"/>
        <w:rPr>
          <w:b/>
          <w:sz w:val="22"/>
          <w:szCs w:val="22"/>
          <w:u w:val="single"/>
        </w:rPr>
      </w:pPr>
    </w:p>
    <w:p w14:paraId="7C1AF2D1" w14:textId="77777777" w:rsidR="00666230" w:rsidRPr="00EE7ED3" w:rsidRDefault="00666230" w:rsidP="00666230">
      <w:pPr>
        <w:spacing w:line="360" w:lineRule="auto"/>
        <w:ind w:firstLine="708"/>
        <w:jc w:val="center"/>
        <w:rPr>
          <w:sz w:val="22"/>
          <w:szCs w:val="22"/>
        </w:rPr>
      </w:pPr>
      <w:r w:rsidRPr="00EE7ED3">
        <w:rPr>
          <w:sz w:val="22"/>
          <w:szCs w:val="22"/>
        </w:rPr>
        <w:t>Na potrzeby postępowania o udzielenie zamówienia publicznego pn.</w:t>
      </w:r>
    </w:p>
    <w:p w14:paraId="30E24186" w14:textId="13170DA5" w:rsidR="00666230" w:rsidRPr="00EE7ED3" w:rsidRDefault="009B3823" w:rsidP="008B7590">
      <w:pPr>
        <w:ind w:firstLine="709"/>
        <w:jc w:val="center"/>
        <w:rPr>
          <w:b/>
          <w:sz w:val="22"/>
          <w:szCs w:val="22"/>
        </w:rPr>
      </w:pPr>
      <w:r w:rsidRPr="00EE7ED3">
        <w:rPr>
          <w:b/>
          <w:sz w:val="22"/>
          <w:szCs w:val="22"/>
        </w:rPr>
        <w:t xml:space="preserve">„DOSTAWA MIĘSA </w:t>
      </w:r>
      <w:r w:rsidR="00EE7ED3" w:rsidRPr="00EE7ED3">
        <w:rPr>
          <w:b/>
          <w:sz w:val="22"/>
          <w:szCs w:val="22"/>
        </w:rPr>
        <w:t xml:space="preserve">ZWIERZĄT RZEŹNYCH I JEGO PRZETWORÓW DLA ZESPOŁU OPIEKI ZDROWOTNEJ W </w:t>
      </w:r>
      <w:proofErr w:type="gramStart"/>
      <w:r w:rsidR="00EE7ED3" w:rsidRPr="00EE7ED3">
        <w:rPr>
          <w:b/>
          <w:sz w:val="22"/>
          <w:szCs w:val="22"/>
        </w:rPr>
        <w:t>NYSIE</w:t>
      </w:r>
      <w:r w:rsidRPr="00EE7ED3">
        <w:rPr>
          <w:b/>
          <w:bCs/>
          <w:sz w:val="22"/>
          <w:szCs w:val="22"/>
        </w:rPr>
        <w:t xml:space="preserve"> </w:t>
      </w:r>
      <w:r w:rsidRPr="00EE7ED3">
        <w:rPr>
          <w:b/>
          <w:sz w:val="22"/>
          <w:szCs w:val="22"/>
        </w:rPr>
        <w:t>”</w:t>
      </w:r>
      <w:proofErr w:type="gramEnd"/>
    </w:p>
    <w:p w14:paraId="72F8866C" w14:textId="77777777" w:rsidR="008B7590" w:rsidRPr="00EE7ED3" w:rsidRDefault="008B7590" w:rsidP="008B7590">
      <w:pPr>
        <w:ind w:firstLine="709"/>
        <w:jc w:val="center"/>
        <w:rPr>
          <w:b/>
          <w:sz w:val="22"/>
          <w:szCs w:val="22"/>
        </w:rPr>
      </w:pPr>
    </w:p>
    <w:p w14:paraId="4349C7C8" w14:textId="77777777" w:rsidR="00877591" w:rsidRPr="00EE7ED3" w:rsidRDefault="00877591" w:rsidP="00877591">
      <w:pPr>
        <w:spacing w:line="360" w:lineRule="auto"/>
        <w:jc w:val="center"/>
        <w:rPr>
          <w:sz w:val="22"/>
          <w:szCs w:val="22"/>
        </w:rPr>
      </w:pPr>
      <w:r w:rsidRPr="00EE7ED3">
        <w:rPr>
          <w:sz w:val="22"/>
          <w:szCs w:val="22"/>
        </w:rPr>
        <w:t>prowadzonego przez</w:t>
      </w:r>
      <w:r w:rsidRPr="00EE7ED3">
        <w:rPr>
          <w:b/>
          <w:sz w:val="22"/>
          <w:szCs w:val="22"/>
        </w:rPr>
        <w:t xml:space="preserve"> Zespół Opieki Zdrowotnej w Nysie 48-300 Nysa, ul. Bohaterów Warszawy 34</w:t>
      </w:r>
      <w:r w:rsidRPr="00EE7ED3">
        <w:rPr>
          <w:sz w:val="22"/>
          <w:szCs w:val="22"/>
        </w:rPr>
        <w:t>,</w:t>
      </w:r>
      <w:r w:rsidRPr="00EE7ED3">
        <w:rPr>
          <w:i/>
          <w:sz w:val="22"/>
          <w:szCs w:val="22"/>
        </w:rPr>
        <w:t xml:space="preserve"> </w:t>
      </w:r>
      <w:r w:rsidRPr="00EE7ED3">
        <w:rPr>
          <w:sz w:val="22"/>
          <w:szCs w:val="22"/>
        </w:rPr>
        <w:t>oświadczam, co następuje:</w:t>
      </w:r>
    </w:p>
    <w:p w14:paraId="008228E3" w14:textId="77777777" w:rsidR="00877591" w:rsidRPr="00EE7ED3" w:rsidRDefault="00877591" w:rsidP="00877591">
      <w:pPr>
        <w:spacing w:line="360" w:lineRule="auto"/>
        <w:rPr>
          <w:b/>
          <w:sz w:val="22"/>
          <w:szCs w:val="22"/>
        </w:rPr>
      </w:pPr>
    </w:p>
    <w:p w14:paraId="1C674F27" w14:textId="77777777" w:rsidR="00026779" w:rsidRPr="00EE7ED3" w:rsidRDefault="00026779" w:rsidP="00B36450">
      <w:pPr>
        <w:rPr>
          <w:b/>
          <w:sz w:val="22"/>
          <w:szCs w:val="22"/>
        </w:rPr>
      </w:pPr>
      <w:r w:rsidRPr="00EE7ED3">
        <w:rPr>
          <w:b/>
          <w:sz w:val="22"/>
          <w:szCs w:val="22"/>
        </w:rPr>
        <w:t>OŚWIADCZENIA DOTYCZĄCE WYKONAWCY:</w:t>
      </w:r>
    </w:p>
    <w:p w14:paraId="0BF3650C" w14:textId="77777777" w:rsidR="00913321" w:rsidRPr="00EE7ED3" w:rsidRDefault="00913321" w:rsidP="00F525E5">
      <w:pPr>
        <w:spacing w:line="360" w:lineRule="auto"/>
        <w:rPr>
          <w:b/>
          <w:sz w:val="22"/>
          <w:szCs w:val="22"/>
        </w:rPr>
      </w:pPr>
    </w:p>
    <w:p w14:paraId="4BC2C9B4" w14:textId="214F6864" w:rsidR="00B36450" w:rsidRPr="00EE7ED3" w:rsidRDefault="00B36450">
      <w:pPr>
        <w:pStyle w:val="Tekstpodstawowy32"/>
        <w:numPr>
          <w:ilvl w:val="0"/>
          <w:numId w:val="16"/>
        </w:numPr>
        <w:shd w:val="clear" w:color="auto" w:fill="FFFFFF"/>
        <w:tabs>
          <w:tab w:val="clear" w:pos="360"/>
          <w:tab w:val="clear" w:pos="3118"/>
          <w:tab w:val="left" w:pos="0"/>
        </w:tabs>
        <w:spacing w:line="360" w:lineRule="auto"/>
        <w:ind w:left="284" w:hanging="142"/>
        <w:rPr>
          <w:b w:val="0"/>
          <w:bCs/>
          <w:sz w:val="22"/>
          <w:szCs w:val="22"/>
        </w:rPr>
      </w:pPr>
      <w:r w:rsidRPr="00EE7ED3">
        <w:rPr>
          <w:b w:val="0"/>
          <w:bCs/>
          <w:sz w:val="22"/>
          <w:szCs w:val="22"/>
        </w:rPr>
        <w:t xml:space="preserve"> </w:t>
      </w:r>
      <w:r w:rsidR="00026779" w:rsidRPr="00EE7ED3">
        <w:rPr>
          <w:b w:val="0"/>
          <w:bCs/>
          <w:sz w:val="22"/>
          <w:szCs w:val="22"/>
        </w:rPr>
        <w:t>Oświadczam, że nie podlegam wykluczeniu z postępowania na podstawie art. 108 ust 1 ustawy Pzp</w:t>
      </w:r>
      <w:r w:rsidR="00D94DF5" w:rsidRPr="00EE7ED3">
        <w:rPr>
          <w:b w:val="0"/>
          <w:bCs/>
          <w:sz w:val="22"/>
          <w:szCs w:val="22"/>
        </w:rPr>
        <w:t xml:space="preserve"> </w:t>
      </w:r>
      <w:r w:rsidRPr="00EE7ED3">
        <w:rPr>
          <w:b w:val="0"/>
          <w:bCs/>
          <w:sz w:val="22"/>
          <w:szCs w:val="22"/>
        </w:rPr>
        <w:br/>
      </w:r>
      <w:r w:rsidR="00D94DF5" w:rsidRPr="00EE7ED3">
        <w:rPr>
          <w:b w:val="0"/>
          <w:bCs/>
          <w:sz w:val="22"/>
          <w:szCs w:val="22"/>
        </w:rPr>
        <w:t>z zastrzeżeniem art. 110 ust. 2 ustawy Pzp.</w:t>
      </w:r>
    </w:p>
    <w:p w14:paraId="07AF1AD3" w14:textId="2963B04A" w:rsidR="00B36450" w:rsidRPr="00EE7ED3" w:rsidRDefault="00B36450">
      <w:pPr>
        <w:pStyle w:val="Tekstpodstawowy32"/>
        <w:numPr>
          <w:ilvl w:val="0"/>
          <w:numId w:val="16"/>
        </w:numPr>
        <w:shd w:val="clear" w:color="auto" w:fill="FFFFFF"/>
        <w:tabs>
          <w:tab w:val="clear" w:pos="360"/>
          <w:tab w:val="clear" w:pos="3118"/>
          <w:tab w:val="left" w:pos="0"/>
        </w:tabs>
        <w:spacing w:line="360" w:lineRule="auto"/>
        <w:ind w:left="284" w:hanging="142"/>
        <w:rPr>
          <w:b w:val="0"/>
          <w:bCs/>
          <w:sz w:val="22"/>
          <w:szCs w:val="22"/>
        </w:rPr>
      </w:pPr>
      <w:r w:rsidRPr="00EE7ED3">
        <w:rPr>
          <w:b w:val="0"/>
          <w:bCs/>
          <w:sz w:val="22"/>
          <w:szCs w:val="22"/>
        </w:rPr>
        <w:t xml:space="preserve"> </w:t>
      </w:r>
      <w:r w:rsidR="00026779" w:rsidRPr="00EE7ED3">
        <w:rPr>
          <w:b w:val="0"/>
          <w:bCs/>
          <w:sz w:val="22"/>
          <w:szCs w:val="22"/>
        </w:rPr>
        <w:t>Oświadczam, że zachodzą w stosunku do mnie podstawy wykluczenia z postępowania na podstawie art. …………. ustawy Pzp</w:t>
      </w:r>
      <w:r w:rsidR="00127F8C" w:rsidRPr="00EE7ED3">
        <w:rPr>
          <w:b w:val="0"/>
          <w:bCs/>
          <w:sz w:val="22"/>
          <w:szCs w:val="22"/>
        </w:rPr>
        <w:t xml:space="preserve"> </w:t>
      </w:r>
      <w:r w:rsidR="00026779" w:rsidRPr="00EE7ED3">
        <w:rPr>
          <w:b w:val="0"/>
          <w:bCs/>
          <w:i/>
          <w:sz w:val="22"/>
          <w:szCs w:val="22"/>
        </w:rPr>
        <w:t xml:space="preserve">(podać mającą zastosowanie podstawę wykluczenia spośród wymienionych </w:t>
      </w:r>
      <w:r w:rsidR="00173F45" w:rsidRPr="00EE7ED3">
        <w:rPr>
          <w:b w:val="0"/>
          <w:bCs/>
          <w:i/>
          <w:sz w:val="22"/>
          <w:szCs w:val="22"/>
        </w:rPr>
        <w:br/>
      </w:r>
      <w:r w:rsidR="00026779" w:rsidRPr="00EE7ED3">
        <w:rPr>
          <w:b w:val="0"/>
          <w:bCs/>
          <w:i/>
          <w:sz w:val="22"/>
          <w:szCs w:val="22"/>
        </w:rPr>
        <w:t>w art. 108 ust. 1 ustawy Pzp).</w:t>
      </w:r>
      <w:r w:rsidR="00026779" w:rsidRPr="00EE7ED3">
        <w:rPr>
          <w:b w:val="0"/>
          <w:bCs/>
          <w:sz w:val="22"/>
          <w:szCs w:val="22"/>
        </w:rPr>
        <w:t xml:space="preserve"> Jednocześnie oświadczam, że w związku z w</w:t>
      </w:r>
      <w:r w:rsidR="00754BEC" w:rsidRPr="00EE7ED3">
        <w:rPr>
          <w:b w:val="0"/>
          <w:bCs/>
          <w:sz w:val="22"/>
          <w:szCs w:val="22"/>
        </w:rPr>
        <w:t xml:space="preserve">w. okolicznością, na podstawie </w:t>
      </w:r>
      <w:r w:rsidR="00026779" w:rsidRPr="00EE7ED3">
        <w:rPr>
          <w:b w:val="0"/>
          <w:bCs/>
          <w:sz w:val="22"/>
          <w:szCs w:val="22"/>
        </w:rPr>
        <w:t>art. 110 ust. 2 ustawy Pzp podjąłem następujące środki</w:t>
      </w:r>
      <w:r w:rsidR="009548F7">
        <w:rPr>
          <w:b w:val="0"/>
          <w:bCs/>
          <w:sz w:val="22"/>
          <w:szCs w:val="22"/>
        </w:rPr>
        <w:t xml:space="preserve"> </w:t>
      </w:r>
      <w:r w:rsidR="00026779" w:rsidRPr="00EE7ED3">
        <w:rPr>
          <w:b w:val="0"/>
          <w:bCs/>
          <w:sz w:val="22"/>
          <w:szCs w:val="22"/>
        </w:rPr>
        <w:t>naprawcze……………………………………………………………………………………………………………………………</w:t>
      </w:r>
      <w:proofErr w:type="gramStart"/>
      <w:r w:rsidR="00026779" w:rsidRPr="00EE7ED3">
        <w:rPr>
          <w:b w:val="0"/>
          <w:bCs/>
          <w:sz w:val="22"/>
          <w:szCs w:val="22"/>
        </w:rPr>
        <w:t>…….</w:t>
      </w:r>
      <w:proofErr w:type="gramEnd"/>
      <w:r w:rsidR="00026779" w:rsidRPr="00EE7ED3">
        <w:rPr>
          <w:b w:val="0"/>
          <w:bCs/>
          <w:sz w:val="22"/>
          <w:szCs w:val="22"/>
        </w:rPr>
        <w:t>…………</w:t>
      </w:r>
      <w:r w:rsidR="00173F45" w:rsidRPr="00EE7ED3">
        <w:rPr>
          <w:b w:val="0"/>
          <w:bCs/>
          <w:sz w:val="22"/>
          <w:szCs w:val="22"/>
        </w:rPr>
        <w:t>…………………………………………………………</w:t>
      </w:r>
      <w:proofErr w:type="gramStart"/>
      <w:r w:rsidR="00173F45" w:rsidRPr="00EE7ED3">
        <w:rPr>
          <w:b w:val="0"/>
          <w:bCs/>
          <w:sz w:val="22"/>
          <w:szCs w:val="22"/>
        </w:rPr>
        <w:t>…….</w:t>
      </w:r>
      <w:proofErr w:type="gramEnd"/>
      <w:r w:rsidR="00173F45" w:rsidRPr="00EE7ED3">
        <w:rPr>
          <w:b w:val="0"/>
          <w:bCs/>
          <w:sz w:val="22"/>
          <w:szCs w:val="22"/>
        </w:rPr>
        <w:t>.</w:t>
      </w:r>
    </w:p>
    <w:p w14:paraId="4ABB4FA4" w14:textId="6567E0EF" w:rsidR="00026779" w:rsidRPr="00EE7ED3" w:rsidRDefault="00026779">
      <w:pPr>
        <w:pStyle w:val="Tekstpodstawowy32"/>
        <w:numPr>
          <w:ilvl w:val="0"/>
          <w:numId w:val="16"/>
        </w:numPr>
        <w:shd w:val="clear" w:color="auto" w:fill="FFFFFF"/>
        <w:tabs>
          <w:tab w:val="clear" w:pos="360"/>
          <w:tab w:val="clear" w:pos="3118"/>
          <w:tab w:val="left" w:pos="0"/>
        </w:tabs>
        <w:spacing w:line="360" w:lineRule="auto"/>
        <w:ind w:left="284" w:hanging="142"/>
        <w:rPr>
          <w:b w:val="0"/>
          <w:bCs/>
          <w:sz w:val="22"/>
          <w:szCs w:val="22"/>
        </w:rPr>
      </w:pPr>
      <w:r w:rsidRPr="00EE7ED3">
        <w:rPr>
          <w:rFonts w:eastAsia="Calibri"/>
          <w:b w:val="0"/>
          <w:bCs/>
          <w:sz w:val="22"/>
          <w:szCs w:val="22"/>
        </w:rPr>
        <w:t xml:space="preserve">Oświadczam, że nie podlegam wykluczeniu z postępowania na podstawie art. 7 ust. 1 pkt 1-3 ustawy </w:t>
      </w:r>
      <w:r w:rsidRPr="00EE7ED3">
        <w:rPr>
          <w:rFonts w:eastAsia="Calibri"/>
          <w:b w:val="0"/>
          <w:bCs/>
          <w:sz w:val="22"/>
          <w:szCs w:val="22"/>
        </w:rPr>
        <w:br/>
      </w:r>
      <w:r w:rsidRPr="00EE7ED3">
        <w:rPr>
          <w:b w:val="0"/>
          <w:bCs/>
          <w:sz w:val="22"/>
          <w:szCs w:val="22"/>
        </w:rPr>
        <w:t>z dnia 13 kwietnia 2022</w:t>
      </w:r>
      <w:r w:rsidR="00B83A8E" w:rsidRPr="00EE7ED3">
        <w:rPr>
          <w:b w:val="0"/>
          <w:bCs/>
          <w:sz w:val="22"/>
          <w:szCs w:val="22"/>
        </w:rPr>
        <w:t xml:space="preserve"> </w:t>
      </w:r>
      <w:r w:rsidRPr="00EE7ED3">
        <w:rPr>
          <w:b w:val="0"/>
          <w:bCs/>
          <w:sz w:val="22"/>
          <w:szCs w:val="22"/>
        </w:rPr>
        <w:t>r. o szczególnych rozwiązaniach w zakresie przeciwdziałania wspieraniu agresji na Ukrainę oraz służących ochronie bezpieczeństwa narodowego (</w:t>
      </w:r>
      <w:r w:rsidR="00D014A3" w:rsidRPr="00EE7ED3">
        <w:rPr>
          <w:b w:val="0"/>
          <w:bCs/>
          <w:iCs/>
          <w:sz w:val="22"/>
          <w:szCs w:val="22"/>
        </w:rPr>
        <w:t>Dz.U. 2024 poz. 507</w:t>
      </w:r>
      <w:r w:rsidRPr="00EE7ED3">
        <w:rPr>
          <w:b w:val="0"/>
          <w:bCs/>
          <w:sz w:val="22"/>
          <w:szCs w:val="22"/>
        </w:rPr>
        <w:t>)</w:t>
      </w:r>
      <w:r w:rsidRPr="00EE7ED3">
        <w:rPr>
          <w:rFonts w:eastAsia="Calibri"/>
          <w:b w:val="0"/>
          <w:bCs/>
          <w:sz w:val="22"/>
          <w:szCs w:val="22"/>
        </w:rPr>
        <w:t>.</w:t>
      </w:r>
    </w:p>
    <w:p w14:paraId="0EEB134F" w14:textId="77777777" w:rsidR="00026779" w:rsidRPr="00EE7ED3" w:rsidRDefault="00026779" w:rsidP="00F525E5">
      <w:pPr>
        <w:spacing w:line="360" w:lineRule="auto"/>
        <w:jc w:val="both"/>
        <w:rPr>
          <w:b/>
          <w:sz w:val="22"/>
          <w:szCs w:val="22"/>
        </w:rPr>
      </w:pPr>
    </w:p>
    <w:p w14:paraId="6B50712C" w14:textId="77777777" w:rsidR="00026779" w:rsidRPr="00EE7ED3" w:rsidRDefault="00026779" w:rsidP="00F525E5">
      <w:pPr>
        <w:spacing w:line="360" w:lineRule="auto"/>
        <w:jc w:val="both"/>
        <w:rPr>
          <w:b/>
          <w:sz w:val="22"/>
          <w:szCs w:val="22"/>
        </w:rPr>
      </w:pPr>
      <w:r w:rsidRPr="00EE7ED3">
        <w:rPr>
          <w:b/>
          <w:sz w:val="22"/>
          <w:szCs w:val="22"/>
        </w:rPr>
        <w:t>OŚWIADCZENIE DOTYCZĄCE PODANYCH INFORMACJI:</w:t>
      </w:r>
    </w:p>
    <w:p w14:paraId="73AD5975" w14:textId="77777777" w:rsidR="00B36450" w:rsidRPr="00EE7ED3" w:rsidRDefault="00026779" w:rsidP="00F525E5">
      <w:pPr>
        <w:spacing w:line="360" w:lineRule="auto"/>
        <w:jc w:val="both"/>
        <w:rPr>
          <w:sz w:val="22"/>
          <w:szCs w:val="22"/>
        </w:rPr>
      </w:pPr>
      <w:r w:rsidRPr="00EE7ED3">
        <w:rPr>
          <w:sz w:val="22"/>
          <w:szCs w:val="22"/>
        </w:rPr>
        <w:t xml:space="preserve">Oświadczam, że wszystkie informacje podane w powyższych oświadczeniach są aktualne </w:t>
      </w:r>
      <w:r w:rsidRPr="00EE7ED3">
        <w:rPr>
          <w:sz w:val="22"/>
          <w:szCs w:val="22"/>
        </w:rPr>
        <w:br/>
        <w:t>i zgodne z prawdą oraz zostały przedstawione z pełną świadomością konsekwencji wprowadzenia Zamawiającego w błąd przy przedstawianiu informacji.</w:t>
      </w:r>
      <w:r w:rsidR="00666230" w:rsidRPr="00EE7ED3">
        <w:rPr>
          <w:sz w:val="22"/>
          <w:szCs w:val="22"/>
        </w:rPr>
        <w:tab/>
      </w:r>
      <w:r w:rsidR="00666230" w:rsidRPr="00EE7ED3">
        <w:rPr>
          <w:sz w:val="22"/>
          <w:szCs w:val="22"/>
        </w:rPr>
        <w:tab/>
      </w:r>
      <w:r w:rsidR="00666230" w:rsidRPr="00EE7ED3">
        <w:rPr>
          <w:sz w:val="22"/>
          <w:szCs w:val="22"/>
        </w:rPr>
        <w:tab/>
      </w:r>
    </w:p>
    <w:p w14:paraId="60ABD27A" w14:textId="78DB1DE3" w:rsidR="00B36450" w:rsidRPr="00EE7ED3" w:rsidRDefault="00666230" w:rsidP="00913321">
      <w:pPr>
        <w:spacing w:before="120" w:line="360" w:lineRule="auto"/>
        <w:jc w:val="right"/>
        <w:rPr>
          <w:b/>
          <w:sz w:val="22"/>
          <w:szCs w:val="22"/>
        </w:rPr>
      </w:pPr>
      <w:r w:rsidRPr="00EE7ED3">
        <w:rPr>
          <w:sz w:val="22"/>
          <w:szCs w:val="22"/>
        </w:rPr>
        <w:lastRenderedPageBreak/>
        <w:tab/>
      </w:r>
      <w:r w:rsidR="00913321" w:rsidRPr="00EE7ED3">
        <w:rPr>
          <w:sz w:val="22"/>
          <w:szCs w:val="22"/>
        </w:rPr>
        <w:tab/>
      </w:r>
      <w:r w:rsidR="00913321" w:rsidRPr="00EE7ED3">
        <w:rPr>
          <w:sz w:val="22"/>
          <w:szCs w:val="22"/>
        </w:rPr>
        <w:tab/>
      </w:r>
      <w:r w:rsidR="00913321" w:rsidRPr="00EE7ED3">
        <w:rPr>
          <w:sz w:val="22"/>
          <w:szCs w:val="22"/>
        </w:rPr>
        <w:tab/>
      </w:r>
      <w:r w:rsidR="00913321" w:rsidRPr="00EE7ED3">
        <w:rPr>
          <w:sz w:val="22"/>
          <w:szCs w:val="22"/>
        </w:rPr>
        <w:tab/>
      </w:r>
      <w:r w:rsidR="00913321" w:rsidRPr="00EE7ED3">
        <w:rPr>
          <w:sz w:val="22"/>
          <w:szCs w:val="22"/>
        </w:rPr>
        <w:tab/>
      </w:r>
      <w:r w:rsidR="00913321" w:rsidRPr="00EE7ED3">
        <w:rPr>
          <w:sz w:val="22"/>
          <w:szCs w:val="22"/>
        </w:rPr>
        <w:tab/>
      </w:r>
      <w:r w:rsidR="00913321" w:rsidRPr="00EE7ED3">
        <w:rPr>
          <w:sz w:val="22"/>
          <w:szCs w:val="22"/>
        </w:rPr>
        <w:tab/>
      </w:r>
      <w:r w:rsidR="00913321" w:rsidRPr="00EE7ED3">
        <w:rPr>
          <w:sz w:val="22"/>
          <w:szCs w:val="22"/>
        </w:rPr>
        <w:tab/>
      </w:r>
      <w:r w:rsidR="00B36450" w:rsidRPr="00EE7ED3">
        <w:rPr>
          <w:sz w:val="22"/>
          <w:szCs w:val="22"/>
        </w:rPr>
        <w:t>Załącznik Nr 5 do SWZ</w:t>
      </w:r>
    </w:p>
    <w:p w14:paraId="3AB67C32" w14:textId="59F00861" w:rsidR="00B36450" w:rsidRPr="00EE7ED3" w:rsidRDefault="00B36450" w:rsidP="00B36450">
      <w:pPr>
        <w:tabs>
          <w:tab w:val="left" w:pos="3118"/>
        </w:tabs>
        <w:jc w:val="right"/>
        <w:rPr>
          <w:b/>
          <w:sz w:val="22"/>
          <w:szCs w:val="22"/>
        </w:rPr>
      </w:pPr>
      <w:r w:rsidRPr="00EE7ED3">
        <w:rPr>
          <w:sz w:val="22"/>
          <w:szCs w:val="22"/>
        </w:rPr>
        <w:t xml:space="preserve">Nr </w:t>
      </w:r>
      <w:r w:rsidR="00EE7ED3" w:rsidRPr="00EE7ED3">
        <w:rPr>
          <w:sz w:val="22"/>
          <w:szCs w:val="22"/>
        </w:rPr>
        <w:t>D</w:t>
      </w:r>
      <w:r w:rsidRPr="00EE7ED3">
        <w:rPr>
          <w:sz w:val="22"/>
          <w:szCs w:val="22"/>
        </w:rPr>
        <w:t>ZZP-344/1</w:t>
      </w:r>
      <w:r w:rsidR="00EE7ED3" w:rsidRPr="00EE7ED3">
        <w:rPr>
          <w:sz w:val="22"/>
          <w:szCs w:val="22"/>
        </w:rPr>
        <w:t>4</w:t>
      </w:r>
      <w:r w:rsidRPr="00EE7ED3">
        <w:rPr>
          <w:sz w:val="22"/>
          <w:szCs w:val="22"/>
        </w:rPr>
        <w:t>/202</w:t>
      </w:r>
      <w:r w:rsidR="00EE7ED3" w:rsidRPr="00EE7ED3">
        <w:rPr>
          <w:sz w:val="22"/>
          <w:szCs w:val="22"/>
        </w:rPr>
        <w:t>6</w:t>
      </w:r>
    </w:p>
    <w:p w14:paraId="28C4E0F4" w14:textId="77777777" w:rsidR="006A0C5D" w:rsidRPr="00EE7ED3" w:rsidRDefault="006A0C5D" w:rsidP="006A0C5D">
      <w:pPr>
        <w:rPr>
          <w:b/>
          <w:sz w:val="22"/>
          <w:szCs w:val="22"/>
        </w:rPr>
      </w:pPr>
      <w:r w:rsidRPr="00EE7ED3">
        <w:rPr>
          <w:b/>
          <w:sz w:val="22"/>
          <w:szCs w:val="22"/>
        </w:rPr>
        <w:t>Wykonawca:</w:t>
      </w:r>
    </w:p>
    <w:p w14:paraId="23F6C456" w14:textId="77777777" w:rsidR="006A0C5D" w:rsidRPr="00EE7ED3" w:rsidRDefault="006A0C5D" w:rsidP="006A0C5D">
      <w:pPr>
        <w:ind w:right="5954"/>
        <w:rPr>
          <w:sz w:val="22"/>
          <w:szCs w:val="22"/>
        </w:rPr>
      </w:pPr>
      <w:r w:rsidRPr="00EE7ED3">
        <w:rPr>
          <w:sz w:val="22"/>
          <w:szCs w:val="22"/>
        </w:rPr>
        <w:t>…………………………………………………………………………</w:t>
      </w:r>
    </w:p>
    <w:p w14:paraId="4CD6ECF6" w14:textId="77777777" w:rsidR="006A0C5D" w:rsidRPr="00EE7ED3" w:rsidRDefault="006A0C5D" w:rsidP="006A0C5D">
      <w:pPr>
        <w:ind w:right="5953"/>
        <w:rPr>
          <w:i/>
          <w:sz w:val="22"/>
          <w:szCs w:val="22"/>
        </w:rPr>
      </w:pPr>
      <w:r w:rsidRPr="00EE7ED3">
        <w:rPr>
          <w:i/>
          <w:sz w:val="22"/>
          <w:szCs w:val="22"/>
        </w:rPr>
        <w:t>(pełna nazwa/firma, adres, NIP/PESEL, KRS/CEiDG)</w:t>
      </w:r>
    </w:p>
    <w:p w14:paraId="6C4D6B69" w14:textId="77777777" w:rsidR="006A0C5D" w:rsidRPr="00EE7ED3" w:rsidRDefault="006A0C5D" w:rsidP="006A0C5D">
      <w:pPr>
        <w:rPr>
          <w:sz w:val="22"/>
          <w:szCs w:val="22"/>
          <w:u w:val="single"/>
        </w:rPr>
      </w:pPr>
      <w:r w:rsidRPr="00EE7ED3">
        <w:rPr>
          <w:sz w:val="22"/>
          <w:szCs w:val="22"/>
          <w:u w:val="single"/>
        </w:rPr>
        <w:t>reprezentowany przez:</w:t>
      </w:r>
    </w:p>
    <w:p w14:paraId="711E975F" w14:textId="77777777" w:rsidR="006A0C5D" w:rsidRPr="00EE7ED3" w:rsidRDefault="006A0C5D" w:rsidP="006A0C5D">
      <w:pPr>
        <w:ind w:right="5954"/>
        <w:rPr>
          <w:sz w:val="22"/>
          <w:szCs w:val="22"/>
        </w:rPr>
      </w:pPr>
      <w:r w:rsidRPr="00EE7ED3">
        <w:rPr>
          <w:sz w:val="22"/>
          <w:szCs w:val="22"/>
        </w:rPr>
        <w:t>…………………………………………………………………………</w:t>
      </w:r>
    </w:p>
    <w:p w14:paraId="3DA21E02" w14:textId="77777777" w:rsidR="006A0C5D" w:rsidRPr="00EE7ED3" w:rsidRDefault="006A0C5D" w:rsidP="006A0C5D">
      <w:pPr>
        <w:ind w:right="5953"/>
        <w:rPr>
          <w:i/>
          <w:sz w:val="22"/>
          <w:szCs w:val="22"/>
        </w:rPr>
      </w:pPr>
      <w:r w:rsidRPr="00EE7ED3">
        <w:rPr>
          <w:i/>
          <w:sz w:val="22"/>
          <w:szCs w:val="22"/>
        </w:rPr>
        <w:t xml:space="preserve">(imię, nazwisko, stanowisko/podstawa </w:t>
      </w:r>
      <w:proofErr w:type="gramStart"/>
      <w:r w:rsidRPr="00EE7ED3">
        <w:rPr>
          <w:i/>
          <w:sz w:val="22"/>
          <w:szCs w:val="22"/>
        </w:rPr>
        <w:t>do  reprezentacji</w:t>
      </w:r>
      <w:proofErr w:type="gramEnd"/>
      <w:r w:rsidRPr="00EE7ED3">
        <w:rPr>
          <w:i/>
          <w:sz w:val="22"/>
          <w:szCs w:val="22"/>
        </w:rPr>
        <w:t>)</w:t>
      </w:r>
    </w:p>
    <w:p w14:paraId="0F660E5E" w14:textId="77777777" w:rsidR="006A0C5D" w:rsidRPr="00EE7ED3" w:rsidRDefault="006A0C5D" w:rsidP="006A0C5D">
      <w:pPr>
        <w:rPr>
          <w:sz w:val="22"/>
          <w:szCs w:val="22"/>
        </w:rPr>
      </w:pPr>
    </w:p>
    <w:p w14:paraId="5941E53E" w14:textId="77777777" w:rsidR="006A0C5D" w:rsidRPr="00EE7ED3" w:rsidRDefault="006A0C5D" w:rsidP="006A0C5D">
      <w:pPr>
        <w:rPr>
          <w:sz w:val="22"/>
          <w:szCs w:val="22"/>
        </w:rPr>
      </w:pPr>
    </w:p>
    <w:p w14:paraId="50046519" w14:textId="77777777" w:rsidR="006A0C5D" w:rsidRPr="00EE7ED3" w:rsidRDefault="006A0C5D" w:rsidP="006A0C5D">
      <w:pPr>
        <w:spacing w:after="120"/>
        <w:jc w:val="center"/>
        <w:rPr>
          <w:b/>
          <w:sz w:val="22"/>
          <w:szCs w:val="22"/>
          <w:u w:val="single"/>
        </w:rPr>
      </w:pPr>
      <w:r w:rsidRPr="00EE7ED3">
        <w:rPr>
          <w:b/>
          <w:sz w:val="22"/>
          <w:szCs w:val="22"/>
          <w:u w:val="single"/>
        </w:rPr>
        <w:t xml:space="preserve">Oświadczenie Wykonawcy </w:t>
      </w:r>
    </w:p>
    <w:p w14:paraId="53A7474C" w14:textId="3A5DEC42" w:rsidR="006A0C5D" w:rsidRPr="00EE7ED3" w:rsidRDefault="006A0C5D" w:rsidP="006A0C5D">
      <w:pPr>
        <w:jc w:val="center"/>
        <w:rPr>
          <w:b/>
          <w:sz w:val="22"/>
          <w:szCs w:val="22"/>
        </w:rPr>
      </w:pPr>
      <w:r w:rsidRPr="00EE7ED3">
        <w:rPr>
          <w:b/>
          <w:sz w:val="22"/>
          <w:szCs w:val="22"/>
        </w:rPr>
        <w:t xml:space="preserve">składane na podstawie art. 125 ust. 1 ustawy z dnia 11 września 2019 r. </w:t>
      </w:r>
    </w:p>
    <w:p w14:paraId="536718EF" w14:textId="77777777" w:rsidR="006A0C5D" w:rsidRPr="00EE7ED3" w:rsidRDefault="006A0C5D" w:rsidP="006A0C5D">
      <w:pPr>
        <w:jc w:val="center"/>
        <w:rPr>
          <w:b/>
          <w:sz w:val="22"/>
          <w:szCs w:val="22"/>
        </w:rPr>
      </w:pPr>
      <w:r w:rsidRPr="00EE7ED3">
        <w:rPr>
          <w:b/>
          <w:sz w:val="22"/>
          <w:szCs w:val="22"/>
        </w:rPr>
        <w:t xml:space="preserve"> Prawo zamówień publicznych (dalej jako: ustawa Pzp),</w:t>
      </w:r>
    </w:p>
    <w:p w14:paraId="35345900" w14:textId="77777777" w:rsidR="006A0C5D" w:rsidRPr="00EE7ED3" w:rsidRDefault="006A0C5D" w:rsidP="006A0C5D">
      <w:pPr>
        <w:spacing w:before="120"/>
        <w:jc w:val="center"/>
        <w:rPr>
          <w:b/>
          <w:sz w:val="22"/>
          <w:szCs w:val="22"/>
          <w:u w:val="single"/>
        </w:rPr>
      </w:pPr>
    </w:p>
    <w:p w14:paraId="3447161D" w14:textId="77777777" w:rsidR="006A0C5D" w:rsidRPr="00EE7ED3" w:rsidRDefault="006A0C5D" w:rsidP="006A0C5D">
      <w:pPr>
        <w:spacing w:before="120"/>
        <w:jc w:val="center"/>
        <w:rPr>
          <w:b/>
          <w:sz w:val="22"/>
          <w:szCs w:val="22"/>
          <w:u w:val="single"/>
        </w:rPr>
      </w:pPr>
      <w:r w:rsidRPr="00EE7ED3">
        <w:rPr>
          <w:b/>
          <w:sz w:val="22"/>
          <w:szCs w:val="22"/>
          <w:u w:val="single"/>
        </w:rPr>
        <w:t xml:space="preserve">DOTYCZĄCE SPEŁNIANIA WARUNKÓW UDZIAŁU W POSTĘPOWANIU </w:t>
      </w:r>
      <w:r w:rsidRPr="00EE7ED3">
        <w:rPr>
          <w:b/>
          <w:sz w:val="22"/>
          <w:szCs w:val="22"/>
          <w:u w:val="single"/>
        </w:rPr>
        <w:br/>
      </w:r>
    </w:p>
    <w:p w14:paraId="26282A75" w14:textId="77777777" w:rsidR="006A0C5D" w:rsidRPr="00EE7ED3" w:rsidRDefault="006A0C5D" w:rsidP="006A0C5D">
      <w:pPr>
        <w:jc w:val="both"/>
        <w:rPr>
          <w:sz w:val="22"/>
          <w:szCs w:val="22"/>
        </w:rPr>
      </w:pPr>
    </w:p>
    <w:p w14:paraId="6DF18EC3" w14:textId="77777777" w:rsidR="006A0C5D" w:rsidRPr="00EE7ED3" w:rsidRDefault="006A0C5D" w:rsidP="006A0C5D">
      <w:pPr>
        <w:spacing w:line="360" w:lineRule="auto"/>
        <w:ind w:firstLine="708"/>
        <w:jc w:val="center"/>
        <w:rPr>
          <w:sz w:val="22"/>
          <w:szCs w:val="22"/>
        </w:rPr>
      </w:pPr>
      <w:r w:rsidRPr="00EE7ED3">
        <w:rPr>
          <w:sz w:val="22"/>
          <w:szCs w:val="22"/>
        </w:rPr>
        <w:t>Na potrzeby postępowania o udzielenie zamówienia publicznego pn.</w:t>
      </w:r>
    </w:p>
    <w:p w14:paraId="66FEBAE2" w14:textId="27C011A3" w:rsidR="006A0C5D" w:rsidRPr="00EE7ED3" w:rsidRDefault="006A0C5D" w:rsidP="006A0C5D">
      <w:pPr>
        <w:ind w:firstLine="709"/>
        <w:jc w:val="center"/>
        <w:rPr>
          <w:b/>
        </w:rPr>
      </w:pPr>
      <w:r w:rsidRPr="00EE7ED3">
        <w:rPr>
          <w:b/>
        </w:rPr>
        <w:t>„</w:t>
      </w:r>
      <w:r w:rsidR="00EE7ED3" w:rsidRPr="00EE7ED3">
        <w:rPr>
          <w:b/>
          <w:sz w:val="22"/>
          <w:szCs w:val="22"/>
        </w:rPr>
        <w:t>DOSTAWA MIĘSA ZWIERZĄT RZEŹNYCH I JEGO PRZETWORÓW DLA ZESPOŁU OPIEKI ZDROWOTNEJ W NYSIE</w:t>
      </w:r>
      <w:r w:rsidRPr="00EE7ED3">
        <w:rPr>
          <w:b/>
        </w:rPr>
        <w:t>”</w:t>
      </w:r>
    </w:p>
    <w:p w14:paraId="55546D9B" w14:textId="77777777" w:rsidR="006A0C5D" w:rsidRPr="00EE7ED3" w:rsidRDefault="006A0C5D" w:rsidP="006A0C5D">
      <w:pPr>
        <w:spacing w:line="360" w:lineRule="auto"/>
        <w:jc w:val="center"/>
        <w:rPr>
          <w:sz w:val="22"/>
          <w:szCs w:val="22"/>
        </w:rPr>
      </w:pPr>
    </w:p>
    <w:p w14:paraId="22FDB6AA" w14:textId="77777777" w:rsidR="006A0C5D" w:rsidRPr="00EE7ED3" w:rsidRDefault="006A0C5D" w:rsidP="006A0C5D">
      <w:pPr>
        <w:spacing w:line="360" w:lineRule="auto"/>
        <w:jc w:val="center"/>
        <w:rPr>
          <w:sz w:val="22"/>
          <w:szCs w:val="22"/>
        </w:rPr>
      </w:pPr>
      <w:r w:rsidRPr="00EE7ED3">
        <w:rPr>
          <w:sz w:val="22"/>
          <w:szCs w:val="22"/>
        </w:rPr>
        <w:t>prowadzonego przez</w:t>
      </w:r>
      <w:r w:rsidRPr="00EE7ED3">
        <w:rPr>
          <w:b/>
          <w:sz w:val="22"/>
          <w:szCs w:val="22"/>
        </w:rPr>
        <w:t xml:space="preserve"> Zespół Opieki Zdrowotnej w Nysie 48-300 Nysa, ul. Bohaterów Warszawy 34</w:t>
      </w:r>
      <w:r w:rsidRPr="00EE7ED3">
        <w:rPr>
          <w:sz w:val="22"/>
          <w:szCs w:val="22"/>
        </w:rPr>
        <w:t>,</w:t>
      </w:r>
      <w:r w:rsidRPr="00EE7ED3">
        <w:rPr>
          <w:i/>
          <w:sz w:val="22"/>
          <w:szCs w:val="22"/>
        </w:rPr>
        <w:t xml:space="preserve"> </w:t>
      </w:r>
      <w:r w:rsidRPr="00EE7ED3">
        <w:rPr>
          <w:sz w:val="22"/>
          <w:szCs w:val="22"/>
        </w:rPr>
        <w:t>oświadczam, co następuje:</w:t>
      </w:r>
    </w:p>
    <w:p w14:paraId="7A556C0D" w14:textId="77777777" w:rsidR="006A0C5D" w:rsidRPr="00EE7ED3" w:rsidRDefault="006A0C5D" w:rsidP="006A0C5D">
      <w:pPr>
        <w:spacing w:line="360" w:lineRule="auto"/>
        <w:jc w:val="both"/>
        <w:rPr>
          <w:sz w:val="22"/>
          <w:szCs w:val="22"/>
        </w:rPr>
      </w:pPr>
    </w:p>
    <w:p w14:paraId="3A1F15D3" w14:textId="77777777" w:rsidR="006A0C5D" w:rsidRPr="00EE7ED3" w:rsidRDefault="006A0C5D" w:rsidP="006A0C5D">
      <w:pPr>
        <w:spacing w:line="360" w:lineRule="auto"/>
        <w:jc w:val="both"/>
        <w:rPr>
          <w:b/>
          <w:sz w:val="22"/>
          <w:szCs w:val="22"/>
        </w:rPr>
      </w:pPr>
      <w:r w:rsidRPr="00EE7ED3">
        <w:rPr>
          <w:b/>
          <w:sz w:val="22"/>
          <w:szCs w:val="22"/>
        </w:rPr>
        <w:t>INFORMACJA DOTYCZĄCA WYKONAWCY:</w:t>
      </w:r>
    </w:p>
    <w:p w14:paraId="55951718" w14:textId="77777777" w:rsidR="006A0C5D" w:rsidRPr="00EE7ED3" w:rsidRDefault="006A0C5D" w:rsidP="006A0C5D">
      <w:pPr>
        <w:spacing w:line="360" w:lineRule="auto"/>
        <w:jc w:val="both"/>
        <w:rPr>
          <w:sz w:val="22"/>
          <w:szCs w:val="22"/>
        </w:rPr>
      </w:pPr>
      <w:r w:rsidRPr="00EE7ED3">
        <w:rPr>
          <w:sz w:val="22"/>
          <w:szCs w:val="22"/>
        </w:rPr>
        <w:t>Oświadczam, że spełniam warunki udziału w postępowaniu określone przez Zamawiającego w pkt. X Specyfikacji Warunków Zamówienia.</w:t>
      </w:r>
    </w:p>
    <w:p w14:paraId="53A3CC95" w14:textId="77777777" w:rsidR="006A0C5D" w:rsidRPr="00EE7ED3" w:rsidRDefault="006A0C5D" w:rsidP="006A0C5D">
      <w:pPr>
        <w:spacing w:line="360" w:lineRule="auto"/>
        <w:jc w:val="both"/>
        <w:rPr>
          <w:sz w:val="22"/>
          <w:szCs w:val="22"/>
        </w:rPr>
      </w:pPr>
    </w:p>
    <w:p w14:paraId="4DEC5A4D" w14:textId="77777777" w:rsidR="006A0C5D" w:rsidRPr="00EE7ED3" w:rsidRDefault="006A0C5D" w:rsidP="006A0C5D">
      <w:pPr>
        <w:spacing w:line="360" w:lineRule="auto"/>
        <w:jc w:val="both"/>
        <w:rPr>
          <w:b/>
          <w:sz w:val="22"/>
          <w:szCs w:val="22"/>
        </w:rPr>
      </w:pPr>
      <w:r w:rsidRPr="00EE7ED3">
        <w:rPr>
          <w:b/>
          <w:sz w:val="22"/>
          <w:szCs w:val="22"/>
        </w:rPr>
        <w:t>OŚWIADCZENIE DOTYCZĄCE PODANYCH INFORMACJI:</w:t>
      </w:r>
    </w:p>
    <w:p w14:paraId="7F512492" w14:textId="77777777" w:rsidR="006A0C5D" w:rsidRPr="00EE7ED3" w:rsidRDefault="006A0C5D" w:rsidP="006A0C5D">
      <w:pPr>
        <w:spacing w:line="360" w:lineRule="auto"/>
        <w:jc w:val="both"/>
        <w:rPr>
          <w:sz w:val="22"/>
          <w:szCs w:val="22"/>
        </w:rPr>
      </w:pPr>
      <w:r w:rsidRPr="00EE7ED3">
        <w:rPr>
          <w:sz w:val="22"/>
          <w:szCs w:val="22"/>
        </w:rPr>
        <w:t xml:space="preserve">Oświadczam, że wszystkie informacje podane w powyższych oświadczeniach są aktualne </w:t>
      </w:r>
      <w:r w:rsidRPr="00EE7ED3">
        <w:rPr>
          <w:sz w:val="22"/>
          <w:szCs w:val="22"/>
        </w:rPr>
        <w:br/>
        <w:t>i zgodne z prawdą oraz zostały przedstawione z pełną świadomością konsekwencji wprowadzenia Zamawiającego w błąd przy przedstawianiu informacji.</w:t>
      </w:r>
    </w:p>
    <w:p w14:paraId="66F4E4C1" w14:textId="77777777" w:rsidR="006A0C5D" w:rsidRPr="00590798" w:rsidRDefault="006A0C5D" w:rsidP="006A0C5D">
      <w:pPr>
        <w:jc w:val="both"/>
        <w:rPr>
          <w:color w:val="EE0000"/>
          <w:sz w:val="22"/>
          <w:szCs w:val="22"/>
        </w:rPr>
      </w:pPr>
    </w:p>
    <w:p w14:paraId="5BF8B9B8" w14:textId="77777777" w:rsidR="006A0C5D" w:rsidRPr="00590798" w:rsidRDefault="006A0C5D" w:rsidP="006A0C5D">
      <w:pPr>
        <w:jc w:val="right"/>
        <w:rPr>
          <w:color w:val="EE0000"/>
          <w:sz w:val="22"/>
          <w:szCs w:val="22"/>
        </w:rPr>
      </w:pPr>
    </w:p>
    <w:p w14:paraId="6FF9C07A" w14:textId="77777777" w:rsidR="006A0C5D" w:rsidRPr="00590798" w:rsidRDefault="006A0C5D" w:rsidP="006A0C5D">
      <w:pPr>
        <w:jc w:val="right"/>
        <w:rPr>
          <w:color w:val="EE0000"/>
          <w:sz w:val="22"/>
          <w:szCs w:val="22"/>
        </w:rPr>
      </w:pPr>
    </w:p>
    <w:p w14:paraId="5B59F317" w14:textId="77777777" w:rsidR="006A0C5D" w:rsidRPr="00590798" w:rsidRDefault="006A0C5D" w:rsidP="006A0C5D">
      <w:pPr>
        <w:jc w:val="right"/>
        <w:rPr>
          <w:color w:val="EE0000"/>
          <w:sz w:val="22"/>
          <w:szCs w:val="22"/>
        </w:rPr>
      </w:pPr>
    </w:p>
    <w:p w14:paraId="24CFB36A" w14:textId="77777777" w:rsidR="006A0C5D" w:rsidRPr="00590798" w:rsidRDefault="006A0C5D" w:rsidP="006A0C5D">
      <w:pPr>
        <w:jc w:val="right"/>
        <w:rPr>
          <w:color w:val="EE0000"/>
          <w:sz w:val="22"/>
          <w:szCs w:val="22"/>
        </w:rPr>
      </w:pPr>
    </w:p>
    <w:p w14:paraId="4F22BF3A" w14:textId="77777777" w:rsidR="006A0C5D" w:rsidRPr="00590798" w:rsidRDefault="006A0C5D" w:rsidP="006A0C5D">
      <w:pPr>
        <w:jc w:val="right"/>
        <w:rPr>
          <w:color w:val="EE0000"/>
          <w:sz w:val="22"/>
          <w:szCs w:val="22"/>
        </w:rPr>
      </w:pPr>
    </w:p>
    <w:p w14:paraId="030EE61F" w14:textId="77777777" w:rsidR="006A0C5D" w:rsidRPr="00590798" w:rsidRDefault="006A0C5D" w:rsidP="006A0C5D">
      <w:pPr>
        <w:jc w:val="right"/>
        <w:rPr>
          <w:color w:val="EE0000"/>
          <w:sz w:val="22"/>
          <w:szCs w:val="22"/>
        </w:rPr>
      </w:pPr>
    </w:p>
    <w:p w14:paraId="48702191" w14:textId="77777777" w:rsidR="00B36450" w:rsidRPr="00590798" w:rsidRDefault="00B36450" w:rsidP="00B9114C">
      <w:pPr>
        <w:spacing w:before="120" w:line="360" w:lineRule="auto"/>
        <w:jc w:val="both"/>
        <w:rPr>
          <w:color w:val="EE0000"/>
          <w:sz w:val="22"/>
          <w:szCs w:val="22"/>
        </w:rPr>
      </w:pPr>
    </w:p>
    <w:p w14:paraId="5E5A5A48" w14:textId="77777777" w:rsidR="00B36450" w:rsidRPr="00590798" w:rsidRDefault="00B36450" w:rsidP="00B9114C">
      <w:pPr>
        <w:spacing w:before="120" w:line="360" w:lineRule="auto"/>
        <w:jc w:val="both"/>
        <w:rPr>
          <w:color w:val="EE0000"/>
          <w:sz w:val="22"/>
          <w:szCs w:val="22"/>
        </w:rPr>
      </w:pPr>
    </w:p>
    <w:p w14:paraId="7D1A82C8" w14:textId="77777777" w:rsidR="006A0C5D" w:rsidRDefault="006A0C5D" w:rsidP="006D7574">
      <w:pPr>
        <w:jc w:val="right"/>
        <w:rPr>
          <w:color w:val="FF0000"/>
          <w:sz w:val="22"/>
          <w:szCs w:val="22"/>
        </w:rPr>
      </w:pPr>
    </w:p>
    <w:p w14:paraId="5BA0C15B" w14:textId="77777777" w:rsidR="005F507E" w:rsidRPr="005F507E" w:rsidRDefault="005F507E" w:rsidP="005F507E">
      <w:pPr>
        <w:jc w:val="right"/>
        <w:rPr>
          <w:sz w:val="22"/>
          <w:szCs w:val="22"/>
        </w:rPr>
      </w:pPr>
      <w:r w:rsidRPr="005F507E">
        <w:rPr>
          <w:sz w:val="22"/>
          <w:szCs w:val="22"/>
        </w:rPr>
        <w:lastRenderedPageBreak/>
        <w:t xml:space="preserve">Załącznik Nr 6 do SWZ </w:t>
      </w:r>
    </w:p>
    <w:p w14:paraId="4126B9BE" w14:textId="77777777" w:rsidR="005F507E" w:rsidRPr="005F507E" w:rsidRDefault="005F507E" w:rsidP="005F507E">
      <w:pPr>
        <w:tabs>
          <w:tab w:val="left" w:pos="3118"/>
        </w:tabs>
        <w:jc w:val="right"/>
        <w:rPr>
          <w:sz w:val="22"/>
          <w:szCs w:val="22"/>
        </w:rPr>
      </w:pPr>
      <w:r w:rsidRPr="005F507E">
        <w:rPr>
          <w:sz w:val="22"/>
          <w:szCs w:val="22"/>
        </w:rPr>
        <w:t>Nr DZZP-344/14/2026</w:t>
      </w:r>
    </w:p>
    <w:p w14:paraId="05B08744" w14:textId="77777777" w:rsidR="005F507E" w:rsidRPr="005F507E" w:rsidRDefault="005F507E" w:rsidP="005F507E">
      <w:pPr>
        <w:keepNext/>
        <w:widowControl w:val="0"/>
        <w:tabs>
          <w:tab w:val="left" w:pos="432"/>
          <w:tab w:val="left" w:pos="3118"/>
        </w:tabs>
        <w:ind w:left="360"/>
        <w:jc w:val="center"/>
        <w:outlineLvl w:val="0"/>
        <w:rPr>
          <w:b/>
          <w:szCs w:val="20"/>
        </w:rPr>
      </w:pPr>
      <w:r w:rsidRPr="005F507E">
        <w:rPr>
          <w:b/>
          <w:szCs w:val="20"/>
        </w:rPr>
        <w:t>WZÓR UMOWY</w:t>
      </w:r>
    </w:p>
    <w:p w14:paraId="6041FBFD" w14:textId="77777777" w:rsidR="005F507E" w:rsidRPr="005F507E" w:rsidRDefault="005F507E" w:rsidP="005F507E"/>
    <w:p w14:paraId="5E6D1344" w14:textId="77777777" w:rsidR="005F507E" w:rsidRPr="005F507E" w:rsidRDefault="005F507E" w:rsidP="005F507E">
      <w:pPr>
        <w:jc w:val="center"/>
        <w:rPr>
          <w:b/>
          <w:bCs/>
        </w:rPr>
      </w:pPr>
      <w:r w:rsidRPr="005F507E">
        <w:rPr>
          <w:b/>
          <w:bCs/>
        </w:rPr>
        <w:t>UMOWA</w:t>
      </w:r>
    </w:p>
    <w:p w14:paraId="1989094C" w14:textId="77777777" w:rsidR="005F507E" w:rsidRPr="005F507E" w:rsidRDefault="005F507E" w:rsidP="005F507E">
      <w:pPr>
        <w:jc w:val="center"/>
        <w:rPr>
          <w:sz w:val="22"/>
          <w:lang w:eastAsia="ar-SA"/>
        </w:rPr>
      </w:pPr>
      <w:r w:rsidRPr="005F507E">
        <w:rPr>
          <w:sz w:val="22"/>
          <w:lang w:eastAsia="ar-SA"/>
        </w:rPr>
        <w:t>(zwana dalej „</w:t>
      </w:r>
      <w:r w:rsidRPr="005F507E">
        <w:rPr>
          <w:b/>
          <w:bCs/>
          <w:i/>
          <w:iCs/>
          <w:sz w:val="22"/>
          <w:lang w:eastAsia="ar-SA"/>
        </w:rPr>
        <w:t>Umową</w:t>
      </w:r>
      <w:r w:rsidRPr="005F507E">
        <w:rPr>
          <w:sz w:val="22"/>
          <w:lang w:eastAsia="ar-SA"/>
        </w:rPr>
        <w:t>”)</w:t>
      </w:r>
    </w:p>
    <w:p w14:paraId="39366A2C" w14:textId="77777777" w:rsidR="005F507E" w:rsidRPr="005F507E" w:rsidRDefault="005F507E" w:rsidP="005F507E">
      <w:pPr>
        <w:rPr>
          <w:sz w:val="22"/>
          <w:lang w:eastAsia="ar-SA"/>
        </w:rPr>
      </w:pPr>
      <w:r w:rsidRPr="005F507E">
        <w:rPr>
          <w:sz w:val="22"/>
        </w:rPr>
        <w:t>Zawarta w Nysie dnia............, pomiędzy:</w:t>
      </w:r>
    </w:p>
    <w:p w14:paraId="7793F159" w14:textId="77777777" w:rsidR="005F507E" w:rsidRPr="005F507E" w:rsidRDefault="005F507E" w:rsidP="005F507E">
      <w:pPr>
        <w:jc w:val="center"/>
        <w:rPr>
          <w:sz w:val="22"/>
        </w:rPr>
      </w:pPr>
    </w:p>
    <w:p w14:paraId="019EDB99" w14:textId="77777777" w:rsidR="005F507E" w:rsidRPr="005F507E" w:rsidRDefault="005F507E" w:rsidP="005F507E">
      <w:pPr>
        <w:jc w:val="both"/>
        <w:rPr>
          <w:sz w:val="22"/>
          <w:szCs w:val="22"/>
        </w:rPr>
      </w:pPr>
      <w:r w:rsidRPr="005F507E">
        <w:rPr>
          <w:b/>
          <w:sz w:val="22"/>
          <w:szCs w:val="22"/>
        </w:rPr>
        <w:t xml:space="preserve">Zespołem Opieki Zdrowotnej z siedzibą w Nysie, </w:t>
      </w:r>
      <w:r w:rsidRPr="005F507E">
        <w:rPr>
          <w:bCs/>
          <w:sz w:val="22"/>
          <w:szCs w:val="22"/>
        </w:rPr>
        <w:t xml:space="preserve">ul. Bohaterów Warszawy 34, 48-300 Nysa, dla którego </w:t>
      </w:r>
      <w:r w:rsidRPr="005F507E">
        <w:rPr>
          <w:sz w:val="22"/>
          <w:szCs w:val="22"/>
        </w:rPr>
        <w:t>Sąd Rejonowy w Opolu, VIII Wydział Gospodarczy Krajowego Rejestru Sądowego prowadzi akta rejestrowe pod numerem KRS: 0000008478, (NIP: 7531967997); REGON: 000313443</w:t>
      </w:r>
    </w:p>
    <w:p w14:paraId="465B1E3A" w14:textId="77777777" w:rsidR="005F507E" w:rsidRPr="005F507E" w:rsidRDefault="005F507E" w:rsidP="005F507E">
      <w:pPr>
        <w:jc w:val="both"/>
        <w:rPr>
          <w:b/>
          <w:sz w:val="22"/>
          <w:szCs w:val="22"/>
        </w:rPr>
      </w:pPr>
      <w:r w:rsidRPr="005F507E">
        <w:rPr>
          <w:sz w:val="22"/>
          <w:szCs w:val="22"/>
        </w:rPr>
        <w:t>– zwanym w dalszej części Umowy "</w:t>
      </w:r>
      <w:r w:rsidRPr="005F507E">
        <w:rPr>
          <w:b/>
          <w:bCs/>
          <w:i/>
          <w:iCs/>
          <w:sz w:val="22"/>
          <w:szCs w:val="22"/>
        </w:rPr>
        <w:t>Zamawiającym</w:t>
      </w:r>
      <w:r w:rsidRPr="005F507E">
        <w:rPr>
          <w:sz w:val="22"/>
          <w:szCs w:val="22"/>
        </w:rPr>
        <w:t>" reprezentowanym przez:</w:t>
      </w:r>
    </w:p>
    <w:p w14:paraId="30A35FE7" w14:textId="77777777" w:rsidR="005F507E" w:rsidRPr="005F507E" w:rsidRDefault="005F507E" w:rsidP="005F507E">
      <w:pPr>
        <w:tabs>
          <w:tab w:val="left" w:pos="3118"/>
        </w:tabs>
        <w:jc w:val="both"/>
        <w:rPr>
          <w:sz w:val="22"/>
          <w:szCs w:val="22"/>
        </w:rPr>
      </w:pPr>
      <w:r w:rsidRPr="005F507E">
        <w:rPr>
          <w:sz w:val="22"/>
          <w:szCs w:val="22"/>
        </w:rPr>
        <w:t>Z-cę Dyrektora</w:t>
      </w:r>
      <w:r w:rsidRPr="005F507E">
        <w:rPr>
          <w:sz w:val="22"/>
          <w:szCs w:val="22"/>
        </w:rPr>
        <w:tab/>
        <w:t>–</w:t>
      </w:r>
      <w:r w:rsidRPr="005F507E">
        <w:rPr>
          <w:sz w:val="22"/>
          <w:szCs w:val="22"/>
        </w:rPr>
        <w:tab/>
        <w:t>Jerzego Hajdugę</w:t>
      </w:r>
    </w:p>
    <w:p w14:paraId="06A2F524" w14:textId="77777777" w:rsidR="005F507E" w:rsidRPr="005F507E" w:rsidRDefault="005F507E" w:rsidP="005F507E">
      <w:pPr>
        <w:tabs>
          <w:tab w:val="left" w:pos="3118"/>
        </w:tabs>
        <w:jc w:val="both"/>
        <w:rPr>
          <w:sz w:val="22"/>
          <w:szCs w:val="22"/>
        </w:rPr>
      </w:pPr>
      <w:r w:rsidRPr="005F507E">
        <w:rPr>
          <w:sz w:val="22"/>
          <w:szCs w:val="22"/>
        </w:rPr>
        <w:t xml:space="preserve">a </w:t>
      </w:r>
    </w:p>
    <w:p w14:paraId="34A31FD9" w14:textId="77777777" w:rsidR="005F507E" w:rsidRPr="005F507E" w:rsidRDefault="005F507E" w:rsidP="005F507E">
      <w:pPr>
        <w:tabs>
          <w:tab w:val="left" w:pos="3118"/>
        </w:tabs>
        <w:jc w:val="both"/>
        <w:rPr>
          <w:sz w:val="22"/>
          <w:szCs w:val="22"/>
        </w:rPr>
      </w:pPr>
      <w:r w:rsidRPr="005F507E">
        <w:rPr>
          <w:bCs/>
          <w:i/>
          <w:iCs/>
          <w:sz w:val="22"/>
          <w:szCs w:val="22"/>
        </w:rPr>
        <w:t>[w przypadku os. fizycznej]</w:t>
      </w:r>
      <w:r w:rsidRPr="005F507E">
        <w:rPr>
          <w:bCs/>
          <w:sz w:val="22"/>
          <w:szCs w:val="22"/>
        </w:rPr>
        <w:t xml:space="preserve"> ...............................................................prowadzącym działalność gospodarczą pod firmą: ………</w:t>
      </w:r>
      <w:proofErr w:type="gramStart"/>
      <w:r w:rsidRPr="005F507E">
        <w:rPr>
          <w:bCs/>
          <w:sz w:val="22"/>
          <w:szCs w:val="22"/>
        </w:rPr>
        <w:t>…….</w:t>
      </w:r>
      <w:proofErr w:type="gramEnd"/>
      <w:r w:rsidRPr="005F507E">
        <w:rPr>
          <w:bCs/>
          <w:sz w:val="22"/>
          <w:szCs w:val="22"/>
        </w:rPr>
        <w:t>,</w:t>
      </w:r>
      <w:r w:rsidRPr="005F507E">
        <w:rPr>
          <w:sz w:val="22"/>
          <w:szCs w:val="22"/>
        </w:rPr>
        <w:t xml:space="preserve"> z siedzibą w …………, z adresem stałego miejsca wykonywania działalności gospodarczej oraz adresem do doręczeń: ...................; wpisanym do Centralnej Ewidencji i Informacji o Działalności Gospodarczej; NIP: ……, REGON: </w:t>
      </w:r>
      <w:proofErr w:type="gramStart"/>
      <w:r w:rsidRPr="005F507E">
        <w:rPr>
          <w:sz w:val="22"/>
          <w:szCs w:val="22"/>
        </w:rPr>
        <w:t>…….</w:t>
      </w:r>
      <w:proofErr w:type="gramEnd"/>
      <w:r w:rsidRPr="005F507E">
        <w:rPr>
          <w:sz w:val="22"/>
          <w:szCs w:val="22"/>
        </w:rPr>
        <w:t>.</w:t>
      </w:r>
    </w:p>
    <w:p w14:paraId="7109A364" w14:textId="77777777" w:rsidR="005F507E" w:rsidRPr="005F507E" w:rsidRDefault="005F507E" w:rsidP="005F507E">
      <w:pPr>
        <w:tabs>
          <w:tab w:val="left" w:pos="3118"/>
        </w:tabs>
        <w:jc w:val="both"/>
        <w:rPr>
          <w:sz w:val="22"/>
          <w:szCs w:val="22"/>
        </w:rPr>
      </w:pPr>
    </w:p>
    <w:p w14:paraId="19CE322F" w14:textId="77777777" w:rsidR="005F507E" w:rsidRPr="005F507E" w:rsidRDefault="005F507E" w:rsidP="005F507E">
      <w:pPr>
        <w:tabs>
          <w:tab w:val="left" w:pos="3118"/>
        </w:tabs>
        <w:jc w:val="both"/>
        <w:rPr>
          <w:sz w:val="22"/>
          <w:szCs w:val="22"/>
        </w:rPr>
      </w:pPr>
      <w:r w:rsidRPr="005F507E">
        <w:rPr>
          <w:i/>
          <w:iCs/>
          <w:sz w:val="22"/>
          <w:szCs w:val="22"/>
        </w:rPr>
        <w:t>[w przypadku osoby prawnej]</w:t>
      </w:r>
      <w:r w:rsidRPr="005F507E">
        <w:rPr>
          <w:sz w:val="22"/>
          <w:szCs w:val="22"/>
        </w:rPr>
        <w:t xml:space="preserve"> …………</w:t>
      </w:r>
      <w:proofErr w:type="gramStart"/>
      <w:r w:rsidRPr="005F507E">
        <w:rPr>
          <w:sz w:val="22"/>
          <w:szCs w:val="22"/>
        </w:rPr>
        <w:t>…….</w:t>
      </w:r>
      <w:proofErr w:type="gramEnd"/>
      <w:r w:rsidRPr="005F507E">
        <w:rPr>
          <w:sz w:val="22"/>
          <w:szCs w:val="22"/>
        </w:rPr>
        <w:t>. z siedzibą w ………………, pod adresem: ………………</w:t>
      </w:r>
      <w:proofErr w:type="gramStart"/>
      <w:r w:rsidRPr="005F507E">
        <w:rPr>
          <w:sz w:val="22"/>
          <w:szCs w:val="22"/>
        </w:rPr>
        <w:t>…….</w:t>
      </w:r>
      <w:proofErr w:type="gramEnd"/>
      <w:r w:rsidRPr="005F507E">
        <w:rPr>
          <w:sz w:val="22"/>
          <w:szCs w:val="22"/>
        </w:rPr>
        <w:t>; wpisanym do rejestru przedsiębiorców Krajowego Rejestru Sądowego prowadzonego przez Sąd Rejonowy ………………</w:t>
      </w:r>
      <w:proofErr w:type="gramStart"/>
      <w:r w:rsidRPr="005F507E">
        <w:rPr>
          <w:sz w:val="22"/>
          <w:szCs w:val="22"/>
        </w:rPr>
        <w:t>…….</w:t>
      </w:r>
      <w:proofErr w:type="gramEnd"/>
      <w:r w:rsidRPr="005F507E">
        <w:rPr>
          <w:sz w:val="22"/>
          <w:szCs w:val="22"/>
        </w:rPr>
        <w:t>, … Wydział …</w:t>
      </w:r>
      <w:proofErr w:type="gramStart"/>
      <w:r w:rsidRPr="005F507E">
        <w:rPr>
          <w:sz w:val="22"/>
          <w:szCs w:val="22"/>
        </w:rPr>
        <w:t>…….</w:t>
      </w:r>
      <w:proofErr w:type="gramEnd"/>
      <w:r w:rsidRPr="005F507E">
        <w:rPr>
          <w:sz w:val="22"/>
          <w:szCs w:val="22"/>
        </w:rPr>
        <w:t xml:space="preserve">. pod numerem </w:t>
      </w:r>
      <w:proofErr w:type="gramStart"/>
      <w:r w:rsidRPr="005F507E">
        <w:rPr>
          <w:sz w:val="22"/>
          <w:szCs w:val="22"/>
        </w:rPr>
        <w:t>KRS: .…</w:t>
      </w:r>
      <w:proofErr w:type="gramEnd"/>
      <w:r w:rsidRPr="005F507E">
        <w:rPr>
          <w:sz w:val="22"/>
          <w:szCs w:val="22"/>
        </w:rPr>
        <w:t>……………, NIP: …………………, REGON: …</w:t>
      </w:r>
      <w:proofErr w:type="gramStart"/>
      <w:r w:rsidRPr="005F507E">
        <w:rPr>
          <w:sz w:val="22"/>
          <w:szCs w:val="22"/>
        </w:rPr>
        <w:t>…….</w:t>
      </w:r>
      <w:proofErr w:type="gramEnd"/>
      <w:r w:rsidRPr="005F507E">
        <w:rPr>
          <w:sz w:val="22"/>
          <w:szCs w:val="22"/>
        </w:rPr>
        <w:t xml:space="preserve">., kapitał zakładowy/akcyjny w wysokości ……. </w:t>
      </w:r>
      <w:r w:rsidRPr="005F507E">
        <w:rPr>
          <w:i/>
          <w:iCs/>
          <w:sz w:val="22"/>
          <w:szCs w:val="22"/>
        </w:rPr>
        <w:t>[odpowiednio dot. spółek kapitałowych</w:t>
      </w:r>
      <w:r w:rsidRPr="005F507E">
        <w:rPr>
          <w:sz w:val="22"/>
          <w:szCs w:val="22"/>
        </w:rPr>
        <w:t>],</w:t>
      </w:r>
    </w:p>
    <w:p w14:paraId="1667FC7C" w14:textId="77777777" w:rsidR="005F507E" w:rsidRPr="005F507E" w:rsidRDefault="005F507E" w:rsidP="005F507E">
      <w:pPr>
        <w:tabs>
          <w:tab w:val="left" w:pos="3118"/>
        </w:tabs>
        <w:jc w:val="both"/>
        <w:rPr>
          <w:i/>
          <w:sz w:val="22"/>
          <w:szCs w:val="22"/>
        </w:rPr>
      </w:pPr>
    </w:p>
    <w:p w14:paraId="2E4DD87F" w14:textId="77777777" w:rsidR="005F507E" w:rsidRPr="005F507E" w:rsidRDefault="005F507E" w:rsidP="005F507E">
      <w:pPr>
        <w:tabs>
          <w:tab w:val="left" w:pos="3118"/>
        </w:tabs>
        <w:spacing w:line="276" w:lineRule="auto"/>
        <w:jc w:val="both"/>
        <w:rPr>
          <w:i/>
          <w:sz w:val="22"/>
          <w:szCs w:val="22"/>
        </w:rPr>
      </w:pPr>
      <w:r w:rsidRPr="005F507E">
        <w:rPr>
          <w:sz w:val="22"/>
          <w:szCs w:val="22"/>
        </w:rPr>
        <w:t>reprezentowanym przez:</w:t>
      </w:r>
    </w:p>
    <w:p w14:paraId="7B77437E" w14:textId="77777777" w:rsidR="005F507E" w:rsidRPr="005F507E" w:rsidRDefault="005F507E" w:rsidP="005F507E">
      <w:pPr>
        <w:tabs>
          <w:tab w:val="left" w:pos="3118"/>
        </w:tabs>
        <w:spacing w:line="276" w:lineRule="auto"/>
        <w:jc w:val="both"/>
        <w:rPr>
          <w:i/>
          <w:sz w:val="22"/>
          <w:szCs w:val="22"/>
        </w:rPr>
      </w:pPr>
      <w:r w:rsidRPr="005F507E">
        <w:rPr>
          <w:sz w:val="22"/>
          <w:szCs w:val="22"/>
        </w:rPr>
        <w:t>1. ..............................................................................................................................................................,</w:t>
      </w:r>
    </w:p>
    <w:p w14:paraId="2965444B" w14:textId="77777777" w:rsidR="005F507E" w:rsidRPr="005F507E" w:rsidRDefault="005F507E" w:rsidP="005F507E">
      <w:pPr>
        <w:tabs>
          <w:tab w:val="left" w:pos="3118"/>
        </w:tabs>
        <w:spacing w:line="276" w:lineRule="auto"/>
        <w:jc w:val="both"/>
        <w:rPr>
          <w:sz w:val="22"/>
          <w:szCs w:val="22"/>
        </w:rPr>
      </w:pPr>
      <w:r w:rsidRPr="005F507E">
        <w:rPr>
          <w:sz w:val="22"/>
          <w:szCs w:val="22"/>
        </w:rPr>
        <w:t>2. ................................................................................................................................................................</w:t>
      </w:r>
    </w:p>
    <w:p w14:paraId="2CF9AD1E" w14:textId="77777777" w:rsidR="005F507E" w:rsidRPr="005F507E" w:rsidRDefault="005F507E" w:rsidP="005F507E">
      <w:pPr>
        <w:tabs>
          <w:tab w:val="left" w:pos="3118"/>
        </w:tabs>
        <w:spacing w:after="120"/>
        <w:jc w:val="both"/>
        <w:rPr>
          <w:b/>
          <w:bCs/>
          <w:i/>
          <w:iCs/>
          <w:sz w:val="22"/>
          <w:szCs w:val="22"/>
        </w:rPr>
      </w:pPr>
      <w:r w:rsidRPr="005F507E">
        <w:rPr>
          <w:sz w:val="22"/>
          <w:szCs w:val="22"/>
        </w:rPr>
        <w:t xml:space="preserve">– zwanym w dalszej części Umowy </w:t>
      </w:r>
      <w:r w:rsidRPr="005F507E">
        <w:rPr>
          <w:i/>
          <w:sz w:val="22"/>
          <w:szCs w:val="22"/>
        </w:rPr>
        <w:t>„</w:t>
      </w:r>
      <w:r w:rsidRPr="005F507E">
        <w:rPr>
          <w:b/>
          <w:bCs/>
          <w:i/>
          <w:iCs/>
          <w:sz w:val="22"/>
          <w:szCs w:val="22"/>
        </w:rPr>
        <w:t>Wykonawcą</w:t>
      </w:r>
      <w:r w:rsidRPr="005F507E">
        <w:rPr>
          <w:i/>
          <w:iCs/>
          <w:sz w:val="22"/>
          <w:szCs w:val="22"/>
        </w:rPr>
        <w:t>”,</w:t>
      </w:r>
    </w:p>
    <w:p w14:paraId="01731066" w14:textId="77777777" w:rsidR="005F507E" w:rsidRPr="005F507E" w:rsidRDefault="005F507E" w:rsidP="005F507E">
      <w:pPr>
        <w:tabs>
          <w:tab w:val="left" w:pos="3118"/>
        </w:tabs>
        <w:spacing w:after="120"/>
        <w:jc w:val="both"/>
        <w:rPr>
          <w:sz w:val="22"/>
          <w:szCs w:val="22"/>
        </w:rPr>
      </w:pPr>
      <w:r w:rsidRPr="005F507E">
        <w:rPr>
          <w:sz w:val="22"/>
          <w:szCs w:val="22"/>
        </w:rPr>
        <w:t>zwanymi w dalszej części Umowy również łącznie „</w:t>
      </w:r>
      <w:r w:rsidRPr="005F507E">
        <w:rPr>
          <w:b/>
          <w:bCs/>
          <w:sz w:val="22"/>
          <w:szCs w:val="22"/>
        </w:rPr>
        <w:t>Stronami</w:t>
      </w:r>
      <w:r w:rsidRPr="005F507E">
        <w:rPr>
          <w:sz w:val="22"/>
          <w:szCs w:val="22"/>
        </w:rPr>
        <w:t>”, a osobno „</w:t>
      </w:r>
      <w:r w:rsidRPr="005F507E">
        <w:rPr>
          <w:b/>
          <w:bCs/>
          <w:sz w:val="22"/>
          <w:szCs w:val="22"/>
        </w:rPr>
        <w:t>Stroną</w:t>
      </w:r>
      <w:r w:rsidRPr="005F507E">
        <w:rPr>
          <w:sz w:val="22"/>
          <w:szCs w:val="22"/>
        </w:rPr>
        <w:t>”,</w:t>
      </w:r>
    </w:p>
    <w:p w14:paraId="3648CAE2" w14:textId="77777777" w:rsidR="005F507E" w:rsidRPr="005F507E" w:rsidRDefault="005F507E" w:rsidP="005F507E">
      <w:pPr>
        <w:tabs>
          <w:tab w:val="left" w:pos="3118"/>
        </w:tabs>
        <w:spacing w:after="120"/>
        <w:jc w:val="both"/>
        <w:rPr>
          <w:sz w:val="22"/>
          <w:szCs w:val="22"/>
        </w:rPr>
      </w:pPr>
      <w:r w:rsidRPr="005F507E">
        <w:rPr>
          <w:sz w:val="22"/>
          <w:szCs w:val="22"/>
        </w:rPr>
        <w:t>w związku z postępowaniem o udzielenie zamówienia publicznego prowadzonym pod sygn. nr DZZP-344/14/2026,</w:t>
      </w:r>
    </w:p>
    <w:p w14:paraId="219C11ED" w14:textId="77777777" w:rsidR="005F507E" w:rsidRPr="005F507E" w:rsidRDefault="005F507E" w:rsidP="005F507E">
      <w:pPr>
        <w:jc w:val="both"/>
        <w:rPr>
          <w:sz w:val="22"/>
          <w:szCs w:val="22"/>
        </w:rPr>
      </w:pPr>
      <w:r w:rsidRPr="005F507E">
        <w:rPr>
          <w:sz w:val="22"/>
          <w:szCs w:val="22"/>
        </w:rPr>
        <w:t>o następującej treści:</w:t>
      </w:r>
    </w:p>
    <w:p w14:paraId="7B687D85" w14:textId="77777777" w:rsidR="005F507E" w:rsidRPr="005F507E" w:rsidRDefault="005F507E" w:rsidP="005F507E">
      <w:pPr>
        <w:jc w:val="center"/>
        <w:rPr>
          <w:b/>
          <w:bCs/>
          <w:sz w:val="22"/>
          <w:szCs w:val="22"/>
        </w:rPr>
      </w:pPr>
      <w:r w:rsidRPr="005F507E">
        <w:rPr>
          <w:b/>
          <w:bCs/>
          <w:sz w:val="22"/>
          <w:szCs w:val="22"/>
        </w:rPr>
        <w:t>§ 1</w:t>
      </w:r>
    </w:p>
    <w:p w14:paraId="72A46202" w14:textId="77777777" w:rsidR="005F507E" w:rsidRPr="005F507E" w:rsidRDefault="005F507E" w:rsidP="005F507E">
      <w:pPr>
        <w:jc w:val="center"/>
        <w:rPr>
          <w:b/>
          <w:bCs/>
          <w:sz w:val="22"/>
          <w:szCs w:val="22"/>
        </w:rPr>
      </w:pPr>
      <w:r w:rsidRPr="005F507E">
        <w:rPr>
          <w:b/>
          <w:bCs/>
          <w:sz w:val="22"/>
          <w:szCs w:val="22"/>
        </w:rPr>
        <w:t>Przedmiot Umowy</w:t>
      </w:r>
    </w:p>
    <w:p w14:paraId="2750C8F6" w14:textId="77777777" w:rsidR="005F507E" w:rsidRPr="005F507E" w:rsidRDefault="005F507E" w:rsidP="005F507E">
      <w:pPr>
        <w:numPr>
          <w:ilvl w:val="0"/>
          <w:numId w:val="25"/>
        </w:numPr>
        <w:suppressAutoHyphens w:val="0"/>
        <w:spacing w:line="276" w:lineRule="auto"/>
        <w:ind w:left="0" w:hanging="284"/>
        <w:jc w:val="both"/>
        <w:rPr>
          <w:sz w:val="22"/>
          <w:szCs w:val="22"/>
        </w:rPr>
      </w:pPr>
      <w:r w:rsidRPr="005F507E">
        <w:rPr>
          <w:sz w:val="22"/>
          <w:szCs w:val="22"/>
        </w:rPr>
        <w:t>W wyniku przeprowadzonego postępowania o udzielenie zamówienia publicznego na dostawę mięsa zwierząt rzeźnych i jego przetworów dla Zespołu Opieki Zdrowotnej w Nysie („</w:t>
      </w:r>
      <w:r w:rsidRPr="005F507E">
        <w:rPr>
          <w:b/>
          <w:bCs/>
          <w:sz w:val="22"/>
          <w:szCs w:val="22"/>
        </w:rPr>
        <w:t>Zamówienie</w:t>
      </w:r>
      <w:r w:rsidRPr="005F507E">
        <w:rPr>
          <w:sz w:val="22"/>
          <w:szCs w:val="22"/>
        </w:rPr>
        <w:t>”), prowadzonego w trybie podstawowym zgodnie z ustawą z 11.09.2019 r. – Prawo zamówień publicznych („</w:t>
      </w:r>
      <w:r w:rsidRPr="005F507E">
        <w:rPr>
          <w:b/>
          <w:bCs/>
          <w:sz w:val="22"/>
          <w:szCs w:val="22"/>
        </w:rPr>
        <w:t>PZP</w:t>
      </w:r>
      <w:r w:rsidRPr="005F507E">
        <w:rPr>
          <w:sz w:val="22"/>
          <w:szCs w:val="22"/>
        </w:rPr>
        <w:t xml:space="preserve">”), w związku z wyborem oferty Wykonawcy, Wykonawca zobowiązuje się na zasadach określonych w Umowie do dostawy przedmiotu Zamówienia w zakresie Części nr …. Zamówienia, zgodnego z wykazem asortymentowo-cenowym stanowiącym załącznik nr 1 do Umowy </w:t>
      </w:r>
      <w:r w:rsidRPr="005F507E">
        <w:rPr>
          <w:i/>
          <w:iCs/>
          <w:sz w:val="22"/>
          <w:szCs w:val="22"/>
        </w:rPr>
        <w:t>oraz z wymaganiami dotyczącymi przedmiotu Zamówienia określonymi w załączniku nr 2 do Umowy</w:t>
      </w:r>
      <w:r w:rsidRPr="005F507E">
        <w:rPr>
          <w:i/>
          <w:iCs/>
          <w:sz w:val="22"/>
          <w:szCs w:val="22"/>
          <w:vertAlign w:val="superscript"/>
        </w:rPr>
        <w:footnoteReference w:id="1"/>
      </w:r>
      <w:r w:rsidRPr="005F507E">
        <w:rPr>
          <w:i/>
          <w:iCs/>
          <w:sz w:val="22"/>
          <w:szCs w:val="22"/>
        </w:rPr>
        <w:t xml:space="preserve">  </w:t>
      </w:r>
      <w:r w:rsidRPr="005F507E">
        <w:rPr>
          <w:sz w:val="22"/>
          <w:szCs w:val="22"/>
          <w:lang w:val="x-none"/>
        </w:rPr>
        <w:t>(zwanego dalej łącznie: “</w:t>
      </w:r>
      <w:r w:rsidRPr="005F507E">
        <w:rPr>
          <w:b/>
          <w:bCs/>
          <w:sz w:val="22"/>
          <w:szCs w:val="22"/>
          <w:lang w:val="x-none"/>
        </w:rPr>
        <w:t>Przedmiot Zamówienia</w:t>
      </w:r>
      <w:r w:rsidRPr="005F507E">
        <w:rPr>
          <w:sz w:val="22"/>
          <w:szCs w:val="22"/>
          <w:lang w:val="x-none"/>
        </w:rPr>
        <w:t>”)</w:t>
      </w:r>
      <w:r w:rsidRPr="005F507E">
        <w:rPr>
          <w:sz w:val="22"/>
          <w:szCs w:val="22"/>
        </w:rPr>
        <w:t>.</w:t>
      </w:r>
    </w:p>
    <w:p w14:paraId="613A3DF0" w14:textId="77777777" w:rsidR="005F507E" w:rsidRPr="005F507E" w:rsidRDefault="005F507E" w:rsidP="005F507E">
      <w:pPr>
        <w:numPr>
          <w:ilvl w:val="0"/>
          <w:numId w:val="25"/>
        </w:numPr>
        <w:suppressAutoHyphens w:val="0"/>
        <w:spacing w:line="276" w:lineRule="auto"/>
        <w:ind w:left="0" w:hanging="284"/>
        <w:jc w:val="both"/>
        <w:rPr>
          <w:sz w:val="22"/>
          <w:szCs w:val="22"/>
        </w:rPr>
      </w:pPr>
      <w:r w:rsidRPr="005F507E">
        <w:rPr>
          <w:sz w:val="22"/>
          <w:szCs w:val="22"/>
        </w:rPr>
        <w:t>SWZ wraz z załącznikami, a także oferta Wykonawcy oraz wszelkie załączniki do niej złożone w postępowaniu, o którym mowa w ust. 1, stanowią integralną część Umowy.</w:t>
      </w:r>
    </w:p>
    <w:p w14:paraId="1266FF59" w14:textId="77777777" w:rsidR="005F507E" w:rsidRPr="005F507E" w:rsidRDefault="005F507E" w:rsidP="005F507E">
      <w:pPr>
        <w:numPr>
          <w:ilvl w:val="0"/>
          <w:numId w:val="25"/>
        </w:numPr>
        <w:suppressAutoHyphens w:val="0"/>
        <w:spacing w:line="276" w:lineRule="auto"/>
        <w:ind w:left="0" w:hanging="284"/>
        <w:jc w:val="both"/>
        <w:rPr>
          <w:sz w:val="22"/>
          <w:szCs w:val="22"/>
        </w:rPr>
      </w:pPr>
      <w:r w:rsidRPr="005F507E">
        <w:rPr>
          <w:sz w:val="22"/>
          <w:szCs w:val="22"/>
          <w:lang w:eastAsia="pl-PL"/>
        </w:rPr>
        <w:t xml:space="preserve">Jeśli zgodnie z ust. 1 Umowa dotyczy realizacji przez Wykonawcę więcej niż jednej Części Zamówienia, użyte w Umowie odwołania do danego Przedmiotu Zamówienia należy rozumieć jako odnoszące się do </w:t>
      </w:r>
      <w:r w:rsidRPr="005F507E">
        <w:rPr>
          <w:sz w:val="22"/>
          <w:szCs w:val="22"/>
          <w:lang w:eastAsia="pl-PL"/>
        </w:rPr>
        <w:lastRenderedPageBreak/>
        <w:t>Przedmiotu Zamówienia w ramach danej Części Zamówienia i którego szczegółowy zakres dla każdej tej Części wymieniony jest w załączniku nr 1 do Umowy.</w:t>
      </w:r>
    </w:p>
    <w:p w14:paraId="145EC709" w14:textId="77777777" w:rsidR="005F507E" w:rsidRPr="005F507E" w:rsidRDefault="005F507E" w:rsidP="005F507E">
      <w:pPr>
        <w:numPr>
          <w:ilvl w:val="0"/>
          <w:numId w:val="25"/>
        </w:numPr>
        <w:suppressAutoHyphens w:val="0"/>
        <w:spacing w:line="276" w:lineRule="auto"/>
        <w:ind w:left="0" w:hanging="284"/>
        <w:jc w:val="both"/>
        <w:rPr>
          <w:sz w:val="22"/>
          <w:szCs w:val="22"/>
        </w:rPr>
      </w:pPr>
      <w:r w:rsidRPr="005F507E">
        <w:rPr>
          <w:rFonts w:eastAsia="Aptos"/>
          <w:kern w:val="2"/>
          <w:sz w:val="22"/>
          <w:szCs w:val="22"/>
          <w:lang w:eastAsia="en-US"/>
          <w14:ligatures w14:val="standardContextual"/>
        </w:rPr>
        <w:t>Jako że Zamawiający przewidział udzielenie Zamówienia w częściach, w przypadku realizacji przez Wykonawcę więcej niż jednej Części, dostawa przez Wykonawcę każdego poszczególnego Przedmiotu Zamówienia (tj. w ramach każdej wymienionej w ust. 1 Części) objęta jest odrębnym zobowiązaniem Wykonawcy, a tym samym realizowana i rozliczana jest odrębnie dla poszczególnego Przedmiotu Zamówienia. Nie wyklucza to jednak możliwości wspólnej realizacji dostaw poszczególnych Przedmiotów Zamówienia, o ile Strony nie ustalą inaczej oraz o ile z uwagi na charakter Przedmiotu Zamówienia będzie to możliwe.</w:t>
      </w:r>
    </w:p>
    <w:p w14:paraId="1306659C" w14:textId="77777777" w:rsidR="005F507E" w:rsidRPr="005F507E" w:rsidRDefault="005F507E" w:rsidP="005F507E">
      <w:pPr>
        <w:numPr>
          <w:ilvl w:val="0"/>
          <w:numId w:val="25"/>
        </w:numPr>
        <w:suppressAutoHyphens w:val="0"/>
        <w:spacing w:line="276" w:lineRule="auto"/>
        <w:ind w:left="0" w:hanging="284"/>
        <w:jc w:val="both"/>
        <w:rPr>
          <w:sz w:val="22"/>
          <w:szCs w:val="22"/>
        </w:rPr>
      </w:pPr>
      <w:r w:rsidRPr="005F507E">
        <w:rPr>
          <w:rFonts w:eastAsia="Aptos"/>
          <w:kern w:val="2"/>
          <w:sz w:val="22"/>
          <w:lang w:eastAsia="en-US"/>
          <w14:ligatures w14:val="standardContextual"/>
        </w:rPr>
        <w:t>Zamawiający gwarantuje realizację Przedmiotu Zamówienia w minimalnym zakresie odpowiadającym 60% maksymalnej wartości Umowy w ramach danej części Zamówienia objętej przedmiotem Umowy, określonej w § 2 ust. 1 („</w:t>
      </w:r>
      <w:r w:rsidRPr="005F507E">
        <w:rPr>
          <w:rFonts w:eastAsia="Aptos"/>
          <w:b/>
          <w:bCs/>
          <w:kern w:val="2"/>
          <w:sz w:val="22"/>
          <w:lang w:eastAsia="en-US"/>
          <w14:ligatures w14:val="standardContextual"/>
        </w:rPr>
        <w:t>Minimalna Wartość Przedmiotu Zamówienia</w:t>
      </w:r>
      <w:r w:rsidRPr="005F507E">
        <w:rPr>
          <w:rFonts w:eastAsia="Aptos"/>
          <w:kern w:val="2"/>
          <w:sz w:val="22"/>
          <w:lang w:eastAsia="en-US"/>
          <w14:ligatures w14:val="standardContextual"/>
        </w:rPr>
        <w:t>”). Zamawiający zastrzega możliwość niewykorzystania pozostałej wartości Umowy w ramach danej części Zamówienia w zależności od rzeczywistych potrzeb Zamawiającego.</w:t>
      </w:r>
      <w:r w:rsidRPr="005F507E">
        <w:rPr>
          <w:rFonts w:eastAsia="Aptos"/>
          <w:kern w:val="2"/>
          <w:sz w:val="22"/>
          <w:szCs w:val="22"/>
          <w:lang w:eastAsia="en-US"/>
          <w14:ligatures w14:val="standardContextual"/>
        </w:rPr>
        <w:t xml:space="preserve"> </w:t>
      </w:r>
      <w:r w:rsidRPr="005F507E">
        <w:rPr>
          <w:rFonts w:eastAsia="PMingLiU"/>
          <w:kern w:val="0"/>
          <w:sz w:val="22"/>
          <w:szCs w:val="22"/>
          <w:lang w:eastAsia="ar-SA"/>
          <w14:ligatures w14:val="standardContextual"/>
        </w:rPr>
        <w:t>Tym samym Zamawiający jest uprawniony do jednostronnego ograniczenia zakresu Przedmiotu Zamówienia do Minimalnej Wartości Przedmiotu Zamówienia zgodnie ze zdaniem poprzedzającym. W takiej sytuacji Wykonawcy nie będą przysługiwały żadne roszczenia z tego tytułu.</w:t>
      </w:r>
    </w:p>
    <w:p w14:paraId="7774D421" w14:textId="77777777" w:rsidR="005F507E" w:rsidRPr="005F507E" w:rsidRDefault="005F507E" w:rsidP="005F507E">
      <w:pPr>
        <w:numPr>
          <w:ilvl w:val="0"/>
          <w:numId w:val="25"/>
        </w:numPr>
        <w:suppressAutoHyphens w:val="0"/>
        <w:spacing w:line="276" w:lineRule="auto"/>
        <w:ind w:left="0" w:hanging="284"/>
        <w:jc w:val="both"/>
        <w:rPr>
          <w:sz w:val="22"/>
          <w:szCs w:val="22"/>
        </w:rPr>
      </w:pPr>
      <w:r w:rsidRPr="005F507E">
        <w:rPr>
          <w:rFonts w:eastAsia="Aptos"/>
          <w:kern w:val="2"/>
          <w:sz w:val="22"/>
          <w:szCs w:val="22"/>
          <w:lang w:eastAsia="en-US"/>
          <w14:ligatures w14:val="standardContextual"/>
        </w:rPr>
        <w:t>Ilekroć w Umowie jest mowa o dniach roboczych, należy przez to rozumieć dni od poniedziałku do piątku z wyłączeniem dni ustawowo wolnych od pracy.</w:t>
      </w:r>
    </w:p>
    <w:p w14:paraId="57FAFA9C" w14:textId="77777777" w:rsidR="005F507E" w:rsidRPr="005F507E" w:rsidRDefault="005F507E" w:rsidP="005F507E">
      <w:pPr>
        <w:tabs>
          <w:tab w:val="left" w:pos="3118"/>
        </w:tabs>
        <w:spacing w:before="240" w:line="276" w:lineRule="auto"/>
        <w:ind w:right="-108"/>
        <w:jc w:val="center"/>
        <w:rPr>
          <w:b/>
          <w:bCs/>
          <w:sz w:val="22"/>
          <w:szCs w:val="22"/>
        </w:rPr>
      </w:pPr>
      <w:r w:rsidRPr="005F507E">
        <w:rPr>
          <w:b/>
          <w:bCs/>
          <w:sz w:val="22"/>
          <w:szCs w:val="22"/>
        </w:rPr>
        <w:t>§ 2</w:t>
      </w:r>
    </w:p>
    <w:p w14:paraId="526D1FFE" w14:textId="77777777" w:rsidR="005F507E" w:rsidRPr="005F507E" w:rsidRDefault="005F507E" w:rsidP="005F507E">
      <w:pPr>
        <w:tabs>
          <w:tab w:val="left" w:pos="3118"/>
        </w:tabs>
        <w:spacing w:line="276" w:lineRule="auto"/>
        <w:ind w:right="-109"/>
        <w:jc w:val="center"/>
        <w:rPr>
          <w:b/>
          <w:bCs/>
          <w:sz w:val="22"/>
          <w:szCs w:val="22"/>
        </w:rPr>
      </w:pPr>
      <w:r w:rsidRPr="005F507E">
        <w:rPr>
          <w:b/>
          <w:bCs/>
          <w:sz w:val="22"/>
          <w:szCs w:val="22"/>
        </w:rPr>
        <w:t>Wynagrodzenie</w:t>
      </w:r>
    </w:p>
    <w:p w14:paraId="3F712DA3" w14:textId="77777777" w:rsidR="005F507E" w:rsidRPr="005F507E" w:rsidRDefault="005F507E" w:rsidP="005F507E">
      <w:pPr>
        <w:tabs>
          <w:tab w:val="left" w:pos="3118"/>
        </w:tabs>
        <w:spacing w:line="276" w:lineRule="auto"/>
        <w:ind w:left="-426" w:right="-109" w:firstLine="284"/>
        <w:rPr>
          <w:b/>
          <w:bCs/>
          <w:sz w:val="22"/>
          <w:szCs w:val="22"/>
        </w:rPr>
      </w:pPr>
      <w:r w:rsidRPr="005F507E">
        <w:rPr>
          <w:sz w:val="22"/>
          <w:szCs w:val="22"/>
        </w:rPr>
        <w:t>1.</w:t>
      </w:r>
      <w:r w:rsidRPr="005F507E">
        <w:rPr>
          <w:b/>
          <w:bCs/>
          <w:sz w:val="22"/>
          <w:szCs w:val="22"/>
        </w:rPr>
        <w:t xml:space="preserve">  </w:t>
      </w:r>
      <w:r w:rsidRPr="005F507E">
        <w:rPr>
          <w:kern w:val="0"/>
          <w:sz w:val="22"/>
          <w:szCs w:val="22"/>
          <w:lang w:eastAsia="pl-PL"/>
        </w:rPr>
        <w:t>Strony ustalają ogólną wartość Umowy zgodnie z ofertą Wykonawcy do kwoty:</w:t>
      </w:r>
    </w:p>
    <w:p w14:paraId="73F0A24D" w14:textId="77777777" w:rsidR="005F507E" w:rsidRPr="005F507E" w:rsidRDefault="005F507E" w:rsidP="005F507E">
      <w:pPr>
        <w:numPr>
          <w:ilvl w:val="1"/>
          <w:numId w:val="27"/>
        </w:numPr>
        <w:suppressAutoHyphens w:val="0"/>
        <w:spacing w:after="160" w:line="276" w:lineRule="auto"/>
        <w:ind w:left="567"/>
        <w:rPr>
          <w:kern w:val="0"/>
          <w:sz w:val="22"/>
          <w:szCs w:val="22"/>
          <w:lang w:eastAsia="pl-PL"/>
        </w:rPr>
      </w:pPr>
      <w:r w:rsidRPr="005F507E">
        <w:rPr>
          <w:kern w:val="0"/>
          <w:sz w:val="22"/>
          <w:szCs w:val="22"/>
          <w:lang w:eastAsia="pl-PL"/>
        </w:rPr>
        <w:t>w zakresie dostawy Części nr __:</w:t>
      </w:r>
    </w:p>
    <w:p w14:paraId="718F46E0" w14:textId="77777777" w:rsidR="005F507E" w:rsidRPr="005F507E" w:rsidRDefault="005F507E" w:rsidP="005F507E">
      <w:pPr>
        <w:spacing w:line="276" w:lineRule="auto"/>
        <w:contextualSpacing/>
        <w:rPr>
          <w:kern w:val="0"/>
          <w:sz w:val="22"/>
          <w:szCs w:val="22"/>
          <w:lang w:eastAsia="pl-PL"/>
        </w:rPr>
      </w:pPr>
      <w:r w:rsidRPr="005F507E">
        <w:rPr>
          <w:bCs/>
          <w:kern w:val="0"/>
          <w:sz w:val="22"/>
          <w:szCs w:val="22"/>
          <w:lang w:eastAsia="pl-PL"/>
        </w:rPr>
        <w:t xml:space="preserve">             …………… zł netto (słownie: ………………………………………………………</w:t>
      </w:r>
      <w:proofErr w:type="gramStart"/>
      <w:r w:rsidRPr="005F507E">
        <w:rPr>
          <w:bCs/>
          <w:kern w:val="0"/>
          <w:sz w:val="22"/>
          <w:szCs w:val="22"/>
          <w:lang w:eastAsia="pl-PL"/>
        </w:rPr>
        <w:t>…….</w:t>
      </w:r>
      <w:proofErr w:type="gramEnd"/>
      <w:r w:rsidRPr="005F507E">
        <w:rPr>
          <w:bCs/>
          <w:kern w:val="0"/>
          <w:sz w:val="22"/>
          <w:szCs w:val="22"/>
          <w:lang w:eastAsia="pl-PL"/>
        </w:rPr>
        <w:t>),</w:t>
      </w:r>
    </w:p>
    <w:p w14:paraId="209EF697" w14:textId="77777777" w:rsidR="005F507E" w:rsidRPr="005F507E" w:rsidRDefault="005F507E" w:rsidP="005F507E">
      <w:pPr>
        <w:spacing w:line="276" w:lineRule="auto"/>
        <w:contextualSpacing/>
        <w:rPr>
          <w:lang w:eastAsia="pl-PL"/>
        </w:rPr>
      </w:pPr>
      <w:r w:rsidRPr="005F507E">
        <w:rPr>
          <w:bCs/>
          <w:kern w:val="0"/>
          <w:sz w:val="22"/>
          <w:szCs w:val="22"/>
          <w:lang w:eastAsia="pl-PL"/>
        </w:rPr>
        <w:t xml:space="preserve">             …………… zł brutto (słownie: …………………………………………………………...</w:t>
      </w:r>
    </w:p>
    <w:p w14:paraId="0D66B209" w14:textId="77777777" w:rsidR="005F507E" w:rsidRPr="005F507E" w:rsidRDefault="005F507E" w:rsidP="005F507E">
      <w:pPr>
        <w:numPr>
          <w:ilvl w:val="0"/>
          <w:numId w:val="26"/>
        </w:numPr>
        <w:tabs>
          <w:tab w:val="left" w:pos="279"/>
        </w:tabs>
        <w:suppressAutoHyphens w:val="0"/>
        <w:spacing w:after="160" w:line="276" w:lineRule="auto"/>
        <w:ind w:left="142" w:hanging="142"/>
        <w:contextualSpacing/>
        <w:jc w:val="both"/>
        <w:rPr>
          <w:rFonts w:eastAsia="PMingLiU"/>
          <w:bCs/>
          <w:kern w:val="0"/>
          <w:sz w:val="22"/>
          <w:szCs w:val="22"/>
          <w:lang w:eastAsia="ar-SA"/>
        </w:rPr>
      </w:pPr>
      <w:r w:rsidRPr="005F507E">
        <w:rPr>
          <w:rFonts w:eastAsia="PMingLiU" w:cs="Calibri"/>
          <w:bCs/>
          <w:kern w:val="0"/>
          <w:sz w:val="22"/>
          <w:szCs w:val="22"/>
          <w:lang w:eastAsia="ar-SA"/>
        </w:rPr>
        <w:t xml:space="preserve">  Wartość łączna Umowy określona w ust. 1 jest wartością maksymalną z tytułu realizacji przez Wykonawcę całości Zamówienia w zakresie określonym w Umowie. Z tytułu dostawy Przedmiotu Umowy Zamawiający zapłaci </w:t>
      </w:r>
      <w:r w:rsidRPr="005F507E">
        <w:rPr>
          <w:rFonts w:eastAsia="PMingLiU"/>
          <w:bCs/>
          <w:kern w:val="0"/>
          <w:sz w:val="22"/>
          <w:szCs w:val="22"/>
          <w:lang w:eastAsia="ar-SA"/>
        </w:rPr>
        <w:t>Wykonawcy wynagrodzenie obliczane za faktycznie dostarczone ilości Przedmiotu Zamówienia według cen jednostkowych netto podanych w ofercie Wykonawcy (w formularzu cenowym), przy czym nie wyższe niż określone w ust. 1.</w:t>
      </w:r>
    </w:p>
    <w:p w14:paraId="37C8B912"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rFonts w:eastAsia="PMingLiU"/>
          <w:kern w:val="0"/>
          <w:sz w:val="22"/>
          <w:szCs w:val="22"/>
          <w:lang w:eastAsia="ar-SA"/>
        </w:rPr>
        <w:t xml:space="preserve">  Podane w ust. 1 oraz w odniesieniu do poszczególnych produktów stanowiących Przedmiot Zamówienia w ofercie Wykonawcy ceny netto są cenami stałymi przez cały okres trwania Umowy. Natomiast podane ceny brutto są wartościami obliczonymi na dzień zawarcia Umowy i mają charakter wyłącznie informacyjny, a każdorazowo będą one zależne od i będą zgodne z obowiązującymi w chwili powstania obowiązku podatkowego stawkami podatku VAT. </w:t>
      </w:r>
    </w:p>
    <w:p w14:paraId="2A70AB0D"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Z tytułu Umowy Wykonawca, po dostawie danej partii Przedmiotu Zamówienia, zobowiązuje się do wystawiania faktur dokumentujących wykonanie Umowy w formie faktur ustrukturyzowanych za pośrednictwem Krajowego Systemu e-Faktur (KSeF) – </w:t>
      </w:r>
      <w:r w:rsidRPr="005F507E">
        <w:rPr>
          <w:b/>
          <w:sz w:val="22"/>
          <w:szCs w:val="22"/>
        </w:rPr>
        <w:t>NIP 7531967997 -</w:t>
      </w:r>
      <w:r w:rsidRPr="005F507E">
        <w:rPr>
          <w:sz w:val="22"/>
          <w:szCs w:val="22"/>
        </w:rPr>
        <w:t xml:space="preserve"> zgodnie z przepisami ustawy z 11.03.2004 r. o podatku od towarów i usług („</w:t>
      </w:r>
      <w:r w:rsidRPr="005F507E">
        <w:rPr>
          <w:b/>
          <w:bCs/>
          <w:sz w:val="22"/>
          <w:szCs w:val="22"/>
        </w:rPr>
        <w:t>Ustawa VAT</w:t>
      </w:r>
      <w:r w:rsidRPr="005F507E">
        <w:rPr>
          <w:sz w:val="22"/>
          <w:szCs w:val="22"/>
        </w:rPr>
        <w:t xml:space="preserve">”), chyba że zgodnie z Ustawą VAT Wykonawca objęty jest wyłączeniami od stosowania KSeF. Wykonawca niezobowiązany do stosowania KSeF może wystawiać faktury i doręczać je Zamawiającemu również w jeden </w:t>
      </w:r>
      <w:r w:rsidRPr="005F507E">
        <w:rPr>
          <w:sz w:val="22"/>
          <w:szCs w:val="22"/>
        </w:rPr>
        <w:br/>
        <w:t>z następujących sposobów: (i) przekazać za pośrednictwem PEF</w:t>
      </w:r>
      <w:r w:rsidRPr="005F507E">
        <w:rPr>
          <w:bCs/>
          <w:sz w:val="22"/>
          <w:szCs w:val="22"/>
        </w:rPr>
        <w:t>, (ii)</w:t>
      </w:r>
      <w:r w:rsidRPr="005F507E">
        <w:rPr>
          <w:sz w:val="22"/>
          <w:szCs w:val="22"/>
        </w:rPr>
        <w:t xml:space="preserve"> przesłać na adres email:</w:t>
      </w:r>
      <w:r w:rsidRPr="005F507E">
        <w:rPr>
          <w:b/>
          <w:sz w:val="22"/>
          <w:szCs w:val="22"/>
        </w:rPr>
        <w:t xml:space="preserve"> </w:t>
      </w:r>
      <w:hyperlink r:id="rId21" w:history="1">
        <w:r w:rsidRPr="005F507E">
          <w:rPr>
            <w:color w:val="0000FF"/>
            <w:sz w:val="22"/>
            <w:szCs w:val="22"/>
            <w:u w:val="single"/>
          </w:rPr>
          <w:t>sekretariat@zoznysa.pl</w:t>
        </w:r>
      </w:hyperlink>
      <w:r w:rsidRPr="005F507E">
        <w:rPr>
          <w:b/>
          <w:sz w:val="22"/>
          <w:szCs w:val="22"/>
        </w:rPr>
        <w:t xml:space="preserve"> </w:t>
      </w:r>
      <w:r w:rsidRPr="005F507E">
        <w:rPr>
          <w:bCs/>
          <w:sz w:val="22"/>
          <w:szCs w:val="22"/>
        </w:rPr>
        <w:t>albo (iii) dostarczyć do miejsca dostawy wraz z dostawą Przedmiotu Zamówienia.</w:t>
      </w:r>
    </w:p>
    <w:p w14:paraId="3F5EDE73"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Datą wystawienia faktury w KSeF jest data nadania fakturze numeru identyfikacyjnego w KSeF, natomiast datą otrzymania faktury przez Zamawiającego jest data jej udostępnienia w KSeF. </w:t>
      </w:r>
    </w:p>
    <w:p w14:paraId="3588BB9E"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lastRenderedPageBreak/>
        <w:t xml:space="preserve">   W przypadku czasowej niedostępności KSeF Wykonawca uprawniony jest do wystawienia faktury </w:t>
      </w:r>
      <w:r w:rsidRPr="005F507E">
        <w:rPr>
          <w:sz w:val="22"/>
          <w:szCs w:val="22"/>
        </w:rPr>
        <w:br/>
        <w:t>w trybie przewidzianym przepisami prawa, a po przywróceniu dostępności KSeF – do jej niezwłocznego wprowadzenia do systemu KSeF.</w:t>
      </w:r>
    </w:p>
    <w:p w14:paraId="59926E12"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rFonts w:eastAsia="PMingLiU"/>
          <w:bCs/>
          <w:kern w:val="0"/>
          <w:sz w:val="22"/>
          <w:szCs w:val="22"/>
          <w:lang w:eastAsia="ar-SA"/>
        </w:rPr>
        <w:t xml:space="preserve">  </w:t>
      </w:r>
      <w:r w:rsidRPr="005F507E">
        <w:rPr>
          <w:sz w:val="22"/>
          <w:szCs w:val="22"/>
        </w:rPr>
        <w:t>Zamawiający zobowiązuje się do zapewnienia możliwości odbiory faktur w KSeF, w tym do nadania Wykonawcy odpowiednich uprawnień, jeżeli jest to wymagane przepisami prawa.</w:t>
      </w:r>
    </w:p>
    <w:p w14:paraId="619581ED"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Nazwy dostarczonych produktów w ramach Przedmiotu Zamówienia umieszczone na fakturze muszą być takie same, jak nazwy poszczególnych oferowanych produktów wpisanych w ofercie Wykonawcy.</w:t>
      </w:r>
    </w:p>
    <w:p w14:paraId="3FA655B0"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Zapłata danej faktury nastąpi przelewem bankowym </w:t>
      </w:r>
      <w:r w:rsidRPr="005F507E">
        <w:rPr>
          <w:sz w:val="22"/>
          <w:szCs w:val="22"/>
          <w:u w:val="single"/>
        </w:rPr>
        <w:t>w terminie 30(trzydziestu) dni</w:t>
      </w:r>
      <w:r w:rsidRPr="005F507E">
        <w:rPr>
          <w:sz w:val="22"/>
          <w:szCs w:val="22"/>
        </w:rPr>
        <w:t xml:space="preserve"> od dnia otrzymania prawidłowo wystawionej faktury, na rachunek bankowy Wykonawcy wskazany na fakturze.</w:t>
      </w:r>
    </w:p>
    <w:p w14:paraId="6B320CB0"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Wykonawca zobowiązany jest zamieścić na fakturze numer Umowy, której dotyczy faktura.</w:t>
      </w:r>
    </w:p>
    <w:p w14:paraId="7A1DAE46"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Zamawiający nie ponosi odpowiedzialności za błędne podanie przez Wykonawcę numeru rachunku bankowego i związane z tym opóźnienia płatności.</w:t>
      </w:r>
    </w:p>
    <w:p w14:paraId="5FB3BAD3"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Za dzień zapłaty uważa się dzień obciążenia rachunku Zamawiającego.  </w:t>
      </w:r>
    </w:p>
    <w:p w14:paraId="0D131330"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Zamawiający oświadcza, że jest czynnym podatnikiem podatku VAT, zarejestrowanym pod numerem NIP wskazanym w komparycji Umowy, uprawnionym do wystawiania i otrzymywania faktur oraz upoważnia Wykonawcę do wystawienia faktury bez podpisu.</w:t>
      </w:r>
    </w:p>
    <w:p w14:paraId="2FD3C672"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Wykonawca oświadcza, że jest czynnym podatnikiem podatku VAT, zarejestrowanym pod numerem NIP wskazanym w komparycji Umowy, uprawnionym do wystawiania i otrzymywania faktur.</w:t>
      </w:r>
    </w:p>
    <w:p w14:paraId="6A70CB1E" w14:textId="77777777" w:rsidR="005F507E" w:rsidRPr="005F507E" w:rsidRDefault="005F507E" w:rsidP="005F507E">
      <w:pPr>
        <w:numPr>
          <w:ilvl w:val="0"/>
          <w:numId w:val="26"/>
        </w:numPr>
        <w:tabs>
          <w:tab w:val="num" w:pos="142"/>
          <w:tab w:val="left" w:pos="284"/>
        </w:tabs>
        <w:suppressAutoHyphens w:val="0"/>
        <w:spacing w:after="160" w:line="276" w:lineRule="auto"/>
        <w:ind w:left="142" w:hanging="142"/>
        <w:contextualSpacing/>
        <w:jc w:val="both"/>
        <w:rPr>
          <w:rFonts w:eastAsia="PMingLiU"/>
          <w:bCs/>
          <w:kern w:val="0"/>
          <w:sz w:val="22"/>
          <w:szCs w:val="22"/>
          <w:lang w:eastAsia="ar-SA"/>
        </w:rPr>
      </w:pPr>
      <w:r w:rsidRPr="005F507E">
        <w:rPr>
          <w:sz w:val="22"/>
          <w:szCs w:val="22"/>
        </w:rPr>
        <w:t xml:space="preserve">  Wykonawca do cen netto doliczy podatek VAT według stawki obowiązującej w dniu powstania obowiązku podatkowego. Wykonawca gwarantuje i ponosi odpowiedzialność za prawidłowość zastosowanych stawek podatku VAT co oznacza, że w przypadku zakwestionowania przez organy podatkowe prawa Zamawiającego do odliczenia podatku z tego powodu, że zgodnie z przepisami dana transakcja nie podlega opodatkowaniu albo była zwolniona z podatku, Wykonawca na pisemne żądanie Zamawiającego oraz w terminie w nim wskazanym dokona odpowiedniej korekty faktury oraz zwróci Zamawiającemu powstałą różnicę w terminie 30 (trzydziestu) dni od dnia doręczenia tego żądania. W przypadku odmowy wystawienia faktury korygującej, Wykonawca zgadza się na zwrot Zamawiającemu równowartości podatku VAT zakwestionowanego przez organy podatkowe, przy czym zwrot nastąpi na podstawie noty księgowej wystawionej przez Zamawiającego, w terminie 30 (trzydziestu) dni od jej doręczenia Wykonawcy. W każdym z powyższych przypadków Wykonawca zwróci Zamawiającemu także równowartość sankcji, odsetek, kar i innych obciążeń dodatkowo poniesionych przez Zamawiającego bądź nałożonych na Zamawiającego przez organny podatkowe, przy czym zwrot ten nastąpi w sposób opisany w zdaniu poprzednim. Określona w niniejszym ustępie odpowiedzialność Wykonawcy dotyczy tylko sytuacji, w których jego działania lub zaniechania były przyczyną błędu.</w:t>
      </w:r>
    </w:p>
    <w:p w14:paraId="042D3796" w14:textId="77777777" w:rsidR="005F507E" w:rsidRPr="005F507E" w:rsidRDefault="005F507E" w:rsidP="005F507E">
      <w:pPr>
        <w:numPr>
          <w:ilvl w:val="0"/>
          <w:numId w:val="26"/>
        </w:numPr>
        <w:tabs>
          <w:tab w:val="num" w:pos="142"/>
          <w:tab w:val="left" w:pos="284"/>
        </w:tabs>
        <w:suppressAutoHyphens w:val="0"/>
        <w:spacing w:line="276" w:lineRule="auto"/>
        <w:ind w:left="142" w:hanging="142"/>
        <w:contextualSpacing/>
        <w:jc w:val="both"/>
        <w:rPr>
          <w:rFonts w:eastAsia="PMingLiU"/>
          <w:bCs/>
          <w:kern w:val="0"/>
          <w:sz w:val="22"/>
          <w:szCs w:val="22"/>
          <w:lang w:eastAsia="ar-SA"/>
        </w:rPr>
      </w:pPr>
      <w:r w:rsidRPr="005F507E">
        <w:rPr>
          <w:sz w:val="22"/>
          <w:szCs w:val="22"/>
        </w:rPr>
        <w:t xml:space="preserve">  W związku z obowiązkami dotyczącymi płatności związanymi z tzw. białą listą podatników VAT Wykonawca oświadcza, że:</w:t>
      </w:r>
    </w:p>
    <w:p w14:paraId="55BA285E" w14:textId="77777777" w:rsidR="005F507E" w:rsidRPr="005F507E" w:rsidRDefault="005F507E" w:rsidP="005F507E">
      <w:pPr>
        <w:numPr>
          <w:ilvl w:val="1"/>
          <w:numId w:val="28"/>
        </w:numPr>
        <w:suppressAutoHyphens w:val="0"/>
        <w:spacing w:line="276" w:lineRule="auto"/>
        <w:ind w:left="568" w:hanging="284"/>
        <w:jc w:val="both"/>
        <w:rPr>
          <w:sz w:val="22"/>
          <w:szCs w:val="22"/>
        </w:rPr>
      </w:pPr>
      <w:r w:rsidRPr="005F507E">
        <w:rPr>
          <w:sz w:val="22"/>
          <w:szCs w:val="22"/>
        </w:rPr>
        <w:t>rachunek bankowy wskazany na fakturze przedłożonej Zamawiającemu na dzień zlecenia płatności jest rachunkiem zgłoszonym organowi podatkowemu i znajduje się w wykazie podatników VAT prowadzonym przez Szefa Krajowej Administracji Skarbowej (tzw. biała lista),</w:t>
      </w:r>
    </w:p>
    <w:p w14:paraId="61AB84CC" w14:textId="77777777" w:rsidR="005F507E" w:rsidRPr="005F507E" w:rsidRDefault="005F507E" w:rsidP="005F507E">
      <w:pPr>
        <w:numPr>
          <w:ilvl w:val="1"/>
          <w:numId w:val="28"/>
        </w:numPr>
        <w:suppressAutoHyphens w:val="0"/>
        <w:spacing w:line="276" w:lineRule="auto"/>
        <w:ind w:left="568" w:hanging="284"/>
        <w:jc w:val="both"/>
        <w:rPr>
          <w:sz w:val="22"/>
          <w:szCs w:val="22"/>
        </w:rPr>
      </w:pPr>
      <w:r w:rsidRPr="005F507E">
        <w:rPr>
          <w:sz w:val="22"/>
          <w:szCs w:val="22"/>
        </w:rPr>
        <w:t>rachunek bankowy, o którym mowa powyżej, jest właściwy do realizacji rozliczeń z tytułu Umowy,</w:t>
      </w:r>
    </w:p>
    <w:p w14:paraId="0C128079" w14:textId="77777777" w:rsidR="005F507E" w:rsidRPr="005F507E" w:rsidRDefault="005F507E" w:rsidP="005F507E">
      <w:pPr>
        <w:numPr>
          <w:ilvl w:val="1"/>
          <w:numId w:val="28"/>
        </w:numPr>
        <w:suppressAutoHyphens w:val="0"/>
        <w:spacing w:line="276" w:lineRule="auto"/>
        <w:ind w:left="568" w:hanging="284"/>
        <w:jc w:val="both"/>
        <w:rPr>
          <w:sz w:val="22"/>
          <w:szCs w:val="22"/>
        </w:rPr>
      </w:pPr>
      <w:r w:rsidRPr="005F507E">
        <w:rPr>
          <w:sz w:val="22"/>
          <w:szCs w:val="22"/>
        </w:rPr>
        <w:t xml:space="preserve">w przypadku zidentyfikowania przed zleceniem płatności, że rachunek bankowy, na który ma być zrealizowana płatność, nie jest zgłoszony do urzędu skarbowego, tzn. nie widnieje na </w:t>
      </w:r>
      <w:r w:rsidRPr="005F507E">
        <w:rPr>
          <w:sz w:val="22"/>
          <w:szCs w:val="22"/>
        </w:rPr>
        <w:br/>
        <w:t>tzw. białej liście, Zamawiający poinformuje o tym fakcie Wykonawcę w celu wyjaśnienia zaistniałej kwestii. W takim przypadku termin płatności zostaje wydłużony do czasu wyjaśnienia sprawy przez Wykonawcę, nie dłużej niż o 14 (czternaście) dni roboczych od przesłania informacji,</w:t>
      </w:r>
    </w:p>
    <w:p w14:paraId="3CD746D3" w14:textId="77777777" w:rsidR="005F507E" w:rsidRPr="005F507E" w:rsidRDefault="005F507E" w:rsidP="005F507E">
      <w:pPr>
        <w:numPr>
          <w:ilvl w:val="1"/>
          <w:numId w:val="28"/>
        </w:numPr>
        <w:suppressAutoHyphens w:val="0"/>
        <w:spacing w:line="276" w:lineRule="auto"/>
        <w:ind w:left="568" w:hanging="284"/>
        <w:jc w:val="both"/>
        <w:rPr>
          <w:sz w:val="22"/>
          <w:szCs w:val="22"/>
        </w:rPr>
      </w:pPr>
      <w:r w:rsidRPr="005F507E">
        <w:rPr>
          <w:sz w:val="22"/>
          <w:szCs w:val="22"/>
        </w:rPr>
        <w:t>wydłużenie terminu płatności, o którym mowa powyżej, nie daje Wykonawcy prawa do naliczenia Zamawiającemu z tego tytułu żadnych odsetek.</w:t>
      </w:r>
    </w:p>
    <w:p w14:paraId="29C4CE37" w14:textId="77777777" w:rsidR="005F507E" w:rsidRPr="005F507E" w:rsidRDefault="005F507E" w:rsidP="005F507E">
      <w:pPr>
        <w:spacing w:before="240" w:line="276" w:lineRule="auto"/>
        <w:jc w:val="center"/>
        <w:rPr>
          <w:b/>
          <w:bCs/>
          <w:sz w:val="22"/>
          <w:szCs w:val="22"/>
        </w:rPr>
      </w:pPr>
      <w:r w:rsidRPr="005F507E">
        <w:rPr>
          <w:b/>
          <w:bCs/>
          <w:sz w:val="22"/>
          <w:szCs w:val="22"/>
        </w:rPr>
        <w:t>§ 3</w:t>
      </w:r>
    </w:p>
    <w:p w14:paraId="7E27EB58" w14:textId="77777777" w:rsidR="005F507E" w:rsidRPr="005F507E" w:rsidRDefault="005F507E" w:rsidP="005F507E">
      <w:pPr>
        <w:spacing w:line="276" w:lineRule="auto"/>
        <w:jc w:val="center"/>
        <w:rPr>
          <w:b/>
          <w:bCs/>
          <w:sz w:val="22"/>
          <w:szCs w:val="22"/>
        </w:rPr>
      </w:pPr>
      <w:r w:rsidRPr="005F507E">
        <w:rPr>
          <w:b/>
          <w:bCs/>
          <w:sz w:val="22"/>
          <w:szCs w:val="22"/>
        </w:rPr>
        <w:t>Zasady realizacji Umowy</w:t>
      </w:r>
    </w:p>
    <w:p w14:paraId="5C7C873A" w14:textId="77777777" w:rsidR="005F507E" w:rsidRPr="005F507E" w:rsidRDefault="005F507E" w:rsidP="005F507E">
      <w:pPr>
        <w:numPr>
          <w:ilvl w:val="0"/>
          <w:numId w:val="29"/>
        </w:numPr>
        <w:tabs>
          <w:tab w:val="clear" w:pos="720"/>
          <w:tab w:val="left" w:pos="426"/>
          <w:tab w:val="num" w:pos="644"/>
        </w:tabs>
        <w:suppressAutoHyphens w:val="0"/>
        <w:spacing w:line="276" w:lineRule="auto"/>
        <w:ind w:left="426" w:hanging="426"/>
        <w:jc w:val="both"/>
        <w:rPr>
          <w:color w:val="000000"/>
          <w:kern w:val="0"/>
          <w:sz w:val="22"/>
          <w:szCs w:val="22"/>
          <w:lang w:eastAsia="pl-PL"/>
        </w:rPr>
      </w:pPr>
      <w:r w:rsidRPr="005F507E">
        <w:rPr>
          <w:color w:val="000000"/>
          <w:kern w:val="0"/>
          <w:sz w:val="22"/>
          <w:szCs w:val="22"/>
          <w:lang w:eastAsia="pl-PL"/>
        </w:rPr>
        <w:lastRenderedPageBreak/>
        <w:t xml:space="preserve">Wykonawca będzie dostarczał Przedmiot Zamówienia na własny koszt i ryzyko, partiami, sukcesywnie – z częstotliwością wynikającą z potrzeb Zamawiającego, przez okres 12 (dwunastu) miesięcy od daty zawarcia Umowy. </w:t>
      </w:r>
    </w:p>
    <w:p w14:paraId="305CAA71" w14:textId="77777777" w:rsidR="005F507E" w:rsidRPr="005F507E" w:rsidRDefault="005F507E" w:rsidP="005F507E">
      <w:pPr>
        <w:numPr>
          <w:ilvl w:val="0"/>
          <w:numId w:val="29"/>
        </w:numPr>
        <w:tabs>
          <w:tab w:val="clear" w:pos="720"/>
          <w:tab w:val="left" w:pos="426"/>
          <w:tab w:val="num" w:pos="644"/>
        </w:tabs>
        <w:suppressAutoHyphens w:val="0"/>
        <w:spacing w:line="276" w:lineRule="auto"/>
        <w:ind w:left="426" w:hanging="426"/>
        <w:jc w:val="both"/>
        <w:rPr>
          <w:color w:val="000000"/>
          <w:kern w:val="0"/>
          <w:sz w:val="22"/>
          <w:szCs w:val="22"/>
          <w:lang w:eastAsia="pl-PL"/>
        </w:rPr>
      </w:pPr>
      <w:r w:rsidRPr="005F507E">
        <w:rPr>
          <w:color w:val="000000"/>
          <w:kern w:val="0"/>
          <w:sz w:val="22"/>
          <w:szCs w:val="22"/>
          <w:lang w:eastAsia="pl-PL"/>
        </w:rPr>
        <w:t>Wielkość i termin wydania każdej partii Przedmiotu Zamówienia wynikać będzie z jednostronnych zamówień jednostkowych Zamawiającego przekazywanych Wykonawcy na piśmie, za pośrednictwem faksu lub drogą elektroniczną (e-mail).</w:t>
      </w:r>
    </w:p>
    <w:p w14:paraId="6E0379E1" w14:textId="77777777" w:rsidR="005F507E" w:rsidRPr="005F507E" w:rsidRDefault="005F507E" w:rsidP="005F507E">
      <w:pPr>
        <w:numPr>
          <w:ilvl w:val="0"/>
          <w:numId w:val="29"/>
        </w:numPr>
        <w:tabs>
          <w:tab w:val="clear" w:pos="720"/>
          <w:tab w:val="left" w:pos="426"/>
          <w:tab w:val="num" w:pos="644"/>
        </w:tabs>
        <w:suppressAutoHyphens w:val="0"/>
        <w:spacing w:line="276" w:lineRule="auto"/>
        <w:ind w:left="426" w:hanging="426"/>
        <w:jc w:val="both"/>
        <w:rPr>
          <w:color w:val="000000"/>
          <w:kern w:val="0"/>
          <w:sz w:val="22"/>
          <w:szCs w:val="22"/>
          <w:lang w:eastAsia="pl-PL"/>
        </w:rPr>
      </w:pPr>
      <w:r w:rsidRPr="005F507E">
        <w:rPr>
          <w:color w:val="000000"/>
          <w:kern w:val="0"/>
          <w:sz w:val="22"/>
          <w:szCs w:val="22"/>
          <w:lang w:eastAsia="pl-PL"/>
        </w:rPr>
        <w:t>Wykonawca będzie dostarczał Przedmiot Zamówienia do magazynu żywnościowego Szpitala w Nysie przy ul. Bohaterów Warszawy 34, w dni robocze, w godzinach od 7:00 do 7:30.</w:t>
      </w:r>
    </w:p>
    <w:p w14:paraId="16679BDC" w14:textId="77777777" w:rsidR="005F507E" w:rsidRPr="005F507E" w:rsidRDefault="005F507E" w:rsidP="005F507E">
      <w:pPr>
        <w:numPr>
          <w:ilvl w:val="0"/>
          <w:numId w:val="29"/>
        </w:numPr>
        <w:tabs>
          <w:tab w:val="clear" w:pos="720"/>
          <w:tab w:val="left" w:pos="426"/>
          <w:tab w:val="num" w:pos="644"/>
        </w:tabs>
        <w:suppressAutoHyphens w:val="0"/>
        <w:spacing w:line="276" w:lineRule="auto"/>
        <w:ind w:left="426" w:hanging="426"/>
        <w:jc w:val="both"/>
        <w:rPr>
          <w:kern w:val="0"/>
          <w:sz w:val="22"/>
          <w:szCs w:val="22"/>
          <w:lang w:eastAsia="pl-PL"/>
        </w:rPr>
      </w:pPr>
      <w:r w:rsidRPr="005F507E">
        <w:rPr>
          <w:color w:val="000000"/>
          <w:sz w:val="22"/>
          <w:szCs w:val="22"/>
        </w:rPr>
        <w:t xml:space="preserve">Wykonawca </w:t>
      </w:r>
      <w:r w:rsidRPr="005F507E">
        <w:rPr>
          <w:sz w:val="22"/>
          <w:szCs w:val="22"/>
        </w:rPr>
        <w:t>zobowiązany jest dostarczyć Przedmiot Zamówienia we właściwych dla Przedmiotu Zamówienia opakowaniach gwarantujących jego bezpieczny transport i magazynowanie. Opakowanie Przedmiotu Zamówienia nie podlega odrębnej wycenie i jego koszt uwzględniony jest w cenie Przedmiotu Zamówienia wskazanej w ofercie (formularzu cenowym).</w:t>
      </w:r>
    </w:p>
    <w:p w14:paraId="1FD308C9" w14:textId="77777777" w:rsidR="005F507E" w:rsidRPr="005F507E" w:rsidRDefault="005F507E" w:rsidP="005F507E">
      <w:pPr>
        <w:numPr>
          <w:ilvl w:val="0"/>
          <w:numId w:val="29"/>
        </w:numPr>
        <w:tabs>
          <w:tab w:val="clear" w:pos="720"/>
          <w:tab w:val="left" w:pos="426"/>
          <w:tab w:val="num" w:pos="644"/>
        </w:tabs>
        <w:suppressAutoHyphens w:val="0"/>
        <w:spacing w:line="278" w:lineRule="auto"/>
        <w:ind w:left="426" w:hanging="426"/>
        <w:jc w:val="both"/>
        <w:rPr>
          <w:kern w:val="0"/>
          <w:sz w:val="22"/>
          <w:szCs w:val="22"/>
          <w:lang w:eastAsia="pl-PL"/>
        </w:rPr>
      </w:pPr>
      <w:r w:rsidRPr="005F507E">
        <w:rPr>
          <w:sz w:val="22"/>
          <w:szCs w:val="22"/>
        </w:rPr>
        <w:t>W dniu spożycia dostarczany będzie następujący asortyment (wyprodukowany najpóźniej dnia poprzedniego):</w:t>
      </w:r>
    </w:p>
    <w:p w14:paraId="7E04D3E4" w14:textId="77777777" w:rsidR="005F507E" w:rsidRPr="005F507E" w:rsidRDefault="005F507E" w:rsidP="005F507E">
      <w:pPr>
        <w:tabs>
          <w:tab w:val="num" w:pos="709"/>
        </w:tabs>
        <w:ind w:left="709" w:hanging="283"/>
        <w:jc w:val="both"/>
        <w:rPr>
          <w:sz w:val="22"/>
          <w:szCs w:val="22"/>
        </w:rPr>
      </w:pPr>
      <w:r w:rsidRPr="005F507E">
        <w:rPr>
          <w:sz w:val="22"/>
          <w:szCs w:val="22"/>
        </w:rPr>
        <w:t>a)</w:t>
      </w:r>
      <w:r w:rsidRPr="005F507E">
        <w:rPr>
          <w:sz w:val="22"/>
          <w:szCs w:val="22"/>
        </w:rPr>
        <w:tab/>
        <w:t>Podroby drobiowe: wątroba.</w:t>
      </w:r>
    </w:p>
    <w:p w14:paraId="1A41DFF8" w14:textId="77777777" w:rsidR="005F507E" w:rsidRPr="005F507E" w:rsidRDefault="005F507E" w:rsidP="005F507E">
      <w:pPr>
        <w:numPr>
          <w:ilvl w:val="0"/>
          <w:numId w:val="29"/>
        </w:numPr>
        <w:tabs>
          <w:tab w:val="clear" w:pos="720"/>
          <w:tab w:val="left" w:pos="567"/>
          <w:tab w:val="num" w:pos="644"/>
        </w:tabs>
        <w:suppressAutoHyphens w:val="0"/>
        <w:spacing w:line="278" w:lineRule="auto"/>
        <w:ind w:left="426" w:hanging="426"/>
        <w:jc w:val="both"/>
        <w:rPr>
          <w:color w:val="000000"/>
          <w:kern w:val="0"/>
          <w:sz w:val="22"/>
          <w:szCs w:val="22"/>
          <w:lang w:eastAsia="pl-PL"/>
        </w:rPr>
      </w:pPr>
      <w:r w:rsidRPr="005F507E">
        <w:rPr>
          <w:sz w:val="22"/>
          <w:szCs w:val="22"/>
        </w:rPr>
        <w:t xml:space="preserve">Wykonawca wyznacza osobę do kontaktowania się z Zamawiającym w sprawie dostaw: </w:t>
      </w:r>
    </w:p>
    <w:p w14:paraId="6C39F699" w14:textId="77777777" w:rsidR="005F507E" w:rsidRPr="005F507E" w:rsidRDefault="005F507E" w:rsidP="005F507E">
      <w:pPr>
        <w:tabs>
          <w:tab w:val="left" w:pos="5040"/>
        </w:tabs>
        <w:ind w:left="284"/>
        <w:jc w:val="both"/>
        <w:rPr>
          <w:sz w:val="22"/>
          <w:szCs w:val="22"/>
          <w:lang w:bidi="hi-IN"/>
        </w:rPr>
      </w:pPr>
      <w:r w:rsidRPr="005F507E">
        <w:rPr>
          <w:sz w:val="22"/>
          <w:szCs w:val="22"/>
          <w:lang w:bidi="hi-IN"/>
        </w:rPr>
        <w:t xml:space="preserve">- </w:t>
      </w:r>
      <w:proofErr w:type="gramStart"/>
      <w:r w:rsidRPr="005F507E">
        <w:rPr>
          <w:sz w:val="22"/>
          <w:szCs w:val="22"/>
          <w:lang w:bidi="hi-IN"/>
        </w:rPr>
        <w:t>Imię  nazwisko</w:t>
      </w:r>
      <w:proofErr w:type="gramEnd"/>
      <w:r w:rsidRPr="005F507E">
        <w:rPr>
          <w:sz w:val="22"/>
          <w:szCs w:val="22"/>
          <w:lang w:bidi="hi-IN"/>
        </w:rPr>
        <w:t>: ……………………………………………………………………</w:t>
      </w:r>
      <w:proofErr w:type="gramStart"/>
      <w:r w:rsidRPr="005F507E">
        <w:rPr>
          <w:sz w:val="22"/>
          <w:szCs w:val="22"/>
          <w:lang w:bidi="hi-IN"/>
        </w:rPr>
        <w:t>…….</w:t>
      </w:r>
      <w:proofErr w:type="gramEnd"/>
      <w:r w:rsidRPr="005F507E">
        <w:rPr>
          <w:sz w:val="22"/>
          <w:szCs w:val="22"/>
          <w:lang w:bidi="hi-IN"/>
        </w:rPr>
        <w:t>.………...</w:t>
      </w:r>
    </w:p>
    <w:p w14:paraId="06B62CB1" w14:textId="77777777" w:rsidR="005F507E" w:rsidRPr="005F507E" w:rsidRDefault="005F507E" w:rsidP="005F507E">
      <w:pPr>
        <w:tabs>
          <w:tab w:val="left" w:pos="360"/>
        </w:tabs>
        <w:ind w:left="284"/>
        <w:jc w:val="both"/>
        <w:rPr>
          <w:sz w:val="22"/>
          <w:szCs w:val="22"/>
          <w:lang w:bidi="hi-IN"/>
        </w:rPr>
      </w:pPr>
      <w:r w:rsidRPr="005F507E">
        <w:rPr>
          <w:sz w:val="22"/>
          <w:szCs w:val="22"/>
          <w:lang w:val="de-DE" w:bidi="hi-IN"/>
        </w:rPr>
        <w:t xml:space="preserve">- Numer </w:t>
      </w:r>
      <w:proofErr w:type="gramStart"/>
      <w:r w:rsidRPr="005F507E">
        <w:rPr>
          <w:sz w:val="22"/>
          <w:szCs w:val="22"/>
          <w:lang w:val="de-DE" w:bidi="hi-IN"/>
        </w:rPr>
        <w:t>telefonu  …</w:t>
      </w:r>
      <w:proofErr w:type="gramEnd"/>
      <w:r w:rsidRPr="005F507E">
        <w:rPr>
          <w:sz w:val="22"/>
          <w:szCs w:val="22"/>
          <w:lang w:val="de-DE" w:bidi="hi-IN"/>
        </w:rPr>
        <w:t>………………………………………………………………</w:t>
      </w:r>
      <w:proofErr w:type="gramStart"/>
      <w:r w:rsidRPr="005F507E">
        <w:rPr>
          <w:sz w:val="22"/>
          <w:szCs w:val="22"/>
          <w:lang w:val="de-DE" w:bidi="hi-IN"/>
        </w:rPr>
        <w:t>…….</w:t>
      </w:r>
      <w:proofErr w:type="gramEnd"/>
      <w:r w:rsidRPr="005F507E">
        <w:rPr>
          <w:sz w:val="22"/>
          <w:szCs w:val="22"/>
          <w:lang w:val="de-DE" w:bidi="hi-IN"/>
        </w:rPr>
        <w:t>.……</w:t>
      </w:r>
      <w:proofErr w:type="gramStart"/>
      <w:r w:rsidRPr="005F507E">
        <w:rPr>
          <w:sz w:val="22"/>
          <w:szCs w:val="22"/>
          <w:lang w:val="de-DE" w:bidi="hi-IN"/>
        </w:rPr>
        <w:t>…….</w:t>
      </w:r>
      <w:proofErr w:type="gramEnd"/>
      <w:r w:rsidRPr="005F507E">
        <w:rPr>
          <w:sz w:val="22"/>
          <w:szCs w:val="22"/>
          <w:lang w:val="de-DE" w:bidi="hi-IN"/>
        </w:rPr>
        <w:t>.</w:t>
      </w:r>
    </w:p>
    <w:p w14:paraId="15DD455D" w14:textId="77777777" w:rsidR="005F507E" w:rsidRPr="005F507E" w:rsidRDefault="005F507E" w:rsidP="005F507E">
      <w:pPr>
        <w:tabs>
          <w:tab w:val="left" w:pos="360"/>
        </w:tabs>
        <w:spacing w:line="276" w:lineRule="auto"/>
        <w:ind w:left="284"/>
        <w:jc w:val="both"/>
        <w:rPr>
          <w:sz w:val="22"/>
          <w:szCs w:val="22"/>
          <w:lang w:bidi="hi-IN"/>
        </w:rPr>
      </w:pPr>
      <w:r w:rsidRPr="005F507E">
        <w:rPr>
          <w:sz w:val="22"/>
          <w:szCs w:val="22"/>
          <w:lang w:val="de-DE" w:bidi="hi-IN"/>
        </w:rPr>
        <w:t>- E - mail: ………</w:t>
      </w:r>
      <w:proofErr w:type="gramStart"/>
      <w:r w:rsidRPr="005F507E">
        <w:rPr>
          <w:sz w:val="22"/>
          <w:szCs w:val="22"/>
          <w:lang w:val="de-DE" w:bidi="hi-IN"/>
        </w:rPr>
        <w:t>…….</w:t>
      </w:r>
      <w:proofErr w:type="gramEnd"/>
      <w:r w:rsidRPr="005F507E">
        <w:rPr>
          <w:sz w:val="22"/>
          <w:szCs w:val="22"/>
          <w:lang w:val="de-DE" w:bidi="hi-IN"/>
        </w:rPr>
        <w:t>.……………………………………………………………</w:t>
      </w:r>
      <w:proofErr w:type="gramStart"/>
      <w:r w:rsidRPr="005F507E">
        <w:rPr>
          <w:sz w:val="22"/>
          <w:szCs w:val="22"/>
          <w:lang w:val="de-DE" w:bidi="hi-IN"/>
        </w:rPr>
        <w:t>…….</w:t>
      </w:r>
      <w:proofErr w:type="gramEnd"/>
      <w:r w:rsidRPr="005F507E">
        <w:rPr>
          <w:sz w:val="22"/>
          <w:szCs w:val="22"/>
          <w:lang w:val="de-DE" w:bidi="hi-IN"/>
        </w:rPr>
        <w:t>………….</w:t>
      </w:r>
    </w:p>
    <w:p w14:paraId="64BACA10" w14:textId="77777777" w:rsidR="005F507E" w:rsidRPr="005F507E" w:rsidRDefault="005F507E" w:rsidP="005F507E">
      <w:pPr>
        <w:tabs>
          <w:tab w:val="left" w:pos="360"/>
        </w:tabs>
        <w:spacing w:line="276" w:lineRule="auto"/>
        <w:ind w:left="284"/>
        <w:jc w:val="both"/>
        <w:rPr>
          <w:sz w:val="22"/>
          <w:szCs w:val="22"/>
          <w:lang w:bidi="hi-IN"/>
        </w:rPr>
      </w:pPr>
      <w:r w:rsidRPr="005F507E">
        <w:rPr>
          <w:sz w:val="22"/>
          <w:szCs w:val="22"/>
          <w:lang w:val="de-DE" w:bidi="hi-IN"/>
        </w:rPr>
        <w:t>- Fax: ………………………………………………………………………………………</w:t>
      </w:r>
      <w:proofErr w:type="gramStart"/>
      <w:r w:rsidRPr="005F507E">
        <w:rPr>
          <w:sz w:val="22"/>
          <w:szCs w:val="22"/>
          <w:lang w:val="de-DE" w:bidi="hi-IN"/>
        </w:rPr>
        <w:t>…….</w:t>
      </w:r>
      <w:proofErr w:type="gramEnd"/>
      <w:r w:rsidRPr="005F507E">
        <w:rPr>
          <w:sz w:val="22"/>
          <w:szCs w:val="22"/>
          <w:lang w:val="de-DE" w:bidi="hi-IN"/>
        </w:rPr>
        <w:t>.….</w:t>
      </w:r>
    </w:p>
    <w:p w14:paraId="6CE6BA60" w14:textId="77777777" w:rsidR="005F507E" w:rsidRPr="005F507E" w:rsidRDefault="005F507E" w:rsidP="005F507E">
      <w:pPr>
        <w:tabs>
          <w:tab w:val="left" w:pos="567"/>
        </w:tabs>
        <w:spacing w:line="276" w:lineRule="auto"/>
        <w:ind w:left="426"/>
        <w:contextualSpacing/>
        <w:jc w:val="both"/>
        <w:rPr>
          <w:sz w:val="22"/>
          <w:szCs w:val="22"/>
          <w:lang w:val="de-DE" w:bidi="hi-IN"/>
        </w:rPr>
      </w:pPr>
      <w:r w:rsidRPr="005F507E">
        <w:rPr>
          <w:sz w:val="22"/>
          <w:szCs w:val="22"/>
          <w:lang w:val="de-DE" w:bidi="hi-IN"/>
        </w:rPr>
        <w:t>Zmiana powyższych danych nie stanowi zmiany Umowy i nie wymaga aneksu, ale dla swej skuteczności wymaga poinformowania drugiej Strony.</w:t>
      </w:r>
    </w:p>
    <w:p w14:paraId="6A88EAA9" w14:textId="77777777" w:rsidR="005F507E" w:rsidRPr="005F507E" w:rsidRDefault="005F507E" w:rsidP="005F507E">
      <w:pPr>
        <w:numPr>
          <w:ilvl w:val="0"/>
          <w:numId w:val="49"/>
        </w:numPr>
        <w:tabs>
          <w:tab w:val="left" w:pos="426"/>
        </w:tabs>
        <w:suppressAutoHyphens w:val="0"/>
        <w:spacing w:line="276" w:lineRule="auto"/>
        <w:ind w:left="426" w:hanging="426"/>
        <w:contextualSpacing/>
        <w:jc w:val="both"/>
        <w:rPr>
          <w:sz w:val="22"/>
          <w:szCs w:val="22"/>
        </w:rPr>
      </w:pPr>
      <w:r w:rsidRPr="005F507E">
        <w:rPr>
          <w:sz w:val="22"/>
          <w:szCs w:val="22"/>
        </w:rPr>
        <w:t>Przez dostawę Przedmiotu Zamówienia rozumie się załadunek, transport i wyładunek Przedmiotu Zamówienia do wskazanego powyżej miejsca dostawy.</w:t>
      </w:r>
    </w:p>
    <w:p w14:paraId="219F43EA" w14:textId="77777777" w:rsidR="005F507E" w:rsidRPr="005F507E" w:rsidRDefault="005F507E" w:rsidP="005F507E">
      <w:pPr>
        <w:numPr>
          <w:ilvl w:val="0"/>
          <w:numId w:val="49"/>
        </w:numPr>
        <w:tabs>
          <w:tab w:val="left" w:pos="426"/>
        </w:tabs>
        <w:suppressAutoHyphens w:val="0"/>
        <w:spacing w:line="276" w:lineRule="auto"/>
        <w:ind w:left="426" w:hanging="426"/>
        <w:contextualSpacing/>
        <w:jc w:val="both"/>
        <w:rPr>
          <w:sz w:val="22"/>
          <w:szCs w:val="22"/>
        </w:rPr>
      </w:pPr>
      <w:r w:rsidRPr="005F507E">
        <w:rPr>
          <w:sz w:val="22"/>
          <w:szCs w:val="22"/>
        </w:rPr>
        <w:t>Odpowiedzialność za wykonanie Umowy i ewentualne wszelkie uszkodzenia Przedmiotu Zamówienia podczas dostarczania go do wskazanego miejsca dostawy, do momentu wydania Przedmiotu Zamówienia ponosi Wykonawca.</w:t>
      </w:r>
    </w:p>
    <w:p w14:paraId="75FD3EC6" w14:textId="77777777" w:rsidR="005F507E" w:rsidRPr="005F507E" w:rsidRDefault="005F507E" w:rsidP="005F507E">
      <w:pPr>
        <w:numPr>
          <w:ilvl w:val="0"/>
          <w:numId w:val="49"/>
        </w:numPr>
        <w:tabs>
          <w:tab w:val="left" w:pos="426"/>
        </w:tabs>
        <w:suppressAutoHyphens w:val="0"/>
        <w:spacing w:line="276" w:lineRule="auto"/>
        <w:ind w:left="426" w:hanging="426"/>
        <w:contextualSpacing/>
        <w:jc w:val="both"/>
        <w:rPr>
          <w:kern w:val="0"/>
          <w:sz w:val="22"/>
          <w:szCs w:val="22"/>
          <w:lang w:eastAsia="pl-PL"/>
        </w:rPr>
      </w:pPr>
      <w:r w:rsidRPr="005F507E">
        <w:rPr>
          <w:sz w:val="22"/>
          <w:szCs w:val="22"/>
        </w:rPr>
        <w:t>Poszczególne produkty objęte Przedmiotem Zamówienia, dostarczane Zamawiającemu powinny być zapakowane w oryginalne (fabryczne) i nieuszkodzone opakowania producenta odpowiadające    wymaganiom polskich norm przewidzianych dla tego typu produktów.</w:t>
      </w:r>
    </w:p>
    <w:p w14:paraId="0F5E18CF" w14:textId="77777777" w:rsidR="005F507E" w:rsidRPr="005F507E" w:rsidRDefault="005F507E" w:rsidP="005F507E">
      <w:pPr>
        <w:spacing w:before="240"/>
        <w:jc w:val="center"/>
        <w:rPr>
          <w:b/>
          <w:bCs/>
          <w:sz w:val="22"/>
          <w:szCs w:val="22"/>
        </w:rPr>
      </w:pPr>
      <w:r w:rsidRPr="005F507E">
        <w:rPr>
          <w:b/>
          <w:bCs/>
          <w:sz w:val="22"/>
          <w:szCs w:val="22"/>
        </w:rPr>
        <w:t>§ 4</w:t>
      </w:r>
    </w:p>
    <w:p w14:paraId="27EA7FD0" w14:textId="77777777" w:rsidR="005F507E" w:rsidRPr="005F507E" w:rsidRDefault="005F507E" w:rsidP="005F507E">
      <w:pPr>
        <w:jc w:val="center"/>
        <w:rPr>
          <w:b/>
          <w:bCs/>
          <w:sz w:val="22"/>
          <w:szCs w:val="22"/>
        </w:rPr>
      </w:pPr>
      <w:r w:rsidRPr="005F507E">
        <w:rPr>
          <w:b/>
          <w:bCs/>
          <w:sz w:val="22"/>
          <w:szCs w:val="22"/>
        </w:rPr>
        <w:t>Odbiór</w:t>
      </w:r>
    </w:p>
    <w:p w14:paraId="6A361465" w14:textId="77777777" w:rsidR="005F507E" w:rsidRPr="005F507E" w:rsidRDefault="005F507E" w:rsidP="005F507E">
      <w:pPr>
        <w:numPr>
          <w:ilvl w:val="0"/>
          <w:numId w:val="30"/>
        </w:numPr>
        <w:suppressAutoHyphens w:val="0"/>
        <w:spacing w:after="160" w:line="276" w:lineRule="auto"/>
        <w:ind w:left="284" w:hanging="284"/>
        <w:contextualSpacing/>
        <w:jc w:val="both"/>
        <w:rPr>
          <w:sz w:val="22"/>
          <w:szCs w:val="22"/>
        </w:rPr>
      </w:pPr>
      <w:r w:rsidRPr="005F507E">
        <w:rPr>
          <w:sz w:val="22"/>
          <w:szCs w:val="22"/>
        </w:rPr>
        <w:t xml:space="preserve">Odbiór ilościowy i jakościowy dostarczonej partii Przedmiotu Zamówienia nastąpi w miejscu dostawy, tj. w </w:t>
      </w:r>
      <w:r w:rsidRPr="005F507E">
        <w:rPr>
          <w:color w:val="000000"/>
          <w:kern w:val="0"/>
          <w:sz w:val="22"/>
          <w:szCs w:val="22"/>
          <w:lang w:eastAsia="pl-PL"/>
        </w:rPr>
        <w:t>magazynie żywnościowym Szpitala w Nysie,</w:t>
      </w:r>
      <w:r w:rsidRPr="005F507E">
        <w:rPr>
          <w:sz w:val="22"/>
          <w:szCs w:val="22"/>
        </w:rPr>
        <w:t xml:space="preserve"> w obecności osoby dostarczającej daną partię Przedmiotu Zamówienia.</w:t>
      </w:r>
    </w:p>
    <w:p w14:paraId="37B94B9F" w14:textId="77777777" w:rsidR="005F507E" w:rsidRPr="005F507E" w:rsidRDefault="005F507E" w:rsidP="005F507E">
      <w:pPr>
        <w:numPr>
          <w:ilvl w:val="0"/>
          <w:numId w:val="30"/>
        </w:numPr>
        <w:suppressAutoHyphens w:val="0"/>
        <w:spacing w:after="160" w:line="276" w:lineRule="auto"/>
        <w:ind w:left="284" w:hanging="284"/>
        <w:contextualSpacing/>
        <w:jc w:val="both"/>
        <w:rPr>
          <w:sz w:val="22"/>
          <w:szCs w:val="22"/>
        </w:rPr>
      </w:pPr>
      <w:r w:rsidRPr="005F507E">
        <w:rPr>
          <w:sz w:val="22"/>
          <w:szCs w:val="22"/>
        </w:rPr>
        <w:t>Jeżeli z przyczyn niezależnych od Zamawiającego nie dokonano odbioru ilościowego i jakościowego zgodnie z ust. 1, Zamawiający dokona samodzielnie sprawdzenia dostarczonego mu Przedmiotu Zamówienia i jest uprawniony składać reklamacje w terminie 1 (jednego) miesiąca od dnia dostarczenia danej partii Przedmiotu Zamówienia Zamawiającemu.</w:t>
      </w:r>
    </w:p>
    <w:p w14:paraId="5A96DFF0" w14:textId="77777777" w:rsidR="005F507E" w:rsidRPr="005F507E" w:rsidRDefault="005F507E" w:rsidP="005F507E">
      <w:pPr>
        <w:numPr>
          <w:ilvl w:val="0"/>
          <w:numId w:val="30"/>
        </w:numPr>
        <w:suppressAutoHyphens w:val="0"/>
        <w:spacing w:after="160" w:line="276" w:lineRule="auto"/>
        <w:ind w:left="284" w:hanging="284"/>
        <w:contextualSpacing/>
        <w:jc w:val="both"/>
        <w:rPr>
          <w:sz w:val="22"/>
          <w:szCs w:val="22"/>
        </w:rPr>
      </w:pPr>
      <w:r w:rsidRPr="005F507E">
        <w:rPr>
          <w:sz w:val="22"/>
          <w:szCs w:val="22"/>
        </w:rPr>
        <w:t>W razie stwierdzenia podczas odbioru wad Przedmiotu Zamówienia, Zamawiający złoży Wykonawcy stosowną reklamację. Wykonawca zobowiązany jest rozpatrzyć reklamację Zamawiającego i udzielić na nią odpowiedzi niezwłocznie, lecz nie później niż w terminie 14 (czternastu) dni od dnia otrzymania reklamacji. Po bezskutecznym upływie tego terminu reklamacja uważana będzie za uwzględnioną zgodnie z żądaniem Zamawiającego.</w:t>
      </w:r>
      <w:r w:rsidRPr="005F507E">
        <w:rPr>
          <w:color w:val="000000"/>
          <w:kern w:val="0"/>
          <w:sz w:val="22"/>
          <w:szCs w:val="22"/>
          <w:lang w:eastAsia="pl-PL"/>
        </w:rPr>
        <w:t xml:space="preserve"> </w:t>
      </w:r>
    </w:p>
    <w:p w14:paraId="6919D779" w14:textId="77777777" w:rsidR="005F507E" w:rsidRPr="005F507E" w:rsidRDefault="005F507E" w:rsidP="005F507E">
      <w:pPr>
        <w:numPr>
          <w:ilvl w:val="0"/>
          <w:numId w:val="30"/>
        </w:numPr>
        <w:suppressAutoHyphens w:val="0"/>
        <w:spacing w:after="160" w:line="276" w:lineRule="auto"/>
        <w:ind w:left="284" w:hanging="284"/>
        <w:contextualSpacing/>
        <w:jc w:val="both"/>
        <w:rPr>
          <w:sz w:val="22"/>
          <w:szCs w:val="22"/>
        </w:rPr>
      </w:pPr>
      <w:r w:rsidRPr="005F507E">
        <w:rPr>
          <w:color w:val="000000"/>
          <w:kern w:val="0"/>
          <w:sz w:val="22"/>
          <w:szCs w:val="22"/>
          <w:lang w:eastAsia="pl-PL"/>
        </w:rPr>
        <w:t>Zamawiający zobowiązuje się do bezzwłocznego zgłoszenia reklamacji w przypadku stwierdzenia wad jakościowych lub ilościowych dostarczonego Przedmiotu Zamówienia.</w:t>
      </w:r>
    </w:p>
    <w:p w14:paraId="1F6C1C45" w14:textId="77777777" w:rsidR="005F507E" w:rsidRPr="005F507E" w:rsidRDefault="005F507E" w:rsidP="005F507E">
      <w:pPr>
        <w:numPr>
          <w:ilvl w:val="0"/>
          <w:numId w:val="30"/>
        </w:numPr>
        <w:suppressAutoHyphens w:val="0"/>
        <w:spacing w:after="160" w:line="276" w:lineRule="auto"/>
        <w:ind w:left="284" w:hanging="284"/>
        <w:contextualSpacing/>
        <w:jc w:val="both"/>
        <w:rPr>
          <w:sz w:val="22"/>
          <w:szCs w:val="22"/>
        </w:rPr>
      </w:pPr>
      <w:r w:rsidRPr="005F507E">
        <w:rPr>
          <w:color w:val="000000"/>
          <w:kern w:val="0"/>
          <w:sz w:val="22"/>
          <w:szCs w:val="22"/>
          <w:lang w:eastAsia="pl-PL"/>
        </w:rPr>
        <w:t>Po uznaniu reklamacji Wykonawca niezwłocznie dostarczy Przedmiot Zamówienia wolny od wad i o dobrej jakości, w odpowiednim asortymencie zgodnym z Umową.</w:t>
      </w:r>
    </w:p>
    <w:p w14:paraId="11853858" w14:textId="77777777" w:rsidR="005F507E" w:rsidRPr="005F507E" w:rsidRDefault="005F507E" w:rsidP="005F507E">
      <w:pPr>
        <w:numPr>
          <w:ilvl w:val="0"/>
          <w:numId w:val="30"/>
        </w:numPr>
        <w:suppressAutoHyphens w:val="0"/>
        <w:spacing w:after="160" w:line="276" w:lineRule="auto"/>
        <w:ind w:left="284" w:hanging="284"/>
        <w:contextualSpacing/>
        <w:jc w:val="both"/>
        <w:rPr>
          <w:sz w:val="22"/>
          <w:szCs w:val="22"/>
        </w:rPr>
      </w:pPr>
      <w:r w:rsidRPr="005F507E">
        <w:rPr>
          <w:color w:val="000000"/>
          <w:kern w:val="0"/>
          <w:sz w:val="22"/>
          <w:szCs w:val="22"/>
          <w:lang w:eastAsia="pl-PL"/>
        </w:rPr>
        <w:t>W przypadkach spornych dotyczących jakości produktu koszty badania ponosi Wykonawca.</w:t>
      </w:r>
    </w:p>
    <w:p w14:paraId="3ECF4111" w14:textId="77777777" w:rsidR="005F507E" w:rsidRPr="005F507E" w:rsidRDefault="005F507E" w:rsidP="005F507E">
      <w:pPr>
        <w:spacing w:before="240"/>
        <w:jc w:val="center"/>
        <w:rPr>
          <w:b/>
          <w:bCs/>
          <w:sz w:val="22"/>
          <w:szCs w:val="22"/>
        </w:rPr>
      </w:pPr>
      <w:r w:rsidRPr="005F507E">
        <w:rPr>
          <w:b/>
          <w:bCs/>
          <w:sz w:val="22"/>
          <w:szCs w:val="22"/>
        </w:rPr>
        <w:lastRenderedPageBreak/>
        <w:t>§ 5</w:t>
      </w:r>
    </w:p>
    <w:p w14:paraId="2FFFEC63" w14:textId="77777777" w:rsidR="005F507E" w:rsidRPr="005F507E" w:rsidRDefault="005F507E" w:rsidP="005F507E">
      <w:pPr>
        <w:jc w:val="center"/>
        <w:rPr>
          <w:b/>
          <w:bCs/>
          <w:sz w:val="22"/>
          <w:szCs w:val="22"/>
        </w:rPr>
      </w:pPr>
      <w:r w:rsidRPr="005F507E">
        <w:rPr>
          <w:b/>
          <w:bCs/>
          <w:sz w:val="22"/>
          <w:szCs w:val="22"/>
        </w:rPr>
        <w:t>Gwarancje Wykonawcy</w:t>
      </w:r>
    </w:p>
    <w:p w14:paraId="081C692F" w14:textId="77777777" w:rsidR="005F507E" w:rsidRPr="005F507E" w:rsidRDefault="005F507E" w:rsidP="005F507E">
      <w:pPr>
        <w:numPr>
          <w:ilvl w:val="0"/>
          <w:numId w:val="31"/>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Wykonawca udziela Zamawiającemu gwarancji wysokiej jakości i trwałości każdego dostarczonego produktu w ramach Przedmiotu Zamówienia na okres jego ważności do spożycia.</w:t>
      </w:r>
    </w:p>
    <w:p w14:paraId="44FBF409" w14:textId="77777777" w:rsidR="005F507E" w:rsidRPr="005F507E" w:rsidRDefault="005F507E" w:rsidP="005F507E">
      <w:pPr>
        <w:numPr>
          <w:ilvl w:val="0"/>
          <w:numId w:val="31"/>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 xml:space="preserve">Wykonawca zapewnia, że każdy dostarczony produkt w ramach Przedmiotu Zamówienia będzie wolny od wad, wysokiej jakości, opakowany i przewożony w odpowiednich warunkach sanitarnych. </w:t>
      </w:r>
    </w:p>
    <w:p w14:paraId="10CDCD72" w14:textId="77777777" w:rsidR="005F507E" w:rsidRPr="005F507E" w:rsidRDefault="005F507E" w:rsidP="005F507E">
      <w:pPr>
        <w:numPr>
          <w:ilvl w:val="0"/>
          <w:numId w:val="31"/>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Zamawiającemu przysługuje prawo sprawdzenia każdego dostarczanego produktu w ramach Przedmiotu Zamówienia w zakresie jego wad widocznych oraz uszkodzonych opakowań. Produkt niespełniający warunków jakości Wykonawca zobowiązany będzie wymienić na wolny od wad na własny koszt.</w:t>
      </w:r>
    </w:p>
    <w:p w14:paraId="424F4F87" w14:textId="77777777" w:rsidR="005F507E" w:rsidRPr="005F507E" w:rsidRDefault="005F507E" w:rsidP="005F507E">
      <w:pPr>
        <w:numPr>
          <w:ilvl w:val="0"/>
          <w:numId w:val="31"/>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Wykonawca oświadcza i gwarantuje, że jest objęty stałym nadzorem Państwowej Stacji Sanitarno-Epidemiologicznej.</w:t>
      </w:r>
    </w:p>
    <w:p w14:paraId="77AAC1F6" w14:textId="77777777" w:rsidR="005F507E" w:rsidRPr="005F507E" w:rsidRDefault="005F507E" w:rsidP="005F507E">
      <w:pPr>
        <w:numPr>
          <w:ilvl w:val="0"/>
          <w:numId w:val="31"/>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Wykonawca oświadcza, że wytwarza Przedmiot Zamówienia zgodnie z Ustawą z dnia 25 sierpnia 2006 roku o bezpieczeństwie żywności i żywienia i wydanymi na jej podstawie aktami wykonawczymi oraz zgodnie z normami jakościowymi GHP lub systemem HACCP</w:t>
      </w:r>
    </w:p>
    <w:p w14:paraId="6CDFE4FD" w14:textId="77777777" w:rsidR="005F507E" w:rsidRPr="005F507E" w:rsidRDefault="005F507E" w:rsidP="005F507E">
      <w:pPr>
        <w:spacing w:line="276" w:lineRule="auto"/>
        <w:jc w:val="center"/>
        <w:rPr>
          <w:b/>
          <w:sz w:val="22"/>
          <w:szCs w:val="22"/>
        </w:rPr>
      </w:pPr>
      <w:r w:rsidRPr="005F507E">
        <w:rPr>
          <w:b/>
          <w:bCs/>
          <w:sz w:val="22"/>
          <w:szCs w:val="22"/>
        </w:rPr>
        <w:t>§ 6</w:t>
      </w:r>
    </w:p>
    <w:p w14:paraId="6460AA08" w14:textId="77777777" w:rsidR="005F507E" w:rsidRPr="005F507E" w:rsidRDefault="005F507E" w:rsidP="005F507E">
      <w:pPr>
        <w:spacing w:line="276" w:lineRule="auto"/>
        <w:jc w:val="center"/>
        <w:rPr>
          <w:b/>
          <w:bCs/>
          <w:sz w:val="22"/>
          <w:szCs w:val="22"/>
        </w:rPr>
      </w:pPr>
      <w:r w:rsidRPr="005F507E">
        <w:rPr>
          <w:b/>
          <w:bCs/>
          <w:sz w:val="22"/>
          <w:szCs w:val="22"/>
        </w:rPr>
        <w:t>Okres ważności</w:t>
      </w:r>
    </w:p>
    <w:p w14:paraId="6B67D2F0" w14:textId="77777777" w:rsidR="005F507E" w:rsidRPr="005F507E" w:rsidRDefault="005F507E" w:rsidP="005F507E">
      <w:pPr>
        <w:numPr>
          <w:ilvl w:val="0"/>
          <w:numId w:val="32"/>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Każdy produkt w ramach Przedmiotu Zamówienia dostarczony do Zamawiającego będzie posiadał oznaczenie terminu do spożycia.</w:t>
      </w:r>
    </w:p>
    <w:p w14:paraId="09143FD2" w14:textId="77777777" w:rsidR="005F507E" w:rsidRPr="005F507E" w:rsidRDefault="005F507E" w:rsidP="005F507E">
      <w:pPr>
        <w:numPr>
          <w:ilvl w:val="0"/>
          <w:numId w:val="32"/>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 xml:space="preserve">Termin przydatności do spożycia każdego produktu w ramach Przedmiotu Zamówienia, który zostanie dostarczony do Zamawiającego, liczony od jego dostarczenia, nie może być krótszy niż połowa okresu ważności tego produktu wskazana przez producenta. </w:t>
      </w:r>
    </w:p>
    <w:p w14:paraId="68E10DDD" w14:textId="77777777" w:rsidR="005F507E" w:rsidRPr="005F507E" w:rsidRDefault="005F507E" w:rsidP="005F507E">
      <w:pPr>
        <w:numPr>
          <w:ilvl w:val="0"/>
          <w:numId w:val="32"/>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Produkty nieposiadające wskazanego w Umowie terminu do spożycia nie podlegają odbiorowi.</w:t>
      </w:r>
    </w:p>
    <w:p w14:paraId="1CDDC86E" w14:textId="77777777" w:rsidR="005F507E" w:rsidRPr="005F507E" w:rsidRDefault="005F507E" w:rsidP="005F507E">
      <w:pPr>
        <w:spacing w:before="240" w:line="276" w:lineRule="auto"/>
        <w:jc w:val="center"/>
        <w:rPr>
          <w:b/>
          <w:bCs/>
          <w:sz w:val="22"/>
          <w:szCs w:val="22"/>
        </w:rPr>
      </w:pPr>
      <w:r w:rsidRPr="005F507E">
        <w:rPr>
          <w:b/>
          <w:bCs/>
          <w:sz w:val="22"/>
          <w:szCs w:val="22"/>
        </w:rPr>
        <w:t>§ 7</w:t>
      </w:r>
    </w:p>
    <w:p w14:paraId="035EE215" w14:textId="77777777" w:rsidR="005F507E" w:rsidRPr="005F507E" w:rsidRDefault="005F507E" w:rsidP="005F507E">
      <w:pPr>
        <w:spacing w:line="276" w:lineRule="auto"/>
        <w:jc w:val="center"/>
        <w:rPr>
          <w:b/>
          <w:bCs/>
          <w:sz w:val="22"/>
          <w:szCs w:val="22"/>
        </w:rPr>
      </w:pPr>
      <w:r w:rsidRPr="005F507E">
        <w:rPr>
          <w:b/>
          <w:bCs/>
          <w:sz w:val="22"/>
          <w:szCs w:val="22"/>
        </w:rPr>
        <w:t>Czas trwania i rozwiązanie Umowy</w:t>
      </w:r>
    </w:p>
    <w:p w14:paraId="6A13E2FE" w14:textId="77777777" w:rsidR="005F507E" w:rsidRPr="005F507E" w:rsidRDefault="005F507E" w:rsidP="005F507E">
      <w:pPr>
        <w:numPr>
          <w:ilvl w:val="3"/>
          <w:numId w:val="32"/>
        </w:numPr>
        <w:suppressAutoHyphens w:val="0"/>
        <w:spacing w:after="160" w:line="276" w:lineRule="auto"/>
        <w:ind w:left="284" w:hanging="284"/>
        <w:contextualSpacing/>
        <w:jc w:val="both"/>
        <w:rPr>
          <w:color w:val="000000"/>
          <w:kern w:val="0"/>
          <w:sz w:val="22"/>
          <w:szCs w:val="22"/>
          <w:lang w:eastAsia="pl-PL"/>
        </w:rPr>
      </w:pPr>
      <w:r w:rsidRPr="005F507E">
        <w:rPr>
          <w:color w:val="000000"/>
          <w:kern w:val="0"/>
          <w:sz w:val="22"/>
          <w:szCs w:val="22"/>
          <w:lang w:eastAsia="pl-PL"/>
        </w:rPr>
        <w:t>Umowa zostaje zawarta na czas 12 (dwunastu) miesięcy od daty podpisania Umowy.</w:t>
      </w:r>
    </w:p>
    <w:p w14:paraId="17F8204A" w14:textId="77777777" w:rsidR="005F507E" w:rsidRPr="005F507E" w:rsidRDefault="005F507E" w:rsidP="005F507E">
      <w:pPr>
        <w:numPr>
          <w:ilvl w:val="3"/>
          <w:numId w:val="32"/>
        </w:numPr>
        <w:suppressAutoHyphens w:val="0"/>
        <w:spacing w:after="160" w:line="276" w:lineRule="auto"/>
        <w:ind w:left="284" w:hanging="284"/>
        <w:contextualSpacing/>
        <w:jc w:val="both"/>
        <w:rPr>
          <w:color w:val="000000"/>
          <w:kern w:val="0"/>
          <w:sz w:val="22"/>
          <w:szCs w:val="22"/>
          <w:lang w:eastAsia="pl-PL"/>
        </w:rPr>
      </w:pPr>
      <w:r w:rsidRPr="005F507E">
        <w:rPr>
          <w:color w:val="000000"/>
          <w:kern w:val="0"/>
          <w:sz w:val="22"/>
          <w:szCs w:val="22"/>
          <w:lang w:eastAsia="pl-PL"/>
        </w:rPr>
        <w:t>Niezależnie od przypadków przewidzianych w obowiązujących przepisach Zamawiający zastrzega sobie prawo odstąpienia od Umowy, bez konieczności wyznaczania terminu dodatkowego, w przypadkach (umowne prawo odstąpienia):</w:t>
      </w:r>
    </w:p>
    <w:p w14:paraId="24FB6D95" w14:textId="77777777" w:rsidR="005F507E" w:rsidRPr="005F507E" w:rsidRDefault="005F507E" w:rsidP="005F507E">
      <w:pPr>
        <w:numPr>
          <w:ilvl w:val="4"/>
          <w:numId w:val="32"/>
        </w:numPr>
        <w:suppressAutoHyphens w:val="0"/>
        <w:spacing w:after="160" w:line="276" w:lineRule="auto"/>
        <w:ind w:left="567" w:hanging="283"/>
        <w:contextualSpacing/>
        <w:jc w:val="both"/>
        <w:rPr>
          <w:color w:val="000000"/>
          <w:kern w:val="0"/>
          <w:sz w:val="22"/>
          <w:szCs w:val="22"/>
          <w:lang w:eastAsia="pl-PL"/>
        </w:rPr>
      </w:pPr>
      <w:r w:rsidRPr="005F507E">
        <w:rPr>
          <w:color w:val="000000"/>
          <w:kern w:val="0"/>
          <w:sz w:val="22"/>
          <w:szCs w:val="22"/>
          <w:lang w:eastAsia="pl-PL"/>
        </w:rPr>
        <w:t>powtarzających się, tj. powyżej 3 (trzech), reklamacji dotyczących jakości produktów dostarczanych w ramach Przedmiotu Zamówienia,</w:t>
      </w:r>
    </w:p>
    <w:p w14:paraId="5CA7B788" w14:textId="77777777" w:rsidR="005F507E" w:rsidRPr="005F507E" w:rsidRDefault="005F507E" w:rsidP="005F507E">
      <w:pPr>
        <w:numPr>
          <w:ilvl w:val="4"/>
          <w:numId w:val="32"/>
        </w:numPr>
        <w:suppressAutoHyphens w:val="0"/>
        <w:spacing w:after="160" w:line="276" w:lineRule="auto"/>
        <w:ind w:left="567" w:hanging="283"/>
        <w:contextualSpacing/>
        <w:jc w:val="both"/>
        <w:rPr>
          <w:color w:val="000000"/>
          <w:kern w:val="0"/>
          <w:sz w:val="22"/>
          <w:szCs w:val="22"/>
          <w:lang w:eastAsia="pl-PL"/>
        </w:rPr>
      </w:pPr>
      <w:r w:rsidRPr="005F507E">
        <w:rPr>
          <w:color w:val="000000"/>
          <w:kern w:val="0"/>
          <w:sz w:val="22"/>
          <w:szCs w:val="22"/>
          <w:lang w:eastAsia="pl-PL"/>
        </w:rPr>
        <w:t>powtarzającej się, tj. powyżej 3 (trzech) takich przypadków, nieprawidłowej realizacji Umowy (np. dostarczanie Przedmiotu Zamówienia w godzinach późniejszych niż określone w Umowie),</w:t>
      </w:r>
    </w:p>
    <w:p w14:paraId="2938C469" w14:textId="77777777" w:rsidR="005F507E" w:rsidRPr="005F507E" w:rsidRDefault="005F507E" w:rsidP="005F507E">
      <w:pPr>
        <w:numPr>
          <w:ilvl w:val="4"/>
          <w:numId w:val="32"/>
        </w:numPr>
        <w:suppressAutoHyphens w:val="0"/>
        <w:spacing w:after="160" w:line="276" w:lineRule="auto"/>
        <w:ind w:left="567" w:hanging="283"/>
        <w:contextualSpacing/>
        <w:jc w:val="both"/>
        <w:rPr>
          <w:color w:val="000000"/>
          <w:kern w:val="0"/>
          <w:sz w:val="22"/>
          <w:szCs w:val="22"/>
          <w:lang w:eastAsia="pl-PL"/>
        </w:rPr>
      </w:pPr>
      <w:r w:rsidRPr="005F507E">
        <w:rPr>
          <w:kern w:val="0"/>
          <w:sz w:val="22"/>
          <w:szCs w:val="22"/>
          <w:lang w:eastAsia="ar-SA"/>
        </w:rPr>
        <w:t>dwukrotnego niewykonania dostawy danej partii Przedmiotu Zamówienia w terminie określonym w § 3 ust. 2 Umowy</w:t>
      </w:r>
    </w:p>
    <w:p w14:paraId="01D3A81F" w14:textId="77777777" w:rsidR="005F507E" w:rsidRPr="005F507E" w:rsidRDefault="005F507E" w:rsidP="005F507E">
      <w:pPr>
        <w:spacing w:line="276" w:lineRule="auto"/>
        <w:ind w:left="349"/>
        <w:jc w:val="both"/>
        <w:rPr>
          <w:color w:val="000000"/>
          <w:kern w:val="0"/>
          <w:sz w:val="22"/>
          <w:szCs w:val="22"/>
          <w:lang w:eastAsia="pl-PL"/>
        </w:rPr>
      </w:pPr>
      <w:r w:rsidRPr="005F507E">
        <w:rPr>
          <w:color w:val="000000"/>
          <w:kern w:val="0"/>
          <w:sz w:val="22"/>
          <w:szCs w:val="22"/>
          <w:lang w:eastAsia="pl-PL"/>
        </w:rPr>
        <w:t>- w razie zaistnienia okoliczności, o których mowa w pkt 1-3, Zamawiający może odstąpić od Umowy w terminie 30 (trzydziestu) dni od wystąpienia takiej okoliczności, przy czym w przypadku, o którym mowa w pkt 3, termin na odstąpienie liczony jest od upływu umownego terminu dostawy.</w:t>
      </w:r>
    </w:p>
    <w:p w14:paraId="2FE554AD" w14:textId="77777777" w:rsidR="005F507E" w:rsidRPr="005F507E" w:rsidRDefault="005F507E" w:rsidP="005F507E">
      <w:pPr>
        <w:numPr>
          <w:ilvl w:val="0"/>
          <w:numId w:val="32"/>
        </w:numPr>
        <w:suppressAutoHyphens w:val="0"/>
        <w:spacing w:after="160" w:line="276" w:lineRule="auto"/>
        <w:ind w:left="284" w:hanging="284"/>
        <w:contextualSpacing/>
        <w:jc w:val="both"/>
        <w:rPr>
          <w:kern w:val="0"/>
          <w:sz w:val="22"/>
          <w:szCs w:val="22"/>
          <w:lang w:eastAsia="ar-SA"/>
        </w:rPr>
      </w:pPr>
      <w:r w:rsidRPr="005F507E">
        <w:rPr>
          <w:kern w:val="0"/>
          <w:sz w:val="22"/>
          <w:szCs w:val="22"/>
          <w:lang w:eastAsia="ar-SA"/>
        </w:rPr>
        <w:t>Ponadto, niezależnie od innych przypadków przewidzianych w przepisach powszechnie obowiązujących, w razie zaistnienia istotnej zmiany okoliczności powodującej, że wykonanie Umowy nie leży w interesie publicznym, czego nie można było przewidzieć w chwili zawarcia Umowy Zamawiający może odstąpić od Umowy w terminie 30 (trzydziestu) dni od powzięcia wiadomości o tych okolicznościach.</w:t>
      </w:r>
    </w:p>
    <w:p w14:paraId="0BEE3929" w14:textId="77777777" w:rsidR="005F507E" w:rsidRPr="005F507E" w:rsidRDefault="005F507E" w:rsidP="005F507E">
      <w:pPr>
        <w:numPr>
          <w:ilvl w:val="3"/>
          <w:numId w:val="33"/>
        </w:numPr>
        <w:suppressAutoHyphens w:val="0"/>
        <w:spacing w:after="160" w:line="276" w:lineRule="auto"/>
        <w:ind w:left="284" w:hanging="284"/>
        <w:contextualSpacing/>
        <w:jc w:val="both"/>
        <w:rPr>
          <w:color w:val="000000"/>
          <w:kern w:val="0"/>
          <w:sz w:val="22"/>
          <w:szCs w:val="22"/>
          <w:lang w:eastAsia="pl-PL"/>
        </w:rPr>
      </w:pPr>
      <w:r w:rsidRPr="005F507E">
        <w:rPr>
          <w:color w:val="000000"/>
          <w:sz w:val="22"/>
          <w:szCs w:val="22"/>
        </w:rPr>
        <w:t xml:space="preserve">Oświadczenia o wypowiedzeniu Umowy lub odstąpieniu od Umowy, w przypadkach określonych </w:t>
      </w:r>
      <w:r w:rsidRPr="005F507E">
        <w:rPr>
          <w:color w:val="000000"/>
          <w:sz w:val="22"/>
          <w:szCs w:val="22"/>
        </w:rPr>
        <w:br/>
        <w:t>w Umowie lub wynikających z przepisów powszechnie obowiązujących, wymagają formy pisemnej zastrzeżonej pod rygorem nieważności</w:t>
      </w:r>
      <w:r w:rsidRPr="005F507E">
        <w:rPr>
          <w:color w:val="000000"/>
          <w:kern w:val="0"/>
          <w:sz w:val="22"/>
          <w:szCs w:val="22"/>
          <w:lang w:eastAsia="pl-PL"/>
        </w:rPr>
        <w:t xml:space="preserve">. </w:t>
      </w:r>
    </w:p>
    <w:p w14:paraId="4D1388E0" w14:textId="77777777" w:rsidR="005F507E" w:rsidRPr="005F507E" w:rsidRDefault="005F507E" w:rsidP="005F507E">
      <w:pPr>
        <w:spacing w:before="240" w:line="276" w:lineRule="auto"/>
        <w:jc w:val="center"/>
        <w:rPr>
          <w:b/>
          <w:bCs/>
          <w:sz w:val="22"/>
          <w:szCs w:val="22"/>
        </w:rPr>
      </w:pPr>
      <w:r w:rsidRPr="005F507E">
        <w:rPr>
          <w:b/>
          <w:bCs/>
          <w:sz w:val="22"/>
          <w:szCs w:val="22"/>
        </w:rPr>
        <w:t>§ 8</w:t>
      </w:r>
    </w:p>
    <w:p w14:paraId="0176CEF2" w14:textId="77777777" w:rsidR="005F507E" w:rsidRPr="005F507E" w:rsidRDefault="005F507E" w:rsidP="005F507E">
      <w:pPr>
        <w:spacing w:line="276" w:lineRule="auto"/>
        <w:jc w:val="center"/>
        <w:rPr>
          <w:b/>
          <w:bCs/>
          <w:sz w:val="22"/>
          <w:szCs w:val="22"/>
        </w:rPr>
      </w:pPr>
      <w:r w:rsidRPr="005F507E">
        <w:rPr>
          <w:b/>
          <w:bCs/>
          <w:sz w:val="22"/>
          <w:szCs w:val="22"/>
        </w:rPr>
        <w:t>Kary umowne</w:t>
      </w:r>
    </w:p>
    <w:p w14:paraId="45EDDE06" w14:textId="77777777" w:rsidR="005F507E" w:rsidRPr="005F507E" w:rsidRDefault="005F507E" w:rsidP="005F507E">
      <w:pPr>
        <w:numPr>
          <w:ilvl w:val="0"/>
          <w:numId w:val="34"/>
        </w:numPr>
        <w:suppressAutoHyphens w:val="0"/>
        <w:spacing w:after="160" w:line="276" w:lineRule="auto"/>
        <w:ind w:left="284" w:hanging="284"/>
        <w:contextualSpacing/>
        <w:jc w:val="both"/>
        <w:rPr>
          <w:rFonts w:eastAsia="PMingLiU" w:cs="Calibri"/>
          <w:kern w:val="0"/>
          <w:sz w:val="22"/>
          <w:szCs w:val="22"/>
          <w:lang w:eastAsia="ar-SA"/>
        </w:rPr>
      </w:pPr>
      <w:r w:rsidRPr="005F507E">
        <w:rPr>
          <w:rFonts w:eastAsia="PMingLiU" w:cs="Calibri"/>
          <w:kern w:val="0"/>
          <w:sz w:val="22"/>
          <w:szCs w:val="22"/>
          <w:lang w:eastAsia="ar-SA"/>
        </w:rPr>
        <w:t>Wykonawca zobowiązuje się zapłacić Zamawiającemu następujące kary umowne:</w:t>
      </w:r>
    </w:p>
    <w:p w14:paraId="516B6A4A" w14:textId="77777777" w:rsidR="005F507E" w:rsidRPr="005F507E" w:rsidRDefault="005F507E" w:rsidP="005F507E">
      <w:pPr>
        <w:numPr>
          <w:ilvl w:val="1"/>
          <w:numId w:val="34"/>
        </w:numPr>
        <w:suppressAutoHyphens w:val="0"/>
        <w:spacing w:after="160" w:line="276" w:lineRule="auto"/>
        <w:ind w:left="709"/>
        <w:contextualSpacing/>
        <w:jc w:val="both"/>
        <w:rPr>
          <w:kern w:val="0"/>
          <w:sz w:val="22"/>
          <w:szCs w:val="22"/>
          <w:lang w:eastAsia="pl-PL"/>
        </w:rPr>
      </w:pPr>
      <w:r w:rsidRPr="005F507E">
        <w:rPr>
          <w:kern w:val="0"/>
          <w:sz w:val="22"/>
          <w:szCs w:val="22"/>
          <w:lang w:eastAsia="pl-PL"/>
        </w:rPr>
        <w:lastRenderedPageBreak/>
        <w:t>w przypadku zwłoki w dostarczeniu poszczególnej partii Przedmiotu Zamówienia - w wysokości 0,5% wartości brutto niedostarczonej w terminie partii Przedmiotu Zamówienia za każdy dzień zwłoki;</w:t>
      </w:r>
    </w:p>
    <w:p w14:paraId="20D98395" w14:textId="77777777" w:rsidR="005F507E" w:rsidRPr="005F507E" w:rsidRDefault="005F507E" w:rsidP="005F507E">
      <w:pPr>
        <w:numPr>
          <w:ilvl w:val="1"/>
          <w:numId w:val="34"/>
        </w:numPr>
        <w:suppressAutoHyphens w:val="0"/>
        <w:spacing w:after="160" w:line="276" w:lineRule="auto"/>
        <w:ind w:left="709"/>
        <w:contextualSpacing/>
        <w:jc w:val="both"/>
        <w:rPr>
          <w:kern w:val="0"/>
          <w:sz w:val="22"/>
          <w:szCs w:val="22"/>
          <w:lang w:eastAsia="pl-PL"/>
        </w:rPr>
      </w:pPr>
      <w:r w:rsidRPr="005F507E">
        <w:rPr>
          <w:kern w:val="0"/>
          <w:sz w:val="22"/>
          <w:szCs w:val="22"/>
          <w:lang w:eastAsia="pl-PL"/>
        </w:rPr>
        <w:t xml:space="preserve">w przypadku odstąpienia od Umowy przez Zamawiającego z przyczyn leżących po stronie Wykonawcy - w wysokości 10% wartości brutto </w:t>
      </w:r>
      <w:r w:rsidRPr="005F507E">
        <w:rPr>
          <w:kern w:val="0"/>
          <w:sz w:val="22"/>
          <w:szCs w:val="22"/>
          <w:u w:val="single"/>
          <w:lang w:eastAsia="pl-PL"/>
        </w:rPr>
        <w:t>niezrealizowanego z powodu odstąpienia zakresu Umowy</w:t>
      </w:r>
      <w:r w:rsidRPr="005F507E">
        <w:rPr>
          <w:kern w:val="0"/>
          <w:sz w:val="22"/>
          <w:szCs w:val="22"/>
          <w:lang w:eastAsia="pl-PL"/>
        </w:rPr>
        <w:t xml:space="preserve">. </w:t>
      </w:r>
    </w:p>
    <w:p w14:paraId="5399B7C8" w14:textId="77777777" w:rsidR="005F507E" w:rsidRPr="005F507E" w:rsidRDefault="005F507E" w:rsidP="005F507E">
      <w:pPr>
        <w:numPr>
          <w:ilvl w:val="0"/>
          <w:numId w:val="34"/>
        </w:numPr>
        <w:tabs>
          <w:tab w:val="left" w:pos="284"/>
        </w:tabs>
        <w:suppressAutoHyphens w:val="0"/>
        <w:spacing w:after="160" w:line="276" w:lineRule="auto"/>
        <w:ind w:left="284" w:hanging="284"/>
        <w:contextualSpacing/>
        <w:jc w:val="both"/>
        <w:rPr>
          <w:rFonts w:eastAsia="PMingLiU" w:cs="Calibri"/>
          <w:b/>
          <w:bCs/>
          <w:kern w:val="0"/>
          <w:sz w:val="22"/>
          <w:szCs w:val="22"/>
          <w:lang w:eastAsia="ar-SA"/>
        </w:rPr>
      </w:pPr>
      <w:r w:rsidRPr="005F507E">
        <w:rPr>
          <w:rFonts w:eastAsia="PMingLiU" w:cs="Calibri"/>
          <w:kern w:val="0"/>
          <w:sz w:val="22"/>
          <w:szCs w:val="22"/>
          <w:lang w:eastAsia="ar-SA"/>
        </w:rPr>
        <w:t xml:space="preserve">Łączna maksymalna wysokość kar umownych, których Zamawiający może dochodzić, nie może przekroczyć 30% łącznej, ogólnej wartości brutto Umowy określonej zgodnie z </w:t>
      </w:r>
      <w:r w:rsidRPr="005F507E">
        <w:rPr>
          <w:rFonts w:eastAsia="PMingLiU"/>
          <w:kern w:val="0"/>
          <w:sz w:val="22"/>
          <w:szCs w:val="22"/>
          <w:lang w:eastAsia="ar-SA"/>
        </w:rPr>
        <w:t>§</w:t>
      </w:r>
      <w:r w:rsidRPr="005F507E">
        <w:rPr>
          <w:rFonts w:eastAsia="PMingLiU" w:cs="Calibri"/>
          <w:kern w:val="0"/>
          <w:sz w:val="22"/>
          <w:szCs w:val="22"/>
          <w:lang w:eastAsia="ar-SA"/>
        </w:rPr>
        <w:t xml:space="preserve"> 2 ust. 1.</w:t>
      </w:r>
    </w:p>
    <w:p w14:paraId="4B2C4687" w14:textId="77777777" w:rsidR="005F507E" w:rsidRPr="005F507E"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5F507E">
        <w:rPr>
          <w:color w:val="000000"/>
          <w:kern w:val="0"/>
          <w:sz w:val="22"/>
          <w:szCs w:val="22"/>
          <w:lang w:eastAsia="pl-PL"/>
        </w:rPr>
        <w:t>Zamawiający zastrzega sobie prawo dochodzenia odszkodowania na zasadach ogólnych prawa cywilnego, jeżeli poniesiona szkoda przekroczy wysokość zastrzeżonych kar umownych.</w:t>
      </w:r>
    </w:p>
    <w:p w14:paraId="7C9A7ED5" w14:textId="77777777" w:rsidR="005F507E" w:rsidRPr="005F507E"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5F507E">
        <w:rPr>
          <w:color w:val="000000"/>
          <w:kern w:val="0"/>
          <w:sz w:val="22"/>
          <w:szCs w:val="22"/>
          <w:lang w:eastAsia="pl-PL"/>
        </w:rPr>
        <w:t>Kary umowne podlegają kumulowaniu.</w:t>
      </w:r>
    </w:p>
    <w:p w14:paraId="4E00B0C2" w14:textId="77777777" w:rsidR="005F507E" w:rsidRPr="005F507E"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5F507E">
        <w:rPr>
          <w:color w:val="000000"/>
          <w:sz w:val="22"/>
          <w:szCs w:val="22"/>
        </w:rPr>
        <w:t>Celem uniknięcia wątpliwości, w przypadku odstąpienia od Umowy Zamawiający ma prawo naliczenia oraz dochodzenia kary umownej przewidzianej na wypadek odstąpienia od Umowy. Ponadto, w</w:t>
      </w:r>
      <w:r w:rsidRPr="005F507E">
        <w:rPr>
          <w:sz w:val="22"/>
          <w:szCs w:val="22"/>
        </w:rPr>
        <w:t xml:space="preserve"> przypadku odstąpienia od Umowy kary umowne powstałe przed odstąpieniem pozostają w mocy i Zamawiający ma prawo ich dochodzenia.</w:t>
      </w:r>
    </w:p>
    <w:p w14:paraId="0B89D43A" w14:textId="77777777" w:rsidR="005F507E" w:rsidRPr="005F507E" w:rsidRDefault="005F507E" w:rsidP="005F507E">
      <w:pPr>
        <w:numPr>
          <w:ilvl w:val="0"/>
          <w:numId w:val="34"/>
        </w:numPr>
        <w:tabs>
          <w:tab w:val="left" w:pos="284"/>
        </w:tabs>
        <w:suppressAutoHyphens w:val="0"/>
        <w:spacing w:after="160" w:line="276" w:lineRule="auto"/>
        <w:ind w:left="284" w:hanging="284"/>
        <w:contextualSpacing/>
        <w:jc w:val="both"/>
        <w:rPr>
          <w:rFonts w:eastAsia="PMingLiU"/>
          <w:b/>
          <w:bCs/>
          <w:kern w:val="0"/>
          <w:sz w:val="22"/>
          <w:szCs w:val="22"/>
          <w:lang w:eastAsia="ar-SA"/>
        </w:rPr>
      </w:pPr>
      <w:r w:rsidRPr="005F507E">
        <w:rPr>
          <w:sz w:val="22"/>
          <w:szCs w:val="22"/>
        </w:rPr>
        <w:t>W przypadku naliczenia kar umownych Zamawiający będzie upoważniony do potrącenia kwoty każdej kary umownej z należnego Wykonawcy wynagrodzenia objętego fakturą na zasadach określonych w obowiązujących przepisach bez konieczności składania przez Zamawiającego Wykonawcy dodatkowego oświadczenia o potrąceniu, na co Wykonawca wyraża zgodę.</w:t>
      </w:r>
    </w:p>
    <w:p w14:paraId="419F6F11" w14:textId="77777777" w:rsidR="005F507E" w:rsidRPr="005F507E" w:rsidRDefault="005F507E" w:rsidP="005F507E">
      <w:pPr>
        <w:spacing w:before="240" w:line="276" w:lineRule="auto"/>
        <w:jc w:val="center"/>
        <w:rPr>
          <w:b/>
          <w:bCs/>
          <w:sz w:val="22"/>
          <w:szCs w:val="22"/>
        </w:rPr>
      </w:pPr>
      <w:r w:rsidRPr="005F507E">
        <w:rPr>
          <w:b/>
          <w:bCs/>
          <w:sz w:val="22"/>
          <w:szCs w:val="22"/>
        </w:rPr>
        <w:t>§ 9</w:t>
      </w:r>
    </w:p>
    <w:p w14:paraId="1C74A948" w14:textId="77777777" w:rsidR="005F507E" w:rsidRPr="005F507E" w:rsidRDefault="005F507E" w:rsidP="005F507E">
      <w:pPr>
        <w:spacing w:line="276" w:lineRule="auto"/>
        <w:ind w:left="720" w:hanging="720"/>
        <w:jc w:val="center"/>
        <w:rPr>
          <w:b/>
          <w:bCs/>
          <w:sz w:val="22"/>
          <w:szCs w:val="22"/>
        </w:rPr>
      </w:pPr>
      <w:r w:rsidRPr="005F507E">
        <w:rPr>
          <w:b/>
          <w:bCs/>
          <w:sz w:val="22"/>
          <w:szCs w:val="22"/>
        </w:rPr>
        <w:t>Oświadczenie Wykonawcy o braku podstaw do wykluczenia</w:t>
      </w:r>
    </w:p>
    <w:p w14:paraId="428EFB49" w14:textId="77777777" w:rsidR="005F507E" w:rsidRPr="005F507E" w:rsidRDefault="005F507E" w:rsidP="005F507E">
      <w:pPr>
        <w:spacing w:line="276" w:lineRule="auto"/>
        <w:jc w:val="both"/>
        <w:rPr>
          <w:b/>
          <w:bCs/>
          <w:sz w:val="22"/>
          <w:szCs w:val="22"/>
        </w:rPr>
      </w:pPr>
      <w:r w:rsidRPr="005F507E">
        <w:rPr>
          <w:sz w:val="22"/>
          <w:szCs w:val="22"/>
        </w:rPr>
        <w:t xml:space="preserve">Wykonawca oświadcza, że w dniu podpisania Umowy nie podlega wykluczeniu na podstawie art. 7 ust. 1 pkt 1-3 ustawy z dnia 13 kwietnia 2022 r. o szczególnych rozwiązaniach w zakresie przeciwdziałania wspieraniu agresji na Ukrainę oraz służących ochronie bezpieczeństwa narodowego. </w:t>
      </w:r>
    </w:p>
    <w:p w14:paraId="024AE7FB" w14:textId="77777777" w:rsidR="005F507E" w:rsidRPr="005F507E" w:rsidRDefault="005F507E" w:rsidP="005F507E">
      <w:pPr>
        <w:spacing w:before="240" w:line="276" w:lineRule="auto"/>
        <w:jc w:val="center"/>
        <w:rPr>
          <w:b/>
          <w:bCs/>
          <w:sz w:val="22"/>
          <w:szCs w:val="22"/>
        </w:rPr>
      </w:pPr>
      <w:r w:rsidRPr="005F507E">
        <w:rPr>
          <w:b/>
          <w:bCs/>
          <w:sz w:val="22"/>
          <w:szCs w:val="22"/>
        </w:rPr>
        <w:t>§ 10</w:t>
      </w:r>
    </w:p>
    <w:p w14:paraId="0EB22E1A" w14:textId="77777777" w:rsidR="005F507E" w:rsidRPr="005F507E" w:rsidRDefault="005F507E" w:rsidP="005F507E">
      <w:pPr>
        <w:spacing w:line="276" w:lineRule="auto"/>
        <w:jc w:val="center"/>
        <w:rPr>
          <w:sz w:val="22"/>
          <w:szCs w:val="22"/>
        </w:rPr>
      </w:pPr>
      <w:r w:rsidRPr="005F507E">
        <w:rPr>
          <w:b/>
          <w:bCs/>
          <w:sz w:val="22"/>
          <w:szCs w:val="22"/>
        </w:rPr>
        <w:t>Zmiana Umowy</w:t>
      </w:r>
    </w:p>
    <w:p w14:paraId="649F4B7A" w14:textId="77777777" w:rsidR="005F507E" w:rsidRPr="005F507E" w:rsidRDefault="005F507E" w:rsidP="005F507E">
      <w:pPr>
        <w:widowControl w:val="0"/>
        <w:numPr>
          <w:ilvl w:val="0"/>
          <w:numId w:val="38"/>
        </w:numPr>
        <w:pBdr>
          <w:top w:val="nil"/>
          <w:left w:val="nil"/>
          <w:bottom w:val="nil"/>
          <w:right w:val="nil"/>
          <w:between w:val="nil"/>
          <w:bar w:val="nil"/>
        </w:pBdr>
        <w:suppressAutoHyphens w:val="0"/>
        <w:spacing w:line="276" w:lineRule="auto"/>
        <w:ind w:left="284" w:hanging="284"/>
        <w:jc w:val="both"/>
        <w:rPr>
          <w:sz w:val="22"/>
          <w:szCs w:val="22"/>
        </w:rPr>
      </w:pPr>
      <w:r w:rsidRPr="005F507E">
        <w:rPr>
          <w:rFonts w:eastAsia="Aptos"/>
          <w:bCs/>
          <w:kern w:val="2"/>
          <w:sz w:val="22"/>
          <w:szCs w:val="22"/>
          <w:lang w:eastAsia="en-US"/>
          <w14:ligatures w14:val="standardContextual"/>
        </w:rPr>
        <w:t>Zmiana postanowień Umowy może nastąpić wyłącznie w przypadkach przewidzianych w PZP oraz w zakresie określonym w niniejszym paragrafie.</w:t>
      </w:r>
    </w:p>
    <w:p w14:paraId="4E1F625C" w14:textId="77777777" w:rsidR="005F507E" w:rsidRPr="005F507E" w:rsidRDefault="005F507E" w:rsidP="005F507E">
      <w:pPr>
        <w:widowControl w:val="0"/>
        <w:numPr>
          <w:ilvl w:val="0"/>
          <w:numId w:val="38"/>
        </w:numPr>
        <w:pBdr>
          <w:top w:val="nil"/>
          <w:left w:val="nil"/>
          <w:bottom w:val="nil"/>
          <w:right w:val="nil"/>
          <w:between w:val="nil"/>
          <w:bar w:val="nil"/>
        </w:pBdr>
        <w:suppressAutoHyphens w:val="0"/>
        <w:spacing w:line="276" w:lineRule="auto"/>
        <w:ind w:left="284" w:hanging="284"/>
        <w:jc w:val="both"/>
        <w:rPr>
          <w:sz w:val="22"/>
          <w:szCs w:val="22"/>
        </w:rPr>
      </w:pPr>
      <w:r w:rsidRPr="005F507E">
        <w:rPr>
          <w:rFonts w:eastAsia="Aptos"/>
          <w:kern w:val="2"/>
          <w:sz w:val="22"/>
          <w:szCs w:val="22"/>
          <w:lang w:eastAsia="en-US"/>
          <w14:ligatures w14:val="standardContextual"/>
        </w:rPr>
        <w:t xml:space="preserve">Na podstawie art. 455 ust. 1 pkt 1 Pzp Zamawiający przewiduje możliwość dokonania zmiany postanowień Umowy w przypadku </w:t>
      </w:r>
      <w:r w:rsidRPr="005F507E">
        <w:rPr>
          <w:rFonts w:eastAsia="Aptos"/>
          <w:bCs/>
          <w:kern w:val="2"/>
          <w:sz w:val="22"/>
          <w:szCs w:val="22"/>
          <w:lang w:eastAsia="en-US"/>
          <w14:ligatures w14:val="standardContextual"/>
        </w:rPr>
        <w:t>wstrzymania lub zaprzestania produkcji produktu objętego Przedmiotem Zamówienia albo jego wycofania z obrotu. W takim przypadku dopuszcza się dostawę produktu równoważnego o parametrach nie gorszych niż określone w dokumentach Zamówienia, za cenę nie wyższą niż cena produktu objętego Przedmiotem Zamówienia.</w:t>
      </w:r>
    </w:p>
    <w:p w14:paraId="250D3180" w14:textId="77777777" w:rsidR="005F507E" w:rsidRPr="005F507E" w:rsidRDefault="005F507E" w:rsidP="005F507E">
      <w:pPr>
        <w:widowControl w:val="0"/>
        <w:numPr>
          <w:ilvl w:val="0"/>
          <w:numId w:val="38"/>
        </w:numPr>
        <w:tabs>
          <w:tab w:val="num" w:pos="1276"/>
        </w:tabs>
        <w:suppressAutoHyphens w:val="0"/>
        <w:spacing w:line="278" w:lineRule="auto"/>
        <w:ind w:left="284" w:hanging="284"/>
        <w:contextualSpacing/>
        <w:jc w:val="both"/>
        <w:rPr>
          <w:rFonts w:eastAsia="Aptos"/>
          <w:kern w:val="2"/>
          <w:sz w:val="22"/>
          <w:szCs w:val="22"/>
          <w:lang w:eastAsia="en-US"/>
          <w14:ligatures w14:val="standardContextual"/>
        </w:rPr>
      </w:pPr>
      <w:r w:rsidRPr="005F507E">
        <w:rPr>
          <w:rFonts w:eastAsia="Aptos"/>
          <w:kern w:val="2"/>
          <w:sz w:val="22"/>
          <w:szCs w:val="22"/>
          <w:lang w:eastAsia="en-US"/>
          <w14:ligatures w14:val="standardContextual"/>
        </w:rPr>
        <w:t>Zmiana Umowy w przypadku opisanym w ust. 2 może nastąpić na następujących warunkach:</w:t>
      </w:r>
    </w:p>
    <w:p w14:paraId="0630B952" w14:textId="77777777" w:rsidR="005F507E" w:rsidRPr="005F507E" w:rsidRDefault="005F507E" w:rsidP="005F507E">
      <w:pPr>
        <w:widowControl w:val="0"/>
        <w:numPr>
          <w:ilvl w:val="1"/>
          <w:numId w:val="38"/>
        </w:numPr>
        <w:tabs>
          <w:tab w:val="num" w:pos="1701"/>
        </w:tabs>
        <w:suppressAutoHyphens w:val="0"/>
        <w:spacing w:line="276" w:lineRule="auto"/>
        <w:ind w:left="709"/>
        <w:contextualSpacing/>
        <w:jc w:val="both"/>
        <w:rPr>
          <w:rFonts w:eastAsia="Aptos"/>
          <w:kern w:val="2"/>
          <w:sz w:val="22"/>
          <w:szCs w:val="22"/>
          <w:lang w:eastAsia="en-US"/>
          <w14:ligatures w14:val="standardContextual"/>
        </w:rPr>
      </w:pPr>
      <w:r w:rsidRPr="005F507E">
        <w:rPr>
          <w:rFonts w:eastAsia="Aptos"/>
          <w:kern w:val="2"/>
          <w:sz w:val="22"/>
          <w:szCs w:val="22"/>
          <w:lang w:eastAsia="en-US"/>
          <w14:ligatures w14:val="standardContextual"/>
        </w:rPr>
        <w:t>na wniosek Wykonawcy zawierający również ofertę produktu równoważnego. Wraz z wnioskiem Wykonawca zobowiązany jest również dostarczyć Zamawiającemu dowód na okoliczność wystąpienia zdarzenia, o którym mowa w ust. 1, w postaci oświadczenia wydanego przez producenta danego wyrobu potwierdzającego fakt zaprzestania produkcji;</w:t>
      </w:r>
    </w:p>
    <w:p w14:paraId="16422CA6" w14:textId="77777777" w:rsidR="005F507E" w:rsidRPr="005F507E" w:rsidRDefault="005F507E" w:rsidP="005F507E">
      <w:pPr>
        <w:widowControl w:val="0"/>
        <w:numPr>
          <w:ilvl w:val="1"/>
          <w:numId w:val="38"/>
        </w:numPr>
        <w:tabs>
          <w:tab w:val="num" w:pos="1701"/>
        </w:tabs>
        <w:suppressAutoHyphens w:val="0"/>
        <w:spacing w:line="276" w:lineRule="auto"/>
        <w:ind w:left="709"/>
        <w:contextualSpacing/>
        <w:jc w:val="both"/>
        <w:rPr>
          <w:rFonts w:eastAsia="Aptos"/>
          <w:kern w:val="2"/>
          <w:sz w:val="22"/>
          <w:szCs w:val="22"/>
          <w:lang w:eastAsia="en-US"/>
          <w14:ligatures w14:val="standardContextual"/>
        </w:rPr>
      </w:pPr>
      <w:r w:rsidRPr="005F507E">
        <w:rPr>
          <w:rFonts w:eastAsia="Aptos"/>
          <w:kern w:val="2"/>
          <w:sz w:val="22"/>
          <w:szCs w:val="22"/>
          <w:lang w:eastAsia="en-US"/>
          <w14:ligatures w14:val="standardContextual"/>
        </w:rPr>
        <w:t>zaoferowany przez Wykonawcę produkt równoważny musi posiadać identyczne lub lepsze parametry niż te dla zastępowanego wyrobu wskazane w ofercie. Zamawiający może wyrazić zgodę na taką zmianę i dostawę innego produktu, jeśli nie będzie on odbiegał jakościowo od wyrobu zaproponowanego pierwotnie w ofercie oraz na niezmienionych warunkach cenowych;</w:t>
      </w:r>
    </w:p>
    <w:p w14:paraId="03B79614" w14:textId="77777777" w:rsidR="005F507E" w:rsidRPr="005F507E" w:rsidRDefault="005F507E" w:rsidP="005F507E">
      <w:pPr>
        <w:widowControl w:val="0"/>
        <w:numPr>
          <w:ilvl w:val="1"/>
          <w:numId w:val="38"/>
        </w:numPr>
        <w:pBdr>
          <w:top w:val="nil"/>
          <w:left w:val="nil"/>
          <w:bottom w:val="nil"/>
          <w:right w:val="nil"/>
          <w:between w:val="nil"/>
          <w:bar w:val="nil"/>
        </w:pBdr>
        <w:suppressAutoHyphens w:val="0"/>
        <w:spacing w:line="276" w:lineRule="auto"/>
        <w:ind w:left="709"/>
        <w:jc w:val="both"/>
        <w:rPr>
          <w:sz w:val="22"/>
          <w:szCs w:val="22"/>
        </w:rPr>
      </w:pPr>
      <w:r w:rsidRPr="005F507E">
        <w:rPr>
          <w:rFonts w:eastAsia="Aptos"/>
          <w:kern w:val="2"/>
          <w:sz w:val="22"/>
          <w:szCs w:val="22"/>
          <w:lang w:eastAsia="en-US"/>
          <w14:ligatures w14:val="standardContextual"/>
        </w:rPr>
        <w:t>ceną produktu równoważnego zaoferowanego przez Wykonawcę będzie cena wyrobu zastępowanego. Wykonawcy nie przysługuje z tego tytułu wyższe wynagrodzenie i nie będzie on dochodził z tego tytułu roszczeń od Zamawiającego.</w:t>
      </w:r>
    </w:p>
    <w:p w14:paraId="35053277" w14:textId="77777777" w:rsidR="005F507E" w:rsidRPr="005F507E" w:rsidRDefault="005F507E" w:rsidP="005F507E">
      <w:pPr>
        <w:widowControl w:val="0"/>
        <w:numPr>
          <w:ilvl w:val="0"/>
          <w:numId w:val="38"/>
        </w:numPr>
        <w:tabs>
          <w:tab w:val="left" w:pos="284"/>
        </w:tabs>
        <w:suppressAutoHyphens w:val="0"/>
        <w:spacing w:line="276" w:lineRule="auto"/>
        <w:ind w:left="284" w:hanging="284"/>
        <w:jc w:val="both"/>
        <w:rPr>
          <w:sz w:val="22"/>
          <w:szCs w:val="22"/>
        </w:rPr>
      </w:pPr>
      <w:r w:rsidRPr="005F507E">
        <w:rPr>
          <w:sz w:val="22"/>
          <w:szCs w:val="22"/>
        </w:rPr>
        <w:t>Zmiany, o których mowa w ust. 2, nie mogą prowadzić do zwiększenia maksymalnej wartości Umowy, z zastrzeżeniem zmian wynikających ze zmiany stawki podatku VAT.</w:t>
      </w:r>
    </w:p>
    <w:p w14:paraId="236DD7B9" w14:textId="77777777" w:rsidR="005F507E" w:rsidRPr="005F507E" w:rsidRDefault="005F507E" w:rsidP="005F507E">
      <w:pPr>
        <w:widowControl w:val="0"/>
        <w:numPr>
          <w:ilvl w:val="0"/>
          <w:numId w:val="38"/>
        </w:numPr>
        <w:pBdr>
          <w:top w:val="nil"/>
          <w:left w:val="nil"/>
          <w:bottom w:val="nil"/>
          <w:right w:val="nil"/>
          <w:between w:val="nil"/>
          <w:bar w:val="nil"/>
        </w:pBdr>
        <w:suppressAutoHyphens w:val="0"/>
        <w:spacing w:line="276" w:lineRule="auto"/>
        <w:ind w:left="284" w:hanging="284"/>
        <w:jc w:val="both"/>
        <w:rPr>
          <w:sz w:val="22"/>
          <w:szCs w:val="22"/>
        </w:rPr>
      </w:pPr>
      <w:r w:rsidRPr="005F507E">
        <w:rPr>
          <w:rFonts w:eastAsia="Aptos"/>
          <w:kern w:val="2"/>
          <w:sz w:val="22"/>
          <w:szCs w:val="22"/>
          <w:lang w:eastAsia="en-US"/>
          <w14:ligatures w14:val="standardContextual"/>
        </w:rPr>
        <w:t xml:space="preserve">Niezależnie od postanowień niniejszego paragrafu dopuszczalne są zmiany Umowy, które nie mają </w:t>
      </w:r>
      <w:r w:rsidRPr="005F507E">
        <w:rPr>
          <w:rFonts w:eastAsia="Aptos"/>
          <w:kern w:val="2"/>
          <w:sz w:val="22"/>
          <w:szCs w:val="22"/>
          <w:lang w:eastAsia="en-US"/>
          <w14:ligatures w14:val="standardContextual"/>
        </w:rPr>
        <w:lastRenderedPageBreak/>
        <w:t>charakteru istotnego w rozumieniu art. 454 ust. 2 PZP</w:t>
      </w:r>
      <w:r w:rsidRPr="005F507E">
        <w:rPr>
          <w:sz w:val="22"/>
          <w:szCs w:val="22"/>
        </w:rPr>
        <w:t>.</w:t>
      </w:r>
    </w:p>
    <w:p w14:paraId="47F99B8A" w14:textId="77777777" w:rsidR="005F507E" w:rsidRPr="005F507E" w:rsidRDefault="005F507E" w:rsidP="005F507E">
      <w:pPr>
        <w:spacing w:before="240" w:line="276" w:lineRule="auto"/>
        <w:jc w:val="center"/>
        <w:rPr>
          <w:b/>
          <w:bCs/>
          <w:sz w:val="22"/>
          <w:szCs w:val="22"/>
        </w:rPr>
      </w:pPr>
      <w:r w:rsidRPr="005F507E">
        <w:rPr>
          <w:b/>
          <w:bCs/>
          <w:sz w:val="22"/>
          <w:szCs w:val="22"/>
        </w:rPr>
        <w:t>§ 11</w:t>
      </w:r>
    </w:p>
    <w:p w14:paraId="4DD0D3F9" w14:textId="77777777" w:rsidR="005F507E" w:rsidRPr="005F507E" w:rsidRDefault="005F507E" w:rsidP="005F507E">
      <w:pPr>
        <w:spacing w:line="276" w:lineRule="auto"/>
        <w:jc w:val="center"/>
        <w:rPr>
          <w:b/>
          <w:bCs/>
          <w:sz w:val="22"/>
          <w:szCs w:val="22"/>
        </w:rPr>
      </w:pPr>
      <w:r w:rsidRPr="005F507E">
        <w:rPr>
          <w:b/>
          <w:bCs/>
          <w:sz w:val="22"/>
          <w:szCs w:val="22"/>
        </w:rPr>
        <w:t>Zmiana wynagrodzenia</w:t>
      </w:r>
    </w:p>
    <w:p w14:paraId="5F60E54D" w14:textId="77777777" w:rsidR="005F507E" w:rsidRPr="005F507E" w:rsidRDefault="005F507E" w:rsidP="005F507E">
      <w:pPr>
        <w:numPr>
          <w:ilvl w:val="3"/>
          <w:numId w:val="50"/>
        </w:numPr>
        <w:pBdr>
          <w:top w:val="nil"/>
          <w:left w:val="nil"/>
          <w:bottom w:val="nil"/>
          <w:right w:val="nil"/>
          <w:between w:val="nil"/>
          <w:bar w:val="nil"/>
        </w:pBdr>
        <w:tabs>
          <w:tab w:val="left" w:pos="284"/>
          <w:tab w:val="left" w:pos="426"/>
        </w:tabs>
        <w:suppressAutoHyphens w:val="0"/>
        <w:spacing w:after="160" w:line="276" w:lineRule="auto"/>
        <w:ind w:left="284" w:hanging="284"/>
        <w:contextualSpacing/>
        <w:jc w:val="both"/>
        <w:rPr>
          <w:sz w:val="22"/>
          <w:szCs w:val="22"/>
        </w:rPr>
      </w:pPr>
      <w:r w:rsidRPr="005F507E">
        <w:rPr>
          <w:sz w:val="22"/>
          <w:szCs w:val="22"/>
        </w:rPr>
        <w:t>Strony przewidują możliwość zmiany wynagrodzenia Wykonawcy w następujących przypadkach:</w:t>
      </w:r>
    </w:p>
    <w:p w14:paraId="23499FC1" w14:textId="77777777" w:rsidR="005F507E" w:rsidRPr="005F507E" w:rsidRDefault="005F507E" w:rsidP="005F507E">
      <w:pPr>
        <w:numPr>
          <w:ilvl w:val="4"/>
          <w:numId w:val="35"/>
        </w:numPr>
        <w:pBdr>
          <w:top w:val="nil"/>
          <w:left w:val="nil"/>
          <w:bottom w:val="nil"/>
          <w:right w:val="nil"/>
          <w:between w:val="nil"/>
          <w:bar w:val="nil"/>
        </w:pBdr>
        <w:suppressAutoHyphens w:val="0"/>
        <w:spacing w:after="160" w:line="276" w:lineRule="auto"/>
        <w:ind w:left="567" w:hanging="283"/>
        <w:contextualSpacing/>
        <w:jc w:val="both"/>
        <w:rPr>
          <w:sz w:val="22"/>
          <w:szCs w:val="22"/>
        </w:rPr>
      </w:pPr>
      <w:r w:rsidRPr="005F507E">
        <w:rPr>
          <w:sz w:val="22"/>
          <w:szCs w:val="22"/>
        </w:rPr>
        <w:t xml:space="preserve">ustawowej zmiany obowiązującej stawki podatku od towarów i usług VAT. </w:t>
      </w:r>
      <w:r w:rsidRPr="005F507E">
        <w:rPr>
          <w:sz w:val="22"/>
          <w:szCs w:val="22"/>
        </w:rPr>
        <w:br/>
        <w:t>W takim przypadku wartość wynagrodzenia netto nie ulega zmianie, jedynie wartość wynagrodzenia brutto zostanie wyliczona na podstawie nowych przepisów. Zmiana wynagrodzenia odnosić się będzie do niezrealizowanego zakresu Umowy, po dniu wejścia w życie przepisów zmieniających lub wprowadzających stawkę podatku od towarów i usług VAT oraz do części Umowy, do której zastosowanie znajdzie zmiana stawki podatku od towarów i usług VAT lub wprowadzenie nowego podatku. W przypadku zaistnienia opisanej sytuacji po wejściu w życie przepisów będących przyczyną waloryzacji, Wykonawca zwróci się do Zamawiającego z wnioskiem w formie pisemnej o dokonanie odpowiedniej zmiany wynagrodzenia – wskaże kwotę, o którą wynagrodzenie Wykonawcy ma ulec zmianie, wraz z uzasadnieniem zawierającym szczegółowe wyliczenie całkowitej kwoty, o jaką wynagrodzenie Wykonawcy powinno ulec zmianie, oraz wskazanie daty, od której nastąpiła bądź nastąpi zmiana wysokości kosztów wykonania Umowy uzasadniająca zmianę wysokości wynagrodzenia należnego Wykonawcy,</w:t>
      </w:r>
    </w:p>
    <w:p w14:paraId="5A826E5A" w14:textId="77777777" w:rsidR="005F507E" w:rsidRPr="005F507E" w:rsidRDefault="005F507E" w:rsidP="005F507E">
      <w:pPr>
        <w:numPr>
          <w:ilvl w:val="4"/>
          <w:numId w:val="35"/>
        </w:numPr>
        <w:pBdr>
          <w:top w:val="nil"/>
          <w:left w:val="nil"/>
          <w:bottom w:val="nil"/>
          <w:right w:val="nil"/>
          <w:between w:val="nil"/>
          <w:bar w:val="nil"/>
        </w:pBdr>
        <w:suppressAutoHyphens w:val="0"/>
        <w:spacing w:after="160" w:line="276" w:lineRule="auto"/>
        <w:ind w:left="567" w:hanging="283"/>
        <w:contextualSpacing/>
        <w:jc w:val="both"/>
        <w:rPr>
          <w:sz w:val="22"/>
          <w:szCs w:val="22"/>
        </w:rPr>
      </w:pPr>
      <w:r w:rsidRPr="005F507E">
        <w:rPr>
          <w:sz w:val="22"/>
          <w:szCs w:val="22"/>
        </w:rPr>
        <w:t>zmiany cen materiałów lub kosztów związanych z realizacją Zamówienia, co odpowiada wymogom zawartym w art. 439 ustawy PZP.</w:t>
      </w:r>
    </w:p>
    <w:p w14:paraId="58D05839" w14:textId="77777777" w:rsidR="005F507E" w:rsidRPr="005F507E" w:rsidRDefault="005F507E" w:rsidP="005F507E">
      <w:pPr>
        <w:numPr>
          <w:ilvl w:val="3"/>
          <w:numId w:val="35"/>
        </w:numPr>
        <w:pBdr>
          <w:top w:val="nil"/>
          <w:left w:val="nil"/>
          <w:bottom w:val="nil"/>
          <w:right w:val="nil"/>
          <w:between w:val="nil"/>
          <w:bar w:val="nil"/>
        </w:pBdr>
        <w:tabs>
          <w:tab w:val="left" w:pos="426"/>
        </w:tabs>
        <w:suppressAutoHyphens w:val="0"/>
        <w:spacing w:after="160" w:line="276" w:lineRule="auto"/>
        <w:ind w:left="284" w:hanging="284"/>
        <w:contextualSpacing/>
        <w:jc w:val="both"/>
        <w:rPr>
          <w:sz w:val="22"/>
          <w:szCs w:val="22"/>
        </w:rPr>
      </w:pPr>
      <w:r w:rsidRPr="005F507E">
        <w:rPr>
          <w:sz w:val="22"/>
          <w:szCs w:val="22"/>
        </w:rPr>
        <w:t>Zamawiający wskazuje następujące zasady wprowadzenia zmian wysokości wynagrodzenia należnego Wykonawcy w przypadku zmiany cen materiałów lub kosztów związanych z realizacją Zamówienia:</w:t>
      </w:r>
    </w:p>
    <w:p w14:paraId="4BD56144" w14:textId="77777777" w:rsidR="005F507E" w:rsidRPr="005F507E"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5F507E">
        <w:rPr>
          <w:sz w:val="22"/>
          <w:szCs w:val="22"/>
        </w:rPr>
        <w:t>miernikiem zmiany ceny materiałów lub kosztów związanych z realizacją Umowy jest wskaźnik cen towarów i usług konsumpcyjnych ogłaszany w komunikacie Prezesa Głównego Urzędu Statystycznego,</w:t>
      </w:r>
    </w:p>
    <w:p w14:paraId="54015062" w14:textId="77777777" w:rsidR="005F507E" w:rsidRPr="005F507E"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5F507E">
        <w:rPr>
          <w:sz w:val="22"/>
          <w:szCs w:val="22"/>
        </w:rPr>
        <w:t>każda ze Stron jest uprawniona do żądania zmiany wysokości wynagrodzenia Wykonawcy, gdy wskaźnik cen towarów i usług konsumpcyjnych ogłoszony w ostatnim komunikacie Prezesa Głównego Urzędu Statystycznego poprzedzającym wniosek o waloryzację, wzrośnie/spadnie o co najmniej 10% w stosunku do wysokości tego wskaźnika w miesiącu zawarcia Umowy lub miesiącu poprzedzającym ostatnią waloryzację wynagrodzenia,</w:t>
      </w:r>
    </w:p>
    <w:p w14:paraId="5175A1E8" w14:textId="77777777" w:rsidR="005F507E" w:rsidRPr="005F507E"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5F507E">
        <w:rPr>
          <w:sz w:val="22"/>
          <w:szCs w:val="22"/>
        </w:rPr>
        <w:t>waloryzacja wynagrodzenia dopuszczalna jest nie wcześniej niż po upływie 6 (sześciu) miesięcy licząc od dnia zawarcia Umowy, a kolejna waloryzacja po upływie 12 (dwunastu) miesięcy od poprzedniej,</w:t>
      </w:r>
    </w:p>
    <w:p w14:paraId="28D1271C" w14:textId="77777777" w:rsidR="005F507E" w:rsidRPr="005F507E"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5F507E">
        <w:rPr>
          <w:sz w:val="22"/>
          <w:szCs w:val="22"/>
        </w:rPr>
        <w:t>waloryzacja nie dotyczy wynagrodzenia za usługi wykonane przed datą złożenia wniosku,</w:t>
      </w:r>
    </w:p>
    <w:p w14:paraId="7AD6313D" w14:textId="77777777" w:rsidR="005F507E" w:rsidRPr="005F507E" w:rsidRDefault="005F507E" w:rsidP="005F507E">
      <w:pPr>
        <w:numPr>
          <w:ilvl w:val="4"/>
          <w:numId w:val="36"/>
        </w:numPr>
        <w:pBdr>
          <w:top w:val="nil"/>
          <w:left w:val="nil"/>
          <w:bottom w:val="nil"/>
          <w:right w:val="nil"/>
          <w:between w:val="nil"/>
          <w:bar w:val="nil"/>
        </w:pBdr>
        <w:tabs>
          <w:tab w:val="num" w:pos="567"/>
          <w:tab w:val="left" w:pos="4045"/>
        </w:tabs>
        <w:suppressAutoHyphens w:val="0"/>
        <w:spacing w:after="160" w:line="276" w:lineRule="auto"/>
        <w:ind w:left="567" w:hanging="284"/>
        <w:contextualSpacing/>
        <w:jc w:val="both"/>
        <w:rPr>
          <w:sz w:val="22"/>
          <w:szCs w:val="22"/>
        </w:rPr>
      </w:pPr>
      <w:r w:rsidRPr="005F507E">
        <w:rPr>
          <w:sz w:val="22"/>
          <w:szCs w:val="22"/>
        </w:rPr>
        <w:t>w przypadku wzrostu/spadku wskaźnika cen towarów i usług konsumpcyjnych w sposób określony w pkt 2 powyżej, waloryzacja będzie polegała na wzroście/obniżeniu wynagrodzenia za usługi pozostałe do wykonania po dniu złożenia wniosku, o wartość procentową uwzględniającą różnicę między przedmiotowym wskaźnikiem w miesiącu zawarcia Umowy a wskaźnikiem ogłoszonym w ostatnim komunikacie Prezesa Głównego Urzędu Statystycznego poprzedzającym złożenie wniosku o waloryzację, a przy kolejnej waloryzacji z uwzględnieniem wskaźnika z poprzedniej waloryzacji oraz z miesiąca poprzedzającego złożenie wniosku o kolejną waloryzację.</w:t>
      </w:r>
    </w:p>
    <w:p w14:paraId="062BE9B9" w14:textId="77777777" w:rsidR="005F507E" w:rsidRPr="005F507E"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5F507E">
        <w:rPr>
          <w:sz w:val="22"/>
          <w:szCs w:val="22"/>
        </w:rPr>
        <w:t>Zmiana wysokości wynagrodzenia, o której mowa w ust. 2 powyżej, wymagać będzie zgodnej woli obu Stron i obowiązywać będzie od dnia wynikającego z zawartego w tym zakresie aneksu do Umowy.</w:t>
      </w:r>
    </w:p>
    <w:p w14:paraId="5DB21BB9" w14:textId="77777777" w:rsidR="005F507E" w:rsidRPr="005F507E"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5F507E">
        <w:rPr>
          <w:sz w:val="22"/>
          <w:szCs w:val="22"/>
          <w:lang w:eastAsia="pl-PL"/>
        </w:rPr>
        <w:t>Wniosek stron Umowy o dokonanie zmiany wysokości wynagrodzenia musi posiadać uzasadnienie zawierające w szczególności szczegółowe wyliczenie całkowitej kwoty, o jaką wynagrodzenie Wykonawcy powinno ulec zmianie oraz wskazanie daty, od której nastąpiła bądź nastąpi zmiana wysokości kosztów wykonania Umowy uzasadniająca zmianę wysokości wynagrodzenia należnego Wykonawcy.</w:t>
      </w:r>
    </w:p>
    <w:p w14:paraId="14DE66EB" w14:textId="77777777" w:rsidR="005F507E" w:rsidRPr="005F507E"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5F507E">
        <w:rPr>
          <w:sz w:val="22"/>
          <w:szCs w:val="22"/>
          <w:lang w:eastAsia="pl-PL"/>
        </w:rPr>
        <w:t>Strony są zobowiązane dołączyć do wniosku dokumenty potwierdzające wpływ zmian na koszty wykonania Umowy.</w:t>
      </w:r>
    </w:p>
    <w:p w14:paraId="331F0FA0" w14:textId="77777777" w:rsidR="005F507E" w:rsidRPr="005F507E" w:rsidRDefault="005F507E" w:rsidP="005F507E">
      <w:pPr>
        <w:numPr>
          <w:ilvl w:val="3"/>
          <w:numId w:val="35"/>
        </w:numPr>
        <w:pBdr>
          <w:top w:val="nil"/>
          <w:left w:val="nil"/>
          <w:bottom w:val="nil"/>
          <w:right w:val="nil"/>
          <w:between w:val="nil"/>
          <w:bar w:val="nil"/>
        </w:pBdr>
        <w:tabs>
          <w:tab w:val="left" w:pos="284"/>
        </w:tabs>
        <w:suppressAutoHyphens w:val="0"/>
        <w:spacing w:after="160" w:line="276" w:lineRule="auto"/>
        <w:ind w:left="284" w:hanging="284"/>
        <w:contextualSpacing/>
        <w:jc w:val="both"/>
        <w:rPr>
          <w:sz w:val="22"/>
          <w:szCs w:val="22"/>
        </w:rPr>
      </w:pPr>
      <w:r w:rsidRPr="005F507E">
        <w:rPr>
          <w:rFonts w:eastAsia="Aptos"/>
          <w:kern w:val="2"/>
          <w:sz w:val="22"/>
          <w:szCs w:val="22"/>
          <w:lang w:eastAsia="pl-PL"/>
          <w14:ligatures w14:val="standardContextual"/>
        </w:rPr>
        <w:lastRenderedPageBreak/>
        <w:t>Łączna wartość zmian wynagrodzenia dokonanych na podstawie niniejszego paragrafu nie może przekroczyć 10% pierwotnej wartości wynagrodzenia netto określonego w Umowie. Ograniczenie to nie dotyczy zmian wynagrodzenia wynikających ze zmiany stawki podatku VAT.</w:t>
      </w:r>
    </w:p>
    <w:p w14:paraId="49A74730" w14:textId="77777777" w:rsidR="005F507E" w:rsidRPr="005F507E" w:rsidRDefault="005F507E" w:rsidP="005F507E">
      <w:pPr>
        <w:spacing w:before="240" w:line="276" w:lineRule="auto"/>
        <w:jc w:val="center"/>
        <w:rPr>
          <w:b/>
          <w:bCs/>
          <w:sz w:val="22"/>
          <w:szCs w:val="22"/>
        </w:rPr>
      </w:pPr>
      <w:r w:rsidRPr="005F507E">
        <w:rPr>
          <w:b/>
          <w:bCs/>
          <w:sz w:val="22"/>
          <w:szCs w:val="22"/>
        </w:rPr>
        <w:t>§ 12</w:t>
      </w:r>
    </w:p>
    <w:p w14:paraId="3162E304" w14:textId="77777777" w:rsidR="005F507E" w:rsidRPr="005F507E" w:rsidRDefault="005F507E" w:rsidP="005F507E">
      <w:pPr>
        <w:spacing w:line="276" w:lineRule="auto"/>
        <w:jc w:val="center"/>
        <w:rPr>
          <w:b/>
          <w:bCs/>
          <w:sz w:val="22"/>
          <w:szCs w:val="22"/>
        </w:rPr>
      </w:pPr>
      <w:r w:rsidRPr="005F507E">
        <w:rPr>
          <w:b/>
          <w:bCs/>
          <w:sz w:val="22"/>
          <w:szCs w:val="22"/>
        </w:rPr>
        <w:t>Dane osobowe</w:t>
      </w:r>
    </w:p>
    <w:p w14:paraId="39ABDD7B" w14:textId="77777777" w:rsidR="005F507E" w:rsidRPr="005F507E" w:rsidRDefault="005F507E" w:rsidP="005F507E">
      <w:pPr>
        <w:numPr>
          <w:ilvl w:val="0"/>
          <w:numId w:val="37"/>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Każda ze Stron zobowiązuje się przetwarzać zgodnie z obowiązującymi przepisami, w tym rozporządzeniem Parlamentu Europejskiego i Rady (UE) 2016/679 z 27.04.2016 r. w sprawie ochrony osób fizycznych w związku z przetwarzaniem danych osobowych i w sprawie swobodnego przepływu takich danych oraz uchylenia dyrektywy 95/46/WE (ogólne rozporządzenie o ochronie danych) („</w:t>
      </w:r>
      <w:r w:rsidRPr="005F507E">
        <w:rPr>
          <w:b/>
          <w:bCs/>
          <w:color w:val="000000"/>
          <w:kern w:val="0"/>
          <w:sz w:val="22"/>
          <w:szCs w:val="22"/>
          <w:lang w:eastAsia="pl-PL"/>
        </w:rPr>
        <w:t>RODO</w:t>
      </w:r>
      <w:r w:rsidRPr="005F507E">
        <w:rPr>
          <w:color w:val="000000"/>
          <w:kern w:val="0"/>
          <w:sz w:val="22"/>
          <w:szCs w:val="22"/>
          <w:lang w:eastAsia="pl-PL"/>
        </w:rPr>
        <w:t>”), dane osobowe udostępnione przez drugą Stronę w wyniku zawarcia i wykonywania Umowy, w tym dotyczące osób będących jej stroną, wspólników, współpracowników, pracowników, podwykonawców, a także innych osób, którymi Strony posługują się przy realizacji Umowy, przedstawicieli ustawowych, reprezentantów i pełnomocników drugiej Strony w celu zawarcia i wykonania Umowy.</w:t>
      </w:r>
    </w:p>
    <w:p w14:paraId="115C8709" w14:textId="77777777" w:rsidR="005F507E" w:rsidRPr="005F507E" w:rsidRDefault="005F507E" w:rsidP="005F507E">
      <w:pPr>
        <w:numPr>
          <w:ilvl w:val="0"/>
          <w:numId w:val="37"/>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Zamawiający przekazał Wykonawcy przed zawarciem Umowy klauzulę informacyjną, której treść zawiera informacje wymagane na podstawie art. 13 i 14 RODO, co Wykonawca potwierdza podpisując Umowę.</w:t>
      </w:r>
    </w:p>
    <w:p w14:paraId="25B52576" w14:textId="77777777" w:rsidR="005F507E" w:rsidRPr="005F507E" w:rsidRDefault="005F507E" w:rsidP="005F507E">
      <w:pPr>
        <w:numPr>
          <w:ilvl w:val="0"/>
          <w:numId w:val="37"/>
        </w:numPr>
        <w:suppressAutoHyphens w:val="0"/>
        <w:spacing w:line="276" w:lineRule="auto"/>
        <w:ind w:left="284" w:hanging="284"/>
        <w:jc w:val="both"/>
        <w:rPr>
          <w:color w:val="000000"/>
          <w:kern w:val="0"/>
          <w:sz w:val="22"/>
          <w:szCs w:val="22"/>
          <w:lang w:eastAsia="pl-PL"/>
        </w:rPr>
      </w:pPr>
      <w:r w:rsidRPr="005F507E">
        <w:rPr>
          <w:color w:val="000000"/>
          <w:kern w:val="0"/>
          <w:sz w:val="22"/>
          <w:szCs w:val="22"/>
          <w:lang w:eastAsia="pl-PL"/>
        </w:rPr>
        <w:t xml:space="preserve">Wykonawca zobowiązuje się do realizacji obowiązku informacyjnego w terminach wskazanych </w:t>
      </w:r>
      <w:r w:rsidRPr="005F507E">
        <w:rPr>
          <w:color w:val="000000"/>
          <w:kern w:val="0"/>
          <w:sz w:val="22"/>
          <w:szCs w:val="22"/>
          <w:lang w:eastAsia="pl-PL"/>
        </w:rPr>
        <w:br/>
        <w:t xml:space="preserve">w przepisach RODO wobec wszystkich osób, o których mowa w ust. 1, w imieniu Zamawiającego występującego jako administrator danych osobowych. Realizacja tego obowiązku może nastąpić </w:t>
      </w:r>
      <w:r w:rsidRPr="005F507E">
        <w:rPr>
          <w:color w:val="000000"/>
          <w:kern w:val="0"/>
          <w:sz w:val="22"/>
          <w:szCs w:val="22"/>
          <w:lang w:eastAsia="pl-PL"/>
        </w:rPr>
        <w:br/>
        <w:t>w szczególności poprzez przekazanie tym osobom pełnej treści klauzuli informacyjnej, o której mowa w ust. 2. Jeśli w trakcie realizacji Umowy Wykonawca będzie wykonywał w imieniu Zamawiającego czynności związane z przetwarzaniem danych osobowych innych osób niż dotychczas wymienione, których administratorem będzie Zamawiający, Wykonawca zobowiązuje się do realizacji w imieniu Zamawiającego obowiązku informacyjnego również względem tych osób.</w:t>
      </w:r>
    </w:p>
    <w:p w14:paraId="316AD465" w14:textId="77777777" w:rsidR="005F507E" w:rsidRPr="005F507E" w:rsidRDefault="005F507E" w:rsidP="005F507E">
      <w:pPr>
        <w:spacing w:line="276" w:lineRule="auto"/>
        <w:jc w:val="center"/>
        <w:rPr>
          <w:b/>
          <w:bCs/>
          <w:sz w:val="22"/>
          <w:szCs w:val="22"/>
        </w:rPr>
      </w:pPr>
      <w:r w:rsidRPr="005F507E">
        <w:rPr>
          <w:b/>
          <w:bCs/>
          <w:sz w:val="22"/>
          <w:szCs w:val="22"/>
        </w:rPr>
        <w:t>§ 13</w:t>
      </w:r>
    </w:p>
    <w:p w14:paraId="6A62E6D4" w14:textId="77777777" w:rsidR="005F507E" w:rsidRPr="005F507E" w:rsidRDefault="005F507E" w:rsidP="005F507E">
      <w:pPr>
        <w:spacing w:line="276" w:lineRule="auto"/>
        <w:jc w:val="center"/>
        <w:rPr>
          <w:b/>
          <w:bCs/>
          <w:sz w:val="22"/>
          <w:szCs w:val="22"/>
        </w:rPr>
      </w:pPr>
      <w:r w:rsidRPr="005F507E">
        <w:rPr>
          <w:b/>
          <w:bCs/>
          <w:sz w:val="22"/>
          <w:szCs w:val="22"/>
        </w:rPr>
        <w:t>Postanowienia końcowe</w:t>
      </w:r>
    </w:p>
    <w:p w14:paraId="6F3E3F6F" w14:textId="77777777" w:rsidR="005F507E" w:rsidRPr="005F507E"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color w:val="000000"/>
          <w:sz w:val="22"/>
          <w:szCs w:val="22"/>
        </w:rPr>
      </w:pPr>
      <w:r w:rsidRPr="005F507E">
        <w:rPr>
          <w:color w:val="000000"/>
          <w:sz w:val="22"/>
          <w:szCs w:val="22"/>
        </w:rPr>
        <w:t xml:space="preserve">Wszelkie zmiany i uzupełnienia Umowy wymagają formy pisemnej zastrzeżonej pod rygorem nieważności, w postaci aneksu do Umowy. Zmiany lub uzupełnienia Umowy mogą nastąpić wyłącznie w przypadkach określonych w przepisach powszechnie obowiązujących.  </w:t>
      </w:r>
    </w:p>
    <w:p w14:paraId="42147F28" w14:textId="77777777" w:rsidR="005F507E" w:rsidRPr="005F507E"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color w:val="000000"/>
          <w:sz w:val="22"/>
          <w:szCs w:val="22"/>
        </w:rPr>
      </w:pPr>
      <w:r w:rsidRPr="005F507E">
        <w:rPr>
          <w:rFonts w:eastAsia="Aptos"/>
          <w:kern w:val="2"/>
          <w:sz w:val="22"/>
          <w:szCs w:val="22"/>
          <w:lang w:eastAsia="en-US"/>
          <w14:ligatures w14:val="standardContextual"/>
        </w:rPr>
        <w:t>Strony nie ponoszą odpowiedzialności za niewykonanie lub nienależyte wykonanie Umowy spowodowane działaniem siły wyższej, przez którą rozumie się zdarzenia zewnętrzne, niemożliwe do przewidzenia i zapobieżenia, w szczególności takie jak: klęski żywiołowe, awarie systemów energetycznych o charakterze powszechnym, działania wojenne, zamieszki, strajki o charakterze generalnym. Strona powołująca się na działanie siły wyższej zobowiązana jest do niezwłocznego poinformowania drugiej Strony o jej wystąpieniu oraz do podjęcia działań zmierzających do ograniczenia jej skutków. W razie wystąpienia siły wyższej Strony zobowiązują są dołożyć wszelkich starań w celu ograniczenia do minimum opóźnienia w wykonywaniu swoich zobowiązań umownych, powstałego na skutek działania siły wyższej.</w:t>
      </w:r>
    </w:p>
    <w:p w14:paraId="275F08DC" w14:textId="77777777" w:rsidR="005F507E" w:rsidRPr="005F507E"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color w:val="000000"/>
          <w:sz w:val="22"/>
          <w:szCs w:val="22"/>
        </w:rPr>
      </w:pPr>
      <w:r w:rsidRPr="005F507E">
        <w:rPr>
          <w:color w:val="000000"/>
          <w:sz w:val="22"/>
          <w:szCs w:val="22"/>
        </w:rPr>
        <w:t>Do spraw nieuregulowanych Umową mają zastosowanie przepisy powszechnie obowiązującego prawa, w szczególności Kodeksu Cywilnego oraz PZP.</w:t>
      </w:r>
    </w:p>
    <w:p w14:paraId="03E3A5E9" w14:textId="77777777" w:rsidR="005F507E" w:rsidRPr="005F507E"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color w:val="000000"/>
          <w:sz w:val="22"/>
          <w:szCs w:val="22"/>
        </w:rPr>
      </w:pPr>
      <w:r w:rsidRPr="005F507E">
        <w:rPr>
          <w:color w:val="000000"/>
          <w:sz w:val="22"/>
          <w:szCs w:val="22"/>
        </w:rPr>
        <w:t>W przypadku sporu związanego z wykonaniem Umowy, Strony postarają się załatwić go polubownie. Jeżeli Strony nie osiągną porozumienia, spór zostanie poddany pod rozstrzygnięcie przez sąd właściwy dla siedziby Zamawiającego.</w:t>
      </w:r>
    </w:p>
    <w:p w14:paraId="4F6081C8" w14:textId="77777777" w:rsidR="005F507E" w:rsidRPr="005F507E"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color w:val="000000"/>
          <w:sz w:val="22"/>
          <w:szCs w:val="22"/>
        </w:rPr>
      </w:pPr>
      <w:r w:rsidRPr="005F507E">
        <w:rPr>
          <w:color w:val="000000"/>
          <w:sz w:val="22"/>
          <w:szCs w:val="22"/>
        </w:rPr>
        <w:t>Umowę sporządzono w 2 (dwóch) jednobrzmiących egzemplarzach po 1 (jednym) dla każdej ze stron.</w:t>
      </w:r>
    </w:p>
    <w:p w14:paraId="445FC0F4" w14:textId="77777777" w:rsidR="005F507E" w:rsidRPr="005F507E" w:rsidRDefault="005F507E" w:rsidP="005F507E">
      <w:pPr>
        <w:widowControl w:val="0"/>
        <w:numPr>
          <w:ilvl w:val="6"/>
          <w:numId w:val="36"/>
        </w:numPr>
        <w:pBdr>
          <w:top w:val="nil"/>
          <w:left w:val="nil"/>
          <w:bottom w:val="nil"/>
          <w:right w:val="nil"/>
          <w:between w:val="nil"/>
          <w:bar w:val="nil"/>
        </w:pBdr>
        <w:tabs>
          <w:tab w:val="left" w:pos="284"/>
        </w:tabs>
        <w:suppressAutoHyphens w:val="0"/>
        <w:spacing w:line="276" w:lineRule="auto"/>
        <w:ind w:left="284" w:hanging="284"/>
        <w:jc w:val="both"/>
        <w:rPr>
          <w:color w:val="000000"/>
          <w:sz w:val="22"/>
          <w:szCs w:val="22"/>
        </w:rPr>
      </w:pPr>
      <w:r w:rsidRPr="005F507E">
        <w:rPr>
          <w:kern w:val="0"/>
          <w:sz w:val="22"/>
          <w:szCs w:val="22"/>
          <w:lang w:eastAsia="pl-PL"/>
        </w:rPr>
        <w:t>Załącznikiem do Umowy, stanowiącym jej integralną część jest:</w:t>
      </w:r>
    </w:p>
    <w:p w14:paraId="287A2EAD" w14:textId="77777777" w:rsidR="005F507E" w:rsidRPr="005F507E" w:rsidRDefault="005F507E" w:rsidP="005F507E">
      <w:pPr>
        <w:numPr>
          <w:ilvl w:val="1"/>
          <w:numId w:val="39"/>
        </w:numPr>
        <w:suppressAutoHyphens w:val="0"/>
        <w:spacing w:line="276" w:lineRule="auto"/>
        <w:ind w:left="709"/>
        <w:contextualSpacing/>
        <w:rPr>
          <w:kern w:val="0"/>
          <w:sz w:val="22"/>
          <w:szCs w:val="22"/>
          <w:lang w:eastAsia="ar-SA"/>
        </w:rPr>
      </w:pPr>
      <w:r w:rsidRPr="005F507E">
        <w:rPr>
          <w:sz w:val="22"/>
          <w:szCs w:val="22"/>
        </w:rPr>
        <w:t>Załącznik nr 1 - Wykaz Asortymentowo-Cenowy,</w:t>
      </w:r>
    </w:p>
    <w:p w14:paraId="725D7B1C" w14:textId="740AE920" w:rsidR="005F507E" w:rsidRPr="005F507E" w:rsidRDefault="005F507E" w:rsidP="005F507E">
      <w:pPr>
        <w:numPr>
          <w:ilvl w:val="1"/>
          <w:numId w:val="39"/>
        </w:numPr>
        <w:suppressAutoHyphens w:val="0"/>
        <w:spacing w:line="276" w:lineRule="auto"/>
        <w:ind w:left="709"/>
        <w:contextualSpacing/>
        <w:rPr>
          <w:kern w:val="0"/>
          <w:sz w:val="22"/>
          <w:szCs w:val="22"/>
          <w:lang w:eastAsia="ar-SA"/>
        </w:rPr>
      </w:pPr>
      <w:r w:rsidRPr="005F507E">
        <w:rPr>
          <w:sz w:val="22"/>
          <w:szCs w:val="22"/>
        </w:rPr>
        <w:lastRenderedPageBreak/>
        <w:t xml:space="preserve">Załącznik nr 2 - Wymagania dotyczące Przedmiotu Zamówienia dla Części nr </w:t>
      </w:r>
      <w:proofErr w:type="gramStart"/>
      <w:r w:rsidRPr="005F507E">
        <w:rPr>
          <w:sz w:val="22"/>
          <w:szCs w:val="22"/>
        </w:rPr>
        <w:t>1  dla</w:t>
      </w:r>
      <w:proofErr w:type="gramEnd"/>
      <w:r w:rsidRPr="005F507E">
        <w:rPr>
          <w:sz w:val="22"/>
          <w:szCs w:val="22"/>
        </w:rPr>
        <w:t xml:space="preserve"> Części nr 2</w:t>
      </w:r>
      <w:r w:rsidR="00BA43E6">
        <w:rPr>
          <w:sz w:val="22"/>
          <w:szCs w:val="22"/>
        </w:rPr>
        <w:t xml:space="preserve"> oraz części nr 3</w:t>
      </w:r>
      <w:r w:rsidRPr="005F507E">
        <w:rPr>
          <w:sz w:val="22"/>
          <w:szCs w:val="22"/>
          <w:vertAlign w:val="superscript"/>
        </w:rPr>
        <w:footnoteReference w:id="2"/>
      </w:r>
      <w:r w:rsidRPr="005F507E">
        <w:rPr>
          <w:sz w:val="22"/>
          <w:szCs w:val="22"/>
        </w:rPr>
        <w:t>.</w:t>
      </w:r>
    </w:p>
    <w:p w14:paraId="0748E054" w14:textId="77777777" w:rsidR="005F507E" w:rsidRPr="005F507E" w:rsidRDefault="005F507E" w:rsidP="005F507E">
      <w:pPr>
        <w:spacing w:line="276" w:lineRule="auto"/>
        <w:ind w:left="709"/>
        <w:contextualSpacing/>
        <w:rPr>
          <w:kern w:val="0"/>
          <w:sz w:val="22"/>
          <w:szCs w:val="22"/>
          <w:lang w:eastAsia="ar-SA"/>
        </w:rPr>
      </w:pPr>
    </w:p>
    <w:p w14:paraId="11D2B36F" w14:textId="77777777" w:rsidR="005F507E" w:rsidRPr="005F507E" w:rsidRDefault="005F507E" w:rsidP="005F507E">
      <w:pPr>
        <w:spacing w:line="276" w:lineRule="auto"/>
        <w:rPr>
          <w:b/>
          <w:bCs/>
          <w:color w:val="EE0000"/>
          <w:sz w:val="22"/>
          <w:szCs w:val="22"/>
        </w:rPr>
      </w:pPr>
    </w:p>
    <w:p w14:paraId="5B3A76A6" w14:textId="77777777" w:rsidR="005F507E" w:rsidRPr="005F507E" w:rsidRDefault="005F507E" w:rsidP="005F507E">
      <w:pPr>
        <w:rPr>
          <w:b/>
          <w:bCs/>
          <w:color w:val="EE0000"/>
          <w:sz w:val="22"/>
          <w:szCs w:val="22"/>
        </w:rPr>
      </w:pPr>
    </w:p>
    <w:p w14:paraId="6CE6A986" w14:textId="77777777" w:rsidR="005F507E" w:rsidRPr="005F507E" w:rsidRDefault="005F507E" w:rsidP="005F507E">
      <w:pPr>
        <w:jc w:val="both"/>
        <w:rPr>
          <w:b/>
          <w:bCs/>
          <w:sz w:val="22"/>
          <w:szCs w:val="22"/>
        </w:rPr>
      </w:pPr>
      <w:r w:rsidRPr="005F507E">
        <w:rPr>
          <w:b/>
          <w:bCs/>
          <w:sz w:val="22"/>
          <w:szCs w:val="22"/>
        </w:rPr>
        <w:t>ZAMAWIAJĄCY</w:t>
      </w:r>
      <w:r w:rsidRPr="005F507E">
        <w:rPr>
          <w:b/>
          <w:bCs/>
          <w:sz w:val="22"/>
          <w:szCs w:val="22"/>
        </w:rPr>
        <w:tab/>
      </w:r>
      <w:r w:rsidRPr="005F507E">
        <w:rPr>
          <w:b/>
          <w:bCs/>
          <w:sz w:val="22"/>
          <w:szCs w:val="22"/>
        </w:rPr>
        <w:tab/>
      </w:r>
      <w:r w:rsidRPr="005F507E">
        <w:rPr>
          <w:b/>
          <w:bCs/>
          <w:sz w:val="22"/>
          <w:szCs w:val="22"/>
        </w:rPr>
        <w:tab/>
        <w:t xml:space="preserve">                                </w:t>
      </w:r>
      <w:proofErr w:type="gramStart"/>
      <w:r w:rsidRPr="005F507E">
        <w:rPr>
          <w:b/>
          <w:bCs/>
          <w:sz w:val="22"/>
          <w:szCs w:val="22"/>
        </w:rPr>
        <w:tab/>
        <w:t xml:space="preserve">  </w:t>
      </w:r>
      <w:r w:rsidRPr="005F507E">
        <w:rPr>
          <w:b/>
          <w:bCs/>
          <w:sz w:val="22"/>
          <w:szCs w:val="22"/>
        </w:rPr>
        <w:tab/>
      </w:r>
      <w:proofErr w:type="gramEnd"/>
      <w:r w:rsidRPr="005F507E">
        <w:rPr>
          <w:b/>
          <w:bCs/>
          <w:sz w:val="22"/>
          <w:szCs w:val="22"/>
        </w:rPr>
        <w:tab/>
        <w:t>WYKONAWCA</w:t>
      </w:r>
      <w:r w:rsidRPr="005F507E">
        <w:rPr>
          <w:b/>
          <w:bCs/>
          <w:sz w:val="22"/>
          <w:szCs w:val="22"/>
        </w:rPr>
        <w:tab/>
      </w:r>
    </w:p>
    <w:p w14:paraId="6802771C" w14:textId="77777777" w:rsidR="005F507E" w:rsidRPr="005F507E" w:rsidRDefault="005F507E" w:rsidP="005F507E">
      <w:pPr>
        <w:jc w:val="both"/>
        <w:rPr>
          <w:sz w:val="22"/>
          <w:szCs w:val="22"/>
        </w:rPr>
      </w:pPr>
    </w:p>
    <w:p w14:paraId="41A049B5" w14:textId="77777777" w:rsidR="005F507E" w:rsidRPr="005F507E" w:rsidRDefault="005F507E" w:rsidP="005F507E">
      <w:pPr>
        <w:tabs>
          <w:tab w:val="left" w:pos="0"/>
        </w:tabs>
        <w:ind w:right="-142"/>
        <w:jc w:val="both"/>
        <w:rPr>
          <w:b/>
          <w:color w:val="EE0000"/>
          <w:sz w:val="22"/>
          <w:szCs w:val="22"/>
        </w:rPr>
      </w:pPr>
      <w:r w:rsidRPr="005F507E">
        <w:rPr>
          <w:color w:val="EE0000"/>
          <w:sz w:val="22"/>
          <w:szCs w:val="22"/>
        </w:rPr>
        <w:tab/>
      </w:r>
    </w:p>
    <w:p w14:paraId="3D388B1B" w14:textId="77777777" w:rsidR="005F507E" w:rsidRPr="005F507E" w:rsidRDefault="005F507E" w:rsidP="005F507E">
      <w:pPr>
        <w:tabs>
          <w:tab w:val="left" w:pos="3118"/>
        </w:tabs>
        <w:jc w:val="both"/>
        <w:rPr>
          <w:color w:val="EE0000"/>
          <w:sz w:val="22"/>
          <w:szCs w:val="22"/>
        </w:rPr>
      </w:pPr>
    </w:p>
    <w:p w14:paraId="3D3D694B" w14:textId="77777777" w:rsidR="005F507E" w:rsidRPr="005F507E" w:rsidRDefault="005F507E" w:rsidP="005F507E">
      <w:pPr>
        <w:tabs>
          <w:tab w:val="num" w:pos="284"/>
        </w:tabs>
        <w:ind w:left="284" w:hanging="284"/>
        <w:rPr>
          <w:color w:val="EE0000"/>
          <w:sz w:val="22"/>
          <w:szCs w:val="22"/>
        </w:rPr>
      </w:pPr>
    </w:p>
    <w:p w14:paraId="77FD3DF5" w14:textId="77777777" w:rsidR="005F507E" w:rsidRPr="005F507E" w:rsidRDefault="005F507E" w:rsidP="005F507E">
      <w:pPr>
        <w:jc w:val="right"/>
        <w:rPr>
          <w:bCs/>
          <w:color w:val="EE0000"/>
          <w:sz w:val="22"/>
          <w:szCs w:val="22"/>
        </w:rPr>
      </w:pPr>
    </w:p>
    <w:p w14:paraId="493EC66E" w14:textId="77777777" w:rsidR="005F507E" w:rsidRPr="005F507E" w:rsidRDefault="005F507E" w:rsidP="005F507E">
      <w:pPr>
        <w:jc w:val="right"/>
        <w:rPr>
          <w:bCs/>
          <w:color w:val="EE0000"/>
          <w:sz w:val="22"/>
          <w:szCs w:val="22"/>
        </w:rPr>
      </w:pPr>
    </w:p>
    <w:p w14:paraId="084F4F7E" w14:textId="77777777" w:rsidR="005F507E" w:rsidRPr="005F507E" w:rsidRDefault="005F507E" w:rsidP="005F507E">
      <w:pPr>
        <w:suppressAutoHyphens w:val="0"/>
        <w:spacing w:line="278" w:lineRule="auto"/>
        <w:rPr>
          <w:rFonts w:ascii="Aptos" w:eastAsia="Aptos" w:hAnsi="Aptos"/>
          <w:kern w:val="2"/>
          <w:lang w:eastAsia="en-US"/>
          <w14:ligatures w14:val="standardContextual"/>
        </w:rPr>
      </w:pPr>
    </w:p>
    <w:p w14:paraId="6EC7B863" w14:textId="77777777" w:rsidR="00FB28DB" w:rsidRPr="00F650CA" w:rsidRDefault="00FB28DB" w:rsidP="00FB28DB">
      <w:pPr>
        <w:jc w:val="right"/>
        <w:rPr>
          <w:bCs/>
          <w:color w:val="FF0000"/>
          <w:sz w:val="22"/>
          <w:szCs w:val="22"/>
        </w:rPr>
      </w:pPr>
    </w:p>
    <w:sectPr w:rsidR="00FB28DB" w:rsidRPr="00F650CA" w:rsidSect="00DD50F0">
      <w:headerReference w:type="default" r:id="rId22"/>
      <w:footerReference w:type="default" r:id="rId23"/>
      <w:pgSz w:w="11906" w:h="16838"/>
      <w:pgMar w:top="1134" w:right="1276" w:bottom="1134" w:left="1134"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DE340" w14:textId="77777777" w:rsidR="006917D6" w:rsidRDefault="006917D6">
      <w:r>
        <w:separator/>
      </w:r>
    </w:p>
  </w:endnote>
  <w:endnote w:type="continuationSeparator" w:id="0">
    <w:p w14:paraId="1CDDBFC3" w14:textId="77777777" w:rsidR="006917D6" w:rsidRDefault="00691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EE"/>
    <w:family w:val="roman"/>
    <w:pitch w:val="variable"/>
    <w:sig w:usb0="E0000AFF" w:usb1="500078FF" w:usb2="00000021" w:usb3="00000000" w:csb0="000001BF" w:csb1="00000000"/>
  </w:font>
  <w:font w:name="Helvetica Neue">
    <w:altName w:val="Corbe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Times New Roman">
    <w:altName w:val="Times New Roman"/>
    <w:charset w:val="00"/>
    <w:family w:val="roman"/>
    <w:pitch w:val="default"/>
  </w:font>
  <w:font w:name="ArialMT-Identity-H">
    <w:altName w:val="MS Gothic"/>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4F7C3" w14:textId="77777777" w:rsidR="008A6543" w:rsidRDefault="008A654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971C9B5" w14:textId="77777777" w:rsidR="008A6543" w:rsidRDefault="008A654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3586767"/>
      <w:docPartObj>
        <w:docPartGallery w:val="Page Numbers (Bottom of Page)"/>
        <w:docPartUnique/>
      </w:docPartObj>
    </w:sdtPr>
    <w:sdtContent>
      <w:p w14:paraId="1E8101DD" w14:textId="77AC7E82" w:rsidR="00281E41" w:rsidRDefault="00281E41">
        <w:pPr>
          <w:pStyle w:val="Stopka"/>
          <w:jc w:val="right"/>
        </w:pPr>
        <w:r>
          <w:fldChar w:fldCharType="begin"/>
        </w:r>
        <w:r>
          <w:instrText>PAGE   \* MERGEFORMAT</w:instrText>
        </w:r>
        <w:r>
          <w:fldChar w:fldCharType="separate"/>
        </w:r>
        <w:r>
          <w:t>2</w:t>
        </w:r>
        <w:r>
          <w:fldChar w:fldCharType="end"/>
        </w:r>
      </w:p>
    </w:sdtContent>
  </w:sdt>
  <w:p w14:paraId="1BDE2CEC" w14:textId="77777777" w:rsidR="008A6543" w:rsidRDefault="008A6543">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72014"/>
      <w:docPartObj>
        <w:docPartGallery w:val="Page Numbers (Bottom of Page)"/>
        <w:docPartUnique/>
      </w:docPartObj>
    </w:sdtPr>
    <w:sdtContent>
      <w:p w14:paraId="3F3CBFC2" w14:textId="3BD54E86" w:rsidR="00220F89" w:rsidRDefault="00220F89">
        <w:pPr>
          <w:pStyle w:val="Stopka"/>
          <w:jc w:val="right"/>
        </w:pPr>
        <w:r>
          <w:fldChar w:fldCharType="begin"/>
        </w:r>
        <w:r>
          <w:instrText>PAGE   \* MERGEFORMAT</w:instrText>
        </w:r>
        <w:r>
          <w:fldChar w:fldCharType="separate"/>
        </w:r>
        <w:r>
          <w:t>2</w:t>
        </w:r>
        <w:r>
          <w:fldChar w:fldCharType="end"/>
        </w:r>
      </w:p>
    </w:sdtContent>
  </w:sdt>
  <w:p w14:paraId="51502408" w14:textId="77777777" w:rsidR="008A6543" w:rsidRDefault="008A654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2593253"/>
      <w:docPartObj>
        <w:docPartGallery w:val="Page Numbers (Bottom of Page)"/>
        <w:docPartUnique/>
      </w:docPartObj>
    </w:sdtPr>
    <w:sdtContent>
      <w:p w14:paraId="1BDAC0C4" w14:textId="48E9B1AE" w:rsidR="00F41444" w:rsidRDefault="00F41444">
        <w:pPr>
          <w:pStyle w:val="Stopka"/>
          <w:jc w:val="right"/>
        </w:pPr>
        <w:r>
          <w:fldChar w:fldCharType="begin"/>
        </w:r>
        <w:r>
          <w:instrText>PAGE   \* MERGEFORMAT</w:instrText>
        </w:r>
        <w:r>
          <w:fldChar w:fldCharType="separate"/>
        </w:r>
        <w:r>
          <w:t>2</w:t>
        </w:r>
        <w:r>
          <w:fldChar w:fldCharType="end"/>
        </w:r>
      </w:p>
    </w:sdtContent>
  </w:sdt>
  <w:p w14:paraId="53315D0B" w14:textId="77777777" w:rsidR="008A6543" w:rsidRPr="00E40FDB" w:rsidRDefault="008A6543" w:rsidP="009A6E9A">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1C6" w14:textId="77777777" w:rsidR="008A6543" w:rsidRPr="002A762D" w:rsidRDefault="008A6543">
    <w:pPr>
      <w:pStyle w:val="Stopka"/>
      <w:jc w:val="right"/>
      <w:rPr>
        <w:sz w:val="20"/>
        <w:szCs w:val="20"/>
      </w:rPr>
    </w:pPr>
    <w:r w:rsidRPr="002A762D">
      <w:rPr>
        <w:sz w:val="20"/>
        <w:szCs w:val="20"/>
      </w:rPr>
      <w:fldChar w:fldCharType="begin"/>
    </w:r>
    <w:r w:rsidRPr="002A762D">
      <w:rPr>
        <w:sz w:val="20"/>
        <w:szCs w:val="20"/>
      </w:rPr>
      <w:instrText xml:space="preserve"> PAGE   \* MERGEFORMAT </w:instrText>
    </w:r>
    <w:r w:rsidRPr="002A762D">
      <w:rPr>
        <w:sz w:val="20"/>
        <w:szCs w:val="20"/>
      </w:rPr>
      <w:fldChar w:fldCharType="separate"/>
    </w:r>
    <w:r w:rsidR="00A76E26">
      <w:rPr>
        <w:noProof/>
        <w:sz w:val="20"/>
        <w:szCs w:val="20"/>
      </w:rPr>
      <w:t>28</w:t>
    </w:r>
    <w:r w:rsidRPr="002A762D">
      <w:rPr>
        <w:sz w:val="20"/>
        <w:szCs w:val="20"/>
      </w:rPr>
      <w:fldChar w:fldCharType="end"/>
    </w:r>
  </w:p>
  <w:p w14:paraId="65097AF1" w14:textId="77777777" w:rsidR="008A6543" w:rsidRPr="00294564" w:rsidRDefault="008A6543" w:rsidP="0029456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02765" w14:textId="77777777" w:rsidR="006917D6" w:rsidRDefault="006917D6">
      <w:r>
        <w:separator/>
      </w:r>
    </w:p>
  </w:footnote>
  <w:footnote w:type="continuationSeparator" w:id="0">
    <w:p w14:paraId="4B13F138" w14:textId="77777777" w:rsidR="006917D6" w:rsidRDefault="006917D6">
      <w:r>
        <w:continuationSeparator/>
      </w:r>
    </w:p>
  </w:footnote>
  <w:footnote w:id="1">
    <w:p w14:paraId="6D29963C" w14:textId="77777777" w:rsidR="005F507E" w:rsidRPr="003B7A5A" w:rsidRDefault="005F507E" w:rsidP="005F507E">
      <w:pPr>
        <w:pStyle w:val="Tekstprzypisudolnego"/>
        <w:jc w:val="both"/>
      </w:pPr>
      <w:r w:rsidRPr="003B7A5A">
        <w:rPr>
          <w:rStyle w:val="Odwoanieprzypisudolnego"/>
        </w:rPr>
        <w:footnoteRef/>
      </w:r>
      <w:r w:rsidRPr="003B7A5A">
        <w:t xml:space="preserve"> Wymagania mające stanowić załącznik nr 2 do umowy dotyczą części nr 1 oraz nr 2 Zamówienia. W umowie zawieranej z wybranym wykonawcą, uwzględniony będzie wariant postanowienia właściwy dla części Zamówienia, której dotyczyć będzie umowa.</w:t>
      </w:r>
    </w:p>
  </w:footnote>
  <w:footnote w:id="2">
    <w:p w14:paraId="6F75619F" w14:textId="77777777" w:rsidR="005F507E" w:rsidRPr="002C7CA9" w:rsidRDefault="005F507E" w:rsidP="005F507E">
      <w:pPr>
        <w:pStyle w:val="Tekstprzypisudolnego"/>
        <w:jc w:val="both"/>
      </w:pPr>
      <w:r w:rsidRPr="002C7CA9">
        <w:rPr>
          <w:rStyle w:val="Odwoanieprzypisudolnego"/>
        </w:rPr>
        <w:footnoteRef/>
      </w:r>
      <w:r w:rsidRPr="002C7CA9">
        <w:t xml:space="preserve"> W umowie zawieranej z wybranym wykonawcą, uwzględniony będzie wariant postanowienia właściwy dla części Zamówienia, której dotyczyć będzie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C266D" w14:textId="77777777" w:rsidR="008A6543" w:rsidRDefault="008A6543">
    <w:pPr>
      <w:pStyle w:val="Nagwek"/>
    </w:pPr>
    <w:r>
      <w:rPr>
        <w:rFonts w:eastAsia="Arial"/>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BF2AF20"/>
    <w:lvl w:ilvl="0" w:tplc="F5F8CF06">
      <w:start w:val="1"/>
      <w:numFmt w:val="bullet"/>
      <w:lvlText w:val=""/>
      <w:lvlJc w:val="left"/>
      <w:pPr>
        <w:ind w:left="720" w:hanging="360"/>
      </w:pPr>
      <w:rPr>
        <w:rFonts w:ascii="Symbol" w:hAnsi="Symbol"/>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bCs/>
        <w:i/>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none"/>
      <w:suff w:val="nothing"/>
      <w:lvlText w:val=""/>
      <w:lvlJc w:val="left"/>
      <w:pPr>
        <w:tabs>
          <w:tab w:val="num" w:pos="0"/>
        </w:tabs>
        <w:ind w:left="432" w:hanging="432"/>
      </w:pPr>
      <w:rPr>
        <w:rFonts w:ascii="Times New Roman" w:hAnsi="Times New Roman" w:cs="Times New Roman"/>
        <w:sz w:val="20"/>
        <w:szCs w:val="2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15:restartNumberingAfterBreak="0">
    <w:nsid w:val="00000004"/>
    <w:multiLevelType w:val="multilevel"/>
    <w:tmpl w:val="66787666"/>
    <w:name w:val="WW8Num4"/>
    <w:lvl w:ilvl="0">
      <w:start w:val="1"/>
      <w:numFmt w:val="decimal"/>
      <w:lvlText w:val="%1."/>
      <w:lvlJc w:val="left"/>
      <w:pPr>
        <w:tabs>
          <w:tab w:val="num" w:pos="720"/>
        </w:tabs>
        <w:ind w:left="720" w:hanging="360"/>
      </w:pPr>
      <w:rPr>
        <w:rFonts w:ascii="Symbol" w:eastAsia="Batang" w:hAnsi="Symbol" w:cs="Symbol"/>
        <w:b w:val="0"/>
        <w:i w:val="0"/>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rPr>
        <w:rFonts w:ascii="Symbol" w:eastAsia="Batang" w:hAnsi="Symbol" w:cs="Symbol"/>
        <w:b w:val="0"/>
        <w:i w:val="0"/>
        <w:sz w:val="22"/>
        <w:szCs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rPr>
        <w:rFonts w:ascii="Times New Roman" w:eastAsia="Times New Roman" w:hAnsi="Times New Roman" w:cs="Times New Roman"/>
      </w:r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5"/>
    <w:lvl w:ilvl="0">
      <w:start w:val="1"/>
      <w:numFmt w:val="bullet"/>
      <w:lvlText w:val=""/>
      <w:lvlJc w:val="left"/>
      <w:pPr>
        <w:tabs>
          <w:tab w:val="num" w:pos="644"/>
        </w:tabs>
        <w:ind w:left="644" w:hanging="284"/>
      </w:pPr>
      <w:rPr>
        <w:rFonts w:ascii="Symbol" w:hAnsi="Symbol" w:cs="Symbol"/>
        <w:color w:val="000000"/>
        <w:sz w:val="22"/>
        <w:szCs w:val="22"/>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hAnsi="Times New Roman" w:cs="Times New Roman"/>
        <w:sz w:val="22"/>
        <w:szCs w:val="22"/>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singleLevel"/>
    <w:tmpl w:val="AA10DB02"/>
    <w:name w:val="WW8Num6"/>
    <w:lvl w:ilvl="0">
      <w:start w:val="1"/>
      <w:numFmt w:val="decimal"/>
      <w:lvlText w:val="%1."/>
      <w:lvlJc w:val="left"/>
      <w:pPr>
        <w:tabs>
          <w:tab w:val="num" w:pos="540"/>
        </w:tabs>
        <w:ind w:left="540" w:hanging="360"/>
      </w:pPr>
      <w:rPr>
        <w:b w:val="0"/>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720" w:hanging="360"/>
      </w:pPr>
      <w:rPr>
        <w:rFonts w:ascii="Symbol" w:hAnsi="Symbol" w:cs="Wingdings 2"/>
        <w:color w:val="000000"/>
        <w:sz w:val="20"/>
        <w:szCs w:val="20"/>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color w:val="000000"/>
        <w:sz w:val="20"/>
        <w:szCs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color w:val="000000"/>
        <w:sz w:val="20"/>
        <w:szCs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color w:val="000000"/>
        <w:sz w:val="20"/>
        <w:szCs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0A"/>
    <w:multiLevelType w:val="singleLevel"/>
    <w:tmpl w:val="0000000A"/>
    <w:name w:val="WW8Num10"/>
    <w:lvl w:ilvl="0">
      <w:start w:val="1"/>
      <w:numFmt w:val="bullet"/>
      <w:lvlText w:val=""/>
      <w:lvlJc w:val="left"/>
      <w:pPr>
        <w:tabs>
          <w:tab w:val="num" w:pos="704"/>
        </w:tabs>
        <w:ind w:left="704" w:hanging="284"/>
      </w:pPr>
      <w:rPr>
        <w:rFonts w:ascii="Symbol" w:hAnsi="Symbol" w:cs="Symbol"/>
      </w:rPr>
    </w:lvl>
  </w:abstractNum>
  <w:abstractNum w:abstractNumId="9" w15:restartNumberingAfterBreak="0">
    <w:nsid w:val="0000000B"/>
    <w:multiLevelType w:val="singleLevel"/>
    <w:tmpl w:val="F8EC22C8"/>
    <w:name w:val="WW8Num11"/>
    <w:lvl w:ilvl="0">
      <w:start w:val="1"/>
      <w:numFmt w:val="bullet"/>
      <w:lvlText w:val=""/>
      <w:lvlJc w:val="left"/>
      <w:pPr>
        <w:tabs>
          <w:tab w:val="num" w:pos="644"/>
        </w:tabs>
        <w:ind w:left="644" w:hanging="284"/>
      </w:pPr>
      <w:rPr>
        <w:rFonts w:ascii="Symbol" w:hAnsi="Symbol" w:cs="Symbol"/>
        <w:color w:val="000000"/>
        <w:sz w:val="22"/>
        <w:szCs w:val="22"/>
      </w:rPr>
    </w:lvl>
  </w:abstractNum>
  <w:abstractNum w:abstractNumId="10" w15:restartNumberingAfterBreak="0">
    <w:nsid w:val="0000000C"/>
    <w:multiLevelType w:val="multilevel"/>
    <w:tmpl w:val="20BE6F08"/>
    <w:name w:val="WW8Num12"/>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15:restartNumberingAfterBreak="0">
    <w:nsid w:val="0000000D"/>
    <w:multiLevelType w:val="multilevel"/>
    <w:tmpl w:val="A35C800E"/>
    <w:name w:val="WW8Num13"/>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0E"/>
    <w:multiLevelType w:val="multilevel"/>
    <w:tmpl w:val="13DC59A0"/>
    <w:name w:val="WW8Num14"/>
    <w:lvl w:ilvl="0">
      <w:start w:val="1"/>
      <w:numFmt w:val="bullet"/>
      <w:lvlText w:val=""/>
      <w:lvlJc w:val="left"/>
      <w:pPr>
        <w:tabs>
          <w:tab w:val="num" w:pos="464"/>
        </w:tabs>
        <w:ind w:left="464" w:hanging="284"/>
      </w:pPr>
      <w:rPr>
        <w:rFonts w:ascii="Symbol" w:hAnsi="Symbol" w:cs="Symbol"/>
      </w:rPr>
    </w:lvl>
    <w:lvl w:ilvl="1">
      <w:start w:val="1"/>
      <w:numFmt w:val="decimal"/>
      <w:lvlText w:val="%2."/>
      <w:lvlJc w:val="left"/>
      <w:pPr>
        <w:tabs>
          <w:tab w:val="num" w:pos="1080"/>
        </w:tabs>
        <w:ind w:left="1080" w:hanging="360"/>
      </w:pPr>
      <w:rPr>
        <w:rFonts w:ascii="Times New Roman" w:hAnsi="Times New Roman" w:hint="default"/>
        <w:b w:val="0"/>
        <w:i w:val="0"/>
        <w:color w:val="auto"/>
        <w:sz w:val="22"/>
        <w:szCs w:val="22"/>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5464"/>
        </w:tabs>
        <w:ind w:left="5464"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singleLevel"/>
    <w:tmpl w:val="0000000F"/>
    <w:name w:val="WW8Num16"/>
    <w:lvl w:ilvl="0">
      <w:start w:val="1"/>
      <w:numFmt w:val="decimal"/>
      <w:lvlText w:val="%1."/>
      <w:lvlJc w:val="left"/>
      <w:pPr>
        <w:tabs>
          <w:tab w:val="num" w:pos="-720"/>
        </w:tabs>
        <w:ind w:left="360" w:hanging="360"/>
      </w:pPr>
      <w:rPr>
        <w:rFonts w:hint="default"/>
        <w:sz w:val="22"/>
      </w:rPr>
    </w:lvl>
  </w:abstractNum>
  <w:abstractNum w:abstractNumId="14" w15:restartNumberingAfterBreak="0">
    <w:nsid w:val="00000010"/>
    <w:multiLevelType w:val="multilevel"/>
    <w:tmpl w:val="A59617AC"/>
    <w:lvl w:ilvl="0">
      <w:start w:val="1"/>
      <w:numFmt w:val="bullet"/>
      <w:lvlText w:val=""/>
      <w:lvlJc w:val="left"/>
      <w:pPr>
        <w:tabs>
          <w:tab w:val="num" w:pos="720"/>
        </w:tabs>
        <w:ind w:left="720" w:hanging="360"/>
      </w:pPr>
      <w:rPr>
        <w:rFonts w:ascii="Symbol" w:hAnsi="Symbol" w:hint="default"/>
        <w:sz w:val="22"/>
        <w:szCs w:val="22"/>
      </w:rPr>
    </w:lvl>
    <w:lvl w:ilvl="1">
      <w:start w:val="1"/>
      <w:numFmt w:val="decimal"/>
      <w:lvlText w:val="%2)"/>
      <w:lvlJc w:val="left"/>
      <w:pPr>
        <w:tabs>
          <w:tab w:val="num" w:pos="1440"/>
        </w:tabs>
        <w:ind w:left="1440" w:hanging="360"/>
      </w:pPr>
      <w:rPr>
        <w:rFonts w:ascii="Symbol" w:hAnsi="Symbol" w:cs="Symbol" w:hint="default"/>
        <w:b w:val="0"/>
        <w:i w:val="0"/>
        <w:color w:val="000000"/>
        <w:sz w:val="22"/>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600"/>
        </w:tabs>
        <w:ind w:left="3600" w:hanging="360"/>
      </w:pPr>
    </w:lvl>
    <w:lvl w:ilvl="5">
      <w:start w:val="1"/>
      <w:numFmt w:val="lowerLetter"/>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1"/>
    <w:multiLevelType w:val="multilevel"/>
    <w:tmpl w:val="00000011"/>
    <w:name w:val="WW8Num17"/>
    <w:lvl w:ilvl="0">
      <w:start w:val="1"/>
      <w:numFmt w:val="decimal"/>
      <w:lvlText w:val="%1."/>
      <w:lvlJc w:val="left"/>
      <w:pPr>
        <w:tabs>
          <w:tab w:val="num" w:pos="720"/>
        </w:tabs>
        <w:ind w:left="720" w:hanging="360"/>
      </w:pPr>
      <w:rPr>
        <w:rFonts w:ascii="Symbol" w:hAnsi="Symbol" w:cs="Symbol"/>
        <w:color w:val="000000"/>
        <w:sz w:val="20"/>
        <w:szCs w:val="20"/>
      </w:rPr>
    </w:lvl>
    <w:lvl w:ilvl="1">
      <w:start w:val="1"/>
      <w:numFmt w:val="decimal"/>
      <w:lvlText w:val="%1.%2."/>
      <w:lvlJc w:val="left"/>
      <w:pPr>
        <w:tabs>
          <w:tab w:val="num" w:pos="720"/>
        </w:tabs>
        <w:ind w:left="720" w:hanging="360"/>
      </w:pPr>
      <w:rPr>
        <w:rFonts w:ascii="Courier New" w:hAnsi="Courier New" w:cs="Courier New"/>
      </w:rPr>
    </w:lvl>
    <w:lvl w:ilvl="2">
      <w:start w:val="1"/>
      <w:numFmt w:val="decimal"/>
      <w:lvlText w:val="%1.%2.%3."/>
      <w:lvlJc w:val="left"/>
      <w:pPr>
        <w:tabs>
          <w:tab w:val="num" w:pos="1080"/>
        </w:tabs>
        <w:ind w:left="1080" w:hanging="720"/>
      </w:pPr>
      <w:rPr>
        <w:rFonts w:ascii="Wingdings" w:hAnsi="Wingdings" w:cs="Wingdings"/>
      </w:rPr>
    </w:lvl>
    <w:lvl w:ilvl="3">
      <w:start w:val="1"/>
      <w:numFmt w:val="decimal"/>
      <w:lvlText w:val="%1.%2.%3.%4."/>
      <w:lvlJc w:val="left"/>
      <w:pPr>
        <w:tabs>
          <w:tab w:val="num" w:pos="1080"/>
        </w:tabs>
        <w:ind w:left="1080" w:hanging="720"/>
      </w:pPr>
      <w:rPr>
        <w:rFonts w:ascii="Wingdings" w:hAnsi="Wingdings" w:cs="Wingdings"/>
      </w:rPr>
    </w:lvl>
    <w:lvl w:ilvl="4">
      <w:start w:val="1"/>
      <w:numFmt w:val="decimal"/>
      <w:lvlText w:val="%1.%2.%3.%4.%5."/>
      <w:lvlJc w:val="left"/>
      <w:pPr>
        <w:tabs>
          <w:tab w:val="num" w:pos="1440"/>
        </w:tabs>
        <w:ind w:left="1440" w:hanging="1080"/>
      </w:pPr>
      <w:rPr>
        <w:rFonts w:ascii="Wingdings" w:hAnsi="Wingdings" w:cs="Wingdings"/>
      </w:rPr>
    </w:lvl>
    <w:lvl w:ilvl="5">
      <w:start w:val="1"/>
      <w:numFmt w:val="decimal"/>
      <w:lvlText w:val="%1.%2.%3.%4.%5.%6."/>
      <w:lvlJc w:val="left"/>
      <w:pPr>
        <w:tabs>
          <w:tab w:val="num" w:pos="1440"/>
        </w:tabs>
        <w:ind w:left="1440" w:hanging="1080"/>
      </w:pPr>
      <w:rPr>
        <w:rFonts w:ascii="Wingdings" w:hAnsi="Wingdings" w:cs="Wingdings"/>
      </w:rPr>
    </w:lvl>
    <w:lvl w:ilvl="6">
      <w:start w:val="1"/>
      <w:numFmt w:val="decimal"/>
      <w:lvlText w:val="%1.%2.%3.%4.%5.%6.%7."/>
      <w:lvlJc w:val="left"/>
      <w:pPr>
        <w:tabs>
          <w:tab w:val="num" w:pos="1800"/>
        </w:tabs>
        <w:ind w:left="1800" w:hanging="1440"/>
      </w:pPr>
      <w:rPr>
        <w:rFonts w:ascii="Wingdings" w:hAnsi="Wingdings" w:cs="Wingdings"/>
      </w:rPr>
    </w:lvl>
    <w:lvl w:ilvl="7">
      <w:start w:val="1"/>
      <w:numFmt w:val="decimal"/>
      <w:lvlText w:val="%1.%2.%3.%4.%5.%6.%7.%8."/>
      <w:lvlJc w:val="left"/>
      <w:pPr>
        <w:tabs>
          <w:tab w:val="num" w:pos="1800"/>
        </w:tabs>
        <w:ind w:left="1800" w:hanging="1440"/>
      </w:pPr>
      <w:rPr>
        <w:rFonts w:ascii="Wingdings" w:hAnsi="Wingdings" w:cs="Wingdings"/>
      </w:rPr>
    </w:lvl>
    <w:lvl w:ilvl="8">
      <w:start w:val="1"/>
      <w:numFmt w:val="decimal"/>
      <w:lvlText w:val="%1.%2.%3.%4.%5.%6.%7.%8.%9."/>
      <w:lvlJc w:val="left"/>
      <w:pPr>
        <w:tabs>
          <w:tab w:val="num" w:pos="2160"/>
        </w:tabs>
        <w:ind w:left="2160" w:hanging="1800"/>
      </w:pPr>
      <w:rPr>
        <w:rFonts w:ascii="Wingdings" w:hAnsi="Wingdings" w:cs="Wingdings"/>
      </w:rPr>
    </w:lvl>
  </w:abstractNum>
  <w:abstractNum w:abstractNumId="16" w15:restartNumberingAfterBreak="0">
    <w:nsid w:val="00000013"/>
    <w:multiLevelType w:val="multilevel"/>
    <w:tmpl w:val="3AEAA7F4"/>
    <w:name w:val="WW8Num19"/>
    <w:lvl w:ilvl="0">
      <w:start w:val="1"/>
      <w:numFmt w:val="bullet"/>
      <w:lvlText w:val=""/>
      <w:lvlJc w:val="left"/>
      <w:pPr>
        <w:tabs>
          <w:tab w:val="num" w:pos="708"/>
        </w:tabs>
        <w:ind w:left="464" w:hanging="284"/>
      </w:pPr>
      <w:rPr>
        <w:rFonts w:ascii="Symbol" w:hAnsi="Symbol" w:hint="default"/>
        <w:sz w:val="22"/>
        <w:szCs w:val="22"/>
        <w:lang w:val="pl-PL"/>
      </w:rPr>
    </w:lvl>
    <w:lvl w:ilvl="1">
      <w:start w:val="1"/>
      <w:numFmt w:val="decimal"/>
      <w:lvlText w:val="%2."/>
      <w:lvlJc w:val="left"/>
      <w:pPr>
        <w:tabs>
          <w:tab w:val="num" w:pos="1080"/>
        </w:tabs>
        <w:ind w:left="1080" w:hanging="360"/>
      </w:pPr>
      <w:rPr>
        <w:rFonts w:ascii="OpenSymbol" w:hAnsi="OpenSymbol" w:cs="OpenSymbol"/>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4"/>
    <w:multiLevelType w:val="singleLevel"/>
    <w:tmpl w:val="026E8342"/>
    <w:name w:val="WW8Num20"/>
    <w:lvl w:ilvl="0">
      <w:start w:val="1"/>
      <w:numFmt w:val="bullet"/>
      <w:lvlText w:val=""/>
      <w:lvlJc w:val="left"/>
      <w:pPr>
        <w:tabs>
          <w:tab w:val="num" w:pos="0"/>
        </w:tabs>
        <w:ind w:left="720" w:hanging="360"/>
      </w:pPr>
      <w:rPr>
        <w:rFonts w:ascii="Symbol" w:hAnsi="Symbol" w:cs="Symbol"/>
        <w:sz w:val="22"/>
        <w:szCs w:val="22"/>
        <w:vertAlign w:val="baseline"/>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Wingdings 2" w:hAnsi="Wingdings 2" w:cs="Symbol"/>
        <w:bCs/>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Cs/>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Cs/>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2"/>
    <w:lvl w:ilvl="0">
      <w:start w:val="1"/>
      <w:numFmt w:val="bullet"/>
      <w:lvlText w:val=""/>
      <w:lvlJc w:val="left"/>
      <w:pPr>
        <w:tabs>
          <w:tab w:val="num" w:pos="0"/>
        </w:tabs>
        <w:ind w:left="720" w:hanging="360"/>
      </w:pPr>
      <w:rPr>
        <w:rFonts w:ascii="Symbol" w:hAnsi="Symbol" w:cs="Symbol"/>
      </w:rPr>
    </w:lvl>
  </w:abstractNum>
  <w:abstractNum w:abstractNumId="20" w15:restartNumberingAfterBreak="0">
    <w:nsid w:val="00000017"/>
    <w:multiLevelType w:val="singleLevel"/>
    <w:tmpl w:val="E24613E2"/>
    <w:name w:val="WW8Num23"/>
    <w:lvl w:ilvl="0">
      <w:start w:val="1"/>
      <w:numFmt w:val="bullet"/>
      <w:lvlText w:val=""/>
      <w:lvlJc w:val="left"/>
      <w:pPr>
        <w:tabs>
          <w:tab w:val="num" w:pos="0"/>
        </w:tabs>
        <w:ind w:left="720" w:hanging="360"/>
      </w:pPr>
      <w:rPr>
        <w:rFonts w:ascii="Symbol" w:hAnsi="Symbol" w:cs="Symbol"/>
        <w:sz w:val="22"/>
        <w:szCs w:val="22"/>
      </w:rPr>
    </w:lvl>
  </w:abstractNum>
  <w:abstractNum w:abstractNumId="21" w15:restartNumberingAfterBreak="0">
    <w:nsid w:val="00000018"/>
    <w:multiLevelType w:val="singleLevel"/>
    <w:tmpl w:val="0CDCAABC"/>
    <w:name w:val="WW8Num24"/>
    <w:lvl w:ilvl="0">
      <w:start w:val="1"/>
      <w:numFmt w:val="bullet"/>
      <w:lvlText w:val=""/>
      <w:lvlJc w:val="left"/>
      <w:pPr>
        <w:tabs>
          <w:tab w:val="num" w:pos="426"/>
        </w:tabs>
        <w:ind w:left="426" w:hanging="284"/>
      </w:pPr>
      <w:rPr>
        <w:rFonts w:ascii="Symbol" w:hAnsi="Symbol" w:cs="Symbol"/>
        <w:sz w:val="22"/>
        <w:szCs w:val="22"/>
      </w:rPr>
    </w:lvl>
  </w:abstractNum>
  <w:abstractNum w:abstractNumId="22"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15:restartNumberingAfterBreak="0">
    <w:nsid w:val="0000001A"/>
    <w:multiLevelType w:val="singleLevel"/>
    <w:tmpl w:val="0F12A228"/>
    <w:name w:val="WW8Num26"/>
    <w:lvl w:ilvl="0">
      <w:start w:val="1"/>
      <w:numFmt w:val="bullet"/>
      <w:lvlText w:val=""/>
      <w:lvlJc w:val="left"/>
      <w:pPr>
        <w:tabs>
          <w:tab w:val="num" w:pos="644"/>
        </w:tabs>
        <w:ind w:left="644" w:hanging="284"/>
      </w:pPr>
      <w:rPr>
        <w:rFonts w:ascii="Symbol" w:hAnsi="Symbol" w:cs="Symbol"/>
        <w:sz w:val="22"/>
        <w:szCs w:val="22"/>
      </w:rPr>
    </w:lvl>
  </w:abstractNum>
  <w:abstractNum w:abstractNumId="24" w15:restartNumberingAfterBreak="0">
    <w:nsid w:val="0000001B"/>
    <w:multiLevelType w:val="multilevel"/>
    <w:tmpl w:val="361883DE"/>
    <w:name w:val="WW8Num27"/>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sz w:val="22"/>
        <w:szCs w:val="22"/>
      </w:rPr>
    </w:lvl>
    <w:lvl w:ilvl="2">
      <w:start w:val="1"/>
      <w:numFmt w:val="bullet"/>
      <w:lvlText w:val="▪"/>
      <w:lvlJc w:val="left"/>
      <w:pPr>
        <w:tabs>
          <w:tab w:val="num" w:pos="1440"/>
        </w:tabs>
        <w:ind w:left="1440" w:hanging="360"/>
      </w:pPr>
      <w:rPr>
        <w:rFonts w:ascii="OpenSymbol" w:hAnsi="OpenSymbol" w:cs="OpenSymbol"/>
        <w:sz w:val="22"/>
        <w:szCs w:val="22"/>
      </w:rPr>
    </w:lvl>
    <w:lvl w:ilvl="3">
      <w:start w:val="1"/>
      <w:numFmt w:val="bullet"/>
      <w:lvlText w:val=""/>
      <w:lvlJc w:val="left"/>
      <w:pPr>
        <w:tabs>
          <w:tab w:val="num" w:pos="1800"/>
        </w:tabs>
        <w:ind w:left="1800" w:hanging="360"/>
      </w:pPr>
      <w:rPr>
        <w:rFonts w:ascii="Wingdings 2" w:hAnsi="Wingdings 2" w:cs="Wingdings"/>
      </w:rPr>
    </w:lvl>
    <w:lvl w:ilvl="4">
      <w:start w:val="1"/>
      <w:numFmt w:val="bullet"/>
      <w:lvlText w:val="◦"/>
      <w:lvlJc w:val="left"/>
      <w:pPr>
        <w:tabs>
          <w:tab w:val="num" w:pos="2160"/>
        </w:tabs>
        <w:ind w:left="2160" w:hanging="360"/>
      </w:pPr>
      <w:rPr>
        <w:rFonts w:ascii="OpenSymbol" w:hAnsi="OpenSymbol" w:cs="OpenSymbol"/>
        <w:sz w:val="22"/>
        <w:szCs w:val="22"/>
      </w:rPr>
    </w:lvl>
    <w:lvl w:ilvl="5">
      <w:start w:val="1"/>
      <w:numFmt w:val="bullet"/>
      <w:lvlText w:val="▪"/>
      <w:lvlJc w:val="left"/>
      <w:pPr>
        <w:tabs>
          <w:tab w:val="num" w:pos="2520"/>
        </w:tabs>
        <w:ind w:left="2520" w:hanging="360"/>
      </w:pPr>
      <w:rPr>
        <w:rFonts w:ascii="OpenSymbol" w:hAnsi="OpenSymbol" w:cs="OpenSymbol"/>
        <w:sz w:val="22"/>
        <w:szCs w:val="22"/>
      </w:rPr>
    </w:lvl>
    <w:lvl w:ilvl="6">
      <w:start w:val="1"/>
      <w:numFmt w:val="bullet"/>
      <w:lvlText w:val=""/>
      <w:lvlJc w:val="left"/>
      <w:pPr>
        <w:tabs>
          <w:tab w:val="num" w:pos="2880"/>
        </w:tabs>
        <w:ind w:left="2880" w:hanging="360"/>
      </w:pPr>
      <w:rPr>
        <w:rFonts w:ascii="Wingdings 2" w:hAnsi="Wingdings 2" w:cs="Wingdings"/>
      </w:rPr>
    </w:lvl>
    <w:lvl w:ilvl="7">
      <w:start w:val="1"/>
      <w:numFmt w:val="bullet"/>
      <w:lvlText w:val="◦"/>
      <w:lvlJc w:val="left"/>
      <w:pPr>
        <w:tabs>
          <w:tab w:val="num" w:pos="3240"/>
        </w:tabs>
        <w:ind w:left="3240" w:hanging="360"/>
      </w:pPr>
      <w:rPr>
        <w:rFonts w:ascii="OpenSymbol" w:hAnsi="OpenSymbol" w:cs="OpenSymbol"/>
        <w:sz w:val="22"/>
        <w:szCs w:val="22"/>
      </w:rPr>
    </w:lvl>
    <w:lvl w:ilvl="8">
      <w:start w:val="1"/>
      <w:numFmt w:val="bullet"/>
      <w:lvlText w:val="▪"/>
      <w:lvlJc w:val="left"/>
      <w:pPr>
        <w:tabs>
          <w:tab w:val="num" w:pos="3600"/>
        </w:tabs>
        <w:ind w:left="3600" w:hanging="360"/>
      </w:pPr>
      <w:rPr>
        <w:rFonts w:ascii="OpenSymbol" w:hAnsi="OpenSymbol" w:cs="OpenSymbol"/>
        <w:sz w:val="22"/>
        <w:szCs w:val="22"/>
      </w:rPr>
    </w:lvl>
  </w:abstractNum>
  <w:abstractNum w:abstractNumId="25" w15:restartNumberingAfterBreak="0">
    <w:nsid w:val="0000001C"/>
    <w:multiLevelType w:val="multilevel"/>
    <w:tmpl w:val="7ABC25BE"/>
    <w:name w:val="WW8Num28"/>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6" w15:restartNumberingAfterBreak="0">
    <w:nsid w:val="0000001D"/>
    <w:multiLevelType w:val="singleLevel"/>
    <w:tmpl w:val="0000001D"/>
    <w:name w:val="WW8Num29"/>
    <w:lvl w:ilvl="0">
      <w:start w:val="1"/>
      <w:numFmt w:val="bullet"/>
      <w:lvlText w:val=""/>
      <w:lvlJc w:val="left"/>
      <w:pPr>
        <w:tabs>
          <w:tab w:val="num" w:pos="284"/>
        </w:tabs>
        <w:ind w:left="284" w:hanging="284"/>
      </w:pPr>
      <w:rPr>
        <w:rFonts w:ascii="Symbol" w:hAnsi="Symbol" w:cs="Symbol"/>
      </w:rPr>
    </w:lvl>
  </w:abstractNum>
  <w:abstractNum w:abstractNumId="27" w15:restartNumberingAfterBreak="0">
    <w:nsid w:val="0000001E"/>
    <w:multiLevelType w:val="singleLevel"/>
    <w:tmpl w:val="0000001E"/>
    <w:name w:val="WW8Num30"/>
    <w:lvl w:ilvl="0">
      <w:start w:val="1"/>
      <w:numFmt w:val="bullet"/>
      <w:lvlText w:val=""/>
      <w:lvlJc w:val="left"/>
      <w:pPr>
        <w:tabs>
          <w:tab w:val="num" w:pos="284"/>
        </w:tabs>
        <w:ind w:left="284" w:hanging="284"/>
      </w:pPr>
      <w:rPr>
        <w:rFonts w:ascii="Symbol" w:hAnsi="Symbol" w:cs="Symbol"/>
      </w:rPr>
    </w:lvl>
  </w:abstractNum>
  <w:abstractNum w:abstractNumId="28" w15:restartNumberingAfterBreak="0">
    <w:nsid w:val="0000001F"/>
    <w:multiLevelType w:val="singleLevel"/>
    <w:tmpl w:val="BC4E7706"/>
    <w:name w:val="WW8Num31"/>
    <w:lvl w:ilvl="0">
      <w:start w:val="1"/>
      <w:numFmt w:val="bullet"/>
      <w:lvlText w:val=""/>
      <w:lvlJc w:val="left"/>
      <w:pPr>
        <w:tabs>
          <w:tab w:val="num" w:pos="284"/>
        </w:tabs>
        <w:ind w:left="284" w:hanging="284"/>
      </w:pPr>
      <w:rPr>
        <w:rFonts w:ascii="Symbol" w:hAnsi="Symbol" w:cs="Symbol"/>
        <w:sz w:val="22"/>
        <w:szCs w:val="22"/>
      </w:rPr>
    </w:lvl>
  </w:abstractNum>
  <w:abstractNum w:abstractNumId="29" w15:restartNumberingAfterBreak="0">
    <w:nsid w:val="00000020"/>
    <w:multiLevelType w:val="singleLevel"/>
    <w:tmpl w:val="D97CE880"/>
    <w:name w:val="WW8Num32"/>
    <w:lvl w:ilvl="0">
      <w:start w:val="1"/>
      <w:numFmt w:val="bullet"/>
      <w:lvlText w:val=""/>
      <w:lvlJc w:val="left"/>
      <w:pPr>
        <w:tabs>
          <w:tab w:val="num" w:pos="284"/>
        </w:tabs>
        <w:ind w:left="284" w:hanging="284"/>
      </w:pPr>
      <w:rPr>
        <w:rFonts w:ascii="Symbol" w:hAnsi="Symbol" w:cs="Symbol"/>
        <w:sz w:val="22"/>
        <w:szCs w:val="22"/>
      </w:rPr>
    </w:lvl>
  </w:abstractNum>
  <w:abstractNum w:abstractNumId="30" w15:restartNumberingAfterBreak="0">
    <w:nsid w:val="00000021"/>
    <w:multiLevelType w:val="multilevel"/>
    <w:tmpl w:val="00000021"/>
    <w:name w:val="WW8Num33"/>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00000022"/>
    <w:multiLevelType w:val="multilevel"/>
    <w:tmpl w:val="6F7A3886"/>
    <w:name w:val="WW8Num34"/>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2" w15:restartNumberingAfterBreak="0">
    <w:nsid w:val="00000023"/>
    <w:multiLevelType w:val="multilevel"/>
    <w:tmpl w:val="4078BCDA"/>
    <w:name w:val="WW8Num35"/>
    <w:lvl w:ilvl="0">
      <w:start w:val="1"/>
      <w:numFmt w:val="bullet"/>
      <w:lvlText w:val=""/>
      <w:lvlJc w:val="left"/>
      <w:pPr>
        <w:tabs>
          <w:tab w:val="num" w:pos="720"/>
        </w:tabs>
        <w:ind w:left="720" w:hanging="360"/>
      </w:pPr>
      <w:rPr>
        <w:rFonts w:ascii="Symbol" w:hAnsi="Symbol"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00000024"/>
    <w:multiLevelType w:val="multilevel"/>
    <w:tmpl w:val="F8846FAE"/>
    <w:name w:val="WW8Num36"/>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15:restartNumberingAfterBreak="0">
    <w:nsid w:val="00000025"/>
    <w:multiLevelType w:val="multilevel"/>
    <w:tmpl w:val="7346B2A0"/>
    <w:name w:val="WW8Num37"/>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Wingdings 2" w:hAnsi="Wingdings 2" w:cs="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15:restartNumberingAfterBreak="0">
    <w:nsid w:val="00000027"/>
    <w:multiLevelType w:val="multilevel"/>
    <w:tmpl w:val="1228CBCA"/>
    <w:name w:val="WW8Num39"/>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15:restartNumberingAfterBreak="0">
    <w:nsid w:val="00000028"/>
    <w:multiLevelType w:val="multilevel"/>
    <w:tmpl w:val="00000028"/>
    <w:name w:val="WW8Num40"/>
    <w:lvl w:ilvl="0">
      <w:start w:val="1"/>
      <w:numFmt w:val="bullet"/>
      <w:lvlText w:val=""/>
      <w:lvlJc w:val="left"/>
      <w:pPr>
        <w:tabs>
          <w:tab w:val="num" w:pos="720"/>
        </w:tabs>
        <w:ind w:left="720" w:hanging="360"/>
      </w:pPr>
      <w:rPr>
        <w:rFonts w:ascii="Wingdings 2" w:hAnsi="Wingdings 2" w:cs="Symbol"/>
        <w:vertAlign w:val="superscrip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vertAlign w:val="superscript"/>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vertAlign w:val="superscript"/>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15:restartNumberingAfterBreak="0">
    <w:nsid w:val="00000029"/>
    <w:multiLevelType w:val="multilevel"/>
    <w:tmpl w:val="88A45BC4"/>
    <w:name w:val="WW8Num41"/>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15:restartNumberingAfterBreak="0">
    <w:nsid w:val="0000002A"/>
    <w:multiLevelType w:val="multilevel"/>
    <w:tmpl w:val="0000002A"/>
    <w:name w:val="WW8Num42"/>
    <w:lvl w:ilvl="0">
      <w:start w:val="1"/>
      <w:numFmt w:val="bullet"/>
      <w:lvlText w:val=""/>
      <w:lvlJc w:val="left"/>
      <w:pPr>
        <w:tabs>
          <w:tab w:val="num" w:pos="720"/>
        </w:tabs>
        <w:ind w:left="720" w:hanging="360"/>
      </w:pPr>
      <w:rPr>
        <w:rFonts w:ascii="Wingdings" w:hAnsi="Wingdings"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15:restartNumberingAfterBreak="0">
    <w:nsid w:val="0000002B"/>
    <w:multiLevelType w:val="singleLevel"/>
    <w:tmpl w:val="563827F4"/>
    <w:name w:val="WW8Num43"/>
    <w:lvl w:ilvl="0">
      <w:start w:val="1"/>
      <w:numFmt w:val="bullet"/>
      <w:lvlText w:val=""/>
      <w:lvlJc w:val="left"/>
      <w:pPr>
        <w:tabs>
          <w:tab w:val="num" w:pos="644"/>
        </w:tabs>
        <w:ind w:left="644" w:hanging="284"/>
      </w:pPr>
      <w:rPr>
        <w:rFonts w:ascii="Symbol" w:hAnsi="Symbol" w:cs="Symbol"/>
        <w:sz w:val="22"/>
        <w:szCs w:val="22"/>
      </w:rPr>
    </w:lvl>
  </w:abstractNum>
  <w:abstractNum w:abstractNumId="41" w15:restartNumberingAfterBreak="0">
    <w:nsid w:val="0000002C"/>
    <w:multiLevelType w:val="singleLevel"/>
    <w:tmpl w:val="206EA108"/>
    <w:name w:val="WW8Num44"/>
    <w:lvl w:ilvl="0">
      <w:start w:val="1"/>
      <w:numFmt w:val="bullet"/>
      <w:lvlText w:val=""/>
      <w:lvlJc w:val="left"/>
      <w:pPr>
        <w:tabs>
          <w:tab w:val="num" w:pos="644"/>
        </w:tabs>
        <w:ind w:left="644" w:hanging="284"/>
      </w:pPr>
      <w:rPr>
        <w:rFonts w:ascii="Symbol" w:hAnsi="Symbol" w:cs="Symbol"/>
        <w:sz w:val="22"/>
        <w:szCs w:val="22"/>
      </w:rPr>
    </w:lvl>
  </w:abstractNum>
  <w:abstractNum w:abstractNumId="42" w15:restartNumberingAfterBreak="0">
    <w:nsid w:val="0000002D"/>
    <w:multiLevelType w:val="singleLevel"/>
    <w:tmpl w:val="595C8BB8"/>
    <w:name w:val="WW8Num45"/>
    <w:lvl w:ilvl="0">
      <w:start w:val="1"/>
      <w:numFmt w:val="bullet"/>
      <w:lvlText w:val=""/>
      <w:lvlJc w:val="left"/>
      <w:pPr>
        <w:tabs>
          <w:tab w:val="num" w:pos="284"/>
        </w:tabs>
        <w:ind w:left="284" w:hanging="284"/>
      </w:pPr>
      <w:rPr>
        <w:rFonts w:ascii="Symbol" w:hAnsi="Symbol" w:cs="Symbol"/>
        <w:sz w:val="22"/>
        <w:szCs w:val="22"/>
      </w:rPr>
    </w:lvl>
  </w:abstractNum>
  <w:abstractNum w:abstractNumId="43" w15:restartNumberingAfterBreak="0">
    <w:nsid w:val="0000002E"/>
    <w:multiLevelType w:val="singleLevel"/>
    <w:tmpl w:val="0000002E"/>
    <w:name w:val="WW8Num46"/>
    <w:lvl w:ilvl="0">
      <w:start w:val="1"/>
      <w:numFmt w:val="bullet"/>
      <w:lvlText w:val=""/>
      <w:lvlJc w:val="left"/>
      <w:pPr>
        <w:tabs>
          <w:tab w:val="num" w:pos="644"/>
        </w:tabs>
        <w:ind w:left="644" w:hanging="284"/>
      </w:pPr>
      <w:rPr>
        <w:rFonts w:ascii="Symbol" w:hAnsi="Symbol" w:cs="Symbol"/>
      </w:rPr>
    </w:lvl>
  </w:abstractNum>
  <w:abstractNum w:abstractNumId="44" w15:restartNumberingAfterBreak="0">
    <w:nsid w:val="0000002F"/>
    <w:multiLevelType w:val="singleLevel"/>
    <w:tmpl w:val="99DE4728"/>
    <w:name w:val="WW8Num47"/>
    <w:lvl w:ilvl="0">
      <w:start w:val="1"/>
      <w:numFmt w:val="bullet"/>
      <w:lvlText w:val=""/>
      <w:lvlJc w:val="left"/>
      <w:pPr>
        <w:tabs>
          <w:tab w:val="num" w:pos="644"/>
        </w:tabs>
        <w:ind w:left="644" w:hanging="284"/>
      </w:pPr>
      <w:rPr>
        <w:rFonts w:ascii="Symbol" w:hAnsi="Symbol" w:cs="Symbol"/>
        <w:sz w:val="22"/>
        <w:szCs w:val="22"/>
      </w:rPr>
    </w:lvl>
  </w:abstractNum>
  <w:abstractNum w:abstractNumId="45" w15:restartNumberingAfterBreak="0">
    <w:nsid w:val="00000030"/>
    <w:multiLevelType w:val="singleLevel"/>
    <w:tmpl w:val="5DD05CFC"/>
    <w:name w:val="WW8Num48"/>
    <w:lvl w:ilvl="0">
      <w:start w:val="1"/>
      <w:numFmt w:val="bullet"/>
      <w:lvlText w:val=""/>
      <w:lvlJc w:val="left"/>
      <w:pPr>
        <w:tabs>
          <w:tab w:val="num" w:pos="644"/>
        </w:tabs>
        <w:ind w:left="644" w:hanging="284"/>
      </w:pPr>
      <w:rPr>
        <w:rFonts w:ascii="Symbol" w:hAnsi="Symbol" w:cs="Symbol"/>
        <w:sz w:val="22"/>
        <w:szCs w:val="22"/>
      </w:rPr>
    </w:lvl>
  </w:abstractNum>
  <w:abstractNum w:abstractNumId="46" w15:restartNumberingAfterBreak="0">
    <w:nsid w:val="00000031"/>
    <w:multiLevelType w:val="multilevel"/>
    <w:tmpl w:val="888CF270"/>
    <w:name w:val="WW8Num49"/>
    <w:lvl w:ilvl="0">
      <w:start w:val="1"/>
      <w:numFmt w:val="bullet"/>
      <w:lvlText w:val=""/>
      <w:lvlJc w:val="left"/>
      <w:pPr>
        <w:tabs>
          <w:tab w:val="num" w:pos="720"/>
        </w:tabs>
        <w:ind w:left="720" w:hanging="360"/>
      </w:pPr>
      <w:rPr>
        <w:rFonts w:ascii="Symbol" w:hAnsi="Symbol" w:hint="default"/>
        <w:sz w:val="22"/>
        <w:szCs w:val="22"/>
      </w:r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Wingdings 2" w:hAnsi="Wingdings 2" w:cs="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48" w15:restartNumberingAfterBreak="0">
    <w:nsid w:val="00000034"/>
    <w:multiLevelType w:val="multilevel"/>
    <w:tmpl w:val="9828BF36"/>
    <w:name w:val="WW8Num52"/>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9" w15:restartNumberingAfterBreak="0">
    <w:nsid w:val="00000035"/>
    <w:multiLevelType w:val="multilevel"/>
    <w:tmpl w:val="173CCB3E"/>
    <w:name w:val="WW8Num53"/>
    <w:lvl w:ilvl="0">
      <w:start w:val="1"/>
      <w:numFmt w:val="bullet"/>
      <w:lvlText w:val=""/>
      <w:lvlJc w:val="left"/>
      <w:pPr>
        <w:tabs>
          <w:tab w:val="num" w:pos="720"/>
        </w:tabs>
        <w:ind w:left="720" w:hanging="360"/>
      </w:pPr>
      <w:rPr>
        <w:rFonts w:ascii="Symbol" w:hAnsi="Symbol" w:hint="default"/>
        <w:b/>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b/>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b/>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0" w15:restartNumberingAfterBreak="0">
    <w:nsid w:val="00000036"/>
    <w:multiLevelType w:val="multilevel"/>
    <w:tmpl w:val="00000036"/>
    <w:name w:val="WW8Num54"/>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1" w15:restartNumberingAfterBreak="0">
    <w:nsid w:val="00000037"/>
    <w:multiLevelType w:val="multilevel"/>
    <w:tmpl w:val="F938637C"/>
    <w:name w:val="WW8Num55"/>
    <w:lvl w:ilvl="0">
      <w:start w:val="1"/>
      <w:numFmt w:val="bullet"/>
      <w:lvlText w:val=""/>
      <w:lvlJc w:val="left"/>
      <w:pPr>
        <w:tabs>
          <w:tab w:val="num" w:pos="360"/>
        </w:tabs>
        <w:ind w:left="360" w:hanging="360"/>
      </w:pPr>
      <w:rPr>
        <w:rFonts w:ascii="Symbol" w:hAnsi="Symbol" w:hint="default"/>
        <w:sz w:val="22"/>
        <w:szCs w:val="22"/>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2" w15:restartNumberingAfterBreak="0">
    <w:nsid w:val="00000038"/>
    <w:multiLevelType w:val="multilevel"/>
    <w:tmpl w:val="C2EC56D2"/>
    <w:name w:val="WW8Num56"/>
    <w:lvl w:ilvl="0">
      <w:start w:val="1"/>
      <w:numFmt w:val="bullet"/>
      <w:lvlText w:val=""/>
      <w:lvlJc w:val="left"/>
      <w:pPr>
        <w:tabs>
          <w:tab w:val="num" w:pos="720"/>
        </w:tabs>
        <w:ind w:left="720" w:hanging="360"/>
      </w:pPr>
      <w:rPr>
        <w:rFonts w:ascii="Symbol" w:hAnsi="Symbol" w:hint="default"/>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Symbol"/>
        <w:color w:val="00000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Symbol"/>
        <w:color w:val="00000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3" w15:restartNumberingAfterBreak="0">
    <w:nsid w:val="00000039"/>
    <w:multiLevelType w:val="multilevel"/>
    <w:tmpl w:val="00000039"/>
    <w:name w:val="WW8Num57"/>
    <w:lvl w:ilvl="0">
      <w:start w:val="1"/>
      <w:numFmt w:val="bullet"/>
      <w:lvlText w:val=""/>
      <w:lvlJc w:val="left"/>
      <w:pPr>
        <w:tabs>
          <w:tab w:val="num" w:pos="360"/>
        </w:tabs>
        <w:ind w:left="360" w:hanging="360"/>
      </w:pPr>
      <w:rPr>
        <w:rFonts w:ascii="Wingdings 2" w:hAnsi="Wingdings 2" w:cs="Symbol"/>
      </w:rPr>
    </w:lvl>
    <w:lvl w:ilvl="1">
      <w:start w:val="1"/>
      <w:numFmt w:val="bullet"/>
      <w:lvlText w:val="◦"/>
      <w:lvlJc w:val="left"/>
      <w:pPr>
        <w:tabs>
          <w:tab w:val="num" w:pos="720"/>
        </w:tabs>
        <w:ind w:left="720" w:hanging="360"/>
      </w:pPr>
      <w:rPr>
        <w:rFonts w:ascii="OpenSymbol" w:hAnsi="OpenSymbol" w:cs="OpenSymbol"/>
      </w:rPr>
    </w:lvl>
    <w:lvl w:ilvl="2">
      <w:start w:val="1"/>
      <w:numFmt w:val="bullet"/>
      <w:lvlText w:val="▪"/>
      <w:lvlJc w:val="left"/>
      <w:pPr>
        <w:tabs>
          <w:tab w:val="num" w:pos="1080"/>
        </w:tabs>
        <w:ind w:left="1080" w:hanging="360"/>
      </w:pPr>
      <w:rPr>
        <w:rFonts w:ascii="OpenSymbol" w:hAnsi="OpenSymbol" w:cs="OpenSymbol"/>
      </w:rPr>
    </w:lvl>
    <w:lvl w:ilvl="3">
      <w:start w:val="1"/>
      <w:numFmt w:val="bullet"/>
      <w:lvlText w:val=""/>
      <w:lvlJc w:val="left"/>
      <w:pPr>
        <w:tabs>
          <w:tab w:val="num" w:pos="1440"/>
        </w:tabs>
        <w:ind w:left="1440" w:hanging="360"/>
      </w:pPr>
      <w:rPr>
        <w:rFonts w:ascii="Wingdings 2" w:hAnsi="Wingdings 2" w:cs="Symbol"/>
      </w:rPr>
    </w:lvl>
    <w:lvl w:ilvl="4">
      <w:start w:val="1"/>
      <w:numFmt w:val="bullet"/>
      <w:lvlText w:val="◦"/>
      <w:lvlJc w:val="left"/>
      <w:pPr>
        <w:tabs>
          <w:tab w:val="num" w:pos="1800"/>
        </w:tabs>
        <w:ind w:left="1800" w:hanging="360"/>
      </w:pPr>
      <w:rPr>
        <w:rFonts w:ascii="OpenSymbol" w:hAnsi="OpenSymbol" w:cs="OpenSymbol"/>
      </w:rPr>
    </w:lvl>
    <w:lvl w:ilvl="5">
      <w:start w:val="1"/>
      <w:numFmt w:val="bullet"/>
      <w:lvlText w:val="▪"/>
      <w:lvlJc w:val="left"/>
      <w:pPr>
        <w:tabs>
          <w:tab w:val="num" w:pos="2160"/>
        </w:tabs>
        <w:ind w:left="2160" w:hanging="360"/>
      </w:pPr>
      <w:rPr>
        <w:rFonts w:ascii="OpenSymbol" w:hAnsi="OpenSymbol" w:cs="OpenSymbol"/>
      </w:rPr>
    </w:lvl>
    <w:lvl w:ilvl="6">
      <w:start w:val="1"/>
      <w:numFmt w:val="bullet"/>
      <w:lvlText w:val=""/>
      <w:lvlJc w:val="left"/>
      <w:pPr>
        <w:tabs>
          <w:tab w:val="num" w:pos="2520"/>
        </w:tabs>
        <w:ind w:left="2520" w:hanging="360"/>
      </w:pPr>
      <w:rPr>
        <w:rFonts w:ascii="Wingdings 2" w:hAnsi="Wingdings 2" w:cs="Symbol"/>
      </w:rPr>
    </w:lvl>
    <w:lvl w:ilvl="7">
      <w:start w:val="1"/>
      <w:numFmt w:val="bullet"/>
      <w:lvlText w:val="◦"/>
      <w:lvlJc w:val="left"/>
      <w:pPr>
        <w:tabs>
          <w:tab w:val="num" w:pos="2880"/>
        </w:tabs>
        <w:ind w:left="2880" w:hanging="360"/>
      </w:pPr>
      <w:rPr>
        <w:rFonts w:ascii="OpenSymbol" w:hAnsi="OpenSymbol" w:cs="OpenSymbol"/>
      </w:rPr>
    </w:lvl>
    <w:lvl w:ilvl="8">
      <w:start w:val="1"/>
      <w:numFmt w:val="bullet"/>
      <w:lvlText w:val="▪"/>
      <w:lvlJc w:val="left"/>
      <w:pPr>
        <w:tabs>
          <w:tab w:val="num" w:pos="3240"/>
        </w:tabs>
        <w:ind w:left="3240" w:hanging="360"/>
      </w:pPr>
      <w:rPr>
        <w:rFonts w:ascii="OpenSymbol" w:hAnsi="OpenSymbol" w:cs="OpenSymbol"/>
      </w:rPr>
    </w:lvl>
  </w:abstractNum>
  <w:abstractNum w:abstractNumId="54" w15:restartNumberingAfterBreak="0">
    <w:nsid w:val="0000003A"/>
    <w:multiLevelType w:val="multilevel"/>
    <w:tmpl w:val="75F010CA"/>
    <w:name w:val="WW8Num58"/>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5" w15:restartNumberingAfterBreak="0">
    <w:nsid w:val="0000003B"/>
    <w:multiLevelType w:val="multilevel"/>
    <w:tmpl w:val="8ADA35D6"/>
    <w:name w:val="WW8Num59"/>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6" w15:restartNumberingAfterBreak="0">
    <w:nsid w:val="0000003C"/>
    <w:multiLevelType w:val="multilevel"/>
    <w:tmpl w:val="FF2C061E"/>
    <w:name w:val="WW8Num60"/>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7" w15:restartNumberingAfterBreak="0">
    <w:nsid w:val="0000003D"/>
    <w:multiLevelType w:val="multilevel"/>
    <w:tmpl w:val="A8DCB546"/>
    <w:name w:val="WW8Num61"/>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58" w15:restartNumberingAfterBreak="0">
    <w:nsid w:val="0000003E"/>
    <w:multiLevelType w:val="singleLevel"/>
    <w:tmpl w:val="E60E3810"/>
    <w:name w:val="WW8Num62"/>
    <w:lvl w:ilvl="0">
      <w:start w:val="1"/>
      <w:numFmt w:val="bullet"/>
      <w:lvlText w:val=""/>
      <w:lvlJc w:val="left"/>
      <w:pPr>
        <w:tabs>
          <w:tab w:val="num" w:pos="0"/>
        </w:tabs>
        <w:ind w:left="1080" w:hanging="360"/>
      </w:pPr>
      <w:rPr>
        <w:rFonts w:ascii="Symbol" w:hAnsi="Symbol"/>
        <w:sz w:val="22"/>
        <w:szCs w:val="22"/>
      </w:rPr>
    </w:lvl>
  </w:abstractNum>
  <w:abstractNum w:abstractNumId="59" w15:restartNumberingAfterBreak="0">
    <w:nsid w:val="0000003F"/>
    <w:multiLevelType w:val="singleLevel"/>
    <w:tmpl w:val="9E441692"/>
    <w:name w:val="WW8Num63"/>
    <w:lvl w:ilvl="0">
      <w:start w:val="1"/>
      <w:numFmt w:val="bullet"/>
      <w:lvlText w:val=""/>
      <w:lvlJc w:val="left"/>
      <w:pPr>
        <w:tabs>
          <w:tab w:val="num" w:pos="0"/>
        </w:tabs>
        <w:ind w:left="1080" w:hanging="360"/>
      </w:pPr>
      <w:rPr>
        <w:rFonts w:ascii="Symbol" w:hAnsi="Symbol"/>
        <w:sz w:val="22"/>
        <w:szCs w:val="22"/>
      </w:rPr>
    </w:lvl>
  </w:abstractNum>
  <w:abstractNum w:abstractNumId="60" w15:restartNumberingAfterBreak="0">
    <w:nsid w:val="00000040"/>
    <w:multiLevelType w:val="singleLevel"/>
    <w:tmpl w:val="56BCCCE8"/>
    <w:name w:val="WW8Num64"/>
    <w:lvl w:ilvl="0">
      <w:start w:val="1"/>
      <w:numFmt w:val="bullet"/>
      <w:lvlText w:val=""/>
      <w:lvlJc w:val="left"/>
      <w:pPr>
        <w:tabs>
          <w:tab w:val="num" w:pos="0"/>
        </w:tabs>
        <w:ind w:left="720" w:hanging="360"/>
      </w:pPr>
      <w:rPr>
        <w:rFonts w:ascii="Symbol" w:hAnsi="Symbol"/>
        <w:sz w:val="22"/>
        <w:szCs w:val="22"/>
      </w:rPr>
    </w:lvl>
  </w:abstractNum>
  <w:abstractNum w:abstractNumId="61" w15:restartNumberingAfterBreak="0">
    <w:nsid w:val="00000041"/>
    <w:multiLevelType w:val="multilevel"/>
    <w:tmpl w:val="40568FBA"/>
    <w:name w:val="WW8Num65"/>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2" w15:restartNumberingAfterBreak="0">
    <w:nsid w:val="00000042"/>
    <w:multiLevelType w:val="multilevel"/>
    <w:tmpl w:val="3A7C2314"/>
    <w:name w:val="WW8Num66"/>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3" w15:restartNumberingAfterBreak="0">
    <w:nsid w:val="00000043"/>
    <w:multiLevelType w:val="multilevel"/>
    <w:tmpl w:val="00000043"/>
    <w:name w:val="WW8Num6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4" w15:restartNumberingAfterBreak="0">
    <w:nsid w:val="00000044"/>
    <w:multiLevelType w:val="multilevel"/>
    <w:tmpl w:val="00000044"/>
    <w:name w:val="WW8Num6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5" w15:restartNumberingAfterBreak="0">
    <w:nsid w:val="00000045"/>
    <w:multiLevelType w:val="multilevel"/>
    <w:tmpl w:val="00000045"/>
    <w:name w:val="WW8Num69"/>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6" w15:restartNumberingAfterBreak="0">
    <w:nsid w:val="00000046"/>
    <w:multiLevelType w:val="multilevel"/>
    <w:tmpl w:val="ECB46EE2"/>
    <w:name w:val="WW8Num70"/>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7" w15:restartNumberingAfterBreak="0">
    <w:nsid w:val="00000047"/>
    <w:multiLevelType w:val="multilevel"/>
    <w:tmpl w:val="8E58586E"/>
    <w:name w:val="WW8Num71"/>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8" w15:restartNumberingAfterBreak="0">
    <w:nsid w:val="00000048"/>
    <w:multiLevelType w:val="multilevel"/>
    <w:tmpl w:val="060AFE50"/>
    <w:name w:val="WW8Num72"/>
    <w:lvl w:ilvl="0">
      <w:start w:val="1"/>
      <w:numFmt w:val="bullet"/>
      <w:lvlText w:val=""/>
      <w:lvlJc w:val="left"/>
      <w:pPr>
        <w:tabs>
          <w:tab w:val="num" w:pos="720"/>
        </w:tabs>
        <w:ind w:left="720" w:hanging="360"/>
      </w:pPr>
      <w:rPr>
        <w:rFonts w:ascii="Symbol" w:hAnsi="Symbol" w:hint="default"/>
        <w:sz w:val="22"/>
        <w:szCs w:val="2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69" w15:restartNumberingAfterBreak="0">
    <w:nsid w:val="00000049"/>
    <w:multiLevelType w:val="multilevel"/>
    <w:tmpl w:val="00000049"/>
    <w:name w:val="WW8Num73"/>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70" w15:restartNumberingAfterBreak="0">
    <w:nsid w:val="0000004A"/>
    <w:multiLevelType w:val="multilevel"/>
    <w:tmpl w:val="0000004A"/>
    <w:name w:val="WW8Num74"/>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1" w15:restartNumberingAfterBreak="0">
    <w:nsid w:val="0000004B"/>
    <w:multiLevelType w:val="multilevel"/>
    <w:tmpl w:val="0000004B"/>
    <w:name w:val="WW8Num7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2" w15:restartNumberingAfterBreak="0">
    <w:nsid w:val="0000004C"/>
    <w:multiLevelType w:val="multilevel"/>
    <w:tmpl w:val="0000004C"/>
    <w:name w:val="WW8Num76"/>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rPr>
    </w:lvl>
    <w:lvl w:ilvl="2">
      <w:start w:val="1"/>
      <w:numFmt w:val="bullet"/>
      <w:lvlText w:val="▪"/>
      <w:lvlJc w:val="left"/>
      <w:pPr>
        <w:tabs>
          <w:tab w:val="num" w:pos="1485"/>
        </w:tabs>
        <w:ind w:left="1485" w:hanging="360"/>
      </w:pPr>
      <w:rPr>
        <w:rFonts w:ascii="OpenSymbol" w:hAnsi="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rPr>
    </w:lvl>
    <w:lvl w:ilvl="5">
      <w:start w:val="1"/>
      <w:numFmt w:val="bullet"/>
      <w:lvlText w:val="▪"/>
      <w:lvlJc w:val="left"/>
      <w:pPr>
        <w:tabs>
          <w:tab w:val="num" w:pos="2565"/>
        </w:tabs>
        <w:ind w:left="2565" w:hanging="360"/>
      </w:pPr>
      <w:rPr>
        <w:rFonts w:ascii="OpenSymbol" w:hAnsi="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rPr>
    </w:lvl>
    <w:lvl w:ilvl="8">
      <w:start w:val="1"/>
      <w:numFmt w:val="bullet"/>
      <w:lvlText w:val="▪"/>
      <w:lvlJc w:val="left"/>
      <w:pPr>
        <w:tabs>
          <w:tab w:val="num" w:pos="3645"/>
        </w:tabs>
        <w:ind w:left="3645" w:hanging="360"/>
      </w:pPr>
      <w:rPr>
        <w:rFonts w:ascii="OpenSymbol" w:hAnsi="OpenSymbol"/>
      </w:rPr>
    </w:lvl>
  </w:abstractNum>
  <w:abstractNum w:abstractNumId="73" w15:restartNumberingAfterBreak="0">
    <w:nsid w:val="0000004D"/>
    <w:multiLevelType w:val="multilevel"/>
    <w:tmpl w:val="0000004D"/>
    <w:name w:val="WW8Num7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4" w15:restartNumberingAfterBreak="0">
    <w:nsid w:val="0000004E"/>
    <w:multiLevelType w:val="multilevel"/>
    <w:tmpl w:val="0000004E"/>
    <w:name w:val="WW8Num78"/>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5" w15:restartNumberingAfterBreak="0">
    <w:nsid w:val="0000004F"/>
    <w:multiLevelType w:val="multilevel"/>
    <w:tmpl w:val="0000004F"/>
    <w:name w:val="WW8Num79"/>
    <w:lvl w:ilvl="0">
      <w:start w:val="1"/>
      <w:numFmt w:val="bullet"/>
      <w:lvlText w:val=""/>
      <w:lvlJc w:val="left"/>
      <w:pPr>
        <w:tabs>
          <w:tab w:val="num" w:pos="765"/>
        </w:tabs>
        <w:ind w:left="765" w:hanging="360"/>
      </w:pPr>
      <w:rPr>
        <w:rFonts w:ascii="Wingdings 2" w:hAnsi="Wingdings 2"/>
      </w:rPr>
    </w:lvl>
    <w:lvl w:ilvl="1">
      <w:start w:val="1"/>
      <w:numFmt w:val="bullet"/>
      <w:lvlText w:val="◦"/>
      <w:lvlJc w:val="left"/>
      <w:pPr>
        <w:tabs>
          <w:tab w:val="num" w:pos="1125"/>
        </w:tabs>
        <w:ind w:left="1125" w:hanging="360"/>
      </w:pPr>
      <w:rPr>
        <w:rFonts w:ascii="OpenSymbol" w:hAnsi="OpenSymbol" w:cs="OpenSymbol"/>
      </w:rPr>
    </w:lvl>
    <w:lvl w:ilvl="2">
      <w:start w:val="1"/>
      <w:numFmt w:val="bullet"/>
      <w:lvlText w:val="▪"/>
      <w:lvlJc w:val="left"/>
      <w:pPr>
        <w:tabs>
          <w:tab w:val="num" w:pos="1485"/>
        </w:tabs>
        <w:ind w:left="1485" w:hanging="360"/>
      </w:pPr>
      <w:rPr>
        <w:rFonts w:ascii="OpenSymbol" w:hAnsi="OpenSymbol" w:cs="OpenSymbol"/>
      </w:rPr>
    </w:lvl>
    <w:lvl w:ilvl="3">
      <w:start w:val="1"/>
      <w:numFmt w:val="bullet"/>
      <w:lvlText w:val=""/>
      <w:lvlJc w:val="left"/>
      <w:pPr>
        <w:tabs>
          <w:tab w:val="num" w:pos="1845"/>
        </w:tabs>
        <w:ind w:left="1845" w:hanging="360"/>
      </w:pPr>
      <w:rPr>
        <w:rFonts w:ascii="Wingdings 2" w:hAnsi="Wingdings 2"/>
      </w:rPr>
    </w:lvl>
    <w:lvl w:ilvl="4">
      <w:start w:val="1"/>
      <w:numFmt w:val="bullet"/>
      <w:lvlText w:val="◦"/>
      <w:lvlJc w:val="left"/>
      <w:pPr>
        <w:tabs>
          <w:tab w:val="num" w:pos="2205"/>
        </w:tabs>
        <w:ind w:left="2205" w:hanging="360"/>
      </w:pPr>
      <w:rPr>
        <w:rFonts w:ascii="OpenSymbol" w:hAnsi="OpenSymbol" w:cs="OpenSymbol"/>
      </w:rPr>
    </w:lvl>
    <w:lvl w:ilvl="5">
      <w:start w:val="1"/>
      <w:numFmt w:val="bullet"/>
      <w:lvlText w:val="▪"/>
      <w:lvlJc w:val="left"/>
      <w:pPr>
        <w:tabs>
          <w:tab w:val="num" w:pos="2565"/>
        </w:tabs>
        <w:ind w:left="2565" w:hanging="360"/>
      </w:pPr>
      <w:rPr>
        <w:rFonts w:ascii="OpenSymbol" w:hAnsi="OpenSymbol" w:cs="OpenSymbol"/>
      </w:rPr>
    </w:lvl>
    <w:lvl w:ilvl="6">
      <w:start w:val="1"/>
      <w:numFmt w:val="bullet"/>
      <w:lvlText w:val=""/>
      <w:lvlJc w:val="left"/>
      <w:pPr>
        <w:tabs>
          <w:tab w:val="num" w:pos="2925"/>
        </w:tabs>
        <w:ind w:left="2925" w:hanging="360"/>
      </w:pPr>
      <w:rPr>
        <w:rFonts w:ascii="Wingdings 2" w:hAnsi="Wingdings 2"/>
      </w:rPr>
    </w:lvl>
    <w:lvl w:ilvl="7">
      <w:start w:val="1"/>
      <w:numFmt w:val="bullet"/>
      <w:lvlText w:val="◦"/>
      <w:lvlJc w:val="left"/>
      <w:pPr>
        <w:tabs>
          <w:tab w:val="num" w:pos="3285"/>
        </w:tabs>
        <w:ind w:left="3285" w:hanging="360"/>
      </w:pPr>
      <w:rPr>
        <w:rFonts w:ascii="OpenSymbol" w:hAnsi="OpenSymbol" w:cs="OpenSymbol"/>
      </w:rPr>
    </w:lvl>
    <w:lvl w:ilvl="8">
      <w:start w:val="1"/>
      <w:numFmt w:val="bullet"/>
      <w:lvlText w:val="▪"/>
      <w:lvlJc w:val="left"/>
      <w:pPr>
        <w:tabs>
          <w:tab w:val="num" w:pos="3645"/>
        </w:tabs>
        <w:ind w:left="3645" w:hanging="360"/>
      </w:pPr>
      <w:rPr>
        <w:rFonts w:ascii="OpenSymbol" w:hAnsi="OpenSymbol" w:cs="OpenSymbol"/>
      </w:rPr>
    </w:lvl>
  </w:abstractNum>
  <w:abstractNum w:abstractNumId="76" w15:restartNumberingAfterBreak="0">
    <w:nsid w:val="00000050"/>
    <w:multiLevelType w:val="multilevel"/>
    <w:tmpl w:val="00000050"/>
    <w:name w:val="WW8Num80"/>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7" w15:restartNumberingAfterBreak="0">
    <w:nsid w:val="00000051"/>
    <w:multiLevelType w:val="multilevel"/>
    <w:tmpl w:val="00000051"/>
    <w:name w:val="WW8Num81"/>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8" w15:restartNumberingAfterBreak="0">
    <w:nsid w:val="00000052"/>
    <w:multiLevelType w:val="multilevel"/>
    <w:tmpl w:val="00000052"/>
    <w:name w:val="WW8Num82"/>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9" w15:restartNumberingAfterBreak="0">
    <w:nsid w:val="00000053"/>
    <w:multiLevelType w:val="multilevel"/>
    <w:tmpl w:val="00000053"/>
    <w:name w:val="WW8Num83"/>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0" w15:restartNumberingAfterBreak="0">
    <w:nsid w:val="00000054"/>
    <w:multiLevelType w:val="multilevel"/>
    <w:tmpl w:val="00000054"/>
    <w:name w:val="WW8Num84"/>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1" w15:restartNumberingAfterBreak="0">
    <w:nsid w:val="00000055"/>
    <w:multiLevelType w:val="multilevel"/>
    <w:tmpl w:val="00000055"/>
    <w:name w:val="WW8Num85"/>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2" w15:restartNumberingAfterBreak="0">
    <w:nsid w:val="0000005F"/>
    <w:multiLevelType w:val="multilevel"/>
    <w:tmpl w:val="0000005F"/>
    <w:name w:val="WW8Num95"/>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3" w15:restartNumberingAfterBreak="0">
    <w:nsid w:val="00000060"/>
    <w:multiLevelType w:val="multilevel"/>
    <w:tmpl w:val="00000060"/>
    <w:name w:val="WW8Num96"/>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4" w15:restartNumberingAfterBreak="0">
    <w:nsid w:val="00000061"/>
    <w:multiLevelType w:val="multilevel"/>
    <w:tmpl w:val="00000061"/>
    <w:name w:val="WW8Num97"/>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5" w15:restartNumberingAfterBreak="0">
    <w:nsid w:val="00000062"/>
    <w:multiLevelType w:val="multilevel"/>
    <w:tmpl w:val="00000062"/>
    <w:name w:val="WW8Num98"/>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6" w15:restartNumberingAfterBreak="0">
    <w:nsid w:val="00000063"/>
    <w:multiLevelType w:val="multilevel"/>
    <w:tmpl w:val="00000063"/>
    <w:name w:val="WW8Num99"/>
    <w:lvl w:ilvl="0">
      <w:start w:val="1"/>
      <w:numFmt w:val="bullet"/>
      <w:lvlText w:val=""/>
      <w:lvlJc w:val="left"/>
      <w:pPr>
        <w:tabs>
          <w:tab w:val="num" w:pos="0"/>
        </w:tabs>
        <w:ind w:left="720" w:hanging="360"/>
      </w:pPr>
      <w:rPr>
        <w:rFonts w:ascii="Symbol" w:hAnsi="Symbol" w:cs="OpenSymbol"/>
      </w:rPr>
    </w:lvl>
    <w:lvl w:ilvl="1">
      <w:start w:val="1"/>
      <w:numFmt w:val="bullet"/>
      <w:lvlText w:val="o"/>
      <w:lvlJc w:val="left"/>
      <w:pPr>
        <w:tabs>
          <w:tab w:val="num" w:pos="0"/>
        </w:tabs>
        <w:ind w:left="1440" w:hanging="360"/>
      </w:pPr>
      <w:rPr>
        <w:rFonts w:ascii="Courier New" w:hAnsi="Courier New" w:cs="Open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rPr>
    </w:lvl>
    <w:lvl w:ilvl="4">
      <w:start w:val="1"/>
      <w:numFmt w:val="bullet"/>
      <w:lvlText w:val="o"/>
      <w:lvlJc w:val="left"/>
      <w:pPr>
        <w:tabs>
          <w:tab w:val="num" w:pos="0"/>
        </w:tabs>
        <w:ind w:left="3600" w:hanging="360"/>
      </w:pPr>
      <w:rPr>
        <w:rFonts w:ascii="Courier New" w:hAnsi="Courier New" w:cs="OpenSymbol"/>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rPr>
    </w:lvl>
    <w:lvl w:ilvl="7">
      <w:start w:val="1"/>
      <w:numFmt w:val="bullet"/>
      <w:lvlText w:val="o"/>
      <w:lvlJc w:val="left"/>
      <w:pPr>
        <w:tabs>
          <w:tab w:val="num" w:pos="0"/>
        </w:tabs>
        <w:ind w:left="5760" w:hanging="360"/>
      </w:pPr>
      <w:rPr>
        <w:rFonts w:ascii="Courier New" w:hAnsi="Courier New" w:cs="OpenSymbol"/>
      </w:rPr>
    </w:lvl>
    <w:lvl w:ilvl="8">
      <w:start w:val="1"/>
      <w:numFmt w:val="bullet"/>
      <w:lvlText w:val=""/>
      <w:lvlJc w:val="left"/>
      <w:pPr>
        <w:tabs>
          <w:tab w:val="num" w:pos="0"/>
        </w:tabs>
        <w:ind w:left="6480" w:hanging="360"/>
      </w:pPr>
      <w:rPr>
        <w:rFonts w:ascii="Wingdings" w:hAnsi="Wingdings"/>
      </w:rPr>
    </w:lvl>
  </w:abstractNum>
  <w:abstractNum w:abstractNumId="87" w15:restartNumberingAfterBreak="0">
    <w:nsid w:val="0000008B"/>
    <w:multiLevelType w:val="multilevel"/>
    <w:tmpl w:val="0000008B"/>
    <w:name w:val="WW8Num141"/>
    <w:lvl w:ilvl="0">
      <w:start w:val="2"/>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15:restartNumberingAfterBreak="0">
    <w:nsid w:val="0000008D"/>
    <w:multiLevelType w:val="singleLevel"/>
    <w:tmpl w:val="0000008D"/>
    <w:name w:val="WW8Num128"/>
    <w:lvl w:ilvl="0">
      <w:start w:val="1"/>
      <w:numFmt w:val="decimal"/>
      <w:lvlText w:val="%1."/>
      <w:lvlJc w:val="left"/>
      <w:pPr>
        <w:tabs>
          <w:tab w:val="num" w:pos="1440"/>
        </w:tabs>
        <w:ind w:left="1440" w:hanging="360"/>
      </w:pPr>
      <w:rPr>
        <w:rFonts w:ascii="Times New Roman" w:hAnsi="Times New Roman" w:cs="Times New Roman"/>
        <w:b w:val="0"/>
        <w:i w:val="0"/>
        <w:sz w:val="22"/>
        <w:szCs w:val="22"/>
      </w:rPr>
    </w:lvl>
  </w:abstractNum>
  <w:abstractNum w:abstractNumId="89" w15:restartNumberingAfterBreak="0">
    <w:nsid w:val="00C24E7B"/>
    <w:multiLevelType w:val="hybridMultilevel"/>
    <w:tmpl w:val="303E436E"/>
    <w:name w:val="WW8Num142222222222222222222"/>
    <w:lvl w:ilvl="0" w:tplc="213ED42A">
      <w:start w:val="1"/>
      <w:numFmt w:val="bullet"/>
      <w:lvlText w:val=""/>
      <w:lvlJc w:val="left"/>
      <w:pPr>
        <w:tabs>
          <w:tab w:val="num" w:pos="644"/>
        </w:tabs>
        <w:ind w:left="644" w:hanging="284"/>
      </w:pPr>
      <w:rPr>
        <w:rFonts w:ascii="Symbol" w:hAnsi="Symbol" w:hint="default"/>
      </w:rPr>
    </w:lvl>
    <w:lvl w:ilvl="1" w:tplc="D4FECE6C" w:tentative="1">
      <w:start w:val="1"/>
      <w:numFmt w:val="bullet"/>
      <w:lvlText w:val="o"/>
      <w:lvlJc w:val="left"/>
      <w:pPr>
        <w:tabs>
          <w:tab w:val="num" w:pos="1800"/>
        </w:tabs>
        <w:ind w:left="1800" w:hanging="360"/>
      </w:pPr>
      <w:rPr>
        <w:rFonts w:ascii="Courier New" w:hAnsi="Courier New" w:cs="Courier New" w:hint="default"/>
      </w:rPr>
    </w:lvl>
    <w:lvl w:ilvl="2" w:tplc="83FE1380" w:tentative="1">
      <w:start w:val="1"/>
      <w:numFmt w:val="bullet"/>
      <w:lvlText w:val=""/>
      <w:lvlJc w:val="left"/>
      <w:pPr>
        <w:tabs>
          <w:tab w:val="num" w:pos="2520"/>
        </w:tabs>
        <w:ind w:left="2520" w:hanging="360"/>
      </w:pPr>
      <w:rPr>
        <w:rFonts w:ascii="Wingdings" w:hAnsi="Wingdings" w:hint="default"/>
      </w:rPr>
    </w:lvl>
    <w:lvl w:ilvl="3" w:tplc="8632A368" w:tentative="1">
      <w:start w:val="1"/>
      <w:numFmt w:val="bullet"/>
      <w:lvlText w:val=""/>
      <w:lvlJc w:val="left"/>
      <w:pPr>
        <w:tabs>
          <w:tab w:val="num" w:pos="3240"/>
        </w:tabs>
        <w:ind w:left="3240" w:hanging="360"/>
      </w:pPr>
      <w:rPr>
        <w:rFonts w:ascii="Symbol" w:hAnsi="Symbol" w:hint="default"/>
      </w:rPr>
    </w:lvl>
    <w:lvl w:ilvl="4" w:tplc="54047536" w:tentative="1">
      <w:start w:val="1"/>
      <w:numFmt w:val="bullet"/>
      <w:lvlText w:val="o"/>
      <w:lvlJc w:val="left"/>
      <w:pPr>
        <w:tabs>
          <w:tab w:val="num" w:pos="3960"/>
        </w:tabs>
        <w:ind w:left="3960" w:hanging="360"/>
      </w:pPr>
      <w:rPr>
        <w:rFonts w:ascii="Courier New" w:hAnsi="Courier New" w:cs="Courier New" w:hint="default"/>
      </w:rPr>
    </w:lvl>
    <w:lvl w:ilvl="5" w:tplc="1CEAC10A" w:tentative="1">
      <w:start w:val="1"/>
      <w:numFmt w:val="bullet"/>
      <w:lvlText w:val=""/>
      <w:lvlJc w:val="left"/>
      <w:pPr>
        <w:tabs>
          <w:tab w:val="num" w:pos="4680"/>
        </w:tabs>
        <w:ind w:left="4680" w:hanging="360"/>
      </w:pPr>
      <w:rPr>
        <w:rFonts w:ascii="Wingdings" w:hAnsi="Wingdings" w:hint="default"/>
      </w:rPr>
    </w:lvl>
    <w:lvl w:ilvl="6" w:tplc="58CC2376" w:tentative="1">
      <w:start w:val="1"/>
      <w:numFmt w:val="bullet"/>
      <w:lvlText w:val=""/>
      <w:lvlJc w:val="left"/>
      <w:pPr>
        <w:tabs>
          <w:tab w:val="num" w:pos="5400"/>
        </w:tabs>
        <w:ind w:left="5400" w:hanging="360"/>
      </w:pPr>
      <w:rPr>
        <w:rFonts w:ascii="Symbol" w:hAnsi="Symbol" w:hint="default"/>
      </w:rPr>
    </w:lvl>
    <w:lvl w:ilvl="7" w:tplc="BC9C35F0" w:tentative="1">
      <w:start w:val="1"/>
      <w:numFmt w:val="bullet"/>
      <w:lvlText w:val="o"/>
      <w:lvlJc w:val="left"/>
      <w:pPr>
        <w:tabs>
          <w:tab w:val="num" w:pos="6120"/>
        </w:tabs>
        <w:ind w:left="6120" w:hanging="360"/>
      </w:pPr>
      <w:rPr>
        <w:rFonts w:ascii="Courier New" w:hAnsi="Courier New" w:cs="Courier New" w:hint="default"/>
      </w:rPr>
    </w:lvl>
    <w:lvl w:ilvl="8" w:tplc="8DA2EAB2"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0259463F"/>
    <w:multiLevelType w:val="hybridMultilevel"/>
    <w:tmpl w:val="329E36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03CA12B8"/>
    <w:multiLevelType w:val="multilevel"/>
    <w:tmpl w:val="703875AA"/>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2" w15:restartNumberingAfterBreak="0">
    <w:nsid w:val="051348E1"/>
    <w:multiLevelType w:val="multilevel"/>
    <w:tmpl w:val="0A0EF954"/>
    <w:lvl w:ilvl="0">
      <w:start w:val="2"/>
      <w:numFmt w:val="decimal"/>
      <w:lvlText w:val="%1."/>
      <w:lvlJc w:val="right"/>
      <w:pPr>
        <w:tabs>
          <w:tab w:val="num" w:pos="0"/>
        </w:tabs>
        <w:ind w:left="360" w:hanging="360"/>
      </w:pPr>
      <w:rPr>
        <w:sz w:val="22"/>
        <w:szCs w:val="22"/>
      </w:r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3" w15:restartNumberingAfterBreak="0">
    <w:nsid w:val="073123CB"/>
    <w:multiLevelType w:val="multilevel"/>
    <w:tmpl w:val="D89A1F60"/>
    <w:name w:val="WW8Num232"/>
    <w:lvl w:ilvl="0">
      <w:start w:val="2"/>
      <w:numFmt w:val="decimal"/>
      <w:lvlText w:val="%1."/>
      <w:lvlJc w:val="left"/>
      <w:pPr>
        <w:tabs>
          <w:tab w:val="num" w:pos="720"/>
        </w:tabs>
        <w:ind w:left="720" w:hanging="360"/>
      </w:pPr>
      <w:rPr>
        <w:rFonts w:ascii="Times New Roman" w:eastAsia="Times New Roman" w:hAnsi="Times New Roman" w:cs="Times New Roman" w:hint="default"/>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94" w15:restartNumberingAfterBreak="0">
    <w:nsid w:val="075B579C"/>
    <w:multiLevelType w:val="hybridMultilevel"/>
    <w:tmpl w:val="9662AF14"/>
    <w:name w:val="WW8Num1422222222222"/>
    <w:lvl w:ilvl="0" w:tplc="FE7A333E">
      <w:start w:val="1"/>
      <w:numFmt w:val="bullet"/>
      <w:lvlText w:val=""/>
      <w:lvlJc w:val="left"/>
      <w:pPr>
        <w:tabs>
          <w:tab w:val="num" w:pos="644"/>
        </w:tabs>
        <w:ind w:left="644" w:hanging="284"/>
      </w:pPr>
      <w:rPr>
        <w:rFonts w:ascii="Symbol" w:hAnsi="Symbol" w:hint="default"/>
      </w:rPr>
    </w:lvl>
    <w:lvl w:ilvl="1" w:tplc="1DBC1B22" w:tentative="1">
      <w:start w:val="1"/>
      <w:numFmt w:val="bullet"/>
      <w:lvlText w:val="o"/>
      <w:lvlJc w:val="left"/>
      <w:pPr>
        <w:tabs>
          <w:tab w:val="num" w:pos="1800"/>
        </w:tabs>
        <w:ind w:left="1800" w:hanging="360"/>
      </w:pPr>
      <w:rPr>
        <w:rFonts w:ascii="Courier New" w:hAnsi="Courier New" w:cs="Courier New" w:hint="default"/>
      </w:rPr>
    </w:lvl>
    <w:lvl w:ilvl="2" w:tplc="2E827C40" w:tentative="1">
      <w:start w:val="1"/>
      <w:numFmt w:val="bullet"/>
      <w:lvlText w:val=""/>
      <w:lvlJc w:val="left"/>
      <w:pPr>
        <w:tabs>
          <w:tab w:val="num" w:pos="2520"/>
        </w:tabs>
        <w:ind w:left="2520" w:hanging="360"/>
      </w:pPr>
      <w:rPr>
        <w:rFonts w:ascii="Wingdings" w:hAnsi="Wingdings" w:hint="default"/>
      </w:rPr>
    </w:lvl>
    <w:lvl w:ilvl="3" w:tplc="3CA61EE8" w:tentative="1">
      <w:start w:val="1"/>
      <w:numFmt w:val="bullet"/>
      <w:lvlText w:val=""/>
      <w:lvlJc w:val="left"/>
      <w:pPr>
        <w:tabs>
          <w:tab w:val="num" w:pos="3240"/>
        </w:tabs>
        <w:ind w:left="3240" w:hanging="360"/>
      </w:pPr>
      <w:rPr>
        <w:rFonts w:ascii="Symbol" w:hAnsi="Symbol" w:hint="default"/>
      </w:rPr>
    </w:lvl>
    <w:lvl w:ilvl="4" w:tplc="0E8454AC" w:tentative="1">
      <w:start w:val="1"/>
      <w:numFmt w:val="bullet"/>
      <w:lvlText w:val="o"/>
      <w:lvlJc w:val="left"/>
      <w:pPr>
        <w:tabs>
          <w:tab w:val="num" w:pos="3960"/>
        </w:tabs>
        <w:ind w:left="3960" w:hanging="360"/>
      </w:pPr>
      <w:rPr>
        <w:rFonts w:ascii="Courier New" w:hAnsi="Courier New" w:cs="Courier New" w:hint="default"/>
      </w:rPr>
    </w:lvl>
    <w:lvl w:ilvl="5" w:tplc="B2FA9BBC" w:tentative="1">
      <w:start w:val="1"/>
      <w:numFmt w:val="bullet"/>
      <w:lvlText w:val=""/>
      <w:lvlJc w:val="left"/>
      <w:pPr>
        <w:tabs>
          <w:tab w:val="num" w:pos="4680"/>
        </w:tabs>
        <w:ind w:left="4680" w:hanging="360"/>
      </w:pPr>
      <w:rPr>
        <w:rFonts w:ascii="Wingdings" w:hAnsi="Wingdings" w:hint="default"/>
      </w:rPr>
    </w:lvl>
    <w:lvl w:ilvl="6" w:tplc="E2E06C2E" w:tentative="1">
      <w:start w:val="1"/>
      <w:numFmt w:val="bullet"/>
      <w:lvlText w:val=""/>
      <w:lvlJc w:val="left"/>
      <w:pPr>
        <w:tabs>
          <w:tab w:val="num" w:pos="5400"/>
        </w:tabs>
        <w:ind w:left="5400" w:hanging="360"/>
      </w:pPr>
      <w:rPr>
        <w:rFonts w:ascii="Symbol" w:hAnsi="Symbol" w:hint="default"/>
      </w:rPr>
    </w:lvl>
    <w:lvl w:ilvl="7" w:tplc="91722670" w:tentative="1">
      <w:start w:val="1"/>
      <w:numFmt w:val="bullet"/>
      <w:lvlText w:val="o"/>
      <w:lvlJc w:val="left"/>
      <w:pPr>
        <w:tabs>
          <w:tab w:val="num" w:pos="6120"/>
        </w:tabs>
        <w:ind w:left="6120" w:hanging="360"/>
      </w:pPr>
      <w:rPr>
        <w:rFonts w:ascii="Courier New" w:hAnsi="Courier New" w:cs="Courier New" w:hint="default"/>
      </w:rPr>
    </w:lvl>
    <w:lvl w:ilvl="8" w:tplc="F1FCF9C2" w:tentative="1">
      <w:start w:val="1"/>
      <w:numFmt w:val="bullet"/>
      <w:lvlText w:val=""/>
      <w:lvlJc w:val="left"/>
      <w:pPr>
        <w:tabs>
          <w:tab w:val="num" w:pos="6840"/>
        </w:tabs>
        <w:ind w:left="6840" w:hanging="360"/>
      </w:pPr>
      <w:rPr>
        <w:rFonts w:ascii="Wingdings" w:hAnsi="Wingdings" w:hint="default"/>
      </w:rPr>
    </w:lvl>
  </w:abstractNum>
  <w:abstractNum w:abstractNumId="95" w15:restartNumberingAfterBreak="0">
    <w:nsid w:val="0B305DD5"/>
    <w:multiLevelType w:val="hybridMultilevel"/>
    <w:tmpl w:val="D728C840"/>
    <w:name w:val="WW8Num1422222222222222222"/>
    <w:lvl w:ilvl="0" w:tplc="50F6840C">
      <w:start w:val="1"/>
      <w:numFmt w:val="bullet"/>
      <w:lvlText w:val=""/>
      <w:lvlJc w:val="left"/>
      <w:pPr>
        <w:tabs>
          <w:tab w:val="num" w:pos="1004"/>
        </w:tabs>
        <w:ind w:left="1004" w:hanging="284"/>
      </w:pPr>
      <w:rPr>
        <w:rFonts w:ascii="Symbol" w:hAnsi="Symbol" w:hint="default"/>
      </w:rPr>
    </w:lvl>
    <w:lvl w:ilvl="1" w:tplc="3146BCCE" w:tentative="1">
      <w:start w:val="1"/>
      <w:numFmt w:val="bullet"/>
      <w:lvlText w:val="o"/>
      <w:lvlJc w:val="left"/>
      <w:pPr>
        <w:tabs>
          <w:tab w:val="num" w:pos="2160"/>
        </w:tabs>
        <w:ind w:left="2160" w:hanging="360"/>
      </w:pPr>
      <w:rPr>
        <w:rFonts w:ascii="Courier New" w:hAnsi="Courier New" w:cs="Courier New" w:hint="default"/>
      </w:rPr>
    </w:lvl>
    <w:lvl w:ilvl="2" w:tplc="A1500562" w:tentative="1">
      <w:start w:val="1"/>
      <w:numFmt w:val="bullet"/>
      <w:lvlText w:val=""/>
      <w:lvlJc w:val="left"/>
      <w:pPr>
        <w:tabs>
          <w:tab w:val="num" w:pos="2880"/>
        </w:tabs>
        <w:ind w:left="2880" w:hanging="360"/>
      </w:pPr>
      <w:rPr>
        <w:rFonts w:ascii="Wingdings" w:hAnsi="Wingdings" w:hint="default"/>
      </w:rPr>
    </w:lvl>
    <w:lvl w:ilvl="3" w:tplc="BFDCDDBA" w:tentative="1">
      <w:start w:val="1"/>
      <w:numFmt w:val="bullet"/>
      <w:lvlText w:val=""/>
      <w:lvlJc w:val="left"/>
      <w:pPr>
        <w:tabs>
          <w:tab w:val="num" w:pos="3600"/>
        </w:tabs>
        <w:ind w:left="3600" w:hanging="360"/>
      </w:pPr>
      <w:rPr>
        <w:rFonts w:ascii="Symbol" w:hAnsi="Symbol" w:hint="default"/>
      </w:rPr>
    </w:lvl>
    <w:lvl w:ilvl="4" w:tplc="C9C04B68" w:tentative="1">
      <w:start w:val="1"/>
      <w:numFmt w:val="bullet"/>
      <w:lvlText w:val="o"/>
      <w:lvlJc w:val="left"/>
      <w:pPr>
        <w:tabs>
          <w:tab w:val="num" w:pos="4320"/>
        </w:tabs>
        <w:ind w:left="4320" w:hanging="360"/>
      </w:pPr>
      <w:rPr>
        <w:rFonts w:ascii="Courier New" w:hAnsi="Courier New" w:cs="Courier New" w:hint="default"/>
      </w:rPr>
    </w:lvl>
    <w:lvl w:ilvl="5" w:tplc="667E561C" w:tentative="1">
      <w:start w:val="1"/>
      <w:numFmt w:val="bullet"/>
      <w:lvlText w:val=""/>
      <w:lvlJc w:val="left"/>
      <w:pPr>
        <w:tabs>
          <w:tab w:val="num" w:pos="5040"/>
        </w:tabs>
        <w:ind w:left="5040" w:hanging="360"/>
      </w:pPr>
      <w:rPr>
        <w:rFonts w:ascii="Wingdings" w:hAnsi="Wingdings" w:hint="default"/>
      </w:rPr>
    </w:lvl>
    <w:lvl w:ilvl="6" w:tplc="C38C873E" w:tentative="1">
      <w:start w:val="1"/>
      <w:numFmt w:val="bullet"/>
      <w:lvlText w:val=""/>
      <w:lvlJc w:val="left"/>
      <w:pPr>
        <w:tabs>
          <w:tab w:val="num" w:pos="5760"/>
        </w:tabs>
        <w:ind w:left="5760" w:hanging="360"/>
      </w:pPr>
      <w:rPr>
        <w:rFonts w:ascii="Symbol" w:hAnsi="Symbol" w:hint="default"/>
      </w:rPr>
    </w:lvl>
    <w:lvl w:ilvl="7" w:tplc="DDB64000" w:tentative="1">
      <w:start w:val="1"/>
      <w:numFmt w:val="bullet"/>
      <w:lvlText w:val="o"/>
      <w:lvlJc w:val="left"/>
      <w:pPr>
        <w:tabs>
          <w:tab w:val="num" w:pos="6480"/>
        </w:tabs>
        <w:ind w:left="6480" w:hanging="360"/>
      </w:pPr>
      <w:rPr>
        <w:rFonts w:ascii="Courier New" w:hAnsi="Courier New" w:cs="Courier New" w:hint="default"/>
      </w:rPr>
    </w:lvl>
    <w:lvl w:ilvl="8" w:tplc="D19E3526"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0B8B06AF"/>
    <w:multiLevelType w:val="multilevel"/>
    <w:tmpl w:val="0720CA78"/>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97" w15:restartNumberingAfterBreak="0">
    <w:nsid w:val="0BD46F8F"/>
    <w:multiLevelType w:val="multilevel"/>
    <w:tmpl w:val="2956236A"/>
    <w:lvl w:ilvl="0">
      <w:start w:val="4"/>
      <w:numFmt w:val="decimal"/>
      <w:lvlText w:val="%1."/>
      <w:lvlJc w:val="left"/>
      <w:pPr>
        <w:tabs>
          <w:tab w:val="num" w:pos="720"/>
        </w:tabs>
        <w:ind w:left="720" w:hanging="360"/>
      </w:pPr>
      <w:rPr>
        <w:rFonts w:ascii="Times New Roman" w:eastAsia="Times New Roman" w:hAnsi="Times New Roman" w:cs="Times New Roman" w:hint="default"/>
        <w:color w:val="auto"/>
        <w:sz w:val="22"/>
        <w:szCs w:val="22"/>
      </w:rPr>
    </w:lvl>
    <w:lvl w:ilvl="1">
      <w:start w:val="1"/>
      <w:numFmt w:val="decimal"/>
      <w:lvlText w:val="%2."/>
      <w:lvlJc w:val="left"/>
      <w:pPr>
        <w:tabs>
          <w:tab w:val="num" w:pos="644"/>
        </w:tabs>
        <w:ind w:left="644" w:hanging="360"/>
      </w:pPr>
      <w:rPr>
        <w:rFonts w:hint="default"/>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8" w15:restartNumberingAfterBreak="0">
    <w:nsid w:val="0E4E7BD9"/>
    <w:multiLevelType w:val="hybridMultilevel"/>
    <w:tmpl w:val="11FAEBAA"/>
    <w:name w:val="WW8Num14222222222222"/>
    <w:lvl w:ilvl="0" w:tplc="B90EE8BA">
      <w:start w:val="1"/>
      <w:numFmt w:val="bullet"/>
      <w:lvlText w:val=""/>
      <w:lvlJc w:val="left"/>
      <w:pPr>
        <w:tabs>
          <w:tab w:val="num" w:pos="644"/>
        </w:tabs>
        <w:ind w:left="644" w:hanging="284"/>
      </w:pPr>
      <w:rPr>
        <w:rFonts w:ascii="Symbol" w:hAnsi="Symbol" w:hint="default"/>
      </w:rPr>
    </w:lvl>
    <w:lvl w:ilvl="1" w:tplc="A7F283A0" w:tentative="1">
      <w:start w:val="1"/>
      <w:numFmt w:val="bullet"/>
      <w:lvlText w:val="o"/>
      <w:lvlJc w:val="left"/>
      <w:pPr>
        <w:tabs>
          <w:tab w:val="num" w:pos="1800"/>
        </w:tabs>
        <w:ind w:left="1800" w:hanging="360"/>
      </w:pPr>
      <w:rPr>
        <w:rFonts w:ascii="Courier New" w:hAnsi="Courier New" w:cs="Courier New" w:hint="default"/>
      </w:rPr>
    </w:lvl>
    <w:lvl w:ilvl="2" w:tplc="FCB8BCFC" w:tentative="1">
      <w:start w:val="1"/>
      <w:numFmt w:val="bullet"/>
      <w:lvlText w:val=""/>
      <w:lvlJc w:val="left"/>
      <w:pPr>
        <w:tabs>
          <w:tab w:val="num" w:pos="2520"/>
        </w:tabs>
        <w:ind w:left="2520" w:hanging="360"/>
      </w:pPr>
      <w:rPr>
        <w:rFonts w:ascii="Wingdings" w:hAnsi="Wingdings" w:hint="default"/>
      </w:rPr>
    </w:lvl>
    <w:lvl w:ilvl="3" w:tplc="7FC2A34A" w:tentative="1">
      <w:start w:val="1"/>
      <w:numFmt w:val="bullet"/>
      <w:lvlText w:val=""/>
      <w:lvlJc w:val="left"/>
      <w:pPr>
        <w:tabs>
          <w:tab w:val="num" w:pos="3240"/>
        </w:tabs>
        <w:ind w:left="3240" w:hanging="360"/>
      </w:pPr>
      <w:rPr>
        <w:rFonts w:ascii="Symbol" w:hAnsi="Symbol" w:hint="default"/>
      </w:rPr>
    </w:lvl>
    <w:lvl w:ilvl="4" w:tplc="EFDED31A" w:tentative="1">
      <w:start w:val="1"/>
      <w:numFmt w:val="bullet"/>
      <w:lvlText w:val="o"/>
      <w:lvlJc w:val="left"/>
      <w:pPr>
        <w:tabs>
          <w:tab w:val="num" w:pos="3960"/>
        </w:tabs>
        <w:ind w:left="3960" w:hanging="360"/>
      </w:pPr>
      <w:rPr>
        <w:rFonts w:ascii="Courier New" w:hAnsi="Courier New" w:cs="Courier New" w:hint="default"/>
      </w:rPr>
    </w:lvl>
    <w:lvl w:ilvl="5" w:tplc="16729CDC" w:tentative="1">
      <w:start w:val="1"/>
      <w:numFmt w:val="bullet"/>
      <w:lvlText w:val=""/>
      <w:lvlJc w:val="left"/>
      <w:pPr>
        <w:tabs>
          <w:tab w:val="num" w:pos="4680"/>
        </w:tabs>
        <w:ind w:left="4680" w:hanging="360"/>
      </w:pPr>
      <w:rPr>
        <w:rFonts w:ascii="Wingdings" w:hAnsi="Wingdings" w:hint="default"/>
      </w:rPr>
    </w:lvl>
    <w:lvl w:ilvl="6" w:tplc="156C2B70" w:tentative="1">
      <w:start w:val="1"/>
      <w:numFmt w:val="bullet"/>
      <w:lvlText w:val=""/>
      <w:lvlJc w:val="left"/>
      <w:pPr>
        <w:tabs>
          <w:tab w:val="num" w:pos="5400"/>
        </w:tabs>
        <w:ind w:left="5400" w:hanging="360"/>
      </w:pPr>
      <w:rPr>
        <w:rFonts w:ascii="Symbol" w:hAnsi="Symbol" w:hint="default"/>
      </w:rPr>
    </w:lvl>
    <w:lvl w:ilvl="7" w:tplc="B3B6E290" w:tentative="1">
      <w:start w:val="1"/>
      <w:numFmt w:val="bullet"/>
      <w:lvlText w:val="o"/>
      <w:lvlJc w:val="left"/>
      <w:pPr>
        <w:tabs>
          <w:tab w:val="num" w:pos="6120"/>
        </w:tabs>
        <w:ind w:left="6120" w:hanging="360"/>
      </w:pPr>
      <w:rPr>
        <w:rFonts w:ascii="Courier New" w:hAnsi="Courier New" w:cs="Courier New" w:hint="default"/>
      </w:rPr>
    </w:lvl>
    <w:lvl w:ilvl="8" w:tplc="4A121002" w:tentative="1">
      <w:start w:val="1"/>
      <w:numFmt w:val="bullet"/>
      <w:lvlText w:val=""/>
      <w:lvlJc w:val="left"/>
      <w:pPr>
        <w:tabs>
          <w:tab w:val="num" w:pos="6840"/>
        </w:tabs>
        <w:ind w:left="6840" w:hanging="360"/>
      </w:pPr>
      <w:rPr>
        <w:rFonts w:ascii="Wingdings" w:hAnsi="Wingdings" w:hint="default"/>
      </w:rPr>
    </w:lvl>
  </w:abstractNum>
  <w:abstractNum w:abstractNumId="99" w15:restartNumberingAfterBreak="0">
    <w:nsid w:val="10C75DEE"/>
    <w:multiLevelType w:val="hybridMultilevel"/>
    <w:tmpl w:val="60CE3500"/>
    <w:name w:val="WW8Num1422222222222222"/>
    <w:lvl w:ilvl="0" w:tplc="04150001">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0" w15:restartNumberingAfterBreak="0">
    <w:nsid w:val="11F061EA"/>
    <w:multiLevelType w:val="hybridMultilevel"/>
    <w:tmpl w:val="36A47FEC"/>
    <w:name w:val="WW8Num142222222"/>
    <w:lvl w:ilvl="0" w:tplc="FFFFFFFF">
      <w:start w:val="1"/>
      <w:numFmt w:val="bullet"/>
      <w:lvlText w:val=""/>
      <w:lvlJc w:val="left"/>
      <w:pPr>
        <w:tabs>
          <w:tab w:val="num" w:pos="284"/>
        </w:tabs>
        <w:ind w:left="284" w:hanging="284"/>
      </w:pPr>
      <w:rPr>
        <w:rFonts w:ascii="Symbol" w:hAnsi="Symbol" w:hint="default"/>
      </w:rPr>
    </w:lvl>
    <w:lvl w:ilvl="1" w:tplc="04150001"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127D7D19"/>
    <w:multiLevelType w:val="hybridMultilevel"/>
    <w:tmpl w:val="0BF04F82"/>
    <w:name w:val="WW8Num1422222222"/>
    <w:lvl w:ilvl="0" w:tplc="43323142">
      <w:start w:val="1"/>
      <w:numFmt w:val="bullet"/>
      <w:lvlText w:val=""/>
      <w:lvlJc w:val="left"/>
      <w:pPr>
        <w:tabs>
          <w:tab w:val="num" w:pos="1004"/>
        </w:tabs>
        <w:ind w:left="1004" w:hanging="284"/>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2" w15:restartNumberingAfterBreak="0">
    <w:nsid w:val="12DF32F0"/>
    <w:multiLevelType w:val="hybridMultilevel"/>
    <w:tmpl w:val="D62C1146"/>
    <w:lvl w:ilvl="0" w:tplc="0415000F">
      <w:start w:val="1"/>
      <w:numFmt w:val="decimal"/>
      <w:lvlText w:val="%1."/>
      <w:lvlJc w:val="left"/>
      <w:pPr>
        <w:ind w:left="720" w:hanging="360"/>
      </w:pPr>
    </w:lvl>
    <w:lvl w:ilvl="1" w:tplc="25941B38">
      <w:start w:val="1"/>
      <w:numFmt w:val="bullet"/>
      <w:lvlText w:val="-"/>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130850FC"/>
    <w:multiLevelType w:val="multilevel"/>
    <w:tmpl w:val="BFA823AC"/>
    <w:lvl w:ilvl="0">
      <w:start w:val="1"/>
      <w:numFmt w:val="decimal"/>
      <w:lvlText w:val="%1."/>
      <w:lvlJc w:val="left"/>
      <w:pPr>
        <w:tabs>
          <w:tab w:val="num" w:pos="0"/>
        </w:tabs>
        <w:ind w:left="720" w:hanging="360"/>
      </w:pPr>
      <w:rPr>
        <w:b w:val="0"/>
        <w:bCs w:val="0"/>
      </w:rPr>
    </w:lvl>
    <w:lvl w:ilvl="1">
      <w:start w:val="1"/>
      <w:numFmt w:val="lowerLetter"/>
      <w:lvlText w:val="%2)"/>
      <w:lvlJc w:val="left"/>
      <w:pPr>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4" w15:restartNumberingAfterBreak="0">
    <w:nsid w:val="135C59EB"/>
    <w:multiLevelType w:val="multilevel"/>
    <w:tmpl w:val="0D7485CE"/>
    <w:name w:val="WW8Num123"/>
    <w:lvl w:ilvl="0">
      <w:start w:val="2"/>
      <w:numFmt w:val="decimal"/>
      <w:lvlText w:val="%1."/>
      <w:lvlJc w:val="left"/>
      <w:pPr>
        <w:tabs>
          <w:tab w:val="num" w:pos="720"/>
        </w:tabs>
        <w:ind w:left="720" w:hanging="360"/>
      </w:pPr>
      <w:rPr>
        <w:rFonts w:ascii="Symbol" w:hAnsi="Symbol" w:cs="Symbol" w:hint="default"/>
        <w:color w:val="000000"/>
        <w:sz w:val="20"/>
        <w:szCs w:val="20"/>
      </w:rPr>
    </w:lvl>
    <w:lvl w:ilvl="1">
      <w:start w:val="1"/>
      <w:numFmt w:val="decimal"/>
      <w:lvlText w:val="%1.%2."/>
      <w:lvlJc w:val="left"/>
      <w:pPr>
        <w:tabs>
          <w:tab w:val="num" w:pos="720"/>
        </w:tabs>
        <w:ind w:left="720" w:hanging="360"/>
      </w:pPr>
      <w:rPr>
        <w:rFonts w:ascii="Courier New" w:hAnsi="Courier New" w:cs="Courier New" w:hint="default"/>
      </w:rPr>
    </w:lvl>
    <w:lvl w:ilvl="2">
      <w:start w:val="1"/>
      <w:numFmt w:val="decimal"/>
      <w:lvlText w:val="%1.%2.%3."/>
      <w:lvlJc w:val="left"/>
      <w:pPr>
        <w:tabs>
          <w:tab w:val="num" w:pos="1080"/>
        </w:tabs>
        <w:ind w:left="1080" w:hanging="720"/>
      </w:pPr>
      <w:rPr>
        <w:rFonts w:ascii="Wingdings" w:hAnsi="Wingdings" w:cs="Wingdings" w:hint="default"/>
      </w:rPr>
    </w:lvl>
    <w:lvl w:ilvl="3">
      <w:start w:val="1"/>
      <w:numFmt w:val="decimal"/>
      <w:lvlText w:val="%1.%2.%3.%4."/>
      <w:lvlJc w:val="left"/>
      <w:pPr>
        <w:tabs>
          <w:tab w:val="num" w:pos="1080"/>
        </w:tabs>
        <w:ind w:left="1080" w:hanging="720"/>
      </w:pPr>
      <w:rPr>
        <w:rFonts w:ascii="Wingdings" w:hAnsi="Wingdings" w:cs="Wingdings" w:hint="default"/>
      </w:rPr>
    </w:lvl>
    <w:lvl w:ilvl="4">
      <w:start w:val="1"/>
      <w:numFmt w:val="decimal"/>
      <w:lvlText w:val="%1.%2.%3.%4.%5."/>
      <w:lvlJc w:val="left"/>
      <w:pPr>
        <w:tabs>
          <w:tab w:val="num" w:pos="1440"/>
        </w:tabs>
        <w:ind w:left="1440" w:hanging="1080"/>
      </w:pPr>
      <w:rPr>
        <w:rFonts w:ascii="Wingdings" w:hAnsi="Wingdings" w:cs="Wingdings" w:hint="default"/>
      </w:rPr>
    </w:lvl>
    <w:lvl w:ilvl="5">
      <w:start w:val="1"/>
      <w:numFmt w:val="decimal"/>
      <w:lvlText w:val="%1.%2.%3.%4.%5.%6."/>
      <w:lvlJc w:val="left"/>
      <w:pPr>
        <w:tabs>
          <w:tab w:val="num" w:pos="1440"/>
        </w:tabs>
        <w:ind w:left="1440" w:hanging="1080"/>
      </w:pPr>
      <w:rPr>
        <w:rFonts w:ascii="Wingdings" w:hAnsi="Wingdings" w:cs="Wingdings" w:hint="default"/>
      </w:rPr>
    </w:lvl>
    <w:lvl w:ilvl="6">
      <w:start w:val="1"/>
      <w:numFmt w:val="decimal"/>
      <w:lvlText w:val="%1.%2.%3.%4.%5.%6.%7."/>
      <w:lvlJc w:val="left"/>
      <w:pPr>
        <w:tabs>
          <w:tab w:val="num" w:pos="1800"/>
        </w:tabs>
        <w:ind w:left="1800" w:hanging="1440"/>
      </w:pPr>
      <w:rPr>
        <w:rFonts w:ascii="Wingdings" w:hAnsi="Wingdings" w:cs="Wingdings" w:hint="default"/>
      </w:rPr>
    </w:lvl>
    <w:lvl w:ilvl="7">
      <w:start w:val="1"/>
      <w:numFmt w:val="decimal"/>
      <w:lvlText w:val="%1.%2.%3.%4.%5.%6.%7.%8."/>
      <w:lvlJc w:val="left"/>
      <w:pPr>
        <w:tabs>
          <w:tab w:val="num" w:pos="1800"/>
        </w:tabs>
        <w:ind w:left="1800" w:hanging="1440"/>
      </w:pPr>
      <w:rPr>
        <w:rFonts w:ascii="Wingdings" w:hAnsi="Wingdings" w:cs="Wingdings" w:hint="default"/>
      </w:rPr>
    </w:lvl>
    <w:lvl w:ilvl="8">
      <w:start w:val="1"/>
      <w:numFmt w:val="decimal"/>
      <w:lvlText w:val="%1.%2.%3.%4.%5.%6.%7.%8.%9."/>
      <w:lvlJc w:val="left"/>
      <w:pPr>
        <w:tabs>
          <w:tab w:val="num" w:pos="2160"/>
        </w:tabs>
        <w:ind w:left="2160" w:hanging="1800"/>
      </w:pPr>
      <w:rPr>
        <w:rFonts w:ascii="Wingdings" w:hAnsi="Wingdings" w:cs="Wingdings" w:hint="default"/>
      </w:rPr>
    </w:lvl>
  </w:abstractNum>
  <w:abstractNum w:abstractNumId="105" w15:restartNumberingAfterBreak="0">
    <w:nsid w:val="1A6C469E"/>
    <w:multiLevelType w:val="hybridMultilevel"/>
    <w:tmpl w:val="C43E0284"/>
    <w:name w:val="WW8Num142222"/>
    <w:lvl w:ilvl="0" w:tplc="0994BE8E">
      <w:start w:val="1"/>
      <w:numFmt w:val="bullet"/>
      <w:lvlText w:val=""/>
      <w:lvlJc w:val="left"/>
      <w:pPr>
        <w:tabs>
          <w:tab w:val="num" w:pos="644"/>
        </w:tabs>
        <w:ind w:left="644" w:hanging="284"/>
      </w:pPr>
      <w:rPr>
        <w:rFonts w:ascii="Symbol" w:hAnsi="Symbol" w:hint="default"/>
      </w:rPr>
    </w:lvl>
    <w:lvl w:ilvl="1" w:tplc="DC3460B8" w:tentative="1">
      <w:start w:val="1"/>
      <w:numFmt w:val="bullet"/>
      <w:lvlText w:val="o"/>
      <w:lvlJc w:val="left"/>
      <w:pPr>
        <w:tabs>
          <w:tab w:val="num" w:pos="1800"/>
        </w:tabs>
        <w:ind w:left="1800" w:hanging="360"/>
      </w:pPr>
      <w:rPr>
        <w:rFonts w:ascii="Courier New" w:hAnsi="Courier New" w:cs="Courier New" w:hint="default"/>
      </w:rPr>
    </w:lvl>
    <w:lvl w:ilvl="2" w:tplc="1118039E" w:tentative="1">
      <w:start w:val="1"/>
      <w:numFmt w:val="bullet"/>
      <w:lvlText w:val=""/>
      <w:lvlJc w:val="left"/>
      <w:pPr>
        <w:tabs>
          <w:tab w:val="num" w:pos="2520"/>
        </w:tabs>
        <w:ind w:left="2520" w:hanging="360"/>
      </w:pPr>
      <w:rPr>
        <w:rFonts w:ascii="Wingdings" w:hAnsi="Wingdings" w:hint="default"/>
      </w:rPr>
    </w:lvl>
    <w:lvl w:ilvl="3" w:tplc="2FBA752A" w:tentative="1">
      <w:start w:val="1"/>
      <w:numFmt w:val="bullet"/>
      <w:lvlText w:val=""/>
      <w:lvlJc w:val="left"/>
      <w:pPr>
        <w:tabs>
          <w:tab w:val="num" w:pos="3240"/>
        </w:tabs>
        <w:ind w:left="3240" w:hanging="360"/>
      </w:pPr>
      <w:rPr>
        <w:rFonts w:ascii="Symbol" w:hAnsi="Symbol" w:hint="default"/>
      </w:rPr>
    </w:lvl>
    <w:lvl w:ilvl="4" w:tplc="4A2A9C4C" w:tentative="1">
      <w:start w:val="1"/>
      <w:numFmt w:val="bullet"/>
      <w:lvlText w:val="o"/>
      <w:lvlJc w:val="left"/>
      <w:pPr>
        <w:tabs>
          <w:tab w:val="num" w:pos="3960"/>
        </w:tabs>
        <w:ind w:left="3960" w:hanging="360"/>
      </w:pPr>
      <w:rPr>
        <w:rFonts w:ascii="Courier New" w:hAnsi="Courier New" w:cs="Courier New" w:hint="default"/>
      </w:rPr>
    </w:lvl>
    <w:lvl w:ilvl="5" w:tplc="AC0CCBB2" w:tentative="1">
      <w:start w:val="1"/>
      <w:numFmt w:val="bullet"/>
      <w:lvlText w:val=""/>
      <w:lvlJc w:val="left"/>
      <w:pPr>
        <w:tabs>
          <w:tab w:val="num" w:pos="4680"/>
        </w:tabs>
        <w:ind w:left="4680" w:hanging="360"/>
      </w:pPr>
      <w:rPr>
        <w:rFonts w:ascii="Wingdings" w:hAnsi="Wingdings" w:hint="default"/>
      </w:rPr>
    </w:lvl>
    <w:lvl w:ilvl="6" w:tplc="10108DD0" w:tentative="1">
      <w:start w:val="1"/>
      <w:numFmt w:val="bullet"/>
      <w:lvlText w:val=""/>
      <w:lvlJc w:val="left"/>
      <w:pPr>
        <w:tabs>
          <w:tab w:val="num" w:pos="5400"/>
        </w:tabs>
        <w:ind w:left="5400" w:hanging="360"/>
      </w:pPr>
      <w:rPr>
        <w:rFonts w:ascii="Symbol" w:hAnsi="Symbol" w:hint="default"/>
      </w:rPr>
    </w:lvl>
    <w:lvl w:ilvl="7" w:tplc="0406AEE4" w:tentative="1">
      <w:start w:val="1"/>
      <w:numFmt w:val="bullet"/>
      <w:lvlText w:val="o"/>
      <w:lvlJc w:val="left"/>
      <w:pPr>
        <w:tabs>
          <w:tab w:val="num" w:pos="6120"/>
        </w:tabs>
        <w:ind w:left="6120" w:hanging="360"/>
      </w:pPr>
      <w:rPr>
        <w:rFonts w:ascii="Courier New" w:hAnsi="Courier New" w:cs="Courier New" w:hint="default"/>
      </w:rPr>
    </w:lvl>
    <w:lvl w:ilvl="8" w:tplc="E5AA4BA6" w:tentative="1">
      <w:start w:val="1"/>
      <w:numFmt w:val="bullet"/>
      <w:lvlText w:val=""/>
      <w:lvlJc w:val="left"/>
      <w:pPr>
        <w:tabs>
          <w:tab w:val="num" w:pos="6840"/>
        </w:tabs>
        <w:ind w:left="6840" w:hanging="360"/>
      </w:pPr>
      <w:rPr>
        <w:rFonts w:ascii="Wingdings" w:hAnsi="Wingdings" w:hint="default"/>
      </w:rPr>
    </w:lvl>
  </w:abstractNum>
  <w:abstractNum w:abstractNumId="106" w15:restartNumberingAfterBreak="0">
    <w:nsid w:val="1D3A7476"/>
    <w:multiLevelType w:val="hybridMultilevel"/>
    <w:tmpl w:val="303A86B8"/>
    <w:name w:val="WW8Num26122"/>
    <w:lvl w:ilvl="0" w:tplc="084E07BA">
      <w:start w:val="1"/>
      <w:numFmt w:val="decimal"/>
      <w:lvlText w:val="%1."/>
      <w:lvlJc w:val="left"/>
      <w:pPr>
        <w:tabs>
          <w:tab w:val="num" w:pos="720"/>
        </w:tabs>
        <w:ind w:left="720" w:hanging="360"/>
      </w:pPr>
      <w:rPr>
        <w:rFonts w:ascii="Times New Roman" w:hAnsi="Times New Roman" w:hint="default"/>
        <w:b w:val="0"/>
        <w:i w:val="0"/>
        <w:sz w:val="22"/>
        <w:szCs w:val="22"/>
      </w:rPr>
    </w:lvl>
    <w:lvl w:ilvl="1" w:tplc="B42CAB22">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7" w15:restartNumberingAfterBreak="0">
    <w:nsid w:val="1DBE4822"/>
    <w:multiLevelType w:val="multilevel"/>
    <w:tmpl w:val="14FC4B8A"/>
    <w:lvl w:ilvl="0">
      <w:start w:val="1"/>
      <w:numFmt w:val="decimal"/>
      <w:lvlText w:val="%1."/>
      <w:lvlJc w:val="right"/>
      <w:pPr>
        <w:tabs>
          <w:tab w:val="num" w:pos="360"/>
        </w:tabs>
        <w:ind w:left="36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08" w15:restartNumberingAfterBreak="0">
    <w:nsid w:val="1F507BB1"/>
    <w:multiLevelType w:val="hybridMultilevel"/>
    <w:tmpl w:val="F1A0094A"/>
    <w:name w:val="WW8Num14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09" w15:restartNumberingAfterBreak="0">
    <w:nsid w:val="1F7034E0"/>
    <w:multiLevelType w:val="multilevel"/>
    <w:tmpl w:val="7F02DECC"/>
    <w:lvl w:ilvl="0">
      <w:start w:val="1"/>
      <w:numFmt w:val="decimal"/>
      <w:lvlText w:val="%1."/>
      <w:lvlJc w:val="right"/>
      <w:pPr>
        <w:tabs>
          <w:tab w:val="num" w:pos="360"/>
        </w:tabs>
        <w:ind w:left="360" w:hanging="360"/>
      </w:pPr>
      <w:rPr>
        <w:rFonts w:ascii="Times New Roman" w:hAnsi="Times New Roman" w:hint="default"/>
        <w:b w:val="0"/>
        <w:i w:val="0"/>
        <w:color w:val="auto"/>
        <w:sz w:val="22"/>
        <w:szCs w:val="24"/>
      </w:rPr>
    </w:lvl>
    <w:lvl w:ilvl="1">
      <w:start w:val="4"/>
      <w:numFmt w:val="decimal"/>
      <w:lvlText w:val="%2."/>
      <w:lvlJc w:val="left"/>
      <w:pPr>
        <w:tabs>
          <w:tab w:val="num" w:pos="1080"/>
        </w:tabs>
        <w:ind w:left="1080" w:hanging="360"/>
      </w:pPr>
      <w:rPr>
        <w:rFonts w:hint="default"/>
        <w:sz w:val="22"/>
        <w:szCs w:val="22"/>
      </w:rPr>
    </w:lvl>
    <w:lvl w:ilvl="2">
      <w:start w:val="1"/>
      <w:numFmt w:val="lowerRoman"/>
      <w:lvlText w:val="%3."/>
      <w:lvlJc w:val="right"/>
      <w:pPr>
        <w:tabs>
          <w:tab w:val="num" w:pos="1800"/>
        </w:tabs>
        <w:ind w:left="1800" w:hanging="180"/>
      </w:pPr>
      <w:rPr>
        <w:rFonts w:hint="default"/>
        <w:sz w:val="22"/>
        <w:szCs w:val="22"/>
      </w:rPr>
    </w:lvl>
    <w:lvl w:ilvl="3">
      <w:start w:val="1"/>
      <w:numFmt w:val="decimal"/>
      <w:lvlText w:val="%4."/>
      <w:lvlJc w:val="left"/>
      <w:pPr>
        <w:tabs>
          <w:tab w:val="num" w:pos="2520"/>
        </w:tabs>
        <w:ind w:left="2520" w:hanging="360"/>
      </w:pPr>
      <w:rPr>
        <w:rFonts w:hint="default"/>
        <w:sz w:val="22"/>
        <w:szCs w:val="22"/>
      </w:rPr>
    </w:lvl>
    <w:lvl w:ilvl="4">
      <w:start w:val="1"/>
      <w:numFmt w:val="decimal"/>
      <w:lvlText w:val="%5)"/>
      <w:lvlJc w:val="left"/>
      <w:pPr>
        <w:tabs>
          <w:tab w:val="num" w:pos="3240"/>
        </w:tabs>
        <w:ind w:left="324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180"/>
        </w:tabs>
        <w:ind w:left="180" w:hanging="360"/>
      </w:pPr>
      <w:rPr>
        <w:rFonts w:hint="default"/>
        <w:sz w:val="22"/>
        <w:szCs w:val="22"/>
      </w:rPr>
    </w:lvl>
    <w:lvl w:ilvl="6">
      <w:start w:val="1"/>
      <w:numFmt w:val="decimal"/>
      <w:lvlText w:val="%7."/>
      <w:lvlJc w:val="left"/>
      <w:pPr>
        <w:tabs>
          <w:tab w:val="num" w:pos="4680"/>
        </w:tabs>
        <w:ind w:left="4680" w:hanging="360"/>
      </w:pPr>
      <w:rPr>
        <w:rFonts w:hint="default"/>
        <w:sz w:val="22"/>
        <w:szCs w:val="22"/>
      </w:rPr>
    </w:lvl>
    <w:lvl w:ilvl="7">
      <w:start w:val="1"/>
      <w:numFmt w:val="lowerLetter"/>
      <w:lvlText w:val="%8."/>
      <w:lvlJc w:val="left"/>
      <w:pPr>
        <w:tabs>
          <w:tab w:val="num" w:pos="5400"/>
        </w:tabs>
        <w:ind w:left="5400" w:hanging="360"/>
      </w:pPr>
      <w:rPr>
        <w:rFonts w:hint="default"/>
        <w:sz w:val="22"/>
        <w:szCs w:val="22"/>
      </w:rPr>
    </w:lvl>
    <w:lvl w:ilvl="8">
      <w:start w:val="1"/>
      <w:numFmt w:val="lowerRoman"/>
      <w:lvlText w:val="%9."/>
      <w:lvlJc w:val="right"/>
      <w:pPr>
        <w:tabs>
          <w:tab w:val="num" w:pos="6120"/>
        </w:tabs>
        <w:ind w:left="6120" w:hanging="180"/>
      </w:pPr>
      <w:rPr>
        <w:rFonts w:hint="default"/>
        <w:sz w:val="22"/>
        <w:szCs w:val="22"/>
      </w:rPr>
    </w:lvl>
  </w:abstractNum>
  <w:abstractNum w:abstractNumId="110" w15:restartNumberingAfterBreak="0">
    <w:nsid w:val="208309CB"/>
    <w:multiLevelType w:val="multilevel"/>
    <w:tmpl w:val="8BA22742"/>
    <w:lvl w:ilvl="0">
      <w:start w:val="2"/>
      <w:numFmt w:val="decimal"/>
      <w:lvlText w:val="%1"/>
      <w:lvlJc w:val="left"/>
      <w:pPr>
        <w:ind w:left="360" w:hanging="360"/>
      </w:pPr>
      <w:rPr>
        <w:rFonts w:hint="default"/>
        <w:b/>
      </w:rPr>
    </w:lvl>
    <w:lvl w:ilvl="1">
      <w:start w:val="2"/>
      <w:numFmt w:val="decimal"/>
      <w:lvlText w:val="%1.%2"/>
      <w:lvlJc w:val="left"/>
      <w:pPr>
        <w:ind w:left="644" w:hanging="360"/>
      </w:pPr>
      <w:rPr>
        <w:rFonts w:hint="default"/>
        <w:b w:val="0"/>
        <w:color w:val="auto"/>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111" w15:restartNumberingAfterBreak="0">
    <w:nsid w:val="20DB179A"/>
    <w:multiLevelType w:val="hybridMultilevel"/>
    <w:tmpl w:val="C96E3032"/>
    <w:lvl w:ilvl="0" w:tplc="5C36E8EE">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12" w15:restartNumberingAfterBreak="0">
    <w:nsid w:val="21904214"/>
    <w:multiLevelType w:val="hybridMultilevel"/>
    <w:tmpl w:val="78C23710"/>
    <w:name w:val="WW8Num14222222222222222222222"/>
    <w:lvl w:ilvl="0" w:tplc="6F768130">
      <w:start w:val="1"/>
      <w:numFmt w:val="bullet"/>
      <w:lvlText w:val=""/>
      <w:lvlJc w:val="left"/>
      <w:pPr>
        <w:tabs>
          <w:tab w:val="num" w:pos="284"/>
        </w:tabs>
        <w:ind w:left="284" w:hanging="284"/>
      </w:pPr>
      <w:rPr>
        <w:rFonts w:ascii="Symbol" w:hAnsi="Symbol" w:hint="default"/>
      </w:rPr>
    </w:lvl>
    <w:lvl w:ilvl="1" w:tplc="92D8E74E" w:tentative="1">
      <w:start w:val="1"/>
      <w:numFmt w:val="bullet"/>
      <w:lvlText w:val="o"/>
      <w:lvlJc w:val="left"/>
      <w:pPr>
        <w:tabs>
          <w:tab w:val="num" w:pos="1440"/>
        </w:tabs>
        <w:ind w:left="1440" w:hanging="360"/>
      </w:pPr>
      <w:rPr>
        <w:rFonts w:ascii="Courier New" w:hAnsi="Courier New" w:cs="Courier New" w:hint="default"/>
      </w:rPr>
    </w:lvl>
    <w:lvl w:ilvl="2" w:tplc="4A4E022A" w:tentative="1">
      <w:start w:val="1"/>
      <w:numFmt w:val="bullet"/>
      <w:lvlText w:val=""/>
      <w:lvlJc w:val="left"/>
      <w:pPr>
        <w:tabs>
          <w:tab w:val="num" w:pos="2160"/>
        </w:tabs>
        <w:ind w:left="2160" w:hanging="360"/>
      </w:pPr>
      <w:rPr>
        <w:rFonts w:ascii="Wingdings" w:hAnsi="Wingdings" w:hint="default"/>
      </w:rPr>
    </w:lvl>
    <w:lvl w:ilvl="3" w:tplc="5D307B24" w:tentative="1">
      <w:start w:val="1"/>
      <w:numFmt w:val="bullet"/>
      <w:lvlText w:val=""/>
      <w:lvlJc w:val="left"/>
      <w:pPr>
        <w:tabs>
          <w:tab w:val="num" w:pos="2880"/>
        </w:tabs>
        <w:ind w:left="2880" w:hanging="360"/>
      </w:pPr>
      <w:rPr>
        <w:rFonts w:ascii="Symbol" w:hAnsi="Symbol" w:hint="default"/>
      </w:rPr>
    </w:lvl>
    <w:lvl w:ilvl="4" w:tplc="70886F12" w:tentative="1">
      <w:start w:val="1"/>
      <w:numFmt w:val="bullet"/>
      <w:lvlText w:val="o"/>
      <w:lvlJc w:val="left"/>
      <w:pPr>
        <w:tabs>
          <w:tab w:val="num" w:pos="3600"/>
        </w:tabs>
        <w:ind w:left="3600" w:hanging="360"/>
      </w:pPr>
      <w:rPr>
        <w:rFonts w:ascii="Courier New" w:hAnsi="Courier New" w:cs="Courier New" w:hint="default"/>
      </w:rPr>
    </w:lvl>
    <w:lvl w:ilvl="5" w:tplc="884A0752" w:tentative="1">
      <w:start w:val="1"/>
      <w:numFmt w:val="bullet"/>
      <w:lvlText w:val=""/>
      <w:lvlJc w:val="left"/>
      <w:pPr>
        <w:tabs>
          <w:tab w:val="num" w:pos="4320"/>
        </w:tabs>
        <w:ind w:left="4320" w:hanging="360"/>
      </w:pPr>
      <w:rPr>
        <w:rFonts w:ascii="Wingdings" w:hAnsi="Wingdings" w:hint="default"/>
      </w:rPr>
    </w:lvl>
    <w:lvl w:ilvl="6" w:tplc="46020F00" w:tentative="1">
      <w:start w:val="1"/>
      <w:numFmt w:val="bullet"/>
      <w:lvlText w:val=""/>
      <w:lvlJc w:val="left"/>
      <w:pPr>
        <w:tabs>
          <w:tab w:val="num" w:pos="5040"/>
        </w:tabs>
        <w:ind w:left="5040" w:hanging="360"/>
      </w:pPr>
      <w:rPr>
        <w:rFonts w:ascii="Symbol" w:hAnsi="Symbol" w:hint="default"/>
      </w:rPr>
    </w:lvl>
    <w:lvl w:ilvl="7" w:tplc="E894202A" w:tentative="1">
      <w:start w:val="1"/>
      <w:numFmt w:val="bullet"/>
      <w:lvlText w:val="o"/>
      <w:lvlJc w:val="left"/>
      <w:pPr>
        <w:tabs>
          <w:tab w:val="num" w:pos="5760"/>
        </w:tabs>
        <w:ind w:left="5760" w:hanging="360"/>
      </w:pPr>
      <w:rPr>
        <w:rFonts w:ascii="Courier New" w:hAnsi="Courier New" w:cs="Courier New" w:hint="default"/>
      </w:rPr>
    </w:lvl>
    <w:lvl w:ilvl="8" w:tplc="4A62E648"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2527060F"/>
    <w:multiLevelType w:val="hybridMultilevel"/>
    <w:tmpl w:val="9D86B0AE"/>
    <w:lvl w:ilvl="0" w:tplc="1F960F24">
      <w:start w:val="1"/>
      <w:numFmt w:val="decimal"/>
      <w:lvlText w:val="%1)"/>
      <w:lvlJc w:val="left"/>
      <w:pPr>
        <w:ind w:left="720" w:hanging="360"/>
      </w:pPr>
      <w:rPr>
        <w:rFonts w:ascii="Times New Roman" w:hAnsi="Times New Roman"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26595D58"/>
    <w:multiLevelType w:val="multilevel"/>
    <w:tmpl w:val="7D4416CA"/>
    <w:name w:val="WW8Num92"/>
    <w:lvl w:ilvl="0">
      <w:start w:val="13"/>
      <w:numFmt w:val="decimal"/>
      <w:lvlText w:val="%1."/>
      <w:lvlJc w:val="left"/>
      <w:pPr>
        <w:tabs>
          <w:tab w:val="num" w:pos="720"/>
        </w:tabs>
        <w:ind w:left="720" w:hanging="360"/>
      </w:pPr>
      <w:rPr>
        <w:rFonts w:ascii="Symbol" w:hAnsi="Symbol" w:cs="Symbol"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ascii="Times New Roman" w:eastAsia="Times New Roman" w:hAnsi="Times New Roman" w:cs="Times New Roman"/>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5" w15:restartNumberingAfterBreak="0">
    <w:nsid w:val="27D01301"/>
    <w:multiLevelType w:val="hybridMultilevel"/>
    <w:tmpl w:val="92707244"/>
    <w:lvl w:ilvl="0" w:tplc="76DC46D6">
      <w:start w:val="1"/>
      <w:numFmt w:val="decimal"/>
      <w:lvlText w:val="%1."/>
      <w:lvlJc w:val="left"/>
      <w:pPr>
        <w:ind w:left="720" w:hanging="360"/>
      </w:pPr>
    </w:lvl>
    <w:lvl w:ilvl="1" w:tplc="04150011">
      <w:start w:val="1"/>
      <w:numFmt w:val="decimal"/>
      <w:lvlText w:val="%2)"/>
      <w:lvlJc w:val="left"/>
      <w:pPr>
        <w:ind w:left="1440" w:hanging="360"/>
      </w:pPr>
    </w:lvl>
    <w:lvl w:ilvl="2" w:tplc="2ED04E28">
      <w:start w:val="1"/>
      <w:numFmt w:val="lowerLetter"/>
      <w:lvlText w:val="%3)"/>
      <w:lvlJc w:val="left"/>
      <w:pPr>
        <w:ind w:left="2340" w:hanging="360"/>
      </w:pPr>
      <w:rPr>
        <w:rFonts w:ascii="Times New Roman" w:hAnsi="Times New Roman" w:cs="Times New Roman" w:hint="default"/>
        <w:sz w:val="22"/>
        <w:szCs w:val="22"/>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6" w15:restartNumberingAfterBreak="0">
    <w:nsid w:val="29752C70"/>
    <w:multiLevelType w:val="hybridMultilevel"/>
    <w:tmpl w:val="FE24479C"/>
    <w:name w:val="WW8Num122"/>
    <w:lvl w:ilvl="0" w:tplc="042AF86C">
      <w:start w:val="1"/>
      <w:numFmt w:val="bullet"/>
      <w:lvlText w:val=""/>
      <w:lvlJc w:val="left"/>
      <w:pPr>
        <w:tabs>
          <w:tab w:val="num" w:pos="644"/>
        </w:tabs>
        <w:ind w:left="644" w:hanging="284"/>
      </w:pPr>
      <w:rPr>
        <w:rFonts w:ascii="Symbol" w:hAnsi="Symbol" w:hint="default"/>
      </w:rPr>
    </w:lvl>
    <w:lvl w:ilvl="1" w:tplc="CF5233A6" w:tentative="1">
      <w:start w:val="1"/>
      <w:numFmt w:val="bullet"/>
      <w:lvlText w:val="o"/>
      <w:lvlJc w:val="left"/>
      <w:pPr>
        <w:tabs>
          <w:tab w:val="num" w:pos="1800"/>
        </w:tabs>
        <w:ind w:left="1800" w:hanging="360"/>
      </w:pPr>
      <w:rPr>
        <w:rFonts w:ascii="Courier New" w:hAnsi="Courier New" w:cs="Courier New" w:hint="default"/>
      </w:rPr>
    </w:lvl>
    <w:lvl w:ilvl="2" w:tplc="B73AE0FC" w:tentative="1">
      <w:start w:val="1"/>
      <w:numFmt w:val="bullet"/>
      <w:lvlText w:val=""/>
      <w:lvlJc w:val="left"/>
      <w:pPr>
        <w:tabs>
          <w:tab w:val="num" w:pos="2520"/>
        </w:tabs>
        <w:ind w:left="2520" w:hanging="360"/>
      </w:pPr>
      <w:rPr>
        <w:rFonts w:ascii="Wingdings" w:hAnsi="Wingdings" w:hint="default"/>
      </w:rPr>
    </w:lvl>
    <w:lvl w:ilvl="3" w:tplc="DDA24F1A" w:tentative="1">
      <w:start w:val="1"/>
      <w:numFmt w:val="bullet"/>
      <w:lvlText w:val=""/>
      <w:lvlJc w:val="left"/>
      <w:pPr>
        <w:tabs>
          <w:tab w:val="num" w:pos="3240"/>
        </w:tabs>
        <w:ind w:left="3240" w:hanging="360"/>
      </w:pPr>
      <w:rPr>
        <w:rFonts w:ascii="Symbol" w:hAnsi="Symbol" w:hint="default"/>
      </w:rPr>
    </w:lvl>
    <w:lvl w:ilvl="4" w:tplc="035AF618" w:tentative="1">
      <w:start w:val="1"/>
      <w:numFmt w:val="bullet"/>
      <w:lvlText w:val="o"/>
      <w:lvlJc w:val="left"/>
      <w:pPr>
        <w:tabs>
          <w:tab w:val="num" w:pos="3960"/>
        </w:tabs>
        <w:ind w:left="3960" w:hanging="360"/>
      </w:pPr>
      <w:rPr>
        <w:rFonts w:ascii="Courier New" w:hAnsi="Courier New" w:cs="Courier New" w:hint="default"/>
      </w:rPr>
    </w:lvl>
    <w:lvl w:ilvl="5" w:tplc="82465AA0" w:tentative="1">
      <w:start w:val="1"/>
      <w:numFmt w:val="bullet"/>
      <w:lvlText w:val=""/>
      <w:lvlJc w:val="left"/>
      <w:pPr>
        <w:tabs>
          <w:tab w:val="num" w:pos="4680"/>
        </w:tabs>
        <w:ind w:left="4680" w:hanging="360"/>
      </w:pPr>
      <w:rPr>
        <w:rFonts w:ascii="Wingdings" w:hAnsi="Wingdings" w:hint="default"/>
      </w:rPr>
    </w:lvl>
    <w:lvl w:ilvl="6" w:tplc="0D54A00E" w:tentative="1">
      <w:start w:val="1"/>
      <w:numFmt w:val="bullet"/>
      <w:lvlText w:val=""/>
      <w:lvlJc w:val="left"/>
      <w:pPr>
        <w:tabs>
          <w:tab w:val="num" w:pos="5400"/>
        </w:tabs>
        <w:ind w:left="5400" w:hanging="360"/>
      </w:pPr>
      <w:rPr>
        <w:rFonts w:ascii="Symbol" w:hAnsi="Symbol" w:hint="default"/>
      </w:rPr>
    </w:lvl>
    <w:lvl w:ilvl="7" w:tplc="AE9E9970" w:tentative="1">
      <w:start w:val="1"/>
      <w:numFmt w:val="bullet"/>
      <w:lvlText w:val="o"/>
      <w:lvlJc w:val="left"/>
      <w:pPr>
        <w:tabs>
          <w:tab w:val="num" w:pos="6120"/>
        </w:tabs>
        <w:ind w:left="6120" w:hanging="360"/>
      </w:pPr>
      <w:rPr>
        <w:rFonts w:ascii="Courier New" w:hAnsi="Courier New" w:cs="Courier New" w:hint="default"/>
      </w:rPr>
    </w:lvl>
    <w:lvl w:ilvl="8" w:tplc="F3F81E18" w:tentative="1">
      <w:start w:val="1"/>
      <w:numFmt w:val="bullet"/>
      <w:lvlText w:val=""/>
      <w:lvlJc w:val="left"/>
      <w:pPr>
        <w:tabs>
          <w:tab w:val="num" w:pos="6840"/>
        </w:tabs>
        <w:ind w:left="6840" w:hanging="360"/>
      </w:pPr>
      <w:rPr>
        <w:rFonts w:ascii="Wingdings" w:hAnsi="Wingdings" w:hint="default"/>
      </w:rPr>
    </w:lvl>
  </w:abstractNum>
  <w:abstractNum w:abstractNumId="117" w15:restartNumberingAfterBreak="0">
    <w:nsid w:val="29F37F44"/>
    <w:multiLevelType w:val="hybridMultilevel"/>
    <w:tmpl w:val="3D4632BA"/>
    <w:name w:val="WW8Num14222222222"/>
    <w:lvl w:ilvl="0" w:tplc="04150001">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2C6E27E4"/>
    <w:multiLevelType w:val="multilevel"/>
    <w:tmpl w:val="2E4ED284"/>
    <w:lvl w:ilvl="0">
      <w:start w:val="1"/>
      <w:numFmt w:val="decimal"/>
      <w:lvlText w:val="%1."/>
      <w:lvlJc w:val="right"/>
      <w:pPr>
        <w:tabs>
          <w:tab w:val="num" w:pos="360"/>
        </w:tabs>
        <w:ind w:left="360" w:hanging="360"/>
      </w:pPr>
      <w:rPr>
        <w:rFonts w:ascii="Times New Roman" w:hAnsi="Times New Roman" w:hint="default"/>
        <w:b w:val="0"/>
        <w:i w:val="0"/>
        <w:color w:val="auto"/>
        <w:sz w:val="22"/>
        <w:szCs w:val="24"/>
      </w:rPr>
    </w:lvl>
    <w:lvl w:ilvl="1">
      <w:start w:val="3"/>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color w:val="auto"/>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19" w15:restartNumberingAfterBreak="0">
    <w:nsid w:val="2CD1146E"/>
    <w:multiLevelType w:val="hybridMultilevel"/>
    <w:tmpl w:val="D9A4F244"/>
    <w:name w:val="WW8Num1422222222222222222222222"/>
    <w:lvl w:ilvl="0" w:tplc="04150001">
      <w:start w:val="1"/>
      <w:numFmt w:val="bullet"/>
      <w:lvlText w:val=""/>
      <w:lvlJc w:val="left"/>
      <w:pPr>
        <w:tabs>
          <w:tab w:val="num" w:pos="284"/>
        </w:tabs>
        <w:ind w:left="284" w:hanging="284"/>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2D49760D"/>
    <w:multiLevelType w:val="multilevel"/>
    <w:tmpl w:val="03B0D460"/>
    <w:lvl w:ilvl="0">
      <w:start w:val="1"/>
      <w:numFmt w:val="decimal"/>
      <w:lvlText w:val="%1."/>
      <w:lvlJc w:val="left"/>
      <w:pPr>
        <w:ind w:left="5889" w:hanging="360"/>
      </w:pPr>
      <w:rPr>
        <w:rFonts w:hint="default"/>
        <w:color w:val="auto"/>
      </w:rPr>
    </w:lvl>
    <w:lvl w:ilvl="1">
      <w:start w:val="2"/>
      <w:numFmt w:val="decimal"/>
      <w:isLgl/>
      <w:lvlText w:val="%1.%2"/>
      <w:lvlJc w:val="left"/>
      <w:pPr>
        <w:ind w:left="5889" w:hanging="360"/>
      </w:pPr>
      <w:rPr>
        <w:rFonts w:hint="default"/>
      </w:rPr>
    </w:lvl>
    <w:lvl w:ilvl="2">
      <w:start w:val="1"/>
      <w:numFmt w:val="decimal"/>
      <w:isLgl/>
      <w:lvlText w:val="%1.%2.%3"/>
      <w:lvlJc w:val="left"/>
      <w:pPr>
        <w:ind w:left="6249" w:hanging="720"/>
      </w:pPr>
      <w:rPr>
        <w:rFonts w:hint="default"/>
      </w:rPr>
    </w:lvl>
    <w:lvl w:ilvl="3">
      <w:start w:val="1"/>
      <w:numFmt w:val="decimal"/>
      <w:isLgl/>
      <w:lvlText w:val="%1.%2.%3.%4"/>
      <w:lvlJc w:val="left"/>
      <w:pPr>
        <w:ind w:left="6249" w:hanging="720"/>
      </w:pPr>
      <w:rPr>
        <w:rFonts w:hint="default"/>
      </w:rPr>
    </w:lvl>
    <w:lvl w:ilvl="4">
      <w:start w:val="1"/>
      <w:numFmt w:val="decimal"/>
      <w:isLgl/>
      <w:lvlText w:val="%1.%2.%3.%4.%5"/>
      <w:lvlJc w:val="left"/>
      <w:pPr>
        <w:ind w:left="6609" w:hanging="1080"/>
      </w:pPr>
      <w:rPr>
        <w:rFonts w:hint="default"/>
      </w:rPr>
    </w:lvl>
    <w:lvl w:ilvl="5">
      <w:start w:val="1"/>
      <w:numFmt w:val="decimal"/>
      <w:isLgl/>
      <w:lvlText w:val="%1.%2.%3.%4.%5.%6"/>
      <w:lvlJc w:val="left"/>
      <w:pPr>
        <w:ind w:left="6609" w:hanging="1080"/>
      </w:pPr>
      <w:rPr>
        <w:rFonts w:hint="default"/>
      </w:rPr>
    </w:lvl>
    <w:lvl w:ilvl="6">
      <w:start w:val="1"/>
      <w:numFmt w:val="decimal"/>
      <w:isLgl/>
      <w:lvlText w:val="%1.%2.%3.%4.%5.%6.%7"/>
      <w:lvlJc w:val="left"/>
      <w:pPr>
        <w:ind w:left="6969" w:hanging="1440"/>
      </w:pPr>
      <w:rPr>
        <w:rFonts w:hint="default"/>
      </w:rPr>
    </w:lvl>
    <w:lvl w:ilvl="7">
      <w:start w:val="1"/>
      <w:numFmt w:val="decimal"/>
      <w:isLgl/>
      <w:lvlText w:val="%1.%2.%3.%4.%5.%6.%7.%8"/>
      <w:lvlJc w:val="left"/>
      <w:pPr>
        <w:ind w:left="6969" w:hanging="1440"/>
      </w:pPr>
      <w:rPr>
        <w:rFonts w:hint="default"/>
      </w:rPr>
    </w:lvl>
    <w:lvl w:ilvl="8">
      <w:start w:val="1"/>
      <w:numFmt w:val="decimal"/>
      <w:isLgl/>
      <w:lvlText w:val="%1.%2.%3.%4.%5.%6.%7.%8.%9"/>
      <w:lvlJc w:val="left"/>
      <w:pPr>
        <w:ind w:left="6969" w:hanging="1440"/>
      </w:pPr>
      <w:rPr>
        <w:rFonts w:hint="default"/>
      </w:rPr>
    </w:lvl>
  </w:abstractNum>
  <w:abstractNum w:abstractNumId="121" w15:restartNumberingAfterBreak="0">
    <w:nsid w:val="2F312A6D"/>
    <w:multiLevelType w:val="hybridMultilevel"/>
    <w:tmpl w:val="BED6B5BE"/>
    <w:name w:val="WW8Num152"/>
    <w:lvl w:ilvl="0" w:tplc="4332314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31B23686"/>
    <w:multiLevelType w:val="hybridMultilevel"/>
    <w:tmpl w:val="05A03008"/>
    <w:name w:val="WW8Num1422222222222222222222"/>
    <w:lvl w:ilvl="0" w:tplc="C91238A8">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3" w15:restartNumberingAfterBreak="0">
    <w:nsid w:val="35DC77BC"/>
    <w:multiLevelType w:val="multilevel"/>
    <w:tmpl w:val="E8E88850"/>
    <w:lvl w:ilvl="0">
      <w:start w:val="4"/>
      <w:numFmt w:val="lowerLetter"/>
      <w:lvlText w:val="%1)"/>
      <w:lvlJc w:val="left"/>
      <w:pPr>
        <w:tabs>
          <w:tab w:val="num" w:pos="0"/>
        </w:tabs>
        <w:ind w:left="1004" w:hanging="360"/>
      </w:pPr>
      <w:rPr>
        <w:rFonts w:hint="default"/>
      </w:rPr>
    </w:lvl>
    <w:lvl w:ilvl="1">
      <w:start w:val="1"/>
      <w:numFmt w:val="lowerLetter"/>
      <w:lvlText w:val="%2."/>
      <w:lvlJc w:val="left"/>
      <w:pPr>
        <w:tabs>
          <w:tab w:val="num" w:pos="0"/>
        </w:tabs>
        <w:ind w:left="1724" w:hanging="360"/>
      </w:pPr>
      <w:rPr>
        <w:rFonts w:hint="default"/>
      </w:rPr>
    </w:lvl>
    <w:lvl w:ilvl="2">
      <w:start w:val="1"/>
      <w:numFmt w:val="lowerRoman"/>
      <w:lvlText w:val="%3."/>
      <w:lvlJc w:val="right"/>
      <w:pPr>
        <w:tabs>
          <w:tab w:val="num" w:pos="0"/>
        </w:tabs>
        <w:ind w:left="2444" w:hanging="180"/>
      </w:pPr>
      <w:rPr>
        <w:rFonts w:hint="default"/>
      </w:rPr>
    </w:lvl>
    <w:lvl w:ilvl="3">
      <w:start w:val="3"/>
      <w:numFmt w:val="decimal"/>
      <w:lvlText w:val="%4."/>
      <w:lvlJc w:val="left"/>
      <w:pPr>
        <w:tabs>
          <w:tab w:val="num" w:pos="0"/>
        </w:tabs>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tabs>
          <w:tab w:val="num" w:pos="0"/>
        </w:tabs>
        <w:ind w:left="4604" w:hanging="180"/>
      </w:pPr>
      <w:rPr>
        <w:rFonts w:hint="default"/>
      </w:rPr>
    </w:lvl>
    <w:lvl w:ilvl="6">
      <w:start w:val="1"/>
      <w:numFmt w:val="decimal"/>
      <w:lvlText w:val="%7."/>
      <w:lvlJc w:val="left"/>
      <w:pPr>
        <w:tabs>
          <w:tab w:val="num" w:pos="0"/>
        </w:tabs>
        <w:ind w:left="5324" w:hanging="360"/>
      </w:pPr>
      <w:rPr>
        <w:rFonts w:hint="default"/>
      </w:rPr>
    </w:lvl>
    <w:lvl w:ilvl="7">
      <w:start w:val="1"/>
      <w:numFmt w:val="lowerLetter"/>
      <w:lvlText w:val="%8."/>
      <w:lvlJc w:val="left"/>
      <w:pPr>
        <w:tabs>
          <w:tab w:val="num" w:pos="0"/>
        </w:tabs>
        <w:ind w:left="6044" w:hanging="360"/>
      </w:pPr>
      <w:rPr>
        <w:rFonts w:hint="default"/>
      </w:rPr>
    </w:lvl>
    <w:lvl w:ilvl="8">
      <w:start w:val="1"/>
      <w:numFmt w:val="lowerRoman"/>
      <w:lvlText w:val="%9."/>
      <w:lvlJc w:val="right"/>
      <w:pPr>
        <w:tabs>
          <w:tab w:val="num" w:pos="0"/>
        </w:tabs>
        <w:ind w:left="6764" w:hanging="180"/>
      </w:pPr>
      <w:rPr>
        <w:rFonts w:hint="default"/>
      </w:rPr>
    </w:lvl>
  </w:abstractNum>
  <w:abstractNum w:abstractNumId="124" w15:restartNumberingAfterBreak="0">
    <w:nsid w:val="362C74AF"/>
    <w:multiLevelType w:val="hybridMultilevel"/>
    <w:tmpl w:val="752CB5A4"/>
    <w:name w:val="WW8Num14222"/>
    <w:lvl w:ilvl="0" w:tplc="453EDE96">
      <w:start w:val="1"/>
      <w:numFmt w:val="bullet"/>
      <w:lvlText w:val=""/>
      <w:lvlJc w:val="left"/>
      <w:pPr>
        <w:tabs>
          <w:tab w:val="num" w:pos="644"/>
        </w:tabs>
        <w:ind w:left="644" w:hanging="284"/>
      </w:pPr>
      <w:rPr>
        <w:rFonts w:ascii="Symbol" w:hAnsi="Symbol" w:hint="default"/>
      </w:rPr>
    </w:lvl>
    <w:lvl w:ilvl="1" w:tplc="9C04C04E" w:tentative="1">
      <w:start w:val="1"/>
      <w:numFmt w:val="bullet"/>
      <w:lvlText w:val="o"/>
      <w:lvlJc w:val="left"/>
      <w:pPr>
        <w:tabs>
          <w:tab w:val="num" w:pos="1800"/>
        </w:tabs>
        <w:ind w:left="1800" w:hanging="360"/>
      </w:pPr>
      <w:rPr>
        <w:rFonts w:ascii="Courier New" w:hAnsi="Courier New" w:cs="Courier New" w:hint="default"/>
      </w:rPr>
    </w:lvl>
    <w:lvl w:ilvl="2" w:tplc="22E28592" w:tentative="1">
      <w:start w:val="1"/>
      <w:numFmt w:val="bullet"/>
      <w:lvlText w:val=""/>
      <w:lvlJc w:val="left"/>
      <w:pPr>
        <w:tabs>
          <w:tab w:val="num" w:pos="2520"/>
        </w:tabs>
        <w:ind w:left="2520" w:hanging="360"/>
      </w:pPr>
      <w:rPr>
        <w:rFonts w:ascii="Wingdings" w:hAnsi="Wingdings" w:hint="default"/>
      </w:rPr>
    </w:lvl>
    <w:lvl w:ilvl="3" w:tplc="94D8B130" w:tentative="1">
      <w:start w:val="1"/>
      <w:numFmt w:val="bullet"/>
      <w:lvlText w:val=""/>
      <w:lvlJc w:val="left"/>
      <w:pPr>
        <w:tabs>
          <w:tab w:val="num" w:pos="3240"/>
        </w:tabs>
        <w:ind w:left="3240" w:hanging="360"/>
      </w:pPr>
      <w:rPr>
        <w:rFonts w:ascii="Symbol" w:hAnsi="Symbol" w:hint="default"/>
      </w:rPr>
    </w:lvl>
    <w:lvl w:ilvl="4" w:tplc="08DC3C78" w:tentative="1">
      <w:start w:val="1"/>
      <w:numFmt w:val="bullet"/>
      <w:lvlText w:val="o"/>
      <w:lvlJc w:val="left"/>
      <w:pPr>
        <w:tabs>
          <w:tab w:val="num" w:pos="3960"/>
        </w:tabs>
        <w:ind w:left="3960" w:hanging="360"/>
      </w:pPr>
      <w:rPr>
        <w:rFonts w:ascii="Courier New" w:hAnsi="Courier New" w:cs="Courier New" w:hint="default"/>
      </w:rPr>
    </w:lvl>
    <w:lvl w:ilvl="5" w:tplc="20A49FAA" w:tentative="1">
      <w:start w:val="1"/>
      <w:numFmt w:val="bullet"/>
      <w:lvlText w:val=""/>
      <w:lvlJc w:val="left"/>
      <w:pPr>
        <w:tabs>
          <w:tab w:val="num" w:pos="4680"/>
        </w:tabs>
        <w:ind w:left="4680" w:hanging="360"/>
      </w:pPr>
      <w:rPr>
        <w:rFonts w:ascii="Wingdings" w:hAnsi="Wingdings" w:hint="default"/>
      </w:rPr>
    </w:lvl>
    <w:lvl w:ilvl="6" w:tplc="CACC8AA2" w:tentative="1">
      <w:start w:val="1"/>
      <w:numFmt w:val="bullet"/>
      <w:lvlText w:val=""/>
      <w:lvlJc w:val="left"/>
      <w:pPr>
        <w:tabs>
          <w:tab w:val="num" w:pos="5400"/>
        </w:tabs>
        <w:ind w:left="5400" w:hanging="360"/>
      </w:pPr>
      <w:rPr>
        <w:rFonts w:ascii="Symbol" w:hAnsi="Symbol" w:hint="default"/>
      </w:rPr>
    </w:lvl>
    <w:lvl w:ilvl="7" w:tplc="13366F46" w:tentative="1">
      <w:start w:val="1"/>
      <w:numFmt w:val="bullet"/>
      <w:lvlText w:val="o"/>
      <w:lvlJc w:val="left"/>
      <w:pPr>
        <w:tabs>
          <w:tab w:val="num" w:pos="6120"/>
        </w:tabs>
        <w:ind w:left="6120" w:hanging="360"/>
      </w:pPr>
      <w:rPr>
        <w:rFonts w:ascii="Courier New" w:hAnsi="Courier New" w:cs="Courier New" w:hint="default"/>
      </w:rPr>
    </w:lvl>
    <w:lvl w:ilvl="8" w:tplc="70BAF6B0"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377F50CF"/>
    <w:multiLevelType w:val="hybridMultilevel"/>
    <w:tmpl w:val="0BD8DC22"/>
    <w:lvl w:ilvl="0" w:tplc="9E48AEF4">
      <w:start w:val="1"/>
      <w:numFmt w:val="decimal"/>
      <w:lvlText w:val="%1)"/>
      <w:lvlJc w:val="left"/>
      <w:pPr>
        <w:ind w:left="360" w:hanging="360"/>
      </w:pPr>
      <w:rPr>
        <w:color w:val="auto"/>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6" w15:restartNumberingAfterBreak="0">
    <w:nsid w:val="38821B89"/>
    <w:multiLevelType w:val="hybridMultilevel"/>
    <w:tmpl w:val="FE1628D8"/>
    <w:name w:val="WW8Num14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7" w15:restartNumberingAfterBreak="0">
    <w:nsid w:val="38AA22FB"/>
    <w:multiLevelType w:val="hybridMultilevel"/>
    <w:tmpl w:val="794849CA"/>
    <w:name w:val="WW8Num142222222222222"/>
    <w:lvl w:ilvl="0" w:tplc="43323142">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28" w15:restartNumberingAfterBreak="0">
    <w:nsid w:val="38F66604"/>
    <w:multiLevelType w:val="multilevel"/>
    <w:tmpl w:val="6024CBA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39D5634E"/>
    <w:multiLevelType w:val="multilevel"/>
    <w:tmpl w:val="7F02DECC"/>
    <w:lvl w:ilvl="0">
      <w:start w:val="1"/>
      <w:numFmt w:val="decimal"/>
      <w:lvlText w:val="%1."/>
      <w:lvlJc w:val="righ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30" w15:restartNumberingAfterBreak="0">
    <w:nsid w:val="3A7B4E1F"/>
    <w:multiLevelType w:val="multilevel"/>
    <w:tmpl w:val="98FEB308"/>
    <w:lvl w:ilvl="0">
      <w:start w:val="5"/>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1" w15:restartNumberingAfterBreak="0">
    <w:nsid w:val="3AE40FD0"/>
    <w:multiLevelType w:val="hybridMultilevel"/>
    <w:tmpl w:val="8752FEA2"/>
    <w:name w:val="WW8Num192"/>
    <w:lvl w:ilvl="0" w:tplc="AB381F6A">
      <w:start w:val="1"/>
      <w:numFmt w:val="lowerLetter"/>
      <w:lvlText w:val="%1)"/>
      <w:lvlJc w:val="left"/>
      <w:pPr>
        <w:tabs>
          <w:tab w:val="num" w:pos="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3B254B09"/>
    <w:multiLevelType w:val="hybridMultilevel"/>
    <w:tmpl w:val="D1E83894"/>
    <w:lvl w:ilvl="0" w:tplc="D1543EC6">
      <w:start w:val="1"/>
      <w:numFmt w:val="decimal"/>
      <w:lvlText w:val="%1)"/>
      <w:lvlJc w:val="left"/>
      <w:pPr>
        <w:ind w:left="1440" w:hanging="360"/>
      </w:pPr>
      <w:rPr>
        <w:color w:val="auto"/>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3B513FCF"/>
    <w:multiLevelType w:val="multilevel"/>
    <w:tmpl w:val="8DC0A7D0"/>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502"/>
        </w:tabs>
        <w:ind w:left="502" w:hanging="360"/>
      </w:pPr>
      <w:rPr>
        <w:rFonts w:ascii="Times New Roman" w:eastAsia="Times New Roman" w:hAnsi="Times New Roman" w:cs="Times New Roman" w:hint="default"/>
        <w:b w:val="0"/>
        <w:i w:val="0"/>
        <w:color w:val="auto"/>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34" w15:restartNumberingAfterBreak="0">
    <w:nsid w:val="3B544019"/>
    <w:multiLevelType w:val="multilevel"/>
    <w:tmpl w:val="2E9C8482"/>
    <w:lvl w:ilvl="0">
      <w:start w:val="13"/>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440"/>
        </w:tabs>
        <w:ind w:left="1440" w:hanging="360"/>
      </w:pPr>
      <w:rPr>
        <w:rFonts w:ascii="Times New Roman" w:hAnsi="Times New Roman" w:cs="Times New Roman" w:hint="default"/>
        <w:b w:val="0"/>
        <w:i w:val="0"/>
        <w:color w:val="000000"/>
        <w:sz w:val="22"/>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b w:val="0"/>
        <w:bCs/>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5" w15:restartNumberingAfterBreak="0">
    <w:nsid w:val="3DE37B35"/>
    <w:multiLevelType w:val="hybridMultilevel"/>
    <w:tmpl w:val="C1902F2E"/>
    <w:name w:val="WW8Num1622"/>
    <w:lvl w:ilvl="0" w:tplc="04150001">
      <w:start w:val="8"/>
      <w:numFmt w:val="bullet"/>
      <w:lvlText w:val="-"/>
      <w:lvlJc w:val="left"/>
      <w:pPr>
        <w:ind w:left="862" w:hanging="360"/>
      </w:pPr>
      <w:rPr>
        <w:rFonts w:hint="default"/>
        <w:b w:val="0"/>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36" w15:restartNumberingAfterBreak="0">
    <w:nsid w:val="3ED47A45"/>
    <w:multiLevelType w:val="hybridMultilevel"/>
    <w:tmpl w:val="2E72165E"/>
    <w:lvl w:ilvl="0" w:tplc="5CCEB2AC">
      <w:start w:val="1"/>
      <w:numFmt w:val="decimal"/>
      <w:lvlText w:val="%1)"/>
      <w:lvlJc w:val="left"/>
      <w:pPr>
        <w:ind w:left="720" w:hanging="360"/>
      </w:pPr>
      <w:rPr>
        <w:rFonts w:ascii="Times New Roman" w:hAnsi="Times New Roman" w:hint="default"/>
        <w:b w:val="0"/>
        <w:i w:val="0"/>
        <w:color w:val="auto"/>
        <w:sz w:val="22"/>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F9043D2"/>
    <w:multiLevelType w:val="hybridMultilevel"/>
    <w:tmpl w:val="1E5621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40E43998"/>
    <w:multiLevelType w:val="hybridMultilevel"/>
    <w:tmpl w:val="691A9C8A"/>
    <w:lvl w:ilvl="0" w:tplc="ED44F09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9" w15:restartNumberingAfterBreak="0">
    <w:nsid w:val="40E66628"/>
    <w:multiLevelType w:val="hybridMultilevel"/>
    <w:tmpl w:val="15F6E412"/>
    <w:lvl w:ilvl="0" w:tplc="1D18694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437651FA"/>
    <w:multiLevelType w:val="hybridMultilevel"/>
    <w:tmpl w:val="3F78303E"/>
    <w:name w:val="WW8Num1522"/>
    <w:lvl w:ilvl="0" w:tplc="148A7A90">
      <w:start w:val="1"/>
      <w:numFmt w:val="bullet"/>
      <w:lvlText w:val=""/>
      <w:lvlJc w:val="left"/>
      <w:pPr>
        <w:ind w:left="1440" w:hanging="360"/>
      </w:pPr>
      <w:rPr>
        <w:rFonts w:ascii="Symbol" w:hAnsi="Symbol" w:hint="default"/>
      </w:rPr>
    </w:lvl>
    <w:lvl w:ilvl="1" w:tplc="5FFCC3EC" w:tentative="1">
      <w:start w:val="1"/>
      <w:numFmt w:val="bullet"/>
      <w:lvlText w:val="o"/>
      <w:lvlJc w:val="left"/>
      <w:pPr>
        <w:ind w:left="2160" w:hanging="360"/>
      </w:pPr>
      <w:rPr>
        <w:rFonts w:ascii="Courier New" w:hAnsi="Courier New" w:cs="Courier New" w:hint="default"/>
      </w:rPr>
    </w:lvl>
    <w:lvl w:ilvl="2" w:tplc="D4648B6E" w:tentative="1">
      <w:start w:val="1"/>
      <w:numFmt w:val="bullet"/>
      <w:lvlText w:val=""/>
      <w:lvlJc w:val="left"/>
      <w:pPr>
        <w:ind w:left="2880" w:hanging="360"/>
      </w:pPr>
      <w:rPr>
        <w:rFonts w:ascii="Wingdings" w:hAnsi="Wingdings" w:hint="default"/>
      </w:rPr>
    </w:lvl>
    <w:lvl w:ilvl="3" w:tplc="7FECFAB4" w:tentative="1">
      <w:start w:val="1"/>
      <w:numFmt w:val="bullet"/>
      <w:lvlText w:val=""/>
      <w:lvlJc w:val="left"/>
      <w:pPr>
        <w:ind w:left="3600" w:hanging="360"/>
      </w:pPr>
      <w:rPr>
        <w:rFonts w:ascii="Symbol" w:hAnsi="Symbol" w:hint="default"/>
      </w:rPr>
    </w:lvl>
    <w:lvl w:ilvl="4" w:tplc="926E1C6C" w:tentative="1">
      <w:start w:val="1"/>
      <w:numFmt w:val="bullet"/>
      <w:lvlText w:val="o"/>
      <w:lvlJc w:val="left"/>
      <w:pPr>
        <w:ind w:left="4320" w:hanging="360"/>
      </w:pPr>
      <w:rPr>
        <w:rFonts w:ascii="Courier New" w:hAnsi="Courier New" w:cs="Courier New" w:hint="default"/>
      </w:rPr>
    </w:lvl>
    <w:lvl w:ilvl="5" w:tplc="BA04D644" w:tentative="1">
      <w:start w:val="1"/>
      <w:numFmt w:val="bullet"/>
      <w:lvlText w:val=""/>
      <w:lvlJc w:val="left"/>
      <w:pPr>
        <w:ind w:left="5040" w:hanging="360"/>
      </w:pPr>
      <w:rPr>
        <w:rFonts w:ascii="Wingdings" w:hAnsi="Wingdings" w:hint="default"/>
      </w:rPr>
    </w:lvl>
    <w:lvl w:ilvl="6" w:tplc="9FE81968" w:tentative="1">
      <w:start w:val="1"/>
      <w:numFmt w:val="bullet"/>
      <w:lvlText w:val=""/>
      <w:lvlJc w:val="left"/>
      <w:pPr>
        <w:ind w:left="5760" w:hanging="360"/>
      </w:pPr>
      <w:rPr>
        <w:rFonts w:ascii="Symbol" w:hAnsi="Symbol" w:hint="default"/>
      </w:rPr>
    </w:lvl>
    <w:lvl w:ilvl="7" w:tplc="13865634" w:tentative="1">
      <w:start w:val="1"/>
      <w:numFmt w:val="bullet"/>
      <w:lvlText w:val="o"/>
      <w:lvlJc w:val="left"/>
      <w:pPr>
        <w:ind w:left="6480" w:hanging="360"/>
      </w:pPr>
      <w:rPr>
        <w:rFonts w:ascii="Courier New" w:hAnsi="Courier New" w:cs="Courier New" w:hint="default"/>
      </w:rPr>
    </w:lvl>
    <w:lvl w:ilvl="8" w:tplc="8CFE96D2" w:tentative="1">
      <w:start w:val="1"/>
      <w:numFmt w:val="bullet"/>
      <w:lvlText w:val=""/>
      <w:lvlJc w:val="left"/>
      <w:pPr>
        <w:ind w:left="7200" w:hanging="360"/>
      </w:pPr>
      <w:rPr>
        <w:rFonts w:ascii="Wingdings" w:hAnsi="Wingdings" w:hint="default"/>
      </w:rPr>
    </w:lvl>
  </w:abstractNum>
  <w:abstractNum w:abstractNumId="141" w15:restartNumberingAfterBreak="0">
    <w:nsid w:val="43AF62AC"/>
    <w:multiLevelType w:val="hybridMultilevel"/>
    <w:tmpl w:val="89D07158"/>
    <w:lvl w:ilvl="0" w:tplc="0415000F">
      <w:start w:val="1"/>
      <w:numFmt w:val="decimal"/>
      <w:lvlText w:val="%1."/>
      <w:lvlJc w:val="left"/>
      <w:pPr>
        <w:ind w:left="720" w:hanging="360"/>
      </w:pPr>
      <w:rPr>
        <w:rFonts w:hint="default"/>
      </w:rPr>
    </w:lvl>
    <w:lvl w:ilvl="1" w:tplc="04150019">
      <w:start w:val="1"/>
      <w:numFmt w:val="lowerLetter"/>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450F0D71"/>
    <w:multiLevelType w:val="hybridMultilevel"/>
    <w:tmpl w:val="C7208E3E"/>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43" w15:restartNumberingAfterBreak="0">
    <w:nsid w:val="48105E6F"/>
    <w:multiLevelType w:val="hybridMultilevel"/>
    <w:tmpl w:val="159A2798"/>
    <w:name w:val="WW8Num1422222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44" w15:restartNumberingAfterBreak="0">
    <w:nsid w:val="48B747B5"/>
    <w:multiLevelType w:val="hybridMultilevel"/>
    <w:tmpl w:val="C29207EC"/>
    <w:lvl w:ilvl="0" w:tplc="1A660464">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A573C05"/>
    <w:multiLevelType w:val="hybridMultilevel"/>
    <w:tmpl w:val="822C4A26"/>
    <w:name w:val="WW8Num562"/>
    <w:lvl w:ilvl="0" w:tplc="00A27EC4">
      <w:start w:val="2"/>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4BDF792C"/>
    <w:multiLevelType w:val="hybridMultilevel"/>
    <w:tmpl w:val="BA68BF58"/>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4C017D15"/>
    <w:multiLevelType w:val="hybridMultilevel"/>
    <w:tmpl w:val="319697B8"/>
    <w:lvl w:ilvl="0" w:tplc="AADAE6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D6669D02">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4C0D4873"/>
    <w:multiLevelType w:val="hybridMultilevel"/>
    <w:tmpl w:val="10A024F2"/>
    <w:lvl w:ilvl="0" w:tplc="6B60AB28">
      <w:start w:val="1"/>
      <w:numFmt w:val="decimal"/>
      <w:lvlText w:val="%1."/>
      <w:lvlJc w:val="left"/>
      <w:pPr>
        <w:tabs>
          <w:tab w:val="num" w:pos="417"/>
        </w:tabs>
        <w:ind w:left="417" w:hanging="360"/>
      </w:pPr>
      <w:rPr>
        <w:rFonts w:hint="default"/>
      </w:rPr>
    </w:lvl>
    <w:lvl w:ilvl="1" w:tplc="AE92C03A">
      <w:start w:val="1"/>
      <w:numFmt w:val="decimal"/>
      <w:lvlText w:val="%2."/>
      <w:lvlJc w:val="left"/>
      <w:pPr>
        <w:tabs>
          <w:tab w:val="num" w:pos="510"/>
        </w:tabs>
        <w:ind w:left="397" w:hanging="397"/>
      </w:pPr>
      <w:rPr>
        <w:rFonts w:ascii="Times New Roman" w:hAnsi="Times New Roman" w:cs="Arial" w:hint="default"/>
        <w:b w:val="0"/>
        <w:i w:val="0"/>
        <w:sz w:val="22"/>
      </w:rPr>
    </w:lvl>
    <w:lvl w:ilvl="2" w:tplc="0415001B">
      <w:start w:val="1"/>
      <w:numFmt w:val="lowerRoman"/>
      <w:lvlText w:val="%3."/>
      <w:lvlJc w:val="right"/>
      <w:pPr>
        <w:tabs>
          <w:tab w:val="num" w:pos="2160"/>
        </w:tabs>
        <w:ind w:left="2160" w:hanging="180"/>
      </w:pPr>
    </w:lvl>
    <w:lvl w:ilvl="3" w:tplc="9EAA9036">
      <w:start w:val="1"/>
      <w:numFmt w:val="decimal"/>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4D2F39C5"/>
    <w:multiLevelType w:val="multilevel"/>
    <w:tmpl w:val="D78814BA"/>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left"/>
      <w:pPr>
        <w:tabs>
          <w:tab w:val="num" w:pos="3600"/>
        </w:tabs>
        <w:ind w:left="3600" w:hanging="360"/>
      </w:pPr>
      <w:rPr>
        <w:rFonts w:ascii="Times New Roman" w:eastAsia="Times New Roman" w:hAnsi="Times New Roman" w:cs="Times New Roman"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50" w15:restartNumberingAfterBreak="0">
    <w:nsid w:val="4D700870"/>
    <w:multiLevelType w:val="singleLevel"/>
    <w:tmpl w:val="23BAF7A2"/>
    <w:name w:val="WW8Num174"/>
    <w:lvl w:ilvl="0">
      <w:start w:val="2"/>
      <w:numFmt w:val="decimal"/>
      <w:lvlText w:val="%1."/>
      <w:lvlJc w:val="left"/>
      <w:pPr>
        <w:tabs>
          <w:tab w:val="num" w:pos="360"/>
        </w:tabs>
        <w:ind w:left="57" w:hanging="57"/>
      </w:pPr>
      <w:rPr>
        <w:rFonts w:ascii="Times New Roman" w:hAnsi="Times New Roman" w:hint="default"/>
        <w:b w:val="0"/>
        <w:i w:val="0"/>
        <w:sz w:val="22"/>
      </w:rPr>
    </w:lvl>
  </w:abstractNum>
  <w:abstractNum w:abstractNumId="151" w15:restartNumberingAfterBreak="0">
    <w:nsid w:val="4DC13344"/>
    <w:multiLevelType w:val="hybridMultilevel"/>
    <w:tmpl w:val="F2AE9F2C"/>
    <w:name w:val="WW8Num142222222222222222222222222"/>
    <w:lvl w:ilvl="0" w:tplc="1A081730">
      <w:start w:val="1"/>
      <w:numFmt w:val="bullet"/>
      <w:lvlText w:val=""/>
      <w:lvlJc w:val="left"/>
      <w:pPr>
        <w:tabs>
          <w:tab w:val="num" w:pos="644"/>
        </w:tabs>
        <w:ind w:left="644" w:hanging="284"/>
      </w:pPr>
      <w:rPr>
        <w:rFonts w:ascii="Symbol" w:hAnsi="Symbol" w:hint="default"/>
      </w:rPr>
    </w:lvl>
    <w:lvl w:ilvl="1" w:tplc="F65232BE" w:tentative="1">
      <w:start w:val="1"/>
      <w:numFmt w:val="bullet"/>
      <w:lvlText w:val="o"/>
      <w:lvlJc w:val="left"/>
      <w:pPr>
        <w:tabs>
          <w:tab w:val="num" w:pos="1800"/>
        </w:tabs>
        <w:ind w:left="1800" w:hanging="360"/>
      </w:pPr>
      <w:rPr>
        <w:rFonts w:ascii="Courier New" w:hAnsi="Courier New" w:cs="Courier New" w:hint="default"/>
      </w:rPr>
    </w:lvl>
    <w:lvl w:ilvl="2" w:tplc="FA44B232" w:tentative="1">
      <w:start w:val="1"/>
      <w:numFmt w:val="bullet"/>
      <w:lvlText w:val=""/>
      <w:lvlJc w:val="left"/>
      <w:pPr>
        <w:tabs>
          <w:tab w:val="num" w:pos="2520"/>
        </w:tabs>
        <w:ind w:left="2520" w:hanging="360"/>
      </w:pPr>
      <w:rPr>
        <w:rFonts w:ascii="Wingdings" w:hAnsi="Wingdings" w:hint="default"/>
      </w:rPr>
    </w:lvl>
    <w:lvl w:ilvl="3" w:tplc="CE425F90" w:tentative="1">
      <w:start w:val="1"/>
      <w:numFmt w:val="bullet"/>
      <w:lvlText w:val=""/>
      <w:lvlJc w:val="left"/>
      <w:pPr>
        <w:tabs>
          <w:tab w:val="num" w:pos="3240"/>
        </w:tabs>
        <w:ind w:left="3240" w:hanging="360"/>
      </w:pPr>
      <w:rPr>
        <w:rFonts w:ascii="Symbol" w:hAnsi="Symbol" w:hint="default"/>
      </w:rPr>
    </w:lvl>
    <w:lvl w:ilvl="4" w:tplc="9738A558" w:tentative="1">
      <w:start w:val="1"/>
      <w:numFmt w:val="bullet"/>
      <w:lvlText w:val="o"/>
      <w:lvlJc w:val="left"/>
      <w:pPr>
        <w:tabs>
          <w:tab w:val="num" w:pos="3960"/>
        </w:tabs>
        <w:ind w:left="3960" w:hanging="360"/>
      </w:pPr>
      <w:rPr>
        <w:rFonts w:ascii="Courier New" w:hAnsi="Courier New" w:cs="Courier New" w:hint="default"/>
      </w:rPr>
    </w:lvl>
    <w:lvl w:ilvl="5" w:tplc="950464EE" w:tentative="1">
      <w:start w:val="1"/>
      <w:numFmt w:val="bullet"/>
      <w:lvlText w:val=""/>
      <w:lvlJc w:val="left"/>
      <w:pPr>
        <w:tabs>
          <w:tab w:val="num" w:pos="4680"/>
        </w:tabs>
        <w:ind w:left="4680" w:hanging="360"/>
      </w:pPr>
      <w:rPr>
        <w:rFonts w:ascii="Wingdings" w:hAnsi="Wingdings" w:hint="default"/>
      </w:rPr>
    </w:lvl>
    <w:lvl w:ilvl="6" w:tplc="8742946A" w:tentative="1">
      <w:start w:val="1"/>
      <w:numFmt w:val="bullet"/>
      <w:lvlText w:val=""/>
      <w:lvlJc w:val="left"/>
      <w:pPr>
        <w:tabs>
          <w:tab w:val="num" w:pos="5400"/>
        </w:tabs>
        <w:ind w:left="5400" w:hanging="360"/>
      </w:pPr>
      <w:rPr>
        <w:rFonts w:ascii="Symbol" w:hAnsi="Symbol" w:hint="default"/>
      </w:rPr>
    </w:lvl>
    <w:lvl w:ilvl="7" w:tplc="12267B6E" w:tentative="1">
      <w:start w:val="1"/>
      <w:numFmt w:val="bullet"/>
      <w:lvlText w:val="o"/>
      <w:lvlJc w:val="left"/>
      <w:pPr>
        <w:tabs>
          <w:tab w:val="num" w:pos="6120"/>
        </w:tabs>
        <w:ind w:left="6120" w:hanging="360"/>
      </w:pPr>
      <w:rPr>
        <w:rFonts w:ascii="Courier New" w:hAnsi="Courier New" w:cs="Courier New" w:hint="default"/>
      </w:rPr>
    </w:lvl>
    <w:lvl w:ilvl="8" w:tplc="B97C60D6"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5188079B"/>
    <w:multiLevelType w:val="hybridMultilevel"/>
    <w:tmpl w:val="0B1EEA42"/>
    <w:name w:val="WW8Num1922"/>
    <w:lvl w:ilvl="0" w:tplc="1F88E6BE">
      <w:start w:val="1"/>
      <w:numFmt w:val="decimal"/>
      <w:lvlText w:val="%1."/>
      <w:lvlJc w:val="left"/>
      <w:pPr>
        <w:tabs>
          <w:tab w:val="num" w:pos="1800"/>
        </w:tabs>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51E450E5"/>
    <w:multiLevelType w:val="multilevel"/>
    <w:tmpl w:val="A190BC8C"/>
    <w:name w:val="WW8Num232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decimal"/>
      <w:lvlText w:val="%2."/>
      <w:lvlJc w:val="left"/>
      <w:pPr>
        <w:tabs>
          <w:tab w:val="num" w:pos="1440"/>
        </w:tabs>
        <w:ind w:left="1440" w:hanging="360"/>
      </w:pPr>
      <w:rPr>
        <w:rFonts w:cs="Times New Roman" w:hint="default"/>
        <w:sz w:val="22"/>
        <w:szCs w:val="22"/>
      </w:rPr>
    </w:lvl>
    <w:lvl w:ilvl="2">
      <w:start w:val="1"/>
      <w:numFmt w:val="lowerRoman"/>
      <w:lvlText w:val="%3."/>
      <w:lvlJc w:val="right"/>
      <w:pPr>
        <w:tabs>
          <w:tab w:val="num" w:pos="2160"/>
        </w:tabs>
        <w:ind w:left="2160" w:hanging="180"/>
      </w:pPr>
      <w:rPr>
        <w:rFonts w:cs="Times New Roman" w:hint="default"/>
        <w:sz w:val="22"/>
        <w:szCs w:val="22"/>
      </w:rPr>
    </w:lvl>
    <w:lvl w:ilvl="3">
      <w:start w:val="5"/>
      <w:numFmt w:val="decimal"/>
      <w:lvlText w:val="%4."/>
      <w:lvlJc w:val="left"/>
      <w:pPr>
        <w:tabs>
          <w:tab w:val="num" w:pos="2880"/>
        </w:tabs>
        <w:ind w:left="2880" w:hanging="360"/>
      </w:pPr>
      <w:rPr>
        <w:rFonts w:cs="Times New Roman" w:hint="default"/>
        <w:sz w:val="22"/>
        <w:szCs w:val="22"/>
      </w:rPr>
    </w:lvl>
    <w:lvl w:ilvl="4">
      <w:start w:val="1"/>
      <w:numFmt w:val="decimal"/>
      <w:lvlText w:val="%5)"/>
      <w:lvlJc w:val="left"/>
      <w:pPr>
        <w:tabs>
          <w:tab w:val="num" w:pos="3600"/>
        </w:tabs>
        <w:ind w:left="3600" w:hanging="360"/>
      </w:pPr>
      <w:rPr>
        <w:rFonts w:hint="default"/>
        <w:sz w:val="24"/>
        <w:szCs w:val="24"/>
      </w:rPr>
    </w:lvl>
    <w:lvl w:ilvl="5">
      <w:start w:val="1"/>
      <w:numFmt w:val="lowerLetter"/>
      <w:lvlText w:val="%6)"/>
      <w:lvlJc w:val="left"/>
      <w:pPr>
        <w:tabs>
          <w:tab w:val="num" w:pos="4500"/>
        </w:tabs>
        <w:ind w:left="4500" w:hanging="360"/>
      </w:pPr>
      <w:rPr>
        <w:rFonts w:cs="Times New Roman" w:hint="default"/>
        <w:sz w:val="22"/>
        <w:szCs w:val="22"/>
      </w:rPr>
    </w:lvl>
    <w:lvl w:ilvl="6">
      <w:start w:val="1"/>
      <w:numFmt w:val="decimal"/>
      <w:lvlText w:val="%7."/>
      <w:lvlJc w:val="left"/>
      <w:pPr>
        <w:tabs>
          <w:tab w:val="num" w:pos="5040"/>
        </w:tabs>
        <w:ind w:left="5040" w:hanging="360"/>
      </w:pPr>
      <w:rPr>
        <w:rFonts w:cs="Times New Roman" w:hint="default"/>
        <w:color w:val="auto"/>
      </w:rPr>
    </w:lvl>
    <w:lvl w:ilvl="7">
      <w:start w:val="1"/>
      <w:numFmt w:val="lowerLetter"/>
      <w:lvlText w:val="%8."/>
      <w:lvlJc w:val="left"/>
      <w:pPr>
        <w:tabs>
          <w:tab w:val="num" w:pos="5760"/>
        </w:tabs>
        <w:ind w:left="5760" w:hanging="360"/>
      </w:pPr>
      <w:rPr>
        <w:rFonts w:cs="Times New Roman" w:hint="default"/>
        <w:sz w:val="22"/>
        <w:szCs w:val="22"/>
      </w:rPr>
    </w:lvl>
    <w:lvl w:ilvl="8">
      <w:start w:val="1"/>
      <w:numFmt w:val="lowerRoman"/>
      <w:lvlText w:val="%9."/>
      <w:lvlJc w:val="right"/>
      <w:pPr>
        <w:tabs>
          <w:tab w:val="num" w:pos="6480"/>
        </w:tabs>
        <w:ind w:left="6480" w:hanging="180"/>
      </w:pPr>
      <w:rPr>
        <w:rFonts w:cs="Times New Roman" w:hint="default"/>
        <w:sz w:val="22"/>
        <w:szCs w:val="22"/>
      </w:rPr>
    </w:lvl>
  </w:abstractNum>
  <w:abstractNum w:abstractNumId="154" w15:restartNumberingAfterBreak="0">
    <w:nsid w:val="525A1330"/>
    <w:multiLevelType w:val="hybridMultilevel"/>
    <w:tmpl w:val="968AC9CC"/>
    <w:lvl w:ilvl="0" w:tplc="5CCEB2AC">
      <w:start w:val="1"/>
      <w:numFmt w:val="decimal"/>
      <w:lvlText w:val="%1)"/>
      <w:lvlJc w:val="left"/>
      <w:pPr>
        <w:ind w:left="720" w:hanging="360"/>
      </w:pPr>
      <w:rPr>
        <w:rFonts w:ascii="Times New Roman" w:hAnsi="Times New Roman" w:hint="default"/>
        <w:b w:val="0"/>
        <w:i w:val="0"/>
        <w:color w:val="auto"/>
        <w:sz w:val="22"/>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552B16F0"/>
    <w:multiLevelType w:val="hybridMultilevel"/>
    <w:tmpl w:val="36BE65DC"/>
    <w:name w:val="WW8Num1222"/>
    <w:lvl w:ilvl="0" w:tplc="B43AC8AC">
      <w:start w:val="1"/>
      <w:numFmt w:val="bullet"/>
      <w:lvlText w:val=""/>
      <w:lvlJc w:val="left"/>
      <w:pPr>
        <w:tabs>
          <w:tab w:val="num" w:pos="284"/>
        </w:tabs>
        <w:ind w:left="284" w:hanging="284"/>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590978DF"/>
    <w:multiLevelType w:val="hybridMultilevel"/>
    <w:tmpl w:val="A66CF122"/>
    <w:name w:val="WW8Num592"/>
    <w:lvl w:ilvl="0" w:tplc="B80630A6">
      <w:start w:val="1"/>
      <w:numFmt w:val="decimal"/>
      <w:lvlText w:val="%1."/>
      <w:lvlJc w:val="left"/>
      <w:pPr>
        <w:tabs>
          <w:tab w:val="num" w:pos="360"/>
        </w:tabs>
        <w:ind w:left="36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CDC2F1D"/>
    <w:multiLevelType w:val="multilevel"/>
    <w:tmpl w:val="4D30B7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5FF2079E"/>
    <w:multiLevelType w:val="hybridMultilevel"/>
    <w:tmpl w:val="E52EC602"/>
    <w:name w:val="WW8Num502"/>
    <w:lvl w:ilvl="0" w:tplc="5156ACCC">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15:restartNumberingAfterBreak="0">
    <w:nsid w:val="60206EA4"/>
    <w:multiLevelType w:val="hybridMultilevel"/>
    <w:tmpl w:val="7B56EFC2"/>
    <w:lvl w:ilvl="0" w:tplc="85D6D836">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0" w15:restartNumberingAfterBreak="0">
    <w:nsid w:val="605604F6"/>
    <w:multiLevelType w:val="hybridMultilevel"/>
    <w:tmpl w:val="2AC63B90"/>
    <w:name w:val="WW8Num142222222222222222"/>
    <w:lvl w:ilvl="0" w:tplc="43323142">
      <w:start w:val="1"/>
      <w:numFmt w:val="bullet"/>
      <w:lvlText w:val=""/>
      <w:lvlJc w:val="left"/>
      <w:pPr>
        <w:tabs>
          <w:tab w:val="num" w:pos="284"/>
        </w:tabs>
        <w:ind w:left="284" w:hanging="284"/>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1" w15:restartNumberingAfterBreak="0">
    <w:nsid w:val="633A78A4"/>
    <w:multiLevelType w:val="hybridMultilevel"/>
    <w:tmpl w:val="01DC9E6E"/>
    <w:name w:val="WW8Num212"/>
    <w:lvl w:ilvl="0" w:tplc="B5A2A858">
      <w:start w:val="2"/>
      <w:numFmt w:val="decimal"/>
      <w:lvlText w:val="%1."/>
      <w:lvlJc w:val="left"/>
      <w:pPr>
        <w:tabs>
          <w:tab w:val="num" w:pos="0"/>
        </w:tabs>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64420791"/>
    <w:multiLevelType w:val="hybridMultilevel"/>
    <w:tmpl w:val="103AED28"/>
    <w:name w:val="WW8Num14222222222222222"/>
    <w:lvl w:ilvl="0" w:tplc="735AB5A4">
      <w:start w:val="1"/>
      <w:numFmt w:val="bullet"/>
      <w:lvlText w:val=""/>
      <w:lvlJc w:val="left"/>
      <w:pPr>
        <w:tabs>
          <w:tab w:val="num" w:pos="644"/>
        </w:tabs>
        <w:ind w:left="644" w:hanging="284"/>
      </w:pPr>
      <w:rPr>
        <w:rFonts w:ascii="Symbol" w:hAnsi="Symbol" w:hint="default"/>
      </w:rPr>
    </w:lvl>
    <w:lvl w:ilvl="1" w:tplc="CB52BE32" w:tentative="1">
      <w:start w:val="1"/>
      <w:numFmt w:val="bullet"/>
      <w:lvlText w:val="o"/>
      <w:lvlJc w:val="left"/>
      <w:pPr>
        <w:tabs>
          <w:tab w:val="num" w:pos="1800"/>
        </w:tabs>
        <w:ind w:left="1800" w:hanging="360"/>
      </w:pPr>
      <w:rPr>
        <w:rFonts w:ascii="Courier New" w:hAnsi="Courier New" w:cs="Courier New" w:hint="default"/>
      </w:rPr>
    </w:lvl>
    <w:lvl w:ilvl="2" w:tplc="36108F02" w:tentative="1">
      <w:start w:val="1"/>
      <w:numFmt w:val="bullet"/>
      <w:lvlText w:val=""/>
      <w:lvlJc w:val="left"/>
      <w:pPr>
        <w:tabs>
          <w:tab w:val="num" w:pos="2520"/>
        </w:tabs>
        <w:ind w:left="2520" w:hanging="360"/>
      </w:pPr>
      <w:rPr>
        <w:rFonts w:ascii="Wingdings" w:hAnsi="Wingdings" w:hint="default"/>
      </w:rPr>
    </w:lvl>
    <w:lvl w:ilvl="3" w:tplc="C86EC0C0" w:tentative="1">
      <w:start w:val="1"/>
      <w:numFmt w:val="bullet"/>
      <w:lvlText w:val=""/>
      <w:lvlJc w:val="left"/>
      <w:pPr>
        <w:tabs>
          <w:tab w:val="num" w:pos="3240"/>
        </w:tabs>
        <w:ind w:left="3240" w:hanging="360"/>
      </w:pPr>
      <w:rPr>
        <w:rFonts w:ascii="Symbol" w:hAnsi="Symbol" w:hint="default"/>
      </w:rPr>
    </w:lvl>
    <w:lvl w:ilvl="4" w:tplc="36EE90B8" w:tentative="1">
      <w:start w:val="1"/>
      <w:numFmt w:val="bullet"/>
      <w:lvlText w:val="o"/>
      <w:lvlJc w:val="left"/>
      <w:pPr>
        <w:tabs>
          <w:tab w:val="num" w:pos="3960"/>
        </w:tabs>
        <w:ind w:left="3960" w:hanging="360"/>
      </w:pPr>
      <w:rPr>
        <w:rFonts w:ascii="Courier New" w:hAnsi="Courier New" w:cs="Courier New" w:hint="default"/>
      </w:rPr>
    </w:lvl>
    <w:lvl w:ilvl="5" w:tplc="5C02166C" w:tentative="1">
      <w:start w:val="1"/>
      <w:numFmt w:val="bullet"/>
      <w:lvlText w:val=""/>
      <w:lvlJc w:val="left"/>
      <w:pPr>
        <w:tabs>
          <w:tab w:val="num" w:pos="4680"/>
        </w:tabs>
        <w:ind w:left="4680" w:hanging="360"/>
      </w:pPr>
      <w:rPr>
        <w:rFonts w:ascii="Wingdings" w:hAnsi="Wingdings" w:hint="default"/>
      </w:rPr>
    </w:lvl>
    <w:lvl w:ilvl="6" w:tplc="8BDE31E4" w:tentative="1">
      <w:start w:val="1"/>
      <w:numFmt w:val="bullet"/>
      <w:lvlText w:val=""/>
      <w:lvlJc w:val="left"/>
      <w:pPr>
        <w:tabs>
          <w:tab w:val="num" w:pos="5400"/>
        </w:tabs>
        <w:ind w:left="5400" w:hanging="360"/>
      </w:pPr>
      <w:rPr>
        <w:rFonts w:ascii="Symbol" w:hAnsi="Symbol" w:hint="default"/>
      </w:rPr>
    </w:lvl>
    <w:lvl w:ilvl="7" w:tplc="4B8E0EB2" w:tentative="1">
      <w:start w:val="1"/>
      <w:numFmt w:val="bullet"/>
      <w:lvlText w:val="o"/>
      <w:lvlJc w:val="left"/>
      <w:pPr>
        <w:tabs>
          <w:tab w:val="num" w:pos="6120"/>
        </w:tabs>
        <w:ind w:left="6120" w:hanging="360"/>
      </w:pPr>
      <w:rPr>
        <w:rFonts w:ascii="Courier New" w:hAnsi="Courier New" w:cs="Courier New" w:hint="default"/>
      </w:rPr>
    </w:lvl>
    <w:lvl w:ilvl="8" w:tplc="48D6B5F0" w:tentative="1">
      <w:start w:val="1"/>
      <w:numFmt w:val="bullet"/>
      <w:lvlText w:val=""/>
      <w:lvlJc w:val="left"/>
      <w:pPr>
        <w:tabs>
          <w:tab w:val="num" w:pos="6840"/>
        </w:tabs>
        <w:ind w:left="6840" w:hanging="360"/>
      </w:pPr>
      <w:rPr>
        <w:rFonts w:ascii="Wingdings" w:hAnsi="Wingdings" w:hint="default"/>
      </w:rPr>
    </w:lvl>
  </w:abstractNum>
  <w:abstractNum w:abstractNumId="163" w15:restartNumberingAfterBreak="0">
    <w:nsid w:val="6B3E0116"/>
    <w:multiLevelType w:val="hybridMultilevel"/>
    <w:tmpl w:val="AE4AF4F0"/>
    <w:lvl w:ilvl="0" w:tplc="0415000F">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4" w15:restartNumberingAfterBreak="0">
    <w:nsid w:val="6BDC36FC"/>
    <w:multiLevelType w:val="hybridMultilevel"/>
    <w:tmpl w:val="475A93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5" w15:restartNumberingAfterBreak="0">
    <w:nsid w:val="6C001215"/>
    <w:multiLevelType w:val="multilevel"/>
    <w:tmpl w:val="D38C2730"/>
    <w:lvl w:ilvl="0">
      <w:start w:val="1"/>
      <w:numFmt w:val="decimal"/>
      <w:lvlText w:val="%1."/>
      <w:lvlJc w:val="left"/>
      <w:pPr>
        <w:tabs>
          <w:tab w:val="num" w:pos="567"/>
        </w:tabs>
        <w:ind w:left="567" w:hanging="567"/>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6" w15:restartNumberingAfterBreak="0">
    <w:nsid w:val="6C6657D8"/>
    <w:multiLevelType w:val="hybridMultilevel"/>
    <w:tmpl w:val="ED6878BC"/>
    <w:lvl w:ilvl="0" w:tplc="62CC9FD4">
      <w:start w:val="1"/>
      <w:numFmt w:val="decimal"/>
      <w:lvlText w:val="%1."/>
      <w:lvlJc w:val="left"/>
      <w:pPr>
        <w:ind w:left="720" w:hanging="360"/>
      </w:pPr>
      <w:rPr>
        <w:rFonts w:hint="default"/>
        <w:color w:val="auto"/>
      </w:rPr>
    </w:lvl>
    <w:lvl w:ilvl="1" w:tplc="FAEA9E34">
      <w:start w:val="1"/>
      <w:numFmt w:val="decimal"/>
      <w:lvlText w:val="%2)"/>
      <w:lvlJc w:val="left"/>
      <w:pPr>
        <w:ind w:left="1440" w:hanging="360"/>
      </w:pPr>
      <w:rPr>
        <w:rFonts w:hint="default"/>
      </w:rPr>
    </w:lvl>
    <w:lvl w:ilvl="2" w:tplc="3830F9CE">
      <w:start w:val="125"/>
      <w:numFmt w:val="bullet"/>
      <w:lvlText w:val=""/>
      <w:lvlJc w:val="left"/>
      <w:pPr>
        <w:ind w:left="2340" w:hanging="360"/>
      </w:pPr>
      <w:rPr>
        <w:rFonts w:ascii="Symbol" w:eastAsia="Times New Roman" w:hAnsi="Symbol" w:cs="Times New Roman" w:hint="default"/>
      </w:rPr>
    </w:lvl>
    <w:lvl w:ilvl="3" w:tplc="B700E8DA">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6D3F4ED1"/>
    <w:multiLevelType w:val="hybridMultilevel"/>
    <w:tmpl w:val="E8B85D50"/>
    <w:name w:val="WW8Num14222222222222222222222222"/>
    <w:lvl w:ilvl="0" w:tplc="9CEA3128">
      <w:start w:val="1"/>
      <w:numFmt w:val="bullet"/>
      <w:lvlText w:val=""/>
      <w:lvlJc w:val="left"/>
      <w:pPr>
        <w:tabs>
          <w:tab w:val="num" w:pos="644"/>
        </w:tabs>
        <w:ind w:left="644" w:hanging="284"/>
      </w:pPr>
      <w:rPr>
        <w:rFonts w:ascii="Symbol" w:hAnsi="Symbol" w:hint="default"/>
      </w:rPr>
    </w:lvl>
    <w:lvl w:ilvl="1" w:tplc="50DEE8C4" w:tentative="1">
      <w:start w:val="1"/>
      <w:numFmt w:val="bullet"/>
      <w:lvlText w:val="o"/>
      <w:lvlJc w:val="left"/>
      <w:pPr>
        <w:tabs>
          <w:tab w:val="num" w:pos="1800"/>
        </w:tabs>
        <w:ind w:left="1800" w:hanging="360"/>
      </w:pPr>
      <w:rPr>
        <w:rFonts w:ascii="Courier New" w:hAnsi="Courier New" w:cs="Courier New" w:hint="default"/>
      </w:rPr>
    </w:lvl>
    <w:lvl w:ilvl="2" w:tplc="4336D9DC" w:tentative="1">
      <w:start w:val="1"/>
      <w:numFmt w:val="bullet"/>
      <w:lvlText w:val=""/>
      <w:lvlJc w:val="left"/>
      <w:pPr>
        <w:tabs>
          <w:tab w:val="num" w:pos="2520"/>
        </w:tabs>
        <w:ind w:left="2520" w:hanging="360"/>
      </w:pPr>
      <w:rPr>
        <w:rFonts w:ascii="Wingdings" w:hAnsi="Wingdings" w:hint="default"/>
      </w:rPr>
    </w:lvl>
    <w:lvl w:ilvl="3" w:tplc="5C047FE2" w:tentative="1">
      <w:start w:val="1"/>
      <w:numFmt w:val="bullet"/>
      <w:lvlText w:val=""/>
      <w:lvlJc w:val="left"/>
      <w:pPr>
        <w:tabs>
          <w:tab w:val="num" w:pos="3240"/>
        </w:tabs>
        <w:ind w:left="3240" w:hanging="360"/>
      </w:pPr>
      <w:rPr>
        <w:rFonts w:ascii="Symbol" w:hAnsi="Symbol" w:hint="default"/>
      </w:rPr>
    </w:lvl>
    <w:lvl w:ilvl="4" w:tplc="A1BC1222" w:tentative="1">
      <w:start w:val="1"/>
      <w:numFmt w:val="bullet"/>
      <w:lvlText w:val="o"/>
      <w:lvlJc w:val="left"/>
      <w:pPr>
        <w:tabs>
          <w:tab w:val="num" w:pos="3960"/>
        </w:tabs>
        <w:ind w:left="3960" w:hanging="360"/>
      </w:pPr>
      <w:rPr>
        <w:rFonts w:ascii="Courier New" w:hAnsi="Courier New" w:cs="Courier New" w:hint="default"/>
      </w:rPr>
    </w:lvl>
    <w:lvl w:ilvl="5" w:tplc="F90245D6" w:tentative="1">
      <w:start w:val="1"/>
      <w:numFmt w:val="bullet"/>
      <w:lvlText w:val=""/>
      <w:lvlJc w:val="left"/>
      <w:pPr>
        <w:tabs>
          <w:tab w:val="num" w:pos="4680"/>
        </w:tabs>
        <w:ind w:left="4680" w:hanging="360"/>
      </w:pPr>
      <w:rPr>
        <w:rFonts w:ascii="Wingdings" w:hAnsi="Wingdings" w:hint="default"/>
      </w:rPr>
    </w:lvl>
    <w:lvl w:ilvl="6" w:tplc="A65CB1B8" w:tentative="1">
      <w:start w:val="1"/>
      <w:numFmt w:val="bullet"/>
      <w:lvlText w:val=""/>
      <w:lvlJc w:val="left"/>
      <w:pPr>
        <w:tabs>
          <w:tab w:val="num" w:pos="5400"/>
        </w:tabs>
        <w:ind w:left="5400" w:hanging="360"/>
      </w:pPr>
      <w:rPr>
        <w:rFonts w:ascii="Symbol" w:hAnsi="Symbol" w:hint="default"/>
      </w:rPr>
    </w:lvl>
    <w:lvl w:ilvl="7" w:tplc="653876C2" w:tentative="1">
      <w:start w:val="1"/>
      <w:numFmt w:val="bullet"/>
      <w:lvlText w:val="o"/>
      <w:lvlJc w:val="left"/>
      <w:pPr>
        <w:tabs>
          <w:tab w:val="num" w:pos="6120"/>
        </w:tabs>
        <w:ind w:left="6120" w:hanging="360"/>
      </w:pPr>
      <w:rPr>
        <w:rFonts w:ascii="Courier New" w:hAnsi="Courier New" w:cs="Courier New" w:hint="default"/>
      </w:rPr>
    </w:lvl>
    <w:lvl w:ilvl="8" w:tplc="5D5ABC0C" w:tentative="1">
      <w:start w:val="1"/>
      <w:numFmt w:val="bullet"/>
      <w:lvlText w:val=""/>
      <w:lvlJc w:val="left"/>
      <w:pPr>
        <w:tabs>
          <w:tab w:val="num" w:pos="6840"/>
        </w:tabs>
        <w:ind w:left="6840" w:hanging="360"/>
      </w:pPr>
      <w:rPr>
        <w:rFonts w:ascii="Wingdings" w:hAnsi="Wingdings" w:hint="default"/>
      </w:rPr>
    </w:lvl>
  </w:abstractNum>
  <w:abstractNum w:abstractNumId="168" w15:restartNumberingAfterBreak="0">
    <w:nsid w:val="6E306819"/>
    <w:multiLevelType w:val="hybridMultilevel"/>
    <w:tmpl w:val="2286BBA8"/>
    <w:lvl w:ilvl="0" w:tplc="43323142">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6E7C5ADE"/>
    <w:multiLevelType w:val="hybridMultilevel"/>
    <w:tmpl w:val="9F46DE88"/>
    <w:name w:val="WW8Num272"/>
    <w:lvl w:ilvl="0" w:tplc="412218B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15:restartNumberingAfterBreak="0">
    <w:nsid w:val="6FD215BE"/>
    <w:multiLevelType w:val="hybridMultilevel"/>
    <w:tmpl w:val="AADAD954"/>
    <w:name w:val="WW8Num14222222"/>
    <w:lvl w:ilvl="0" w:tplc="43323142">
      <w:start w:val="1"/>
      <w:numFmt w:val="bullet"/>
      <w:lvlText w:val=""/>
      <w:lvlJc w:val="left"/>
      <w:pPr>
        <w:tabs>
          <w:tab w:val="num" w:pos="644"/>
        </w:tabs>
        <w:ind w:left="644" w:hanging="284"/>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1" w15:restartNumberingAfterBreak="0">
    <w:nsid w:val="70607561"/>
    <w:multiLevelType w:val="hybridMultilevel"/>
    <w:tmpl w:val="DC46F06E"/>
    <w:name w:val="WW8Num142"/>
    <w:lvl w:ilvl="0" w:tplc="04150011">
      <w:start w:val="1"/>
      <w:numFmt w:val="bullet"/>
      <w:lvlText w:val=""/>
      <w:lvlJc w:val="left"/>
      <w:pPr>
        <w:tabs>
          <w:tab w:val="num" w:pos="284"/>
        </w:tabs>
        <w:ind w:left="284" w:hanging="284"/>
      </w:pPr>
      <w:rPr>
        <w:rFonts w:ascii="Symbol" w:hAnsi="Symbol" w:hint="default"/>
      </w:rPr>
    </w:lvl>
    <w:lvl w:ilvl="1" w:tplc="9B3E130C"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0EA0C6B"/>
    <w:multiLevelType w:val="hybridMultilevel"/>
    <w:tmpl w:val="2C0048F2"/>
    <w:name w:val="WW8Num5623"/>
    <w:lvl w:ilvl="0" w:tplc="52B44B4A">
      <w:start w:val="1"/>
      <w:numFmt w:val="decimal"/>
      <w:lvlText w:val="%1. "/>
      <w:lvlJc w:val="left"/>
      <w:pPr>
        <w:tabs>
          <w:tab w:val="num" w:pos="0"/>
        </w:tabs>
        <w:ind w:left="283" w:hanging="283"/>
      </w:pPr>
      <w:rPr>
        <w:rFonts w:ascii="Times New Roman" w:hAnsi="Times New Roman" w:cs="Times New Roman" w:hint="default"/>
        <w:b w:val="0"/>
        <w:i w:val="0"/>
        <w:sz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1657BDA"/>
    <w:multiLevelType w:val="multilevel"/>
    <w:tmpl w:val="A35C800E"/>
    <w:name w:val="WW8Num132"/>
    <w:lvl w:ilvl="0">
      <w:start w:val="1"/>
      <w:numFmt w:val="decimal"/>
      <w:lvlText w:val="%1."/>
      <w:lvlJc w:val="left"/>
      <w:pPr>
        <w:tabs>
          <w:tab w:val="num" w:pos="720"/>
        </w:tabs>
        <w:ind w:left="720" w:hanging="360"/>
      </w:pPr>
      <w:rPr>
        <w:rFonts w:ascii="Times New Roman" w:hAnsi="Times New Roman" w:hint="default"/>
        <w:b w:val="0"/>
        <w:i w:val="0"/>
        <w:color w:val="auto"/>
        <w:sz w:val="22"/>
        <w:szCs w:val="22"/>
      </w:r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4" w15:restartNumberingAfterBreak="0">
    <w:nsid w:val="72AE3DB3"/>
    <w:multiLevelType w:val="multilevel"/>
    <w:tmpl w:val="DD6C18BA"/>
    <w:lvl w:ilvl="0">
      <w:start w:val="1"/>
      <w:numFmt w:val="decimal"/>
      <w:lvlText w:val="%1."/>
      <w:lvlJc w:val="left"/>
      <w:pPr>
        <w:tabs>
          <w:tab w:val="num" w:pos="720"/>
        </w:tabs>
        <w:ind w:left="720" w:hanging="360"/>
      </w:pPr>
      <w:rPr>
        <w:rFonts w:ascii="Times New Roman" w:hAnsi="Times New Roman" w:hint="default"/>
        <w:b w:val="0"/>
        <w:i w:val="0"/>
        <w:color w:val="auto"/>
        <w:sz w:val="22"/>
        <w:szCs w:val="24"/>
      </w:rPr>
    </w:lvl>
    <w:lvl w:ilvl="1">
      <w:start w:val="4"/>
      <w:numFmt w:val="decimal"/>
      <w:lvlText w:val="%2."/>
      <w:lvlJc w:val="left"/>
      <w:pPr>
        <w:tabs>
          <w:tab w:val="num" w:pos="1440"/>
        </w:tabs>
        <w:ind w:left="1440" w:hanging="360"/>
      </w:pPr>
      <w:rPr>
        <w:rFonts w:hint="default"/>
        <w:sz w:val="22"/>
        <w:szCs w:val="22"/>
      </w:rPr>
    </w:lvl>
    <w:lvl w:ilvl="2">
      <w:start w:val="1"/>
      <w:numFmt w:val="lowerRoman"/>
      <w:lvlText w:val="%3."/>
      <w:lvlJc w:val="right"/>
      <w:pPr>
        <w:tabs>
          <w:tab w:val="num" w:pos="2160"/>
        </w:tabs>
        <w:ind w:left="2160" w:hanging="180"/>
      </w:pPr>
      <w:rPr>
        <w:rFonts w:hint="default"/>
        <w:sz w:val="22"/>
        <w:szCs w:val="22"/>
      </w:rPr>
    </w:lvl>
    <w:lvl w:ilvl="3">
      <w:start w:val="1"/>
      <w:numFmt w:val="decimal"/>
      <w:lvlText w:val="%4."/>
      <w:lvlJc w:val="left"/>
      <w:pPr>
        <w:tabs>
          <w:tab w:val="num" w:pos="2880"/>
        </w:tabs>
        <w:ind w:left="2880" w:hanging="360"/>
      </w:pPr>
      <w:rPr>
        <w:rFonts w:hint="default"/>
        <w:sz w:val="22"/>
        <w:szCs w:val="22"/>
      </w:rPr>
    </w:lvl>
    <w:lvl w:ilvl="4">
      <w:start w:val="1"/>
      <w:numFmt w:val="decimal"/>
      <w:lvlText w:val="%5."/>
      <w:lvlJc w:val="right"/>
      <w:pPr>
        <w:tabs>
          <w:tab w:val="num" w:pos="3600"/>
        </w:tabs>
        <w:ind w:left="3600" w:hanging="360"/>
      </w:pPr>
      <w:rPr>
        <w:rFonts w:hint="default"/>
        <w:b w:val="0"/>
        <w:i w:val="0"/>
        <w:sz w:val="22"/>
        <w:szCs w:val="24"/>
      </w:rPr>
    </w:lvl>
    <w:lvl w:ilvl="5">
      <w:start w:val="1"/>
      <w:numFmt w:val="lowerLetter"/>
      <w:lvlText w:val="%6)"/>
      <w:lvlJc w:val="left"/>
      <w:pPr>
        <w:tabs>
          <w:tab w:val="num" w:pos="540"/>
        </w:tabs>
        <w:ind w:left="540" w:hanging="360"/>
      </w:pPr>
      <w:rPr>
        <w:rFonts w:hint="default"/>
        <w:sz w:val="22"/>
        <w:szCs w:val="22"/>
      </w:rPr>
    </w:lvl>
    <w:lvl w:ilvl="6">
      <w:start w:val="1"/>
      <w:numFmt w:val="decimal"/>
      <w:lvlText w:val="%7."/>
      <w:lvlJc w:val="left"/>
      <w:pPr>
        <w:tabs>
          <w:tab w:val="num" w:pos="5040"/>
        </w:tabs>
        <w:ind w:left="5040" w:hanging="360"/>
      </w:pPr>
      <w:rPr>
        <w:rFonts w:hint="default"/>
        <w:sz w:val="22"/>
        <w:szCs w:val="22"/>
      </w:rPr>
    </w:lvl>
    <w:lvl w:ilvl="7">
      <w:start w:val="1"/>
      <w:numFmt w:val="lowerLetter"/>
      <w:lvlText w:val="%8."/>
      <w:lvlJc w:val="left"/>
      <w:pPr>
        <w:tabs>
          <w:tab w:val="num" w:pos="5760"/>
        </w:tabs>
        <w:ind w:left="5760" w:hanging="360"/>
      </w:pPr>
      <w:rPr>
        <w:rFonts w:hint="default"/>
        <w:sz w:val="22"/>
        <w:szCs w:val="22"/>
      </w:rPr>
    </w:lvl>
    <w:lvl w:ilvl="8">
      <w:start w:val="1"/>
      <w:numFmt w:val="lowerRoman"/>
      <w:lvlText w:val="%9."/>
      <w:lvlJc w:val="right"/>
      <w:pPr>
        <w:tabs>
          <w:tab w:val="num" w:pos="6480"/>
        </w:tabs>
        <w:ind w:left="6480" w:hanging="180"/>
      </w:pPr>
      <w:rPr>
        <w:rFonts w:hint="default"/>
        <w:sz w:val="22"/>
        <w:szCs w:val="22"/>
      </w:rPr>
    </w:lvl>
  </w:abstractNum>
  <w:abstractNum w:abstractNumId="175" w15:restartNumberingAfterBreak="0">
    <w:nsid w:val="737C2D33"/>
    <w:multiLevelType w:val="multilevel"/>
    <w:tmpl w:val="8A426814"/>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176" w15:restartNumberingAfterBreak="0">
    <w:nsid w:val="74FF2BB4"/>
    <w:multiLevelType w:val="hybridMultilevel"/>
    <w:tmpl w:val="1DBACF2E"/>
    <w:lvl w:ilvl="0" w:tplc="04150013">
      <w:start w:val="1"/>
      <w:numFmt w:val="upperRoman"/>
      <w:lvlText w:val="%1."/>
      <w:lvlJc w:val="right"/>
      <w:pPr>
        <w:ind w:left="1080" w:hanging="360"/>
      </w:pPr>
    </w:lvl>
    <w:lvl w:ilvl="1" w:tplc="DA522ADC">
      <w:start w:val="1"/>
      <w:numFmt w:val="lowerLetter"/>
      <w:lvlText w:val="%2)"/>
      <w:lvlJc w:val="left"/>
      <w:pPr>
        <w:ind w:left="786" w:hanging="360"/>
      </w:pPr>
      <w:rPr>
        <w:b/>
      </w:r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AAD8BB74">
      <w:start w:val="1"/>
      <w:numFmt w:val="decimal"/>
      <w:lvlText w:val="%5)"/>
      <w:lvlJc w:val="left"/>
      <w:pPr>
        <w:ind w:left="3960" w:hanging="360"/>
      </w:pPr>
      <w:rPr>
        <w:rFonts w:ascii="Times New Roman" w:eastAsia="Times New Roman" w:hAnsi="Times New Roman" w:cs="Times New Roman"/>
      </w:r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7" w15:restartNumberingAfterBreak="0">
    <w:nsid w:val="760164AA"/>
    <w:multiLevelType w:val="hybridMultilevel"/>
    <w:tmpl w:val="1AFA29E8"/>
    <w:name w:val="WW8Num14222222222222222222"/>
    <w:lvl w:ilvl="0" w:tplc="04150001">
      <w:start w:val="1"/>
      <w:numFmt w:val="bullet"/>
      <w:lvlText w:val=""/>
      <w:lvlJc w:val="left"/>
      <w:pPr>
        <w:tabs>
          <w:tab w:val="num" w:pos="644"/>
        </w:tabs>
        <w:ind w:left="644" w:hanging="284"/>
      </w:pPr>
      <w:rPr>
        <w:rFonts w:ascii="Symbol" w:hAnsi="Symbol" w:hint="default"/>
      </w:rPr>
    </w:lvl>
    <w:lvl w:ilvl="1" w:tplc="04150003" w:tentative="1">
      <w:start w:val="1"/>
      <w:numFmt w:val="bullet"/>
      <w:lvlText w:val="o"/>
      <w:lvlJc w:val="left"/>
      <w:pPr>
        <w:tabs>
          <w:tab w:val="num" w:pos="1800"/>
        </w:tabs>
        <w:ind w:left="1800" w:hanging="360"/>
      </w:pPr>
      <w:rPr>
        <w:rFonts w:ascii="Courier New" w:hAnsi="Courier New" w:cs="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cs="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cs="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78" w15:restartNumberingAfterBreak="0">
    <w:nsid w:val="7A9A2694"/>
    <w:multiLevelType w:val="multilevel"/>
    <w:tmpl w:val="642A2560"/>
    <w:name w:val="WW8Num142222222222222222222222"/>
    <w:lvl w:ilvl="0">
      <w:start w:val="1"/>
      <w:numFmt w:val="decimal"/>
      <w:lvlText w:val="%1."/>
      <w:lvlJc w:val="left"/>
      <w:pPr>
        <w:tabs>
          <w:tab w:val="num" w:pos="708"/>
        </w:tabs>
        <w:ind w:left="464" w:hanging="284"/>
      </w:pPr>
      <w:rPr>
        <w:rFonts w:ascii="Symbol" w:hAnsi="Symbol" w:cs="Symbol"/>
        <w:lang w:val="pl-PL"/>
      </w:rPr>
    </w:lvl>
    <w:lvl w:ilvl="1">
      <w:start w:val="1"/>
      <w:numFmt w:val="decimal"/>
      <w:lvlText w:val="%2."/>
      <w:lvlJc w:val="left"/>
      <w:pPr>
        <w:tabs>
          <w:tab w:val="num" w:pos="1080"/>
        </w:tabs>
        <w:ind w:left="1080" w:hanging="360"/>
      </w:pPr>
      <w:rPr>
        <w:rFonts w:ascii="Times New Roman" w:eastAsia="Times New Roman" w:hAnsi="Times New Roman" w:cs="Times New Roman"/>
        <w:b w:val="0"/>
        <w:i w:val="0"/>
        <w:sz w:val="22"/>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Wingdings 2" w:hAnsi="Wingdings 2" w:cs="OpenSymbol"/>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9" w15:restartNumberingAfterBreak="0">
    <w:nsid w:val="7B4E2079"/>
    <w:multiLevelType w:val="hybridMultilevel"/>
    <w:tmpl w:val="1120778A"/>
    <w:name w:val="WW8Num15"/>
    <w:lvl w:ilvl="0" w:tplc="9030FB08">
      <w:start w:val="1"/>
      <w:numFmt w:val="bullet"/>
      <w:lvlText w:val="-"/>
      <w:lvlJc w:val="left"/>
      <w:pPr>
        <w:ind w:left="1440" w:hanging="360"/>
      </w:pPr>
      <w:rPr>
        <w:rFonts w:ascii="Times New Roman" w:eastAsia="Times New Roman" w:hAnsi="Times New Roman" w:cs="Times New Roman" w:hint="default"/>
        <w:b/>
        <w:i/>
      </w:rPr>
    </w:lvl>
    <w:lvl w:ilvl="1" w:tplc="03DAFD26" w:tentative="1">
      <w:start w:val="1"/>
      <w:numFmt w:val="bullet"/>
      <w:lvlText w:val="o"/>
      <w:lvlJc w:val="left"/>
      <w:pPr>
        <w:ind w:left="2160" w:hanging="360"/>
      </w:pPr>
      <w:rPr>
        <w:rFonts w:ascii="Courier New" w:hAnsi="Courier New" w:cs="Courier New" w:hint="default"/>
      </w:rPr>
    </w:lvl>
    <w:lvl w:ilvl="2" w:tplc="2FFA16B2" w:tentative="1">
      <w:start w:val="1"/>
      <w:numFmt w:val="bullet"/>
      <w:lvlText w:val=""/>
      <w:lvlJc w:val="left"/>
      <w:pPr>
        <w:ind w:left="2880" w:hanging="360"/>
      </w:pPr>
      <w:rPr>
        <w:rFonts w:ascii="Wingdings" w:hAnsi="Wingdings" w:hint="default"/>
      </w:rPr>
    </w:lvl>
    <w:lvl w:ilvl="3" w:tplc="F3187B20" w:tentative="1">
      <w:start w:val="1"/>
      <w:numFmt w:val="bullet"/>
      <w:lvlText w:val=""/>
      <w:lvlJc w:val="left"/>
      <w:pPr>
        <w:ind w:left="3600" w:hanging="360"/>
      </w:pPr>
      <w:rPr>
        <w:rFonts w:ascii="Symbol" w:hAnsi="Symbol" w:hint="default"/>
      </w:rPr>
    </w:lvl>
    <w:lvl w:ilvl="4" w:tplc="D8EA1D4C" w:tentative="1">
      <w:start w:val="1"/>
      <w:numFmt w:val="bullet"/>
      <w:lvlText w:val="o"/>
      <w:lvlJc w:val="left"/>
      <w:pPr>
        <w:ind w:left="4320" w:hanging="360"/>
      </w:pPr>
      <w:rPr>
        <w:rFonts w:ascii="Courier New" w:hAnsi="Courier New" w:cs="Courier New" w:hint="default"/>
      </w:rPr>
    </w:lvl>
    <w:lvl w:ilvl="5" w:tplc="6D70E144" w:tentative="1">
      <w:start w:val="1"/>
      <w:numFmt w:val="bullet"/>
      <w:lvlText w:val=""/>
      <w:lvlJc w:val="left"/>
      <w:pPr>
        <w:ind w:left="5040" w:hanging="360"/>
      </w:pPr>
      <w:rPr>
        <w:rFonts w:ascii="Wingdings" w:hAnsi="Wingdings" w:hint="default"/>
      </w:rPr>
    </w:lvl>
    <w:lvl w:ilvl="6" w:tplc="88A83CEA" w:tentative="1">
      <w:start w:val="1"/>
      <w:numFmt w:val="bullet"/>
      <w:lvlText w:val=""/>
      <w:lvlJc w:val="left"/>
      <w:pPr>
        <w:ind w:left="5760" w:hanging="360"/>
      </w:pPr>
      <w:rPr>
        <w:rFonts w:ascii="Symbol" w:hAnsi="Symbol" w:hint="default"/>
      </w:rPr>
    </w:lvl>
    <w:lvl w:ilvl="7" w:tplc="341A10CC" w:tentative="1">
      <w:start w:val="1"/>
      <w:numFmt w:val="bullet"/>
      <w:lvlText w:val="o"/>
      <w:lvlJc w:val="left"/>
      <w:pPr>
        <w:ind w:left="6480" w:hanging="360"/>
      </w:pPr>
      <w:rPr>
        <w:rFonts w:ascii="Courier New" w:hAnsi="Courier New" w:cs="Courier New" w:hint="default"/>
      </w:rPr>
    </w:lvl>
    <w:lvl w:ilvl="8" w:tplc="CF904028" w:tentative="1">
      <w:start w:val="1"/>
      <w:numFmt w:val="bullet"/>
      <w:lvlText w:val=""/>
      <w:lvlJc w:val="left"/>
      <w:pPr>
        <w:ind w:left="7200" w:hanging="360"/>
      </w:pPr>
      <w:rPr>
        <w:rFonts w:ascii="Wingdings" w:hAnsi="Wingdings" w:hint="default"/>
      </w:rPr>
    </w:lvl>
  </w:abstractNum>
  <w:abstractNum w:abstractNumId="180" w15:restartNumberingAfterBreak="0">
    <w:nsid w:val="7E1F4CF5"/>
    <w:multiLevelType w:val="hybridMultilevel"/>
    <w:tmpl w:val="0464BC50"/>
    <w:lvl w:ilvl="0" w:tplc="5680F8B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7771415">
    <w:abstractNumId w:val="0"/>
  </w:num>
  <w:num w:numId="2" w16cid:durableId="70591521">
    <w:abstractNumId w:val="14"/>
  </w:num>
  <w:num w:numId="3" w16cid:durableId="1981684598">
    <w:abstractNumId w:val="168"/>
  </w:num>
  <w:num w:numId="4" w16cid:durableId="1295257868">
    <w:abstractNumId w:val="166"/>
  </w:num>
  <w:num w:numId="5" w16cid:durableId="2119180470">
    <w:abstractNumId w:val="133"/>
  </w:num>
  <w:num w:numId="6" w16cid:durableId="1749573709">
    <w:abstractNumId w:val="174"/>
  </w:num>
  <w:num w:numId="7" w16cid:durableId="1314603319">
    <w:abstractNumId w:val="109"/>
  </w:num>
  <w:num w:numId="8" w16cid:durableId="1821069594">
    <w:abstractNumId w:val="129"/>
  </w:num>
  <w:num w:numId="9" w16cid:durableId="818036467">
    <w:abstractNumId w:val="3"/>
  </w:num>
  <w:num w:numId="10" w16cid:durableId="1442917195">
    <w:abstractNumId w:val="128"/>
  </w:num>
  <w:num w:numId="11" w16cid:durableId="1804469225">
    <w:abstractNumId w:val="111"/>
  </w:num>
  <w:num w:numId="12" w16cid:durableId="1871452483">
    <w:abstractNumId w:val="164"/>
  </w:num>
  <w:num w:numId="13" w16cid:durableId="281696308">
    <w:abstractNumId w:val="147"/>
  </w:num>
  <w:num w:numId="14" w16cid:durableId="1634748599">
    <w:abstractNumId w:val="157"/>
  </w:num>
  <w:num w:numId="15" w16cid:durableId="1287736847">
    <w:abstractNumId w:val="110"/>
  </w:num>
  <w:num w:numId="16" w16cid:durableId="147985089">
    <w:abstractNumId w:val="107"/>
  </w:num>
  <w:num w:numId="17" w16cid:durableId="1561936778">
    <w:abstractNumId w:val="125"/>
  </w:num>
  <w:num w:numId="18" w16cid:durableId="1087922716">
    <w:abstractNumId w:val="132"/>
  </w:num>
  <w:num w:numId="19" w16cid:durableId="403726164">
    <w:abstractNumId w:val="5"/>
  </w:num>
  <w:num w:numId="20" w16cid:durableId="1582330804">
    <w:abstractNumId w:val="120"/>
  </w:num>
  <w:num w:numId="21" w16cid:durableId="217131102">
    <w:abstractNumId w:val="159"/>
  </w:num>
  <w:num w:numId="22" w16cid:durableId="815687441">
    <w:abstractNumId w:val="97"/>
  </w:num>
  <w:num w:numId="23" w16cid:durableId="663316544">
    <w:abstractNumId w:val="180"/>
  </w:num>
  <w:num w:numId="24" w16cid:durableId="1565724053">
    <w:abstractNumId w:val="165"/>
  </w:num>
  <w:num w:numId="25" w16cid:durableId="1187791760">
    <w:abstractNumId w:val="139"/>
  </w:num>
  <w:num w:numId="26" w16cid:durableId="995114052">
    <w:abstractNumId w:val="92"/>
  </w:num>
  <w:num w:numId="27" w16cid:durableId="151311018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0175569">
    <w:abstractNumId w:val="134"/>
  </w:num>
  <w:num w:numId="29" w16cid:durableId="1390038556">
    <w:abstractNumId w:val="91"/>
  </w:num>
  <w:num w:numId="30" w16cid:durableId="1722049887">
    <w:abstractNumId w:val="142"/>
  </w:num>
  <w:num w:numId="31" w16cid:durableId="1668098652">
    <w:abstractNumId w:val="175"/>
  </w:num>
  <w:num w:numId="32" w16cid:durableId="1465199510">
    <w:abstractNumId w:val="96"/>
  </w:num>
  <w:num w:numId="33" w16cid:durableId="1836723714">
    <w:abstractNumId w:val="123"/>
  </w:num>
  <w:num w:numId="34" w16cid:durableId="1073088464">
    <w:abstractNumId w:val="103"/>
  </w:num>
  <w:num w:numId="35" w16cid:durableId="128668204">
    <w:abstractNumId w:val="176"/>
  </w:num>
  <w:num w:numId="36" w16cid:durableId="499270967">
    <w:abstractNumId w:val="118"/>
  </w:num>
  <w:num w:numId="37" w16cid:durableId="619798687">
    <w:abstractNumId w:val="138"/>
  </w:num>
  <w:num w:numId="38" w16cid:durableId="358775731">
    <w:abstractNumId w:val="163"/>
  </w:num>
  <w:num w:numId="39" w16cid:durableId="1844928426">
    <w:abstractNumId w:val="146"/>
  </w:num>
  <w:num w:numId="40" w16cid:durableId="2119064478">
    <w:abstractNumId w:val="148"/>
  </w:num>
  <w:num w:numId="41" w16cid:durableId="230190813">
    <w:abstractNumId w:val="130"/>
  </w:num>
  <w:num w:numId="42" w16cid:durableId="312756331">
    <w:abstractNumId w:val="141"/>
  </w:num>
  <w:num w:numId="43" w16cid:durableId="514345865">
    <w:abstractNumId w:val="149"/>
  </w:num>
  <w:num w:numId="44" w16cid:durableId="1941715068">
    <w:abstractNumId w:val="136"/>
  </w:num>
  <w:num w:numId="45" w16cid:durableId="617102160">
    <w:abstractNumId w:val="113"/>
  </w:num>
  <w:num w:numId="46" w16cid:durableId="600114382">
    <w:abstractNumId w:val="154"/>
  </w:num>
  <w:num w:numId="47" w16cid:durableId="390689502">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02132875">
    <w:abstractNumId w:val="10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63052429">
    <w:abstractNumId w:val="144"/>
  </w:num>
  <w:num w:numId="50" w16cid:durableId="1669364220">
    <w:abstractNumId w:val="9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49F"/>
    <w:rsid w:val="0000000A"/>
    <w:rsid w:val="00000F47"/>
    <w:rsid w:val="00002DE9"/>
    <w:rsid w:val="000042F9"/>
    <w:rsid w:val="00006255"/>
    <w:rsid w:val="00006D6F"/>
    <w:rsid w:val="00010377"/>
    <w:rsid w:val="00011BD3"/>
    <w:rsid w:val="00012197"/>
    <w:rsid w:val="00013247"/>
    <w:rsid w:val="000135C2"/>
    <w:rsid w:val="000139A2"/>
    <w:rsid w:val="00015092"/>
    <w:rsid w:val="00016D82"/>
    <w:rsid w:val="00017BA2"/>
    <w:rsid w:val="000207D3"/>
    <w:rsid w:val="00022677"/>
    <w:rsid w:val="00023F9F"/>
    <w:rsid w:val="0002598E"/>
    <w:rsid w:val="00025E46"/>
    <w:rsid w:val="00026779"/>
    <w:rsid w:val="00031314"/>
    <w:rsid w:val="00032AC4"/>
    <w:rsid w:val="00032E88"/>
    <w:rsid w:val="000337B8"/>
    <w:rsid w:val="000366A7"/>
    <w:rsid w:val="00040384"/>
    <w:rsid w:val="00040827"/>
    <w:rsid w:val="00043994"/>
    <w:rsid w:val="00044161"/>
    <w:rsid w:val="00044971"/>
    <w:rsid w:val="00044CB9"/>
    <w:rsid w:val="000460D7"/>
    <w:rsid w:val="00047D0B"/>
    <w:rsid w:val="00050135"/>
    <w:rsid w:val="000535DC"/>
    <w:rsid w:val="00055354"/>
    <w:rsid w:val="000560B9"/>
    <w:rsid w:val="00057EE5"/>
    <w:rsid w:val="000609CC"/>
    <w:rsid w:val="0006114F"/>
    <w:rsid w:val="000616D6"/>
    <w:rsid w:val="00062798"/>
    <w:rsid w:val="00065E26"/>
    <w:rsid w:val="0006622A"/>
    <w:rsid w:val="000670D4"/>
    <w:rsid w:val="0006747C"/>
    <w:rsid w:val="0006771F"/>
    <w:rsid w:val="00070249"/>
    <w:rsid w:val="0007067C"/>
    <w:rsid w:val="00070BBC"/>
    <w:rsid w:val="00071C0C"/>
    <w:rsid w:val="00073642"/>
    <w:rsid w:val="00073C85"/>
    <w:rsid w:val="00074384"/>
    <w:rsid w:val="0007532F"/>
    <w:rsid w:val="00076815"/>
    <w:rsid w:val="00076E60"/>
    <w:rsid w:val="00082457"/>
    <w:rsid w:val="0008269A"/>
    <w:rsid w:val="00082EB1"/>
    <w:rsid w:val="000832D2"/>
    <w:rsid w:val="00084F0F"/>
    <w:rsid w:val="00085AEF"/>
    <w:rsid w:val="00087855"/>
    <w:rsid w:val="00087D0E"/>
    <w:rsid w:val="00090EB7"/>
    <w:rsid w:val="000910C1"/>
    <w:rsid w:val="00091B61"/>
    <w:rsid w:val="00092ABE"/>
    <w:rsid w:val="00092C50"/>
    <w:rsid w:val="000930E6"/>
    <w:rsid w:val="000956C5"/>
    <w:rsid w:val="000A01AB"/>
    <w:rsid w:val="000A2BD1"/>
    <w:rsid w:val="000A3203"/>
    <w:rsid w:val="000A4581"/>
    <w:rsid w:val="000A468F"/>
    <w:rsid w:val="000A5EA8"/>
    <w:rsid w:val="000A708F"/>
    <w:rsid w:val="000B0E0B"/>
    <w:rsid w:val="000B11D6"/>
    <w:rsid w:val="000B1627"/>
    <w:rsid w:val="000B1CE0"/>
    <w:rsid w:val="000B2496"/>
    <w:rsid w:val="000B2F98"/>
    <w:rsid w:val="000B3358"/>
    <w:rsid w:val="000B4695"/>
    <w:rsid w:val="000B5048"/>
    <w:rsid w:val="000B6246"/>
    <w:rsid w:val="000B66FC"/>
    <w:rsid w:val="000B69D7"/>
    <w:rsid w:val="000B700D"/>
    <w:rsid w:val="000C1F2E"/>
    <w:rsid w:val="000C3440"/>
    <w:rsid w:val="000C5459"/>
    <w:rsid w:val="000D3CF2"/>
    <w:rsid w:val="000D5BE2"/>
    <w:rsid w:val="000D6473"/>
    <w:rsid w:val="000E0809"/>
    <w:rsid w:val="000E0F33"/>
    <w:rsid w:val="000E1053"/>
    <w:rsid w:val="000E275F"/>
    <w:rsid w:val="000E3747"/>
    <w:rsid w:val="000E4D35"/>
    <w:rsid w:val="000E53FF"/>
    <w:rsid w:val="000E759E"/>
    <w:rsid w:val="000F0EA7"/>
    <w:rsid w:val="000F1EC1"/>
    <w:rsid w:val="000F47BE"/>
    <w:rsid w:val="000F5764"/>
    <w:rsid w:val="000F7E54"/>
    <w:rsid w:val="00100226"/>
    <w:rsid w:val="00100CA7"/>
    <w:rsid w:val="001018AB"/>
    <w:rsid w:val="00102B16"/>
    <w:rsid w:val="00102B36"/>
    <w:rsid w:val="00103977"/>
    <w:rsid w:val="00103B90"/>
    <w:rsid w:val="00105BD5"/>
    <w:rsid w:val="001065C9"/>
    <w:rsid w:val="00106EA4"/>
    <w:rsid w:val="00107030"/>
    <w:rsid w:val="00111400"/>
    <w:rsid w:val="00111E46"/>
    <w:rsid w:val="00112215"/>
    <w:rsid w:val="0011516B"/>
    <w:rsid w:val="00115890"/>
    <w:rsid w:val="0011635A"/>
    <w:rsid w:val="00117B10"/>
    <w:rsid w:val="00120BAE"/>
    <w:rsid w:val="00122288"/>
    <w:rsid w:val="0012659D"/>
    <w:rsid w:val="00126A39"/>
    <w:rsid w:val="0012731F"/>
    <w:rsid w:val="00127F8C"/>
    <w:rsid w:val="001308F4"/>
    <w:rsid w:val="00131B40"/>
    <w:rsid w:val="001331F1"/>
    <w:rsid w:val="0013561A"/>
    <w:rsid w:val="00137295"/>
    <w:rsid w:val="00137B8F"/>
    <w:rsid w:val="00141A69"/>
    <w:rsid w:val="00141B59"/>
    <w:rsid w:val="001431B3"/>
    <w:rsid w:val="001504D7"/>
    <w:rsid w:val="0015176E"/>
    <w:rsid w:val="00151E08"/>
    <w:rsid w:val="00153413"/>
    <w:rsid w:val="0015371C"/>
    <w:rsid w:val="0015452A"/>
    <w:rsid w:val="00155C4F"/>
    <w:rsid w:val="0015620E"/>
    <w:rsid w:val="00156493"/>
    <w:rsid w:val="0015663F"/>
    <w:rsid w:val="00157CEE"/>
    <w:rsid w:val="00157DAB"/>
    <w:rsid w:val="0016042B"/>
    <w:rsid w:val="00161184"/>
    <w:rsid w:val="0016368B"/>
    <w:rsid w:val="00164C68"/>
    <w:rsid w:val="00167B42"/>
    <w:rsid w:val="00173817"/>
    <w:rsid w:val="00173A21"/>
    <w:rsid w:val="00173F45"/>
    <w:rsid w:val="00174319"/>
    <w:rsid w:val="00174A14"/>
    <w:rsid w:val="001767DD"/>
    <w:rsid w:val="0017749D"/>
    <w:rsid w:val="00177935"/>
    <w:rsid w:val="0018124B"/>
    <w:rsid w:val="00181314"/>
    <w:rsid w:val="00181394"/>
    <w:rsid w:val="0018190D"/>
    <w:rsid w:val="001828EC"/>
    <w:rsid w:val="0018384C"/>
    <w:rsid w:val="00183952"/>
    <w:rsid w:val="00183AB1"/>
    <w:rsid w:val="00184202"/>
    <w:rsid w:val="00185056"/>
    <w:rsid w:val="00185B7A"/>
    <w:rsid w:val="001968E8"/>
    <w:rsid w:val="001A3258"/>
    <w:rsid w:val="001A5824"/>
    <w:rsid w:val="001A5D6B"/>
    <w:rsid w:val="001A6B05"/>
    <w:rsid w:val="001A6CD5"/>
    <w:rsid w:val="001A73AF"/>
    <w:rsid w:val="001B11EE"/>
    <w:rsid w:val="001B254F"/>
    <w:rsid w:val="001B56A6"/>
    <w:rsid w:val="001B5925"/>
    <w:rsid w:val="001C1162"/>
    <w:rsid w:val="001C22AB"/>
    <w:rsid w:val="001C22C4"/>
    <w:rsid w:val="001C4E8F"/>
    <w:rsid w:val="001C6B4F"/>
    <w:rsid w:val="001C6FA4"/>
    <w:rsid w:val="001D07C7"/>
    <w:rsid w:val="001D1868"/>
    <w:rsid w:val="001D26F3"/>
    <w:rsid w:val="001D3DA7"/>
    <w:rsid w:val="001D55E7"/>
    <w:rsid w:val="001D649D"/>
    <w:rsid w:val="001E13D5"/>
    <w:rsid w:val="001E27EC"/>
    <w:rsid w:val="001E2EDD"/>
    <w:rsid w:val="001E326B"/>
    <w:rsid w:val="001E3963"/>
    <w:rsid w:val="001E3F4E"/>
    <w:rsid w:val="001E4823"/>
    <w:rsid w:val="001E6311"/>
    <w:rsid w:val="001F02C9"/>
    <w:rsid w:val="001F1867"/>
    <w:rsid w:val="001F6A6B"/>
    <w:rsid w:val="001F71D9"/>
    <w:rsid w:val="001F7B93"/>
    <w:rsid w:val="001F7EB9"/>
    <w:rsid w:val="00200930"/>
    <w:rsid w:val="00200D9F"/>
    <w:rsid w:val="00202010"/>
    <w:rsid w:val="002021F8"/>
    <w:rsid w:val="0020295C"/>
    <w:rsid w:val="00203AB7"/>
    <w:rsid w:val="002056C8"/>
    <w:rsid w:val="00206009"/>
    <w:rsid w:val="0020722D"/>
    <w:rsid w:val="00207901"/>
    <w:rsid w:val="00207DFB"/>
    <w:rsid w:val="00211AC3"/>
    <w:rsid w:val="002126C9"/>
    <w:rsid w:val="00213A4E"/>
    <w:rsid w:val="00213CE6"/>
    <w:rsid w:val="00215240"/>
    <w:rsid w:val="00216370"/>
    <w:rsid w:val="002164C9"/>
    <w:rsid w:val="00220F89"/>
    <w:rsid w:val="00222752"/>
    <w:rsid w:val="002239D3"/>
    <w:rsid w:val="00224C9A"/>
    <w:rsid w:val="00227836"/>
    <w:rsid w:val="002300D9"/>
    <w:rsid w:val="00230FBB"/>
    <w:rsid w:val="00231077"/>
    <w:rsid w:val="00231B2E"/>
    <w:rsid w:val="00232F72"/>
    <w:rsid w:val="002345F4"/>
    <w:rsid w:val="002351B7"/>
    <w:rsid w:val="00236306"/>
    <w:rsid w:val="00237CC0"/>
    <w:rsid w:val="00240657"/>
    <w:rsid w:val="002429D4"/>
    <w:rsid w:val="002431F1"/>
    <w:rsid w:val="0024431F"/>
    <w:rsid w:val="00245ED7"/>
    <w:rsid w:val="002460AF"/>
    <w:rsid w:val="00246852"/>
    <w:rsid w:val="00250FA0"/>
    <w:rsid w:val="00253B89"/>
    <w:rsid w:val="00253BAF"/>
    <w:rsid w:val="00254950"/>
    <w:rsid w:val="00255CF1"/>
    <w:rsid w:val="002568C8"/>
    <w:rsid w:val="002579D9"/>
    <w:rsid w:val="00257A94"/>
    <w:rsid w:val="00265C9A"/>
    <w:rsid w:val="00265DEE"/>
    <w:rsid w:val="002663C6"/>
    <w:rsid w:val="00266BD6"/>
    <w:rsid w:val="0027086F"/>
    <w:rsid w:val="00271074"/>
    <w:rsid w:val="00271700"/>
    <w:rsid w:val="0027256C"/>
    <w:rsid w:val="002754CC"/>
    <w:rsid w:val="00276EC6"/>
    <w:rsid w:val="0027711D"/>
    <w:rsid w:val="00277237"/>
    <w:rsid w:val="00277326"/>
    <w:rsid w:val="00277D49"/>
    <w:rsid w:val="002816BC"/>
    <w:rsid w:val="00281B74"/>
    <w:rsid w:val="00281E41"/>
    <w:rsid w:val="00282061"/>
    <w:rsid w:val="00282321"/>
    <w:rsid w:val="00282EEB"/>
    <w:rsid w:val="00283AD6"/>
    <w:rsid w:val="002840F3"/>
    <w:rsid w:val="002845F7"/>
    <w:rsid w:val="002848C6"/>
    <w:rsid w:val="00290D39"/>
    <w:rsid w:val="00290DD7"/>
    <w:rsid w:val="002910AE"/>
    <w:rsid w:val="002915B2"/>
    <w:rsid w:val="00291E83"/>
    <w:rsid w:val="00292EA4"/>
    <w:rsid w:val="0029358C"/>
    <w:rsid w:val="0029399B"/>
    <w:rsid w:val="00294564"/>
    <w:rsid w:val="00295A8F"/>
    <w:rsid w:val="00295E4F"/>
    <w:rsid w:val="00296506"/>
    <w:rsid w:val="002A1A0C"/>
    <w:rsid w:val="002A20DC"/>
    <w:rsid w:val="002A42AA"/>
    <w:rsid w:val="002A762D"/>
    <w:rsid w:val="002A76EF"/>
    <w:rsid w:val="002A7CE8"/>
    <w:rsid w:val="002A7E01"/>
    <w:rsid w:val="002A7F93"/>
    <w:rsid w:val="002B1331"/>
    <w:rsid w:val="002B1906"/>
    <w:rsid w:val="002B1DEA"/>
    <w:rsid w:val="002B2BAA"/>
    <w:rsid w:val="002B2CBB"/>
    <w:rsid w:val="002B439C"/>
    <w:rsid w:val="002B4F4B"/>
    <w:rsid w:val="002B64DC"/>
    <w:rsid w:val="002B6D47"/>
    <w:rsid w:val="002C1BDA"/>
    <w:rsid w:val="002C37B1"/>
    <w:rsid w:val="002C4530"/>
    <w:rsid w:val="002C54BA"/>
    <w:rsid w:val="002C71C1"/>
    <w:rsid w:val="002C7707"/>
    <w:rsid w:val="002C7B18"/>
    <w:rsid w:val="002D0E1B"/>
    <w:rsid w:val="002D1E50"/>
    <w:rsid w:val="002D413C"/>
    <w:rsid w:val="002D41C0"/>
    <w:rsid w:val="002D675D"/>
    <w:rsid w:val="002D6B9F"/>
    <w:rsid w:val="002D7E34"/>
    <w:rsid w:val="002E03CF"/>
    <w:rsid w:val="002E2469"/>
    <w:rsid w:val="002E2D54"/>
    <w:rsid w:val="002E2FCB"/>
    <w:rsid w:val="002E35C5"/>
    <w:rsid w:val="002E3E7F"/>
    <w:rsid w:val="002E42D4"/>
    <w:rsid w:val="002E4967"/>
    <w:rsid w:val="002E5E0C"/>
    <w:rsid w:val="002E7AA0"/>
    <w:rsid w:val="002F006A"/>
    <w:rsid w:val="002F19A5"/>
    <w:rsid w:val="002F1A70"/>
    <w:rsid w:val="002F2141"/>
    <w:rsid w:val="002F3571"/>
    <w:rsid w:val="002F3DEF"/>
    <w:rsid w:val="002F47A6"/>
    <w:rsid w:val="002F4AEB"/>
    <w:rsid w:val="002F7B7B"/>
    <w:rsid w:val="0030070A"/>
    <w:rsid w:val="00300749"/>
    <w:rsid w:val="00301374"/>
    <w:rsid w:val="00301856"/>
    <w:rsid w:val="00301FE0"/>
    <w:rsid w:val="003034E4"/>
    <w:rsid w:val="00304B01"/>
    <w:rsid w:val="00304F89"/>
    <w:rsid w:val="00305F17"/>
    <w:rsid w:val="00305FE4"/>
    <w:rsid w:val="00307F57"/>
    <w:rsid w:val="003142E5"/>
    <w:rsid w:val="00314872"/>
    <w:rsid w:val="00315824"/>
    <w:rsid w:val="003163D3"/>
    <w:rsid w:val="00316F72"/>
    <w:rsid w:val="00317588"/>
    <w:rsid w:val="0032098F"/>
    <w:rsid w:val="00320B7C"/>
    <w:rsid w:val="00322B44"/>
    <w:rsid w:val="003240A3"/>
    <w:rsid w:val="00324851"/>
    <w:rsid w:val="00325050"/>
    <w:rsid w:val="00326CCC"/>
    <w:rsid w:val="0032705A"/>
    <w:rsid w:val="0032730D"/>
    <w:rsid w:val="00330B1F"/>
    <w:rsid w:val="00330ECA"/>
    <w:rsid w:val="00331709"/>
    <w:rsid w:val="0033187D"/>
    <w:rsid w:val="00333381"/>
    <w:rsid w:val="00335D83"/>
    <w:rsid w:val="003375F0"/>
    <w:rsid w:val="00340CE0"/>
    <w:rsid w:val="00340D5C"/>
    <w:rsid w:val="00342127"/>
    <w:rsid w:val="00343752"/>
    <w:rsid w:val="00344908"/>
    <w:rsid w:val="003451B2"/>
    <w:rsid w:val="00345870"/>
    <w:rsid w:val="00346D82"/>
    <w:rsid w:val="00346E4A"/>
    <w:rsid w:val="0035046C"/>
    <w:rsid w:val="00351FC4"/>
    <w:rsid w:val="003539A6"/>
    <w:rsid w:val="003545DC"/>
    <w:rsid w:val="00354767"/>
    <w:rsid w:val="00357087"/>
    <w:rsid w:val="0036030F"/>
    <w:rsid w:val="0036244A"/>
    <w:rsid w:val="003633B3"/>
    <w:rsid w:val="00363BFC"/>
    <w:rsid w:val="00363DF3"/>
    <w:rsid w:val="003648A9"/>
    <w:rsid w:val="003648E0"/>
    <w:rsid w:val="00366849"/>
    <w:rsid w:val="00366D62"/>
    <w:rsid w:val="003717FC"/>
    <w:rsid w:val="003732B5"/>
    <w:rsid w:val="00373A41"/>
    <w:rsid w:val="00374304"/>
    <w:rsid w:val="00374B7F"/>
    <w:rsid w:val="003751C1"/>
    <w:rsid w:val="003757B4"/>
    <w:rsid w:val="00375D3A"/>
    <w:rsid w:val="00376520"/>
    <w:rsid w:val="00377BBE"/>
    <w:rsid w:val="00380154"/>
    <w:rsid w:val="00380483"/>
    <w:rsid w:val="00381361"/>
    <w:rsid w:val="00383913"/>
    <w:rsid w:val="00391C21"/>
    <w:rsid w:val="00392639"/>
    <w:rsid w:val="00394541"/>
    <w:rsid w:val="00397E01"/>
    <w:rsid w:val="003A012F"/>
    <w:rsid w:val="003A229A"/>
    <w:rsid w:val="003A2316"/>
    <w:rsid w:val="003A2562"/>
    <w:rsid w:val="003A2590"/>
    <w:rsid w:val="003A43BC"/>
    <w:rsid w:val="003A4510"/>
    <w:rsid w:val="003A4B44"/>
    <w:rsid w:val="003A4DE4"/>
    <w:rsid w:val="003A5CBF"/>
    <w:rsid w:val="003A65CD"/>
    <w:rsid w:val="003B0E44"/>
    <w:rsid w:val="003B10F0"/>
    <w:rsid w:val="003B237C"/>
    <w:rsid w:val="003B30A8"/>
    <w:rsid w:val="003B36EB"/>
    <w:rsid w:val="003B3FFC"/>
    <w:rsid w:val="003B41D8"/>
    <w:rsid w:val="003B421B"/>
    <w:rsid w:val="003B435E"/>
    <w:rsid w:val="003B6797"/>
    <w:rsid w:val="003B67DB"/>
    <w:rsid w:val="003C08EF"/>
    <w:rsid w:val="003C4AC9"/>
    <w:rsid w:val="003C4CFA"/>
    <w:rsid w:val="003C5D35"/>
    <w:rsid w:val="003C67E6"/>
    <w:rsid w:val="003D086E"/>
    <w:rsid w:val="003D459F"/>
    <w:rsid w:val="003D4A93"/>
    <w:rsid w:val="003D6087"/>
    <w:rsid w:val="003D63F1"/>
    <w:rsid w:val="003D69F5"/>
    <w:rsid w:val="003D6B81"/>
    <w:rsid w:val="003D7E57"/>
    <w:rsid w:val="003E019F"/>
    <w:rsid w:val="003E0369"/>
    <w:rsid w:val="003E07AB"/>
    <w:rsid w:val="003E249A"/>
    <w:rsid w:val="003E24C0"/>
    <w:rsid w:val="003E7C19"/>
    <w:rsid w:val="003E7D16"/>
    <w:rsid w:val="003F0F02"/>
    <w:rsid w:val="003F122A"/>
    <w:rsid w:val="003F44A5"/>
    <w:rsid w:val="003F68D3"/>
    <w:rsid w:val="003F68E7"/>
    <w:rsid w:val="003F7241"/>
    <w:rsid w:val="00400A72"/>
    <w:rsid w:val="00403434"/>
    <w:rsid w:val="004039F0"/>
    <w:rsid w:val="0040400D"/>
    <w:rsid w:val="0040444A"/>
    <w:rsid w:val="00406E06"/>
    <w:rsid w:val="004100AD"/>
    <w:rsid w:val="00410DAE"/>
    <w:rsid w:val="00411497"/>
    <w:rsid w:val="0041276C"/>
    <w:rsid w:val="00413B21"/>
    <w:rsid w:val="00413B8E"/>
    <w:rsid w:val="00415D63"/>
    <w:rsid w:val="00416654"/>
    <w:rsid w:val="00416AF2"/>
    <w:rsid w:val="004217F7"/>
    <w:rsid w:val="00422E73"/>
    <w:rsid w:val="00422F73"/>
    <w:rsid w:val="004238E4"/>
    <w:rsid w:val="004238EF"/>
    <w:rsid w:val="004239B9"/>
    <w:rsid w:val="00423AAA"/>
    <w:rsid w:val="00425991"/>
    <w:rsid w:val="00425FAE"/>
    <w:rsid w:val="00426AD8"/>
    <w:rsid w:val="00426C86"/>
    <w:rsid w:val="00433252"/>
    <w:rsid w:val="004352EE"/>
    <w:rsid w:val="00435581"/>
    <w:rsid w:val="00435E1F"/>
    <w:rsid w:val="00437FA5"/>
    <w:rsid w:val="00441A00"/>
    <w:rsid w:val="00444009"/>
    <w:rsid w:val="00444CB6"/>
    <w:rsid w:val="00445552"/>
    <w:rsid w:val="00445779"/>
    <w:rsid w:val="0044633E"/>
    <w:rsid w:val="00446913"/>
    <w:rsid w:val="00450521"/>
    <w:rsid w:val="00451E32"/>
    <w:rsid w:val="004524B0"/>
    <w:rsid w:val="00452885"/>
    <w:rsid w:val="0045364E"/>
    <w:rsid w:val="00453923"/>
    <w:rsid w:val="00453F6D"/>
    <w:rsid w:val="0045466B"/>
    <w:rsid w:val="004573E5"/>
    <w:rsid w:val="004574C2"/>
    <w:rsid w:val="00460F49"/>
    <w:rsid w:val="004618C6"/>
    <w:rsid w:val="00461F56"/>
    <w:rsid w:val="00462A26"/>
    <w:rsid w:val="00463B5B"/>
    <w:rsid w:val="00464FCA"/>
    <w:rsid w:val="00466323"/>
    <w:rsid w:val="00466648"/>
    <w:rsid w:val="00472FFA"/>
    <w:rsid w:val="00473289"/>
    <w:rsid w:val="00477701"/>
    <w:rsid w:val="00477C51"/>
    <w:rsid w:val="0048198C"/>
    <w:rsid w:val="0048270B"/>
    <w:rsid w:val="00482AF1"/>
    <w:rsid w:val="00482F4D"/>
    <w:rsid w:val="00483166"/>
    <w:rsid w:val="004842F5"/>
    <w:rsid w:val="0048481D"/>
    <w:rsid w:val="00485C3B"/>
    <w:rsid w:val="00486446"/>
    <w:rsid w:val="00490E72"/>
    <w:rsid w:val="0049257D"/>
    <w:rsid w:val="00492F6F"/>
    <w:rsid w:val="00492FE0"/>
    <w:rsid w:val="004930FF"/>
    <w:rsid w:val="0049556A"/>
    <w:rsid w:val="00495DBB"/>
    <w:rsid w:val="00495EBA"/>
    <w:rsid w:val="00496F1A"/>
    <w:rsid w:val="004A0348"/>
    <w:rsid w:val="004A0480"/>
    <w:rsid w:val="004A1F52"/>
    <w:rsid w:val="004A201F"/>
    <w:rsid w:val="004A3DD6"/>
    <w:rsid w:val="004A4978"/>
    <w:rsid w:val="004A78D5"/>
    <w:rsid w:val="004A7DF5"/>
    <w:rsid w:val="004B105A"/>
    <w:rsid w:val="004B23D1"/>
    <w:rsid w:val="004B2F8C"/>
    <w:rsid w:val="004B34C4"/>
    <w:rsid w:val="004B3779"/>
    <w:rsid w:val="004B650A"/>
    <w:rsid w:val="004C0AC3"/>
    <w:rsid w:val="004C0B14"/>
    <w:rsid w:val="004C2113"/>
    <w:rsid w:val="004C2F3D"/>
    <w:rsid w:val="004C4351"/>
    <w:rsid w:val="004C46B3"/>
    <w:rsid w:val="004C5482"/>
    <w:rsid w:val="004C6F0A"/>
    <w:rsid w:val="004D04E7"/>
    <w:rsid w:val="004D0CDC"/>
    <w:rsid w:val="004D24C3"/>
    <w:rsid w:val="004D2759"/>
    <w:rsid w:val="004D28F8"/>
    <w:rsid w:val="004D34B4"/>
    <w:rsid w:val="004D3745"/>
    <w:rsid w:val="004D6CB5"/>
    <w:rsid w:val="004D772E"/>
    <w:rsid w:val="004E022E"/>
    <w:rsid w:val="004E0306"/>
    <w:rsid w:val="004E1E7E"/>
    <w:rsid w:val="004E2805"/>
    <w:rsid w:val="004E5CC3"/>
    <w:rsid w:val="004E6746"/>
    <w:rsid w:val="004E7CB1"/>
    <w:rsid w:val="004F05A8"/>
    <w:rsid w:val="004F1BDB"/>
    <w:rsid w:val="004F3E79"/>
    <w:rsid w:val="004F536B"/>
    <w:rsid w:val="004F5CAD"/>
    <w:rsid w:val="004F5E1C"/>
    <w:rsid w:val="004F618B"/>
    <w:rsid w:val="004F6359"/>
    <w:rsid w:val="004F698C"/>
    <w:rsid w:val="004F74BA"/>
    <w:rsid w:val="004F779C"/>
    <w:rsid w:val="00500383"/>
    <w:rsid w:val="00501C07"/>
    <w:rsid w:val="00501FA4"/>
    <w:rsid w:val="00502AAE"/>
    <w:rsid w:val="005031A9"/>
    <w:rsid w:val="0050360D"/>
    <w:rsid w:val="00504488"/>
    <w:rsid w:val="005064CE"/>
    <w:rsid w:val="005064F9"/>
    <w:rsid w:val="0051048C"/>
    <w:rsid w:val="005104B1"/>
    <w:rsid w:val="00510F03"/>
    <w:rsid w:val="00513760"/>
    <w:rsid w:val="005207E7"/>
    <w:rsid w:val="0052081C"/>
    <w:rsid w:val="00522CF9"/>
    <w:rsid w:val="00522F10"/>
    <w:rsid w:val="00523497"/>
    <w:rsid w:val="00525EE2"/>
    <w:rsid w:val="00526E3D"/>
    <w:rsid w:val="00530644"/>
    <w:rsid w:val="0053110C"/>
    <w:rsid w:val="00531E04"/>
    <w:rsid w:val="00532250"/>
    <w:rsid w:val="00534325"/>
    <w:rsid w:val="00534DDD"/>
    <w:rsid w:val="00534F8C"/>
    <w:rsid w:val="0053588E"/>
    <w:rsid w:val="00535ADF"/>
    <w:rsid w:val="0053728B"/>
    <w:rsid w:val="0054096E"/>
    <w:rsid w:val="00541464"/>
    <w:rsid w:val="00542861"/>
    <w:rsid w:val="00544A15"/>
    <w:rsid w:val="00544B4D"/>
    <w:rsid w:val="00544C20"/>
    <w:rsid w:val="0054514B"/>
    <w:rsid w:val="00545E06"/>
    <w:rsid w:val="00546CF2"/>
    <w:rsid w:val="005507A4"/>
    <w:rsid w:val="00550B84"/>
    <w:rsid w:val="00551374"/>
    <w:rsid w:val="005515B4"/>
    <w:rsid w:val="0055194B"/>
    <w:rsid w:val="00557287"/>
    <w:rsid w:val="00560D57"/>
    <w:rsid w:val="005637F5"/>
    <w:rsid w:val="00564797"/>
    <w:rsid w:val="00565003"/>
    <w:rsid w:val="00565FF8"/>
    <w:rsid w:val="00567B5D"/>
    <w:rsid w:val="00567EAA"/>
    <w:rsid w:val="00570087"/>
    <w:rsid w:val="00572405"/>
    <w:rsid w:val="005724B6"/>
    <w:rsid w:val="00573CA6"/>
    <w:rsid w:val="0057495F"/>
    <w:rsid w:val="0057503D"/>
    <w:rsid w:val="00576E1E"/>
    <w:rsid w:val="00580E42"/>
    <w:rsid w:val="00582313"/>
    <w:rsid w:val="00582DD2"/>
    <w:rsid w:val="0058360A"/>
    <w:rsid w:val="00584265"/>
    <w:rsid w:val="00590798"/>
    <w:rsid w:val="0059090F"/>
    <w:rsid w:val="00595167"/>
    <w:rsid w:val="005959F2"/>
    <w:rsid w:val="005966AD"/>
    <w:rsid w:val="005A04DA"/>
    <w:rsid w:val="005A1D7D"/>
    <w:rsid w:val="005A6734"/>
    <w:rsid w:val="005A79B2"/>
    <w:rsid w:val="005B2F3E"/>
    <w:rsid w:val="005B3C53"/>
    <w:rsid w:val="005B7585"/>
    <w:rsid w:val="005B7D55"/>
    <w:rsid w:val="005C0D9E"/>
    <w:rsid w:val="005C10DA"/>
    <w:rsid w:val="005C151E"/>
    <w:rsid w:val="005C387E"/>
    <w:rsid w:val="005C4E96"/>
    <w:rsid w:val="005C4F99"/>
    <w:rsid w:val="005C5141"/>
    <w:rsid w:val="005C549C"/>
    <w:rsid w:val="005C574D"/>
    <w:rsid w:val="005C59FB"/>
    <w:rsid w:val="005C6D66"/>
    <w:rsid w:val="005C7899"/>
    <w:rsid w:val="005C7F41"/>
    <w:rsid w:val="005D1E51"/>
    <w:rsid w:val="005D3E4B"/>
    <w:rsid w:val="005D5660"/>
    <w:rsid w:val="005D7A56"/>
    <w:rsid w:val="005D7AF8"/>
    <w:rsid w:val="005E0F8D"/>
    <w:rsid w:val="005E1C03"/>
    <w:rsid w:val="005E24C1"/>
    <w:rsid w:val="005E29CA"/>
    <w:rsid w:val="005E2DB5"/>
    <w:rsid w:val="005E366B"/>
    <w:rsid w:val="005E7103"/>
    <w:rsid w:val="005E7463"/>
    <w:rsid w:val="005E78CB"/>
    <w:rsid w:val="005F047F"/>
    <w:rsid w:val="005F0944"/>
    <w:rsid w:val="005F11E0"/>
    <w:rsid w:val="005F2B62"/>
    <w:rsid w:val="005F456D"/>
    <w:rsid w:val="005F4F93"/>
    <w:rsid w:val="005F507E"/>
    <w:rsid w:val="005F6B47"/>
    <w:rsid w:val="00601B12"/>
    <w:rsid w:val="00603FCD"/>
    <w:rsid w:val="0060645C"/>
    <w:rsid w:val="0060654E"/>
    <w:rsid w:val="00606E22"/>
    <w:rsid w:val="00620ABA"/>
    <w:rsid w:val="0062506D"/>
    <w:rsid w:val="00626F13"/>
    <w:rsid w:val="0062757C"/>
    <w:rsid w:val="006276A4"/>
    <w:rsid w:val="00627B35"/>
    <w:rsid w:val="00627E72"/>
    <w:rsid w:val="00630538"/>
    <w:rsid w:val="006316D9"/>
    <w:rsid w:val="006332FD"/>
    <w:rsid w:val="006335E3"/>
    <w:rsid w:val="0063437A"/>
    <w:rsid w:val="00636489"/>
    <w:rsid w:val="00637CA9"/>
    <w:rsid w:val="00646808"/>
    <w:rsid w:val="00650840"/>
    <w:rsid w:val="006512C7"/>
    <w:rsid w:val="006527E7"/>
    <w:rsid w:val="006540D2"/>
    <w:rsid w:val="00654FA1"/>
    <w:rsid w:val="006562BB"/>
    <w:rsid w:val="00656494"/>
    <w:rsid w:val="00661145"/>
    <w:rsid w:val="0066182F"/>
    <w:rsid w:val="00661C09"/>
    <w:rsid w:val="00662957"/>
    <w:rsid w:val="00662A43"/>
    <w:rsid w:val="00665A47"/>
    <w:rsid w:val="00665CF5"/>
    <w:rsid w:val="00666230"/>
    <w:rsid w:val="006667FB"/>
    <w:rsid w:val="0066775A"/>
    <w:rsid w:val="00671D41"/>
    <w:rsid w:val="00672A44"/>
    <w:rsid w:val="00672ED6"/>
    <w:rsid w:val="00673BB7"/>
    <w:rsid w:val="00673D1B"/>
    <w:rsid w:val="0067463D"/>
    <w:rsid w:val="006748BD"/>
    <w:rsid w:val="006764D4"/>
    <w:rsid w:val="0067662A"/>
    <w:rsid w:val="00677073"/>
    <w:rsid w:val="006810C1"/>
    <w:rsid w:val="006828E9"/>
    <w:rsid w:val="00683B2B"/>
    <w:rsid w:val="0068413C"/>
    <w:rsid w:val="00684FF8"/>
    <w:rsid w:val="00685080"/>
    <w:rsid w:val="00686765"/>
    <w:rsid w:val="0068793A"/>
    <w:rsid w:val="00690CE8"/>
    <w:rsid w:val="00690EF5"/>
    <w:rsid w:val="006911CD"/>
    <w:rsid w:val="0069138F"/>
    <w:rsid w:val="006917D6"/>
    <w:rsid w:val="00693F0B"/>
    <w:rsid w:val="00695C19"/>
    <w:rsid w:val="00696549"/>
    <w:rsid w:val="006A0183"/>
    <w:rsid w:val="006A0978"/>
    <w:rsid w:val="006A0C5D"/>
    <w:rsid w:val="006A1765"/>
    <w:rsid w:val="006A19A6"/>
    <w:rsid w:val="006A26CA"/>
    <w:rsid w:val="006A3A79"/>
    <w:rsid w:val="006A3F3F"/>
    <w:rsid w:val="006A46AB"/>
    <w:rsid w:val="006A4778"/>
    <w:rsid w:val="006A63F8"/>
    <w:rsid w:val="006A6447"/>
    <w:rsid w:val="006A6D59"/>
    <w:rsid w:val="006B02FF"/>
    <w:rsid w:val="006B1EF2"/>
    <w:rsid w:val="006B3579"/>
    <w:rsid w:val="006B4325"/>
    <w:rsid w:val="006B495A"/>
    <w:rsid w:val="006B5BF5"/>
    <w:rsid w:val="006B6AFB"/>
    <w:rsid w:val="006B6EBE"/>
    <w:rsid w:val="006C0538"/>
    <w:rsid w:val="006C1681"/>
    <w:rsid w:val="006C203E"/>
    <w:rsid w:val="006C373C"/>
    <w:rsid w:val="006C3F74"/>
    <w:rsid w:val="006C5089"/>
    <w:rsid w:val="006C5D72"/>
    <w:rsid w:val="006C5DA3"/>
    <w:rsid w:val="006C619B"/>
    <w:rsid w:val="006C6669"/>
    <w:rsid w:val="006D0240"/>
    <w:rsid w:val="006D05A5"/>
    <w:rsid w:val="006D1320"/>
    <w:rsid w:val="006D281C"/>
    <w:rsid w:val="006D67AE"/>
    <w:rsid w:val="006D6DDB"/>
    <w:rsid w:val="006D71D3"/>
    <w:rsid w:val="006D7574"/>
    <w:rsid w:val="006D75BC"/>
    <w:rsid w:val="006D7E10"/>
    <w:rsid w:val="006E0331"/>
    <w:rsid w:val="006E037F"/>
    <w:rsid w:val="006E426A"/>
    <w:rsid w:val="006E4FC6"/>
    <w:rsid w:val="006E56C8"/>
    <w:rsid w:val="006E5E99"/>
    <w:rsid w:val="006E622E"/>
    <w:rsid w:val="006E6F19"/>
    <w:rsid w:val="006E76AC"/>
    <w:rsid w:val="006F0A4C"/>
    <w:rsid w:val="006F14FB"/>
    <w:rsid w:val="006F3B00"/>
    <w:rsid w:val="006F40C9"/>
    <w:rsid w:val="006F65CD"/>
    <w:rsid w:val="006F6711"/>
    <w:rsid w:val="006F73F2"/>
    <w:rsid w:val="006F78AB"/>
    <w:rsid w:val="00700001"/>
    <w:rsid w:val="00700E7E"/>
    <w:rsid w:val="00704292"/>
    <w:rsid w:val="007064E1"/>
    <w:rsid w:val="00706C40"/>
    <w:rsid w:val="00707E55"/>
    <w:rsid w:val="00710519"/>
    <w:rsid w:val="007108E2"/>
    <w:rsid w:val="00710CCF"/>
    <w:rsid w:val="00710D87"/>
    <w:rsid w:val="00711D6B"/>
    <w:rsid w:val="00712470"/>
    <w:rsid w:val="0071247A"/>
    <w:rsid w:val="007143F3"/>
    <w:rsid w:val="007144CE"/>
    <w:rsid w:val="00714624"/>
    <w:rsid w:val="00714FED"/>
    <w:rsid w:val="00716E27"/>
    <w:rsid w:val="007177C4"/>
    <w:rsid w:val="00717F89"/>
    <w:rsid w:val="00721DC8"/>
    <w:rsid w:val="00721EEE"/>
    <w:rsid w:val="007221FA"/>
    <w:rsid w:val="0072228E"/>
    <w:rsid w:val="00723272"/>
    <w:rsid w:val="00724388"/>
    <w:rsid w:val="00725A1F"/>
    <w:rsid w:val="00725CB7"/>
    <w:rsid w:val="00726CF0"/>
    <w:rsid w:val="0072791C"/>
    <w:rsid w:val="007305BB"/>
    <w:rsid w:val="00730B5D"/>
    <w:rsid w:val="00734461"/>
    <w:rsid w:val="00742AA7"/>
    <w:rsid w:val="00744B39"/>
    <w:rsid w:val="00746255"/>
    <w:rsid w:val="007463FC"/>
    <w:rsid w:val="00746C33"/>
    <w:rsid w:val="00750BD3"/>
    <w:rsid w:val="00751EC4"/>
    <w:rsid w:val="00754BEC"/>
    <w:rsid w:val="00754CDB"/>
    <w:rsid w:val="00754D9D"/>
    <w:rsid w:val="0075534B"/>
    <w:rsid w:val="00755857"/>
    <w:rsid w:val="007564C4"/>
    <w:rsid w:val="007566EF"/>
    <w:rsid w:val="007609AA"/>
    <w:rsid w:val="00761D8E"/>
    <w:rsid w:val="007629B0"/>
    <w:rsid w:val="007634BF"/>
    <w:rsid w:val="00763774"/>
    <w:rsid w:val="007652F6"/>
    <w:rsid w:val="00765D9C"/>
    <w:rsid w:val="0076617E"/>
    <w:rsid w:val="00770949"/>
    <w:rsid w:val="0077274B"/>
    <w:rsid w:val="00775BFD"/>
    <w:rsid w:val="0077656C"/>
    <w:rsid w:val="0077671D"/>
    <w:rsid w:val="00776B3E"/>
    <w:rsid w:val="00780273"/>
    <w:rsid w:val="0078233F"/>
    <w:rsid w:val="007841AA"/>
    <w:rsid w:val="00785F7D"/>
    <w:rsid w:val="0078747F"/>
    <w:rsid w:val="00791F43"/>
    <w:rsid w:val="0079209D"/>
    <w:rsid w:val="007921FD"/>
    <w:rsid w:val="007975D5"/>
    <w:rsid w:val="007A36D9"/>
    <w:rsid w:val="007A4C80"/>
    <w:rsid w:val="007A5CCF"/>
    <w:rsid w:val="007A7771"/>
    <w:rsid w:val="007B3744"/>
    <w:rsid w:val="007B3B45"/>
    <w:rsid w:val="007B592D"/>
    <w:rsid w:val="007B6A91"/>
    <w:rsid w:val="007B70DF"/>
    <w:rsid w:val="007B7195"/>
    <w:rsid w:val="007C0144"/>
    <w:rsid w:val="007C0C86"/>
    <w:rsid w:val="007C21BD"/>
    <w:rsid w:val="007C2FD5"/>
    <w:rsid w:val="007C58C8"/>
    <w:rsid w:val="007C7257"/>
    <w:rsid w:val="007D067A"/>
    <w:rsid w:val="007D069E"/>
    <w:rsid w:val="007D18F3"/>
    <w:rsid w:val="007D2D93"/>
    <w:rsid w:val="007D418F"/>
    <w:rsid w:val="007D5156"/>
    <w:rsid w:val="007D7AC6"/>
    <w:rsid w:val="007E050C"/>
    <w:rsid w:val="007E0F87"/>
    <w:rsid w:val="007E1EFD"/>
    <w:rsid w:val="007E2397"/>
    <w:rsid w:val="007E3B1C"/>
    <w:rsid w:val="007E55CD"/>
    <w:rsid w:val="007E574C"/>
    <w:rsid w:val="007E5DC2"/>
    <w:rsid w:val="007E6599"/>
    <w:rsid w:val="007E6E7E"/>
    <w:rsid w:val="007E78CB"/>
    <w:rsid w:val="007F0C2B"/>
    <w:rsid w:val="007F0D32"/>
    <w:rsid w:val="007F0F95"/>
    <w:rsid w:val="007F38C4"/>
    <w:rsid w:val="007F3A9D"/>
    <w:rsid w:val="007F4ADC"/>
    <w:rsid w:val="007F626C"/>
    <w:rsid w:val="00800172"/>
    <w:rsid w:val="00801148"/>
    <w:rsid w:val="00801168"/>
    <w:rsid w:val="00802476"/>
    <w:rsid w:val="00804D46"/>
    <w:rsid w:val="00804F47"/>
    <w:rsid w:val="00810983"/>
    <w:rsid w:val="008114AF"/>
    <w:rsid w:val="0081198E"/>
    <w:rsid w:val="0081237C"/>
    <w:rsid w:val="00813AEC"/>
    <w:rsid w:val="008147F8"/>
    <w:rsid w:val="00815350"/>
    <w:rsid w:val="00815CB1"/>
    <w:rsid w:val="00817198"/>
    <w:rsid w:val="00817680"/>
    <w:rsid w:val="008178F8"/>
    <w:rsid w:val="00817A76"/>
    <w:rsid w:val="00817AE1"/>
    <w:rsid w:val="00821DE0"/>
    <w:rsid w:val="0082286C"/>
    <w:rsid w:val="0082346A"/>
    <w:rsid w:val="00825E1A"/>
    <w:rsid w:val="00825E78"/>
    <w:rsid w:val="008263DC"/>
    <w:rsid w:val="0082685A"/>
    <w:rsid w:val="00827379"/>
    <w:rsid w:val="00830EEA"/>
    <w:rsid w:val="00830F98"/>
    <w:rsid w:val="00833287"/>
    <w:rsid w:val="008354C0"/>
    <w:rsid w:val="00835934"/>
    <w:rsid w:val="008375C4"/>
    <w:rsid w:val="00841D7D"/>
    <w:rsid w:val="00841E2B"/>
    <w:rsid w:val="00843521"/>
    <w:rsid w:val="00844641"/>
    <w:rsid w:val="0084512C"/>
    <w:rsid w:val="0084599D"/>
    <w:rsid w:val="00845A2A"/>
    <w:rsid w:val="0084631A"/>
    <w:rsid w:val="00846753"/>
    <w:rsid w:val="00846B2C"/>
    <w:rsid w:val="00853161"/>
    <w:rsid w:val="008539E0"/>
    <w:rsid w:val="00855DF0"/>
    <w:rsid w:val="00856000"/>
    <w:rsid w:val="00857084"/>
    <w:rsid w:val="00857347"/>
    <w:rsid w:val="00860144"/>
    <w:rsid w:val="00860C32"/>
    <w:rsid w:val="00861B09"/>
    <w:rsid w:val="00863862"/>
    <w:rsid w:val="00865C95"/>
    <w:rsid w:val="008664D0"/>
    <w:rsid w:val="008665EA"/>
    <w:rsid w:val="00866614"/>
    <w:rsid w:val="00866B4A"/>
    <w:rsid w:val="00867084"/>
    <w:rsid w:val="00867837"/>
    <w:rsid w:val="008702E2"/>
    <w:rsid w:val="00870594"/>
    <w:rsid w:val="00872AEB"/>
    <w:rsid w:val="00873564"/>
    <w:rsid w:val="0087372F"/>
    <w:rsid w:val="0087478F"/>
    <w:rsid w:val="0087498C"/>
    <w:rsid w:val="00875663"/>
    <w:rsid w:val="00877591"/>
    <w:rsid w:val="00880AD8"/>
    <w:rsid w:val="00881488"/>
    <w:rsid w:val="00881930"/>
    <w:rsid w:val="00881EE8"/>
    <w:rsid w:val="0088243E"/>
    <w:rsid w:val="008848CA"/>
    <w:rsid w:val="00884C1C"/>
    <w:rsid w:val="00887FAE"/>
    <w:rsid w:val="00892BE2"/>
    <w:rsid w:val="0089543C"/>
    <w:rsid w:val="0089549F"/>
    <w:rsid w:val="00897AB9"/>
    <w:rsid w:val="008A0D50"/>
    <w:rsid w:val="008A1530"/>
    <w:rsid w:val="008A162D"/>
    <w:rsid w:val="008A2D14"/>
    <w:rsid w:val="008A39DA"/>
    <w:rsid w:val="008A501C"/>
    <w:rsid w:val="008A6543"/>
    <w:rsid w:val="008B165A"/>
    <w:rsid w:val="008B1D67"/>
    <w:rsid w:val="008B2187"/>
    <w:rsid w:val="008B4F58"/>
    <w:rsid w:val="008B549F"/>
    <w:rsid w:val="008B62E7"/>
    <w:rsid w:val="008B7590"/>
    <w:rsid w:val="008C03EC"/>
    <w:rsid w:val="008C0895"/>
    <w:rsid w:val="008C2353"/>
    <w:rsid w:val="008C2402"/>
    <w:rsid w:val="008C2FC3"/>
    <w:rsid w:val="008C495F"/>
    <w:rsid w:val="008C583C"/>
    <w:rsid w:val="008C5E1E"/>
    <w:rsid w:val="008C7598"/>
    <w:rsid w:val="008D022E"/>
    <w:rsid w:val="008D2525"/>
    <w:rsid w:val="008D2C3A"/>
    <w:rsid w:val="008D5033"/>
    <w:rsid w:val="008D6B9E"/>
    <w:rsid w:val="008D6DBB"/>
    <w:rsid w:val="008D74EB"/>
    <w:rsid w:val="008D7768"/>
    <w:rsid w:val="008E2FE3"/>
    <w:rsid w:val="008E3428"/>
    <w:rsid w:val="008E6B8D"/>
    <w:rsid w:val="008E7D1E"/>
    <w:rsid w:val="008F08DC"/>
    <w:rsid w:val="008F2924"/>
    <w:rsid w:val="008F2E65"/>
    <w:rsid w:val="008F409D"/>
    <w:rsid w:val="008F7ECB"/>
    <w:rsid w:val="00900423"/>
    <w:rsid w:val="009007A4"/>
    <w:rsid w:val="00900EAA"/>
    <w:rsid w:val="00903733"/>
    <w:rsid w:val="00903C7D"/>
    <w:rsid w:val="009054F2"/>
    <w:rsid w:val="009059A3"/>
    <w:rsid w:val="0090689C"/>
    <w:rsid w:val="00912E84"/>
    <w:rsid w:val="00913321"/>
    <w:rsid w:val="00915C61"/>
    <w:rsid w:val="00920CE4"/>
    <w:rsid w:val="00924E16"/>
    <w:rsid w:val="00926159"/>
    <w:rsid w:val="009314A7"/>
    <w:rsid w:val="00931667"/>
    <w:rsid w:val="0093170F"/>
    <w:rsid w:val="00932BC9"/>
    <w:rsid w:val="00932CFA"/>
    <w:rsid w:val="009359E6"/>
    <w:rsid w:val="00936677"/>
    <w:rsid w:val="00936E0D"/>
    <w:rsid w:val="00937E9C"/>
    <w:rsid w:val="00940B0E"/>
    <w:rsid w:val="009412B0"/>
    <w:rsid w:val="0094229C"/>
    <w:rsid w:val="0094265A"/>
    <w:rsid w:val="00942B67"/>
    <w:rsid w:val="0094353F"/>
    <w:rsid w:val="00946D57"/>
    <w:rsid w:val="00947C34"/>
    <w:rsid w:val="00951F52"/>
    <w:rsid w:val="00952ADF"/>
    <w:rsid w:val="0095360B"/>
    <w:rsid w:val="009548F7"/>
    <w:rsid w:val="00956D6D"/>
    <w:rsid w:val="00956E7D"/>
    <w:rsid w:val="00957540"/>
    <w:rsid w:val="009576B4"/>
    <w:rsid w:val="00960262"/>
    <w:rsid w:val="009604B2"/>
    <w:rsid w:val="0096266F"/>
    <w:rsid w:val="0096453A"/>
    <w:rsid w:val="00965A87"/>
    <w:rsid w:val="00965C3D"/>
    <w:rsid w:val="009660BE"/>
    <w:rsid w:val="009661A5"/>
    <w:rsid w:val="009679C9"/>
    <w:rsid w:val="0097118F"/>
    <w:rsid w:val="00971CB4"/>
    <w:rsid w:val="00971F75"/>
    <w:rsid w:val="00974293"/>
    <w:rsid w:val="00974365"/>
    <w:rsid w:val="00976E6A"/>
    <w:rsid w:val="00977B5D"/>
    <w:rsid w:val="00980123"/>
    <w:rsid w:val="00982C02"/>
    <w:rsid w:val="00985346"/>
    <w:rsid w:val="00985EAE"/>
    <w:rsid w:val="0098609D"/>
    <w:rsid w:val="009873DA"/>
    <w:rsid w:val="0099067C"/>
    <w:rsid w:val="00990AC0"/>
    <w:rsid w:val="00990DE9"/>
    <w:rsid w:val="009911DE"/>
    <w:rsid w:val="00991421"/>
    <w:rsid w:val="00991442"/>
    <w:rsid w:val="00992525"/>
    <w:rsid w:val="00995A1E"/>
    <w:rsid w:val="0099701B"/>
    <w:rsid w:val="00997721"/>
    <w:rsid w:val="009A05D9"/>
    <w:rsid w:val="009A174D"/>
    <w:rsid w:val="009A3818"/>
    <w:rsid w:val="009A3F17"/>
    <w:rsid w:val="009A5A7F"/>
    <w:rsid w:val="009A6AE2"/>
    <w:rsid w:val="009A6E9A"/>
    <w:rsid w:val="009B0B71"/>
    <w:rsid w:val="009B0FD9"/>
    <w:rsid w:val="009B28D1"/>
    <w:rsid w:val="009B3503"/>
    <w:rsid w:val="009B3823"/>
    <w:rsid w:val="009B593C"/>
    <w:rsid w:val="009B5E80"/>
    <w:rsid w:val="009B6D46"/>
    <w:rsid w:val="009B7B9C"/>
    <w:rsid w:val="009C147A"/>
    <w:rsid w:val="009C21D5"/>
    <w:rsid w:val="009C31F1"/>
    <w:rsid w:val="009C4E57"/>
    <w:rsid w:val="009C74E5"/>
    <w:rsid w:val="009D05CB"/>
    <w:rsid w:val="009D1395"/>
    <w:rsid w:val="009D1D5B"/>
    <w:rsid w:val="009D2136"/>
    <w:rsid w:val="009D336F"/>
    <w:rsid w:val="009D410B"/>
    <w:rsid w:val="009D530A"/>
    <w:rsid w:val="009D6B43"/>
    <w:rsid w:val="009E02A7"/>
    <w:rsid w:val="009E1C35"/>
    <w:rsid w:val="009E20B9"/>
    <w:rsid w:val="009E3C8F"/>
    <w:rsid w:val="009E3EA4"/>
    <w:rsid w:val="009E5F5B"/>
    <w:rsid w:val="009F067A"/>
    <w:rsid w:val="009F1223"/>
    <w:rsid w:val="009F2A34"/>
    <w:rsid w:val="009F43F6"/>
    <w:rsid w:val="009F59DC"/>
    <w:rsid w:val="00A00211"/>
    <w:rsid w:val="00A00AD9"/>
    <w:rsid w:val="00A011CF"/>
    <w:rsid w:val="00A05FE2"/>
    <w:rsid w:val="00A0625B"/>
    <w:rsid w:val="00A06D89"/>
    <w:rsid w:val="00A07E09"/>
    <w:rsid w:val="00A07F65"/>
    <w:rsid w:val="00A10F7A"/>
    <w:rsid w:val="00A116B2"/>
    <w:rsid w:val="00A11C20"/>
    <w:rsid w:val="00A11C59"/>
    <w:rsid w:val="00A137BD"/>
    <w:rsid w:val="00A13A9E"/>
    <w:rsid w:val="00A1454E"/>
    <w:rsid w:val="00A1467C"/>
    <w:rsid w:val="00A15700"/>
    <w:rsid w:val="00A15A60"/>
    <w:rsid w:val="00A166A2"/>
    <w:rsid w:val="00A20EF9"/>
    <w:rsid w:val="00A24CC1"/>
    <w:rsid w:val="00A2536D"/>
    <w:rsid w:val="00A27E68"/>
    <w:rsid w:val="00A31071"/>
    <w:rsid w:val="00A31BF4"/>
    <w:rsid w:val="00A35892"/>
    <w:rsid w:val="00A35D65"/>
    <w:rsid w:val="00A36394"/>
    <w:rsid w:val="00A36850"/>
    <w:rsid w:val="00A408AE"/>
    <w:rsid w:val="00A43097"/>
    <w:rsid w:val="00A464D7"/>
    <w:rsid w:val="00A4723A"/>
    <w:rsid w:val="00A47965"/>
    <w:rsid w:val="00A52790"/>
    <w:rsid w:val="00A52DEE"/>
    <w:rsid w:val="00A5441C"/>
    <w:rsid w:val="00A548DB"/>
    <w:rsid w:val="00A54E6C"/>
    <w:rsid w:val="00A565F9"/>
    <w:rsid w:val="00A56DA8"/>
    <w:rsid w:val="00A6086D"/>
    <w:rsid w:val="00A658FB"/>
    <w:rsid w:val="00A6735A"/>
    <w:rsid w:val="00A675D2"/>
    <w:rsid w:val="00A67C01"/>
    <w:rsid w:val="00A701B7"/>
    <w:rsid w:val="00A709F3"/>
    <w:rsid w:val="00A71735"/>
    <w:rsid w:val="00A71EF4"/>
    <w:rsid w:val="00A71F69"/>
    <w:rsid w:val="00A7250E"/>
    <w:rsid w:val="00A746F9"/>
    <w:rsid w:val="00A7470D"/>
    <w:rsid w:val="00A75452"/>
    <w:rsid w:val="00A76560"/>
    <w:rsid w:val="00A7677D"/>
    <w:rsid w:val="00A76E26"/>
    <w:rsid w:val="00A8007A"/>
    <w:rsid w:val="00A8014B"/>
    <w:rsid w:val="00A81343"/>
    <w:rsid w:val="00A83226"/>
    <w:rsid w:val="00A832DB"/>
    <w:rsid w:val="00A8433F"/>
    <w:rsid w:val="00A86770"/>
    <w:rsid w:val="00A87685"/>
    <w:rsid w:val="00A90F89"/>
    <w:rsid w:val="00A91910"/>
    <w:rsid w:val="00A91E89"/>
    <w:rsid w:val="00A92E96"/>
    <w:rsid w:val="00A9330F"/>
    <w:rsid w:val="00A9576F"/>
    <w:rsid w:val="00A9612B"/>
    <w:rsid w:val="00A967B1"/>
    <w:rsid w:val="00A969A2"/>
    <w:rsid w:val="00A971CE"/>
    <w:rsid w:val="00AA0A18"/>
    <w:rsid w:val="00AA1A0E"/>
    <w:rsid w:val="00AA2570"/>
    <w:rsid w:val="00AA3295"/>
    <w:rsid w:val="00AA3F12"/>
    <w:rsid w:val="00AA4F49"/>
    <w:rsid w:val="00AA57A8"/>
    <w:rsid w:val="00AA742A"/>
    <w:rsid w:val="00AB01AF"/>
    <w:rsid w:val="00AB2537"/>
    <w:rsid w:val="00AB3141"/>
    <w:rsid w:val="00AB6905"/>
    <w:rsid w:val="00AB74F2"/>
    <w:rsid w:val="00AC032C"/>
    <w:rsid w:val="00AC0C73"/>
    <w:rsid w:val="00AC3BE1"/>
    <w:rsid w:val="00AC43F7"/>
    <w:rsid w:val="00AC47B7"/>
    <w:rsid w:val="00AC518E"/>
    <w:rsid w:val="00AD40E7"/>
    <w:rsid w:val="00AD5756"/>
    <w:rsid w:val="00AE1D89"/>
    <w:rsid w:val="00AE209E"/>
    <w:rsid w:val="00AE29B6"/>
    <w:rsid w:val="00AE3EFD"/>
    <w:rsid w:val="00AE539F"/>
    <w:rsid w:val="00AE544D"/>
    <w:rsid w:val="00AE5EF0"/>
    <w:rsid w:val="00AE64E5"/>
    <w:rsid w:val="00AE7D40"/>
    <w:rsid w:val="00AF1B73"/>
    <w:rsid w:val="00AF4561"/>
    <w:rsid w:val="00AF4D62"/>
    <w:rsid w:val="00AF5DA2"/>
    <w:rsid w:val="00B012F8"/>
    <w:rsid w:val="00B0271E"/>
    <w:rsid w:val="00B02B3C"/>
    <w:rsid w:val="00B0488A"/>
    <w:rsid w:val="00B05EA5"/>
    <w:rsid w:val="00B0613C"/>
    <w:rsid w:val="00B103D4"/>
    <w:rsid w:val="00B10EA6"/>
    <w:rsid w:val="00B118A2"/>
    <w:rsid w:val="00B13248"/>
    <w:rsid w:val="00B13970"/>
    <w:rsid w:val="00B20DD2"/>
    <w:rsid w:val="00B211A4"/>
    <w:rsid w:val="00B213C2"/>
    <w:rsid w:val="00B21B99"/>
    <w:rsid w:val="00B22679"/>
    <w:rsid w:val="00B23FC0"/>
    <w:rsid w:val="00B244D9"/>
    <w:rsid w:val="00B25AFC"/>
    <w:rsid w:val="00B26038"/>
    <w:rsid w:val="00B2672F"/>
    <w:rsid w:val="00B26B91"/>
    <w:rsid w:val="00B271CC"/>
    <w:rsid w:val="00B2764D"/>
    <w:rsid w:val="00B27F08"/>
    <w:rsid w:val="00B32754"/>
    <w:rsid w:val="00B33689"/>
    <w:rsid w:val="00B336DE"/>
    <w:rsid w:val="00B35C07"/>
    <w:rsid w:val="00B36450"/>
    <w:rsid w:val="00B407AE"/>
    <w:rsid w:val="00B416BF"/>
    <w:rsid w:val="00B42C7F"/>
    <w:rsid w:val="00B42CDD"/>
    <w:rsid w:val="00B45850"/>
    <w:rsid w:val="00B500D5"/>
    <w:rsid w:val="00B50591"/>
    <w:rsid w:val="00B51628"/>
    <w:rsid w:val="00B54B06"/>
    <w:rsid w:val="00B54C2A"/>
    <w:rsid w:val="00B55EB7"/>
    <w:rsid w:val="00B56BAB"/>
    <w:rsid w:val="00B56CDA"/>
    <w:rsid w:val="00B56CF5"/>
    <w:rsid w:val="00B6086C"/>
    <w:rsid w:val="00B6262E"/>
    <w:rsid w:val="00B62996"/>
    <w:rsid w:val="00B62C76"/>
    <w:rsid w:val="00B63E48"/>
    <w:rsid w:val="00B64984"/>
    <w:rsid w:val="00B65735"/>
    <w:rsid w:val="00B66806"/>
    <w:rsid w:val="00B6682F"/>
    <w:rsid w:val="00B669CD"/>
    <w:rsid w:val="00B66AD5"/>
    <w:rsid w:val="00B6789F"/>
    <w:rsid w:val="00B67DE7"/>
    <w:rsid w:val="00B71766"/>
    <w:rsid w:val="00B72032"/>
    <w:rsid w:val="00B74320"/>
    <w:rsid w:val="00B74E49"/>
    <w:rsid w:val="00B75E71"/>
    <w:rsid w:val="00B772A3"/>
    <w:rsid w:val="00B81A86"/>
    <w:rsid w:val="00B83A8E"/>
    <w:rsid w:val="00B83D3F"/>
    <w:rsid w:val="00B8426C"/>
    <w:rsid w:val="00B8532C"/>
    <w:rsid w:val="00B8543D"/>
    <w:rsid w:val="00B85A95"/>
    <w:rsid w:val="00B875E0"/>
    <w:rsid w:val="00B87601"/>
    <w:rsid w:val="00B8798D"/>
    <w:rsid w:val="00B9114C"/>
    <w:rsid w:val="00B9140A"/>
    <w:rsid w:val="00B915CD"/>
    <w:rsid w:val="00B92869"/>
    <w:rsid w:val="00B97ABB"/>
    <w:rsid w:val="00BA2F27"/>
    <w:rsid w:val="00BA3C1B"/>
    <w:rsid w:val="00BA43E6"/>
    <w:rsid w:val="00BA4EBD"/>
    <w:rsid w:val="00BA67C7"/>
    <w:rsid w:val="00BA73C4"/>
    <w:rsid w:val="00BA7A2D"/>
    <w:rsid w:val="00BB0B1F"/>
    <w:rsid w:val="00BB0C13"/>
    <w:rsid w:val="00BB2773"/>
    <w:rsid w:val="00BB393B"/>
    <w:rsid w:val="00BB58EE"/>
    <w:rsid w:val="00BB5993"/>
    <w:rsid w:val="00BB5A74"/>
    <w:rsid w:val="00BB6C3A"/>
    <w:rsid w:val="00BC0042"/>
    <w:rsid w:val="00BC0B14"/>
    <w:rsid w:val="00BC1AE9"/>
    <w:rsid w:val="00BC25BB"/>
    <w:rsid w:val="00BC2A0B"/>
    <w:rsid w:val="00BC2FA5"/>
    <w:rsid w:val="00BC3E7D"/>
    <w:rsid w:val="00BC4812"/>
    <w:rsid w:val="00BC6174"/>
    <w:rsid w:val="00BC7323"/>
    <w:rsid w:val="00BD05E4"/>
    <w:rsid w:val="00BD0837"/>
    <w:rsid w:val="00BD08EB"/>
    <w:rsid w:val="00BD0B07"/>
    <w:rsid w:val="00BD27D5"/>
    <w:rsid w:val="00BD327D"/>
    <w:rsid w:val="00BD5D0E"/>
    <w:rsid w:val="00BD7323"/>
    <w:rsid w:val="00BD75E1"/>
    <w:rsid w:val="00BE10BD"/>
    <w:rsid w:val="00BE1146"/>
    <w:rsid w:val="00BE2109"/>
    <w:rsid w:val="00BE3C18"/>
    <w:rsid w:val="00BE65C6"/>
    <w:rsid w:val="00BE6972"/>
    <w:rsid w:val="00BF1730"/>
    <w:rsid w:val="00BF1944"/>
    <w:rsid w:val="00BF1986"/>
    <w:rsid w:val="00BF29DD"/>
    <w:rsid w:val="00BF465C"/>
    <w:rsid w:val="00BF4923"/>
    <w:rsid w:val="00BF5192"/>
    <w:rsid w:val="00BF54FB"/>
    <w:rsid w:val="00BF6045"/>
    <w:rsid w:val="00C002C7"/>
    <w:rsid w:val="00C02ABA"/>
    <w:rsid w:val="00C02DF7"/>
    <w:rsid w:val="00C07343"/>
    <w:rsid w:val="00C0784E"/>
    <w:rsid w:val="00C10215"/>
    <w:rsid w:val="00C10C14"/>
    <w:rsid w:val="00C10CCD"/>
    <w:rsid w:val="00C116F1"/>
    <w:rsid w:val="00C132D8"/>
    <w:rsid w:val="00C20065"/>
    <w:rsid w:val="00C21326"/>
    <w:rsid w:val="00C223F2"/>
    <w:rsid w:val="00C2378D"/>
    <w:rsid w:val="00C2470D"/>
    <w:rsid w:val="00C259C1"/>
    <w:rsid w:val="00C25C51"/>
    <w:rsid w:val="00C26FB7"/>
    <w:rsid w:val="00C27C06"/>
    <w:rsid w:val="00C30BF2"/>
    <w:rsid w:val="00C31C47"/>
    <w:rsid w:val="00C33CF1"/>
    <w:rsid w:val="00C354C0"/>
    <w:rsid w:val="00C36AE9"/>
    <w:rsid w:val="00C37244"/>
    <w:rsid w:val="00C40BD3"/>
    <w:rsid w:val="00C441DF"/>
    <w:rsid w:val="00C446AF"/>
    <w:rsid w:val="00C45A09"/>
    <w:rsid w:val="00C47225"/>
    <w:rsid w:val="00C4726C"/>
    <w:rsid w:val="00C47368"/>
    <w:rsid w:val="00C55B37"/>
    <w:rsid w:val="00C5673A"/>
    <w:rsid w:val="00C57210"/>
    <w:rsid w:val="00C57DD0"/>
    <w:rsid w:val="00C6047B"/>
    <w:rsid w:val="00C60A0A"/>
    <w:rsid w:val="00C60D29"/>
    <w:rsid w:val="00C63EF7"/>
    <w:rsid w:val="00C66BC5"/>
    <w:rsid w:val="00C66D1A"/>
    <w:rsid w:val="00C675DD"/>
    <w:rsid w:val="00C713CC"/>
    <w:rsid w:val="00C71F90"/>
    <w:rsid w:val="00C72080"/>
    <w:rsid w:val="00C7244B"/>
    <w:rsid w:val="00C73C49"/>
    <w:rsid w:val="00C74716"/>
    <w:rsid w:val="00C75100"/>
    <w:rsid w:val="00C76B03"/>
    <w:rsid w:val="00C8334A"/>
    <w:rsid w:val="00C83AF3"/>
    <w:rsid w:val="00C847BE"/>
    <w:rsid w:val="00C8624A"/>
    <w:rsid w:val="00C86283"/>
    <w:rsid w:val="00C87781"/>
    <w:rsid w:val="00C92C1E"/>
    <w:rsid w:val="00C930E4"/>
    <w:rsid w:val="00C931C3"/>
    <w:rsid w:val="00C93859"/>
    <w:rsid w:val="00C939F6"/>
    <w:rsid w:val="00C9500E"/>
    <w:rsid w:val="00C95739"/>
    <w:rsid w:val="00C962F3"/>
    <w:rsid w:val="00CA0614"/>
    <w:rsid w:val="00CA0B00"/>
    <w:rsid w:val="00CA0C23"/>
    <w:rsid w:val="00CA17F6"/>
    <w:rsid w:val="00CA25D2"/>
    <w:rsid w:val="00CA267F"/>
    <w:rsid w:val="00CA32D3"/>
    <w:rsid w:val="00CA4970"/>
    <w:rsid w:val="00CA55F9"/>
    <w:rsid w:val="00CA686B"/>
    <w:rsid w:val="00CA6931"/>
    <w:rsid w:val="00CA7635"/>
    <w:rsid w:val="00CA7772"/>
    <w:rsid w:val="00CB3297"/>
    <w:rsid w:val="00CB3F90"/>
    <w:rsid w:val="00CB3F99"/>
    <w:rsid w:val="00CB5078"/>
    <w:rsid w:val="00CB5160"/>
    <w:rsid w:val="00CB566D"/>
    <w:rsid w:val="00CB5E91"/>
    <w:rsid w:val="00CB60E7"/>
    <w:rsid w:val="00CB668B"/>
    <w:rsid w:val="00CB70EC"/>
    <w:rsid w:val="00CC1D7A"/>
    <w:rsid w:val="00CC24BF"/>
    <w:rsid w:val="00CC36E9"/>
    <w:rsid w:val="00CC4F11"/>
    <w:rsid w:val="00CC63D0"/>
    <w:rsid w:val="00CD3077"/>
    <w:rsid w:val="00CD3BD7"/>
    <w:rsid w:val="00CD4039"/>
    <w:rsid w:val="00CD6A69"/>
    <w:rsid w:val="00CD6F8D"/>
    <w:rsid w:val="00CD6F9D"/>
    <w:rsid w:val="00CD7397"/>
    <w:rsid w:val="00CD75C2"/>
    <w:rsid w:val="00CD7AF2"/>
    <w:rsid w:val="00CD7D9A"/>
    <w:rsid w:val="00CE0DD6"/>
    <w:rsid w:val="00CE11D1"/>
    <w:rsid w:val="00CE2908"/>
    <w:rsid w:val="00CE3C4D"/>
    <w:rsid w:val="00CE598A"/>
    <w:rsid w:val="00CE6405"/>
    <w:rsid w:val="00CE6A8B"/>
    <w:rsid w:val="00CF0063"/>
    <w:rsid w:val="00CF069A"/>
    <w:rsid w:val="00CF12E5"/>
    <w:rsid w:val="00CF2527"/>
    <w:rsid w:val="00CF73EE"/>
    <w:rsid w:val="00CF7484"/>
    <w:rsid w:val="00CF79C4"/>
    <w:rsid w:val="00D00932"/>
    <w:rsid w:val="00D00A4E"/>
    <w:rsid w:val="00D014A3"/>
    <w:rsid w:val="00D01D83"/>
    <w:rsid w:val="00D02777"/>
    <w:rsid w:val="00D039D4"/>
    <w:rsid w:val="00D03C97"/>
    <w:rsid w:val="00D05DCB"/>
    <w:rsid w:val="00D063A5"/>
    <w:rsid w:val="00D0677A"/>
    <w:rsid w:val="00D073D4"/>
    <w:rsid w:val="00D1326A"/>
    <w:rsid w:val="00D14EB4"/>
    <w:rsid w:val="00D1593E"/>
    <w:rsid w:val="00D17E31"/>
    <w:rsid w:val="00D17F31"/>
    <w:rsid w:val="00D205E1"/>
    <w:rsid w:val="00D219F3"/>
    <w:rsid w:val="00D22385"/>
    <w:rsid w:val="00D22E2B"/>
    <w:rsid w:val="00D2504D"/>
    <w:rsid w:val="00D31276"/>
    <w:rsid w:val="00D345B7"/>
    <w:rsid w:val="00D3508F"/>
    <w:rsid w:val="00D36511"/>
    <w:rsid w:val="00D423E4"/>
    <w:rsid w:val="00D42741"/>
    <w:rsid w:val="00D433CB"/>
    <w:rsid w:val="00D446EB"/>
    <w:rsid w:val="00D44E75"/>
    <w:rsid w:val="00D45449"/>
    <w:rsid w:val="00D50575"/>
    <w:rsid w:val="00D54EB3"/>
    <w:rsid w:val="00D55113"/>
    <w:rsid w:val="00D56737"/>
    <w:rsid w:val="00D57B2C"/>
    <w:rsid w:val="00D62ECA"/>
    <w:rsid w:val="00D64200"/>
    <w:rsid w:val="00D64624"/>
    <w:rsid w:val="00D64632"/>
    <w:rsid w:val="00D64D6C"/>
    <w:rsid w:val="00D71DCD"/>
    <w:rsid w:val="00D755D8"/>
    <w:rsid w:val="00D757F5"/>
    <w:rsid w:val="00D75BBC"/>
    <w:rsid w:val="00D76EB6"/>
    <w:rsid w:val="00D80C45"/>
    <w:rsid w:val="00D811AE"/>
    <w:rsid w:val="00D823CD"/>
    <w:rsid w:val="00D84242"/>
    <w:rsid w:val="00D84A19"/>
    <w:rsid w:val="00D85491"/>
    <w:rsid w:val="00D868D4"/>
    <w:rsid w:val="00D86C9D"/>
    <w:rsid w:val="00D87AD6"/>
    <w:rsid w:val="00D87B36"/>
    <w:rsid w:val="00D94DF5"/>
    <w:rsid w:val="00D94F0C"/>
    <w:rsid w:val="00DA0C86"/>
    <w:rsid w:val="00DA0D07"/>
    <w:rsid w:val="00DA0E8F"/>
    <w:rsid w:val="00DA1424"/>
    <w:rsid w:val="00DA19C2"/>
    <w:rsid w:val="00DA208D"/>
    <w:rsid w:val="00DA2481"/>
    <w:rsid w:val="00DA25E3"/>
    <w:rsid w:val="00DA29A9"/>
    <w:rsid w:val="00DA2D33"/>
    <w:rsid w:val="00DA366A"/>
    <w:rsid w:val="00DA4AB7"/>
    <w:rsid w:val="00DA57CB"/>
    <w:rsid w:val="00DA5965"/>
    <w:rsid w:val="00DA68FC"/>
    <w:rsid w:val="00DB0EA4"/>
    <w:rsid w:val="00DB162E"/>
    <w:rsid w:val="00DB1D9F"/>
    <w:rsid w:val="00DB20B0"/>
    <w:rsid w:val="00DB334E"/>
    <w:rsid w:val="00DB3DB7"/>
    <w:rsid w:val="00DB4A80"/>
    <w:rsid w:val="00DB658B"/>
    <w:rsid w:val="00DC0342"/>
    <w:rsid w:val="00DC3667"/>
    <w:rsid w:val="00DC587C"/>
    <w:rsid w:val="00DC5CE9"/>
    <w:rsid w:val="00DC71FA"/>
    <w:rsid w:val="00DC779C"/>
    <w:rsid w:val="00DD0AA5"/>
    <w:rsid w:val="00DD1797"/>
    <w:rsid w:val="00DD1C6E"/>
    <w:rsid w:val="00DD2453"/>
    <w:rsid w:val="00DD2A1D"/>
    <w:rsid w:val="00DD3712"/>
    <w:rsid w:val="00DD50F0"/>
    <w:rsid w:val="00DD5243"/>
    <w:rsid w:val="00DD70E7"/>
    <w:rsid w:val="00DD7CC5"/>
    <w:rsid w:val="00DE208B"/>
    <w:rsid w:val="00DE214B"/>
    <w:rsid w:val="00DE3C0B"/>
    <w:rsid w:val="00DE4647"/>
    <w:rsid w:val="00DE4950"/>
    <w:rsid w:val="00DE70F5"/>
    <w:rsid w:val="00DE72C6"/>
    <w:rsid w:val="00DF002C"/>
    <w:rsid w:val="00DF20D3"/>
    <w:rsid w:val="00DF23F1"/>
    <w:rsid w:val="00DF6CF3"/>
    <w:rsid w:val="00DF727D"/>
    <w:rsid w:val="00DF757E"/>
    <w:rsid w:val="00DF79E8"/>
    <w:rsid w:val="00E006E3"/>
    <w:rsid w:val="00E0094C"/>
    <w:rsid w:val="00E00D21"/>
    <w:rsid w:val="00E03515"/>
    <w:rsid w:val="00E07155"/>
    <w:rsid w:val="00E112B3"/>
    <w:rsid w:val="00E13741"/>
    <w:rsid w:val="00E1439B"/>
    <w:rsid w:val="00E14ADB"/>
    <w:rsid w:val="00E17C8B"/>
    <w:rsid w:val="00E20B97"/>
    <w:rsid w:val="00E21014"/>
    <w:rsid w:val="00E2193D"/>
    <w:rsid w:val="00E23E5A"/>
    <w:rsid w:val="00E243F5"/>
    <w:rsid w:val="00E2608D"/>
    <w:rsid w:val="00E2762F"/>
    <w:rsid w:val="00E27A5C"/>
    <w:rsid w:val="00E27EE3"/>
    <w:rsid w:val="00E30493"/>
    <w:rsid w:val="00E307DE"/>
    <w:rsid w:val="00E31ADA"/>
    <w:rsid w:val="00E31EE2"/>
    <w:rsid w:val="00E321C6"/>
    <w:rsid w:val="00E32FD1"/>
    <w:rsid w:val="00E343F6"/>
    <w:rsid w:val="00E34EAA"/>
    <w:rsid w:val="00E358D7"/>
    <w:rsid w:val="00E35DEB"/>
    <w:rsid w:val="00E360D7"/>
    <w:rsid w:val="00E37BB3"/>
    <w:rsid w:val="00E40F25"/>
    <w:rsid w:val="00E413AF"/>
    <w:rsid w:val="00E42220"/>
    <w:rsid w:val="00E43A6E"/>
    <w:rsid w:val="00E447CD"/>
    <w:rsid w:val="00E46A04"/>
    <w:rsid w:val="00E47DFB"/>
    <w:rsid w:val="00E47FA4"/>
    <w:rsid w:val="00E500BD"/>
    <w:rsid w:val="00E5020D"/>
    <w:rsid w:val="00E50EFE"/>
    <w:rsid w:val="00E52C11"/>
    <w:rsid w:val="00E5313A"/>
    <w:rsid w:val="00E54EE8"/>
    <w:rsid w:val="00E55A99"/>
    <w:rsid w:val="00E56054"/>
    <w:rsid w:val="00E56903"/>
    <w:rsid w:val="00E60D58"/>
    <w:rsid w:val="00E621BC"/>
    <w:rsid w:val="00E6249F"/>
    <w:rsid w:val="00E625D8"/>
    <w:rsid w:val="00E6402B"/>
    <w:rsid w:val="00E64D9A"/>
    <w:rsid w:val="00E65317"/>
    <w:rsid w:val="00E65791"/>
    <w:rsid w:val="00E65E0B"/>
    <w:rsid w:val="00E67CA0"/>
    <w:rsid w:val="00E714A3"/>
    <w:rsid w:val="00E71530"/>
    <w:rsid w:val="00E7345D"/>
    <w:rsid w:val="00E73817"/>
    <w:rsid w:val="00E74934"/>
    <w:rsid w:val="00E74DFD"/>
    <w:rsid w:val="00E76A83"/>
    <w:rsid w:val="00E805F5"/>
    <w:rsid w:val="00E80878"/>
    <w:rsid w:val="00E81CAD"/>
    <w:rsid w:val="00E82701"/>
    <w:rsid w:val="00E832B6"/>
    <w:rsid w:val="00E84731"/>
    <w:rsid w:val="00E85D13"/>
    <w:rsid w:val="00E85E48"/>
    <w:rsid w:val="00E86115"/>
    <w:rsid w:val="00E87EFE"/>
    <w:rsid w:val="00E90396"/>
    <w:rsid w:val="00E90FB6"/>
    <w:rsid w:val="00E973E0"/>
    <w:rsid w:val="00EA0DE5"/>
    <w:rsid w:val="00EA26ED"/>
    <w:rsid w:val="00EA3B6D"/>
    <w:rsid w:val="00EA439F"/>
    <w:rsid w:val="00EA4BD2"/>
    <w:rsid w:val="00EA7194"/>
    <w:rsid w:val="00EB0032"/>
    <w:rsid w:val="00EB039C"/>
    <w:rsid w:val="00EB0C5C"/>
    <w:rsid w:val="00EB1966"/>
    <w:rsid w:val="00EB4934"/>
    <w:rsid w:val="00EB54DE"/>
    <w:rsid w:val="00EB5611"/>
    <w:rsid w:val="00EB5C2E"/>
    <w:rsid w:val="00EB7E3F"/>
    <w:rsid w:val="00EC01DF"/>
    <w:rsid w:val="00EC01EB"/>
    <w:rsid w:val="00EC268E"/>
    <w:rsid w:val="00EC32F0"/>
    <w:rsid w:val="00EC375B"/>
    <w:rsid w:val="00EC4A5B"/>
    <w:rsid w:val="00EC53BB"/>
    <w:rsid w:val="00EC6663"/>
    <w:rsid w:val="00EC7FFD"/>
    <w:rsid w:val="00ED120B"/>
    <w:rsid w:val="00ED132B"/>
    <w:rsid w:val="00ED2018"/>
    <w:rsid w:val="00ED2C97"/>
    <w:rsid w:val="00ED53D8"/>
    <w:rsid w:val="00ED57D7"/>
    <w:rsid w:val="00ED6D4A"/>
    <w:rsid w:val="00ED7063"/>
    <w:rsid w:val="00EE1525"/>
    <w:rsid w:val="00EE17FE"/>
    <w:rsid w:val="00EE32EC"/>
    <w:rsid w:val="00EE3700"/>
    <w:rsid w:val="00EE493B"/>
    <w:rsid w:val="00EE507F"/>
    <w:rsid w:val="00EE639E"/>
    <w:rsid w:val="00EE64B1"/>
    <w:rsid w:val="00EE7ED3"/>
    <w:rsid w:val="00EE7EF4"/>
    <w:rsid w:val="00EF01BD"/>
    <w:rsid w:val="00EF1603"/>
    <w:rsid w:val="00EF1B3F"/>
    <w:rsid w:val="00EF1CA2"/>
    <w:rsid w:val="00EF2156"/>
    <w:rsid w:val="00EF319F"/>
    <w:rsid w:val="00EF3FC4"/>
    <w:rsid w:val="00EF4007"/>
    <w:rsid w:val="00EF485F"/>
    <w:rsid w:val="00EF4A4B"/>
    <w:rsid w:val="00EF5D87"/>
    <w:rsid w:val="00EF5ED5"/>
    <w:rsid w:val="00EF64BB"/>
    <w:rsid w:val="00EF6F83"/>
    <w:rsid w:val="00F02453"/>
    <w:rsid w:val="00F031FE"/>
    <w:rsid w:val="00F04569"/>
    <w:rsid w:val="00F051D6"/>
    <w:rsid w:val="00F05864"/>
    <w:rsid w:val="00F06E88"/>
    <w:rsid w:val="00F075B6"/>
    <w:rsid w:val="00F07E31"/>
    <w:rsid w:val="00F107A2"/>
    <w:rsid w:val="00F10C40"/>
    <w:rsid w:val="00F112FC"/>
    <w:rsid w:val="00F1158E"/>
    <w:rsid w:val="00F1214B"/>
    <w:rsid w:val="00F121F6"/>
    <w:rsid w:val="00F139FE"/>
    <w:rsid w:val="00F13BEE"/>
    <w:rsid w:val="00F146FF"/>
    <w:rsid w:val="00F14FB4"/>
    <w:rsid w:val="00F17C2F"/>
    <w:rsid w:val="00F2407C"/>
    <w:rsid w:val="00F24E05"/>
    <w:rsid w:val="00F25E65"/>
    <w:rsid w:val="00F30DFB"/>
    <w:rsid w:val="00F3105C"/>
    <w:rsid w:val="00F33B50"/>
    <w:rsid w:val="00F348D4"/>
    <w:rsid w:val="00F3518E"/>
    <w:rsid w:val="00F35435"/>
    <w:rsid w:val="00F354EF"/>
    <w:rsid w:val="00F36629"/>
    <w:rsid w:val="00F3688D"/>
    <w:rsid w:val="00F36A1A"/>
    <w:rsid w:val="00F37CC3"/>
    <w:rsid w:val="00F40EB5"/>
    <w:rsid w:val="00F41444"/>
    <w:rsid w:val="00F41859"/>
    <w:rsid w:val="00F4198C"/>
    <w:rsid w:val="00F41A3F"/>
    <w:rsid w:val="00F41CBC"/>
    <w:rsid w:val="00F424B3"/>
    <w:rsid w:val="00F443CE"/>
    <w:rsid w:val="00F44AF7"/>
    <w:rsid w:val="00F45470"/>
    <w:rsid w:val="00F45D8C"/>
    <w:rsid w:val="00F46F22"/>
    <w:rsid w:val="00F47BD1"/>
    <w:rsid w:val="00F525E5"/>
    <w:rsid w:val="00F55D98"/>
    <w:rsid w:val="00F574DE"/>
    <w:rsid w:val="00F62C12"/>
    <w:rsid w:val="00F62F42"/>
    <w:rsid w:val="00F63CDB"/>
    <w:rsid w:val="00F650CA"/>
    <w:rsid w:val="00F660E8"/>
    <w:rsid w:val="00F66663"/>
    <w:rsid w:val="00F675B4"/>
    <w:rsid w:val="00F67851"/>
    <w:rsid w:val="00F7020C"/>
    <w:rsid w:val="00F70E60"/>
    <w:rsid w:val="00F71AE7"/>
    <w:rsid w:val="00F71E8B"/>
    <w:rsid w:val="00F728DD"/>
    <w:rsid w:val="00F73086"/>
    <w:rsid w:val="00F7363B"/>
    <w:rsid w:val="00F74AC5"/>
    <w:rsid w:val="00F750EB"/>
    <w:rsid w:val="00F81300"/>
    <w:rsid w:val="00F82316"/>
    <w:rsid w:val="00F82A9C"/>
    <w:rsid w:val="00F84925"/>
    <w:rsid w:val="00F84DE7"/>
    <w:rsid w:val="00F8537C"/>
    <w:rsid w:val="00F86AF1"/>
    <w:rsid w:val="00F8706C"/>
    <w:rsid w:val="00F90437"/>
    <w:rsid w:val="00F907B9"/>
    <w:rsid w:val="00F91B9B"/>
    <w:rsid w:val="00F93371"/>
    <w:rsid w:val="00F934BD"/>
    <w:rsid w:val="00F93C93"/>
    <w:rsid w:val="00F94AD0"/>
    <w:rsid w:val="00F96347"/>
    <w:rsid w:val="00F97881"/>
    <w:rsid w:val="00FA064D"/>
    <w:rsid w:val="00FA27BA"/>
    <w:rsid w:val="00FA3E7C"/>
    <w:rsid w:val="00FB28DB"/>
    <w:rsid w:val="00FB2A64"/>
    <w:rsid w:val="00FB2FFD"/>
    <w:rsid w:val="00FB3A09"/>
    <w:rsid w:val="00FB6672"/>
    <w:rsid w:val="00FB78F4"/>
    <w:rsid w:val="00FC02D6"/>
    <w:rsid w:val="00FC0C5C"/>
    <w:rsid w:val="00FC1950"/>
    <w:rsid w:val="00FC1D77"/>
    <w:rsid w:val="00FC3932"/>
    <w:rsid w:val="00FC63FE"/>
    <w:rsid w:val="00FD178D"/>
    <w:rsid w:val="00FD2AC2"/>
    <w:rsid w:val="00FD3655"/>
    <w:rsid w:val="00FD3DB1"/>
    <w:rsid w:val="00FD40C2"/>
    <w:rsid w:val="00FD54A8"/>
    <w:rsid w:val="00FD54BC"/>
    <w:rsid w:val="00FD6703"/>
    <w:rsid w:val="00FD6710"/>
    <w:rsid w:val="00FD7964"/>
    <w:rsid w:val="00FE1260"/>
    <w:rsid w:val="00FE1CEC"/>
    <w:rsid w:val="00FE1E5D"/>
    <w:rsid w:val="00FE1ED1"/>
    <w:rsid w:val="00FE2E54"/>
    <w:rsid w:val="00FE3924"/>
    <w:rsid w:val="00FE3A0C"/>
    <w:rsid w:val="00FE4746"/>
    <w:rsid w:val="00FE4ED5"/>
    <w:rsid w:val="00FE572B"/>
    <w:rsid w:val="00FE5D67"/>
    <w:rsid w:val="00FF1F19"/>
    <w:rsid w:val="00FF2144"/>
    <w:rsid w:val="00FF2A9C"/>
    <w:rsid w:val="00FF30A5"/>
    <w:rsid w:val="00FF30D1"/>
    <w:rsid w:val="00FF31DB"/>
    <w:rsid w:val="00FF3C94"/>
    <w:rsid w:val="00FF3F64"/>
    <w:rsid w:val="00FF4ADF"/>
    <w:rsid w:val="00FF55CF"/>
    <w:rsid w:val="00FF5685"/>
    <w:rsid w:val="00FF790C"/>
    <w:rsid w:val="00FF7D74"/>
    <w:rsid w:val="00FF7F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E86DD30"/>
  <w15:docId w15:val="{FFD8A399-6169-4BF0-A616-4A787E7C2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Body Text 2" w:uiPriority="99"/>
    <w:lsdException w:name="Hyperlink" w:uiPriority="99"/>
    <w:lsdException w:name="Followed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B36EB"/>
    <w:pPr>
      <w:suppressAutoHyphens/>
    </w:pPr>
    <w:rPr>
      <w:kern w:val="1"/>
      <w:sz w:val="24"/>
      <w:szCs w:val="24"/>
      <w:lang w:eastAsia="zh-CN"/>
    </w:rPr>
  </w:style>
  <w:style w:type="paragraph" w:styleId="Nagwek1">
    <w:name w:val="heading 1"/>
    <w:basedOn w:val="Normalny"/>
    <w:next w:val="Normalny"/>
    <w:uiPriority w:val="9"/>
    <w:qFormat/>
    <w:rsid w:val="00C8624A"/>
    <w:pPr>
      <w:keepNext/>
      <w:tabs>
        <w:tab w:val="left" w:pos="3118"/>
      </w:tabs>
      <w:ind w:left="720" w:hanging="360"/>
      <w:jc w:val="center"/>
      <w:outlineLvl w:val="0"/>
    </w:pPr>
    <w:rPr>
      <w:b/>
      <w:szCs w:val="20"/>
    </w:rPr>
  </w:style>
  <w:style w:type="paragraph" w:styleId="Nagwek2">
    <w:name w:val="heading 2"/>
    <w:basedOn w:val="Normalny"/>
    <w:next w:val="Normalny"/>
    <w:uiPriority w:val="9"/>
    <w:qFormat/>
    <w:rsid w:val="00C8624A"/>
    <w:pPr>
      <w:keepNext/>
      <w:pBdr>
        <w:top w:val="none" w:sz="0" w:space="0" w:color="000000"/>
        <w:left w:val="single" w:sz="6" w:space="0" w:color="000000"/>
        <w:bottom w:val="none" w:sz="0" w:space="0" w:color="000000"/>
        <w:right w:val="single" w:sz="6" w:space="0" w:color="000000"/>
      </w:pBdr>
      <w:tabs>
        <w:tab w:val="left" w:pos="3118"/>
      </w:tabs>
      <w:ind w:left="1440" w:hanging="360"/>
      <w:jc w:val="center"/>
      <w:outlineLvl w:val="1"/>
    </w:pPr>
    <w:rPr>
      <w:b/>
      <w:sz w:val="28"/>
      <w:szCs w:val="20"/>
    </w:rPr>
  </w:style>
  <w:style w:type="paragraph" w:styleId="Nagwek3">
    <w:name w:val="heading 3"/>
    <w:basedOn w:val="Normalny"/>
    <w:next w:val="Normalny"/>
    <w:uiPriority w:val="9"/>
    <w:qFormat/>
    <w:rsid w:val="00C8624A"/>
    <w:pPr>
      <w:keepNext/>
      <w:ind w:left="2160" w:hanging="360"/>
      <w:jc w:val="both"/>
      <w:outlineLvl w:val="2"/>
    </w:pPr>
    <w:rPr>
      <w:b/>
      <w:sz w:val="28"/>
      <w:szCs w:val="20"/>
    </w:rPr>
  </w:style>
  <w:style w:type="paragraph" w:styleId="Nagwek4">
    <w:name w:val="heading 4"/>
    <w:basedOn w:val="Normalny"/>
    <w:next w:val="Normalny"/>
    <w:uiPriority w:val="9"/>
    <w:qFormat/>
    <w:rsid w:val="00C8624A"/>
    <w:pPr>
      <w:keepNext/>
      <w:tabs>
        <w:tab w:val="left" w:pos="3118"/>
      </w:tabs>
      <w:ind w:left="2880" w:hanging="360"/>
      <w:outlineLvl w:val="3"/>
    </w:pPr>
    <w:rPr>
      <w:b/>
      <w:bCs/>
    </w:rPr>
  </w:style>
  <w:style w:type="paragraph" w:styleId="Nagwek5">
    <w:name w:val="heading 5"/>
    <w:basedOn w:val="Normalny"/>
    <w:next w:val="Normalny"/>
    <w:uiPriority w:val="9"/>
    <w:qFormat/>
    <w:rsid w:val="00C8624A"/>
    <w:pPr>
      <w:spacing w:before="240" w:after="60"/>
      <w:ind w:left="3600" w:hanging="360"/>
      <w:outlineLvl w:val="4"/>
    </w:pPr>
    <w:rPr>
      <w:rFonts w:ascii="Calibri" w:hAnsi="Calibri"/>
      <w:b/>
      <w:bCs/>
      <w:i/>
      <w:iCs/>
      <w:sz w:val="26"/>
      <w:szCs w:val="26"/>
    </w:rPr>
  </w:style>
  <w:style w:type="paragraph" w:styleId="Nagwek6">
    <w:name w:val="heading 6"/>
    <w:basedOn w:val="Normalny"/>
    <w:next w:val="Normalny"/>
    <w:qFormat/>
    <w:rsid w:val="00C8624A"/>
    <w:pPr>
      <w:keepNext/>
      <w:pBdr>
        <w:top w:val="double" w:sz="6" w:space="0" w:color="000000"/>
        <w:left w:val="double" w:sz="6" w:space="0" w:color="000000"/>
        <w:bottom w:val="double" w:sz="6" w:space="0" w:color="000000"/>
        <w:right w:val="double" w:sz="6" w:space="0" w:color="000000"/>
      </w:pBdr>
      <w:tabs>
        <w:tab w:val="left" w:pos="3118"/>
      </w:tabs>
      <w:ind w:left="4320" w:hanging="360"/>
      <w:jc w:val="center"/>
      <w:outlineLvl w:val="5"/>
    </w:pPr>
    <w:rPr>
      <w:b/>
      <w:szCs w:val="20"/>
    </w:rPr>
  </w:style>
  <w:style w:type="paragraph" w:styleId="Nagwek7">
    <w:name w:val="heading 7"/>
    <w:basedOn w:val="Normalny"/>
    <w:next w:val="Normalny"/>
    <w:uiPriority w:val="9"/>
    <w:qFormat/>
    <w:rsid w:val="00C8624A"/>
    <w:pPr>
      <w:keepNext/>
      <w:pBdr>
        <w:top w:val="double" w:sz="6" w:space="0" w:color="000000"/>
        <w:left w:val="double" w:sz="6" w:space="0" w:color="000000"/>
        <w:bottom w:val="none" w:sz="0" w:space="0" w:color="000000"/>
        <w:right w:val="double" w:sz="6" w:space="0" w:color="000000"/>
      </w:pBdr>
      <w:tabs>
        <w:tab w:val="left" w:pos="3118"/>
      </w:tabs>
      <w:ind w:left="5040" w:hanging="360"/>
      <w:jc w:val="center"/>
      <w:outlineLvl w:val="6"/>
    </w:pPr>
    <w:rPr>
      <w:b/>
      <w:szCs w:val="20"/>
    </w:rPr>
  </w:style>
  <w:style w:type="paragraph" w:styleId="Nagwek8">
    <w:name w:val="heading 8"/>
    <w:basedOn w:val="Normalny"/>
    <w:next w:val="Normalny"/>
    <w:uiPriority w:val="9"/>
    <w:qFormat/>
    <w:rsid w:val="00C8624A"/>
    <w:pPr>
      <w:keepNext/>
      <w:spacing w:line="360" w:lineRule="auto"/>
      <w:ind w:right="-30"/>
      <w:jc w:val="both"/>
      <w:outlineLvl w:val="7"/>
    </w:pPr>
    <w:rPr>
      <w:b/>
      <w:szCs w:val="20"/>
    </w:rPr>
  </w:style>
  <w:style w:type="paragraph" w:styleId="Nagwek9">
    <w:name w:val="heading 9"/>
    <w:basedOn w:val="Normalny"/>
    <w:next w:val="Normalny"/>
    <w:uiPriority w:val="9"/>
    <w:qFormat/>
    <w:rsid w:val="00C8624A"/>
    <w:pPr>
      <w:spacing w:before="240" w:after="60"/>
      <w:ind w:left="6480" w:hanging="360"/>
      <w:outlineLvl w:val="8"/>
    </w:pPr>
    <w:rPr>
      <w:rFonts w:ascii="Cambria" w:hAnsi="Cambria"/>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8624A"/>
  </w:style>
  <w:style w:type="character" w:customStyle="1" w:styleId="WW8Num1z1">
    <w:name w:val="WW8Num1z1"/>
    <w:rsid w:val="00C8624A"/>
  </w:style>
  <w:style w:type="character" w:customStyle="1" w:styleId="WW8Num1z2">
    <w:name w:val="WW8Num1z2"/>
    <w:rsid w:val="00C8624A"/>
  </w:style>
  <w:style w:type="character" w:customStyle="1" w:styleId="WW8Num1z3">
    <w:name w:val="WW8Num1z3"/>
    <w:rsid w:val="00C8624A"/>
  </w:style>
  <w:style w:type="character" w:customStyle="1" w:styleId="WW8Num1z4">
    <w:name w:val="WW8Num1z4"/>
    <w:rsid w:val="00C8624A"/>
  </w:style>
  <w:style w:type="character" w:customStyle="1" w:styleId="WW8Num1z5">
    <w:name w:val="WW8Num1z5"/>
    <w:rsid w:val="00C8624A"/>
  </w:style>
  <w:style w:type="character" w:customStyle="1" w:styleId="WW8Num1z6">
    <w:name w:val="WW8Num1z6"/>
    <w:rsid w:val="00C8624A"/>
  </w:style>
  <w:style w:type="character" w:customStyle="1" w:styleId="WW8Num1z7">
    <w:name w:val="WW8Num1z7"/>
    <w:rsid w:val="00C8624A"/>
  </w:style>
  <w:style w:type="character" w:customStyle="1" w:styleId="WW8Num1z8">
    <w:name w:val="WW8Num1z8"/>
    <w:rsid w:val="00C8624A"/>
  </w:style>
  <w:style w:type="character" w:customStyle="1" w:styleId="WW8Num2z0">
    <w:name w:val="WW8Num2z0"/>
    <w:rsid w:val="00C8624A"/>
    <w:rPr>
      <w:bCs/>
      <w:i/>
      <w:sz w:val="22"/>
      <w:szCs w:val="22"/>
    </w:rPr>
  </w:style>
  <w:style w:type="character" w:customStyle="1" w:styleId="WW8Num2z1">
    <w:name w:val="WW8Num2z1"/>
    <w:rsid w:val="00C8624A"/>
  </w:style>
  <w:style w:type="character" w:customStyle="1" w:styleId="WW8Num2z2">
    <w:name w:val="WW8Num2z2"/>
    <w:rsid w:val="00C8624A"/>
  </w:style>
  <w:style w:type="character" w:customStyle="1" w:styleId="WW8Num2z3">
    <w:name w:val="WW8Num2z3"/>
    <w:rsid w:val="00C8624A"/>
  </w:style>
  <w:style w:type="character" w:customStyle="1" w:styleId="WW8Num2z4">
    <w:name w:val="WW8Num2z4"/>
    <w:rsid w:val="00C8624A"/>
  </w:style>
  <w:style w:type="character" w:customStyle="1" w:styleId="WW8Num2z5">
    <w:name w:val="WW8Num2z5"/>
    <w:rsid w:val="00C8624A"/>
  </w:style>
  <w:style w:type="character" w:customStyle="1" w:styleId="WW8Num2z6">
    <w:name w:val="WW8Num2z6"/>
    <w:rsid w:val="00C8624A"/>
  </w:style>
  <w:style w:type="character" w:customStyle="1" w:styleId="WW8Num2z7">
    <w:name w:val="WW8Num2z7"/>
    <w:rsid w:val="00C8624A"/>
  </w:style>
  <w:style w:type="character" w:customStyle="1" w:styleId="WW8Num2z8">
    <w:name w:val="WW8Num2z8"/>
    <w:rsid w:val="00C8624A"/>
  </w:style>
  <w:style w:type="character" w:customStyle="1" w:styleId="WW8Num3z0">
    <w:name w:val="WW8Num3z0"/>
    <w:rsid w:val="00C8624A"/>
    <w:rPr>
      <w:rFonts w:ascii="Times New Roman" w:hAnsi="Times New Roman" w:cs="Times New Roman"/>
      <w:sz w:val="20"/>
      <w:szCs w:val="20"/>
    </w:rPr>
  </w:style>
  <w:style w:type="character" w:customStyle="1" w:styleId="WW8Num3z1">
    <w:name w:val="WW8Num3z1"/>
    <w:rsid w:val="00C8624A"/>
  </w:style>
  <w:style w:type="character" w:customStyle="1" w:styleId="WW8Num3z2">
    <w:name w:val="WW8Num3z2"/>
    <w:rsid w:val="00C8624A"/>
  </w:style>
  <w:style w:type="character" w:customStyle="1" w:styleId="WW8Num3z3">
    <w:name w:val="WW8Num3z3"/>
    <w:rsid w:val="00C8624A"/>
  </w:style>
  <w:style w:type="character" w:customStyle="1" w:styleId="WW8Num3z4">
    <w:name w:val="WW8Num3z4"/>
    <w:rsid w:val="00C8624A"/>
  </w:style>
  <w:style w:type="character" w:customStyle="1" w:styleId="WW8Num3z5">
    <w:name w:val="WW8Num3z5"/>
    <w:rsid w:val="00C8624A"/>
  </w:style>
  <w:style w:type="character" w:customStyle="1" w:styleId="WW8Num3z6">
    <w:name w:val="WW8Num3z6"/>
    <w:rsid w:val="00C8624A"/>
  </w:style>
  <w:style w:type="character" w:customStyle="1" w:styleId="WW8Num3z7">
    <w:name w:val="WW8Num3z7"/>
    <w:rsid w:val="00C8624A"/>
  </w:style>
  <w:style w:type="character" w:customStyle="1" w:styleId="WW8Num3z8">
    <w:name w:val="WW8Num3z8"/>
    <w:rsid w:val="00C8624A"/>
  </w:style>
  <w:style w:type="character" w:customStyle="1" w:styleId="WW8Num4z0">
    <w:name w:val="WW8Num4z0"/>
    <w:rsid w:val="00C8624A"/>
    <w:rPr>
      <w:rFonts w:ascii="Symbol" w:eastAsia="Batang" w:hAnsi="Symbol" w:cs="Symbol"/>
      <w:b w:val="0"/>
      <w:i w:val="0"/>
      <w:sz w:val="22"/>
      <w:szCs w:val="22"/>
    </w:rPr>
  </w:style>
  <w:style w:type="character" w:customStyle="1" w:styleId="WW8Num4z1">
    <w:name w:val="WW8Num4z1"/>
    <w:rsid w:val="00C8624A"/>
  </w:style>
  <w:style w:type="character" w:customStyle="1" w:styleId="WW8Num4z3">
    <w:name w:val="WW8Num4z3"/>
    <w:rsid w:val="00C8624A"/>
  </w:style>
  <w:style w:type="character" w:customStyle="1" w:styleId="WW8Num4z4">
    <w:name w:val="WW8Num4z4"/>
    <w:rsid w:val="00C8624A"/>
  </w:style>
  <w:style w:type="character" w:customStyle="1" w:styleId="WW8Num4z5">
    <w:name w:val="WW8Num4z5"/>
    <w:rsid w:val="00C8624A"/>
  </w:style>
  <w:style w:type="character" w:customStyle="1" w:styleId="WW8Num4z6">
    <w:name w:val="WW8Num4z6"/>
    <w:rsid w:val="00C8624A"/>
  </w:style>
  <w:style w:type="character" w:customStyle="1" w:styleId="WW8Num4z7">
    <w:name w:val="WW8Num4z7"/>
    <w:rsid w:val="00C8624A"/>
  </w:style>
  <w:style w:type="character" w:customStyle="1" w:styleId="WW8Num4z8">
    <w:name w:val="WW8Num4z8"/>
    <w:rsid w:val="00C8624A"/>
  </w:style>
  <w:style w:type="character" w:customStyle="1" w:styleId="WW8Num5z0">
    <w:name w:val="WW8Num5z0"/>
    <w:rsid w:val="00C8624A"/>
    <w:rPr>
      <w:rFonts w:ascii="Symbol" w:hAnsi="Symbol" w:cs="Symbol"/>
      <w:color w:val="000000"/>
      <w:sz w:val="22"/>
      <w:szCs w:val="22"/>
      <w:lang w:val="en-US"/>
    </w:rPr>
  </w:style>
  <w:style w:type="character" w:customStyle="1" w:styleId="WW8Num5z1">
    <w:name w:val="WW8Num5z1"/>
    <w:rsid w:val="00C8624A"/>
  </w:style>
  <w:style w:type="character" w:customStyle="1" w:styleId="WW8Num5z2">
    <w:name w:val="WW8Num5z2"/>
    <w:rsid w:val="00C8624A"/>
  </w:style>
  <w:style w:type="character" w:customStyle="1" w:styleId="WW8Num5z3">
    <w:name w:val="WW8Num5z3"/>
    <w:rsid w:val="00C8624A"/>
    <w:rPr>
      <w:rFonts w:ascii="Times New Roman" w:hAnsi="Times New Roman" w:cs="Times New Roman"/>
      <w:sz w:val="22"/>
      <w:szCs w:val="22"/>
    </w:rPr>
  </w:style>
  <w:style w:type="character" w:customStyle="1" w:styleId="WW8Num5z4">
    <w:name w:val="WW8Num5z4"/>
    <w:rsid w:val="00C8624A"/>
  </w:style>
  <w:style w:type="character" w:customStyle="1" w:styleId="WW8Num5z5">
    <w:name w:val="WW8Num5z5"/>
    <w:rsid w:val="00C8624A"/>
  </w:style>
  <w:style w:type="character" w:customStyle="1" w:styleId="WW8Num5z6">
    <w:name w:val="WW8Num5z6"/>
    <w:rsid w:val="00C8624A"/>
  </w:style>
  <w:style w:type="character" w:customStyle="1" w:styleId="WW8Num5z7">
    <w:name w:val="WW8Num5z7"/>
    <w:rsid w:val="00C8624A"/>
  </w:style>
  <w:style w:type="character" w:customStyle="1" w:styleId="WW8Num5z8">
    <w:name w:val="WW8Num5z8"/>
    <w:rsid w:val="00C8624A"/>
  </w:style>
  <w:style w:type="character" w:customStyle="1" w:styleId="WW8Num6z0">
    <w:name w:val="WW8Num6z0"/>
    <w:rsid w:val="00C8624A"/>
    <w:rPr>
      <w:rFonts w:ascii="Symbol" w:hAnsi="Symbol" w:cs="Symbol"/>
      <w:color w:val="000000"/>
      <w:sz w:val="22"/>
      <w:szCs w:val="22"/>
    </w:rPr>
  </w:style>
  <w:style w:type="character" w:customStyle="1" w:styleId="WW8Num6z1">
    <w:name w:val="WW8Num6z1"/>
    <w:rsid w:val="00C8624A"/>
    <w:rPr>
      <w:rFonts w:ascii="Times New Roman" w:eastAsia="Batang" w:hAnsi="Times New Roman" w:cs="Times New Roman"/>
      <w:b/>
      <w:bCs/>
      <w:i w:val="0"/>
      <w:iCs w:val="0"/>
      <w:sz w:val="22"/>
      <w:szCs w:val="22"/>
      <w:lang w:val="en-US" w:eastAsia="ar-SA" w:bidi="ar-SA"/>
    </w:rPr>
  </w:style>
  <w:style w:type="character" w:customStyle="1" w:styleId="WW8Num6z2">
    <w:name w:val="WW8Num6z2"/>
    <w:rsid w:val="00C8624A"/>
  </w:style>
  <w:style w:type="character" w:customStyle="1" w:styleId="WW8Num6z3">
    <w:name w:val="WW8Num6z3"/>
    <w:rsid w:val="00C8624A"/>
    <w:rPr>
      <w:bCs/>
      <w:sz w:val="22"/>
      <w:szCs w:val="22"/>
    </w:rPr>
  </w:style>
  <w:style w:type="character" w:customStyle="1" w:styleId="WW8Num6z4">
    <w:name w:val="WW8Num6z4"/>
    <w:rsid w:val="00C8624A"/>
  </w:style>
  <w:style w:type="character" w:customStyle="1" w:styleId="WW8Num6z5">
    <w:name w:val="WW8Num6z5"/>
    <w:rsid w:val="00C8624A"/>
  </w:style>
  <w:style w:type="character" w:customStyle="1" w:styleId="WW8Num6z6">
    <w:name w:val="WW8Num6z6"/>
    <w:rsid w:val="00C8624A"/>
  </w:style>
  <w:style w:type="character" w:customStyle="1" w:styleId="WW8Num6z7">
    <w:name w:val="WW8Num6z7"/>
    <w:rsid w:val="00C8624A"/>
  </w:style>
  <w:style w:type="character" w:customStyle="1" w:styleId="WW8Num6z8">
    <w:name w:val="WW8Num6z8"/>
    <w:rsid w:val="00C8624A"/>
  </w:style>
  <w:style w:type="character" w:customStyle="1" w:styleId="WW8Num7z0">
    <w:name w:val="WW8Num7z0"/>
    <w:rsid w:val="00C8624A"/>
    <w:rPr>
      <w:rFonts w:ascii="Symbol" w:hAnsi="Symbol" w:cs="Symbol"/>
      <w:sz w:val="22"/>
      <w:szCs w:val="22"/>
    </w:rPr>
  </w:style>
  <w:style w:type="character" w:customStyle="1" w:styleId="WW8Num7z1">
    <w:name w:val="WW8Num7z1"/>
    <w:rsid w:val="00C8624A"/>
  </w:style>
  <w:style w:type="character" w:customStyle="1" w:styleId="WW8Num7z2">
    <w:name w:val="WW8Num7z2"/>
    <w:rsid w:val="00C8624A"/>
  </w:style>
  <w:style w:type="character" w:customStyle="1" w:styleId="WW8Num7z3">
    <w:name w:val="WW8Num7z3"/>
    <w:rsid w:val="00C8624A"/>
  </w:style>
  <w:style w:type="character" w:customStyle="1" w:styleId="WW8Num7z4">
    <w:name w:val="WW8Num7z4"/>
    <w:rsid w:val="00C8624A"/>
  </w:style>
  <w:style w:type="character" w:customStyle="1" w:styleId="WW8Num7z5">
    <w:name w:val="WW8Num7z5"/>
    <w:rsid w:val="00C8624A"/>
  </w:style>
  <w:style w:type="character" w:customStyle="1" w:styleId="WW8Num7z6">
    <w:name w:val="WW8Num7z6"/>
    <w:rsid w:val="00C8624A"/>
  </w:style>
  <w:style w:type="character" w:customStyle="1" w:styleId="WW8Num7z7">
    <w:name w:val="WW8Num7z7"/>
    <w:rsid w:val="00C8624A"/>
  </w:style>
  <w:style w:type="character" w:customStyle="1" w:styleId="WW8Num7z8">
    <w:name w:val="WW8Num7z8"/>
    <w:rsid w:val="00C8624A"/>
  </w:style>
  <w:style w:type="character" w:customStyle="1" w:styleId="WW8Num8z0">
    <w:name w:val="WW8Num8z0"/>
    <w:rsid w:val="00C8624A"/>
    <w:rPr>
      <w:rFonts w:ascii="Symbol" w:hAnsi="Symbol" w:cs="Symbol"/>
    </w:rPr>
  </w:style>
  <w:style w:type="character" w:customStyle="1" w:styleId="WW8Num9z0">
    <w:name w:val="WW8Num9z0"/>
    <w:rsid w:val="00C8624A"/>
    <w:rPr>
      <w:rFonts w:ascii="Symbol" w:hAnsi="Symbol" w:cs="Symbol"/>
    </w:rPr>
  </w:style>
  <w:style w:type="character" w:customStyle="1" w:styleId="WW8Num9z1">
    <w:name w:val="WW8Num9z1"/>
    <w:rsid w:val="00C8624A"/>
  </w:style>
  <w:style w:type="character" w:customStyle="1" w:styleId="WW8Num9z2">
    <w:name w:val="WW8Num9z2"/>
    <w:rsid w:val="00C8624A"/>
  </w:style>
  <w:style w:type="character" w:customStyle="1" w:styleId="WW8Num9z3">
    <w:name w:val="WW8Num9z3"/>
    <w:rsid w:val="00C8624A"/>
  </w:style>
  <w:style w:type="character" w:customStyle="1" w:styleId="WW8Num9z4">
    <w:name w:val="WW8Num9z4"/>
    <w:rsid w:val="00C8624A"/>
  </w:style>
  <w:style w:type="character" w:customStyle="1" w:styleId="WW8Num9z5">
    <w:name w:val="WW8Num9z5"/>
    <w:rsid w:val="00C8624A"/>
  </w:style>
  <w:style w:type="character" w:customStyle="1" w:styleId="WW8Num9z6">
    <w:name w:val="WW8Num9z6"/>
    <w:rsid w:val="00C8624A"/>
  </w:style>
  <w:style w:type="character" w:customStyle="1" w:styleId="WW8Num9z7">
    <w:name w:val="WW8Num9z7"/>
    <w:rsid w:val="00C8624A"/>
  </w:style>
  <w:style w:type="character" w:customStyle="1" w:styleId="WW8Num9z8">
    <w:name w:val="WW8Num9z8"/>
    <w:rsid w:val="00C8624A"/>
  </w:style>
  <w:style w:type="character" w:customStyle="1" w:styleId="WW8Num10z0">
    <w:name w:val="WW8Num10z0"/>
    <w:rsid w:val="00C8624A"/>
    <w:rPr>
      <w:rFonts w:ascii="Symbol" w:hAnsi="Symbol" w:cs="Symbol"/>
    </w:rPr>
  </w:style>
  <w:style w:type="character" w:customStyle="1" w:styleId="WW8Num11z0">
    <w:name w:val="WW8Num11z0"/>
    <w:rsid w:val="00C8624A"/>
    <w:rPr>
      <w:rFonts w:ascii="Symbol" w:hAnsi="Symbol" w:cs="Symbol"/>
      <w:color w:val="000000"/>
    </w:rPr>
  </w:style>
  <w:style w:type="character" w:customStyle="1" w:styleId="WW8Num12z0">
    <w:name w:val="WW8Num12z0"/>
    <w:rsid w:val="00C8624A"/>
    <w:rPr>
      <w:rFonts w:ascii="Symbol" w:eastAsia="Batang" w:hAnsi="Symbol" w:cs="Symbol"/>
      <w:i w:val="0"/>
      <w:sz w:val="22"/>
      <w:szCs w:val="22"/>
    </w:rPr>
  </w:style>
  <w:style w:type="character" w:customStyle="1" w:styleId="WW8Num12z1">
    <w:name w:val="WW8Num12z1"/>
    <w:rsid w:val="00C8624A"/>
    <w:rPr>
      <w:rFonts w:ascii="OpenSymbol" w:hAnsi="OpenSymbol" w:cs="OpenSymbol"/>
    </w:rPr>
  </w:style>
  <w:style w:type="character" w:customStyle="1" w:styleId="WW8Num12z3">
    <w:name w:val="WW8Num12z3"/>
    <w:rsid w:val="00C8624A"/>
    <w:rPr>
      <w:rFonts w:ascii="Wingdings 2" w:hAnsi="Wingdings 2" w:cs="OpenSymbol"/>
    </w:rPr>
  </w:style>
  <w:style w:type="character" w:customStyle="1" w:styleId="WW8Num12z4">
    <w:name w:val="WW8Num12z4"/>
    <w:rsid w:val="00C8624A"/>
  </w:style>
  <w:style w:type="character" w:customStyle="1" w:styleId="WW8Num12z5">
    <w:name w:val="WW8Num12z5"/>
    <w:rsid w:val="00C8624A"/>
  </w:style>
  <w:style w:type="character" w:customStyle="1" w:styleId="WW8Num12z6">
    <w:name w:val="WW8Num12z6"/>
    <w:rsid w:val="00C8624A"/>
  </w:style>
  <w:style w:type="character" w:customStyle="1" w:styleId="WW8Num12z7">
    <w:name w:val="WW8Num12z7"/>
    <w:rsid w:val="00C8624A"/>
  </w:style>
  <w:style w:type="character" w:customStyle="1" w:styleId="WW8Num12z8">
    <w:name w:val="WW8Num12z8"/>
    <w:rsid w:val="00C8624A"/>
  </w:style>
  <w:style w:type="character" w:customStyle="1" w:styleId="WW8Num13z0">
    <w:name w:val="WW8Num13z0"/>
    <w:rsid w:val="00C8624A"/>
    <w:rPr>
      <w:rFonts w:ascii="Symbol" w:hAnsi="Symbol" w:cs="Symbol"/>
    </w:rPr>
  </w:style>
  <w:style w:type="character" w:customStyle="1" w:styleId="WW8Num13z1">
    <w:name w:val="WW8Num13z1"/>
    <w:rsid w:val="00C8624A"/>
  </w:style>
  <w:style w:type="character" w:customStyle="1" w:styleId="WW8Num13z2">
    <w:name w:val="WW8Num13z2"/>
    <w:rsid w:val="00C8624A"/>
  </w:style>
  <w:style w:type="character" w:customStyle="1" w:styleId="WW8Num13z3">
    <w:name w:val="WW8Num13z3"/>
    <w:rsid w:val="00C8624A"/>
  </w:style>
  <w:style w:type="character" w:customStyle="1" w:styleId="WW8Num13z4">
    <w:name w:val="WW8Num13z4"/>
    <w:rsid w:val="00C8624A"/>
  </w:style>
  <w:style w:type="character" w:customStyle="1" w:styleId="WW8Num13z5">
    <w:name w:val="WW8Num13z5"/>
    <w:rsid w:val="00C8624A"/>
  </w:style>
  <w:style w:type="character" w:customStyle="1" w:styleId="WW8Num13z6">
    <w:name w:val="WW8Num13z6"/>
    <w:rsid w:val="00C8624A"/>
  </w:style>
  <w:style w:type="character" w:customStyle="1" w:styleId="WW8Num13z7">
    <w:name w:val="WW8Num13z7"/>
    <w:rsid w:val="00C8624A"/>
  </w:style>
  <w:style w:type="character" w:customStyle="1" w:styleId="WW8Num13z8">
    <w:name w:val="WW8Num13z8"/>
    <w:rsid w:val="00C8624A"/>
  </w:style>
  <w:style w:type="character" w:customStyle="1" w:styleId="WW8Num14z0">
    <w:name w:val="WW8Num14z0"/>
    <w:rsid w:val="00C8624A"/>
    <w:rPr>
      <w:rFonts w:ascii="Symbol" w:hAnsi="Symbol" w:cs="Symbol"/>
    </w:rPr>
  </w:style>
  <w:style w:type="character" w:customStyle="1" w:styleId="WW8Num14z1">
    <w:name w:val="WW8Num14z1"/>
    <w:rsid w:val="00C8624A"/>
    <w:rPr>
      <w:rFonts w:ascii="Courier New" w:hAnsi="Courier New" w:cs="Courier New"/>
    </w:rPr>
  </w:style>
  <w:style w:type="character" w:customStyle="1" w:styleId="WW8Num14z2">
    <w:name w:val="WW8Num14z2"/>
    <w:rsid w:val="00C8624A"/>
    <w:rPr>
      <w:rFonts w:ascii="Wingdings" w:hAnsi="Wingdings" w:cs="Wingdings"/>
    </w:rPr>
  </w:style>
  <w:style w:type="character" w:customStyle="1" w:styleId="WW8Num14z3">
    <w:name w:val="WW8Num14z3"/>
    <w:rsid w:val="00C8624A"/>
  </w:style>
  <w:style w:type="character" w:customStyle="1" w:styleId="WW8Num14z4">
    <w:name w:val="WW8Num14z4"/>
    <w:rsid w:val="00C8624A"/>
  </w:style>
  <w:style w:type="character" w:customStyle="1" w:styleId="WW8Num14z5">
    <w:name w:val="WW8Num14z5"/>
    <w:rsid w:val="00C8624A"/>
  </w:style>
  <w:style w:type="character" w:customStyle="1" w:styleId="WW8Num14z6">
    <w:name w:val="WW8Num14z6"/>
    <w:rsid w:val="00C8624A"/>
  </w:style>
  <w:style w:type="character" w:customStyle="1" w:styleId="WW8Num14z7">
    <w:name w:val="WW8Num14z7"/>
    <w:rsid w:val="00C8624A"/>
  </w:style>
  <w:style w:type="character" w:customStyle="1" w:styleId="WW8Num14z8">
    <w:name w:val="WW8Num14z8"/>
    <w:rsid w:val="00C8624A"/>
  </w:style>
  <w:style w:type="character" w:customStyle="1" w:styleId="WW8Num15z0">
    <w:name w:val="WW8Num15z0"/>
    <w:rsid w:val="00C8624A"/>
    <w:rPr>
      <w:rFonts w:ascii="Symbol" w:hAnsi="Symbol" w:cs="Symbol"/>
      <w:color w:val="000000"/>
      <w:sz w:val="20"/>
      <w:szCs w:val="20"/>
    </w:rPr>
  </w:style>
  <w:style w:type="character" w:customStyle="1" w:styleId="WW8Num16z0">
    <w:name w:val="WW8Num16z0"/>
    <w:rsid w:val="00C8624A"/>
    <w:rPr>
      <w:rFonts w:ascii="Symbol" w:hAnsi="Symbol" w:cs="Symbol"/>
    </w:rPr>
  </w:style>
  <w:style w:type="character" w:customStyle="1" w:styleId="WW8Num16z1">
    <w:name w:val="WW8Num16z1"/>
    <w:rsid w:val="00C8624A"/>
    <w:rPr>
      <w:i/>
    </w:rPr>
  </w:style>
  <w:style w:type="character" w:customStyle="1" w:styleId="WW8Num16z2">
    <w:name w:val="WW8Num16z2"/>
    <w:rsid w:val="00C8624A"/>
  </w:style>
  <w:style w:type="character" w:customStyle="1" w:styleId="WW8Num16z3">
    <w:name w:val="WW8Num16z3"/>
    <w:rsid w:val="00C8624A"/>
  </w:style>
  <w:style w:type="character" w:customStyle="1" w:styleId="WW8Num16z4">
    <w:name w:val="WW8Num16z4"/>
    <w:rsid w:val="00C8624A"/>
  </w:style>
  <w:style w:type="character" w:customStyle="1" w:styleId="WW8Num16z5">
    <w:name w:val="WW8Num16z5"/>
    <w:rsid w:val="00C8624A"/>
  </w:style>
  <w:style w:type="character" w:customStyle="1" w:styleId="WW8Num16z6">
    <w:name w:val="WW8Num16z6"/>
    <w:rsid w:val="00C8624A"/>
  </w:style>
  <w:style w:type="character" w:customStyle="1" w:styleId="WW8Num16z7">
    <w:name w:val="WW8Num16z7"/>
    <w:rsid w:val="00C8624A"/>
  </w:style>
  <w:style w:type="character" w:customStyle="1" w:styleId="WW8Num16z8">
    <w:name w:val="WW8Num16z8"/>
    <w:rsid w:val="00C8624A"/>
  </w:style>
  <w:style w:type="character" w:customStyle="1" w:styleId="WW8Num17z0">
    <w:name w:val="WW8Num17z0"/>
    <w:rsid w:val="00C8624A"/>
    <w:rPr>
      <w:rFonts w:ascii="Symbol" w:hAnsi="Symbol" w:cs="Symbol"/>
      <w:color w:val="000000"/>
      <w:sz w:val="20"/>
      <w:szCs w:val="20"/>
    </w:rPr>
  </w:style>
  <w:style w:type="character" w:customStyle="1" w:styleId="WW8Num17z1">
    <w:name w:val="WW8Num17z1"/>
    <w:rsid w:val="00C8624A"/>
    <w:rPr>
      <w:rFonts w:ascii="Courier New" w:hAnsi="Courier New" w:cs="Courier New"/>
    </w:rPr>
  </w:style>
  <w:style w:type="character" w:customStyle="1" w:styleId="WW8Num17z2">
    <w:name w:val="WW8Num17z2"/>
    <w:rsid w:val="00C8624A"/>
    <w:rPr>
      <w:rFonts w:ascii="Wingdings" w:hAnsi="Wingdings" w:cs="Wingdings"/>
    </w:rPr>
  </w:style>
  <w:style w:type="character" w:customStyle="1" w:styleId="WW8Num18z0">
    <w:name w:val="WW8Num18z0"/>
    <w:rsid w:val="00C8624A"/>
    <w:rPr>
      <w:rFonts w:ascii="Symbol" w:hAnsi="Symbol" w:cs="Symbol"/>
    </w:rPr>
  </w:style>
  <w:style w:type="character" w:customStyle="1" w:styleId="WW8Num18z1">
    <w:name w:val="WW8Num18z1"/>
    <w:rsid w:val="00C8624A"/>
    <w:rPr>
      <w:rFonts w:ascii="Courier New" w:hAnsi="Courier New" w:cs="Courier New"/>
    </w:rPr>
  </w:style>
  <w:style w:type="character" w:customStyle="1" w:styleId="WW8Num18z2">
    <w:name w:val="WW8Num18z2"/>
    <w:rsid w:val="00C8624A"/>
    <w:rPr>
      <w:rFonts w:ascii="Wingdings" w:hAnsi="Wingdings" w:cs="Wingdings"/>
    </w:rPr>
  </w:style>
  <w:style w:type="character" w:customStyle="1" w:styleId="WW8Num18z4">
    <w:name w:val="WW8Num18z4"/>
    <w:rsid w:val="00C8624A"/>
    <w:rPr>
      <w:rFonts w:hint="default"/>
      <w:sz w:val="24"/>
      <w:szCs w:val="24"/>
    </w:rPr>
  </w:style>
  <w:style w:type="character" w:customStyle="1" w:styleId="WW8Num18z6">
    <w:name w:val="WW8Num18z6"/>
    <w:rsid w:val="00C8624A"/>
    <w:rPr>
      <w:rFonts w:hint="default"/>
      <w:color w:val="auto"/>
    </w:rPr>
  </w:style>
  <w:style w:type="character" w:customStyle="1" w:styleId="WW8Num19z0">
    <w:name w:val="WW8Num19z0"/>
    <w:rsid w:val="00C8624A"/>
    <w:rPr>
      <w:rFonts w:ascii="Symbol" w:hAnsi="Symbol" w:cs="Symbol"/>
      <w:lang w:val="pl-PL"/>
    </w:rPr>
  </w:style>
  <w:style w:type="character" w:customStyle="1" w:styleId="WW8Num19z1">
    <w:name w:val="WW8Num19z1"/>
    <w:rsid w:val="00C8624A"/>
    <w:rPr>
      <w:rFonts w:ascii="OpenSymbol" w:hAnsi="OpenSymbol" w:cs="OpenSymbol"/>
    </w:rPr>
  </w:style>
  <w:style w:type="character" w:customStyle="1" w:styleId="WW8Num19z2">
    <w:name w:val="WW8Num19z2"/>
    <w:rsid w:val="00C8624A"/>
  </w:style>
  <w:style w:type="character" w:customStyle="1" w:styleId="WW8Num19z3">
    <w:name w:val="WW8Num19z3"/>
    <w:rsid w:val="00C8624A"/>
    <w:rPr>
      <w:rFonts w:ascii="Wingdings 2" w:hAnsi="Wingdings 2" w:cs="OpenSymbol"/>
    </w:rPr>
  </w:style>
  <w:style w:type="character" w:customStyle="1" w:styleId="WW8Num19z4">
    <w:name w:val="WW8Num19z4"/>
    <w:rsid w:val="00C8624A"/>
  </w:style>
  <w:style w:type="character" w:customStyle="1" w:styleId="WW8Num19z5">
    <w:name w:val="WW8Num19z5"/>
    <w:rsid w:val="00C8624A"/>
  </w:style>
  <w:style w:type="character" w:customStyle="1" w:styleId="WW8Num19z6">
    <w:name w:val="WW8Num19z6"/>
    <w:rsid w:val="00C8624A"/>
  </w:style>
  <w:style w:type="character" w:customStyle="1" w:styleId="WW8Num19z7">
    <w:name w:val="WW8Num19z7"/>
    <w:rsid w:val="00C8624A"/>
  </w:style>
  <w:style w:type="character" w:customStyle="1" w:styleId="WW8Num19z8">
    <w:name w:val="WW8Num19z8"/>
    <w:rsid w:val="00C8624A"/>
  </w:style>
  <w:style w:type="character" w:customStyle="1" w:styleId="WW8Num20z0">
    <w:name w:val="WW8Num20z0"/>
    <w:rsid w:val="00C8624A"/>
    <w:rPr>
      <w:rFonts w:ascii="Symbol" w:hAnsi="Symbol" w:cs="Symbol"/>
      <w:vertAlign w:val="superscript"/>
    </w:rPr>
  </w:style>
  <w:style w:type="character" w:customStyle="1" w:styleId="WW8Num21z0">
    <w:name w:val="WW8Num21z0"/>
    <w:rsid w:val="00C8624A"/>
    <w:rPr>
      <w:rFonts w:ascii="Wingdings 2" w:hAnsi="Wingdings 2" w:cs="Symbol"/>
      <w:bCs/>
      <w:sz w:val="22"/>
      <w:szCs w:val="22"/>
    </w:rPr>
  </w:style>
  <w:style w:type="character" w:customStyle="1" w:styleId="WW8Num21z1">
    <w:name w:val="WW8Num21z1"/>
    <w:rsid w:val="00C8624A"/>
    <w:rPr>
      <w:rFonts w:ascii="OpenSymbol" w:hAnsi="OpenSymbol" w:cs="OpenSymbol"/>
    </w:rPr>
  </w:style>
  <w:style w:type="character" w:customStyle="1" w:styleId="WW8Num22z0">
    <w:name w:val="WW8Num22z0"/>
    <w:rsid w:val="00C8624A"/>
    <w:rPr>
      <w:rFonts w:ascii="Symbol" w:hAnsi="Symbol" w:cs="Symbol"/>
    </w:rPr>
  </w:style>
  <w:style w:type="character" w:customStyle="1" w:styleId="WW8Num23z0">
    <w:name w:val="WW8Num23z0"/>
    <w:rsid w:val="00C8624A"/>
    <w:rPr>
      <w:rFonts w:ascii="Symbol" w:hAnsi="Symbol" w:cs="Symbol"/>
    </w:rPr>
  </w:style>
  <w:style w:type="character" w:customStyle="1" w:styleId="WW8Num24z0">
    <w:name w:val="WW8Num24z0"/>
    <w:rsid w:val="00C8624A"/>
    <w:rPr>
      <w:rFonts w:ascii="Symbol" w:hAnsi="Symbol" w:cs="Symbol"/>
    </w:rPr>
  </w:style>
  <w:style w:type="character" w:customStyle="1" w:styleId="WW8Num25z0">
    <w:name w:val="WW8Num25z0"/>
    <w:rsid w:val="00C8624A"/>
    <w:rPr>
      <w:rFonts w:ascii="Symbol" w:hAnsi="Symbol" w:cs="Symbol"/>
    </w:rPr>
  </w:style>
  <w:style w:type="character" w:customStyle="1" w:styleId="WW8Num26z0">
    <w:name w:val="WW8Num26z0"/>
    <w:rsid w:val="00C8624A"/>
    <w:rPr>
      <w:rFonts w:ascii="Symbol" w:hAnsi="Symbol" w:cs="Symbol"/>
    </w:rPr>
  </w:style>
  <w:style w:type="character" w:customStyle="1" w:styleId="WW8Num27z0">
    <w:name w:val="WW8Num27z0"/>
    <w:rsid w:val="00C8624A"/>
    <w:rPr>
      <w:rFonts w:ascii="Wingdings 2" w:hAnsi="Wingdings 2" w:cs="Wingdings"/>
    </w:rPr>
  </w:style>
  <w:style w:type="character" w:customStyle="1" w:styleId="WW8Num27z1">
    <w:name w:val="WW8Num27z1"/>
    <w:rsid w:val="00C8624A"/>
    <w:rPr>
      <w:rFonts w:ascii="OpenSymbol" w:hAnsi="OpenSymbol" w:cs="OpenSymbol"/>
      <w:sz w:val="22"/>
      <w:szCs w:val="22"/>
    </w:rPr>
  </w:style>
  <w:style w:type="character" w:customStyle="1" w:styleId="WW8Num28z0">
    <w:name w:val="WW8Num28z0"/>
    <w:rsid w:val="00C8624A"/>
    <w:rPr>
      <w:rFonts w:ascii="Wingdings 2" w:hAnsi="Wingdings 2" w:cs="Symbol"/>
      <w:vertAlign w:val="superscript"/>
    </w:rPr>
  </w:style>
  <w:style w:type="character" w:customStyle="1" w:styleId="WW8Num28z1">
    <w:name w:val="WW8Num28z1"/>
    <w:rsid w:val="00C8624A"/>
    <w:rPr>
      <w:rFonts w:ascii="OpenSymbol" w:hAnsi="OpenSymbol" w:cs="OpenSymbol"/>
    </w:rPr>
  </w:style>
  <w:style w:type="character" w:customStyle="1" w:styleId="WW8Num29z0">
    <w:name w:val="WW8Num29z0"/>
    <w:rsid w:val="00C8624A"/>
    <w:rPr>
      <w:rFonts w:ascii="Symbol" w:hAnsi="Symbol" w:cs="Symbol"/>
    </w:rPr>
  </w:style>
  <w:style w:type="character" w:customStyle="1" w:styleId="WW8Num30z0">
    <w:name w:val="WW8Num30z0"/>
    <w:rsid w:val="00C8624A"/>
    <w:rPr>
      <w:rFonts w:ascii="Symbol" w:hAnsi="Symbol" w:cs="Symbol"/>
    </w:rPr>
  </w:style>
  <w:style w:type="character" w:customStyle="1" w:styleId="WW8Num31z0">
    <w:name w:val="WW8Num31z0"/>
    <w:rsid w:val="00C8624A"/>
    <w:rPr>
      <w:rFonts w:ascii="Symbol" w:hAnsi="Symbol" w:cs="Symbol"/>
    </w:rPr>
  </w:style>
  <w:style w:type="character" w:customStyle="1" w:styleId="WW8Num32z0">
    <w:name w:val="WW8Num32z0"/>
    <w:rsid w:val="00C8624A"/>
    <w:rPr>
      <w:rFonts w:ascii="Symbol" w:hAnsi="Symbol" w:cs="Symbol"/>
    </w:rPr>
  </w:style>
  <w:style w:type="character" w:customStyle="1" w:styleId="WW8Num33z0">
    <w:name w:val="WW8Num33z0"/>
    <w:rsid w:val="00C8624A"/>
    <w:rPr>
      <w:rFonts w:ascii="Wingdings 2" w:hAnsi="Wingdings 2" w:cs="Symbol"/>
    </w:rPr>
  </w:style>
  <w:style w:type="character" w:customStyle="1" w:styleId="WW8Num33z1">
    <w:name w:val="WW8Num33z1"/>
    <w:rsid w:val="00C8624A"/>
    <w:rPr>
      <w:rFonts w:ascii="OpenSymbol" w:hAnsi="OpenSymbol" w:cs="OpenSymbol"/>
    </w:rPr>
  </w:style>
  <w:style w:type="character" w:customStyle="1" w:styleId="WW8Num34z0">
    <w:name w:val="WW8Num34z0"/>
    <w:rsid w:val="00C8624A"/>
    <w:rPr>
      <w:rFonts w:ascii="Wingdings 2" w:hAnsi="Wingdings 2" w:cs="Symbol"/>
      <w:color w:val="000000"/>
    </w:rPr>
  </w:style>
  <w:style w:type="character" w:customStyle="1" w:styleId="WW8Num34z1">
    <w:name w:val="WW8Num34z1"/>
    <w:rsid w:val="00C8624A"/>
    <w:rPr>
      <w:rFonts w:ascii="OpenSymbol" w:hAnsi="OpenSymbol" w:cs="OpenSymbol"/>
    </w:rPr>
  </w:style>
  <w:style w:type="character" w:customStyle="1" w:styleId="WW8Num35z0">
    <w:name w:val="WW8Num35z0"/>
    <w:rsid w:val="00C8624A"/>
    <w:rPr>
      <w:rFonts w:ascii="Wingdings" w:hAnsi="Wingdings" w:cs="Symbol"/>
    </w:rPr>
  </w:style>
  <w:style w:type="character" w:customStyle="1" w:styleId="WW8Num35z1">
    <w:name w:val="WW8Num35z1"/>
    <w:rsid w:val="00C8624A"/>
  </w:style>
  <w:style w:type="character" w:customStyle="1" w:styleId="WW8Num35z2">
    <w:name w:val="WW8Num35z2"/>
    <w:rsid w:val="00C8624A"/>
  </w:style>
  <w:style w:type="character" w:customStyle="1" w:styleId="WW8Num35z3">
    <w:name w:val="WW8Num35z3"/>
    <w:rsid w:val="00C8624A"/>
  </w:style>
  <w:style w:type="character" w:customStyle="1" w:styleId="WW8Num35z4">
    <w:name w:val="WW8Num35z4"/>
    <w:rsid w:val="00C8624A"/>
  </w:style>
  <w:style w:type="character" w:customStyle="1" w:styleId="WW8Num35z5">
    <w:name w:val="WW8Num35z5"/>
    <w:rsid w:val="00C8624A"/>
  </w:style>
  <w:style w:type="character" w:customStyle="1" w:styleId="WW8Num35z6">
    <w:name w:val="WW8Num35z6"/>
    <w:rsid w:val="00C8624A"/>
  </w:style>
  <w:style w:type="character" w:customStyle="1" w:styleId="WW8Num35z7">
    <w:name w:val="WW8Num35z7"/>
    <w:rsid w:val="00C8624A"/>
  </w:style>
  <w:style w:type="character" w:customStyle="1" w:styleId="WW8Num35z8">
    <w:name w:val="WW8Num35z8"/>
    <w:rsid w:val="00C8624A"/>
  </w:style>
  <w:style w:type="character" w:customStyle="1" w:styleId="WW8Num36z0">
    <w:name w:val="WW8Num36z0"/>
    <w:rsid w:val="00C8624A"/>
    <w:rPr>
      <w:rFonts w:ascii="Wingdings 2" w:hAnsi="Wingdings 2" w:cs="Wingdings 2"/>
      <w:sz w:val="22"/>
      <w:szCs w:val="22"/>
    </w:rPr>
  </w:style>
  <w:style w:type="character" w:customStyle="1" w:styleId="WW8Num36z1">
    <w:name w:val="WW8Num36z1"/>
    <w:rsid w:val="00C8624A"/>
    <w:rPr>
      <w:rFonts w:ascii="OpenSymbol" w:hAnsi="OpenSymbol" w:cs="OpenSymbol"/>
    </w:rPr>
  </w:style>
  <w:style w:type="character" w:customStyle="1" w:styleId="WW8Num37z0">
    <w:name w:val="WW8Num37z0"/>
    <w:rsid w:val="00C8624A"/>
    <w:rPr>
      <w:rFonts w:ascii="Wingdings 2" w:hAnsi="Wingdings 2" w:cs="Symbol"/>
    </w:rPr>
  </w:style>
  <w:style w:type="character" w:customStyle="1" w:styleId="WW8Num37z1">
    <w:name w:val="WW8Num37z1"/>
    <w:rsid w:val="00C8624A"/>
    <w:rPr>
      <w:rFonts w:ascii="OpenSymbol" w:hAnsi="OpenSymbol" w:cs="OpenSymbol"/>
    </w:rPr>
  </w:style>
  <w:style w:type="character" w:customStyle="1" w:styleId="WW8Num38z0">
    <w:name w:val="WW8Num38z0"/>
    <w:rsid w:val="00C8624A"/>
    <w:rPr>
      <w:rFonts w:ascii="Wingdings 2" w:hAnsi="Wingdings 2" w:cs="Symbol"/>
      <w:sz w:val="22"/>
      <w:szCs w:val="22"/>
    </w:rPr>
  </w:style>
  <w:style w:type="character" w:customStyle="1" w:styleId="WW8Num38z1">
    <w:name w:val="WW8Num38z1"/>
    <w:rsid w:val="00C8624A"/>
    <w:rPr>
      <w:rFonts w:ascii="OpenSymbol" w:hAnsi="OpenSymbol" w:cs="OpenSymbol"/>
    </w:rPr>
  </w:style>
  <w:style w:type="character" w:customStyle="1" w:styleId="WW8Num39z0">
    <w:name w:val="WW8Num39z0"/>
    <w:rsid w:val="00C8624A"/>
    <w:rPr>
      <w:rFonts w:ascii="Wingdings 2" w:hAnsi="Wingdings 2" w:cs="Symbol"/>
      <w:color w:val="000000"/>
      <w:sz w:val="22"/>
      <w:szCs w:val="22"/>
    </w:rPr>
  </w:style>
  <w:style w:type="character" w:customStyle="1" w:styleId="WW8Num39z1">
    <w:name w:val="WW8Num39z1"/>
    <w:rsid w:val="00C8624A"/>
    <w:rPr>
      <w:rFonts w:ascii="OpenSymbol" w:hAnsi="OpenSymbol" w:cs="OpenSymbol"/>
    </w:rPr>
  </w:style>
  <w:style w:type="character" w:customStyle="1" w:styleId="WW8Num40z0">
    <w:name w:val="WW8Num40z0"/>
    <w:rsid w:val="00C8624A"/>
    <w:rPr>
      <w:rFonts w:ascii="Wingdings 2" w:hAnsi="Wingdings 2" w:cs="Symbol"/>
      <w:vertAlign w:val="superscript"/>
    </w:rPr>
  </w:style>
  <w:style w:type="character" w:customStyle="1" w:styleId="WW8Num40z1">
    <w:name w:val="WW8Num40z1"/>
    <w:rsid w:val="00C8624A"/>
    <w:rPr>
      <w:rFonts w:ascii="OpenSymbol" w:hAnsi="OpenSymbol" w:cs="OpenSymbol"/>
    </w:rPr>
  </w:style>
  <w:style w:type="character" w:customStyle="1" w:styleId="WW8Num41z0">
    <w:name w:val="WW8Num41z0"/>
    <w:rsid w:val="00C8624A"/>
    <w:rPr>
      <w:rFonts w:ascii="Wingdings 2" w:hAnsi="Wingdings 2" w:cs="Symbol"/>
      <w:color w:val="000000"/>
      <w:sz w:val="22"/>
      <w:szCs w:val="22"/>
    </w:rPr>
  </w:style>
  <w:style w:type="character" w:customStyle="1" w:styleId="WW8Num41z1">
    <w:name w:val="WW8Num41z1"/>
    <w:rsid w:val="00C8624A"/>
    <w:rPr>
      <w:rFonts w:ascii="OpenSymbol" w:hAnsi="OpenSymbol" w:cs="OpenSymbol"/>
    </w:rPr>
  </w:style>
  <w:style w:type="character" w:customStyle="1" w:styleId="WW8Num42z0">
    <w:name w:val="WW8Num42z0"/>
    <w:rsid w:val="00C8624A"/>
    <w:rPr>
      <w:rFonts w:ascii="Wingdings" w:hAnsi="Wingdings" w:cs="Symbol"/>
      <w:color w:val="000000"/>
    </w:rPr>
  </w:style>
  <w:style w:type="character" w:customStyle="1" w:styleId="WW8Num42z1">
    <w:name w:val="WW8Num42z1"/>
    <w:rsid w:val="00C8624A"/>
  </w:style>
  <w:style w:type="character" w:customStyle="1" w:styleId="WW8Num42z2">
    <w:name w:val="WW8Num42z2"/>
    <w:rsid w:val="00C8624A"/>
  </w:style>
  <w:style w:type="character" w:customStyle="1" w:styleId="WW8Num42z3">
    <w:name w:val="WW8Num42z3"/>
    <w:rsid w:val="00C8624A"/>
  </w:style>
  <w:style w:type="character" w:customStyle="1" w:styleId="WW8Num42z4">
    <w:name w:val="WW8Num42z4"/>
    <w:rsid w:val="00C8624A"/>
  </w:style>
  <w:style w:type="character" w:customStyle="1" w:styleId="WW8Num42z5">
    <w:name w:val="WW8Num42z5"/>
    <w:rsid w:val="00C8624A"/>
  </w:style>
  <w:style w:type="character" w:customStyle="1" w:styleId="WW8Num42z6">
    <w:name w:val="WW8Num42z6"/>
    <w:rsid w:val="00C8624A"/>
  </w:style>
  <w:style w:type="character" w:customStyle="1" w:styleId="WW8Num42z7">
    <w:name w:val="WW8Num42z7"/>
    <w:rsid w:val="00C8624A"/>
  </w:style>
  <w:style w:type="character" w:customStyle="1" w:styleId="WW8Num42z8">
    <w:name w:val="WW8Num42z8"/>
    <w:rsid w:val="00C8624A"/>
  </w:style>
  <w:style w:type="character" w:customStyle="1" w:styleId="WW8Num43z0">
    <w:name w:val="WW8Num43z0"/>
    <w:rsid w:val="00C8624A"/>
    <w:rPr>
      <w:rFonts w:ascii="Symbol" w:hAnsi="Symbol" w:cs="Symbol"/>
    </w:rPr>
  </w:style>
  <w:style w:type="character" w:customStyle="1" w:styleId="WW8Num44z0">
    <w:name w:val="WW8Num44z0"/>
    <w:rsid w:val="00C8624A"/>
    <w:rPr>
      <w:rFonts w:ascii="Symbol" w:hAnsi="Symbol" w:cs="Symbol"/>
    </w:rPr>
  </w:style>
  <w:style w:type="character" w:customStyle="1" w:styleId="WW8Num45z0">
    <w:name w:val="WW8Num45z0"/>
    <w:rsid w:val="00C8624A"/>
    <w:rPr>
      <w:rFonts w:ascii="Symbol" w:hAnsi="Symbol" w:cs="Symbol"/>
    </w:rPr>
  </w:style>
  <w:style w:type="character" w:customStyle="1" w:styleId="WW8Num46z0">
    <w:name w:val="WW8Num46z0"/>
    <w:rsid w:val="00C8624A"/>
    <w:rPr>
      <w:rFonts w:ascii="Symbol" w:hAnsi="Symbol" w:cs="Symbol"/>
    </w:rPr>
  </w:style>
  <w:style w:type="character" w:customStyle="1" w:styleId="WW8Num47z0">
    <w:name w:val="WW8Num47z0"/>
    <w:rsid w:val="00C8624A"/>
    <w:rPr>
      <w:rFonts w:ascii="Symbol" w:hAnsi="Symbol" w:cs="Symbol"/>
    </w:rPr>
  </w:style>
  <w:style w:type="character" w:customStyle="1" w:styleId="WW8Num48z0">
    <w:name w:val="WW8Num48z0"/>
    <w:rsid w:val="00C8624A"/>
    <w:rPr>
      <w:rFonts w:ascii="Symbol" w:hAnsi="Symbol" w:cs="Symbol"/>
    </w:rPr>
  </w:style>
  <w:style w:type="character" w:customStyle="1" w:styleId="WW8Num49z0">
    <w:name w:val="WW8Num49z0"/>
    <w:rsid w:val="00C8624A"/>
    <w:rPr>
      <w:rFonts w:ascii="Wingdings" w:hAnsi="Wingdings" w:cs="Symbol"/>
    </w:rPr>
  </w:style>
  <w:style w:type="character" w:customStyle="1" w:styleId="WW8Num49z1">
    <w:name w:val="WW8Num49z1"/>
    <w:rsid w:val="00C8624A"/>
  </w:style>
  <w:style w:type="character" w:customStyle="1" w:styleId="WW8Num49z2">
    <w:name w:val="WW8Num49z2"/>
    <w:rsid w:val="00C8624A"/>
  </w:style>
  <w:style w:type="character" w:customStyle="1" w:styleId="WW8Num49z3">
    <w:name w:val="WW8Num49z3"/>
    <w:rsid w:val="00C8624A"/>
  </w:style>
  <w:style w:type="character" w:customStyle="1" w:styleId="WW8Num49z4">
    <w:name w:val="WW8Num49z4"/>
    <w:rsid w:val="00C8624A"/>
  </w:style>
  <w:style w:type="character" w:customStyle="1" w:styleId="WW8Num49z5">
    <w:name w:val="WW8Num49z5"/>
    <w:rsid w:val="00C8624A"/>
  </w:style>
  <w:style w:type="character" w:customStyle="1" w:styleId="WW8Num49z6">
    <w:name w:val="WW8Num49z6"/>
    <w:rsid w:val="00C8624A"/>
  </w:style>
  <w:style w:type="character" w:customStyle="1" w:styleId="WW8Num49z7">
    <w:name w:val="WW8Num49z7"/>
    <w:rsid w:val="00C8624A"/>
  </w:style>
  <w:style w:type="character" w:customStyle="1" w:styleId="WW8Num49z8">
    <w:name w:val="WW8Num49z8"/>
    <w:rsid w:val="00C8624A"/>
  </w:style>
  <w:style w:type="character" w:customStyle="1" w:styleId="WW8Num50z0">
    <w:name w:val="WW8Num50z0"/>
    <w:rsid w:val="00C8624A"/>
    <w:rPr>
      <w:rFonts w:ascii="Symbol" w:hAnsi="Symbol" w:cs="Symbol"/>
      <w:sz w:val="22"/>
    </w:rPr>
  </w:style>
  <w:style w:type="character" w:customStyle="1" w:styleId="WW8Num51z0">
    <w:name w:val="WW8Num51z0"/>
    <w:rsid w:val="00C8624A"/>
    <w:rPr>
      <w:rFonts w:ascii="Symbol" w:hAnsi="Symbol" w:cs="Symbol"/>
    </w:rPr>
  </w:style>
  <w:style w:type="character" w:customStyle="1" w:styleId="WW8Num51z1">
    <w:name w:val="WW8Num51z1"/>
    <w:rsid w:val="00C8624A"/>
  </w:style>
  <w:style w:type="character" w:customStyle="1" w:styleId="WW8Num51z2">
    <w:name w:val="WW8Num51z2"/>
    <w:rsid w:val="00C8624A"/>
  </w:style>
  <w:style w:type="character" w:customStyle="1" w:styleId="WW8Num51z3">
    <w:name w:val="WW8Num51z3"/>
    <w:rsid w:val="00C8624A"/>
  </w:style>
  <w:style w:type="character" w:customStyle="1" w:styleId="WW8Num51z4">
    <w:name w:val="WW8Num51z4"/>
    <w:rsid w:val="00C8624A"/>
  </w:style>
  <w:style w:type="character" w:customStyle="1" w:styleId="WW8Num51z5">
    <w:name w:val="WW8Num51z5"/>
    <w:rsid w:val="00C8624A"/>
  </w:style>
  <w:style w:type="character" w:customStyle="1" w:styleId="WW8Num51z6">
    <w:name w:val="WW8Num51z6"/>
    <w:rsid w:val="00C8624A"/>
  </w:style>
  <w:style w:type="character" w:customStyle="1" w:styleId="WW8Num51z7">
    <w:name w:val="WW8Num51z7"/>
    <w:rsid w:val="00C8624A"/>
  </w:style>
  <w:style w:type="character" w:customStyle="1" w:styleId="WW8Num51z8">
    <w:name w:val="WW8Num51z8"/>
    <w:rsid w:val="00C8624A"/>
  </w:style>
  <w:style w:type="character" w:customStyle="1" w:styleId="WW8Num52z0">
    <w:name w:val="WW8Num52z0"/>
    <w:rsid w:val="00C8624A"/>
    <w:rPr>
      <w:rFonts w:ascii="Wingdings 2" w:hAnsi="Wingdings 2" w:cs="Wingdings 2"/>
    </w:rPr>
  </w:style>
  <w:style w:type="character" w:customStyle="1" w:styleId="WW8Num52z1">
    <w:name w:val="WW8Num52z1"/>
    <w:rsid w:val="00C8624A"/>
    <w:rPr>
      <w:rFonts w:ascii="OpenSymbol" w:hAnsi="OpenSymbol" w:cs="OpenSymbol"/>
    </w:rPr>
  </w:style>
  <w:style w:type="character" w:customStyle="1" w:styleId="WW8Num53z0">
    <w:name w:val="WW8Num53z0"/>
    <w:rsid w:val="00C8624A"/>
    <w:rPr>
      <w:rFonts w:ascii="Wingdings 2" w:hAnsi="Wingdings 2" w:cs="Symbol"/>
      <w:b/>
    </w:rPr>
  </w:style>
  <w:style w:type="character" w:customStyle="1" w:styleId="WW8Num53z1">
    <w:name w:val="WW8Num53z1"/>
    <w:rsid w:val="00C8624A"/>
    <w:rPr>
      <w:rFonts w:ascii="OpenSymbol" w:hAnsi="OpenSymbol" w:cs="OpenSymbol"/>
    </w:rPr>
  </w:style>
  <w:style w:type="character" w:customStyle="1" w:styleId="WW8Num54z0">
    <w:name w:val="WW8Num54z0"/>
    <w:rsid w:val="00C8624A"/>
    <w:rPr>
      <w:rFonts w:ascii="Wingdings 2" w:hAnsi="Wingdings 2" w:cs="Symbol"/>
    </w:rPr>
  </w:style>
  <w:style w:type="character" w:customStyle="1" w:styleId="WW8Num54z1">
    <w:name w:val="WW8Num54z1"/>
    <w:rsid w:val="00C8624A"/>
    <w:rPr>
      <w:rFonts w:ascii="OpenSymbol" w:hAnsi="OpenSymbol" w:cs="OpenSymbol"/>
    </w:rPr>
  </w:style>
  <w:style w:type="character" w:customStyle="1" w:styleId="WW8Num55z0">
    <w:name w:val="WW8Num55z0"/>
    <w:rsid w:val="00C8624A"/>
    <w:rPr>
      <w:rFonts w:ascii="Wingdings 2" w:hAnsi="Wingdings 2" w:cs="Symbol"/>
    </w:rPr>
  </w:style>
  <w:style w:type="character" w:customStyle="1" w:styleId="WW8Num55z1">
    <w:name w:val="WW8Num55z1"/>
    <w:rsid w:val="00C8624A"/>
    <w:rPr>
      <w:rFonts w:ascii="OpenSymbol" w:hAnsi="OpenSymbol" w:cs="OpenSymbol"/>
    </w:rPr>
  </w:style>
  <w:style w:type="character" w:customStyle="1" w:styleId="WW8Num56z0">
    <w:name w:val="WW8Num56z0"/>
    <w:rsid w:val="00C8624A"/>
    <w:rPr>
      <w:rFonts w:ascii="Wingdings 2" w:hAnsi="Wingdings 2" w:cs="Symbol"/>
      <w:color w:val="000000"/>
    </w:rPr>
  </w:style>
  <w:style w:type="character" w:customStyle="1" w:styleId="WW8Num56z1">
    <w:name w:val="WW8Num56z1"/>
    <w:rsid w:val="00C8624A"/>
    <w:rPr>
      <w:rFonts w:ascii="OpenSymbol" w:hAnsi="OpenSymbol" w:cs="OpenSymbol"/>
    </w:rPr>
  </w:style>
  <w:style w:type="character" w:customStyle="1" w:styleId="WW8Num57z0">
    <w:name w:val="WW8Num57z0"/>
    <w:rsid w:val="00C8624A"/>
    <w:rPr>
      <w:rFonts w:ascii="Wingdings 2" w:hAnsi="Wingdings 2" w:cs="Symbol"/>
    </w:rPr>
  </w:style>
  <w:style w:type="character" w:customStyle="1" w:styleId="WW8Num57z1">
    <w:name w:val="WW8Num57z1"/>
    <w:rsid w:val="00C8624A"/>
    <w:rPr>
      <w:rFonts w:ascii="OpenSymbol" w:hAnsi="OpenSymbol" w:cs="OpenSymbol"/>
    </w:rPr>
  </w:style>
  <w:style w:type="character" w:customStyle="1" w:styleId="WW8Num15z1">
    <w:name w:val="WW8Num15z1"/>
    <w:rsid w:val="00C8624A"/>
    <w:rPr>
      <w:rFonts w:ascii="Courier New" w:hAnsi="Courier New" w:cs="Courier New"/>
    </w:rPr>
  </w:style>
  <w:style w:type="character" w:customStyle="1" w:styleId="WW8Num15z2">
    <w:name w:val="WW8Num15z2"/>
    <w:rsid w:val="00C8624A"/>
    <w:rPr>
      <w:rFonts w:ascii="Wingdings" w:hAnsi="Wingdings" w:cs="Wingdings"/>
    </w:rPr>
  </w:style>
  <w:style w:type="character" w:customStyle="1" w:styleId="WW8Num15z3">
    <w:name w:val="WW8Num15z3"/>
    <w:rsid w:val="00C8624A"/>
  </w:style>
  <w:style w:type="character" w:customStyle="1" w:styleId="WW8Num15z4">
    <w:name w:val="WW8Num15z4"/>
    <w:rsid w:val="00C8624A"/>
  </w:style>
  <w:style w:type="character" w:customStyle="1" w:styleId="WW8Num15z5">
    <w:name w:val="WW8Num15z5"/>
    <w:rsid w:val="00C8624A"/>
  </w:style>
  <w:style w:type="character" w:customStyle="1" w:styleId="WW8Num15z6">
    <w:name w:val="WW8Num15z6"/>
    <w:rsid w:val="00C8624A"/>
  </w:style>
  <w:style w:type="character" w:customStyle="1" w:styleId="WW8Num15z7">
    <w:name w:val="WW8Num15z7"/>
    <w:rsid w:val="00C8624A"/>
  </w:style>
  <w:style w:type="character" w:customStyle="1" w:styleId="WW8Num15z8">
    <w:name w:val="WW8Num15z8"/>
    <w:rsid w:val="00C8624A"/>
  </w:style>
  <w:style w:type="character" w:customStyle="1" w:styleId="WW8Num17z3">
    <w:name w:val="WW8Num17z3"/>
    <w:rsid w:val="00C8624A"/>
  </w:style>
  <w:style w:type="character" w:customStyle="1" w:styleId="WW8Num17z4">
    <w:name w:val="WW8Num17z4"/>
    <w:rsid w:val="00C8624A"/>
  </w:style>
  <w:style w:type="character" w:customStyle="1" w:styleId="WW8Num17z5">
    <w:name w:val="WW8Num17z5"/>
    <w:rsid w:val="00C8624A"/>
  </w:style>
  <w:style w:type="character" w:customStyle="1" w:styleId="WW8Num17z6">
    <w:name w:val="WW8Num17z6"/>
    <w:rsid w:val="00C8624A"/>
  </w:style>
  <w:style w:type="character" w:customStyle="1" w:styleId="WW8Num17z7">
    <w:name w:val="WW8Num17z7"/>
    <w:rsid w:val="00C8624A"/>
  </w:style>
  <w:style w:type="character" w:customStyle="1" w:styleId="WW8Num17z8">
    <w:name w:val="WW8Num17z8"/>
    <w:rsid w:val="00C8624A"/>
  </w:style>
  <w:style w:type="character" w:customStyle="1" w:styleId="WW8Num20z1">
    <w:name w:val="WW8Num20z1"/>
    <w:rsid w:val="00C8624A"/>
    <w:rPr>
      <w:rFonts w:ascii="Courier New" w:hAnsi="Courier New" w:cs="Courier New"/>
    </w:rPr>
  </w:style>
  <w:style w:type="character" w:customStyle="1" w:styleId="WW8Num20z2">
    <w:name w:val="WW8Num20z2"/>
    <w:rsid w:val="00C8624A"/>
    <w:rPr>
      <w:rFonts w:ascii="Wingdings" w:hAnsi="Wingdings" w:cs="Wingdings"/>
    </w:rPr>
  </w:style>
  <w:style w:type="character" w:customStyle="1" w:styleId="WW8Num20z4">
    <w:name w:val="WW8Num20z4"/>
    <w:rsid w:val="00C8624A"/>
    <w:rPr>
      <w:rFonts w:hint="default"/>
      <w:sz w:val="24"/>
      <w:szCs w:val="24"/>
    </w:rPr>
  </w:style>
  <w:style w:type="character" w:customStyle="1" w:styleId="WW8Num20z6">
    <w:name w:val="WW8Num20z6"/>
    <w:rsid w:val="00C8624A"/>
    <w:rPr>
      <w:rFonts w:hint="default"/>
      <w:color w:val="auto"/>
    </w:rPr>
  </w:style>
  <w:style w:type="character" w:customStyle="1" w:styleId="WW8Num21z2">
    <w:name w:val="WW8Num21z2"/>
    <w:rsid w:val="00C8624A"/>
  </w:style>
  <w:style w:type="character" w:customStyle="1" w:styleId="WW8Num21z3">
    <w:name w:val="WW8Num21z3"/>
    <w:rsid w:val="00C8624A"/>
    <w:rPr>
      <w:rFonts w:ascii="Wingdings 2" w:hAnsi="Wingdings 2" w:cs="OpenSymbol"/>
    </w:rPr>
  </w:style>
  <w:style w:type="character" w:customStyle="1" w:styleId="WW8Num21z4">
    <w:name w:val="WW8Num21z4"/>
    <w:rsid w:val="00C8624A"/>
  </w:style>
  <w:style w:type="character" w:customStyle="1" w:styleId="WW8Num21z5">
    <w:name w:val="WW8Num21z5"/>
    <w:rsid w:val="00C8624A"/>
  </w:style>
  <w:style w:type="character" w:customStyle="1" w:styleId="WW8Num21z6">
    <w:name w:val="WW8Num21z6"/>
    <w:rsid w:val="00C8624A"/>
  </w:style>
  <w:style w:type="character" w:customStyle="1" w:styleId="WW8Num21z7">
    <w:name w:val="WW8Num21z7"/>
    <w:rsid w:val="00C8624A"/>
  </w:style>
  <w:style w:type="character" w:customStyle="1" w:styleId="WW8Num21z8">
    <w:name w:val="WW8Num21z8"/>
    <w:rsid w:val="00C8624A"/>
  </w:style>
  <w:style w:type="character" w:customStyle="1" w:styleId="WW8Num24z1">
    <w:name w:val="WW8Num24z1"/>
    <w:rsid w:val="00C8624A"/>
    <w:rPr>
      <w:rFonts w:ascii="OpenSymbol" w:hAnsi="OpenSymbol" w:cs="OpenSymbol"/>
    </w:rPr>
  </w:style>
  <w:style w:type="character" w:customStyle="1" w:styleId="WW8Num30z1">
    <w:name w:val="WW8Num30z1"/>
    <w:rsid w:val="00C8624A"/>
    <w:rPr>
      <w:rFonts w:ascii="OpenSymbol" w:hAnsi="OpenSymbol" w:cs="OpenSymbol"/>
      <w:sz w:val="22"/>
      <w:szCs w:val="22"/>
    </w:rPr>
  </w:style>
  <w:style w:type="character" w:customStyle="1" w:styleId="WW8Num31z1">
    <w:name w:val="WW8Num31z1"/>
    <w:rsid w:val="00C8624A"/>
    <w:rPr>
      <w:rFonts w:ascii="OpenSymbol" w:hAnsi="OpenSymbol" w:cs="OpenSymbol"/>
    </w:rPr>
  </w:style>
  <w:style w:type="character" w:customStyle="1" w:styleId="WW8Num38z2">
    <w:name w:val="WW8Num38z2"/>
    <w:rsid w:val="00C8624A"/>
  </w:style>
  <w:style w:type="character" w:customStyle="1" w:styleId="WW8Num38z3">
    <w:name w:val="WW8Num38z3"/>
    <w:rsid w:val="00C8624A"/>
  </w:style>
  <w:style w:type="character" w:customStyle="1" w:styleId="WW8Num38z4">
    <w:name w:val="WW8Num38z4"/>
    <w:rsid w:val="00C8624A"/>
  </w:style>
  <w:style w:type="character" w:customStyle="1" w:styleId="WW8Num38z5">
    <w:name w:val="WW8Num38z5"/>
    <w:rsid w:val="00C8624A"/>
  </w:style>
  <w:style w:type="character" w:customStyle="1" w:styleId="WW8Num38z6">
    <w:name w:val="WW8Num38z6"/>
    <w:rsid w:val="00C8624A"/>
  </w:style>
  <w:style w:type="character" w:customStyle="1" w:styleId="WW8Num38z7">
    <w:name w:val="WW8Num38z7"/>
    <w:rsid w:val="00C8624A"/>
  </w:style>
  <w:style w:type="character" w:customStyle="1" w:styleId="WW8Num38z8">
    <w:name w:val="WW8Num38z8"/>
    <w:rsid w:val="00C8624A"/>
  </w:style>
  <w:style w:type="character" w:customStyle="1" w:styleId="WW8Num40z3">
    <w:name w:val="WW8Num40z3"/>
    <w:rsid w:val="00C8624A"/>
    <w:rPr>
      <w:rFonts w:ascii="Wingdings 2" w:hAnsi="Wingdings 2" w:cs="Wingdings 2"/>
    </w:rPr>
  </w:style>
  <w:style w:type="character" w:customStyle="1" w:styleId="WW8Num43z1">
    <w:name w:val="WW8Num43z1"/>
    <w:rsid w:val="00C8624A"/>
    <w:rPr>
      <w:rFonts w:ascii="OpenSymbol" w:hAnsi="OpenSymbol" w:cs="OpenSymbol"/>
    </w:rPr>
  </w:style>
  <w:style w:type="character" w:customStyle="1" w:styleId="WW8Num44z1">
    <w:name w:val="WW8Num44z1"/>
    <w:rsid w:val="00C8624A"/>
    <w:rPr>
      <w:rFonts w:ascii="OpenSymbol" w:hAnsi="OpenSymbol" w:cs="OpenSymbol"/>
    </w:rPr>
  </w:style>
  <w:style w:type="character" w:customStyle="1" w:styleId="WW8Num45z1">
    <w:name w:val="WW8Num45z1"/>
    <w:rsid w:val="00C8624A"/>
    <w:rPr>
      <w:rFonts w:ascii="OpenSymbol" w:hAnsi="OpenSymbol" w:cs="OpenSymbol"/>
    </w:rPr>
  </w:style>
  <w:style w:type="character" w:customStyle="1" w:styleId="WW8Num46z1">
    <w:name w:val="WW8Num46z1"/>
    <w:rsid w:val="00C8624A"/>
  </w:style>
  <w:style w:type="character" w:customStyle="1" w:styleId="WW8Num46z2">
    <w:name w:val="WW8Num46z2"/>
    <w:rsid w:val="00C8624A"/>
  </w:style>
  <w:style w:type="character" w:customStyle="1" w:styleId="WW8Num46z3">
    <w:name w:val="WW8Num46z3"/>
    <w:rsid w:val="00C8624A"/>
  </w:style>
  <w:style w:type="character" w:customStyle="1" w:styleId="WW8Num46z4">
    <w:name w:val="WW8Num46z4"/>
    <w:rsid w:val="00C8624A"/>
  </w:style>
  <w:style w:type="character" w:customStyle="1" w:styleId="WW8Num46z5">
    <w:name w:val="WW8Num46z5"/>
    <w:rsid w:val="00C8624A"/>
  </w:style>
  <w:style w:type="character" w:customStyle="1" w:styleId="WW8Num46z6">
    <w:name w:val="WW8Num46z6"/>
    <w:rsid w:val="00C8624A"/>
  </w:style>
  <w:style w:type="character" w:customStyle="1" w:styleId="WW8Num46z7">
    <w:name w:val="WW8Num46z7"/>
    <w:rsid w:val="00C8624A"/>
  </w:style>
  <w:style w:type="character" w:customStyle="1" w:styleId="WW8Num46z8">
    <w:name w:val="WW8Num46z8"/>
    <w:rsid w:val="00C8624A"/>
  </w:style>
  <w:style w:type="character" w:customStyle="1" w:styleId="WW8Num53z2">
    <w:name w:val="WW8Num53z2"/>
    <w:rsid w:val="00C8624A"/>
  </w:style>
  <w:style w:type="character" w:customStyle="1" w:styleId="WW8Num53z3">
    <w:name w:val="WW8Num53z3"/>
    <w:rsid w:val="00C8624A"/>
  </w:style>
  <w:style w:type="character" w:customStyle="1" w:styleId="WW8Num53z4">
    <w:name w:val="WW8Num53z4"/>
    <w:rsid w:val="00C8624A"/>
  </w:style>
  <w:style w:type="character" w:customStyle="1" w:styleId="WW8Num53z5">
    <w:name w:val="WW8Num53z5"/>
    <w:rsid w:val="00C8624A"/>
  </w:style>
  <w:style w:type="character" w:customStyle="1" w:styleId="WW8Num53z6">
    <w:name w:val="WW8Num53z6"/>
    <w:rsid w:val="00C8624A"/>
  </w:style>
  <w:style w:type="character" w:customStyle="1" w:styleId="WW8Num53z7">
    <w:name w:val="WW8Num53z7"/>
    <w:rsid w:val="00C8624A"/>
  </w:style>
  <w:style w:type="character" w:customStyle="1" w:styleId="WW8Num53z8">
    <w:name w:val="WW8Num53z8"/>
    <w:rsid w:val="00C8624A"/>
  </w:style>
  <w:style w:type="character" w:customStyle="1" w:styleId="WW8Num55z2">
    <w:name w:val="WW8Num55z2"/>
    <w:rsid w:val="00C8624A"/>
  </w:style>
  <w:style w:type="character" w:customStyle="1" w:styleId="WW8Num55z3">
    <w:name w:val="WW8Num55z3"/>
    <w:rsid w:val="00C8624A"/>
  </w:style>
  <w:style w:type="character" w:customStyle="1" w:styleId="WW8Num55z4">
    <w:name w:val="WW8Num55z4"/>
    <w:rsid w:val="00C8624A"/>
  </w:style>
  <w:style w:type="character" w:customStyle="1" w:styleId="WW8Num55z5">
    <w:name w:val="WW8Num55z5"/>
    <w:rsid w:val="00C8624A"/>
  </w:style>
  <w:style w:type="character" w:customStyle="1" w:styleId="WW8Num55z6">
    <w:name w:val="WW8Num55z6"/>
    <w:rsid w:val="00C8624A"/>
  </w:style>
  <w:style w:type="character" w:customStyle="1" w:styleId="WW8Num55z7">
    <w:name w:val="WW8Num55z7"/>
    <w:rsid w:val="00C8624A"/>
  </w:style>
  <w:style w:type="character" w:customStyle="1" w:styleId="WW8Num55z8">
    <w:name w:val="WW8Num55z8"/>
    <w:rsid w:val="00C8624A"/>
  </w:style>
  <w:style w:type="character" w:customStyle="1" w:styleId="WW8Num58z0">
    <w:name w:val="WW8Num58z0"/>
    <w:rsid w:val="00C8624A"/>
    <w:rPr>
      <w:rFonts w:ascii="Wingdings 2" w:hAnsi="Wingdings 2" w:cs="Symbol"/>
      <w:b/>
    </w:rPr>
  </w:style>
  <w:style w:type="character" w:customStyle="1" w:styleId="WW8Num58z1">
    <w:name w:val="WW8Num58z1"/>
    <w:rsid w:val="00C8624A"/>
    <w:rPr>
      <w:rFonts w:ascii="OpenSymbol" w:hAnsi="OpenSymbol" w:cs="OpenSymbol"/>
    </w:rPr>
  </w:style>
  <w:style w:type="character" w:customStyle="1" w:styleId="WW8Num59z0">
    <w:name w:val="WW8Num59z0"/>
    <w:rsid w:val="00C8624A"/>
    <w:rPr>
      <w:rFonts w:ascii="Wingdings 2" w:hAnsi="Wingdings 2" w:cs="Symbol"/>
    </w:rPr>
  </w:style>
  <w:style w:type="character" w:customStyle="1" w:styleId="WW8Num59z1">
    <w:name w:val="WW8Num59z1"/>
    <w:rsid w:val="00C8624A"/>
    <w:rPr>
      <w:rFonts w:ascii="OpenSymbol" w:hAnsi="OpenSymbol" w:cs="OpenSymbol"/>
    </w:rPr>
  </w:style>
  <w:style w:type="character" w:customStyle="1" w:styleId="WW8Num60z0">
    <w:name w:val="WW8Num60z0"/>
    <w:rsid w:val="00C8624A"/>
    <w:rPr>
      <w:rFonts w:ascii="Wingdings 2" w:hAnsi="Wingdings 2" w:cs="Symbol"/>
    </w:rPr>
  </w:style>
  <w:style w:type="character" w:customStyle="1" w:styleId="WW8Num60z1">
    <w:name w:val="WW8Num60z1"/>
    <w:rsid w:val="00C8624A"/>
    <w:rPr>
      <w:rFonts w:ascii="OpenSymbol" w:hAnsi="OpenSymbol" w:cs="OpenSymbol"/>
    </w:rPr>
  </w:style>
  <w:style w:type="character" w:customStyle="1" w:styleId="WW8Num61z0">
    <w:name w:val="WW8Num61z0"/>
    <w:rsid w:val="00C8624A"/>
    <w:rPr>
      <w:rFonts w:ascii="Wingdings 2" w:hAnsi="Wingdings 2" w:cs="Symbol"/>
      <w:color w:val="000000"/>
    </w:rPr>
  </w:style>
  <w:style w:type="character" w:customStyle="1" w:styleId="WW8Num61z1">
    <w:name w:val="WW8Num61z1"/>
    <w:rsid w:val="00C8624A"/>
    <w:rPr>
      <w:rFonts w:ascii="OpenSymbol" w:hAnsi="OpenSymbol" w:cs="OpenSymbol"/>
    </w:rPr>
  </w:style>
  <w:style w:type="character" w:customStyle="1" w:styleId="WW8Num62z0">
    <w:name w:val="WW8Num62z0"/>
    <w:rsid w:val="00C8624A"/>
    <w:rPr>
      <w:rFonts w:ascii="Wingdings 2" w:hAnsi="Wingdings 2" w:cs="Symbol"/>
    </w:rPr>
  </w:style>
  <w:style w:type="character" w:customStyle="1" w:styleId="WW8Num62z1">
    <w:name w:val="WW8Num62z1"/>
    <w:rsid w:val="00C8624A"/>
    <w:rPr>
      <w:rFonts w:ascii="OpenSymbol" w:hAnsi="OpenSymbol" w:cs="OpenSymbol"/>
    </w:rPr>
  </w:style>
  <w:style w:type="character" w:customStyle="1" w:styleId="WW8Num11z1">
    <w:name w:val="WW8Num11z1"/>
    <w:rsid w:val="00C8624A"/>
  </w:style>
  <w:style w:type="character" w:customStyle="1" w:styleId="WW8Num11z2">
    <w:name w:val="WW8Num11z2"/>
    <w:rsid w:val="00C8624A"/>
  </w:style>
  <w:style w:type="character" w:customStyle="1" w:styleId="WW8Num11z3">
    <w:name w:val="WW8Num11z3"/>
    <w:rsid w:val="00C8624A"/>
  </w:style>
  <w:style w:type="character" w:customStyle="1" w:styleId="WW8Num11z4">
    <w:name w:val="WW8Num11z4"/>
    <w:rsid w:val="00C8624A"/>
  </w:style>
  <w:style w:type="character" w:customStyle="1" w:styleId="WW8Num11z5">
    <w:name w:val="WW8Num11z5"/>
    <w:rsid w:val="00C8624A"/>
  </w:style>
  <w:style w:type="character" w:customStyle="1" w:styleId="WW8Num11z6">
    <w:name w:val="WW8Num11z6"/>
    <w:rsid w:val="00C8624A"/>
  </w:style>
  <w:style w:type="character" w:customStyle="1" w:styleId="WW8Num11z7">
    <w:name w:val="WW8Num11z7"/>
    <w:rsid w:val="00C8624A"/>
  </w:style>
  <w:style w:type="character" w:customStyle="1" w:styleId="WW8Num11z8">
    <w:name w:val="WW8Num11z8"/>
    <w:rsid w:val="00C8624A"/>
  </w:style>
  <w:style w:type="character" w:customStyle="1" w:styleId="WW8Num12z2">
    <w:name w:val="WW8Num12z2"/>
    <w:rsid w:val="00C8624A"/>
  </w:style>
  <w:style w:type="character" w:customStyle="1" w:styleId="WW8Num18z3">
    <w:name w:val="WW8Num18z3"/>
    <w:rsid w:val="00C8624A"/>
  </w:style>
  <w:style w:type="character" w:customStyle="1" w:styleId="WW8Num18z5">
    <w:name w:val="WW8Num18z5"/>
    <w:rsid w:val="00C8624A"/>
  </w:style>
  <w:style w:type="character" w:customStyle="1" w:styleId="WW8Num18z7">
    <w:name w:val="WW8Num18z7"/>
    <w:rsid w:val="00C8624A"/>
  </w:style>
  <w:style w:type="character" w:customStyle="1" w:styleId="WW8Num18z8">
    <w:name w:val="WW8Num18z8"/>
    <w:rsid w:val="00C8624A"/>
  </w:style>
  <w:style w:type="character" w:customStyle="1" w:styleId="WW8Num22z1">
    <w:name w:val="WW8Num22z1"/>
    <w:rsid w:val="00C8624A"/>
    <w:rPr>
      <w:rFonts w:ascii="Courier New" w:hAnsi="Courier New" w:cs="Courier New"/>
    </w:rPr>
  </w:style>
  <w:style w:type="character" w:customStyle="1" w:styleId="WW8Num22z2">
    <w:name w:val="WW8Num22z2"/>
    <w:rsid w:val="00C8624A"/>
    <w:rPr>
      <w:rFonts w:ascii="Wingdings" w:hAnsi="Wingdings" w:cs="Wingdings"/>
    </w:rPr>
  </w:style>
  <w:style w:type="character" w:customStyle="1" w:styleId="WW8Num24z2">
    <w:name w:val="WW8Num24z2"/>
    <w:rsid w:val="00C8624A"/>
    <w:rPr>
      <w:rFonts w:ascii="Wingdings" w:hAnsi="Wingdings" w:cs="Wingdings"/>
    </w:rPr>
  </w:style>
  <w:style w:type="character" w:customStyle="1" w:styleId="WW8Num24z4">
    <w:name w:val="WW8Num24z4"/>
    <w:rsid w:val="00C8624A"/>
    <w:rPr>
      <w:rFonts w:hint="default"/>
      <w:sz w:val="24"/>
      <w:szCs w:val="24"/>
    </w:rPr>
  </w:style>
  <w:style w:type="character" w:customStyle="1" w:styleId="WW8Num24z6">
    <w:name w:val="WW8Num24z6"/>
    <w:rsid w:val="00C8624A"/>
    <w:rPr>
      <w:rFonts w:hint="default"/>
      <w:color w:val="auto"/>
    </w:rPr>
  </w:style>
  <w:style w:type="character" w:customStyle="1" w:styleId="WW8Num25z1">
    <w:name w:val="WW8Num25z1"/>
    <w:rsid w:val="00C8624A"/>
    <w:rPr>
      <w:rFonts w:ascii="OpenSymbol" w:hAnsi="OpenSymbol" w:cs="OpenSymbol"/>
    </w:rPr>
  </w:style>
  <w:style w:type="character" w:customStyle="1" w:styleId="WW8Num25z2">
    <w:name w:val="WW8Num25z2"/>
    <w:rsid w:val="00C8624A"/>
  </w:style>
  <w:style w:type="character" w:customStyle="1" w:styleId="WW8Num25z3">
    <w:name w:val="WW8Num25z3"/>
    <w:rsid w:val="00C8624A"/>
    <w:rPr>
      <w:rFonts w:ascii="Wingdings 2" w:hAnsi="Wingdings 2" w:cs="OpenSymbol"/>
    </w:rPr>
  </w:style>
  <w:style w:type="character" w:customStyle="1" w:styleId="WW8Num25z4">
    <w:name w:val="WW8Num25z4"/>
    <w:rsid w:val="00C8624A"/>
  </w:style>
  <w:style w:type="character" w:customStyle="1" w:styleId="WW8Num25z5">
    <w:name w:val="WW8Num25z5"/>
    <w:rsid w:val="00C8624A"/>
  </w:style>
  <w:style w:type="character" w:customStyle="1" w:styleId="WW8Num25z6">
    <w:name w:val="WW8Num25z6"/>
    <w:rsid w:val="00C8624A"/>
  </w:style>
  <w:style w:type="character" w:customStyle="1" w:styleId="WW8Num25z7">
    <w:name w:val="WW8Num25z7"/>
    <w:rsid w:val="00C8624A"/>
  </w:style>
  <w:style w:type="character" w:customStyle="1" w:styleId="WW8Num25z8">
    <w:name w:val="WW8Num25z8"/>
    <w:rsid w:val="00C8624A"/>
  </w:style>
  <w:style w:type="character" w:customStyle="1" w:styleId="WW8Num44z3">
    <w:name w:val="WW8Num44z3"/>
    <w:rsid w:val="00C8624A"/>
    <w:rPr>
      <w:rFonts w:ascii="Wingdings 2" w:hAnsi="Wingdings 2" w:cs="Wingdings 2"/>
    </w:rPr>
  </w:style>
  <w:style w:type="character" w:customStyle="1" w:styleId="WW8Num47z1">
    <w:name w:val="WW8Num47z1"/>
    <w:rsid w:val="00C8624A"/>
    <w:rPr>
      <w:rFonts w:ascii="OpenSymbol" w:hAnsi="OpenSymbol" w:cs="OpenSymbol"/>
    </w:rPr>
  </w:style>
  <w:style w:type="character" w:customStyle="1" w:styleId="WW8Num48z1">
    <w:name w:val="WW8Num48z1"/>
    <w:rsid w:val="00C8624A"/>
    <w:rPr>
      <w:rFonts w:ascii="OpenSymbol" w:hAnsi="OpenSymbol" w:cs="OpenSymbol"/>
    </w:rPr>
  </w:style>
  <w:style w:type="character" w:customStyle="1" w:styleId="WW8Num50z1">
    <w:name w:val="WW8Num50z1"/>
    <w:rsid w:val="00C8624A"/>
  </w:style>
  <w:style w:type="character" w:customStyle="1" w:styleId="WW8Num50z2">
    <w:name w:val="WW8Num50z2"/>
    <w:rsid w:val="00C8624A"/>
  </w:style>
  <w:style w:type="character" w:customStyle="1" w:styleId="WW8Num50z3">
    <w:name w:val="WW8Num50z3"/>
    <w:rsid w:val="00C8624A"/>
  </w:style>
  <w:style w:type="character" w:customStyle="1" w:styleId="WW8Num50z4">
    <w:name w:val="WW8Num50z4"/>
    <w:rsid w:val="00C8624A"/>
  </w:style>
  <w:style w:type="character" w:customStyle="1" w:styleId="WW8Num50z5">
    <w:name w:val="WW8Num50z5"/>
    <w:rsid w:val="00C8624A"/>
  </w:style>
  <w:style w:type="character" w:customStyle="1" w:styleId="WW8Num50z6">
    <w:name w:val="WW8Num50z6"/>
    <w:rsid w:val="00C8624A"/>
  </w:style>
  <w:style w:type="character" w:customStyle="1" w:styleId="WW8Num50z7">
    <w:name w:val="WW8Num50z7"/>
    <w:rsid w:val="00C8624A"/>
  </w:style>
  <w:style w:type="character" w:customStyle="1" w:styleId="WW8Num50z8">
    <w:name w:val="WW8Num50z8"/>
    <w:rsid w:val="00C8624A"/>
  </w:style>
  <w:style w:type="character" w:customStyle="1" w:styleId="WW8Num57z2">
    <w:name w:val="WW8Num57z2"/>
    <w:rsid w:val="00C8624A"/>
  </w:style>
  <w:style w:type="character" w:customStyle="1" w:styleId="WW8Num57z3">
    <w:name w:val="WW8Num57z3"/>
    <w:rsid w:val="00C8624A"/>
  </w:style>
  <w:style w:type="character" w:customStyle="1" w:styleId="WW8Num57z4">
    <w:name w:val="WW8Num57z4"/>
    <w:rsid w:val="00C8624A"/>
  </w:style>
  <w:style w:type="character" w:customStyle="1" w:styleId="WW8Num57z5">
    <w:name w:val="WW8Num57z5"/>
    <w:rsid w:val="00C8624A"/>
  </w:style>
  <w:style w:type="character" w:customStyle="1" w:styleId="WW8Num57z6">
    <w:name w:val="WW8Num57z6"/>
    <w:rsid w:val="00C8624A"/>
  </w:style>
  <w:style w:type="character" w:customStyle="1" w:styleId="WW8Num57z7">
    <w:name w:val="WW8Num57z7"/>
    <w:rsid w:val="00C8624A"/>
  </w:style>
  <w:style w:type="character" w:customStyle="1" w:styleId="WW8Num57z8">
    <w:name w:val="WW8Num57z8"/>
    <w:rsid w:val="00C8624A"/>
  </w:style>
  <w:style w:type="character" w:customStyle="1" w:styleId="WW8Num59z2">
    <w:name w:val="WW8Num59z2"/>
    <w:rsid w:val="00C8624A"/>
  </w:style>
  <w:style w:type="character" w:customStyle="1" w:styleId="WW8Num59z3">
    <w:name w:val="WW8Num59z3"/>
    <w:rsid w:val="00C8624A"/>
  </w:style>
  <w:style w:type="character" w:customStyle="1" w:styleId="WW8Num59z4">
    <w:name w:val="WW8Num59z4"/>
    <w:rsid w:val="00C8624A"/>
  </w:style>
  <w:style w:type="character" w:customStyle="1" w:styleId="WW8Num59z5">
    <w:name w:val="WW8Num59z5"/>
    <w:rsid w:val="00C8624A"/>
  </w:style>
  <w:style w:type="character" w:customStyle="1" w:styleId="WW8Num59z6">
    <w:name w:val="WW8Num59z6"/>
    <w:rsid w:val="00C8624A"/>
  </w:style>
  <w:style w:type="character" w:customStyle="1" w:styleId="WW8Num59z7">
    <w:name w:val="WW8Num59z7"/>
    <w:rsid w:val="00C8624A"/>
  </w:style>
  <w:style w:type="character" w:customStyle="1" w:styleId="WW8Num59z8">
    <w:name w:val="WW8Num59z8"/>
    <w:rsid w:val="00C8624A"/>
  </w:style>
  <w:style w:type="character" w:customStyle="1" w:styleId="WW8Num63z0">
    <w:name w:val="WW8Num63z0"/>
    <w:rsid w:val="00C8624A"/>
    <w:rPr>
      <w:rFonts w:ascii="Wingdings 2" w:hAnsi="Wingdings 2" w:cs="Symbol"/>
    </w:rPr>
  </w:style>
  <w:style w:type="character" w:customStyle="1" w:styleId="WW8Num63z1">
    <w:name w:val="WW8Num63z1"/>
    <w:rsid w:val="00C8624A"/>
    <w:rPr>
      <w:rFonts w:ascii="OpenSymbol" w:hAnsi="OpenSymbol" w:cs="OpenSymbol"/>
    </w:rPr>
  </w:style>
  <w:style w:type="character" w:customStyle="1" w:styleId="WW8Num64z0">
    <w:name w:val="WW8Num64z0"/>
    <w:rsid w:val="00C8624A"/>
    <w:rPr>
      <w:rFonts w:ascii="Wingdings 2" w:hAnsi="Wingdings 2" w:cs="Symbol"/>
    </w:rPr>
  </w:style>
  <w:style w:type="character" w:customStyle="1" w:styleId="WW8Num64z1">
    <w:name w:val="WW8Num64z1"/>
    <w:rsid w:val="00C8624A"/>
    <w:rPr>
      <w:rFonts w:ascii="OpenSymbol" w:hAnsi="OpenSymbol" w:cs="OpenSymbol"/>
    </w:rPr>
  </w:style>
  <w:style w:type="character" w:customStyle="1" w:styleId="WW8Num65z0">
    <w:name w:val="WW8Num65z0"/>
    <w:rsid w:val="00C8624A"/>
    <w:rPr>
      <w:rFonts w:ascii="Wingdings 2" w:hAnsi="Wingdings 2" w:cs="Symbol"/>
      <w:color w:val="000000"/>
    </w:rPr>
  </w:style>
  <w:style w:type="character" w:customStyle="1" w:styleId="WW8Num65z1">
    <w:name w:val="WW8Num65z1"/>
    <w:rsid w:val="00C8624A"/>
    <w:rPr>
      <w:rFonts w:ascii="OpenSymbol" w:hAnsi="OpenSymbol" w:cs="OpenSymbol"/>
    </w:rPr>
  </w:style>
  <w:style w:type="character" w:customStyle="1" w:styleId="WW8Num66z0">
    <w:name w:val="WW8Num66z0"/>
    <w:rsid w:val="00C8624A"/>
    <w:rPr>
      <w:rFonts w:ascii="Wingdings 2" w:hAnsi="Wingdings 2" w:cs="Symbol"/>
    </w:rPr>
  </w:style>
  <w:style w:type="character" w:customStyle="1" w:styleId="WW8Num66z1">
    <w:name w:val="WW8Num66z1"/>
    <w:rsid w:val="00C8624A"/>
    <w:rPr>
      <w:rFonts w:ascii="OpenSymbol" w:hAnsi="OpenSymbol" w:cs="OpenSymbol"/>
    </w:rPr>
  </w:style>
  <w:style w:type="character" w:customStyle="1" w:styleId="WW8Num4z2">
    <w:name w:val="WW8Num4z2"/>
    <w:rsid w:val="00C8624A"/>
    <w:rPr>
      <w:rFonts w:hint="default"/>
      <w:u w:val="single"/>
    </w:rPr>
  </w:style>
  <w:style w:type="character" w:customStyle="1" w:styleId="WW8Num8z1">
    <w:name w:val="WW8Num8z1"/>
    <w:rsid w:val="00C8624A"/>
  </w:style>
  <w:style w:type="character" w:customStyle="1" w:styleId="WW8Num8z2">
    <w:name w:val="WW8Num8z2"/>
    <w:rsid w:val="00C8624A"/>
    <w:rPr>
      <w:rFonts w:ascii="Times New Roman" w:hAnsi="Times New Roman" w:cs="Times New Roman"/>
      <w:b w:val="0"/>
      <w:bCs/>
      <w:i/>
      <w:sz w:val="22"/>
      <w:szCs w:val="22"/>
      <w:lang w:eastAsia="ar-SA" w:bidi="ar-SA"/>
    </w:rPr>
  </w:style>
  <w:style w:type="character" w:customStyle="1" w:styleId="WW8Num8z3">
    <w:name w:val="WW8Num8z3"/>
    <w:rsid w:val="00C8624A"/>
  </w:style>
  <w:style w:type="character" w:customStyle="1" w:styleId="WW8Num8z4">
    <w:name w:val="WW8Num8z4"/>
    <w:rsid w:val="00C8624A"/>
  </w:style>
  <w:style w:type="character" w:customStyle="1" w:styleId="WW8Num8z5">
    <w:name w:val="WW8Num8z5"/>
    <w:rsid w:val="00C8624A"/>
  </w:style>
  <w:style w:type="character" w:customStyle="1" w:styleId="WW8Num8z6">
    <w:name w:val="WW8Num8z6"/>
    <w:rsid w:val="00C8624A"/>
  </w:style>
  <w:style w:type="character" w:customStyle="1" w:styleId="WW8Num8z7">
    <w:name w:val="WW8Num8z7"/>
    <w:rsid w:val="00C8624A"/>
  </w:style>
  <w:style w:type="character" w:customStyle="1" w:styleId="WW8Num8z8">
    <w:name w:val="WW8Num8z8"/>
    <w:rsid w:val="00C8624A"/>
  </w:style>
  <w:style w:type="character" w:customStyle="1" w:styleId="WW8Num20z3">
    <w:name w:val="WW8Num20z3"/>
    <w:rsid w:val="00C8624A"/>
  </w:style>
  <w:style w:type="character" w:customStyle="1" w:styleId="WW8Num20z5">
    <w:name w:val="WW8Num20z5"/>
    <w:rsid w:val="00C8624A"/>
  </w:style>
  <w:style w:type="character" w:customStyle="1" w:styleId="WW8Num20z7">
    <w:name w:val="WW8Num20z7"/>
    <w:rsid w:val="00C8624A"/>
  </w:style>
  <w:style w:type="character" w:customStyle="1" w:styleId="WW8Num20z8">
    <w:name w:val="WW8Num20z8"/>
    <w:rsid w:val="00C8624A"/>
  </w:style>
  <w:style w:type="character" w:customStyle="1" w:styleId="WW8Num10z1">
    <w:name w:val="WW8Num10z1"/>
    <w:rsid w:val="00C8624A"/>
    <w:rPr>
      <w:rFonts w:eastAsia="Batang"/>
      <w:b/>
      <w:bCs/>
    </w:rPr>
  </w:style>
  <w:style w:type="character" w:customStyle="1" w:styleId="WW8Num10z2">
    <w:name w:val="WW8Num10z2"/>
    <w:rsid w:val="00C8624A"/>
  </w:style>
  <w:style w:type="character" w:customStyle="1" w:styleId="WW8Num10z3">
    <w:name w:val="WW8Num10z3"/>
    <w:rsid w:val="00C8624A"/>
    <w:rPr>
      <w:bCs/>
      <w:sz w:val="22"/>
      <w:szCs w:val="22"/>
    </w:rPr>
  </w:style>
  <w:style w:type="character" w:customStyle="1" w:styleId="WW8Num10z4">
    <w:name w:val="WW8Num10z4"/>
    <w:rsid w:val="00C8624A"/>
  </w:style>
  <w:style w:type="character" w:customStyle="1" w:styleId="WW8Num10z5">
    <w:name w:val="WW8Num10z5"/>
    <w:rsid w:val="00C8624A"/>
  </w:style>
  <w:style w:type="character" w:customStyle="1" w:styleId="WW8Num10z6">
    <w:name w:val="WW8Num10z6"/>
    <w:rsid w:val="00C8624A"/>
  </w:style>
  <w:style w:type="character" w:customStyle="1" w:styleId="WW8Num10z7">
    <w:name w:val="WW8Num10z7"/>
    <w:rsid w:val="00C8624A"/>
  </w:style>
  <w:style w:type="character" w:customStyle="1" w:styleId="WW8Num10z8">
    <w:name w:val="WW8Num10z8"/>
    <w:rsid w:val="00C8624A"/>
  </w:style>
  <w:style w:type="character" w:customStyle="1" w:styleId="WW8Num22z3">
    <w:name w:val="WW8Num22z3"/>
    <w:rsid w:val="00C8624A"/>
  </w:style>
  <w:style w:type="character" w:customStyle="1" w:styleId="WW8Num22z4">
    <w:name w:val="WW8Num22z4"/>
    <w:rsid w:val="00C8624A"/>
  </w:style>
  <w:style w:type="character" w:customStyle="1" w:styleId="WW8Num22z5">
    <w:name w:val="WW8Num22z5"/>
    <w:rsid w:val="00C8624A"/>
  </w:style>
  <w:style w:type="character" w:customStyle="1" w:styleId="WW8Num22z6">
    <w:name w:val="WW8Num22z6"/>
    <w:rsid w:val="00C8624A"/>
  </w:style>
  <w:style w:type="character" w:customStyle="1" w:styleId="WW8Num22z7">
    <w:name w:val="WW8Num22z7"/>
    <w:rsid w:val="00C8624A"/>
  </w:style>
  <w:style w:type="character" w:customStyle="1" w:styleId="WW8Num22z8">
    <w:name w:val="WW8Num22z8"/>
    <w:rsid w:val="00C8624A"/>
  </w:style>
  <w:style w:type="character" w:customStyle="1" w:styleId="WW8Num40z2">
    <w:name w:val="WW8Num40z2"/>
    <w:rsid w:val="00C8624A"/>
  </w:style>
  <w:style w:type="character" w:customStyle="1" w:styleId="WW8Num40z4">
    <w:name w:val="WW8Num40z4"/>
    <w:rsid w:val="00C8624A"/>
  </w:style>
  <w:style w:type="character" w:customStyle="1" w:styleId="WW8Num40z5">
    <w:name w:val="WW8Num40z5"/>
    <w:rsid w:val="00C8624A"/>
  </w:style>
  <w:style w:type="character" w:customStyle="1" w:styleId="WW8Num40z6">
    <w:name w:val="WW8Num40z6"/>
    <w:rsid w:val="00C8624A"/>
  </w:style>
  <w:style w:type="character" w:customStyle="1" w:styleId="WW8Num40z7">
    <w:name w:val="WW8Num40z7"/>
    <w:rsid w:val="00C8624A"/>
  </w:style>
  <w:style w:type="character" w:customStyle="1" w:styleId="WW8Num40z8">
    <w:name w:val="WW8Num40z8"/>
    <w:rsid w:val="00C8624A"/>
  </w:style>
  <w:style w:type="character" w:customStyle="1" w:styleId="WW8Num23z1">
    <w:name w:val="WW8Num23z1"/>
    <w:rsid w:val="00C8624A"/>
  </w:style>
  <w:style w:type="character" w:customStyle="1" w:styleId="WW8Num23z2">
    <w:name w:val="WW8Num23z2"/>
    <w:rsid w:val="00C8624A"/>
  </w:style>
  <w:style w:type="character" w:customStyle="1" w:styleId="WW8Num23z3">
    <w:name w:val="WW8Num23z3"/>
    <w:rsid w:val="00C8624A"/>
  </w:style>
  <w:style w:type="character" w:customStyle="1" w:styleId="WW8Num23z4">
    <w:name w:val="WW8Num23z4"/>
    <w:rsid w:val="00C8624A"/>
  </w:style>
  <w:style w:type="character" w:customStyle="1" w:styleId="WW8Num23z5">
    <w:name w:val="WW8Num23z5"/>
    <w:rsid w:val="00C8624A"/>
  </w:style>
  <w:style w:type="character" w:customStyle="1" w:styleId="WW8Num23z6">
    <w:name w:val="WW8Num23z6"/>
    <w:rsid w:val="00C8624A"/>
  </w:style>
  <w:style w:type="character" w:customStyle="1" w:styleId="WW8Num23z7">
    <w:name w:val="WW8Num23z7"/>
    <w:rsid w:val="00C8624A"/>
  </w:style>
  <w:style w:type="character" w:customStyle="1" w:styleId="WW8Num23z8">
    <w:name w:val="WW8Num23z8"/>
    <w:rsid w:val="00C8624A"/>
  </w:style>
  <w:style w:type="character" w:customStyle="1" w:styleId="WW8Num24z3">
    <w:name w:val="WW8Num24z3"/>
    <w:rsid w:val="00C8624A"/>
  </w:style>
  <w:style w:type="character" w:customStyle="1" w:styleId="WW8Num24z5">
    <w:name w:val="WW8Num24z5"/>
    <w:rsid w:val="00C8624A"/>
  </w:style>
  <w:style w:type="character" w:customStyle="1" w:styleId="WW8Num24z7">
    <w:name w:val="WW8Num24z7"/>
    <w:rsid w:val="00C8624A"/>
  </w:style>
  <w:style w:type="character" w:customStyle="1" w:styleId="WW8Num24z8">
    <w:name w:val="WW8Num24z8"/>
    <w:rsid w:val="00C8624A"/>
  </w:style>
  <w:style w:type="character" w:customStyle="1" w:styleId="WW8Num26z1">
    <w:name w:val="WW8Num26z1"/>
    <w:rsid w:val="00C8624A"/>
  </w:style>
  <w:style w:type="character" w:customStyle="1" w:styleId="WW8Num26z2">
    <w:name w:val="WW8Num26z2"/>
    <w:rsid w:val="00C8624A"/>
  </w:style>
  <w:style w:type="character" w:customStyle="1" w:styleId="WW8Num26z3">
    <w:name w:val="WW8Num26z3"/>
    <w:rsid w:val="00C8624A"/>
  </w:style>
  <w:style w:type="character" w:customStyle="1" w:styleId="WW8Num26z4">
    <w:name w:val="WW8Num26z4"/>
    <w:rsid w:val="00C8624A"/>
  </w:style>
  <w:style w:type="character" w:customStyle="1" w:styleId="WW8Num26z5">
    <w:name w:val="WW8Num26z5"/>
    <w:rsid w:val="00C8624A"/>
  </w:style>
  <w:style w:type="character" w:customStyle="1" w:styleId="WW8Num26z6">
    <w:name w:val="WW8Num26z6"/>
    <w:rsid w:val="00C8624A"/>
  </w:style>
  <w:style w:type="character" w:customStyle="1" w:styleId="WW8Num26z7">
    <w:name w:val="WW8Num26z7"/>
    <w:rsid w:val="00C8624A"/>
  </w:style>
  <w:style w:type="character" w:customStyle="1" w:styleId="WW8Num26z8">
    <w:name w:val="WW8Num26z8"/>
    <w:rsid w:val="00C8624A"/>
  </w:style>
  <w:style w:type="character" w:customStyle="1" w:styleId="WW8Num27z2">
    <w:name w:val="WW8Num27z2"/>
    <w:rsid w:val="00C8624A"/>
  </w:style>
  <w:style w:type="character" w:customStyle="1" w:styleId="WW8Num27z3">
    <w:name w:val="WW8Num27z3"/>
    <w:rsid w:val="00C8624A"/>
  </w:style>
  <w:style w:type="character" w:customStyle="1" w:styleId="WW8Num27z4">
    <w:name w:val="WW8Num27z4"/>
    <w:rsid w:val="00C8624A"/>
  </w:style>
  <w:style w:type="character" w:customStyle="1" w:styleId="WW8Num27z5">
    <w:name w:val="WW8Num27z5"/>
    <w:rsid w:val="00C8624A"/>
  </w:style>
  <w:style w:type="character" w:customStyle="1" w:styleId="WW8Num27z6">
    <w:name w:val="WW8Num27z6"/>
    <w:rsid w:val="00C8624A"/>
  </w:style>
  <w:style w:type="character" w:customStyle="1" w:styleId="WW8Num27z7">
    <w:name w:val="WW8Num27z7"/>
    <w:rsid w:val="00C8624A"/>
  </w:style>
  <w:style w:type="character" w:customStyle="1" w:styleId="WW8Num27z8">
    <w:name w:val="WW8Num27z8"/>
    <w:rsid w:val="00C8624A"/>
  </w:style>
  <w:style w:type="character" w:customStyle="1" w:styleId="WW8Num28z2">
    <w:name w:val="WW8Num28z2"/>
    <w:rsid w:val="00C8624A"/>
  </w:style>
  <w:style w:type="character" w:customStyle="1" w:styleId="WW8Num28z3">
    <w:name w:val="WW8Num28z3"/>
    <w:rsid w:val="00C8624A"/>
  </w:style>
  <w:style w:type="character" w:customStyle="1" w:styleId="WW8Num28z4">
    <w:name w:val="WW8Num28z4"/>
    <w:rsid w:val="00C8624A"/>
  </w:style>
  <w:style w:type="character" w:customStyle="1" w:styleId="WW8Num28z5">
    <w:name w:val="WW8Num28z5"/>
    <w:rsid w:val="00C8624A"/>
  </w:style>
  <w:style w:type="character" w:customStyle="1" w:styleId="WW8Num28z6">
    <w:name w:val="WW8Num28z6"/>
    <w:rsid w:val="00C8624A"/>
  </w:style>
  <w:style w:type="character" w:customStyle="1" w:styleId="WW8Num28z7">
    <w:name w:val="WW8Num28z7"/>
    <w:rsid w:val="00C8624A"/>
  </w:style>
  <w:style w:type="character" w:customStyle="1" w:styleId="WW8Num28z8">
    <w:name w:val="WW8Num28z8"/>
    <w:rsid w:val="00C8624A"/>
  </w:style>
  <w:style w:type="character" w:customStyle="1" w:styleId="WW8Num29z1">
    <w:name w:val="WW8Num29z1"/>
    <w:rsid w:val="00C8624A"/>
  </w:style>
  <w:style w:type="character" w:customStyle="1" w:styleId="WW8Num29z2">
    <w:name w:val="WW8Num29z2"/>
    <w:rsid w:val="00C8624A"/>
  </w:style>
  <w:style w:type="character" w:customStyle="1" w:styleId="WW8Num29z3">
    <w:name w:val="WW8Num29z3"/>
    <w:rsid w:val="00C8624A"/>
  </w:style>
  <w:style w:type="character" w:customStyle="1" w:styleId="WW8Num29z4">
    <w:name w:val="WW8Num29z4"/>
    <w:rsid w:val="00C8624A"/>
  </w:style>
  <w:style w:type="character" w:customStyle="1" w:styleId="WW8Num29z5">
    <w:name w:val="WW8Num29z5"/>
    <w:rsid w:val="00C8624A"/>
  </w:style>
  <w:style w:type="character" w:customStyle="1" w:styleId="WW8Num29z6">
    <w:name w:val="WW8Num29z6"/>
    <w:rsid w:val="00C8624A"/>
  </w:style>
  <w:style w:type="character" w:customStyle="1" w:styleId="WW8Num29z7">
    <w:name w:val="WW8Num29z7"/>
    <w:rsid w:val="00C8624A"/>
  </w:style>
  <w:style w:type="character" w:customStyle="1" w:styleId="WW8Num29z8">
    <w:name w:val="WW8Num29z8"/>
    <w:rsid w:val="00C8624A"/>
  </w:style>
  <w:style w:type="character" w:customStyle="1" w:styleId="WW8Num30z2">
    <w:name w:val="WW8Num30z2"/>
    <w:rsid w:val="00C8624A"/>
  </w:style>
  <w:style w:type="character" w:customStyle="1" w:styleId="WW8Num30z3">
    <w:name w:val="WW8Num30z3"/>
    <w:rsid w:val="00C8624A"/>
  </w:style>
  <w:style w:type="character" w:customStyle="1" w:styleId="WW8Num30z4">
    <w:name w:val="WW8Num30z4"/>
    <w:rsid w:val="00C8624A"/>
  </w:style>
  <w:style w:type="character" w:customStyle="1" w:styleId="WW8Num30z5">
    <w:name w:val="WW8Num30z5"/>
    <w:rsid w:val="00C8624A"/>
  </w:style>
  <w:style w:type="character" w:customStyle="1" w:styleId="WW8Num30z6">
    <w:name w:val="WW8Num30z6"/>
    <w:rsid w:val="00C8624A"/>
  </w:style>
  <w:style w:type="character" w:customStyle="1" w:styleId="WW8Num30z7">
    <w:name w:val="WW8Num30z7"/>
    <w:rsid w:val="00C8624A"/>
  </w:style>
  <w:style w:type="character" w:customStyle="1" w:styleId="WW8Num30z8">
    <w:name w:val="WW8Num30z8"/>
    <w:rsid w:val="00C8624A"/>
  </w:style>
  <w:style w:type="character" w:customStyle="1" w:styleId="WW8Num31z2">
    <w:name w:val="WW8Num31z2"/>
    <w:rsid w:val="00C8624A"/>
  </w:style>
  <w:style w:type="character" w:customStyle="1" w:styleId="WW8Num31z3">
    <w:name w:val="WW8Num31z3"/>
    <w:rsid w:val="00C8624A"/>
  </w:style>
  <w:style w:type="character" w:customStyle="1" w:styleId="WW8Num31z4">
    <w:name w:val="WW8Num31z4"/>
    <w:rsid w:val="00C8624A"/>
  </w:style>
  <w:style w:type="character" w:customStyle="1" w:styleId="WW8Num31z5">
    <w:name w:val="WW8Num31z5"/>
    <w:rsid w:val="00C8624A"/>
  </w:style>
  <w:style w:type="character" w:customStyle="1" w:styleId="WW8Num31z6">
    <w:name w:val="WW8Num31z6"/>
    <w:rsid w:val="00C8624A"/>
  </w:style>
  <w:style w:type="character" w:customStyle="1" w:styleId="WW8Num31z7">
    <w:name w:val="WW8Num31z7"/>
    <w:rsid w:val="00C8624A"/>
  </w:style>
  <w:style w:type="character" w:customStyle="1" w:styleId="WW8Num31z8">
    <w:name w:val="WW8Num31z8"/>
    <w:rsid w:val="00C8624A"/>
  </w:style>
  <w:style w:type="character" w:customStyle="1" w:styleId="WW8Num32z1">
    <w:name w:val="WW8Num32z1"/>
    <w:rsid w:val="00C8624A"/>
  </w:style>
  <w:style w:type="character" w:customStyle="1" w:styleId="WW8Num32z2">
    <w:name w:val="WW8Num32z2"/>
    <w:rsid w:val="00C8624A"/>
  </w:style>
  <w:style w:type="character" w:customStyle="1" w:styleId="WW8Num32z3">
    <w:name w:val="WW8Num32z3"/>
    <w:rsid w:val="00C8624A"/>
  </w:style>
  <w:style w:type="character" w:customStyle="1" w:styleId="WW8Num32z4">
    <w:name w:val="WW8Num32z4"/>
    <w:rsid w:val="00C8624A"/>
  </w:style>
  <w:style w:type="character" w:customStyle="1" w:styleId="WW8Num32z5">
    <w:name w:val="WW8Num32z5"/>
    <w:rsid w:val="00C8624A"/>
  </w:style>
  <w:style w:type="character" w:customStyle="1" w:styleId="WW8Num32z6">
    <w:name w:val="WW8Num32z6"/>
    <w:rsid w:val="00C8624A"/>
  </w:style>
  <w:style w:type="character" w:customStyle="1" w:styleId="WW8Num32z7">
    <w:name w:val="WW8Num32z7"/>
    <w:rsid w:val="00C8624A"/>
  </w:style>
  <w:style w:type="character" w:customStyle="1" w:styleId="WW8Num32z8">
    <w:name w:val="WW8Num32z8"/>
    <w:rsid w:val="00C8624A"/>
  </w:style>
  <w:style w:type="character" w:customStyle="1" w:styleId="WW8Num33z2">
    <w:name w:val="WW8Num33z2"/>
    <w:rsid w:val="00C8624A"/>
  </w:style>
  <w:style w:type="character" w:customStyle="1" w:styleId="WW8Num33z3">
    <w:name w:val="WW8Num33z3"/>
    <w:rsid w:val="00C8624A"/>
  </w:style>
  <w:style w:type="character" w:customStyle="1" w:styleId="WW8Num33z4">
    <w:name w:val="WW8Num33z4"/>
    <w:rsid w:val="00C8624A"/>
  </w:style>
  <w:style w:type="character" w:customStyle="1" w:styleId="WW8Num33z5">
    <w:name w:val="WW8Num33z5"/>
    <w:rsid w:val="00C8624A"/>
  </w:style>
  <w:style w:type="character" w:customStyle="1" w:styleId="WW8Num33z6">
    <w:name w:val="WW8Num33z6"/>
    <w:rsid w:val="00C8624A"/>
  </w:style>
  <w:style w:type="character" w:customStyle="1" w:styleId="WW8Num33z7">
    <w:name w:val="WW8Num33z7"/>
    <w:rsid w:val="00C8624A"/>
  </w:style>
  <w:style w:type="character" w:customStyle="1" w:styleId="WW8Num33z8">
    <w:name w:val="WW8Num33z8"/>
    <w:rsid w:val="00C8624A"/>
  </w:style>
  <w:style w:type="character" w:customStyle="1" w:styleId="WW8Num34z2">
    <w:name w:val="WW8Num34z2"/>
    <w:rsid w:val="00C8624A"/>
  </w:style>
  <w:style w:type="character" w:customStyle="1" w:styleId="WW8Num34z3">
    <w:name w:val="WW8Num34z3"/>
    <w:rsid w:val="00C8624A"/>
  </w:style>
  <w:style w:type="character" w:customStyle="1" w:styleId="WW8Num34z4">
    <w:name w:val="WW8Num34z4"/>
    <w:rsid w:val="00C8624A"/>
  </w:style>
  <w:style w:type="character" w:customStyle="1" w:styleId="WW8Num34z5">
    <w:name w:val="WW8Num34z5"/>
    <w:rsid w:val="00C8624A"/>
  </w:style>
  <w:style w:type="character" w:customStyle="1" w:styleId="WW8Num34z6">
    <w:name w:val="WW8Num34z6"/>
    <w:rsid w:val="00C8624A"/>
  </w:style>
  <w:style w:type="character" w:customStyle="1" w:styleId="WW8Num34z7">
    <w:name w:val="WW8Num34z7"/>
    <w:rsid w:val="00C8624A"/>
  </w:style>
  <w:style w:type="character" w:customStyle="1" w:styleId="WW8Num34z8">
    <w:name w:val="WW8Num34z8"/>
    <w:rsid w:val="00C8624A"/>
  </w:style>
  <w:style w:type="character" w:customStyle="1" w:styleId="WW8Num36z2">
    <w:name w:val="WW8Num36z2"/>
    <w:rsid w:val="00C8624A"/>
  </w:style>
  <w:style w:type="character" w:customStyle="1" w:styleId="WW8Num36z3">
    <w:name w:val="WW8Num36z3"/>
    <w:rsid w:val="00C8624A"/>
  </w:style>
  <w:style w:type="character" w:customStyle="1" w:styleId="WW8Num36z4">
    <w:name w:val="WW8Num36z4"/>
    <w:rsid w:val="00C8624A"/>
  </w:style>
  <w:style w:type="character" w:customStyle="1" w:styleId="WW8Num36z5">
    <w:name w:val="WW8Num36z5"/>
    <w:rsid w:val="00C8624A"/>
  </w:style>
  <w:style w:type="character" w:customStyle="1" w:styleId="WW8Num36z6">
    <w:name w:val="WW8Num36z6"/>
    <w:rsid w:val="00C8624A"/>
  </w:style>
  <w:style w:type="character" w:customStyle="1" w:styleId="WW8Num36z7">
    <w:name w:val="WW8Num36z7"/>
    <w:rsid w:val="00C8624A"/>
  </w:style>
  <w:style w:type="character" w:customStyle="1" w:styleId="WW8Num36z8">
    <w:name w:val="WW8Num36z8"/>
    <w:rsid w:val="00C8624A"/>
  </w:style>
  <w:style w:type="character" w:customStyle="1" w:styleId="WW8Num37z2">
    <w:name w:val="WW8Num37z2"/>
    <w:rsid w:val="00C8624A"/>
  </w:style>
  <w:style w:type="character" w:customStyle="1" w:styleId="WW8Num37z3">
    <w:name w:val="WW8Num37z3"/>
    <w:rsid w:val="00C8624A"/>
  </w:style>
  <w:style w:type="character" w:customStyle="1" w:styleId="WW8Num37z4">
    <w:name w:val="WW8Num37z4"/>
    <w:rsid w:val="00C8624A"/>
  </w:style>
  <w:style w:type="character" w:customStyle="1" w:styleId="WW8Num37z5">
    <w:name w:val="WW8Num37z5"/>
    <w:rsid w:val="00C8624A"/>
  </w:style>
  <w:style w:type="character" w:customStyle="1" w:styleId="WW8Num37z6">
    <w:name w:val="WW8Num37z6"/>
    <w:rsid w:val="00C8624A"/>
  </w:style>
  <w:style w:type="character" w:customStyle="1" w:styleId="WW8Num37z7">
    <w:name w:val="WW8Num37z7"/>
    <w:rsid w:val="00C8624A"/>
  </w:style>
  <w:style w:type="character" w:customStyle="1" w:styleId="WW8Num37z8">
    <w:name w:val="WW8Num37z8"/>
    <w:rsid w:val="00C8624A"/>
  </w:style>
  <w:style w:type="character" w:customStyle="1" w:styleId="WW8Num39z2">
    <w:name w:val="WW8Num39z2"/>
    <w:rsid w:val="00C8624A"/>
  </w:style>
  <w:style w:type="character" w:customStyle="1" w:styleId="WW8Num39z3">
    <w:name w:val="WW8Num39z3"/>
    <w:rsid w:val="00C8624A"/>
  </w:style>
  <w:style w:type="character" w:customStyle="1" w:styleId="WW8Num39z4">
    <w:name w:val="WW8Num39z4"/>
    <w:rsid w:val="00C8624A"/>
  </w:style>
  <w:style w:type="character" w:customStyle="1" w:styleId="WW8Num39z5">
    <w:name w:val="WW8Num39z5"/>
    <w:rsid w:val="00C8624A"/>
  </w:style>
  <w:style w:type="character" w:customStyle="1" w:styleId="WW8Num39z6">
    <w:name w:val="WW8Num39z6"/>
    <w:rsid w:val="00C8624A"/>
  </w:style>
  <w:style w:type="character" w:customStyle="1" w:styleId="WW8Num39z7">
    <w:name w:val="WW8Num39z7"/>
    <w:rsid w:val="00C8624A"/>
  </w:style>
  <w:style w:type="character" w:customStyle="1" w:styleId="WW8Num39z8">
    <w:name w:val="WW8Num39z8"/>
    <w:rsid w:val="00C8624A"/>
  </w:style>
  <w:style w:type="character" w:customStyle="1" w:styleId="WW8Num41z2">
    <w:name w:val="WW8Num41z2"/>
    <w:rsid w:val="00C8624A"/>
  </w:style>
  <w:style w:type="character" w:customStyle="1" w:styleId="WW8Num41z3">
    <w:name w:val="WW8Num41z3"/>
    <w:rsid w:val="00C8624A"/>
  </w:style>
  <w:style w:type="character" w:customStyle="1" w:styleId="WW8Num41z4">
    <w:name w:val="WW8Num41z4"/>
    <w:rsid w:val="00C8624A"/>
  </w:style>
  <w:style w:type="character" w:customStyle="1" w:styleId="WW8Num41z5">
    <w:name w:val="WW8Num41z5"/>
    <w:rsid w:val="00C8624A"/>
  </w:style>
  <w:style w:type="character" w:customStyle="1" w:styleId="WW8Num41z6">
    <w:name w:val="WW8Num41z6"/>
    <w:rsid w:val="00C8624A"/>
  </w:style>
  <w:style w:type="character" w:customStyle="1" w:styleId="WW8Num41z7">
    <w:name w:val="WW8Num41z7"/>
    <w:rsid w:val="00C8624A"/>
  </w:style>
  <w:style w:type="character" w:customStyle="1" w:styleId="WW8Num41z8">
    <w:name w:val="WW8Num41z8"/>
    <w:rsid w:val="00C8624A"/>
  </w:style>
  <w:style w:type="character" w:customStyle="1" w:styleId="WW8Num43z2">
    <w:name w:val="WW8Num43z2"/>
    <w:rsid w:val="00C8624A"/>
  </w:style>
  <w:style w:type="character" w:customStyle="1" w:styleId="WW8Num43z3">
    <w:name w:val="WW8Num43z3"/>
    <w:rsid w:val="00C8624A"/>
  </w:style>
  <w:style w:type="character" w:customStyle="1" w:styleId="WW8Num43z4">
    <w:name w:val="WW8Num43z4"/>
    <w:rsid w:val="00C8624A"/>
  </w:style>
  <w:style w:type="character" w:customStyle="1" w:styleId="WW8Num43z5">
    <w:name w:val="WW8Num43z5"/>
    <w:rsid w:val="00C8624A"/>
  </w:style>
  <w:style w:type="character" w:customStyle="1" w:styleId="WW8Num43z6">
    <w:name w:val="WW8Num43z6"/>
    <w:rsid w:val="00C8624A"/>
  </w:style>
  <w:style w:type="character" w:customStyle="1" w:styleId="WW8Num43z7">
    <w:name w:val="WW8Num43z7"/>
    <w:rsid w:val="00C8624A"/>
  </w:style>
  <w:style w:type="character" w:customStyle="1" w:styleId="WW8Num43z8">
    <w:name w:val="WW8Num43z8"/>
    <w:rsid w:val="00C8624A"/>
  </w:style>
  <w:style w:type="character" w:customStyle="1" w:styleId="WW8Num44z2">
    <w:name w:val="WW8Num44z2"/>
    <w:rsid w:val="00C8624A"/>
  </w:style>
  <w:style w:type="character" w:customStyle="1" w:styleId="WW8Num44z4">
    <w:name w:val="WW8Num44z4"/>
    <w:rsid w:val="00C8624A"/>
  </w:style>
  <w:style w:type="character" w:customStyle="1" w:styleId="WW8Num44z5">
    <w:name w:val="WW8Num44z5"/>
    <w:rsid w:val="00C8624A"/>
  </w:style>
  <w:style w:type="character" w:customStyle="1" w:styleId="WW8Num44z6">
    <w:name w:val="WW8Num44z6"/>
    <w:rsid w:val="00C8624A"/>
  </w:style>
  <w:style w:type="character" w:customStyle="1" w:styleId="WW8Num44z7">
    <w:name w:val="WW8Num44z7"/>
    <w:rsid w:val="00C8624A"/>
  </w:style>
  <w:style w:type="character" w:customStyle="1" w:styleId="WW8Num44z8">
    <w:name w:val="WW8Num44z8"/>
    <w:rsid w:val="00C8624A"/>
  </w:style>
  <w:style w:type="character" w:customStyle="1" w:styleId="WW8Num45z2">
    <w:name w:val="WW8Num45z2"/>
    <w:rsid w:val="00C8624A"/>
  </w:style>
  <w:style w:type="character" w:customStyle="1" w:styleId="WW8Num45z3">
    <w:name w:val="WW8Num45z3"/>
    <w:rsid w:val="00C8624A"/>
  </w:style>
  <w:style w:type="character" w:customStyle="1" w:styleId="WW8Num45z4">
    <w:name w:val="WW8Num45z4"/>
    <w:rsid w:val="00C8624A"/>
  </w:style>
  <w:style w:type="character" w:customStyle="1" w:styleId="WW8Num45z5">
    <w:name w:val="WW8Num45z5"/>
    <w:rsid w:val="00C8624A"/>
  </w:style>
  <w:style w:type="character" w:customStyle="1" w:styleId="WW8Num45z6">
    <w:name w:val="WW8Num45z6"/>
    <w:rsid w:val="00C8624A"/>
  </w:style>
  <w:style w:type="character" w:customStyle="1" w:styleId="WW8Num45z7">
    <w:name w:val="WW8Num45z7"/>
    <w:rsid w:val="00C8624A"/>
  </w:style>
  <w:style w:type="character" w:customStyle="1" w:styleId="WW8Num45z8">
    <w:name w:val="WW8Num45z8"/>
    <w:rsid w:val="00C8624A"/>
  </w:style>
  <w:style w:type="character" w:customStyle="1" w:styleId="WW8Num47z2">
    <w:name w:val="WW8Num47z2"/>
    <w:rsid w:val="00C8624A"/>
  </w:style>
  <w:style w:type="character" w:customStyle="1" w:styleId="WW8Num47z3">
    <w:name w:val="WW8Num47z3"/>
    <w:rsid w:val="00C8624A"/>
  </w:style>
  <w:style w:type="character" w:customStyle="1" w:styleId="WW8Num47z4">
    <w:name w:val="WW8Num47z4"/>
    <w:rsid w:val="00C8624A"/>
  </w:style>
  <w:style w:type="character" w:customStyle="1" w:styleId="WW8Num47z5">
    <w:name w:val="WW8Num47z5"/>
    <w:rsid w:val="00C8624A"/>
  </w:style>
  <w:style w:type="character" w:customStyle="1" w:styleId="WW8Num47z6">
    <w:name w:val="WW8Num47z6"/>
    <w:rsid w:val="00C8624A"/>
  </w:style>
  <w:style w:type="character" w:customStyle="1" w:styleId="WW8Num47z7">
    <w:name w:val="WW8Num47z7"/>
    <w:rsid w:val="00C8624A"/>
  </w:style>
  <w:style w:type="character" w:customStyle="1" w:styleId="WW8Num47z8">
    <w:name w:val="WW8Num47z8"/>
    <w:rsid w:val="00C8624A"/>
  </w:style>
  <w:style w:type="character" w:customStyle="1" w:styleId="WW8Num48z2">
    <w:name w:val="WW8Num48z2"/>
    <w:rsid w:val="00C8624A"/>
  </w:style>
  <w:style w:type="character" w:customStyle="1" w:styleId="WW8Num48z3">
    <w:name w:val="WW8Num48z3"/>
    <w:rsid w:val="00C8624A"/>
  </w:style>
  <w:style w:type="character" w:customStyle="1" w:styleId="WW8Num48z4">
    <w:name w:val="WW8Num48z4"/>
    <w:rsid w:val="00C8624A"/>
  </w:style>
  <w:style w:type="character" w:customStyle="1" w:styleId="WW8Num48z5">
    <w:name w:val="WW8Num48z5"/>
    <w:rsid w:val="00C8624A"/>
  </w:style>
  <w:style w:type="character" w:customStyle="1" w:styleId="WW8Num48z6">
    <w:name w:val="WW8Num48z6"/>
    <w:rsid w:val="00C8624A"/>
  </w:style>
  <w:style w:type="character" w:customStyle="1" w:styleId="WW8Num48z7">
    <w:name w:val="WW8Num48z7"/>
    <w:rsid w:val="00C8624A"/>
  </w:style>
  <w:style w:type="character" w:customStyle="1" w:styleId="WW8Num48z8">
    <w:name w:val="WW8Num48z8"/>
    <w:rsid w:val="00C8624A"/>
  </w:style>
  <w:style w:type="character" w:customStyle="1" w:styleId="WW8Num52z2">
    <w:name w:val="WW8Num52z2"/>
    <w:rsid w:val="00C8624A"/>
  </w:style>
  <w:style w:type="character" w:customStyle="1" w:styleId="WW8Num52z3">
    <w:name w:val="WW8Num52z3"/>
    <w:rsid w:val="00C8624A"/>
  </w:style>
  <w:style w:type="character" w:customStyle="1" w:styleId="WW8Num52z4">
    <w:name w:val="WW8Num52z4"/>
    <w:rsid w:val="00C8624A"/>
  </w:style>
  <w:style w:type="character" w:customStyle="1" w:styleId="WW8Num52z5">
    <w:name w:val="WW8Num52z5"/>
    <w:rsid w:val="00C8624A"/>
  </w:style>
  <w:style w:type="character" w:customStyle="1" w:styleId="WW8Num52z6">
    <w:name w:val="WW8Num52z6"/>
    <w:rsid w:val="00C8624A"/>
  </w:style>
  <w:style w:type="character" w:customStyle="1" w:styleId="WW8Num52z7">
    <w:name w:val="WW8Num52z7"/>
    <w:rsid w:val="00C8624A"/>
  </w:style>
  <w:style w:type="character" w:customStyle="1" w:styleId="WW8Num52z8">
    <w:name w:val="WW8Num52z8"/>
    <w:rsid w:val="00C8624A"/>
  </w:style>
  <w:style w:type="character" w:customStyle="1" w:styleId="WW8Num54z2">
    <w:name w:val="WW8Num54z2"/>
    <w:rsid w:val="00C8624A"/>
  </w:style>
  <w:style w:type="character" w:customStyle="1" w:styleId="WW8Num54z3">
    <w:name w:val="WW8Num54z3"/>
    <w:rsid w:val="00C8624A"/>
  </w:style>
  <w:style w:type="character" w:customStyle="1" w:styleId="WW8Num54z4">
    <w:name w:val="WW8Num54z4"/>
    <w:rsid w:val="00C8624A"/>
  </w:style>
  <w:style w:type="character" w:customStyle="1" w:styleId="WW8Num54z5">
    <w:name w:val="WW8Num54z5"/>
    <w:rsid w:val="00C8624A"/>
  </w:style>
  <w:style w:type="character" w:customStyle="1" w:styleId="WW8Num54z6">
    <w:name w:val="WW8Num54z6"/>
    <w:rsid w:val="00C8624A"/>
  </w:style>
  <w:style w:type="character" w:customStyle="1" w:styleId="WW8Num54z7">
    <w:name w:val="WW8Num54z7"/>
    <w:rsid w:val="00C8624A"/>
  </w:style>
  <w:style w:type="character" w:customStyle="1" w:styleId="WW8Num54z8">
    <w:name w:val="WW8Num54z8"/>
    <w:rsid w:val="00C8624A"/>
  </w:style>
  <w:style w:type="character" w:customStyle="1" w:styleId="WW8Num56z2">
    <w:name w:val="WW8Num56z2"/>
    <w:rsid w:val="00C8624A"/>
  </w:style>
  <w:style w:type="character" w:customStyle="1" w:styleId="WW8Num56z3">
    <w:name w:val="WW8Num56z3"/>
    <w:rsid w:val="00C8624A"/>
  </w:style>
  <w:style w:type="character" w:customStyle="1" w:styleId="WW8Num56z4">
    <w:name w:val="WW8Num56z4"/>
    <w:rsid w:val="00C8624A"/>
  </w:style>
  <w:style w:type="character" w:customStyle="1" w:styleId="WW8Num56z5">
    <w:name w:val="WW8Num56z5"/>
    <w:rsid w:val="00C8624A"/>
  </w:style>
  <w:style w:type="character" w:customStyle="1" w:styleId="WW8Num56z6">
    <w:name w:val="WW8Num56z6"/>
    <w:rsid w:val="00C8624A"/>
  </w:style>
  <w:style w:type="character" w:customStyle="1" w:styleId="WW8Num56z7">
    <w:name w:val="WW8Num56z7"/>
    <w:rsid w:val="00C8624A"/>
  </w:style>
  <w:style w:type="character" w:customStyle="1" w:styleId="WW8Num56z8">
    <w:name w:val="WW8Num56z8"/>
    <w:rsid w:val="00C8624A"/>
  </w:style>
  <w:style w:type="character" w:customStyle="1" w:styleId="WW8Num58z2">
    <w:name w:val="WW8Num58z2"/>
    <w:rsid w:val="00C8624A"/>
  </w:style>
  <w:style w:type="character" w:customStyle="1" w:styleId="WW8Num58z3">
    <w:name w:val="WW8Num58z3"/>
    <w:rsid w:val="00C8624A"/>
  </w:style>
  <w:style w:type="character" w:customStyle="1" w:styleId="WW8Num58z4">
    <w:name w:val="WW8Num58z4"/>
    <w:rsid w:val="00C8624A"/>
  </w:style>
  <w:style w:type="character" w:customStyle="1" w:styleId="WW8Num58z5">
    <w:name w:val="WW8Num58z5"/>
    <w:rsid w:val="00C8624A"/>
  </w:style>
  <w:style w:type="character" w:customStyle="1" w:styleId="WW8Num58z6">
    <w:name w:val="WW8Num58z6"/>
    <w:rsid w:val="00C8624A"/>
  </w:style>
  <w:style w:type="character" w:customStyle="1" w:styleId="WW8Num58z7">
    <w:name w:val="WW8Num58z7"/>
    <w:rsid w:val="00C8624A"/>
  </w:style>
  <w:style w:type="character" w:customStyle="1" w:styleId="WW8Num58z8">
    <w:name w:val="WW8Num58z8"/>
    <w:rsid w:val="00C8624A"/>
  </w:style>
  <w:style w:type="character" w:customStyle="1" w:styleId="WW8Num60z2">
    <w:name w:val="WW8Num60z2"/>
    <w:rsid w:val="00C8624A"/>
  </w:style>
  <w:style w:type="character" w:customStyle="1" w:styleId="WW8Num60z3">
    <w:name w:val="WW8Num60z3"/>
    <w:rsid w:val="00C8624A"/>
  </w:style>
  <w:style w:type="character" w:customStyle="1" w:styleId="WW8Num60z4">
    <w:name w:val="WW8Num60z4"/>
    <w:rsid w:val="00C8624A"/>
  </w:style>
  <w:style w:type="character" w:customStyle="1" w:styleId="WW8Num60z5">
    <w:name w:val="WW8Num60z5"/>
    <w:rsid w:val="00C8624A"/>
  </w:style>
  <w:style w:type="character" w:customStyle="1" w:styleId="WW8Num60z6">
    <w:name w:val="WW8Num60z6"/>
    <w:rsid w:val="00C8624A"/>
  </w:style>
  <w:style w:type="character" w:customStyle="1" w:styleId="WW8Num60z7">
    <w:name w:val="WW8Num60z7"/>
    <w:rsid w:val="00C8624A"/>
  </w:style>
  <w:style w:type="character" w:customStyle="1" w:styleId="WW8Num60z8">
    <w:name w:val="WW8Num60z8"/>
    <w:rsid w:val="00C8624A"/>
  </w:style>
  <w:style w:type="character" w:customStyle="1" w:styleId="WW8Num61z2">
    <w:name w:val="WW8Num61z2"/>
    <w:rsid w:val="00C8624A"/>
  </w:style>
  <w:style w:type="character" w:customStyle="1" w:styleId="WW8Num61z3">
    <w:name w:val="WW8Num61z3"/>
    <w:rsid w:val="00C8624A"/>
  </w:style>
  <w:style w:type="character" w:customStyle="1" w:styleId="WW8Num61z4">
    <w:name w:val="WW8Num61z4"/>
    <w:rsid w:val="00C8624A"/>
  </w:style>
  <w:style w:type="character" w:customStyle="1" w:styleId="WW8Num61z5">
    <w:name w:val="WW8Num61z5"/>
    <w:rsid w:val="00C8624A"/>
  </w:style>
  <w:style w:type="character" w:customStyle="1" w:styleId="WW8Num61z6">
    <w:name w:val="WW8Num61z6"/>
    <w:rsid w:val="00C8624A"/>
  </w:style>
  <w:style w:type="character" w:customStyle="1" w:styleId="WW8Num61z7">
    <w:name w:val="WW8Num61z7"/>
    <w:rsid w:val="00C8624A"/>
  </w:style>
  <w:style w:type="character" w:customStyle="1" w:styleId="WW8Num61z8">
    <w:name w:val="WW8Num61z8"/>
    <w:rsid w:val="00C8624A"/>
  </w:style>
  <w:style w:type="character" w:customStyle="1" w:styleId="WW8Num62z2">
    <w:name w:val="WW8Num62z2"/>
    <w:rsid w:val="00C8624A"/>
  </w:style>
  <w:style w:type="character" w:customStyle="1" w:styleId="WW8Num62z3">
    <w:name w:val="WW8Num62z3"/>
    <w:rsid w:val="00C8624A"/>
  </w:style>
  <w:style w:type="character" w:customStyle="1" w:styleId="WW8Num62z4">
    <w:name w:val="WW8Num62z4"/>
    <w:rsid w:val="00C8624A"/>
  </w:style>
  <w:style w:type="character" w:customStyle="1" w:styleId="WW8Num62z5">
    <w:name w:val="WW8Num62z5"/>
    <w:rsid w:val="00C8624A"/>
  </w:style>
  <w:style w:type="character" w:customStyle="1" w:styleId="WW8Num62z6">
    <w:name w:val="WW8Num62z6"/>
    <w:rsid w:val="00C8624A"/>
  </w:style>
  <w:style w:type="character" w:customStyle="1" w:styleId="WW8Num62z7">
    <w:name w:val="WW8Num62z7"/>
    <w:rsid w:val="00C8624A"/>
  </w:style>
  <w:style w:type="character" w:customStyle="1" w:styleId="WW8Num62z8">
    <w:name w:val="WW8Num62z8"/>
    <w:rsid w:val="00C8624A"/>
  </w:style>
  <w:style w:type="character" w:customStyle="1" w:styleId="WW8Num63z2">
    <w:name w:val="WW8Num63z2"/>
    <w:rsid w:val="00C8624A"/>
  </w:style>
  <w:style w:type="character" w:customStyle="1" w:styleId="WW8Num63z3">
    <w:name w:val="WW8Num63z3"/>
    <w:rsid w:val="00C8624A"/>
  </w:style>
  <w:style w:type="character" w:customStyle="1" w:styleId="WW8Num63z4">
    <w:name w:val="WW8Num63z4"/>
    <w:rsid w:val="00C8624A"/>
  </w:style>
  <w:style w:type="character" w:customStyle="1" w:styleId="WW8Num63z5">
    <w:name w:val="WW8Num63z5"/>
    <w:rsid w:val="00C8624A"/>
  </w:style>
  <w:style w:type="character" w:customStyle="1" w:styleId="WW8Num63z6">
    <w:name w:val="WW8Num63z6"/>
    <w:rsid w:val="00C8624A"/>
  </w:style>
  <w:style w:type="character" w:customStyle="1" w:styleId="WW8Num63z7">
    <w:name w:val="WW8Num63z7"/>
    <w:rsid w:val="00C8624A"/>
  </w:style>
  <w:style w:type="character" w:customStyle="1" w:styleId="WW8Num63z8">
    <w:name w:val="WW8Num63z8"/>
    <w:rsid w:val="00C8624A"/>
  </w:style>
  <w:style w:type="character" w:customStyle="1" w:styleId="WW8Num64z2">
    <w:name w:val="WW8Num64z2"/>
    <w:rsid w:val="00C8624A"/>
  </w:style>
  <w:style w:type="character" w:customStyle="1" w:styleId="WW8Num64z3">
    <w:name w:val="WW8Num64z3"/>
    <w:rsid w:val="00C8624A"/>
  </w:style>
  <w:style w:type="character" w:customStyle="1" w:styleId="WW8Num64z4">
    <w:name w:val="WW8Num64z4"/>
    <w:rsid w:val="00C8624A"/>
  </w:style>
  <w:style w:type="character" w:customStyle="1" w:styleId="WW8Num64z5">
    <w:name w:val="WW8Num64z5"/>
    <w:rsid w:val="00C8624A"/>
  </w:style>
  <w:style w:type="character" w:customStyle="1" w:styleId="WW8Num64z6">
    <w:name w:val="WW8Num64z6"/>
    <w:rsid w:val="00C8624A"/>
  </w:style>
  <w:style w:type="character" w:customStyle="1" w:styleId="WW8Num64z7">
    <w:name w:val="WW8Num64z7"/>
    <w:rsid w:val="00C8624A"/>
  </w:style>
  <w:style w:type="character" w:customStyle="1" w:styleId="WW8Num64z8">
    <w:name w:val="WW8Num64z8"/>
    <w:rsid w:val="00C8624A"/>
  </w:style>
  <w:style w:type="character" w:customStyle="1" w:styleId="WW8Num65z2">
    <w:name w:val="WW8Num65z2"/>
    <w:rsid w:val="00C8624A"/>
  </w:style>
  <w:style w:type="character" w:customStyle="1" w:styleId="WW8Num65z3">
    <w:name w:val="WW8Num65z3"/>
    <w:rsid w:val="00C8624A"/>
  </w:style>
  <w:style w:type="character" w:customStyle="1" w:styleId="WW8Num65z4">
    <w:name w:val="WW8Num65z4"/>
    <w:rsid w:val="00C8624A"/>
  </w:style>
  <w:style w:type="character" w:customStyle="1" w:styleId="WW8Num65z5">
    <w:name w:val="WW8Num65z5"/>
    <w:rsid w:val="00C8624A"/>
  </w:style>
  <w:style w:type="character" w:customStyle="1" w:styleId="WW8Num65z6">
    <w:name w:val="WW8Num65z6"/>
    <w:rsid w:val="00C8624A"/>
  </w:style>
  <w:style w:type="character" w:customStyle="1" w:styleId="WW8Num65z7">
    <w:name w:val="WW8Num65z7"/>
    <w:rsid w:val="00C8624A"/>
  </w:style>
  <w:style w:type="character" w:customStyle="1" w:styleId="WW8Num65z8">
    <w:name w:val="WW8Num65z8"/>
    <w:rsid w:val="00C8624A"/>
  </w:style>
  <w:style w:type="character" w:customStyle="1" w:styleId="WW8Num66z2">
    <w:name w:val="WW8Num66z2"/>
    <w:rsid w:val="00C8624A"/>
  </w:style>
  <w:style w:type="character" w:customStyle="1" w:styleId="WW8Num66z3">
    <w:name w:val="WW8Num66z3"/>
    <w:rsid w:val="00C8624A"/>
  </w:style>
  <w:style w:type="character" w:customStyle="1" w:styleId="WW8Num66z4">
    <w:name w:val="WW8Num66z4"/>
    <w:rsid w:val="00C8624A"/>
  </w:style>
  <w:style w:type="character" w:customStyle="1" w:styleId="WW8Num66z5">
    <w:name w:val="WW8Num66z5"/>
    <w:rsid w:val="00C8624A"/>
  </w:style>
  <w:style w:type="character" w:customStyle="1" w:styleId="WW8Num66z6">
    <w:name w:val="WW8Num66z6"/>
    <w:rsid w:val="00C8624A"/>
  </w:style>
  <w:style w:type="character" w:customStyle="1" w:styleId="WW8Num66z7">
    <w:name w:val="WW8Num66z7"/>
    <w:rsid w:val="00C8624A"/>
  </w:style>
  <w:style w:type="character" w:customStyle="1" w:styleId="WW8Num66z8">
    <w:name w:val="WW8Num66z8"/>
    <w:rsid w:val="00C8624A"/>
  </w:style>
  <w:style w:type="character" w:customStyle="1" w:styleId="WW8Num67z0">
    <w:name w:val="WW8Num67z0"/>
    <w:rsid w:val="00C8624A"/>
    <w:rPr>
      <w:rFonts w:ascii="Symbol" w:hAnsi="Symbol" w:cs="Symbol"/>
    </w:rPr>
  </w:style>
  <w:style w:type="character" w:customStyle="1" w:styleId="WW8Num67z1">
    <w:name w:val="WW8Num67z1"/>
    <w:rsid w:val="00C8624A"/>
  </w:style>
  <w:style w:type="character" w:customStyle="1" w:styleId="WW8Num67z2">
    <w:name w:val="WW8Num67z2"/>
    <w:rsid w:val="00C8624A"/>
  </w:style>
  <w:style w:type="character" w:customStyle="1" w:styleId="WW8Num67z3">
    <w:name w:val="WW8Num67z3"/>
    <w:rsid w:val="00C8624A"/>
  </w:style>
  <w:style w:type="character" w:customStyle="1" w:styleId="WW8Num67z4">
    <w:name w:val="WW8Num67z4"/>
    <w:rsid w:val="00C8624A"/>
  </w:style>
  <w:style w:type="character" w:customStyle="1" w:styleId="WW8Num67z5">
    <w:name w:val="WW8Num67z5"/>
    <w:rsid w:val="00C8624A"/>
  </w:style>
  <w:style w:type="character" w:customStyle="1" w:styleId="WW8Num67z6">
    <w:name w:val="WW8Num67z6"/>
    <w:rsid w:val="00C8624A"/>
  </w:style>
  <w:style w:type="character" w:customStyle="1" w:styleId="WW8Num67z7">
    <w:name w:val="WW8Num67z7"/>
    <w:rsid w:val="00C8624A"/>
  </w:style>
  <w:style w:type="character" w:customStyle="1" w:styleId="WW8Num67z8">
    <w:name w:val="WW8Num67z8"/>
    <w:rsid w:val="00C8624A"/>
  </w:style>
  <w:style w:type="character" w:customStyle="1" w:styleId="WW8Num68z0">
    <w:name w:val="WW8Num68z0"/>
    <w:rsid w:val="00C8624A"/>
    <w:rPr>
      <w:rFonts w:ascii="Symbol" w:hAnsi="Symbol" w:cs="Symbol"/>
    </w:rPr>
  </w:style>
  <w:style w:type="character" w:customStyle="1" w:styleId="WW8Num68z1">
    <w:name w:val="WW8Num68z1"/>
    <w:rsid w:val="00C8624A"/>
  </w:style>
  <w:style w:type="character" w:customStyle="1" w:styleId="WW8Num68z2">
    <w:name w:val="WW8Num68z2"/>
    <w:rsid w:val="00C8624A"/>
  </w:style>
  <w:style w:type="character" w:customStyle="1" w:styleId="WW8Num68z3">
    <w:name w:val="WW8Num68z3"/>
    <w:rsid w:val="00C8624A"/>
  </w:style>
  <w:style w:type="character" w:customStyle="1" w:styleId="WW8Num68z4">
    <w:name w:val="WW8Num68z4"/>
    <w:rsid w:val="00C8624A"/>
  </w:style>
  <w:style w:type="character" w:customStyle="1" w:styleId="WW8Num68z5">
    <w:name w:val="WW8Num68z5"/>
    <w:rsid w:val="00C8624A"/>
  </w:style>
  <w:style w:type="character" w:customStyle="1" w:styleId="WW8Num68z6">
    <w:name w:val="WW8Num68z6"/>
    <w:rsid w:val="00C8624A"/>
  </w:style>
  <w:style w:type="character" w:customStyle="1" w:styleId="WW8Num68z7">
    <w:name w:val="WW8Num68z7"/>
    <w:rsid w:val="00C8624A"/>
  </w:style>
  <w:style w:type="character" w:customStyle="1" w:styleId="WW8Num68z8">
    <w:name w:val="WW8Num68z8"/>
    <w:rsid w:val="00C8624A"/>
  </w:style>
  <w:style w:type="character" w:customStyle="1" w:styleId="WW8Num69z0">
    <w:name w:val="WW8Num69z0"/>
    <w:rsid w:val="00C8624A"/>
    <w:rPr>
      <w:rFonts w:ascii="Symbol" w:hAnsi="Symbol" w:cs="Symbol"/>
    </w:rPr>
  </w:style>
  <w:style w:type="character" w:customStyle="1" w:styleId="WW8Num69z1">
    <w:name w:val="WW8Num69z1"/>
    <w:rsid w:val="00C8624A"/>
  </w:style>
  <w:style w:type="character" w:customStyle="1" w:styleId="WW8Num69z2">
    <w:name w:val="WW8Num69z2"/>
    <w:rsid w:val="00C8624A"/>
  </w:style>
  <w:style w:type="character" w:customStyle="1" w:styleId="WW8Num69z3">
    <w:name w:val="WW8Num69z3"/>
    <w:rsid w:val="00C8624A"/>
  </w:style>
  <w:style w:type="character" w:customStyle="1" w:styleId="WW8Num69z4">
    <w:name w:val="WW8Num69z4"/>
    <w:rsid w:val="00C8624A"/>
  </w:style>
  <w:style w:type="character" w:customStyle="1" w:styleId="WW8Num69z5">
    <w:name w:val="WW8Num69z5"/>
    <w:rsid w:val="00C8624A"/>
  </w:style>
  <w:style w:type="character" w:customStyle="1" w:styleId="WW8Num69z6">
    <w:name w:val="WW8Num69z6"/>
    <w:rsid w:val="00C8624A"/>
  </w:style>
  <w:style w:type="character" w:customStyle="1" w:styleId="WW8Num69z7">
    <w:name w:val="WW8Num69z7"/>
    <w:rsid w:val="00C8624A"/>
  </w:style>
  <w:style w:type="character" w:customStyle="1" w:styleId="WW8Num69z8">
    <w:name w:val="WW8Num69z8"/>
    <w:rsid w:val="00C8624A"/>
  </w:style>
  <w:style w:type="character" w:customStyle="1" w:styleId="WW8Num70z0">
    <w:name w:val="WW8Num70z0"/>
    <w:rsid w:val="00C8624A"/>
    <w:rPr>
      <w:rFonts w:ascii="Symbol" w:hAnsi="Symbol" w:cs="Symbol"/>
    </w:rPr>
  </w:style>
  <w:style w:type="character" w:customStyle="1" w:styleId="WW8Num70z1">
    <w:name w:val="WW8Num70z1"/>
    <w:rsid w:val="00C8624A"/>
  </w:style>
  <w:style w:type="character" w:customStyle="1" w:styleId="WW8Num70z2">
    <w:name w:val="WW8Num70z2"/>
    <w:rsid w:val="00C8624A"/>
  </w:style>
  <w:style w:type="character" w:customStyle="1" w:styleId="WW8Num70z3">
    <w:name w:val="WW8Num70z3"/>
    <w:rsid w:val="00C8624A"/>
  </w:style>
  <w:style w:type="character" w:customStyle="1" w:styleId="WW8Num70z4">
    <w:name w:val="WW8Num70z4"/>
    <w:rsid w:val="00C8624A"/>
  </w:style>
  <w:style w:type="character" w:customStyle="1" w:styleId="WW8Num70z5">
    <w:name w:val="WW8Num70z5"/>
    <w:rsid w:val="00C8624A"/>
  </w:style>
  <w:style w:type="character" w:customStyle="1" w:styleId="WW8Num70z6">
    <w:name w:val="WW8Num70z6"/>
    <w:rsid w:val="00C8624A"/>
  </w:style>
  <w:style w:type="character" w:customStyle="1" w:styleId="WW8Num70z7">
    <w:name w:val="WW8Num70z7"/>
    <w:rsid w:val="00C8624A"/>
  </w:style>
  <w:style w:type="character" w:customStyle="1" w:styleId="WW8Num70z8">
    <w:name w:val="WW8Num70z8"/>
    <w:rsid w:val="00C8624A"/>
  </w:style>
  <w:style w:type="character" w:customStyle="1" w:styleId="WW8Num71z0">
    <w:name w:val="WW8Num71z0"/>
    <w:rsid w:val="00C8624A"/>
    <w:rPr>
      <w:rFonts w:ascii="Symbol" w:hAnsi="Symbol" w:cs="Symbol"/>
    </w:rPr>
  </w:style>
  <w:style w:type="character" w:customStyle="1" w:styleId="WW8Num71z1">
    <w:name w:val="WW8Num71z1"/>
    <w:rsid w:val="00C8624A"/>
  </w:style>
  <w:style w:type="character" w:customStyle="1" w:styleId="WW8Num71z2">
    <w:name w:val="WW8Num71z2"/>
    <w:rsid w:val="00C8624A"/>
  </w:style>
  <w:style w:type="character" w:customStyle="1" w:styleId="WW8Num71z3">
    <w:name w:val="WW8Num71z3"/>
    <w:rsid w:val="00C8624A"/>
  </w:style>
  <w:style w:type="character" w:customStyle="1" w:styleId="WW8Num71z4">
    <w:name w:val="WW8Num71z4"/>
    <w:rsid w:val="00C8624A"/>
  </w:style>
  <w:style w:type="character" w:customStyle="1" w:styleId="WW8Num71z5">
    <w:name w:val="WW8Num71z5"/>
    <w:rsid w:val="00C8624A"/>
  </w:style>
  <w:style w:type="character" w:customStyle="1" w:styleId="WW8Num71z6">
    <w:name w:val="WW8Num71z6"/>
    <w:rsid w:val="00C8624A"/>
  </w:style>
  <w:style w:type="character" w:customStyle="1" w:styleId="WW8Num71z7">
    <w:name w:val="WW8Num71z7"/>
    <w:rsid w:val="00C8624A"/>
  </w:style>
  <w:style w:type="character" w:customStyle="1" w:styleId="WW8Num71z8">
    <w:name w:val="WW8Num71z8"/>
    <w:rsid w:val="00C8624A"/>
  </w:style>
  <w:style w:type="character" w:customStyle="1" w:styleId="WW8Num72z0">
    <w:name w:val="WW8Num72z0"/>
    <w:rsid w:val="00C8624A"/>
    <w:rPr>
      <w:rFonts w:ascii="Symbol" w:hAnsi="Symbol" w:cs="Symbol"/>
    </w:rPr>
  </w:style>
  <w:style w:type="character" w:customStyle="1" w:styleId="WW8Num72z1">
    <w:name w:val="WW8Num72z1"/>
    <w:rsid w:val="00C8624A"/>
  </w:style>
  <w:style w:type="character" w:customStyle="1" w:styleId="WW8Num72z2">
    <w:name w:val="WW8Num72z2"/>
    <w:rsid w:val="00C8624A"/>
  </w:style>
  <w:style w:type="character" w:customStyle="1" w:styleId="WW8Num72z3">
    <w:name w:val="WW8Num72z3"/>
    <w:rsid w:val="00C8624A"/>
  </w:style>
  <w:style w:type="character" w:customStyle="1" w:styleId="WW8Num72z4">
    <w:name w:val="WW8Num72z4"/>
    <w:rsid w:val="00C8624A"/>
  </w:style>
  <w:style w:type="character" w:customStyle="1" w:styleId="WW8Num72z5">
    <w:name w:val="WW8Num72z5"/>
    <w:rsid w:val="00C8624A"/>
  </w:style>
  <w:style w:type="character" w:customStyle="1" w:styleId="WW8Num72z6">
    <w:name w:val="WW8Num72z6"/>
    <w:rsid w:val="00C8624A"/>
  </w:style>
  <w:style w:type="character" w:customStyle="1" w:styleId="WW8Num72z7">
    <w:name w:val="WW8Num72z7"/>
    <w:rsid w:val="00C8624A"/>
  </w:style>
  <w:style w:type="character" w:customStyle="1" w:styleId="WW8Num72z8">
    <w:name w:val="WW8Num72z8"/>
    <w:rsid w:val="00C8624A"/>
  </w:style>
  <w:style w:type="character" w:customStyle="1" w:styleId="WW8Num73z0">
    <w:name w:val="WW8Num73z0"/>
    <w:rsid w:val="00C8624A"/>
    <w:rPr>
      <w:rFonts w:ascii="Symbol" w:hAnsi="Symbol" w:cs="Symbol"/>
    </w:rPr>
  </w:style>
  <w:style w:type="character" w:customStyle="1" w:styleId="WW8Num73z1">
    <w:name w:val="WW8Num73z1"/>
    <w:rsid w:val="00C8624A"/>
  </w:style>
  <w:style w:type="character" w:customStyle="1" w:styleId="WW8Num73z2">
    <w:name w:val="WW8Num73z2"/>
    <w:rsid w:val="00C8624A"/>
  </w:style>
  <w:style w:type="character" w:customStyle="1" w:styleId="WW8Num73z3">
    <w:name w:val="WW8Num73z3"/>
    <w:rsid w:val="00C8624A"/>
  </w:style>
  <w:style w:type="character" w:customStyle="1" w:styleId="WW8Num73z4">
    <w:name w:val="WW8Num73z4"/>
    <w:rsid w:val="00C8624A"/>
  </w:style>
  <w:style w:type="character" w:customStyle="1" w:styleId="WW8Num73z5">
    <w:name w:val="WW8Num73z5"/>
    <w:rsid w:val="00C8624A"/>
  </w:style>
  <w:style w:type="character" w:customStyle="1" w:styleId="WW8Num73z6">
    <w:name w:val="WW8Num73z6"/>
    <w:rsid w:val="00C8624A"/>
  </w:style>
  <w:style w:type="character" w:customStyle="1" w:styleId="WW8Num73z7">
    <w:name w:val="WW8Num73z7"/>
    <w:rsid w:val="00C8624A"/>
  </w:style>
  <w:style w:type="character" w:customStyle="1" w:styleId="WW8Num73z8">
    <w:name w:val="WW8Num73z8"/>
    <w:rsid w:val="00C8624A"/>
  </w:style>
  <w:style w:type="character" w:customStyle="1" w:styleId="WW8Num74z0">
    <w:name w:val="WW8Num74z0"/>
    <w:rsid w:val="00C8624A"/>
    <w:rPr>
      <w:rFonts w:ascii="Symbol" w:hAnsi="Symbol" w:cs="Symbol"/>
    </w:rPr>
  </w:style>
  <w:style w:type="character" w:customStyle="1" w:styleId="WW8Num74z1">
    <w:name w:val="WW8Num74z1"/>
    <w:rsid w:val="00C8624A"/>
  </w:style>
  <w:style w:type="character" w:customStyle="1" w:styleId="WW8Num74z2">
    <w:name w:val="WW8Num74z2"/>
    <w:rsid w:val="00C8624A"/>
  </w:style>
  <w:style w:type="character" w:customStyle="1" w:styleId="WW8Num74z3">
    <w:name w:val="WW8Num74z3"/>
    <w:rsid w:val="00C8624A"/>
  </w:style>
  <w:style w:type="character" w:customStyle="1" w:styleId="WW8Num74z4">
    <w:name w:val="WW8Num74z4"/>
    <w:rsid w:val="00C8624A"/>
  </w:style>
  <w:style w:type="character" w:customStyle="1" w:styleId="WW8Num74z5">
    <w:name w:val="WW8Num74z5"/>
    <w:rsid w:val="00C8624A"/>
  </w:style>
  <w:style w:type="character" w:customStyle="1" w:styleId="WW8Num74z6">
    <w:name w:val="WW8Num74z6"/>
    <w:rsid w:val="00C8624A"/>
  </w:style>
  <w:style w:type="character" w:customStyle="1" w:styleId="WW8Num74z7">
    <w:name w:val="WW8Num74z7"/>
    <w:rsid w:val="00C8624A"/>
  </w:style>
  <w:style w:type="character" w:customStyle="1" w:styleId="WW8Num74z8">
    <w:name w:val="WW8Num74z8"/>
    <w:rsid w:val="00C8624A"/>
  </w:style>
  <w:style w:type="character" w:customStyle="1" w:styleId="WW8Num75z0">
    <w:name w:val="WW8Num75z0"/>
    <w:rsid w:val="00C8624A"/>
    <w:rPr>
      <w:rFonts w:ascii="Symbol" w:hAnsi="Symbol" w:cs="Symbol"/>
    </w:rPr>
  </w:style>
  <w:style w:type="character" w:customStyle="1" w:styleId="WW8Num76z0">
    <w:name w:val="WW8Num76z0"/>
    <w:rsid w:val="00C8624A"/>
    <w:rPr>
      <w:rFonts w:ascii="Symbol" w:hAnsi="Symbol" w:cs="Symbol"/>
      <w:sz w:val="20"/>
      <w:szCs w:val="20"/>
    </w:rPr>
  </w:style>
  <w:style w:type="character" w:customStyle="1" w:styleId="WW8Num77z0">
    <w:name w:val="WW8Num77z0"/>
    <w:rsid w:val="00C8624A"/>
    <w:rPr>
      <w:rFonts w:ascii="Symbol" w:hAnsi="Symbol" w:cs="Symbol"/>
    </w:rPr>
  </w:style>
  <w:style w:type="character" w:customStyle="1" w:styleId="WW8Num78z0">
    <w:name w:val="WW8Num78z0"/>
    <w:rsid w:val="00C8624A"/>
    <w:rPr>
      <w:rFonts w:ascii="Symbol" w:hAnsi="Symbol" w:cs="Symbol"/>
    </w:rPr>
  </w:style>
  <w:style w:type="character" w:customStyle="1" w:styleId="WW8Num79z0">
    <w:name w:val="WW8Num79z0"/>
    <w:rsid w:val="00C8624A"/>
    <w:rPr>
      <w:rFonts w:ascii="Symbol" w:hAnsi="Symbol" w:cs="Symbol"/>
      <w:color w:val="000000"/>
      <w:sz w:val="20"/>
      <w:szCs w:val="20"/>
    </w:rPr>
  </w:style>
  <w:style w:type="character" w:customStyle="1" w:styleId="WW8Num80z0">
    <w:name w:val="WW8Num80z0"/>
    <w:rsid w:val="00C8624A"/>
    <w:rPr>
      <w:rFonts w:ascii="Symbol" w:hAnsi="Symbol" w:cs="Symbol"/>
    </w:rPr>
  </w:style>
  <w:style w:type="character" w:customStyle="1" w:styleId="WW8Num81z0">
    <w:name w:val="WW8Num81z0"/>
    <w:rsid w:val="00C8624A"/>
    <w:rPr>
      <w:rFonts w:ascii="Symbol" w:hAnsi="Symbol" w:cs="Symbol"/>
    </w:rPr>
  </w:style>
  <w:style w:type="character" w:customStyle="1" w:styleId="WW8Num82z0">
    <w:name w:val="WW8Num82z0"/>
    <w:rsid w:val="00C8624A"/>
    <w:rPr>
      <w:rFonts w:ascii="Symbol" w:hAnsi="Symbol" w:cs="Symbol"/>
    </w:rPr>
  </w:style>
  <w:style w:type="character" w:customStyle="1" w:styleId="WW8Num83z0">
    <w:name w:val="WW8Num83z0"/>
    <w:rsid w:val="00C8624A"/>
    <w:rPr>
      <w:rFonts w:ascii="Symbol" w:hAnsi="Symbol" w:cs="Symbol"/>
    </w:rPr>
  </w:style>
  <w:style w:type="character" w:customStyle="1" w:styleId="WW8Num84z0">
    <w:name w:val="WW8Num84z0"/>
    <w:rsid w:val="00C8624A"/>
    <w:rPr>
      <w:rFonts w:ascii="Symbol" w:hAnsi="Symbol" w:cs="Symbol"/>
    </w:rPr>
  </w:style>
  <w:style w:type="character" w:customStyle="1" w:styleId="WW8Num85z0">
    <w:name w:val="WW8Num85z0"/>
    <w:rsid w:val="00C8624A"/>
    <w:rPr>
      <w:rFonts w:ascii="Symbol" w:hAnsi="Symbol" w:cs="Symbol"/>
      <w:color w:val="000000"/>
      <w:sz w:val="20"/>
      <w:szCs w:val="20"/>
    </w:rPr>
  </w:style>
  <w:style w:type="character" w:customStyle="1" w:styleId="WW8Num86z0">
    <w:name w:val="WW8Num86z0"/>
    <w:rsid w:val="00C8624A"/>
    <w:rPr>
      <w:rFonts w:ascii="Symbol" w:hAnsi="Symbol" w:cs="Symbol"/>
      <w:color w:val="000000"/>
      <w:sz w:val="20"/>
      <w:szCs w:val="20"/>
    </w:rPr>
  </w:style>
  <w:style w:type="character" w:customStyle="1" w:styleId="WW8Num87z0">
    <w:name w:val="WW8Num87z0"/>
    <w:rsid w:val="00C8624A"/>
    <w:rPr>
      <w:rFonts w:ascii="Symbol" w:hAnsi="Symbol" w:cs="Symbol"/>
      <w:color w:val="000000"/>
      <w:sz w:val="20"/>
      <w:szCs w:val="20"/>
    </w:rPr>
  </w:style>
  <w:style w:type="character" w:customStyle="1" w:styleId="WW8Num88z0">
    <w:name w:val="WW8Num88z0"/>
    <w:rsid w:val="00C8624A"/>
    <w:rPr>
      <w:rFonts w:ascii="Symbol" w:hAnsi="Symbol" w:cs="Symbol"/>
    </w:rPr>
  </w:style>
  <w:style w:type="character" w:customStyle="1" w:styleId="WW8Num89z0">
    <w:name w:val="WW8Num89z0"/>
    <w:rsid w:val="00C8624A"/>
    <w:rPr>
      <w:rFonts w:ascii="Symbol" w:hAnsi="Symbol" w:cs="Symbol" w:hint="default"/>
    </w:rPr>
  </w:style>
  <w:style w:type="character" w:customStyle="1" w:styleId="WW8Num89z1">
    <w:name w:val="WW8Num89z1"/>
    <w:rsid w:val="00C8624A"/>
    <w:rPr>
      <w:rFonts w:ascii="OpenSymbol" w:hAnsi="OpenSymbol" w:cs="Courier New"/>
    </w:rPr>
  </w:style>
  <w:style w:type="character" w:customStyle="1" w:styleId="WW8Num89z3">
    <w:name w:val="WW8Num89z3"/>
    <w:rsid w:val="00C8624A"/>
    <w:rPr>
      <w:rFonts w:ascii="Wingdings 2" w:hAnsi="Wingdings 2" w:cs="Wingdings 2"/>
    </w:rPr>
  </w:style>
  <w:style w:type="character" w:customStyle="1" w:styleId="WW8Num90z0">
    <w:name w:val="WW8Num90z0"/>
    <w:rsid w:val="00C8624A"/>
    <w:rPr>
      <w:rFonts w:ascii="Symbol" w:hAnsi="Symbol" w:cs="Symbol" w:hint="default"/>
    </w:rPr>
  </w:style>
  <w:style w:type="character" w:customStyle="1" w:styleId="WW8Num90z1">
    <w:name w:val="WW8Num90z1"/>
    <w:rsid w:val="00C8624A"/>
    <w:rPr>
      <w:rFonts w:ascii="OpenSymbol" w:hAnsi="OpenSymbol" w:cs="Courier New"/>
    </w:rPr>
  </w:style>
  <w:style w:type="character" w:customStyle="1" w:styleId="WW8Num90z3">
    <w:name w:val="WW8Num90z3"/>
    <w:rsid w:val="00C8624A"/>
    <w:rPr>
      <w:rFonts w:ascii="Wingdings 2" w:hAnsi="Wingdings 2" w:cs="Wingdings 2"/>
    </w:rPr>
  </w:style>
  <w:style w:type="character" w:customStyle="1" w:styleId="WW8Num91z0">
    <w:name w:val="WW8Num91z0"/>
    <w:rsid w:val="00C8624A"/>
    <w:rPr>
      <w:rFonts w:ascii="Symbol" w:hAnsi="Symbol" w:cs="OpenSymbol"/>
    </w:rPr>
  </w:style>
  <w:style w:type="character" w:customStyle="1" w:styleId="WW8Num91z1">
    <w:name w:val="WW8Num91z1"/>
    <w:rsid w:val="00C8624A"/>
    <w:rPr>
      <w:rFonts w:ascii="OpenSymbol" w:hAnsi="OpenSymbol" w:cs="OpenSymbol"/>
    </w:rPr>
  </w:style>
  <w:style w:type="character" w:customStyle="1" w:styleId="WW8Num91z3">
    <w:name w:val="WW8Num91z3"/>
    <w:rsid w:val="00C8624A"/>
    <w:rPr>
      <w:rFonts w:ascii="Wingdings 2" w:hAnsi="Wingdings 2" w:cs="OpenSymbol"/>
    </w:rPr>
  </w:style>
  <w:style w:type="character" w:customStyle="1" w:styleId="WW8Num92z0">
    <w:name w:val="WW8Num92z0"/>
    <w:rsid w:val="00C8624A"/>
    <w:rPr>
      <w:rFonts w:ascii="Symbol" w:hAnsi="Symbol" w:cs="Symbol"/>
    </w:rPr>
  </w:style>
  <w:style w:type="character" w:customStyle="1" w:styleId="WW8Num93z0">
    <w:name w:val="WW8Num93z0"/>
    <w:rsid w:val="00C8624A"/>
    <w:rPr>
      <w:rFonts w:ascii="Symbol" w:hAnsi="Symbol" w:cs="Symbol"/>
    </w:rPr>
  </w:style>
  <w:style w:type="character" w:customStyle="1" w:styleId="WW8Num94z0">
    <w:name w:val="WW8Num94z0"/>
    <w:rsid w:val="00C8624A"/>
    <w:rPr>
      <w:rFonts w:ascii="Symbol" w:hAnsi="Symbol" w:cs="Symbol"/>
    </w:rPr>
  </w:style>
  <w:style w:type="character" w:customStyle="1" w:styleId="WW8Num94z1">
    <w:name w:val="WW8Num94z1"/>
    <w:rsid w:val="00C8624A"/>
    <w:rPr>
      <w:rFonts w:ascii="OpenSymbol" w:hAnsi="OpenSymbol" w:cs="OpenSymbol"/>
    </w:rPr>
  </w:style>
  <w:style w:type="character" w:customStyle="1" w:styleId="WW8Num94z3">
    <w:name w:val="WW8Num94z3"/>
    <w:rsid w:val="00C8624A"/>
    <w:rPr>
      <w:rFonts w:ascii="Wingdings 2" w:hAnsi="Wingdings 2" w:cs="OpenSymbol"/>
    </w:rPr>
  </w:style>
  <w:style w:type="character" w:customStyle="1" w:styleId="WW8Num95z0">
    <w:name w:val="WW8Num95z0"/>
    <w:rsid w:val="00C8624A"/>
    <w:rPr>
      <w:rFonts w:ascii="Symbol" w:hAnsi="Symbol" w:cs="Symbol"/>
    </w:rPr>
  </w:style>
  <w:style w:type="character" w:customStyle="1" w:styleId="WW8Num96z0">
    <w:name w:val="WW8Num96z0"/>
    <w:rsid w:val="00C8624A"/>
    <w:rPr>
      <w:rFonts w:ascii="Symbol" w:hAnsi="Symbol" w:cs="Symbol" w:hint="default"/>
      <w:sz w:val="20"/>
      <w:szCs w:val="20"/>
      <w:lang w:val="en-US"/>
    </w:rPr>
  </w:style>
  <w:style w:type="character" w:customStyle="1" w:styleId="WW8Num96z1">
    <w:name w:val="WW8Num96z1"/>
    <w:rsid w:val="00C8624A"/>
    <w:rPr>
      <w:rFonts w:ascii="Courier New" w:hAnsi="Courier New" w:cs="Courier New" w:hint="default"/>
    </w:rPr>
  </w:style>
  <w:style w:type="character" w:customStyle="1" w:styleId="WW8Num96z2">
    <w:name w:val="WW8Num96z2"/>
    <w:rsid w:val="00C8624A"/>
    <w:rPr>
      <w:rFonts w:ascii="Wingdings" w:hAnsi="Wingdings" w:cs="Wingdings" w:hint="default"/>
    </w:rPr>
  </w:style>
  <w:style w:type="character" w:customStyle="1" w:styleId="WW8Num97z0">
    <w:name w:val="WW8Num97z0"/>
    <w:rsid w:val="00C8624A"/>
    <w:rPr>
      <w:rFonts w:hint="default"/>
      <w:b w:val="0"/>
      <w:i w:val="0"/>
      <w:sz w:val="24"/>
    </w:rPr>
  </w:style>
  <w:style w:type="character" w:customStyle="1" w:styleId="WW8Num97z1">
    <w:name w:val="WW8Num97z1"/>
    <w:rsid w:val="00C8624A"/>
  </w:style>
  <w:style w:type="character" w:customStyle="1" w:styleId="WW8Num97z2">
    <w:name w:val="WW8Num97z2"/>
    <w:rsid w:val="00C8624A"/>
  </w:style>
  <w:style w:type="character" w:customStyle="1" w:styleId="WW8Num97z3">
    <w:name w:val="WW8Num97z3"/>
    <w:rsid w:val="00C8624A"/>
  </w:style>
  <w:style w:type="character" w:customStyle="1" w:styleId="WW8Num97z4">
    <w:name w:val="WW8Num97z4"/>
    <w:rsid w:val="00C8624A"/>
  </w:style>
  <w:style w:type="character" w:customStyle="1" w:styleId="WW8Num97z5">
    <w:name w:val="WW8Num97z5"/>
    <w:rsid w:val="00C8624A"/>
  </w:style>
  <w:style w:type="character" w:customStyle="1" w:styleId="WW8Num97z6">
    <w:name w:val="WW8Num97z6"/>
    <w:rsid w:val="00C8624A"/>
  </w:style>
  <w:style w:type="character" w:customStyle="1" w:styleId="WW8Num97z7">
    <w:name w:val="WW8Num97z7"/>
    <w:rsid w:val="00C8624A"/>
  </w:style>
  <w:style w:type="character" w:customStyle="1" w:styleId="WW8Num97z8">
    <w:name w:val="WW8Num97z8"/>
    <w:rsid w:val="00C8624A"/>
  </w:style>
  <w:style w:type="character" w:customStyle="1" w:styleId="WW8Num98z0">
    <w:name w:val="WW8Num98z0"/>
    <w:rsid w:val="00C8624A"/>
    <w:rPr>
      <w:rFonts w:ascii="Symbol" w:hAnsi="Symbol" w:cs="Symbol" w:hint="default"/>
      <w:sz w:val="20"/>
      <w:szCs w:val="20"/>
    </w:rPr>
  </w:style>
  <w:style w:type="character" w:customStyle="1" w:styleId="WW8Num98z1">
    <w:name w:val="WW8Num98z1"/>
    <w:rsid w:val="00C8624A"/>
    <w:rPr>
      <w:rFonts w:ascii="Courier New" w:hAnsi="Courier New" w:cs="Courier New" w:hint="default"/>
    </w:rPr>
  </w:style>
  <w:style w:type="character" w:customStyle="1" w:styleId="WW8Num98z2">
    <w:name w:val="WW8Num98z2"/>
    <w:rsid w:val="00C8624A"/>
    <w:rPr>
      <w:rFonts w:ascii="Wingdings" w:hAnsi="Wingdings" w:cs="Wingdings" w:hint="default"/>
    </w:rPr>
  </w:style>
  <w:style w:type="character" w:customStyle="1" w:styleId="WW8Num99z0">
    <w:name w:val="WW8Num99z0"/>
    <w:rsid w:val="00C8624A"/>
  </w:style>
  <w:style w:type="character" w:customStyle="1" w:styleId="WW8Num99z1">
    <w:name w:val="WW8Num99z1"/>
    <w:rsid w:val="00C8624A"/>
  </w:style>
  <w:style w:type="character" w:customStyle="1" w:styleId="WW8Num99z2">
    <w:name w:val="WW8Num99z2"/>
    <w:rsid w:val="00C8624A"/>
  </w:style>
  <w:style w:type="character" w:customStyle="1" w:styleId="WW8Num99z3">
    <w:name w:val="WW8Num99z3"/>
    <w:rsid w:val="00C8624A"/>
  </w:style>
  <w:style w:type="character" w:customStyle="1" w:styleId="WW8Num99z4">
    <w:name w:val="WW8Num99z4"/>
    <w:rsid w:val="00C8624A"/>
  </w:style>
  <w:style w:type="character" w:customStyle="1" w:styleId="WW8Num99z5">
    <w:name w:val="WW8Num99z5"/>
    <w:rsid w:val="00C8624A"/>
  </w:style>
  <w:style w:type="character" w:customStyle="1" w:styleId="WW8Num99z6">
    <w:name w:val="WW8Num99z6"/>
    <w:rsid w:val="00C8624A"/>
  </w:style>
  <w:style w:type="character" w:customStyle="1" w:styleId="WW8Num99z7">
    <w:name w:val="WW8Num99z7"/>
    <w:rsid w:val="00C8624A"/>
  </w:style>
  <w:style w:type="character" w:customStyle="1" w:styleId="WW8Num99z8">
    <w:name w:val="WW8Num99z8"/>
    <w:rsid w:val="00C8624A"/>
  </w:style>
  <w:style w:type="character" w:customStyle="1" w:styleId="WW8Num100z0">
    <w:name w:val="WW8Num100z0"/>
    <w:rsid w:val="00C8624A"/>
    <w:rPr>
      <w:rFonts w:ascii="Symbol" w:hAnsi="Symbol" w:cs="Symbol" w:hint="default"/>
    </w:rPr>
  </w:style>
  <w:style w:type="character" w:customStyle="1" w:styleId="WW8Num100z1">
    <w:name w:val="WW8Num100z1"/>
    <w:rsid w:val="00C8624A"/>
    <w:rPr>
      <w:rFonts w:hint="default"/>
    </w:rPr>
  </w:style>
  <w:style w:type="character" w:customStyle="1" w:styleId="WW8Num100z2">
    <w:name w:val="WW8Num100z2"/>
    <w:rsid w:val="00C8624A"/>
    <w:rPr>
      <w:rFonts w:ascii="Wingdings" w:hAnsi="Wingdings" w:cs="Wingdings" w:hint="default"/>
    </w:rPr>
  </w:style>
  <w:style w:type="character" w:customStyle="1" w:styleId="WW8Num100z4">
    <w:name w:val="WW8Num100z4"/>
    <w:rsid w:val="00C8624A"/>
    <w:rPr>
      <w:rFonts w:ascii="Courier New" w:hAnsi="Courier New" w:cs="Courier New" w:hint="default"/>
    </w:rPr>
  </w:style>
  <w:style w:type="character" w:customStyle="1" w:styleId="WW8Num101z0">
    <w:name w:val="WW8Num101z0"/>
    <w:rsid w:val="00C8624A"/>
  </w:style>
  <w:style w:type="character" w:customStyle="1" w:styleId="WW8Num101z1">
    <w:name w:val="WW8Num101z1"/>
    <w:rsid w:val="00C8624A"/>
  </w:style>
  <w:style w:type="character" w:customStyle="1" w:styleId="WW8Num101z2">
    <w:name w:val="WW8Num101z2"/>
    <w:rsid w:val="00C8624A"/>
  </w:style>
  <w:style w:type="character" w:customStyle="1" w:styleId="WW8Num101z3">
    <w:name w:val="WW8Num101z3"/>
    <w:rsid w:val="00C8624A"/>
  </w:style>
  <w:style w:type="character" w:customStyle="1" w:styleId="WW8Num101z4">
    <w:name w:val="WW8Num101z4"/>
    <w:rsid w:val="00C8624A"/>
  </w:style>
  <w:style w:type="character" w:customStyle="1" w:styleId="WW8Num101z5">
    <w:name w:val="WW8Num101z5"/>
    <w:rsid w:val="00C8624A"/>
  </w:style>
  <w:style w:type="character" w:customStyle="1" w:styleId="WW8Num101z6">
    <w:name w:val="WW8Num101z6"/>
    <w:rsid w:val="00C8624A"/>
  </w:style>
  <w:style w:type="character" w:customStyle="1" w:styleId="WW8Num101z7">
    <w:name w:val="WW8Num101z7"/>
    <w:rsid w:val="00C8624A"/>
  </w:style>
  <w:style w:type="character" w:customStyle="1" w:styleId="WW8Num101z8">
    <w:name w:val="WW8Num101z8"/>
    <w:rsid w:val="00C8624A"/>
  </w:style>
  <w:style w:type="character" w:customStyle="1" w:styleId="WW8Num102z0">
    <w:name w:val="WW8Num102z0"/>
    <w:rsid w:val="00C8624A"/>
    <w:rPr>
      <w:rFonts w:ascii="Symbol" w:hAnsi="Symbol" w:cs="Symbol" w:hint="default"/>
      <w:color w:val="000000"/>
      <w:sz w:val="22"/>
      <w:szCs w:val="22"/>
    </w:rPr>
  </w:style>
  <w:style w:type="character" w:customStyle="1" w:styleId="WW8Num102z1">
    <w:name w:val="WW8Num102z1"/>
    <w:rsid w:val="00C8624A"/>
  </w:style>
  <w:style w:type="character" w:customStyle="1" w:styleId="WW8Num102z2">
    <w:name w:val="WW8Num102z2"/>
    <w:rsid w:val="00C8624A"/>
  </w:style>
  <w:style w:type="character" w:customStyle="1" w:styleId="WW8Num102z3">
    <w:name w:val="WW8Num102z3"/>
    <w:rsid w:val="00C8624A"/>
  </w:style>
  <w:style w:type="character" w:customStyle="1" w:styleId="WW8Num102z4">
    <w:name w:val="WW8Num102z4"/>
    <w:rsid w:val="00C8624A"/>
  </w:style>
  <w:style w:type="character" w:customStyle="1" w:styleId="WW8Num102z5">
    <w:name w:val="WW8Num102z5"/>
    <w:rsid w:val="00C8624A"/>
  </w:style>
  <w:style w:type="character" w:customStyle="1" w:styleId="WW8Num102z6">
    <w:name w:val="WW8Num102z6"/>
    <w:rsid w:val="00C8624A"/>
  </w:style>
  <w:style w:type="character" w:customStyle="1" w:styleId="WW8Num102z7">
    <w:name w:val="WW8Num102z7"/>
    <w:rsid w:val="00C8624A"/>
  </w:style>
  <w:style w:type="character" w:customStyle="1" w:styleId="WW8Num102z8">
    <w:name w:val="WW8Num102z8"/>
    <w:rsid w:val="00C8624A"/>
  </w:style>
  <w:style w:type="character" w:customStyle="1" w:styleId="WW8Num103z0">
    <w:name w:val="WW8Num103z0"/>
    <w:rsid w:val="00C8624A"/>
    <w:rPr>
      <w:sz w:val="22"/>
      <w:szCs w:val="22"/>
    </w:rPr>
  </w:style>
  <w:style w:type="character" w:customStyle="1" w:styleId="WW8Num103z1">
    <w:name w:val="WW8Num103z1"/>
    <w:rsid w:val="00C8624A"/>
  </w:style>
  <w:style w:type="character" w:customStyle="1" w:styleId="WW8Num103z2">
    <w:name w:val="WW8Num103z2"/>
    <w:rsid w:val="00C8624A"/>
  </w:style>
  <w:style w:type="character" w:customStyle="1" w:styleId="WW8Num103z3">
    <w:name w:val="WW8Num103z3"/>
    <w:rsid w:val="00C8624A"/>
  </w:style>
  <w:style w:type="character" w:customStyle="1" w:styleId="WW8Num103z4">
    <w:name w:val="WW8Num103z4"/>
    <w:rsid w:val="00C8624A"/>
  </w:style>
  <w:style w:type="character" w:customStyle="1" w:styleId="WW8Num103z5">
    <w:name w:val="WW8Num103z5"/>
    <w:rsid w:val="00C8624A"/>
  </w:style>
  <w:style w:type="character" w:customStyle="1" w:styleId="WW8Num103z6">
    <w:name w:val="WW8Num103z6"/>
    <w:rsid w:val="00C8624A"/>
  </w:style>
  <w:style w:type="character" w:customStyle="1" w:styleId="WW8Num103z7">
    <w:name w:val="WW8Num103z7"/>
    <w:rsid w:val="00C8624A"/>
  </w:style>
  <w:style w:type="character" w:customStyle="1" w:styleId="WW8Num103z8">
    <w:name w:val="WW8Num103z8"/>
    <w:rsid w:val="00C8624A"/>
  </w:style>
  <w:style w:type="character" w:customStyle="1" w:styleId="WW8Num104z0">
    <w:name w:val="WW8Num104z0"/>
    <w:rsid w:val="00C8624A"/>
    <w:rPr>
      <w:rFonts w:hint="default"/>
      <w:b/>
      <w:sz w:val="22"/>
      <w:szCs w:val="22"/>
      <w:u w:val="none"/>
    </w:rPr>
  </w:style>
  <w:style w:type="character" w:customStyle="1" w:styleId="WW8Num104z1">
    <w:name w:val="WW8Num104z1"/>
    <w:rsid w:val="00C8624A"/>
    <w:rPr>
      <w:rFonts w:ascii="OpenSymbol" w:hAnsi="OpenSymbol" w:cs="Courier New"/>
    </w:rPr>
  </w:style>
  <w:style w:type="character" w:customStyle="1" w:styleId="WW8Num104z3">
    <w:name w:val="WW8Num104z3"/>
    <w:rsid w:val="00C8624A"/>
    <w:rPr>
      <w:rFonts w:ascii="Wingdings 2" w:hAnsi="Wingdings 2" w:cs="Wingdings 2"/>
    </w:rPr>
  </w:style>
  <w:style w:type="character" w:customStyle="1" w:styleId="WW8Num105z0">
    <w:name w:val="WW8Num105z0"/>
    <w:rsid w:val="00C8624A"/>
    <w:rPr>
      <w:rFonts w:hint="default"/>
      <w:b w:val="0"/>
      <w:i w:val="0"/>
      <w:sz w:val="24"/>
      <w:szCs w:val="22"/>
    </w:rPr>
  </w:style>
  <w:style w:type="character" w:customStyle="1" w:styleId="WW8Num105z1">
    <w:name w:val="WW8Num105z1"/>
    <w:rsid w:val="00C8624A"/>
  </w:style>
  <w:style w:type="character" w:customStyle="1" w:styleId="WW8Num105z2">
    <w:name w:val="WW8Num105z2"/>
    <w:rsid w:val="00C8624A"/>
  </w:style>
  <w:style w:type="character" w:customStyle="1" w:styleId="WW8Num105z3">
    <w:name w:val="WW8Num105z3"/>
    <w:rsid w:val="00C8624A"/>
  </w:style>
  <w:style w:type="character" w:customStyle="1" w:styleId="WW8Num105z4">
    <w:name w:val="WW8Num105z4"/>
    <w:rsid w:val="00C8624A"/>
  </w:style>
  <w:style w:type="character" w:customStyle="1" w:styleId="WW8Num105z5">
    <w:name w:val="WW8Num105z5"/>
    <w:rsid w:val="00C8624A"/>
  </w:style>
  <w:style w:type="character" w:customStyle="1" w:styleId="WW8Num105z6">
    <w:name w:val="WW8Num105z6"/>
    <w:rsid w:val="00C8624A"/>
  </w:style>
  <w:style w:type="character" w:customStyle="1" w:styleId="WW8Num105z7">
    <w:name w:val="WW8Num105z7"/>
    <w:rsid w:val="00C8624A"/>
  </w:style>
  <w:style w:type="character" w:customStyle="1" w:styleId="WW8Num105z8">
    <w:name w:val="WW8Num105z8"/>
    <w:rsid w:val="00C8624A"/>
  </w:style>
  <w:style w:type="character" w:customStyle="1" w:styleId="WW8Num106z0">
    <w:name w:val="WW8Num106z0"/>
    <w:rsid w:val="00C8624A"/>
    <w:rPr>
      <w:rFonts w:ascii="Times New Roman" w:hAnsi="Times New Roman" w:cs="Times New Roman" w:hint="default"/>
      <w:b w:val="0"/>
      <w:i w:val="0"/>
      <w:sz w:val="22"/>
      <w:szCs w:val="22"/>
    </w:rPr>
  </w:style>
  <w:style w:type="character" w:customStyle="1" w:styleId="WW8Num106z1">
    <w:name w:val="WW8Num106z1"/>
    <w:rsid w:val="00C8624A"/>
    <w:rPr>
      <w:rFonts w:hint="default"/>
      <w:b/>
    </w:rPr>
  </w:style>
  <w:style w:type="character" w:customStyle="1" w:styleId="WW8Num106z2">
    <w:name w:val="WW8Num106z2"/>
    <w:rsid w:val="00C8624A"/>
  </w:style>
  <w:style w:type="character" w:customStyle="1" w:styleId="WW8Num106z3">
    <w:name w:val="WW8Num106z3"/>
    <w:rsid w:val="00C8624A"/>
  </w:style>
  <w:style w:type="character" w:customStyle="1" w:styleId="WW8Num106z4">
    <w:name w:val="WW8Num106z4"/>
    <w:rsid w:val="00C8624A"/>
  </w:style>
  <w:style w:type="character" w:customStyle="1" w:styleId="WW8Num106z5">
    <w:name w:val="WW8Num106z5"/>
    <w:rsid w:val="00C8624A"/>
  </w:style>
  <w:style w:type="character" w:customStyle="1" w:styleId="WW8Num106z6">
    <w:name w:val="WW8Num106z6"/>
    <w:rsid w:val="00C8624A"/>
  </w:style>
  <w:style w:type="character" w:customStyle="1" w:styleId="WW8Num106z7">
    <w:name w:val="WW8Num106z7"/>
    <w:rsid w:val="00C8624A"/>
  </w:style>
  <w:style w:type="character" w:customStyle="1" w:styleId="WW8Num106z8">
    <w:name w:val="WW8Num106z8"/>
    <w:rsid w:val="00C8624A"/>
  </w:style>
  <w:style w:type="character" w:customStyle="1" w:styleId="WW8Num107z0">
    <w:name w:val="WW8Num107z0"/>
    <w:rsid w:val="00C8624A"/>
    <w:rPr>
      <w:rFonts w:ascii="Times New Roman" w:hAnsi="Times New Roman" w:cs="Times New Roman" w:hint="default"/>
      <w:b w:val="0"/>
      <w:i w:val="0"/>
      <w:color w:val="auto"/>
      <w:sz w:val="22"/>
    </w:rPr>
  </w:style>
  <w:style w:type="character" w:customStyle="1" w:styleId="WW8Num108z0">
    <w:name w:val="WW8Num108z0"/>
    <w:rsid w:val="00C8624A"/>
    <w:rPr>
      <w:rFonts w:hint="default"/>
      <w:b w:val="0"/>
      <w:i w:val="0"/>
    </w:rPr>
  </w:style>
  <w:style w:type="character" w:customStyle="1" w:styleId="WW8Num108z1">
    <w:name w:val="WW8Num108z1"/>
    <w:rsid w:val="00C8624A"/>
  </w:style>
  <w:style w:type="character" w:customStyle="1" w:styleId="WW8Num108z2">
    <w:name w:val="WW8Num108z2"/>
    <w:rsid w:val="00C8624A"/>
  </w:style>
  <w:style w:type="character" w:customStyle="1" w:styleId="WW8Num108z3">
    <w:name w:val="WW8Num108z3"/>
    <w:rsid w:val="00C8624A"/>
  </w:style>
  <w:style w:type="character" w:customStyle="1" w:styleId="WW8Num108z4">
    <w:name w:val="WW8Num108z4"/>
    <w:rsid w:val="00C8624A"/>
  </w:style>
  <w:style w:type="character" w:customStyle="1" w:styleId="WW8Num108z5">
    <w:name w:val="WW8Num108z5"/>
    <w:rsid w:val="00C8624A"/>
  </w:style>
  <w:style w:type="character" w:customStyle="1" w:styleId="WW8Num108z6">
    <w:name w:val="WW8Num108z6"/>
    <w:rsid w:val="00C8624A"/>
  </w:style>
  <w:style w:type="character" w:customStyle="1" w:styleId="WW8Num108z7">
    <w:name w:val="WW8Num108z7"/>
    <w:rsid w:val="00C8624A"/>
  </w:style>
  <w:style w:type="character" w:customStyle="1" w:styleId="WW8Num108z8">
    <w:name w:val="WW8Num108z8"/>
    <w:rsid w:val="00C8624A"/>
  </w:style>
  <w:style w:type="character" w:customStyle="1" w:styleId="WW8Num109z0">
    <w:name w:val="WW8Num109z0"/>
    <w:rsid w:val="00C8624A"/>
    <w:rPr>
      <w:rFonts w:hint="default"/>
    </w:rPr>
  </w:style>
  <w:style w:type="character" w:customStyle="1" w:styleId="WW8Num109z1">
    <w:name w:val="WW8Num109z1"/>
    <w:rsid w:val="00C8624A"/>
  </w:style>
  <w:style w:type="character" w:customStyle="1" w:styleId="WW8Num109z2">
    <w:name w:val="WW8Num109z2"/>
    <w:rsid w:val="00C8624A"/>
  </w:style>
  <w:style w:type="character" w:customStyle="1" w:styleId="WW8Num109z3">
    <w:name w:val="WW8Num109z3"/>
    <w:rsid w:val="00C8624A"/>
  </w:style>
  <w:style w:type="character" w:customStyle="1" w:styleId="WW8Num109z4">
    <w:name w:val="WW8Num109z4"/>
    <w:rsid w:val="00C8624A"/>
  </w:style>
  <w:style w:type="character" w:customStyle="1" w:styleId="WW8Num109z5">
    <w:name w:val="WW8Num109z5"/>
    <w:rsid w:val="00C8624A"/>
  </w:style>
  <w:style w:type="character" w:customStyle="1" w:styleId="WW8Num109z6">
    <w:name w:val="WW8Num109z6"/>
    <w:rsid w:val="00C8624A"/>
  </w:style>
  <w:style w:type="character" w:customStyle="1" w:styleId="WW8Num109z7">
    <w:name w:val="WW8Num109z7"/>
    <w:rsid w:val="00C8624A"/>
  </w:style>
  <w:style w:type="character" w:customStyle="1" w:styleId="WW8Num109z8">
    <w:name w:val="WW8Num109z8"/>
    <w:rsid w:val="00C8624A"/>
  </w:style>
  <w:style w:type="character" w:customStyle="1" w:styleId="WW8Num110z0">
    <w:name w:val="WW8Num110z0"/>
    <w:rsid w:val="00C8624A"/>
    <w:rPr>
      <w:rFonts w:hint="default"/>
      <w:b/>
    </w:rPr>
  </w:style>
  <w:style w:type="character" w:customStyle="1" w:styleId="WW8Num110z1">
    <w:name w:val="WW8Num110z1"/>
    <w:rsid w:val="00C8624A"/>
  </w:style>
  <w:style w:type="character" w:customStyle="1" w:styleId="WW8Num110z2">
    <w:name w:val="WW8Num110z2"/>
    <w:rsid w:val="00C8624A"/>
  </w:style>
  <w:style w:type="character" w:customStyle="1" w:styleId="WW8Num110z3">
    <w:name w:val="WW8Num110z3"/>
    <w:rsid w:val="00C8624A"/>
  </w:style>
  <w:style w:type="character" w:customStyle="1" w:styleId="WW8Num110z4">
    <w:name w:val="WW8Num110z4"/>
    <w:rsid w:val="00C8624A"/>
  </w:style>
  <w:style w:type="character" w:customStyle="1" w:styleId="WW8Num110z5">
    <w:name w:val="WW8Num110z5"/>
    <w:rsid w:val="00C8624A"/>
  </w:style>
  <w:style w:type="character" w:customStyle="1" w:styleId="WW8Num110z6">
    <w:name w:val="WW8Num110z6"/>
    <w:rsid w:val="00C8624A"/>
  </w:style>
  <w:style w:type="character" w:customStyle="1" w:styleId="WW8Num110z7">
    <w:name w:val="WW8Num110z7"/>
    <w:rsid w:val="00C8624A"/>
  </w:style>
  <w:style w:type="character" w:customStyle="1" w:styleId="WW8Num110z8">
    <w:name w:val="WW8Num110z8"/>
    <w:rsid w:val="00C8624A"/>
  </w:style>
  <w:style w:type="character" w:customStyle="1" w:styleId="WW8Num111z0">
    <w:name w:val="WW8Num111z0"/>
    <w:rsid w:val="00C8624A"/>
    <w:rPr>
      <w:rFonts w:ascii="Symbol" w:hAnsi="Symbol" w:cs="Symbol" w:hint="default"/>
      <w:sz w:val="20"/>
      <w:szCs w:val="20"/>
      <w:lang w:val="en-US"/>
    </w:rPr>
  </w:style>
  <w:style w:type="character" w:customStyle="1" w:styleId="WW8Num111z1">
    <w:name w:val="WW8Num111z1"/>
    <w:rsid w:val="00C8624A"/>
  </w:style>
  <w:style w:type="character" w:customStyle="1" w:styleId="WW8Num111z2">
    <w:name w:val="WW8Num111z2"/>
    <w:rsid w:val="00C8624A"/>
  </w:style>
  <w:style w:type="character" w:customStyle="1" w:styleId="WW8Num111z3">
    <w:name w:val="WW8Num111z3"/>
    <w:rsid w:val="00C8624A"/>
  </w:style>
  <w:style w:type="character" w:customStyle="1" w:styleId="WW8Num111z4">
    <w:name w:val="WW8Num111z4"/>
    <w:rsid w:val="00C8624A"/>
  </w:style>
  <w:style w:type="character" w:customStyle="1" w:styleId="WW8Num111z5">
    <w:name w:val="WW8Num111z5"/>
    <w:rsid w:val="00C8624A"/>
  </w:style>
  <w:style w:type="character" w:customStyle="1" w:styleId="WW8Num111z6">
    <w:name w:val="WW8Num111z6"/>
    <w:rsid w:val="00C8624A"/>
  </w:style>
  <w:style w:type="character" w:customStyle="1" w:styleId="WW8Num111z7">
    <w:name w:val="WW8Num111z7"/>
    <w:rsid w:val="00C8624A"/>
  </w:style>
  <w:style w:type="character" w:customStyle="1" w:styleId="WW8Num111z8">
    <w:name w:val="WW8Num111z8"/>
    <w:rsid w:val="00C8624A"/>
  </w:style>
  <w:style w:type="character" w:customStyle="1" w:styleId="WW8Num112z0">
    <w:name w:val="WW8Num112z0"/>
    <w:rsid w:val="00C8624A"/>
    <w:rPr>
      <w:rFonts w:hint="default"/>
      <w:sz w:val="22"/>
      <w:szCs w:val="22"/>
    </w:rPr>
  </w:style>
  <w:style w:type="character" w:customStyle="1" w:styleId="WW8Num112z1">
    <w:name w:val="WW8Num112z1"/>
    <w:rsid w:val="00C8624A"/>
    <w:rPr>
      <w:rFonts w:hint="default"/>
      <w:b/>
    </w:rPr>
  </w:style>
  <w:style w:type="character" w:customStyle="1" w:styleId="WW8Num113z0">
    <w:name w:val="WW8Num113z0"/>
    <w:rsid w:val="00C8624A"/>
    <w:rPr>
      <w:rFonts w:ascii="Times New Roman" w:hAnsi="Times New Roman" w:cs="Times New Roman" w:hint="default"/>
      <w:b w:val="0"/>
      <w:i w:val="0"/>
    </w:rPr>
  </w:style>
  <w:style w:type="character" w:customStyle="1" w:styleId="WW8Num114z0">
    <w:name w:val="WW8Num114z0"/>
    <w:rsid w:val="00C8624A"/>
    <w:rPr>
      <w:rFonts w:hint="default"/>
      <w:sz w:val="22"/>
      <w:szCs w:val="22"/>
    </w:rPr>
  </w:style>
  <w:style w:type="character" w:customStyle="1" w:styleId="WW8Num114z1">
    <w:name w:val="WW8Num114z1"/>
    <w:rsid w:val="00C8624A"/>
  </w:style>
  <w:style w:type="character" w:customStyle="1" w:styleId="WW8Num114z2">
    <w:name w:val="WW8Num114z2"/>
    <w:rsid w:val="00C8624A"/>
  </w:style>
  <w:style w:type="character" w:customStyle="1" w:styleId="WW8Num114z3">
    <w:name w:val="WW8Num114z3"/>
    <w:rsid w:val="00C8624A"/>
  </w:style>
  <w:style w:type="character" w:customStyle="1" w:styleId="WW8Num114z4">
    <w:name w:val="WW8Num114z4"/>
    <w:rsid w:val="00C8624A"/>
  </w:style>
  <w:style w:type="character" w:customStyle="1" w:styleId="WW8Num114z5">
    <w:name w:val="WW8Num114z5"/>
    <w:rsid w:val="00C8624A"/>
  </w:style>
  <w:style w:type="character" w:customStyle="1" w:styleId="WW8Num114z6">
    <w:name w:val="WW8Num114z6"/>
    <w:rsid w:val="00C8624A"/>
  </w:style>
  <w:style w:type="character" w:customStyle="1" w:styleId="WW8Num114z7">
    <w:name w:val="WW8Num114z7"/>
    <w:rsid w:val="00C8624A"/>
  </w:style>
  <w:style w:type="character" w:customStyle="1" w:styleId="WW8Num114z8">
    <w:name w:val="WW8Num114z8"/>
    <w:rsid w:val="00C8624A"/>
  </w:style>
  <w:style w:type="character" w:customStyle="1" w:styleId="WW8Num115z0">
    <w:name w:val="WW8Num115z0"/>
    <w:rsid w:val="00C8624A"/>
    <w:rPr>
      <w:rFonts w:hint="default"/>
    </w:rPr>
  </w:style>
  <w:style w:type="character" w:customStyle="1" w:styleId="WW8Num115z1">
    <w:name w:val="WW8Num115z1"/>
    <w:rsid w:val="00C8624A"/>
    <w:rPr>
      <w:rFonts w:ascii="Times New Roman" w:hAnsi="Times New Roman" w:cs="Times New Roman" w:hint="default"/>
      <w:b w:val="0"/>
      <w:i w:val="0"/>
      <w:sz w:val="24"/>
    </w:rPr>
  </w:style>
  <w:style w:type="character" w:customStyle="1" w:styleId="WW8Num115z2">
    <w:name w:val="WW8Num115z2"/>
    <w:rsid w:val="00C8624A"/>
    <w:rPr>
      <w:rFonts w:hint="default"/>
      <w:color w:val="auto"/>
    </w:rPr>
  </w:style>
  <w:style w:type="character" w:customStyle="1" w:styleId="WW8Num115z3">
    <w:name w:val="WW8Num115z3"/>
    <w:rsid w:val="00C8624A"/>
  </w:style>
  <w:style w:type="character" w:customStyle="1" w:styleId="WW8Num115z4">
    <w:name w:val="WW8Num115z4"/>
    <w:rsid w:val="00C8624A"/>
  </w:style>
  <w:style w:type="character" w:customStyle="1" w:styleId="WW8Num115z5">
    <w:name w:val="WW8Num115z5"/>
    <w:rsid w:val="00C8624A"/>
  </w:style>
  <w:style w:type="character" w:customStyle="1" w:styleId="WW8Num115z6">
    <w:name w:val="WW8Num115z6"/>
    <w:rsid w:val="00C8624A"/>
  </w:style>
  <w:style w:type="character" w:customStyle="1" w:styleId="WW8Num115z7">
    <w:name w:val="WW8Num115z7"/>
    <w:rsid w:val="00C8624A"/>
  </w:style>
  <w:style w:type="character" w:customStyle="1" w:styleId="WW8Num115z8">
    <w:name w:val="WW8Num115z8"/>
    <w:rsid w:val="00C8624A"/>
  </w:style>
  <w:style w:type="character" w:customStyle="1" w:styleId="WW8Num116z0">
    <w:name w:val="WW8Num116z0"/>
    <w:rsid w:val="00C8624A"/>
    <w:rPr>
      <w:rFonts w:ascii="Times New Roman" w:hAnsi="Times New Roman" w:cs="Times New Roman" w:hint="default"/>
      <w:b w:val="0"/>
      <w:i w:val="0"/>
      <w:sz w:val="22"/>
    </w:rPr>
  </w:style>
  <w:style w:type="character" w:customStyle="1" w:styleId="WW8Num117z0">
    <w:name w:val="WW8Num117z0"/>
    <w:rsid w:val="00C8624A"/>
    <w:rPr>
      <w:rFonts w:hint="default"/>
    </w:rPr>
  </w:style>
  <w:style w:type="character" w:customStyle="1" w:styleId="WW8Num117z1">
    <w:name w:val="WW8Num117z1"/>
    <w:rsid w:val="00C8624A"/>
  </w:style>
  <w:style w:type="character" w:customStyle="1" w:styleId="WW8Num117z2">
    <w:name w:val="WW8Num117z2"/>
    <w:rsid w:val="00C8624A"/>
  </w:style>
  <w:style w:type="character" w:customStyle="1" w:styleId="WW8Num117z3">
    <w:name w:val="WW8Num117z3"/>
    <w:rsid w:val="00C8624A"/>
  </w:style>
  <w:style w:type="character" w:customStyle="1" w:styleId="WW8Num117z4">
    <w:name w:val="WW8Num117z4"/>
    <w:rsid w:val="00C8624A"/>
  </w:style>
  <w:style w:type="character" w:customStyle="1" w:styleId="WW8Num117z5">
    <w:name w:val="WW8Num117z5"/>
    <w:rsid w:val="00C8624A"/>
  </w:style>
  <w:style w:type="character" w:customStyle="1" w:styleId="WW8Num117z6">
    <w:name w:val="WW8Num117z6"/>
    <w:rsid w:val="00C8624A"/>
  </w:style>
  <w:style w:type="character" w:customStyle="1" w:styleId="WW8Num117z7">
    <w:name w:val="WW8Num117z7"/>
    <w:rsid w:val="00C8624A"/>
  </w:style>
  <w:style w:type="character" w:customStyle="1" w:styleId="WW8Num117z8">
    <w:name w:val="WW8Num117z8"/>
    <w:rsid w:val="00C8624A"/>
  </w:style>
  <w:style w:type="character" w:customStyle="1" w:styleId="WW8Num118z0">
    <w:name w:val="WW8Num118z0"/>
    <w:rsid w:val="00C8624A"/>
    <w:rPr>
      <w:rFonts w:ascii="Symbol" w:hAnsi="Symbol" w:cs="Symbol" w:hint="default"/>
      <w:sz w:val="20"/>
      <w:szCs w:val="20"/>
      <w:lang w:val="en-US"/>
    </w:rPr>
  </w:style>
  <w:style w:type="character" w:customStyle="1" w:styleId="WW8Num118z1">
    <w:name w:val="WW8Num118z1"/>
    <w:rsid w:val="00C8624A"/>
    <w:rPr>
      <w:rFonts w:ascii="Courier New" w:hAnsi="Courier New" w:cs="Courier New" w:hint="default"/>
    </w:rPr>
  </w:style>
  <w:style w:type="character" w:customStyle="1" w:styleId="WW8Num118z2">
    <w:name w:val="WW8Num118z2"/>
    <w:rsid w:val="00C8624A"/>
    <w:rPr>
      <w:rFonts w:ascii="Wingdings" w:hAnsi="Wingdings" w:cs="Wingdings" w:hint="default"/>
    </w:rPr>
  </w:style>
  <w:style w:type="character" w:customStyle="1" w:styleId="WW8Num119z0">
    <w:name w:val="WW8Num119z0"/>
    <w:rsid w:val="00C8624A"/>
    <w:rPr>
      <w:sz w:val="22"/>
      <w:szCs w:val="22"/>
    </w:rPr>
  </w:style>
  <w:style w:type="character" w:customStyle="1" w:styleId="WW8Num120z0">
    <w:name w:val="WW8Num120z0"/>
    <w:rsid w:val="00C8624A"/>
    <w:rPr>
      <w:rFonts w:ascii="Symbol" w:hAnsi="Symbol" w:cs="Symbol" w:hint="default"/>
      <w:position w:val="0"/>
      <w:sz w:val="20"/>
      <w:szCs w:val="20"/>
      <w:vertAlign w:val="baseline"/>
      <w:lang w:val="en-US"/>
    </w:rPr>
  </w:style>
  <w:style w:type="character" w:customStyle="1" w:styleId="WW8Num120z1">
    <w:name w:val="WW8Num120z1"/>
    <w:rsid w:val="00C8624A"/>
    <w:rPr>
      <w:rFonts w:ascii="Courier New" w:hAnsi="Courier New" w:cs="Courier New" w:hint="default"/>
    </w:rPr>
  </w:style>
  <w:style w:type="character" w:customStyle="1" w:styleId="WW8Num120z2">
    <w:name w:val="WW8Num120z2"/>
    <w:rsid w:val="00C8624A"/>
    <w:rPr>
      <w:rFonts w:ascii="Wingdings" w:hAnsi="Wingdings" w:cs="Wingdings" w:hint="default"/>
    </w:rPr>
  </w:style>
  <w:style w:type="character" w:customStyle="1" w:styleId="WW8Num120z3">
    <w:name w:val="WW8Num120z3"/>
    <w:rsid w:val="00C8624A"/>
    <w:rPr>
      <w:rFonts w:ascii="Symbol" w:hAnsi="Symbol" w:cs="Symbol" w:hint="default"/>
    </w:rPr>
  </w:style>
  <w:style w:type="character" w:customStyle="1" w:styleId="WW8Num121z0">
    <w:name w:val="WW8Num121z0"/>
    <w:rsid w:val="00C8624A"/>
  </w:style>
  <w:style w:type="character" w:customStyle="1" w:styleId="WW8Num121z1">
    <w:name w:val="WW8Num121z1"/>
    <w:rsid w:val="00C8624A"/>
    <w:rPr>
      <w:rFonts w:hint="default"/>
      <w:u w:val="none"/>
    </w:rPr>
  </w:style>
  <w:style w:type="character" w:customStyle="1" w:styleId="WW8Num121z2">
    <w:name w:val="WW8Num121z2"/>
    <w:rsid w:val="00C8624A"/>
    <w:rPr>
      <w:rFonts w:hint="default"/>
      <w:u w:val="single"/>
    </w:rPr>
  </w:style>
  <w:style w:type="character" w:customStyle="1" w:styleId="WW8Num122z0">
    <w:name w:val="WW8Num122z0"/>
    <w:rsid w:val="00C8624A"/>
    <w:rPr>
      <w:rFonts w:hint="default"/>
    </w:rPr>
  </w:style>
  <w:style w:type="character" w:customStyle="1" w:styleId="WW8Num123z0">
    <w:name w:val="WW8Num123z0"/>
    <w:rsid w:val="00C8624A"/>
    <w:rPr>
      <w:rFonts w:ascii="Symbol" w:hAnsi="Symbol" w:cs="Symbol" w:hint="default"/>
      <w:sz w:val="20"/>
    </w:rPr>
  </w:style>
  <w:style w:type="character" w:customStyle="1" w:styleId="WW8Num123z1">
    <w:name w:val="WW8Num123z1"/>
    <w:rsid w:val="00C8624A"/>
    <w:rPr>
      <w:rFonts w:ascii="Courier New" w:hAnsi="Courier New" w:cs="Courier New" w:hint="default"/>
      <w:sz w:val="20"/>
    </w:rPr>
  </w:style>
  <w:style w:type="character" w:customStyle="1" w:styleId="WW8Num123z2">
    <w:name w:val="WW8Num123z2"/>
    <w:rsid w:val="00C8624A"/>
    <w:rPr>
      <w:rFonts w:ascii="Wingdings" w:hAnsi="Wingdings" w:cs="Wingdings" w:hint="default"/>
      <w:sz w:val="20"/>
    </w:rPr>
  </w:style>
  <w:style w:type="character" w:customStyle="1" w:styleId="WW8Num124z0">
    <w:name w:val="WW8Num124z0"/>
    <w:rsid w:val="00C8624A"/>
    <w:rPr>
      <w:rFonts w:hint="default"/>
      <w:sz w:val="22"/>
      <w:szCs w:val="22"/>
    </w:rPr>
  </w:style>
  <w:style w:type="character" w:customStyle="1" w:styleId="WW8Num125z0">
    <w:name w:val="WW8Num125z0"/>
    <w:rsid w:val="00C8624A"/>
    <w:rPr>
      <w:rFonts w:hint="default"/>
      <w:sz w:val="22"/>
      <w:szCs w:val="22"/>
    </w:rPr>
  </w:style>
  <w:style w:type="character" w:customStyle="1" w:styleId="WW8Num125z1">
    <w:name w:val="WW8Num125z1"/>
    <w:rsid w:val="00C8624A"/>
  </w:style>
  <w:style w:type="character" w:customStyle="1" w:styleId="WW8Num125z2">
    <w:name w:val="WW8Num125z2"/>
    <w:rsid w:val="00C8624A"/>
  </w:style>
  <w:style w:type="character" w:customStyle="1" w:styleId="WW8Num125z3">
    <w:name w:val="WW8Num125z3"/>
    <w:rsid w:val="00C8624A"/>
  </w:style>
  <w:style w:type="character" w:customStyle="1" w:styleId="WW8Num125z4">
    <w:name w:val="WW8Num125z4"/>
    <w:rsid w:val="00C8624A"/>
  </w:style>
  <w:style w:type="character" w:customStyle="1" w:styleId="WW8Num125z5">
    <w:name w:val="WW8Num125z5"/>
    <w:rsid w:val="00C8624A"/>
  </w:style>
  <w:style w:type="character" w:customStyle="1" w:styleId="WW8Num125z6">
    <w:name w:val="WW8Num125z6"/>
    <w:rsid w:val="00C8624A"/>
  </w:style>
  <w:style w:type="character" w:customStyle="1" w:styleId="WW8Num125z7">
    <w:name w:val="WW8Num125z7"/>
    <w:rsid w:val="00C8624A"/>
  </w:style>
  <w:style w:type="character" w:customStyle="1" w:styleId="WW8Num125z8">
    <w:name w:val="WW8Num125z8"/>
    <w:rsid w:val="00C8624A"/>
  </w:style>
  <w:style w:type="character" w:customStyle="1" w:styleId="WW8Num126z0">
    <w:name w:val="WW8Num126z0"/>
    <w:rsid w:val="00C8624A"/>
  </w:style>
  <w:style w:type="character" w:customStyle="1" w:styleId="Domylnaczcionkaakapitu5">
    <w:name w:val="Domyślna czcionka akapitu5"/>
    <w:rsid w:val="00C8624A"/>
  </w:style>
  <w:style w:type="character" w:customStyle="1" w:styleId="Nagwek1Znak">
    <w:name w:val="Nagłówek 1 Znak"/>
    <w:basedOn w:val="Domylnaczcionkaakapitu5"/>
    <w:uiPriority w:val="9"/>
    <w:rsid w:val="00C8624A"/>
    <w:rPr>
      <w:rFonts w:ascii="Times New Roman" w:eastAsia="Times New Roman" w:hAnsi="Times New Roman" w:cs="Times New Roman"/>
      <w:b/>
      <w:sz w:val="24"/>
      <w:szCs w:val="20"/>
    </w:rPr>
  </w:style>
  <w:style w:type="character" w:customStyle="1" w:styleId="Nagwek2Znak">
    <w:name w:val="Nagłówek 2 Znak"/>
    <w:basedOn w:val="Domylnaczcionkaakapitu5"/>
    <w:link w:val="Nagwek21"/>
    <w:qFormat/>
    <w:rsid w:val="00C8624A"/>
    <w:rPr>
      <w:rFonts w:ascii="Times New Roman" w:eastAsia="Times New Roman" w:hAnsi="Times New Roman" w:cs="Times New Roman"/>
      <w:b/>
      <w:sz w:val="28"/>
      <w:szCs w:val="20"/>
    </w:rPr>
  </w:style>
  <w:style w:type="character" w:customStyle="1" w:styleId="Nagwek3Znak">
    <w:name w:val="Nagłówek 3 Znak"/>
    <w:basedOn w:val="Domylnaczcionkaakapitu5"/>
    <w:uiPriority w:val="9"/>
    <w:rsid w:val="00C8624A"/>
    <w:rPr>
      <w:rFonts w:ascii="Times New Roman" w:eastAsia="Times New Roman" w:hAnsi="Times New Roman" w:cs="Times New Roman"/>
      <w:b/>
      <w:sz w:val="28"/>
    </w:rPr>
  </w:style>
  <w:style w:type="character" w:customStyle="1" w:styleId="Nagwek4Znak">
    <w:name w:val="Nagłówek 4 Znak"/>
    <w:basedOn w:val="Domylnaczcionkaakapitu5"/>
    <w:uiPriority w:val="9"/>
    <w:rsid w:val="00C8624A"/>
    <w:rPr>
      <w:rFonts w:ascii="Times New Roman" w:eastAsia="Times New Roman" w:hAnsi="Times New Roman" w:cs="Times New Roman"/>
      <w:b/>
      <w:bCs/>
      <w:sz w:val="24"/>
      <w:szCs w:val="24"/>
    </w:rPr>
  </w:style>
  <w:style w:type="character" w:customStyle="1" w:styleId="Nagwek5Znak">
    <w:name w:val="Nagłówek 5 Znak"/>
    <w:basedOn w:val="Domylnaczcionkaakapitu5"/>
    <w:uiPriority w:val="9"/>
    <w:rsid w:val="00C8624A"/>
    <w:rPr>
      <w:rFonts w:ascii="Calibri" w:eastAsia="Times New Roman" w:hAnsi="Calibri" w:cs="Times New Roman"/>
      <w:b/>
      <w:bCs/>
      <w:i/>
      <w:iCs/>
      <w:sz w:val="26"/>
      <w:szCs w:val="26"/>
    </w:rPr>
  </w:style>
  <w:style w:type="character" w:customStyle="1" w:styleId="Nagwek6Znak">
    <w:name w:val="Nagłówek 6 Znak"/>
    <w:basedOn w:val="Domylnaczcionkaakapitu5"/>
    <w:rsid w:val="00C8624A"/>
    <w:rPr>
      <w:rFonts w:ascii="Times New Roman" w:eastAsia="Times New Roman" w:hAnsi="Times New Roman" w:cs="Times New Roman"/>
      <w:b/>
      <w:sz w:val="24"/>
      <w:szCs w:val="20"/>
    </w:rPr>
  </w:style>
  <w:style w:type="character" w:customStyle="1" w:styleId="Nagwek7Znak">
    <w:name w:val="Nagłówek 7 Znak"/>
    <w:basedOn w:val="Domylnaczcionkaakapitu5"/>
    <w:uiPriority w:val="9"/>
    <w:rsid w:val="00C8624A"/>
    <w:rPr>
      <w:rFonts w:ascii="Times New Roman" w:eastAsia="Times New Roman" w:hAnsi="Times New Roman" w:cs="Times New Roman"/>
      <w:b/>
      <w:sz w:val="24"/>
      <w:szCs w:val="20"/>
    </w:rPr>
  </w:style>
  <w:style w:type="character" w:customStyle="1" w:styleId="Nagwek8Znak">
    <w:name w:val="Nagłówek 8 Znak"/>
    <w:basedOn w:val="Domylnaczcionkaakapitu5"/>
    <w:uiPriority w:val="9"/>
    <w:rsid w:val="00C8624A"/>
    <w:rPr>
      <w:rFonts w:ascii="Times New Roman" w:eastAsia="Times New Roman" w:hAnsi="Times New Roman" w:cs="Times New Roman"/>
      <w:b/>
      <w:sz w:val="24"/>
      <w:szCs w:val="20"/>
    </w:rPr>
  </w:style>
  <w:style w:type="character" w:customStyle="1" w:styleId="Nagwek9Znak">
    <w:name w:val="Nagłówek 9 Znak"/>
    <w:basedOn w:val="Domylnaczcionkaakapitu5"/>
    <w:uiPriority w:val="9"/>
    <w:rsid w:val="00C8624A"/>
    <w:rPr>
      <w:rFonts w:ascii="Cambria" w:eastAsia="Times New Roman" w:hAnsi="Cambria" w:cs="Times New Roman"/>
      <w:sz w:val="22"/>
      <w:szCs w:val="22"/>
    </w:rPr>
  </w:style>
  <w:style w:type="character" w:styleId="Hipercze">
    <w:name w:val="Hyperlink"/>
    <w:basedOn w:val="Domylnaczcionkaakapitu5"/>
    <w:uiPriority w:val="99"/>
    <w:rsid w:val="00C8624A"/>
    <w:rPr>
      <w:color w:val="0000FF"/>
      <w:u w:val="single"/>
    </w:rPr>
  </w:style>
  <w:style w:type="character" w:customStyle="1" w:styleId="StopkaZnak">
    <w:name w:val="Stopka Znak"/>
    <w:basedOn w:val="Domylnaczcionkaakapitu5"/>
    <w:uiPriority w:val="99"/>
    <w:rsid w:val="00C8624A"/>
    <w:rPr>
      <w:rFonts w:ascii="Times New Roman" w:eastAsia="Times New Roman" w:hAnsi="Times New Roman" w:cs="Times New Roman"/>
      <w:sz w:val="24"/>
      <w:szCs w:val="24"/>
    </w:rPr>
  </w:style>
  <w:style w:type="character" w:customStyle="1" w:styleId="Tekstpodstawowy3Znak">
    <w:name w:val="Tekst podstawowy 3 Znak"/>
    <w:basedOn w:val="Domylnaczcionkaakapitu5"/>
    <w:rsid w:val="00C8624A"/>
    <w:rPr>
      <w:rFonts w:ascii="Times New Roman" w:eastAsia="Times New Roman" w:hAnsi="Times New Roman" w:cs="Times New Roman"/>
      <w:b/>
      <w:sz w:val="24"/>
      <w:szCs w:val="20"/>
    </w:rPr>
  </w:style>
  <w:style w:type="character" w:customStyle="1" w:styleId="TekstpodstawowyZnak">
    <w:name w:val="Tekst podstawowy Znak"/>
    <w:basedOn w:val="Domylnaczcionkaakapitu5"/>
    <w:uiPriority w:val="99"/>
    <w:rsid w:val="00C8624A"/>
    <w:rPr>
      <w:rFonts w:ascii="Times New Roman" w:eastAsia="Times New Roman" w:hAnsi="Times New Roman" w:cs="Times New Roman"/>
      <w:sz w:val="24"/>
      <w:szCs w:val="20"/>
    </w:rPr>
  </w:style>
  <w:style w:type="character" w:customStyle="1" w:styleId="Tekstpodstawowy2Znak">
    <w:name w:val="Tekst podstawowy 2 Znak"/>
    <w:basedOn w:val="Domylnaczcionkaakapitu5"/>
    <w:uiPriority w:val="99"/>
    <w:rsid w:val="00C8624A"/>
    <w:rPr>
      <w:rFonts w:ascii="Times New Roman" w:eastAsia="Times New Roman" w:hAnsi="Times New Roman" w:cs="Times New Roman"/>
      <w:sz w:val="24"/>
      <w:szCs w:val="20"/>
    </w:rPr>
  </w:style>
  <w:style w:type="character" w:styleId="Numerstrony">
    <w:name w:val="page number"/>
    <w:basedOn w:val="Domylnaczcionkaakapitu5"/>
    <w:rsid w:val="00C8624A"/>
  </w:style>
  <w:style w:type="character" w:customStyle="1" w:styleId="text2bold">
    <w:name w:val="text2 bold"/>
    <w:basedOn w:val="Domylnaczcionkaakapitu5"/>
    <w:rsid w:val="00C8624A"/>
  </w:style>
  <w:style w:type="character" w:customStyle="1" w:styleId="ZwykytekstZnak">
    <w:name w:val="Zwykły tekst Znak"/>
    <w:basedOn w:val="Domylnaczcionkaakapitu5"/>
    <w:link w:val="Zwykytekst"/>
    <w:rsid w:val="00C8624A"/>
    <w:rPr>
      <w:rFonts w:ascii="Courier New" w:eastAsia="Times New Roman" w:hAnsi="Courier New" w:cs="Times New Roman"/>
      <w:sz w:val="20"/>
      <w:szCs w:val="20"/>
    </w:rPr>
  </w:style>
  <w:style w:type="paragraph" w:styleId="Zwykytekst">
    <w:name w:val="Plain Text"/>
    <w:basedOn w:val="Normalny"/>
    <w:link w:val="ZwykytekstZnak"/>
    <w:rsid w:val="00D03C97"/>
    <w:pPr>
      <w:suppressAutoHyphens w:val="0"/>
      <w:autoSpaceDE w:val="0"/>
      <w:autoSpaceDN w:val="0"/>
      <w:spacing w:before="90" w:line="380" w:lineRule="atLeast"/>
      <w:jc w:val="both"/>
    </w:pPr>
    <w:rPr>
      <w:rFonts w:ascii="Courier New" w:hAnsi="Courier New"/>
      <w:kern w:val="0"/>
      <w:sz w:val="20"/>
      <w:szCs w:val="20"/>
      <w:lang w:eastAsia="pl-PL"/>
    </w:rPr>
  </w:style>
  <w:style w:type="character" w:styleId="Tytuksiki">
    <w:name w:val="Book Title"/>
    <w:basedOn w:val="Domylnaczcionkaakapitu5"/>
    <w:qFormat/>
    <w:rsid w:val="00C8624A"/>
    <w:rPr>
      <w:b/>
      <w:bCs/>
      <w:smallCaps/>
      <w:spacing w:val="5"/>
    </w:rPr>
  </w:style>
  <w:style w:type="character" w:customStyle="1" w:styleId="PodtytuZnak">
    <w:name w:val="Podtytuł Znak"/>
    <w:basedOn w:val="Domylnaczcionkaakapitu5"/>
    <w:rsid w:val="00C8624A"/>
    <w:rPr>
      <w:rFonts w:ascii="Times New Roman" w:eastAsia="Lucida Sans Unicode" w:hAnsi="Times New Roman" w:cs="Times New Roman"/>
      <w:kern w:val="1"/>
      <w:sz w:val="32"/>
      <w:lang w:eastAsia="zh-CN"/>
    </w:rPr>
  </w:style>
  <w:style w:type="character" w:customStyle="1" w:styleId="TekstprzypisukocowegoZnak">
    <w:name w:val="Tekst przypisu końcowego Znak"/>
    <w:basedOn w:val="Domylnaczcionkaakapitu5"/>
    <w:rsid w:val="00C8624A"/>
    <w:rPr>
      <w:rFonts w:ascii="Times New Roman" w:eastAsia="Times New Roman" w:hAnsi="Times New Roman" w:cs="Times New Roman"/>
    </w:rPr>
  </w:style>
  <w:style w:type="character" w:customStyle="1" w:styleId="FontStyle58">
    <w:name w:val="Font Style58"/>
    <w:rsid w:val="00C8624A"/>
    <w:rPr>
      <w:rFonts w:ascii="Times New Roman" w:hAnsi="Times New Roman" w:cs="Times New Roman"/>
      <w:sz w:val="16"/>
      <w:szCs w:val="16"/>
    </w:rPr>
  </w:style>
  <w:style w:type="character" w:customStyle="1" w:styleId="TytuZnak">
    <w:name w:val="Tytuł Znak"/>
    <w:basedOn w:val="Domylnaczcionkaakapitu5"/>
    <w:rsid w:val="00C8624A"/>
    <w:rPr>
      <w:rFonts w:ascii="Arial" w:eastAsia="Times New Roman" w:hAnsi="Arial" w:cs="Arial"/>
      <w:b/>
      <w:bCs/>
      <w:sz w:val="22"/>
      <w:szCs w:val="24"/>
    </w:rPr>
  </w:style>
  <w:style w:type="character" w:customStyle="1" w:styleId="NagwekZnak">
    <w:name w:val="Nagłówek Znak"/>
    <w:basedOn w:val="Domylnaczcionkaakapitu5"/>
    <w:uiPriority w:val="99"/>
    <w:rsid w:val="00C8624A"/>
    <w:rPr>
      <w:rFonts w:ascii="Arial" w:eastAsia="Lucida Sans Unicode" w:hAnsi="Arial" w:cs="Arial"/>
      <w:kern w:val="1"/>
      <w:sz w:val="28"/>
      <w:lang w:eastAsia="zh-CN"/>
    </w:rPr>
  </w:style>
  <w:style w:type="character" w:styleId="Pogrubienie">
    <w:name w:val="Strong"/>
    <w:basedOn w:val="Domylnaczcionkaakapitu5"/>
    <w:qFormat/>
    <w:rsid w:val="00C8624A"/>
    <w:rPr>
      <w:b/>
      <w:bCs/>
    </w:rPr>
  </w:style>
  <w:style w:type="character" w:customStyle="1" w:styleId="text2">
    <w:name w:val="text2"/>
    <w:basedOn w:val="Domylnaczcionkaakapitu5"/>
    <w:rsid w:val="00C8624A"/>
  </w:style>
  <w:style w:type="character" w:customStyle="1" w:styleId="Znakiprzypiswkocowych">
    <w:name w:val="Znaki przypisów końcowych"/>
    <w:basedOn w:val="Domylnaczcionkaakapitu5"/>
    <w:rsid w:val="00C8624A"/>
    <w:rPr>
      <w:vertAlign w:val="superscript"/>
    </w:rPr>
  </w:style>
  <w:style w:type="character" w:styleId="Odwoanieintensywne">
    <w:name w:val="Intense Reference"/>
    <w:basedOn w:val="Domylnaczcionkaakapitu5"/>
    <w:qFormat/>
    <w:rsid w:val="00C8624A"/>
    <w:rPr>
      <w:b/>
      <w:bCs/>
      <w:smallCaps/>
      <w:color w:val="C0504D"/>
      <w:spacing w:val="5"/>
      <w:u w:val="single"/>
    </w:rPr>
  </w:style>
  <w:style w:type="character" w:styleId="Odwoaniedelikatne">
    <w:name w:val="Subtle Reference"/>
    <w:basedOn w:val="Domylnaczcionkaakapitu5"/>
    <w:uiPriority w:val="31"/>
    <w:qFormat/>
    <w:rsid w:val="00C8624A"/>
    <w:rPr>
      <w:smallCaps/>
      <w:color w:val="C0504D"/>
      <w:u w:val="single"/>
    </w:rPr>
  </w:style>
  <w:style w:type="character" w:customStyle="1" w:styleId="TekstdymkaZnak">
    <w:name w:val="Tekst dymka Znak"/>
    <w:basedOn w:val="Domylnaczcionkaakapitu5"/>
    <w:rsid w:val="00C8624A"/>
    <w:rPr>
      <w:rFonts w:ascii="Tahoma" w:eastAsia="Times New Roman" w:hAnsi="Tahoma" w:cs="Tahoma"/>
      <w:sz w:val="16"/>
      <w:szCs w:val="16"/>
    </w:rPr>
  </w:style>
  <w:style w:type="character" w:customStyle="1" w:styleId="Tekstpodstawowywcity3Znak">
    <w:name w:val="Tekst podstawowy wcięty 3 Znak"/>
    <w:basedOn w:val="Domylnaczcionkaakapitu5"/>
    <w:rsid w:val="00C8624A"/>
    <w:rPr>
      <w:rFonts w:ascii="Times New Roman" w:eastAsia="Times New Roman" w:hAnsi="Times New Roman" w:cs="Times New Roman"/>
      <w:sz w:val="16"/>
      <w:szCs w:val="16"/>
    </w:rPr>
  </w:style>
  <w:style w:type="character" w:customStyle="1" w:styleId="TekstpodstawowywcityZnak">
    <w:name w:val="Tekst podstawowy wcięty Znak"/>
    <w:basedOn w:val="Domylnaczcionkaakapitu5"/>
    <w:rsid w:val="00C8624A"/>
    <w:rPr>
      <w:rFonts w:ascii="Times New Roman" w:eastAsia="Times New Roman" w:hAnsi="Times New Roman" w:cs="Times New Roman"/>
      <w:sz w:val="24"/>
      <w:szCs w:val="24"/>
    </w:rPr>
  </w:style>
  <w:style w:type="character" w:customStyle="1" w:styleId="WW8Num92z1">
    <w:name w:val="WW8Num92z1"/>
    <w:rsid w:val="00C8624A"/>
    <w:rPr>
      <w:rFonts w:ascii="OpenSymbol" w:hAnsi="OpenSymbol" w:cs="OpenSymbol"/>
    </w:rPr>
  </w:style>
  <w:style w:type="character" w:customStyle="1" w:styleId="WW8Num92z3">
    <w:name w:val="WW8Num92z3"/>
    <w:rsid w:val="00C8624A"/>
    <w:rPr>
      <w:rFonts w:ascii="Wingdings 2" w:hAnsi="Wingdings 2" w:cs="OpenSymbol"/>
    </w:rPr>
  </w:style>
  <w:style w:type="character" w:customStyle="1" w:styleId="WW8Num93z1">
    <w:name w:val="WW8Num93z1"/>
    <w:rsid w:val="00C8624A"/>
    <w:rPr>
      <w:rFonts w:ascii="OpenSymbol" w:hAnsi="OpenSymbol" w:cs="OpenSymbol"/>
    </w:rPr>
  </w:style>
  <w:style w:type="character" w:customStyle="1" w:styleId="WW8Num95z1">
    <w:name w:val="WW8Num95z1"/>
    <w:rsid w:val="00C8624A"/>
    <w:rPr>
      <w:rFonts w:ascii="Courier New" w:hAnsi="Courier New" w:cs="Courier New"/>
    </w:rPr>
  </w:style>
  <w:style w:type="character" w:customStyle="1" w:styleId="WW8Num95z2">
    <w:name w:val="WW8Num95z2"/>
    <w:rsid w:val="00C8624A"/>
    <w:rPr>
      <w:rFonts w:ascii="Wingdings" w:hAnsi="Wingdings" w:cs="Wingdings"/>
    </w:rPr>
  </w:style>
  <w:style w:type="character" w:customStyle="1" w:styleId="Domylnaczcionkaakapitu4">
    <w:name w:val="Domyślna czcionka akapitu4"/>
    <w:rsid w:val="00C8624A"/>
  </w:style>
  <w:style w:type="character" w:customStyle="1" w:styleId="Absatz-Standardschriftart">
    <w:name w:val="Absatz-Standardschriftart"/>
    <w:rsid w:val="00C8624A"/>
  </w:style>
  <w:style w:type="character" w:customStyle="1" w:styleId="WW-Absatz-Standardschriftart">
    <w:name w:val="WW-Absatz-Standardschriftart"/>
    <w:rsid w:val="00C8624A"/>
  </w:style>
  <w:style w:type="character" w:customStyle="1" w:styleId="WW8Num75z1">
    <w:name w:val="WW8Num75z1"/>
    <w:rsid w:val="00C8624A"/>
    <w:rPr>
      <w:rFonts w:ascii="Courier New" w:hAnsi="Courier New" w:cs="Courier New"/>
    </w:rPr>
  </w:style>
  <w:style w:type="character" w:customStyle="1" w:styleId="WW8Num75z2">
    <w:name w:val="WW8Num75z2"/>
    <w:rsid w:val="00C8624A"/>
    <w:rPr>
      <w:rFonts w:ascii="Wingdings" w:hAnsi="Wingdings" w:cs="Wingdings"/>
    </w:rPr>
  </w:style>
  <w:style w:type="character" w:customStyle="1" w:styleId="WW8Num76z1">
    <w:name w:val="WW8Num76z1"/>
    <w:rsid w:val="00C8624A"/>
    <w:rPr>
      <w:rFonts w:ascii="Courier New" w:hAnsi="Courier New" w:cs="Courier New"/>
    </w:rPr>
  </w:style>
  <w:style w:type="character" w:customStyle="1" w:styleId="WW8Num76z2">
    <w:name w:val="WW8Num76z2"/>
    <w:rsid w:val="00C8624A"/>
    <w:rPr>
      <w:rFonts w:ascii="Wingdings" w:hAnsi="Wingdings" w:cs="Wingdings"/>
    </w:rPr>
  </w:style>
  <w:style w:type="character" w:customStyle="1" w:styleId="WW8Num77z1">
    <w:name w:val="WW8Num77z1"/>
    <w:rsid w:val="00C8624A"/>
    <w:rPr>
      <w:rFonts w:ascii="Courier New" w:hAnsi="Courier New" w:cs="Courier New"/>
    </w:rPr>
  </w:style>
  <w:style w:type="character" w:customStyle="1" w:styleId="WW8Num77z2">
    <w:name w:val="WW8Num77z2"/>
    <w:rsid w:val="00C8624A"/>
    <w:rPr>
      <w:rFonts w:ascii="Wingdings" w:hAnsi="Wingdings" w:cs="Wingdings"/>
    </w:rPr>
  </w:style>
  <w:style w:type="character" w:customStyle="1" w:styleId="WW8Num78z1">
    <w:name w:val="WW8Num78z1"/>
    <w:rsid w:val="00C8624A"/>
    <w:rPr>
      <w:rFonts w:ascii="Courier New" w:hAnsi="Courier New" w:cs="Courier New"/>
    </w:rPr>
  </w:style>
  <w:style w:type="character" w:customStyle="1" w:styleId="WW8Num78z2">
    <w:name w:val="WW8Num78z2"/>
    <w:rsid w:val="00C8624A"/>
    <w:rPr>
      <w:rFonts w:ascii="Wingdings" w:hAnsi="Wingdings" w:cs="Wingdings"/>
    </w:rPr>
  </w:style>
  <w:style w:type="character" w:customStyle="1" w:styleId="WW8Num79z1">
    <w:name w:val="WW8Num79z1"/>
    <w:rsid w:val="00C8624A"/>
    <w:rPr>
      <w:rFonts w:ascii="Courier New" w:hAnsi="Courier New" w:cs="Courier New"/>
    </w:rPr>
  </w:style>
  <w:style w:type="character" w:customStyle="1" w:styleId="WW8Num79z2">
    <w:name w:val="WW8Num79z2"/>
    <w:rsid w:val="00C8624A"/>
    <w:rPr>
      <w:rFonts w:ascii="Wingdings" w:hAnsi="Wingdings" w:cs="Wingdings"/>
    </w:rPr>
  </w:style>
  <w:style w:type="character" w:customStyle="1" w:styleId="WW8Num80z1">
    <w:name w:val="WW8Num80z1"/>
    <w:rsid w:val="00C8624A"/>
    <w:rPr>
      <w:rFonts w:ascii="Courier New" w:hAnsi="Courier New" w:cs="Courier New"/>
    </w:rPr>
  </w:style>
  <w:style w:type="character" w:customStyle="1" w:styleId="WW8Num80z2">
    <w:name w:val="WW8Num80z2"/>
    <w:rsid w:val="00C8624A"/>
    <w:rPr>
      <w:rFonts w:ascii="Wingdings" w:hAnsi="Wingdings" w:cs="Wingdings"/>
    </w:rPr>
  </w:style>
  <w:style w:type="character" w:customStyle="1" w:styleId="WW8Num81z1">
    <w:name w:val="WW8Num81z1"/>
    <w:rsid w:val="00C8624A"/>
    <w:rPr>
      <w:rFonts w:ascii="Courier New" w:hAnsi="Courier New" w:cs="Courier New"/>
    </w:rPr>
  </w:style>
  <w:style w:type="character" w:customStyle="1" w:styleId="WW8Num81z2">
    <w:name w:val="WW8Num81z2"/>
    <w:rsid w:val="00C8624A"/>
    <w:rPr>
      <w:rFonts w:ascii="Wingdings" w:hAnsi="Wingdings" w:cs="Wingdings"/>
    </w:rPr>
  </w:style>
  <w:style w:type="character" w:customStyle="1" w:styleId="WW8Num82z1">
    <w:name w:val="WW8Num82z1"/>
    <w:rsid w:val="00C8624A"/>
    <w:rPr>
      <w:rFonts w:ascii="Courier New" w:hAnsi="Courier New" w:cs="Courier New"/>
    </w:rPr>
  </w:style>
  <w:style w:type="character" w:customStyle="1" w:styleId="WW8Num82z2">
    <w:name w:val="WW8Num82z2"/>
    <w:rsid w:val="00C8624A"/>
    <w:rPr>
      <w:rFonts w:ascii="Wingdings" w:hAnsi="Wingdings" w:cs="Wingdings"/>
    </w:rPr>
  </w:style>
  <w:style w:type="character" w:customStyle="1" w:styleId="WW8Num83z1">
    <w:name w:val="WW8Num83z1"/>
    <w:rsid w:val="00C8624A"/>
    <w:rPr>
      <w:rFonts w:ascii="Courier New" w:hAnsi="Courier New" w:cs="Courier New"/>
    </w:rPr>
  </w:style>
  <w:style w:type="character" w:customStyle="1" w:styleId="WW8Num83z2">
    <w:name w:val="WW8Num83z2"/>
    <w:rsid w:val="00C8624A"/>
    <w:rPr>
      <w:rFonts w:ascii="Wingdings" w:hAnsi="Wingdings" w:cs="Wingdings"/>
    </w:rPr>
  </w:style>
  <w:style w:type="character" w:customStyle="1" w:styleId="WW8Num84z1">
    <w:name w:val="WW8Num84z1"/>
    <w:rsid w:val="00C8624A"/>
    <w:rPr>
      <w:rFonts w:ascii="Courier New" w:hAnsi="Courier New" w:cs="Courier New"/>
    </w:rPr>
  </w:style>
  <w:style w:type="character" w:customStyle="1" w:styleId="WW8Num84z2">
    <w:name w:val="WW8Num84z2"/>
    <w:rsid w:val="00C8624A"/>
    <w:rPr>
      <w:rFonts w:ascii="Wingdings" w:hAnsi="Wingdings" w:cs="Wingdings"/>
    </w:rPr>
  </w:style>
  <w:style w:type="character" w:customStyle="1" w:styleId="WW8Num85z1">
    <w:name w:val="WW8Num85z1"/>
    <w:rsid w:val="00C8624A"/>
    <w:rPr>
      <w:rFonts w:ascii="Courier New" w:hAnsi="Courier New" w:cs="Courier New"/>
    </w:rPr>
  </w:style>
  <w:style w:type="character" w:customStyle="1" w:styleId="WW8Num85z2">
    <w:name w:val="WW8Num85z2"/>
    <w:rsid w:val="00C8624A"/>
    <w:rPr>
      <w:rFonts w:ascii="Wingdings" w:hAnsi="Wingdings" w:cs="Wingdings"/>
    </w:rPr>
  </w:style>
  <w:style w:type="character" w:customStyle="1" w:styleId="WW8Num86z1">
    <w:name w:val="WW8Num86z1"/>
    <w:rsid w:val="00C8624A"/>
    <w:rPr>
      <w:rFonts w:ascii="Courier New" w:hAnsi="Courier New" w:cs="Courier New"/>
    </w:rPr>
  </w:style>
  <w:style w:type="character" w:customStyle="1" w:styleId="WW8Num86z2">
    <w:name w:val="WW8Num86z2"/>
    <w:rsid w:val="00C8624A"/>
    <w:rPr>
      <w:rFonts w:ascii="Wingdings" w:hAnsi="Wingdings" w:cs="Wingdings"/>
    </w:rPr>
  </w:style>
  <w:style w:type="character" w:customStyle="1" w:styleId="WW8Num87z1">
    <w:name w:val="WW8Num87z1"/>
    <w:rsid w:val="00C8624A"/>
    <w:rPr>
      <w:rFonts w:ascii="Courier New" w:hAnsi="Courier New" w:cs="Courier New"/>
    </w:rPr>
  </w:style>
  <w:style w:type="character" w:customStyle="1" w:styleId="WW8Num87z2">
    <w:name w:val="WW8Num87z2"/>
    <w:rsid w:val="00C8624A"/>
    <w:rPr>
      <w:rFonts w:ascii="Wingdings" w:hAnsi="Wingdings" w:cs="Wingdings"/>
    </w:rPr>
  </w:style>
  <w:style w:type="character" w:customStyle="1" w:styleId="WW8Num88z1">
    <w:name w:val="WW8Num88z1"/>
    <w:rsid w:val="00C8624A"/>
    <w:rPr>
      <w:rFonts w:ascii="Courier New" w:hAnsi="Courier New" w:cs="Courier New"/>
    </w:rPr>
  </w:style>
  <w:style w:type="character" w:customStyle="1" w:styleId="WW8Num88z2">
    <w:name w:val="WW8Num88z2"/>
    <w:rsid w:val="00C8624A"/>
    <w:rPr>
      <w:rFonts w:ascii="Wingdings" w:hAnsi="Wingdings" w:cs="Wingdings"/>
    </w:rPr>
  </w:style>
  <w:style w:type="character" w:customStyle="1" w:styleId="WW8Num89z2">
    <w:name w:val="WW8Num89z2"/>
    <w:rsid w:val="00C8624A"/>
    <w:rPr>
      <w:rFonts w:ascii="Wingdings" w:hAnsi="Wingdings" w:cs="Wingdings"/>
    </w:rPr>
  </w:style>
  <w:style w:type="character" w:customStyle="1" w:styleId="WW8Num90z2">
    <w:name w:val="WW8Num90z2"/>
    <w:rsid w:val="00C8624A"/>
    <w:rPr>
      <w:rFonts w:ascii="Wingdings" w:hAnsi="Wingdings" w:cs="Wingdings"/>
    </w:rPr>
  </w:style>
  <w:style w:type="character" w:customStyle="1" w:styleId="WW8Num91z2">
    <w:name w:val="WW8Num91z2"/>
    <w:rsid w:val="00C8624A"/>
    <w:rPr>
      <w:rFonts w:ascii="Wingdings" w:hAnsi="Wingdings" w:cs="Wingdings"/>
    </w:rPr>
  </w:style>
  <w:style w:type="character" w:customStyle="1" w:styleId="Domylnaczcionkaakapitu3">
    <w:name w:val="Domyślna czcionka akapitu3"/>
    <w:rsid w:val="00C8624A"/>
  </w:style>
  <w:style w:type="character" w:customStyle="1" w:styleId="Domylnaczcionkaakapitu2">
    <w:name w:val="Domyślna czcionka akapitu2"/>
    <w:rsid w:val="00C8624A"/>
  </w:style>
  <w:style w:type="character" w:customStyle="1" w:styleId="WW-Absatz-Standardschriftart1">
    <w:name w:val="WW-Absatz-Standardschriftart1"/>
    <w:rsid w:val="00C8624A"/>
  </w:style>
  <w:style w:type="character" w:customStyle="1" w:styleId="WW8NumSt1z0">
    <w:name w:val="WW8NumSt1z0"/>
    <w:rsid w:val="00C8624A"/>
    <w:rPr>
      <w:rFonts w:ascii="Symbol" w:hAnsi="Symbol" w:cs="Symbol"/>
    </w:rPr>
  </w:style>
  <w:style w:type="character" w:customStyle="1" w:styleId="WW8NumSt1z1">
    <w:name w:val="WW8NumSt1z1"/>
    <w:rsid w:val="00C8624A"/>
    <w:rPr>
      <w:rFonts w:ascii="Courier New" w:hAnsi="Courier New" w:cs="Courier New"/>
    </w:rPr>
  </w:style>
  <w:style w:type="character" w:customStyle="1" w:styleId="WW8NumSt1z2">
    <w:name w:val="WW8NumSt1z2"/>
    <w:rsid w:val="00C8624A"/>
    <w:rPr>
      <w:rFonts w:ascii="Wingdings" w:hAnsi="Wingdings" w:cs="Wingdings"/>
    </w:rPr>
  </w:style>
  <w:style w:type="character" w:customStyle="1" w:styleId="Domylnaczcionkaakapitu1">
    <w:name w:val="Domyślna czcionka akapitu1"/>
    <w:rsid w:val="00C8624A"/>
  </w:style>
  <w:style w:type="character" w:customStyle="1" w:styleId="Symbolewypunktowania">
    <w:name w:val="Symbole wypunktowania"/>
    <w:rsid w:val="00C8624A"/>
    <w:rPr>
      <w:rFonts w:ascii="OpenSymbol" w:eastAsia="OpenSymbol" w:hAnsi="OpenSymbol" w:cs="OpenSymbol"/>
    </w:rPr>
  </w:style>
  <w:style w:type="character" w:customStyle="1" w:styleId="Znakinumeracji">
    <w:name w:val="Znaki numeracji"/>
    <w:rsid w:val="00C8624A"/>
  </w:style>
  <w:style w:type="character" w:customStyle="1" w:styleId="Znakiwypunktowania">
    <w:name w:val="Znaki wypunktowania"/>
    <w:rsid w:val="00C8624A"/>
    <w:rPr>
      <w:rFonts w:ascii="OpenSymbol" w:eastAsia="OpenSymbol" w:hAnsi="OpenSymbol" w:cs="OpenSymbol"/>
    </w:rPr>
  </w:style>
  <w:style w:type="character" w:customStyle="1" w:styleId="WW8Num92z4">
    <w:name w:val="WW8Num92z4"/>
    <w:rsid w:val="00C8624A"/>
  </w:style>
  <w:style w:type="character" w:customStyle="1" w:styleId="WW8Num92z5">
    <w:name w:val="WW8Num92z5"/>
    <w:rsid w:val="00C8624A"/>
  </w:style>
  <w:style w:type="character" w:customStyle="1" w:styleId="WW8Num92z6">
    <w:name w:val="WW8Num92z6"/>
    <w:rsid w:val="00C8624A"/>
  </w:style>
  <w:style w:type="character" w:customStyle="1" w:styleId="WW8Num92z7">
    <w:name w:val="WW8Num92z7"/>
    <w:rsid w:val="00C8624A"/>
  </w:style>
  <w:style w:type="character" w:customStyle="1" w:styleId="WW8Num92z8">
    <w:name w:val="WW8Num92z8"/>
    <w:rsid w:val="00C8624A"/>
  </w:style>
  <w:style w:type="character" w:customStyle="1" w:styleId="WW8Num83z3">
    <w:name w:val="WW8Num83z3"/>
    <w:rsid w:val="00C8624A"/>
  </w:style>
  <w:style w:type="character" w:customStyle="1" w:styleId="WW8Num83z4">
    <w:name w:val="WW8Num83z4"/>
    <w:rsid w:val="00C8624A"/>
  </w:style>
  <w:style w:type="character" w:customStyle="1" w:styleId="WW8Num83z5">
    <w:name w:val="WW8Num83z5"/>
    <w:rsid w:val="00C8624A"/>
  </w:style>
  <w:style w:type="character" w:customStyle="1" w:styleId="WW8Num83z6">
    <w:name w:val="WW8Num83z6"/>
    <w:rsid w:val="00C8624A"/>
  </w:style>
  <w:style w:type="character" w:customStyle="1" w:styleId="WW8Num83z7">
    <w:name w:val="WW8Num83z7"/>
    <w:rsid w:val="00C8624A"/>
  </w:style>
  <w:style w:type="character" w:customStyle="1" w:styleId="WW8Num83z8">
    <w:name w:val="WW8Num83z8"/>
    <w:rsid w:val="00C8624A"/>
  </w:style>
  <w:style w:type="character" w:customStyle="1" w:styleId="WW8Num86z3">
    <w:name w:val="WW8Num86z3"/>
    <w:rsid w:val="00C8624A"/>
  </w:style>
  <w:style w:type="character" w:customStyle="1" w:styleId="WW8Num86z4">
    <w:name w:val="WW8Num86z4"/>
    <w:rsid w:val="00C8624A"/>
  </w:style>
  <w:style w:type="character" w:customStyle="1" w:styleId="WW8Num86z5">
    <w:name w:val="WW8Num86z5"/>
    <w:rsid w:val="00C8624A"/>
  </w:style>
  <w:style w:type="character" w:customStyle="1" w:styleId="WW8Num86z6">
    <w:name w:val="WW8Num86z6"/>
    <w:rsid w:val="00C8624A"/>
  </w:style>
  <w:style w:type="character" w:customStyle="1" w:styleId="WW8Num86z7">
    <w:name w:val="WW8Num86z7"/>
    <w:rsid w:val="00C8624A"/>
  </w:style>
  <w:style w:type="character" w:customStyle="1" w:styleId="WW8Num86z8">
    <w:name w:val="WW8Num86z8"/>
    <w:rsid w:val="00C8624A"/>
  </w:style>
  <w:style w:type="character" w:customStyle="1" w:styleId="WW8Num91z4">
    <w:name w:val="WW8Num91z4"/>
    <w:rsid w:val="00C8624A"/>
  </w:style>
  <w:style w:type="character" w:customStyle="1" w:styleId="WW8Num91z5">
    <w:name w:val="WW8Num91z5"/>
    <w:rsid w:val="00C8624A"/>
  </w:style>
  <w:style w:type="character" w:customStyle="1" w:styleId="WW8Num91z6">
    <w:name w:val="WW8Num91z6"/>
    <w:rsid w:val="00C8624A"/>
  </w:style>
  <w:style w:type="character" w:customStyle="1" w:styleId="WW8Num91z7">
    <w:name w:val="WW8Num91z7"/>
    <w:rsid w:val="00C8624A"/>
  </w:style>
  <w:style w:type="character" w:customStyle="1" w:styleId="WW8Num91z8">
    <w:name w:val="WW8Num91z8"/>
    <w:rsid w:val="00C8624A"/>
  </w:style>
  <w:style w:type="character" w:customStyle="1" w:styleId="WW8Num84z4">
    <w:name w:val="WW8Num84z4"/>
    <w:rsid w:val="00C8624A"/>
    <w:rPr>
      <w:rFonts w:hint="default"/>
      <w:sz w:val="24"/>
      <w:szCs w:val="24"/>
    </w:rPr>
  </w:style>
  <w:style w:type="character" w:customStyle="1" w:styleId="WW8Num84z6">
    <w:name w:val="WW8Num84z6"/>
    <w:rsid w:val="00C8624A"/>
    <w:rPr>
      <w:rFonts w:hint="default"/>
      <w:color w:val="auto"/>
    </w:rPr>
  </w:style>
  <w:style w:type="character" w:customStyle="1" w:styleId="WW8Num94z2">
    <w:name w:val="WW8Num94z2"/>
    <w:rsid w:val="00C8624A"/>
  </w:style>
  <w:style w:type="character" w:customStyle="1" w:styleId="WW8Num94z4">
    <w:name w:val="WW8Num94z4"/>
    <w:rsid w:val="00C8624A"/>
  </w:style>
  <w:style w:type="character" w:customStyle="1" w:styleId="WW8Num94z5">
    <w:name w:val="WW8Num94z5"/>
    <w:rsid w:val="00C8624A"/>
  </w:style>
  <w:style w:type="character" w:customStyle="1" w:styleId="WW8Num94z6">
    <w:name w:val="WW8Num94z6"/>
    <w:rsid w:val="00C8624A"/>
  </w:style>
  <w:style w:type="character" w:customStyle="1" w:styleId="WW8Num94z7">
    <w:name w:val="WW8Num94z7"/>
    <w:rsid w:val="00C8624A"/>
  </w:style>
  <w:style w:type="character" w:customStyle="1" w:styleId="WW8Num94z8">
    <w:name w:val="WW8Num94z8"/>
    <w:rsid w:val="00C8624A"/>
  </w:style>
  <w:style w:type="character" w:customStyle="1" w:styleId="WW8Num75z3">
    <w:name w:val="WW8Num75z3"/>
    <w:rsid w:val="00C8624A"/>
  </w:style>
  <w:style w:type="character" w:customStyle="1" w:styleId="WW8Num75z4">
    <w:name w:val="WW8Num75z4"/>
    <w:rsid w:val="00C8624A"/>
  </w:style>
  <w:style w:type="character" w:customStyle="1" w:styleId="WW8Num75z5">
    <w:name w:val="WW8Num75z5"/>
    <w:rsid w:val="00C8624A"/>
  </w:style>
  <w:style w:type="character" w:customStyle="1" w:styleId="WW8Num75z6">
    <w:name w:val="WW8Num75z6"/>
    <w:rsid w:val="00C8624A"/>
  </w:style>
  <w:style w:type="character" w:customStyle="1" w:styleId="WW8Num75z7">
    <w:name w:val="WW8Num75z7"/>
    <w:rsid w:val="00C8624A"/>
  </w:style>
  <w:style w:type="character" w:customStyle="1" w:styleId="WW8Num75z8">
    <w:name w:val="WW8Num75z8"/>
    <w:rsid w:val="00C8624A"/>
  </w:style>
  <w:style w:type="character" w:customStyle="1" w:styleId="WW8Num93z2">
    <w:name w:val="WW8Num93z2"/>
    <w:rsid w:val="00C8624A"/>
    <w:rPr>
      <w:rFonts w:ascii="Wingdings" w:hAnsi="Wingdings" w:cs="Wingdings" w:hint="default"/>
    </w:rPr>
  </w:style>
  <w:style w:type="character" w:customStyle="1" w:styleId="WW8Num88z3">
    <w:name w:val="WW8Num88z3"/>
    <w:rsid w:val="00C8624A"/>
  </w:style>
  <w:style w:type="character" w:customStyle="1" w:styleId="WW8Num88z4">
    <w:name w:val="WW8Num88z4"/>
    <w:rsid w:val="00C8624A"/>
  </w:style>
  <w:style w:type="character" w:customStyle="1" w:styleId="WW8Num88z5">
    <w:name w:val="WW8Num88z5"/>
    <w:rsid w:val="00C8624A"/>
  </w:style>
  <w:style w:type="character" w:customStyle="1" w:styleId="WW8Num88z6">
    <w:name w:val="WW8Num88z6"/>
    <w:rsid w:val="00C8624A"/>
  </w:style>
  <w:style w:type="character" w:customStyle="1" w:styleId="WW8Num88z7">
    <w:name w:val="WW8Num88z7"/>
    <w:rsid w:val="00C8624A"/>
  </w:style>
  <w:style w:type="character" w:customStyle="1" w:styleId="WW8Num88z8">
    <w:name w:val="WW8Num88z8"/>
    <w:rsid w:val="00C8624A"/>
  </w:style>
  <w:style w:type="character" w:customStyle="1" w:styleId="WW8Num76z3">
    <w:name w:val="WW8Num76z3"/>
    <w:rsid w:val="00C8624A"/>
  </w:style>
  <w:style w:type="character" w:customStyle="1" w:styleId="WW8Num76z4">
    <w:name w:val="WW8Num76z4"/>
    <w:rsid w:val="00C8624A"/>
  </w:style>
  <w:style w:type="character" w:customStyle="1" w:styleId="WW8Num76z5">
    <w:name w:val="WW8Num76z5"/>
    <w:rsid w:val="00C8624A"/>
  </w:style>
  <w:style w:type="character" w:customStyle="1" w:styleId="WW8Num76z6">
    <w:name w:val="WW8Num76z6"/>
    <w:rsid w:val="00C8624A"/>
  </w:style>
  <w:style w:type="character" w:customStyle="1" w:styleId="WW8Num76z7">
    <w:name w:val="WW8Num76z7"/>
    <w:rsid w:val="00C8624A"/>
  </w:style>
  <w:style w:type="character" w:customStyle="1" w:styleId="WW8Num76z8">
    <w:name w:val="WW8Num76z8"/>
    <w:rsid w:val="00C8624A"/>
  </w:style>
  <w:style w:type="paragraph" w:customStyle="1" w:styleId="Nagwek50">
    <w:name w:val="Nagłówek5"/>
    <w:basedOn w:val="Normalny"/>
    <w:next w:val="Podtytu"/>
    <w:rsid w:val="00C8624A"/>
    <w:pPr>
      <w:jc w:val="center"/>
    </w:pPr>
    <w:rPr>
      <w:rFonts w:ascii="Arial" w:hAnsi="Arial" w:cs="Arial"/>
      <w:b/>
      <w:bCs/>
      <w:sz w:val="22"/>
    </w:rPr>
  </w:style>
  <w:style w:type="paragraph" w:styleId="Podtytu">
    <w:name w:val="Subtitle"/>
    <w:basedOn w:val="Normalny"/>
    <w:next w:val="Tekstpodstawowy"/>
    <w:qFormat/>
    <w:rsid w:val="00C8624A"/>
    <w:pPr>
      <w:widowControl w:val="0"/>
      <w:jc w:val="both"/>
    </w:pPr>
    <w:rPr>
      <w:rFonts w:eastAsia="Lucida Sans Unicode"/>
      <w:sz w:val="32"/>
      <w:szCs w:val="20"/>
    </w:rPr>
  </w:style>
  <w:style w:type="paragraph" w:styleId="Tekstpodstawowy">
    <w:name w:val="Body Text"/>
    <w:basedOn w:val="Normalny"/>
    <w:link w:val="TekstpodstawowyZnak1"/>
    <w:rsid w:val="00C8624A"/>
    <w:pPr>
      <w:tabs>
        <w:tab w:val="left" w:pos="3118"/>
      </w:tabs>
      <w:jc w:val="both"/>
    </w:pPr>
    <w:rPr>
      <w:szCs w:val="20"/>
    </w:rPr>
  </w:style>
  <w:style w:type="paragraph" w:styleId="Lista">
    <w:name w:val="List"/>
    <w:basedOn w:val="Tekstpodstawowy"/>
    <w:rsid w:val="00C8624A"/>
    <w:pPr>
      <w:tabs>
        <w:tab w:val="clear" w:pos="3118"/>
      </w:tabs>
      <w:spacing w:after="120" w:line="276" w:lineRule="auto"/>
      <w:jc w:val="left"/>
    </w:pPr>
    <w:rPr>
      <w:rFonts w:ascii="Calibri" w:eastAsia="Calibri" w:hAnsi="Calibri" w:cs="Mangal"/>
      <w:sz w:val="22"/>
      <w:szCs w:val="22"/>
    </w:rPr>
  </w:style>
  <w:style w:type="paragraph" w:styleId="Legenda">
    <w:name w:val="caption"/>
    <w:basedOn w:val="Normalny"/>
    <w:qFormat/>
    <w:rsid w:val="00C8624A"/>
    <w:pPr>
      <w:suppressLineNumbers/>
      <w:spacing w:before="120" w:after="120"/>
    </w:pPr>
    <w:rPr>
      <w:rFonts w:cs="Mangal"/>
      <w:i/>
      <w:iCs/>
    </w:rPr>
  </w:style>
  <w:style w:type="paragraph" w:customStyle="1" w:styleId="Indeks">
    <w:name w:val="Indeks"/>
    <w:basedOn w:val="Normalny"/>
    <w:rsid w:val="00C8624A"/>
    <w:pPr>
      <w:suppressLineNumbers/>
      <w:spacing w:after="200" w:line="276" w:lineRule="auto"/>
    </w:pPr>
    <w:rPr>
      <w:rFonts w:ascii="Calibri" w:eastAsia="Calibri" w:hAnsi="Calibri" w:cs="Mangal"/>
      <w:sz w:val="22"/>
      <w:szCs w:val="22"/>
    </w:rPr>
  </w:style>
  <w:style w:type="paragraph" w:styleId="Stopka">
    <w:name w:val="footer"/>
    <w:basedOn w:val="Normalny"/>
    <w:link w:val="StopkaZnak1"/>
    <w:uiPriority w:val="99"/>
    <w:rsid w:val="00C8624A"/>
    <w:pPr>
      <w:tabs>
        <w:tab w:val="center" w:pos="4536"/>
        <w:tab w:val="right" w:pos="9072"/>
      </w:tabs>
    </w:pPr>
  </w:style>
  <w:style w:type="character" w:customStyle="1" w:styleId="StopkaZnak1">
    <w:name w:val="Stopka Znak1"/>
    <w:link w:val="Stopka"/>
    <w:rsid w:val="002F1A70"/>
    <w:rPr>
      <w:kern w:val="1"/>
      <w:sz w:val="24"/>
      <w:szCs w:val="24"/>
      <w:lang w:val="pl-PL" w:eastAsia="zh-CN" w:bidi="ar-SA"/>
    </w:rPr>
  </w:style>
  <w:style w:type="paragraph" w:customStyle="1" w:styleId="Tekstpodstawowy32">
    <w:name w:val="Tekst podstawowy 32"/>
    <w:basedOn w:val="Normalny"/>
    <w:rsid w:val="00C8624A"/>
    <w:pPr>
      <w:tabs>
        <w:tab w:val="left" w:pos="3118"/>
      </w:tabs>
      <w:jc w:val="both"/>
    </w:pPr>
    <w:rPr>
      <w:b/>
      <w:szCs w:val="20"/>
    </w:rPr>
  </w:style>
  <w:style w:type="paragraph" w:customStyle="1" w:styleId="Tekstpodstawowy24">
    <w:name w:val="Tekst podstawowy 24"/>
    <w:basedOn w:val="Normalny"/>
    <w:rsid w:val="00C8624A"/>
    <w:pPr>
      <w:tabs>
        <w:tab w:val="left" w:pos="426"/>
      </w:tabs>
    </w:pPr>
    <w:rPr>
      <w:szCs w:val="20"/>
    </w:rPr>
  </w:style>
  <w:style w:type="paragraph" w:styleId="Akapitzlist">
    <w:name w:val="List Paragraph"/>
    <w:aliases w:val="normalny tekst,Akapit z list¹,CW_Lista,maz_wyliczenie,opis dzialania,K-P_odwolanie,A_wyliczenie,Akapit z listą 1,sw tekst,L1,Numerowanie,Akapit z listą BS,Bullet List,FooterText,numbered,List Paragraph1,Paragraphe de liste1,lp1,Odstavec,b"/>
    <w:basedOn w:val="Normalny"/>
    <w:link w:val="AkapitzlistZnak"/>
    <w:qFormat/>
    <w:rsid w:val="00C8624A"/>
    <w:pPr>
      <w:ind w:left="720"/>
      <w:contextualSpacing/>
    </w:pPr>
  </w:style>
  <w:style w:type="character" w:customStyle="1" w:styleId="AkapitzlistZnak">
    <w:name w:val="Akapit z listą Znak"/>
    <w:aliases w:val="normalny tekst Znak,Akapit z list¹ Znak,CW_Lista Znak,maz_wyliczenie Znak,opis dzialania Znak,K-P_odwolanie Znak,A_wyliczenie Znak,Akapit z listą 1 Znak,sw tekst Znak,L1 Znak,Numerowanie Znak,Akapit z listą BS Znak,Bullet List Znak"/>
    <w:link w:val="Akapitzlist"/>
    <w:qFormat/>
    <w:rsid w:val="009576B4"/>
    <w:rPr>
      <w:kern w:val="1"/>
      <w:sz w:val="24"/>
      <w:szCs w:val="24"/>
      <w:lang w:eastAsia="zh-CN"/>
    </w:rPr>
  </w:style>
  <w:style w:type="paragraph" w:customStyle="1" w:styleId="Zwykytekst2">
    <w:name w:val="Zwykły tekst2"/>
    <w:basedOn w:val="Normalny"/>
    <w:rsid w:val="00C8624A"/>
    <w:rPr>
      <w:rFonts w:ascii="Courier New" w:hAnsi="Courier New" w:cs="Courier New"/>
      <w:sz w:val="20"/>
      <w:szCs w:val="20"/>
    </w:rPr>
  </w:style>
  <w:style w:type="paragraph" w:customStyle="1" w:styleId="Tekstpodstawowy31">
    <w:name w:val="Tekst podstawowy 31"/>
    <w:basedOn w:val="Normalny"/>
    <w:rsid w:val="00C8624A"/>
    <w:pPr>
      <w:widowControl w:val="0"/>
    </w:pPr>
    <w:rPr>
      <w:rFonts w:eastAsia="Lucida Sans Unicode" w:cs="Mangal"/>
      <w:lang w:bidi="hi-IN"/>
    </w:rPr>
  </w:style>
  <w:style w:type="paragraph" w:customStyle="1" w:styleId="Tekstpodstawowy21">
    <w:name w:val="Tekst podstawowy 21"/>
    <w:basedOn w:val="Normalny"/>
    <w:rsid w:val="00C8624A"/>
    <w:pPr>
      <w:widowControl w:val="0"/>
    </w:pPr>
    <w:rPr>
      <w:rFonts w:eastAsia="Lucida Sans Unicode" w:cs="Mangal"/>
      <w:lang w:bidi="hi-IN"/>
    </w:rPr>
  </w:style>
  <w:style w:type="paragraph" w:customStyle="1" w:styleId="Zwykytekst1">
    <w:name w:val="Zwykły tekst1"/>
    <w:basedOn w:val="Normalny"/>
    <w:rsid w:val="00C8624A"/>
    <w:pPr>
      <w:widowControl w:val="0"/>
    </w:pPr>
    <w:rPr>
      <w:rFonts w:ascii="Courier New" w:eastAsia="Lucida Sans Unicode" w:hAnsi="Courier New" w:cs="Mangal"/>
      <w:sz w:val="20"/>
      <w:szCs w:val="20"/>
      <w:lang w:bidi="hi-IN"/>
    </w:rPr>
  </w:style>
  <w:style w:type="paragraph" w:customStyle="1" w:styleId="Tekstpodstawowy211">
    <w:name w:val="Tekst podstawowy 211"/>
    <w:basedOn w:val="Normalny"/>
    <w:rsid w:val="00C8624A"/>
    <w:pPr>
      <w:widowControl w:val="0"/>
      <w:tabs>
        <w:tab w:val="left" w:pos="426"/>
      </w:tabs>
    </w:pPr>
    <w:rPr>
      <w:rFonts w:eastAsia="Lucida Sans Unicode" w:cs="Mangal"/>
      <w:szCs w:val="20"/>
      <w:lang w:bidi="hi-IN"/>
    </w:rPr>
  </w:style>
  <w:style w:type="paragraph" w:customStyle="1" w:styleId="WW-Tekstpodstawowy3">
    <w:name w:val="WW-Tekst podstawowy 3"/>
    <w:basedOn w:val="Normalny"/>
    <w:rsid w:val="00C8624A"/>
    <w:pPr>
      <w:widowControl w:val="0"/>
    </w:pPr>
    <w:rPr>
      <w:rFonts w:eastAsia="Lucida Sans Unicode"/>
      <w:sz w:val="22"/>
      <w:szCs w:val="20"/>
    </w:rPr>
  </w:style>
  <w:style w:type="paragraph" w:customStyle="1" w:styleId="WW-Tekstpodstawowy2">
    <w:name w:val="WW-Tekst podstawowy 2"/>
    <w:basedOn w:val="Normalny"/>
    <w:rsid w:val="00C8624A"/>
    <w:pPr>
      <w:widowControl w:val="0"/>
      <w:jc w:val="both"/>
    </w:pPr>
    <w:rPr>
      <w:rFonts w:eastAsia="Lucida Sans Unicode"/>
      <w:sz w:val="22"/>
      <w:szCs w:val="20"/>
    </w:rPr>
  </w:style>
  <w:style w:type="paragraph" w:styleId="NormalnyWeb">
    <w:name w:val="Normal (Web)"/>
    <w:basedOn w:val="Normalny"/>
    <w:uiPriority w:val="99"/>
    <w:qFormat/>
    <w:rsid w:val="00C8624A"/>
    <w:pPr>
      <w:spacing w:before="280" w:after="119"/>
    </w:pPr>
  </w:style>
  <w:style w:type="paragraph" w:customStyle="1" w:styleId="FR1">
    <w:name w:val="FR1"/>
    <w:rsid w:val="00C8624A"/>
    <w:pPr>
      <w:widowControl w:val="0"/>
      <w:suppressAutoHyphens/>
      <w:spacing w:before="320"/>
      <w:jc w:val="center"/>
    </w:pPr>
    <w:rPr>
      <w:rFonts w:ascii="Arial" w:eastAsia="Arial" w:hAnsi="Arial" w:cs="Arial"/>
      <w:kern w:val="1"/>
      <w:lang w:eastAsia="zh-CN"/>
    </w:rPr>
  </w:style>
  <w:style w:type="paragraph" w:styleId="Tekstprzypisukocowego">
    <w:name w:val="endnote text"/>
    <w:basedOn w:val="Normalny"/>
    <w:rsid w:val="00C8624A"/>
    <w:rPr>
      <w:sz w:val="20"/>
      <w:szCs w:val="20"/>
    </w:rPr>
  </w:style>
  <w:style w:type="paragraph" w:customStyle="1" w:styleId="WW-Tekstpodstawowywcity2">
    <w:name w:val="WW-Tekst podstawowy wcięty 2"/>
    <w:basedOn w:val="Normalny"/>
    <w:rsid w:val="00C8624A"/>
    <w:pPr>
      <w:widowControl w:val="0"/>
      <w:tabs>
        <w:tab w:val="left" w:pos="375"/>
      </w:tabs>
      <w:jc w:val="both"/>
    </w:pPr>
    <w:rPr>
      <w:rFonts w:eastAsia="Lucida Sans Unicode"/>
      <w:sz w:val="22"/>
      <w:szCs w:val="20"/>
    </w:rPr>
  </w:style>
  <w:style w:type="paragraph" w:styleId="Nagwek">
    <w:name w:val="header"/>
    <w:basedOn w:val="Normalny"/>
    <w:next w:val="Tekstpodstawowy"/>
    <w:rsid w:val="00C8624A"/>
    <w:pPr>
      <w:keepNext/>
      <w:widowControl w:val="0"/>
      <w:spacing w:before="240" w:after="120"/>
    </w:pPr>
    <w:rPr>
      <w:rFonts w:ascii="Arial" w:eastAsia="Lucida Sans Unicode" w:hAnsi="Arial" w:cs="Arial"/>
      <w:sz w:val="28"/>
      <w:szCs w:val="20"/>
    </w:rPr>
  </w:style>
  <w:style w:type="paragraph" w:customStyle="1" w:styleId="Znak1">
    <w:name w:val="Znak1"/>
    <w:basedOn w:val="Normalny"/>
    <w:rsid w:val="00C8624A"/>
  </w:style>
  <w:style w:type="paragraph" w:styleId="Tekstdymka">
    <w:name w:val="Balloon Text"/>
    <w:basedOn w:val="Normalny"/>
    <w:rsid w:val="00C8624A"/>
    <w:rPr>
      <w:rFonts w:ascii="Tahoma" w:hAnsi="Tahoma" w:cs="Tahoma"/>
      <w:sz w:val="16"/>
      <w:szCs w:val="16"/>
    </w:rPr>
  </w:style>
  <w:style w:type="paragraph" w:customStyle="1" w:styleId="Tekstpodstawowywcity31">
    <w:name w:val="Tekst podstawowy wcięty 31"/>
    <w:basedOn w:val="Normalny"/>
    <w:rsid w:val="00C8624A"/>
    <w:pPr>
      <w:spacing w:after="120"/>
      <w:ind w:left="283"/>
    </w:pPr>
    <w:rPr>
      <w:sz w:val="16"/>
      <w:szCs w:val="16"/>
    </w:rPr>
  </w:style>
  <w:style w:type="paragraph" w:customStyle="1" w:styleId="Akapitzlist3f">
    <w:name w:val="Akapit z listą3f"/>
    <w:basedOn w:val="Normalny"/>
    <w:rsid w:val="00C8624A"/>
    <w:rPr>
      <w:szCs w:val="20"/>
    </w:rPr>
  </w:style>
  <w:style w:type="paragraph" w:styleId="Tekstpodstawowywcity">
    <w:name w:val="Body Text Indent"/>
    <w:basedOn w:val="Normalny"/>
    <w:rsid w:val="00C8624A"/>
    <w:pPr>
      <w:spacing w:after="120"/>
      <w:ind w:left="283"/>
    </w:pPr>
  </w:style>
  <w:style w:type="paragraph" w:customStyle="1" w:styleId="Nagwek40">
    <w:name w:val="Nagłówek4"/>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4">
    <w:name w:val="Podpis4"/>
    <w:basedOn w:val="Normalny"/>
    <w:rsid w:val="00C8624A"/>
    <w:pPr>
      <w:suppressLineNumbers/>
      <w:spacing w:before="120" w:after="120" w:line="276" w:lineRule="auto"/>
    </w:pPr>
    <w:rPr>
      <w:rFonts w:ascii="Calibri" w:eastAsia="Calibri" w:hAnsi="Calibri" w:cs="Mangal"/>
      <w:i/>
      <w:iCs/>
    </w:rPr>
  </w:style>
  <w:style w:type="paragraph" w:customStyle="1" w:styleId="Nagwek30">
    <w:name w:val="Nagłówek3"/>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3">
    <w:name w:val="Podpis3"/>
    <w:basedOn w:val="Normalny"/>
    <w:rsid w:val="00C8624A"/>
    <w:pPr>
      <w:suppressLineNumbers/>
      <w:spacing w:before="120" w:after="120" w:line="276" w:lineRule="auto"/>
    </w:pPr>
    <w:rPr>
      <w:rFonts w:ascii="Calibri" w:eastAsia="Calibri" w:hAnsi="Calibri" w:cs="Mangal"/>
      <w:i/>
      <w:iCs/>
    </w:rPr>
  </w:style>
  <w:style w:type="paragraph" w:customStyle="1" w:styleId="Nagwek20">
    <w:name w:val="Nagłówek2"/>
    <w:basedOn w:val="Normalny"/>
    <w:next w:val="Tekstpodstawowy"/>
    <w:rsid w:val="00C8624A"/>
    <w:pPr>
      <w:keepNext/>
      <w:spacing w:before="240" w:after="120" w:line="276" w:lineRule="auto"/>
    </w:pPr>
    <w:rPr>
      <w:rFonts w:ascii="Arial" w:eastAsia="Microsoft YaHei" w:hAnsi="Arial" w:cs="Mangal"/>
      <w:sz w:val="28"/>
      <w:szCs w:val="28"/>
    </w:rPr>
  </w:style>
  <w:style w:type="paragraph" w:customStyle="1" w:styleId="Podpis2">
    <w:name w:val="Podpis2"/>
    <w:basedOn w:val="Normalny"/>
    <w:rsid w:val="00C8624A"/>
    <w:pPr>
      <w:suppressLineNumbers/>
      <w:spacing w:before="120" w:after="120" w:line="276" w:lineRule="auto"/>
    </w:pPr>
    <w:rPr>
      <w:rFonts w:ascii="Calibri" w:eastAsia="Calibri" w:hAnsi="Calibri" w:cs="Mangal"/>
      <w:i/>
      <w:iCs/>
    </w:rPr>
  </w:style>
  <w:style w:type="paragraph" w:customStyle="1" w:styleId="Nagwek10">
    <w:name w:val="Nagłówek1"/>
    <w:basedOn w:val="Normalny"/>
    <w:next w:val="Tekstpodstawowy"/>
    <w:qFormat/>
    <w:rsid w:val="00C8624A"/>
    <w:pPr>
      <w:keepNext/>
      <w:spacing w:before="240" w:after="120" w:line="276" w:lineRule="auto"/>
    </w:pPr>
    <w:rPr>
      <w:rFonts w:ascii="Arial" w:eastAsia="Microsoft YaHei" w:hAnsi="Arial" w:cs="Mangal"/>
      <w:sz w:val="28"/>
      <w:szCs w:val="28"/>
    </w:rPr>
  </w:style>
  <w:style w:type="paragraph" w:customStyle="1" w:styleId="Podpis1">
    <w:name w:val="Podpis1"/>
    <w:basedOn w:val="Normalny"/>
    <w:rsid w:val="00C8624A"/>
    <w:pPr>
      <w:suppressLineNumbers/>
      <w:spacing w:before="120" w:after="120" w:line="276" w:lineRule="auto"/>
    </w:pPr>
    <w:rPr>
      <w:rFonts w:ascii="Calibri" w:eastAsia="Calibri" w:hAnsi="Calibri" w:cs="Mangal"/>
      <w:i/>
      <w:iCs/>
    </w:rPr>
  </w:style>
  <w:style w:type="paragraph" w:customStyle="1" w:styleId="Zawartotabeli">
    <w:name w:val="Zawartość tabeli"/>
    <w:basedOn w:val="Normalny"/>
    <w:qFormat/>
    <w:rsid w:val="00C8624A"/>
    <w:pPr>
      <w:suppressLineNumbers/>
      <w:spacing w:after="200" w:line="276" w:lineRule="auto"/>
    </w:pPr>
    <w:rPr>
      <w:rFonts w:ascii="Calibri" w:eastAsia="Calibri" w:hAnsi="Calibri" w:cs="Calibri"/>
      <w:sz w:val="22"/>
      <w:szCs w:val="22"/>
    </w:rPr>
  </w:style>
  <w:style w:type="paragraph" w:customStyle="1" w:styleId="Nagwektabeli">
    <w:name w:val="Nagłówek tabeli"/>
    <w:basedOn w:val="Zawartotabeli"/>
    <w:rsid w:val="00C8624A"/>
    <w:pPr>
      <w:jc w:val="center"/>
    </w:pPr>
    <w:rPr>
      <w:b/>
      <w:bCs/>
    </w:rPr>
  </w:style>
  <w:style w:type="paragraph" w:customStyle="1" w:styleId="Zawartoramki">
    <w:name w:val="Zawartość ramki"/>
    <w:basedOn w:val="Normalny"/>
    <w:qFormat/>
    <w:rsid w:val="00C8624A"/>
  </w:style>
  <w:style w:type="paragraph" w:styleId="Tytu">
    <w:name w:val="Title"/>
    <w:basedOn w:val="Nagwek50"/>
    <w:next w:val="Tekstpodstawowy"/>
    <w:qFormat/>
    <w:rsid w:val="00C8624A"/>
    <w:rPr>
      <w:sz w:val="56"/>
      <w:szCs w:val="56"/>
    </w:rPr>
  </w:style>
  <w:style w:type="paragraph" w:customStyle="1" w:styleId="Cytaty">
    <w:name w:val="Cytaty"/>
    <w:basedOn w:val="Normalny"/>
    <w:rsid w:val="00C8624A"/>
    <w:pPr>
      <w:spacing w:after="283"/>
      <w:ind w:left="567" w:right="567"/>
    </w:pPr>
  </w:style>
  <w:style w:type="paragraph" w:customStyle="1" w:styleId="Tekstpodstawowy311">
    <w:name w:val="Tekst podstawowy 311"/>
    <w:basedOn w:val="Normalny"/>
    <w:rsid w:val="00C8624A"/>
    <w:rPr>
      <w:u w:val="single"/>
    </w:rPr>
  </w:style>
  <w:style w:type="paragraph" w:customStyle="1" w:styleId="Nagwek100">
    <w:name w:val="Nagłówek 10"/>
    <w:basedOn w:val="Nagwek50"/>
    <w:next w:val="Tekstpodstawowy"/>
    <w:rsid w:val="00C8624A"/>
    <w:pPr>
      <w:tabs>
        <w:tab w:val="num" w:pos="0"/>
      </w:tabs>
      <w:spacing w:before="60" w:after="60"/>
      <w:ind w:left="432" w:hanging="432"/>
    </w:pPr>
    <w:rPr>
      <w:sz w:val="21"/>
      <w:szCs w:val="21"/>
    </w:rPr>
  </w:style>
  <w:style w:type="paragraph" w:customStyle="1" w:styleId="Default">
    <w:name w:val="Default"/>
    <w:basedOn w:val="Normalny"/>
    <w:rsid w:val="00C8624A"/>
    <w:pPr>
      <w:autoSpaceDE w:val="0"/>
    </w:pPr>
    <w:rPr>
      <w:color w:val="000000"/>
    </w:rPr>
  </w:style>
  <w:style w:type="paragraph" w:customStyle="1" w:styleId="Tekstpodstawowy23">
    <w:name w:val="Tekst podstawowy 23"/>
    <w:basedOn w:val="Normalny"/>
    <w:rsid w:val="00C8624A"/>
    <w:pPr>
      <w:widowControl w:val="0"/>
      <w:tabs>
        <w:tab w:val="left" w:pos="426"/>
      </w:tabs>
    </w:pPr>
    <w:rPr>
      <w:rFonts w:eastAsia="Lucida Sans Unicode"/>
    </w:rPr>
  </w:style>
  <w:style w:type="paragraph" w:customStyle="1" w:styleId="WW-Tekstpodstawowy21">
    <w:name w:val="WW-Tekst podstawowy 21"/>
    <w:basedOn w:val="Normalny"/>
    <w:rsid w:val="00C8624A"/>
    <w:pPr>
      <w:tabs>
        <w:tab w:val="left" w:pos="3118"/>
      </w:tabs>
      <w:jc w:val="center"/>
    </w:pPr>
    <w:rPr>
      <w:b/>
      <w:sz w:val="22"/>
    </w:rPr>
  </w:style>
  <w:style w:type="paragraph" w:customStyle="1" w:styleId="pkt">
    <w:name w:val="pkt"/>
    <w:basedOn w:val="Normalny"/>
    <w:rsid w:val="00C8624A"/>
    <w:pPr>
      <w:spacing w:before="60" w:after="60"/>
      <w:ind w:left="851" w:hanging="295"/>
      <w:jc w:val="both"/>
    </w:pPr>
  </w:style>
  <w:style w:type="paragraph" w:customStyle="1" w:styleId="pkt1">
    <w:name w:val="pkt1"/>
    <w:basedOn w:val="pkt"/>
    <w:rsid w:val="00C8624A"/>
    <w:pPr>
      <w:tabs>
        <w:tab w:val="num" w:pos="708"/>
      </w:tabs>
      <w:ind w:left="850" w:hanging="425"/>
    </w:pPr>
  </w:style>
  <w:style w:type="paragraph" w:customStyle="1" w:styleId="Bezodstpw1">
    <w:name w:val="Bez odstępów1"/>
    <w:rsid w:val="00C8624A"/>
    <w:pPr>
      <w:suppressAutoHyphens/>
    </w:pPr>
    <w:rPr>
      <w:kern w:val="1"/>
      <w:lang w:eastAsia="zh-CN"/>
    </w:rPr>
  </w:style>
  <w:style w:type="paragraph" w:customStyle="1" w:styleId="Styl1">
    <w:name w:val="Styl1"/>
    <w:basedOn w:val="Normalny"/>
    <w:rsid w:val="00C8624A"/>
    <w:pPr>
      <w:widowControl w:val="0"/>
      <w:spacing w:before="240"/>
      <w:jc w:val="both"/>
    </w:pPr>
    <w:rPr>
      <w:rFonts w:ascii="Arial" w:hAnsi="Arial" w:cs="Arial"/>
    </w:rPr>
  </w:style>
  <w:style w:type="paragraph" w:customStyle="1" w:styleId="NormalnyArialNarrow">
    <w:name w:val="Normalny + Arial Narrow"/>
    <w:aliases w:val="11 pt"/>
    <w:basedOn w:val="Normalny"/>
    <w:rsid w:val="00C8624A"/>
    <w:pPr>
      <w:jc w:val="both"/>
    </w:pPr>
    <w:rPr>
      <w:rFonts w:ascii="Arial Narrow" w:hAnsi="Arial Narrow" w:cs="Arial Narrow"/>
      <w:sz w:val="22"/>
      <w:szCs w:val="22"/>
    </w:rPr>
  </w:style>
  <w:style w:type="paragraph" w:customStyle="1" w:styleId="Akapitzlist1">
    <w:name w:val="Akapit z listą1"/>
    <w:basedOn w:val="Normalny"/>
    <w:rsid w:val="00C8624A"/>
    <w:pPr>
      <w:spacing w:after="160" w:line="252" w:lineRule="auto"/>
      <w:ind w:left="720"/>
    </w:pPr>
    <w:rPr>
      <w:rFonts w:ascii="Calibri" w:eastAsia="Calibri" w:hAnsi="Calibri" w:cs="Calibri"/>
      <w:sz w:val="22"/>
      <w:szCs w:val="22"/>
    </w:rPr>
  </w:style>
  <w:style w:type="paragraph" w:customStyle="1" w:styleId="Tekstpodstawowy22">
    <w:name w:val="Tekst podstawowy 22"/>
    <w:basedOn w:val="Normalny"/>
    <w:rsid w:val="00C8624A"/>
    <w:pPr>
      <w:tabs>
        <w:tab w:val="left" w:pos="426"/>
      </w:tabs>
    </w:pPr>
    <w:rPr>
      <w:lang w:bidi="hi-IN"/>
    </w:rPr>
  </w:style>
  <w:style w:type="paragraph" w:customStyle="1" w:styleId="Standard">
    <w:name w:val="Standard"/>
    <w:qFormat/>
    <w:rsid w:val="00C8624A"/>
    <w:pPr>
      <w:widowControl w:val="0"/>
      <w:suppressAutoHyphens/>
      <w:textAlignment w:val="baseline"/>
    </w:pPr>
    <w:rPr>
      <w:rFonts w:eastAsia="SimSun"/>
      <w:kern w:val="1"/>
      <w:sz w:val="24"/>
      <w:szCs w:val="24"/>
      <w:lang w:eastAsia="zh-CN" w:bidi="hi-IN"/>
    </w:rPr>
  </w:style>
  <w:style w:type="paragraph" w:customStyle="1" w:styleId="Textbody">
    <w:name w:val="Text body"/>
    <w:basedOn w:val="Standard"/>
    <w:rsid w:val="00C8624A"/>
    <w:pPr>
      <w:spacing w:after="120"/>
    </w:pPr>
  </w:style>
  <w:style w:type="paragraph" w:customStyle="1" w:styleId="Nagwek11">
    <w:name w:val="Nagłówek 11"/>
    <w:basedOn w:val="Standard"/>
    <w:next w:val="Standard"/>
    <w:rsid w:val="00C8624A"/>
    <w:pPr>
      <w:keepNext/>
      <w:jc w:val="center"/>
    </w:pPr>
    <w:rPr>
      <w:rFonts w:eastAsia="Lucida Sans Unicode"/>
      <w:b/>
    </w:rPr>
  </w:style>
  <w:style w:type="paragraph" w:customStyle="1" w:styleId="TableContents">
    <w:name w:val="Table Contents"/>
    <w:basedOn w:val="Normalny"/>
    <w:rsid w:val="00C8624A"/>
    <w:pPr>
      <w:suppressLineNumbers/>
    </w:pPr>
    <w:rPr>
      <w:rFonts w:ascii="Arial Narrow" w:hAnsi="Arial Narrow" w:cs="Arial Narrow"/>
      <w:sz w:val="22"/>
    </w:rPr>
  </w:style>
  <w:style w:type="paragraph" w:customStyle="1" w:styleId="Tekstwstpniesformatowany">
    <w:name w:val="Tekst wstępnie sformatowany"/>
    <w:basedOn w:val="Normalny"/>
    <w:rsid w:val="00C8624A"/>
    <w:pPr>
      <w:widowControl w:val="0"/>
      <w:textAlignment w:val="baseline"/>
    </w:pPr>
    <w:rPr>
      <w:rFonts w:ascii="Courier New" w:eastAsia="NSimSun" w:hAnsi="Courier New" w:cs="Courier New"/>
      <w:lang w:bidi="hi-IN"/>
    </w:rPr>
  </w:style>
  <w:style w:type="paragraph" w:customStyle="1" w:styleId="ZnakZnakZnakZnakZnakZnakZnakZnakZnakZnakZnakZnakZnakZnakZnakZnak">
    <w:name w:val="Znak Znak Znak Znak Znak Znak Znak Znak Znak Znak Znak Znak Znak Znak Znak Znak"/>
    <w:basedOn w:val="Normalny"/>
    <w:rsid w:val="004C6F0A"/>
    <w:pPr>
      <w:suppressAutoHyphens w:val="0"/>
    </w:pPr>
    <w:rPr>
      <w:rFonts w:ascii="Arial" w:hAnsi="Arial" w:cs="Arial"/>
      <w:kern w:val="0"/>
      <w:lang w:eastAsia="pl-PL"/>
    </w:rPr>
  </w:style>
  <w:style w:type="character" w:customStyle="1" w:styleId="WW-Absatz-Standardschriftart11">
    <w:name w:val="WW-Absatz-Standardschriftart11"/>
    <w:rsid w:val="00FF5685"/>
  </w:style>
  <w:style w:type="character" w:customStyle="1" w:styleId="WW-Absatz-Standardschriftart111">
    <w:name w:val="WW-Absatz-Standardschriftart111"/>
    <w:rsid w:val="00FF5685"/>
  </w:style>
  <w:style w:type="character" w:customStyle="1" w:styleId="WW-Absatz-Standardschriftart1111">
    <w:name w:val="WW-Absatz-Standardschriftart1111"/>
    <w:rsid w:val="00FF5685"/>
  </w:style>
  <w:style w:type="character" w:customStyle="1" w:styleId="WW8Num107z1">
    <w:name w:val="WW8Num107z1"/>
    <w:rsid w:val="00FF5685"/>
    <w:rPr>
      <w:rFonts w:ascii="Courier New" w:hAnsi="Courier New" w:cs="Courier New"/>
    </w:rPr>
  </w:style>
  <w:style w:type="character" w:customStyle="1" w:styleId="WW-Absatz-Standardschriftart11111">
    <w:name w:val="WW-Absatz-Standardschriftart11111"/>
    <w:rsid w:val="00FF5685"/>
  </w:style>
  <w:style w:type="character" w:customStyle="1" w:styleId="WW-Absatz-Standardschriftart111111">
    <w:name w:val="WW-Absatz-Standardschriftart111111"/>
    <w:rsid w:val="00FF5685"/>
  </w:style>
  <w:style w:type="character" w:customStyle="1" w:styleId="WW-Absatz-Standardschriftart1111111">
    <w:name w:val="WW-Absatz-Standardschriftart1111111"/>
    <w:rsid w:val="00FF5685"/>
  </w:style>
  <w:style w:type="character" w:customStyle="1" w:styleId="WW-Absatz-Standardschriftart11111111">
    <w:name w:val="WW-Absatz-Standardschriftart11111111"/>
    <w:rsid w:val="00FF5685"/>
  </w:style>
  <w:style w:type="character" w:customStyle="1" w:styleId="WW-Absatz-Standardschriftart111111111">
    <w:name w:val="WW-Absatz-Standardschriftart111111111"/>
    <w:rsid w:val="00FF5685"/>
  </w:style>
  <w:style w:type="character" w:customStyle="1" w:styleId="WW-Absatz-Standardschriftart1111111111">
    <w:name w:val="WW-Absatz-Standardschriftart1111111111"/>
    <w:rsid w:val="00FF5685"/>
  </w:style>
  <w:style w:type="character" w:customStyle="1" w:styleId="WW-Absatz-Standardschriftart11111111111">
    <w:name w:val="WW-Absatz-Standardschriftart11111111111"/>
    <w:rsid w:val="00FF5685"/>
  </w:style>
  <w:style w:type="character" w:customStyle="1" w:styleId="WW-Absatz-Standardschriftart111111111111">
    <w:name w:val="WW-Absatz-Standardschriftart111111111111"/>
    <w:rsid w:val="00FF5685"/>
  </w:style>
  <w:style w:type="character" w:customStyle="1" w:styleId="WW-Absatz-Standardschriftart1111111111111">
    <w:name w:val="WW-Absatz-Standardschriftart1111111111111"/>
    <w:rsid w:val="00FF5685"/>
  </w:style>
  <w:style w:type="character" w:customStyle="1" w:styleId="WW-Absatz-Standardschriftart11111111111111">
    <w:name w:val="WW-Absatz-Standardschriftart11111111111111"/>
    <w:rsid w:val="00FF5685"/>
  </w:style>
  <w:style w:type="character" w:customStyle="1" w:styleId="WW-Absatz-Standardschriftart111111111111111">
    <w:name w:val="WW-Absatz-Standardschriftart111111111111111"/>
    <w:rsid w:val="00FF5685"/>
  </w:style>
  <w:style w:type="character" w:customStyle="1" w:styleId="WW8Num77z3">
    <w:name w:val="WW8Num77z3"/>
    <w:rsid w:val="00FF5685"/>
    <w:rPr>
      <w:rFonts w:ascii="Wingdings 2" w:hAnsi="Wingdings 2"/>
    </w:rPr>
  </w:style>
  <w:style w:type="character" w:customStyle="1" w:styleId="WW8Num78z3">
    <w:name w:val="WW8Num78z3"/>
    <w:rsid w:val="00FF5685"/>
    <w:rPr>
      <w:rFonts w:ascii="Wingdings 2" w:hAnsi="Wingdings 2"/>
    </w:rPr>
  </w:style>
  <w:style w:type="character" w:customStyle="1" w:styleId="WW8Num80z3">
    <w:name w:val="WW8Num80z3"/>
    <w:rsid w:val="00FF5685"/>
    <w:rPr>
      <w:rFonts w:ascii="Wingdings 2" w:hAnsi="Wingdings 2" w:cs="OpenSymbol"/>
    </w:rPr>
  </w:style>
  <w:style w:type="character" w:customStyle="1" w:styleId="WW8Num82z3">
    <w:name w:val="WW8Num82z3"/>
    <w:rsid w:val="00FF5685"/>
    <w:rPr>
      <w:rFonts w:ascii="Wingdings 2" w:hAnsi="Wingdings 2"/>
    </w:rPr>
  </w:style>
  <w:style w:type="character" w:customStyle="1" w:styleId="WW8Num84z3">
    <w:name w:val="WW8Num84z3"/>
    <w:rsid w:val="00FF5685"/>
    <w:rPr>
      <w:rFonts w:ascii="Wingdings 2" w:hAnsi="Wingdings 2"/>
    </w:rPr>
  </w:style>
  <w:style w:type="character" w:customStyle="1" w:styleId="WW8Num107z2">
    <w:name w:val="WW8Num107z2"/>
    <w:rsid w:val="00FF5685"/>
    <w:rPr>
      <w:rFonts w:ascii="Wingdings" w:hAnsi="Wingdings"/>
    </w:rPr>
  </w:style>
  <w:style w:type="character" w:customStyle="1" w:styleId="WW-Absatz-Standardschriftart1111111111111111">
    <w:name w:val="WW-Absatz-Standardschriftart1111111111111111"/>
    <w:rsid w:val="00FF5685"/>
  </w:style>
  <w:style w:type="character" w:customStyle="1" w:styleId="WW-Absatz-Standardschriftart11111111111111111">
    <w:name w:val="WW-Absatz-Standardschriftart11111111111111111"/>
    <w:rsid w:val="00FF5685"/>
  </w:style>
  <w:style w:type="character" w:customStyle="1" w:styleId="WW-Absatz-Standardschriftart111111111111111111">
    <w:name w:val="WW-Absatz-Standardschriftart111111111111111111"/>
    <w:rsid w:val="00FF5685"/>
  </w:style>
  <w:style w:type="character" w:customStyle="1" w:styleId="WW-Absatz-Standardschriftart1111111111111111111">
    <w:name w:val="WW-Absatz-Standardschriftart1111111111111111111"/>
    <w:rsid w:val="00FF5685"/>
  </w:style>
  <w:style w:type="character" w:customStyle="1" w:styleId="WW-Absatz-Standardschriftart11111111111111111111">
    <w:name w:val="WW-Absatz-Standardschriftart11111111111111111111"/>
    <w:rsid w:val="00FF5685"/>
  </w:style>
  <w:style w:type="character" w:customStyle="1" w:styleId="WW-Absatz-Standardschriftart111111111111111111111">
    <w:name w:val="WW-Absatz-Standardschriftart111111111111111111111"/>
    <w:rsid w:val="00FF5685"/>
  </w:style>
  <w:style w:type="character" w:customStyle="1" w:styleId="WW-Absatz-Standardschriftart1111111111111111111111">
    <w:name w:val="WW-Absatz-Standardschriftart1111111111111111111111"/>
    <w:rsid w:val="00FF5685"/>
  </w:style>
  <w:style w:type="character" w:customStyle="1" w:styleId="WW-Absatz-Standardschriftart11111111111111111111111">
    <w:name w:val="WW-Absatz-Standardschriftart11111111111111111111111"/>
    <w:rsid w:val="00FF5685"/>
  </w:style>
  <w:style w:type="character" w:customStyle="1" w:styleId="WW8Num79z3">
    <w:name w:val="WW8Num79z3"/>
    <w:rsid w:val="00FF5685"/>
    <w:rPr>
      <w:rFonts w:ascii="Wingdings 2" w:hAnsi="Wingdings 2"/>
    </w:rPr>
  </w:style>
  <w:style w:type="paragraph" w:customStyle="1" w:styleId="Standarduser">
    <w:name w:val="Standard (user)"/>
    <w:rsid w:val="00985346"/>
    <w:pPr>
      <w:suppressAutoHyphens/>
      <w:textAlignment w:val="baseline"/>
    </w:pPr>
    <w:rPr>
      <w:rFonts w:eastAsia="SimSun"/>
      <w:kern w:val="1"/>
      <w:sz w:val="24"/>
      <w:szCs w:val="24"/>
      <w:lang w:eastAsia="hi-IN" w:bidi="hi-IN"/>
    </w:rPr>
  </w:style>
  <w:style w:type="character" w:customStyle="1" w:styleId="WW-Absatz-Standardschriftart111111111111111111111111">
    <w:name w:val="WW-Absatz-Standardschriftart111111111111111111111111"/>
    <w:rsid w:val="00A06D89"/>
  </w:style>
  <w:style w:type="character" w:customStyle="1" w:styleId="WW-Absatz-Standardschriftart1111111111111111111111111">
    <w:name w:val="WW-Absatz-Standardschriftart1111111111111111111111111"/>
    <w:rsid w:val="00A06D89"/>
  </w:style>
  <w:style w:type="character" w:customStyle="1" w:styleId="WW-Absatz-Standardschriftart11111111111111111111111111">
    <w:name w:val="WW-Absatz-Standardschriftart11111111111111111111111111"/>
    <w:rsid w:val="00A06D89"/>
  </w:style>
  <w:style w:type="character" w:customStyle="1" w:styleId="WW-Absatz-Standardschriftart111111111111111111111111111">
    <w:name w:val="WW-Absatz-Standardschriftart111111111111111111111111111"/>
    <w:rsid w:val="00A06D89"/>
  </w:style>
  <w:style w:type="character" w:customStyle="1" w:styleId="WW-Absatz-Standardschriftart1111111111111111111111111111">
    <w:name w:val="WW-Absatz-Standardschriftart1111111111111111111111111111"/>
    <w:rsid w:val="00A06D89"/>
  </w:style>
  <w:style w:type="character" w:customStyle="1" w:styleId="WW-Absatz-Standardschriftart11111111111111111111111111111">
    <w:name w:val="WW-Absatz-Standardschriftart11111111111111111111111111111"/>
    <w:rsid w:val="00A06D89"/>
  </w:style>
  <w:style w:type="character" w:customStyle="1" w:styleId="WW-Absatz-Standardschriftart111111111111111111111111111111">
    <w:name w:val="WW-Absatz-Standardschriftart111111111111111111111111111111"/>
    <w:rsid w:val="00A06D89"/>
  </w:style>
  <w:style w:type="character" w:customStyle="1" w:styleId="WW-Absatz-Standardschriftart1111111111111111111111111111111">
    <w:name w:val="WW-Absatz-Standardschriftart1111111111111111111111111111111"/>
    <w:rsid w:val="00A06D89"/>
  </w:style>
  <w:style w:type="character" w:customStyle="1" w:styleId="WW-Absatz-Standardschriftart11111111111111111111111111111111">
    <w:name w:val="WW-Absatz-Standardschriftart11111111111111111111111111111111"/>
    <w:rsid w:val="00A06D89"/>
  </w:style>
  <w:style w:type="character" w:customStyle="1" w:styleId="WW-Absatz-Standardschriftart111111111111111111111111111111111">
    <w:name w:val="WW-Absatz-Standardschriftart111111111111111111111111111111111"/>
    <w:rsid w:val="00A06D89"/>
  </w:style>
  <w:style w:type="character" w:customStyle="1" w:styleId="WW-Absatz-Standardschriftart1111111111111111111111111111111111">
    <w:name w:val="WW-Absatz-Standardschriftart1111111111111111111111111111111111"/>
    <w:rsid w:val="00A06D89"/>
  </w:style>
  <w:style w:type="character" w:customStyle="1" w:styleId="WW-Absatz-Standardschriftart11111111111111111111111111111111111">
    <w:name w:val="WW-Absatz-Standardschriftart11111111111111111111111111111111111"/>
    <w:rsid w:val="00A06D89"/>
  </w:style>
  <w:style w:type="character" w:customStyle="1" w:styleId="WW-Absatz-Standardschriftart111111111111111111111111111111111111">
    <w:name w:val="WW-Absatz-Standardschriftart111111111111111111111111111111111111"/>
    <w:rsid w:val="00A06D89"/>
  </w:style>
  <w:style w:type="character" w:customStyle="1" w:styleId="WW-Absatz-Standardschriftart1111111111111111111111111111111111111">
    <w:name w:val="WW-Absatz-Standardschriftart1111111111111111111111111111111111111"/>
    <w:rsid w:val="00A06D89"/>
  </w:style>
  <w:style w:type="character" w:customStyle="1" w:styleId="WW-Absatz-Standardschriftart11111111111111111111111111111111111111">
    <w:name w:val="WW-Absatz-Standardschriftart11111111111111111111111111111111111111"/>
    <w:rsid w:val="00A06D89"/>
  </w:style>
  <w:style w:type="character" w:customStyle="1" w:styleId="WW-Absatz-Standardschriftart111111111111111111111111111111111111111">
    <w:name w:val="WW-Absatz-Standardschriftart111111111111111111111111111111111111111"/>
    <w:rsid w:val="00A06D89"/>
  </w:style>
  <w:style w:type="character" w:customStyle="1" w:styleId="WW-Absatz-Standardschriftart1111111111111111111111111111111111111111">
    <w:name w:val="WW-Absatz-Standardschriftart1111111111111111111111111111111111111111"/>
    <w:rsid w:val="00A06D89"/>
  </w:style>
  <w:style w:type="character" w:customStyle="1" w:styleId="WW-Absatz-Standardschriftart11111111111111111111111111111111111111111">
    <w:name w:val="WW-Absatz-Standardschriftart11111111111111111111111111111111111111111"/>
    <w:rsid w:val="00A06D89"/>
  </w:style>
  <w:style w:type="character" w:customStyle="1" w:styleId="WW-Absatz-Standardschriftart111111111111111111111111111111111111111111">
    <w:name w:val="WW-Absatz-Standardschriftart111111111111111111111111111111111111111111"/>
    <w:rsid w:val="00A06D89"/>
  </w:style>
  <w:style w:type="character" w:customStyle="1" w:styleId="WW-Absatz-Standardschriftart1111111111111111111111111111111111111111111">
    <w:name w:val="WW-Absatz-Standardschriftart1111111111111111111111111111111111111111111"/>
    <w:rsid w:val="00A06D89"/>
  </w:style>
  <w:style w:type="character" w:customStyle="1" w:styleId="WW-Absatz-Standardschriftart11111111111111111111111111111111111111111111">
    <w:name w:val="WW-Absatz-Standardschriftart11111111111111111111111111111111111111111111"/>
    <w:rsid w:val="00A06D89"/>
  </w:style>
  <w:style w:type="character" w:customStyle="1" w:styleId="WW-Absatz-Standardschriftart111111111111111111111111111111111111111111111">
    <w:name w:val="WW-Absatz-Standardschriftart111111111111111111111111111111111111111111111"/>
    <w:rsid w:val="00A06D89"/>
  </w:style>
  <w:style w:type="character" w:customStyle="1" w:styleId="WW-Absatz-Standardschriftart1111111111111111111111111111111111111111111111">
    <w:name w:val="WW-Absatz-Standardschriftart1111111111111111111111111111111111111111111111"/>
    <w:rsid w:val="00A06D89"/>
  </w:style>
  <w:style w:type="character" w:customStyle="1" w:styleId="WW-Absatz-Standardschriftart11111111111111111111111111111111111111111111111">
    <w:name w:val="WW-Absatz-Standardschriftart11111111111111111111111111111111111111111111111"/>
    <w:rsid w:val="00A06D89"/>
  </w:style>
  <w:style w:type="character" w:customStyle="1" w:styleId="WW-Absatz-Standardschriftart111111111111111111111111111111111111111111111111">
    <w:name w:val="WW-Absatz-Standardschriftart111111111111111111111111111111111111111111111111"/>
    <w:rsid w:val="00A06D89"/>
  </w:style>
  <w:style w:type="character" w:customStyle="1" w:styleId="WW-Absatz-Standardschriftart1111111111111111111111111111111111111111111111111">
    <w:name w:val="WW-Absatz-Standardschriftart1111111111111111111111111111111111111111111111111"/>
    <w:rsid w:val="00A06D89"/>
  </w:style>
  <w:style w:type="character" w:customStyle="1" w:styleId="WW-Absatz-Standardschriftart11111111111111111111111111111111111111111111111111">
    <w:name w:val="WW-Absatz-Standardschriftart11111111111111111111111111111111111111111111111111"/>
    <w:rsid w:val="00A06D89"/>
  </w:style>
  <w:style w:type="character" w:customStyle="1" w:styleId="WW-Absatz-Standardschriftart111111111111111111111111111111111111111111111111111">
    <w:name w:val="WW-Absatz-Standardschriftart111111111111111111111111111111111111111111111111111"/>
    <w:rsid w:val="00A06D89"/>
  </w:style>
  <w:style w:type="character" w:customStyle="1" w:styleId="WW-Absatz-Standardschriftart1111111111111111111111111111111111111111111111111111">
    <w:name w:val="WW-Absatz-Standardschriftart1111111111111111111111111111111111111111111111111111"/>
    <w:rsid w:val="00A06D89"/>
  </w:style>
  <w:style w:type="character" w:customStyle="1" w:styleId="WW-Absatz-Standardschriftart11111111111111111111111111111111111111111111111111111">
    <w:name w:val="WW-Absatz-Standardschriftart11111111111111111111111111111111111111111111111111111"/>
    <w:rsid w:val="00A06D89"/>
  </w:style>
  <w:style w:type="character" w:customStyle="1" w:styleId="WW-Absatz-Standardschriftart111111111111111111111111111111111111111111111111111111">
    <w:name w:val="WW-Absatz-Standardschriftart111111111111111111111111111111111111111111111111111111"/>
    <w:rsid w:val="00A06D89"/>
  </w:style>
  <w:style w:type="character" w:customStyle="1" w:styleId="WW-Absatz-Standardschriftart1111111111111111111111111111111111111111111111111111111">
    <w:name w:val="WW-Absatz-Standardschriftart1111111111111111111111111111111111111111111111111111111"/>
    <w:rsid w:val="00A06D89"/>
  </w:style>
  <w:style w:type="character" w:customStyle="1" w:styleId="WW-Absatz-Standardschriftart11111111111111111111111111111111111111111111111111111111">
    <w:name w:val="WW-Absatz-Standardschriftart11111111111111111111111111111111111111111111111111111111"/>
    <w:rsid w:val="00A06D89"/>
  </w:style>
  <w:style w:type="character" w:customStyle="1" w:styleId="WW-Absatz-Standardschriftart111111111111111111111111111111111111111111111111111111111">
    <w:name w:val="WW-Absatz-Standardschriftart111111111111111111111111111111111111111111111111111111111"/>
    <w:rsid w:val="00A06D89"/>
  </w:style>
  <w:style w:type="character" w:customStyle="1" w:styleId="WW-Absatz-Standardschriftart1111111111111111111111111111111111111111111111111111111111">
    <w:name w:val="WW-Absatz-Standardschriftart1111111111111111111111111111111111111111111111111111111111"/>
    <w:rsid w:val="00A06D89"/>
  </w:style>
  <w:style w:type="character" w:customStyle="1" w:styleId="WW-Absatz-Standardschriftart11111111111111111111111111111111111111111111111111111111111">
    <w:name w:val="WW-Absatz-Standardschriftart11111111111111111111111111111111111111111111111111111111111"/>
    <w:rsid w:val="00A06D89"/>
  </w:style>
  <w:style w:type="character" w:customStyle="1" w:styleId="WW-Absatz-Standardschriftart111111111111111111111111111111111111111111111111111111111111">
    <w:name w:val="WW-Absatz-Standardschriftart111111111111111111111111111111111111111111111111111111111111"/>
    <w:rsid w:val="00A06D89"/>
  </w:style>
  <w:style w:type="character" w:customStyle="1" w:styleId="WW-Absatz-Standardschriftart1111111111111111111111111111111111111111111111111111111111111">
    <w:name w:val="WW-Absatz-Standardschriftart1111111111111111111111111111111111111111111111111111111111111"/>
    <w:rsid w:val="00A06D89"/>
  </w:style>
  <w:style w:type="character" w:customStyle="1" w:styleId="WW-Absatz-Standardschriftart11111111111111111111111111111111111111111111111111111111111111">
    <w:name w:val="WW-Absatz-Standardschriftart11111111111111111111111111111111111111111111111111111111111111"/>
    <w:rsid w:val="00A06D89"/>
  </w:style>
  <w:style w:type="character" w:customStyle="1" w:styleId="WW-Absatz-Standardschriftart111111111111111111111111111111111111111111111111111111111111111">
    <w:name w:val="WW-Absatz-Standardschriftart111111111111111111111111111111111111111111111111111111111111111"/>
    <w:rsid w:val="00A06D89"/>
  </w:style>
  <w:style w:type="character" w:styleId="Uwydatnienie">
    <w:name w:val="Emphasis"/>
    <w:qFormat/>
    <w:rsid w:val="00A06D89"/>
    <w:rPr>
      <w:i/>
      <w:iCs/>
    </w:rPr>
  </w:style>
  <w:style w:type="paragraph" w:styleId="Tekstpodstawowy2">
    <w:name w:val="Body Text 2"/>
    <w:basedOn w:val="Normalny"/>
    <w:link w:val="Tekstpodstawowy2Znak1"/>
    <w:uiPriority w:val="99"/>
    <w:rsid w:val="008C7598"/>
    <w:pPr>
      <w:spacing w:after="120" w:line="480" w:lineRule="auto"/>
    </w:pPr>
  </w:style>
  <w:style w:type="character" w:customStyle="1" w:styleId="Tekstpodstawowy2Znak1">
    <w:name w:val="Tekst podstawowy 2 Znak1"/>
    <w:basedOn w:val="Domylnaczcionkaakapitu"/>
    <w:link w:val="Tekstpodstawowy2"/>
    <w:uiPriority w:val="99"/>
    <w:rsid w:val="008C7598"/>
    <w:rPr>
      <w:kern w:val="1"/>
      <w:sz w:val="24"/>
      <w:szCs w:val="24"/>
      <w:lang w:eastAsia="zh-CN"/>
    </w:rPr>
  </w:style>
  <w:style w:type="character" w:customStyle="1" w:styleId="WW8Num77z4">
    <w:name w:val="WW8Num77z4"/>
    <w:rsid w:val="00343752"/>
  </w:style>
  <w:style w:type="character" w:customStyle="1" w:styleId="WW8Num77z5">
    <w:name w:val="WW8Num77z5"/>
    <w:rsid w:val="00343752"/>
  </w:style>
  <w:style w:type="character" w:customStyle="1" w:styleId="WW8Num77z6">
    <w:name w:val="WW8Num77z6"/>
    <w:rsid w:val="00343752"/>
  </w:style>
  <w:style w:type="character" w:customStyle="1" w:styleId="WW8Num77z7">
    <w:name w:val="WW8Num77z7"/>
    <w:rsid w:val="00343752"/>
  </w:style>
  <w:style w:type="character" w:customStyle="1" w:styleId="WW8Num77z8">
    <w:name w:val="WW8Num77z8"/>
    <w:rsid w:val="00343752"/>
  </w:style>
  <w:style w:type="character" w:customStyle="1" w:styleId="WW8Num81z3">
    <w:name w:val="WW8Num81z3"/>
    <w:rsid w:val="00343752"/>
    <w:rPr>
      <w:rFonts w:ascii="Wingdings 2" w:hAnsi="Wingdings 2" w:cs="OpenSymbol"/>
    </w:rPr>
  </w:style>
  <w:style w:type="character" w:customStyle="1" w:styleId="WW8Num93z3">
    <w:name w:val="WW8Num93z3"/>
    <w:rsid w:val="00343752"/>
    <w:rPr>
      <w:rFonts w:ascii="Wingdings 2" w:hAnsi="Wingdings 2" w:cs="OpenSymbol"/>
    </w:rPr>
  </w:style>
  <w:style w:type="character" w:customStyle="1" w:styleId="WW8Num112z2">
    <w:name w:val="WW8Num112z2"/>
    <w:rsid w:val="00343752"/>
    <w:rPr>
      <w:rFonts w:ascii="Symbol" w:eastAsia="Batang" w:hAnsi="Symbol" w:cs="Symbol"/>
      <w:i w:val="0"/>
      <w:sz w:val="22"/>
      <w:szCs w:val="22"/>
    </w:rPr>
  </w:style>
  <w:style w:type="character" w:customStyle="1" w:styleId="WW8Num112z3">
    <w:name w:val="WW8Num112z3"/>
    <w:rsid w:val="00343752"/>
    <w:rPr>
      <w:rFonts w:ascii="Wingdings 2" w:hAnsi="Wingdings 2" w:cs="OpenSymbol"/>
    </w:rPr>
  </w:style>
  <w:style w:type="character" w:customStyle="1" w:styleId="WW8Num122z1">
    <w:name w:val="WW8Num122z1"/>
    <w:rsid w:val="00343752"/>
    <w:rPr>
      <w:rFonts w:ascii="OpenSymbol" w:hAnsi="OpenSymbol" w:cs="OpenSymbol"/>
    </w:rPr>
  </w:style>
  <w:style w:type="character" w:customStyle="1" w:styleId="WW8Num122z2">
    <w:name w:val="WW8Num122z2"/>
    <w:rsid w:val="00343752"/>
    <w:rPr>
      <w:rFonts w:ascii="Symbol" w:eastAsia="Batang" w:hAnsi="Symbol" w:cs="Symbol"/>
      <w:i w:val="0"/>
      <w:sz w:val="22"/>
      <w:szCs w:val="22"/>
    </w:rPr>
  </w:style>
  <w:style w:type="character" w:customStyle="1" w:styleId="WW8Num122z3">
    <w:name w:val="WW8Num122z3"/>
    <w:rsid w:val="00343752"/>
    <w:rPr>
      <w:rFonts w:ascii="Wingdings 2" w:hAnsi="Wingdings 2" w:cs="OpenSymbol"/>
    </w:rPr>
  </w:style>
  <w:style w:type="paragraph" w:customStyle="1" w:styleId="Normalny1">
    <w:name w:val="Normalny1"/>
    <w:rsid w:val="006C1681"/>
    <w:pPr>
      <w:widowControl w:val="0"/>
      <w:suppressAutoHyphens/>
    </w:pPr>
    <w:rPr>
      <w:rFonts w:ascii="Liberation Serif" w:eastAsia="SimSun" w:hAnsi="Liberation Serif" w:cs="Mangal"/>
      <w:sz w:val="24"/>
      <w:szCs w:val="24"/>
      <w:lang w:eastAsia="zh-CN" w:bidi="hi-IN"/>
    </w:rPr>
  </w:style>
  <w:style w:type="character" w:customStyle="1" w:styleId="WW-Domylnaczcionkaakapitu">
    <w:name w:val="WW-Domyślna czcionka akapitu"/>
    <w:rsid w:val="00EF5ED5"/>
  </w:style>
  <w:style w:type="paragraph" w:customStyle="1" w:styleId="Trenum">
    <w:name w:val="Treść num."/>
    <w:basedOn w:val="Normalny"/>
    <w:rsid w:val="009576B4"/>
    <w:pPr>
      <w:tabs>
        <w:tab w:val="num" w:pos="0"/>
      </w:tabs>
      <w:suppressAutoHyphens w:val="0"/>
      <w:spacing w:after="120" w:line="300" w:lineRule="auto"/>
      <w:ind w:left="340" w:hanging="340"/>
      <w:jc w:val="both"/>
    </w:pPr>
    <w:rPr>
      <w:kern w:val="0"/>
      <w:szCs w:val="20"/>
      <w:lang w:eastAsia="pl-PL"/>
    </w:rPr>
  </w:style>
  <w:style w:type="paragraph" w:customStyle="1" w:styleId="Domylne">
    <w:name w:val="Domyślne"/>
    <w:rsid w:val="009576B4"/>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paragraph" w:styleId="Tekstprzypisudolnego">
    <w:name w:val="footnote text"/>
    <w:basedOn w:val="Normalny"/>
    <w:link w:val="TekstprzypisudolnegoZnak"/>
    <w:uiPriority w:val="99"/>
    <w:rsid w:val="009576B4"/>
    <w:pPr>
      <w:suppressAutoHyphens w:val="0"/>
      <w:autoSpaceDN w:val="0"/>
    </w:pPr>
    <w:rPr>
      <w:kern w:val="0"/>
      <w:sz w:val="20"/>
      <w:szCs w:val="20"/>
      <w:lang w:eastAsia="pl-PL"/>
    </w:rPr>
  </w:style>
  <w:style w:type="character" w:customStyle="1" w:styleId="TekstprzypisudolnegoZnak">
    <w:name w:val="Tekst przypisu dolnego Znak"/>
    <w:basedOn w:val="Domylnaczcionkaakapitu"/>
    <w:link w:val="Tekstprzypisudolnego"/>
    <w:uiPriority w:val="99"/>
    <w:rsid w:val="009576B4"/>
  </w:style>
  <w:style w:type="character" w:customStyle="1" w:styleId="ZwykytekstZnak1">
    <w:name w:val="Zwykły tekst Znak1"/>
    <w:basedOn w:val="Domylnaczcionkaakapitu"/>
    <w:rsid w:val="00D03C97"/>
    <w:rPr>
      <w:rFonts w:ascii="Courier New" w:hAnsi="Courier New" w:cs="Courier New"/>
      <w:kern w:val="1"/>
      <w:lang w:eastAsia="zh-CN"/>
    </w:rPr>
  </w:style>
  <w:style w:type="paragraph" w:customStyle="1" w:styleId="default0">
    <w:name w:val="default"/>
    <w:basedOn w:val="Normalny"/>
    <w:rsid w:val="00E85D13"/>
    <w:pPr>
      <w:suppressAutoHyphens w:val="0"/>
      <w:spacing w:before="100" w:beforeAutospacing="1" w:after="100" w:afterAutospacing="1"/>
    </w:pPr>
    <w:rPr>
      <w:kern w:val="0"/>
      <w:lang w:eastAsia="pl-PL"/>
    </w:rPr>
  </w:style>
  <w:style w:type="character" w:customStyle="1" w:styleId="has-pretty-child">
    <w:name w:val="has-pretty-child"/>
    <w:basedOn w:val="Domylnaczcionkaakapitu1"/>
    <w:rsid w:val="001A6CD5"/>
  </w:style>
  <w:style w:type="paragraph" w:styleId="Bezodstpw">
    <w:name w:val="No Spacing"/>
    <w:qFormat/>
    <w:rsid w:val="00542861"/>
    <w:pPr>
      <w:widowControl w:val="0"/>
      <w:suppressAutoHyphens/>
      <w:autoSpaceDE w:val="0"/>
    </w:pPr>
    <w:rPr>
      <w:rFonts w:ascii="Arial" w:eastAsia="Arial" w:hAnsi="Arial" w:cs="Arial"/>
      <w:kern w:val="1"/>
      <w:lang w:eastAsia="ar-SA"/>
    </w:rPr>
  </w:style>
  <w:style w:type="paragraph" w:styleId="Tekstpodstawowywcity3">
    <w:name w:val="Body Text Indent 3"/>
    <w:basedOn w:val="Normalny"/>
    <w:link w:val="Tekstpodstawowywcity3Znak1"/>
    <w:rsid w:val="00D039D4"/>
    <w:pPr>
      <w:spacing w:after="120"/>
      <w:ind w:left="283"/>
    </w:pPr>
    <w:rPr>
      <w:sz w:val="16"/>
      <w:szCs w:val="16"/>
    </w:rPr>
  </w:style>
  <w:style w:type="character" w:customStyle="1" w:styleId="Tekstpodstawowywcity3Znak1">
    <w:name w:val="Tekst podstawowy wcięty 3 Znak1"/>
    <w:basedOn w:val="Domylnaczcionkaakapitu"/>
    <w:link w:val="Tekstpodstawowywcity3"/>
    <w:rsid w:val="00D039D4"/>
    <w:rPr>
      <w:kern w:val="1"/>
      <w:sz w:val="16"/>
      <w:szCs w:val="16"/>
      <w:lang w:eastAsia="zh-CN"/>
    </w:rPr>
  </w:style>
  <w:style w:type="paragraph" w:styleId="Tekstpodstawowy3">
    <w:name w:val="Body Text 3"/>
    <w:basedOn w:val="Normalny"/>
    <w:link w:val="Tekstpodstawowy3Znak1"/>
    <w:rsid w:val="00CB70EC"/>
    <w:pPr>
      <w:spacing w:after="120"/>
    </w:pPr>
    <w:rPr>
      <w:sz w:val="16"/>
      <w:szCs w:val="16"/>
    </w:rPr>
  </w:style>
  <w:style w:type="character" w:customStyle="1" w:styleId="Tekstpodstawowy3Znak1">
    <w:name w:val="Tekst podstawowy 3 Znak1"/>
    <w:basedOn w:val="Domylnaczcionkaakapitu"/>
    <w:link w:val="Tekstpodstawowy3"/>
    <w:rsid w:val="00CB70EC"/>
    <w:rPr>
      <w:kern w:val="1"/>
      <w:sz w:val="16"/>
      <w:szCs w:val="16"/>
      <w:lang w:eastAsia="zh-CN"/>
    </w:rPr>
  </w:style>
  <w:style w:type="paragraph" w:customStyle="1" w:styleId="Akapitzlist11">
    <w:name w:val="Akapit z listą11"/>
    <w:basedOn w:val="Normalny"/>
    <w:uiPriority w:val="34"/>
    <w:qFormat/>
    <w:rsid w:val="00813AEC"/>
    <w:pPr>
      <w:spacing w:after="160" w:line="252" w:lineRule="auto"/>
      <w:ind w:left="720"/>
    </w:pPr>
    <w:rPr>
      <w:rFonts w:ascii="Calibri" w:eastAsia="Calibri" w:hAnsi="Calibri" w:cs="Calibri"/>
      <w:sz w:val="22"/>
      <w:szCs w:val="22"/>
    </w:rPr>
  </w:style>
  <w:style w:type="character" w:styleId="UyteHipercze">
    <w:name w:val="FollowedHyperlink"/>
    <w:basedOn w:val="Domylnaczcionkaakapitu"/>
    <w:uiPriority w:val="99"/>
    <w:unhideWhenUsed/>
    <w:rsid w:val="003D7E57"/>
    <w:rPr>
      <w:color w:val="800000"/>
      <w:u w:val="single"/>
    </w:rPr>
  </w:style>
  <w:style w:type="paragraph" w:customStyle="1" w:styleId="Annexetitre">
    <w:name w:val="Annexe titre"/>
    <w:basedOn w:val="Normalny"/>
    <w:next w:val="Normalny"/>
    <w:rsid w:val="00817680"/>
    <w:pPr>
      <w:suppressAutoHyphens w:val="0"/>
      <w:spacing w:before="120" w:after="120"/>
      <w:jc w:val="center"/>
    </w:pPr>
    <w:rPr>
      <w:rFonts w:eastAsia="Calibri"/>
      <w:b/>
      <w:kern w:val="0"/>
      <w:szCs w:val="22"/>
      <w:u w:val="single"/>
      <w:lang w:eastAsia="en-GB"/>
    </w:rPr>
  </w:style>
  <w:style w:type="paragraph" w:customStyle="1" w:styleId="Bezodstpw2">
    <w:name w:val="Bez odstępów2"/>
    <w:uiPriority w:val="1"/>
    <w:qFormat/>
    <w:rsid w:val="00043994"/>
  </w:style>
  <w:style w:type="character" w:styleId="Odwoaniedokomentarza">
    <w:name w:val="annotation reference"/>
    <w:basedOn w:val="Domylnaczcionkaakapitu"/>
    <w:uiPriority w:val="99"/>
    <w:rsid w:val="00126A39"/>
    <w:rPr>
      <w:sz w:val="16"/>
      <w:szCs w:val="16"/>
    </w:rPr>
  </w:style>
  <w:style w:type="paragraph" w:styleId="Tekstkomentarza">
    <w:name w:val="annotation text"/>
    <w:basedOn w:val="Normalny"/>
    <w:link w:val="TekstkomentarzaZnak"/>
    <w:rsid w:val="00126A39"/>
    <w:rPr>
      <w:sz w:val="20"/>
      <w:szCs w:val="20"/>
    </w:rPr>
  </w:style>
  <w:style w:type="character" w:customStyle="1" w:styleId="TekstkomentarzaZnak">
    <w:name w:val="Tekst komentarza Znak"/>
    <w:basedOn w:val="Domylnaczcionkaakapitu"/>
    <w:link w:val="Tekstkomentarza"/>
    <w:rsid w:val="00126A39"/>
    <w:rPr>
      <w:kern w:val="1"/>
      <w:lang w:eastAsia="zh-CN"/>
    </w:rPr>
  </w:style>
  <w:style w:type="paragraph" w:styleId="Tematkomentarza">
    <w:name w:val="annotation subject"/>
    <w:basedOn w:val="Tekstkomentarza"/>
    <w:next w:val="Tekstkomentarza"/>
    <w:link w:val="TematkomentarzaZnak"/>
    <w:rsid w:val="00126A39"/>
    <w:rPr>
      <w:b/>
      <w:bCs/>
    </w:rPr>
  </w:style>
  <w:style w:type="character" w:customStyle="1" w:styleId="TematkomentarzaZnak">
    <w:name w:val="Temat komentarza Znak"/>
    <w:basedOn w:val="TekstkomentarzaZnak"/>
    <w:link w:val="Tematkomentarza"/>
    <w:rsid w:val="00126A39"/>
    <w:rPr>
      <w:b/>
      <w:bCs/>
      <w:kern w:val="1"/>
      <w:lang w:eastAsia="zh-CN"/>
    </w:rPr>
  </w:style>
  <w:style w:type="paragraph" w:customStyle="1" w:styleId="TableContentsuser">
    <w:name w:val="Table Contents (user)"/>
    <w:basedOn w:val="Standarduser"/>
    <w:rsid w:val="008147F8"/>
    <w:pPr>
      <w:widowControl w:val="0"/>
      <w:suppressLineNumbers/>
    </w:pPr>
    <w:rPr>
      <w:rFonts w:cs="Mangal"/>
      <w:lang w:eastAsia="zh-CN"/>
    </w:rPr>
  </w:style>
  <w:style w:type="character" w:customStyle="1" w:styleId="Domylnaczcionkaakapitu6">
    <w:name w:val="Domyślna czcionka akapitu6"/>
    <w:rsid w:val="008147F8"/>
  </w:style>
  <w:style w:type="paragraph" w:customStyle="1" w:styleId="Bezodstpw3">
    <w:name w:val="Bez odstępów3"/>
    <w:uiPriority w:val="1"/>
    <w:qFormat/>
    <w:rsid w:val="00690EF5"/>
    <w:pPr>
      <w:suppressAutoHyphens/>
    </w:pPr>
    <w:rPr>
      <w:lang w:eastAsia="zh-CN"/>
    </w:rPr>
  </w:style>
  <w:style w:type="paragraph" w:customStyle="1" w:styleId="Akapitzlist2">
    <w:name w:val="Akapit z listą2"/>
    <w:basedOn w:val="Normalny"/>
    <w:rsid w:val="00141A69"/>
    <w:pPr>
      <w:spacing w:after="160" w:line="252" w:lineRule="auto"/>
      <w:ind w:left="720"/>
    </w:pPr>
    <w:rPr>
      <w:rFonts w:ascii="Calibri" w:eastAsia="Calibri" w:hAnsi="Calibri" w:cs="Calibri"/>
      <w:kern w:val="0"/>
      <w:sz w:val="22"/>
      <w:szCs w:val="22"/>
    </w:rPr>
  </w:style>
  <w:style w:type="character" w:customStyle="1" w:styleId="markedcontent">
    <w:name w:val="markedcontent"/>
    <w:basedOn w:val="Domylnaczcionkaakapitu"/>
    <w:rsid w:val="00CA0C23"/>
  </w:style>
  <w:style w:type="character" w:customStyle="1" w:styleId="WW8Num85z3">
    <w:name w:val="WW8Num85z3"/>
    <w:rsid w:val="00817A76"/>
    <w:rPr>
      <w:rFonts w:ascii="Wingdings 2" w:hAnsi="Wingdings 2" w:cs="OpenSymbol"/>
    </w:rPr>
  </w:style>
  <w:style w:type="character" w:customStyle="1" w:styleId="WW8Num87z3">
    <w:name w:val="WW8Num87z3"/>
    <w:rsid w:val="00817A76"/>
    <w:rPr>
      <w:rFonts w:ascii="Wingdings 2" w:hAnsi="Wingdings 2" w:cs="OpenSymbol"/>
    </w:rPr>
  </w:style>
  <w:style w:type="character" w:customStyle="1" w:styleId="WW8Num95z3">
    <w:name w:val="WW8Num95z3"/>
    <w:rsid w:val="00817A76"/>
    <w:rPr>
      <w:rFonts w:ascii="Wingdings 2" w:hAnsi="Wingdings 2" w:cs="OpenSymbol"/>
    </w:rPr>
  </w:style>
  <w:style w:type="character" w:customStyle="1" w:styleId="WW8Num96z3">
    <w:name w:val="WW8Num96z3"/>
    <w:rsid w:val="00817A76"/>
    <w:rPr>
      <w:rFonts w:ascii="Wingdings 2" w:hAnsi="Wingdings 2" w:cs="OpenSymbol"/>
    </w:rPr>
  </w:style>
  <w:style w:type="character" w:customStyle="1" w:styleId="WW8Num98z3">
    <w:name w:val="WW8Num98z3"/>
    <w:rsid w:val="00817A76"/>
    <w:rPr>
      <w:rFonts w:ascii="Wingdings 2" w:hAnsi="Wingdings 2" w:cs="OpenSymbol"/>
    </w:rPr>
  </w:style>
  <w:style w:type="character" w:customStyle="1" w:styleId="WW8Num100z3">
    <w:name w:val="WW8Num100z3"/>
    <w:rsid w:val="00817A76"/>
    <w:rPr>
      <w:rFonts w:ascii="Wingdings 2" w:hAnsi="Wingdings 2" w:cs="OpenSymbol"/>
    </w:rPr>
  </w:style>
  <w:style w:type="character" w:customStyle="1" w:styleId="WW8Num107z3">
    <w:name w:val="WW8Num107z3"/>
    <w:rsid w:val="00817A76"/>
    <w:rPr>
      <w:rFonts w:ascii="Wingdings 2" w:hAnsi="Wingdings 2" w:cs="OpenSymbol"/>
    </w:rPr>
  </w:style>
  <w:style w:type="character" w:customStyle="1" w:styleId="WW8Num113z1">
    <w:name w:val="WW8Num113z1"/>
    <w:rsid w:val="00817A76"/>
    <w:rPr>
      <w:rFonts w:ascii="Courier New" w:hAnsi="Courier New" w:cs="Courier New" w:hint="default"/>
    </w:rPr>
  </w:style>
  <w:style w:type="character" w:customStyle="1" w:styleId="WW8Num113z2">
    <w:name w:val="WW8Num113z2"/>
    <w:rsid w:val="00817A76"/>
    <w:rPr>
      <w:rFonts w:ascii="Wingdings" w:hAnsi="Wingdings" w:cs="Wingdings" w:hint="default"/>
    </w:rPr>
  </w:style>
  <w:style w:type="character" w:customStyle="1" w:styleId="WW8Num116z1">
    <w:name w:val="WW8Num116z1"/>
    <w:rsid w:val="00817A76"/>
    <w:rPr>
      <w:rFonts w:ascii="OpenSymbol" w:hAnsi="OpenSymbol" w:cs="OpenSymbol"/>
    </w:rPr>
  </w:style>
  <w:style w:type="character" w:customStyle="1" w:styleId="WW8Num116z3">
    <w:name w:val="WW8Num116z3"/>
    <w:rsid w:val="00817A76"/>
    <w:rPr>
      <w:rFonts w:ascii="Wingdings 2" w:hAnsi="Wingdings 2" w:cs="OpenSymbol"/>
    </w:rPr>
  </w:style>
  <w:style w:type="character" w:customStyle="1" w:styleId="BodyTextChar">
    <w:name w:val="Body Text Char"/>
    <w:basedOn w:val="Domylnaczcionkaakapitu1"/>
    <w:rsid w:val="00817A76"/>
    <w:rPr>
      <w:sz w:val="24"/>
      <w:lang w:val="pl-PL" w:bidi="ar-SA"/>
    </w:rPr>
  </w:style>
  <w:style w:type="table" w:styleId="Tabela-Siatka">
    <w:name w:val="Table Grid"/>
    <w:basedOn w:val="Standardowy"/>
    <w:rsid w:val="0084631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Odwoanieprzypisukocowego">
    <w:name w:val="endnote reference"/>
    <w:basedOn w:val="Domylnaczcionkaakapitu"/>
    <w:rsid w:val="002E2469"/>
    <w:rPr>
      <w:vertAlign w:val="superscript"/>
    </w:rPr>
  </w:style>
  <w:style w:type="paragraph" w:customStyle="1" w:styleId="Tekstpodstawowywcity1">
    <w:name w:val="Tekst podstawowy wcięty1"/>
    <w:basedOn w:val="Normalny"/>
    <w:qFormat/>
    <w:rsid w:val="009A6E9A"/>
    <w:pPr>
      <w:spacing w:line="360" w:lineRule="auto"/>
      <w:ind w:left="426"/>
    </w:pPr>
    <w:rPr>
      <w:rFonts w:ascii="Times New RomanTimes New Roman" w:hAnsi="Times New RomanTimes New Roman"/>
      <w:kern w:val="0"/>
      <w:lang w:eastAsia="ar-SA"/>
    </w:rPr>
  </w:style>
  <w:style w:type="paragraph" w:customStyle="1" w:styleId="ww-tekstpodstawowywcity20">
    <w:name w:val="ww-tekstpodstawowywcity2"/>
    <w:basedOn w:val="Normalny"/>
    <w:rsid w:val="00A11C20"/>
    <w:pPr>
      <w:suppressAutoHyphens w:val="0"/>
      <w:spacing w:before="100" w:beforeAutospacing="1" w:after="100" w:afterAutospacing="1"/>
    </w:pPr>
    <w:rPr>
      <w:kern w:val="0"/>
      <w:lang w:eastAsia="pl-PL"/>
    </w:rPr>
  </w:style>
  <w:style w:type="paragraph" w:customStyle="1" w:styleId="Nagwek21">
    <w:name w:val="Nagłówek 21"/>
    <w:basedOn w:val="Normalny"/>
    <w:next w:val="Normalny"/>
    <w:link w:val="Nagwek2Znak"/>
    <w:qFormat/>
    <w:rsid w:val="007629B0"/>
    <w:pPr>
      <w:keepNext/>
      <w:tabs>
        <w:tab w:val="left" w:pos="426"/>
      </w:tabs>
      <w:spacing w:before="120"/>
      <w:jc w:val="center"/>
      <w:outlineLvl w:val="1"/>
    </w:pPr>
    <w:rPr>
      <w:b/>
      <w:kern w:val="0"/>
      <w:sz w:val="28"/>
      <w:szCs w:val="20"/>
      <w:lang w:eastAsia="pl-PL"/>
    </w:rPr>
  </w:style>
  <w:style w:type="character" w:customStyle="1" w:styleId="TekstpodstawowyZnak1">
    <w:name w:val="Tekst podstawowy Znak1"/>
    <w:basedOn w:val="Domylnaczcionkaakapitu"/>
    <w:link w:val="Tekstpodstawowy"/>
    <w:rsid w:val="00865C95"/>
    <w:rPr>
      <w:kern w:val="1"/>
      <w:sz w:val="24"/>
      <w:lang w:eastAsia="zh-CN"/>
    </w:rPr>
  </w:style>
  <w:style w:type="character" w:styleId="Nierozpoznanawzmianka">
    <w:name w:val="Unresolved Mention"/>
    <w:basedOn w:val="Domylnaczcionkaakapitu"/>
    <w:uiPriority w:val="99"/>
    <w:semiHidden/>
    <w:unhideWhenUsed/>
    <w:rsid w:val="0045364E"/>
    <w:rPr>
      <w:color w:val="605E5C"/>
      <w:shd w:val="clear" w:color="auto" w:fill="E1DFDD"/>
    </w:rPr>
  </w:style>
  <w:style w:type="character" w:styleId="Odwoanieprzypisudolnego">
    <w:name w:val="footnote reference"/>
    <w:basedOn w:val="Domylnaczcionkaakapitu"/>
    <w:uiPriority w:val="99"/>
    <w:unhideWhenUsed/>
    <w:rsid w:val="005F507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5511">
      <w:bodyDiv w:val="1"/>
      <w:marLeft w:val="0"/>
      <w:marRight w:val="0"/>
      <w:marTop w:val="0"/>
      <w:marBottom w:val="0"/>
      <w:divBdr>
        <w:top w:val="none" w:sz="0" w:space="0" w:color="auto"/>
        <w:left w:val="none" w:sz="0" w:space="0" w:color="auto"/>
        <w:bottom w:val="none" w:sz="0" w:space="0" w:color="auto"/>
        <w:right w:val="none" w:sz="0" w:space="0" w:color="auto"/>
      </w:divBdr>
    </w:div>
    <w:div w:id="92753370">
      <w:bodyDiv w:val="1"/>
      <w:marLeft w:val="0"/>
      <w:marRight w:val="0"/>
      <w:marTop w:val="0"/>
      <w:marBottom w:val="0"/>
      <w:divBdr>
        <w:top w:val="none" w:sz="0" w:space="0" w:color="auto"/>
        <w:left w:val="none" w:sz="0" w:space="0" w:color="auto"/>
        <w:bottom w:val="none" w:sz="0" w:space="0" w:color="auto"/>
        <w:right w:val="none" w:sz="0" w:space="0" w:color="auto"/>
      </w:divBdr>
    </w:div>
    <w:div w:id="149489420">
      <w:bodyDiv w:val="1"/>
      <w:marLeft w:val="0"/>
      <w:marRight w:val="0"/>
      <w:marTop w:val="0"/>
      <w:marBottom w:val="0"/>
      <w:divBdr>
        <w:top w:val="none" w:sz="0" w:space="0" w:color="auto"/>
        <w:left w:val="none" w:sz="0" w:space="0" w:color="auto"/>
        <w:bottom w:val="none" w:sz="0" w:space="0" w:color="auto"/>
        <w:right w:val="none" w:sz="0" w:space="0" w:color="auto"/>
      </w:divBdr>
    </w:div>
    <w:div w:id="183712228">
      <w:bodyDiv w:val="1"/>
      <w:marLeft w:val="0"/>
      <w:marRight w:val="0"/>
      <w:marTop w:val="0"/>
      <w:marBottom w:val="0"/>
      <w:divBdr>
        <w:top w:val="none" w:sz="0" w:space="0" w:color="auto"/>
        <w:left w:val="none" w:sz="0" w:space="0" w:color="auto"/>
        <w:bottom w:val="none" w:sz="0" w:space="0" w:color="auto"/>
        <w:right w:val="none" w:sz="0" w:space="0" w:color="auto"/>
      </w:divBdr>
    </w:div>
    <w:div w:id="456529988">
      <w:bodyDiv w:val="1"/>
      <w:marLeft w:val="0"/>
      <w:marRight w:val="0"/>
      <w:marTop w:val="0"/>
      <w:marBottom w:val="0"/>
      <w:divBdr>
        <w:top w:val="none" w:sz="0" w:space="0" w:color="auto"/>
        <w:left w:val="none" w:sz="0" w:space="0" w:color="auto"/>
        <w:bottom w:val="none" w:sz="0" w:space="0" w:color="auto"/>
        <w:right w:val="none" w:sz="0" w:space="0" w:color="auto"/>
      </w:divBdr>
    </w:div>
    <w:div w:id="556822828">
      <w:bodyDiv w:val="1"/>
      <w:marLeft w:val="0"/>
      <w:marRight w:val="0"/>
      <w:marTop w:val="0"/>
      <w:marBottom w:val="0"/>
      <w:divBdr>
        <w:top w:val="none" w:sz="0" w:space="0" w:color="auto"/>
        <w:left w:val="none" w:sz="0" w:space="0" w:color="auto"/>
        <w:bottom w:val="none" w:sz="0" w:space="0" w:color="auto"/>
        <w:right w:val="none" w:sz="0" w:space="0" w:color="auto"/>
      </w:divBdr>
    </w:div>
    <w:div w:id="801846719">
      <w:bodyDiv w:val="1"/>
      <w:marLeft w:val="0"/>
      <w:marRight w:val="0"/>
      <w:marTop w:val="0"/>
      <w:marBottom w:val="0"/>
      <w:divBdr>
        <w:top w:val="none" w:sz="0" w:space="0" w:color="auto"/>
        <w:left w:val="none" w:sz="0" w:space="0" w:color="auto"/>
        <w:bottom w:val="none" w:sz="0" w:space="0" w:color="auto"/>
        <w:right w:val="none" w:sz="0" w:space="0" w:color="auto"/>
      </w:divBdr>
    </w:div>
    <w:div w:id="1117607442">
      <w:bodyDiv w:val="1"/>
      <w:marLeft w:val="0"/>
      <w:marRight w:val="0"/>
      <w:marTop w:val="0"/>
      <w:marBottom w:val="0"/>
      <w:divBdr>
        <w:top w:val="none" w:sz="0" w:space="0" w:color="auto"/>
        <w:left w:val="none" w:sz="0" w:space="0" w:color="auto"/>
        <w:bottom w:val="none" w:sz="0" w:space="0" w:color="auto"/>
        <w:right w:val="none" w:sz="0" w:space="0" w:color="auto"/>
      </w:divBdr>
    </w:div>
    <w:div w:id="1547450752">
      <w:bodyDiv w:val="1"/>
      <w:marLeft w:val="0"/>
      <w:marRight w:val="0"/>
      <w:marTop w:val="0"/>
      <w:marBottom w:val="0"/>
      <w:divBdr>
        <w:top w:val="none" w:sz="0" w:space="0" w:color="auto"/>
        <w:left w:val="none" w:sz="0" w:space="0" w:color="auto"/>
        <w:bottom w:val="none" w:sz="0" w:space="0" w:color="auto"/>
        <w:right w:val="none" w:sz="0" w:space="0" w:color="auto"/>
      </w:divBdr>
    </w:div>
    <w:div w:id="1574197073">
      <w:bodyDiv w:val="1"/>
      <w:marLeft w:val="0"/>
      <w:marRight w:val="0"/>
      <w:marTop w:val="0"/>
      <w:marBottom w:val="0"/>
      <w:divBdr>
        <w:top w:val="none" w:sz="0" w:space="0" w:color="auto"/>
        <w:left w:val="none" w:sz="0" w:space="0" w:color="auto"/>
        <w:bottom w:val="none" w:sz="0" w:space="0" w:color="auto"/>
        <w:right w:val="none" w:sz="0" w:space="0" w:color="auto"/>
      </w:divBdr>
    </w:div>
    <w:div w:id="206166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olinska.katarzyna@zoznysa.pl" TargetMode="External"/><Relationship Id="rId13" Type="http://schemas.openxmlformats.org/officeDocument/2006/relationships/hyperlink" Target="https://bip.zoz.nysa.pl/ogloszenia/zamowienia-ponizej-progu-ue" TargetMode="External"/><Relationship Id="rId18" Type="http://schemas.openxmlformats.org/officeDocument/2006/relationships/hyperlink" Target="mailto:stolinska.katarzyna@zoznysa.pl" TargetMode="External"/><Relationship Id="rId3" Type="http://schemas.openxmlformats.org/officeDocument/2006/relationships/styles" Target="styles.xml"/><Relationship Id="rId21" Type="http://schemas.openxmlformats.org/officeDocument/2006/relationships/hyperlink" Target="mailto:sekretariat@zoznysa.pl"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zamowienia.gov.pl/mp-client/tenders/ocds-148610-960354f6-e43e-4dbe-a5d3-d52af8666de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stolinska.katarzyna@zoznysa.p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mailto:majka@zoznysa.pl" TargetMode="External"/><Relationship Id="rId4" Type="http://schemas.openxmlformats.org/officeDocument/2006/relationships/settings" Target="settings.xml"/><Relationship Id="rId9" Type="http://schemas.openxmlformats.org/officeDocument/2006/relationships/hyperlink" Target="http://www.zoz.nysa.pl" TargetMode="External"/><Relationship Id="rId14" Type="http://schemas.openxmlformats.org/officeDocument/2006/relationships/hyperlink" Target="https://ezamowienia.gov.pl"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ADAE8-A8A1-4B92-8039-3C2F4C4F8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36</Pages>
  <Words>14274</Words>
  <Characters>85649</Characters>
  <Application>Microsoft Office Word</Application>
  <DocSecurity>0</DocSecurity>
  <Lines>713</Lines>
  <Paragraphs>199</Paragraphs>
  <ScaleCrop>false</ScaleCrop>
  <HeadingPairs>
    <vt:vector size="2" baseType="variant">
      <vt:variant>
        <vt:lpstr>Tytuł</vt:lpstr>
      </vt:variant>
      <vt:variant>
        <vt:i4>1</vt:i4>
      </vt:variant>
    </vt:vector>
  </HeadingPairs>
  <TitlesOfParts>
    <vt:vector size="1" baseType="lpstr">
      <vt:lpstr>ZESPÓŁ  OPIEKI  ZDROWOTNEJ  W  NYSIE</vt:lpstr>
    </vt:vector>
  </TitlesOfParts>
  <Company/>
  <LinksUpToDate>false</LinksUpToDate>
  <CharactersWithSpaces>99724</CharactersWithSpaces>
  <SharedDoc>false</SharedDoc>
  <HLinks>
    <vt:vector size="72" baseType="variant">
      <vt:variant>
        <vt:i4>7340106</vt:i4>
      </vt:variant>
      <vt:variant>
        <vt:i4>33</vt:i4>
      </vt:variant>
      <vt:variant>
        <vt:i4>0</vt:i4>
      </vt:variant>
      <vt:variant>
        <vt:i4>5</vt:i4>
      </vt:variant>
      <vt:variant>
        <vt:lpwstr>mailto:zoznysaapteka@interia.pl</vt:lpwstr>
      </vt:variant>
      <vt:variant>
        <vt:lpwstr/>
      </vt:variant>
      <vt:variant>
        <vt:i4>7077980</vt:i4>
      </vt:variant>
      <vt:variant>
        <vt:i4>30</vt:i4>
      </vt:variant>
      <vt:variant>
        <vt:i4>0</vt:i4>
      </vt:variant>
      <vt:variant>
        <vt:i4>5</vt:i4>
      </vt:variant>
      <vt:variant>
        <vt:lpwstr>mailto:majka@zoznysa.pl</vt:lpwstr>
      </vt:variant>
      <vt:variant>
        <vt:lpwstr/>
      </vt:variant>
      <vt:variant>
        <vt:i4>4456478</vt:i4>
      </vt:variant>
      <vt:variant>
        <vt:i4>27</vt:i4>
      </vt:variant>
      <vt:variant>
        <vt:i4>0</vt:i4>
      </vt:variant>
      <vt:variant>
        <vt:i4>5</vt:i4>
      </vt:variant>
      <vt:variant>
        <vt:lpwstr>https://miniportal.uzp.gov.pl/Instrukcje</vt:lpwstr>
      </vt:variant>
      <vt:variant>
        <vt:lpwstr/>
      </vt:variant>
      <vt:variant>
        <vt:i4>8061012</vt:i4>
      </vt:variant>
      <vt:variant>
        <vt:i4>24</vt:i4>
      </vt:variant>
      <vt:variant>
        <vt:i4>0</vt:i4>
      </vt:variant>
      <vt:variant>
        <vt:i4>5</vt:i4>
      </vt:variant>
      <vt:variant>
        <vt:lpwstr>mailto:karch@zoznysa.pl</vt:lpwstr>
      </vt:variant>
      <vt:variant>
        <vt:lpwstr/>
      </vt:variant>
      <vt:variant>
        <vt:i4>8061012</vt:i4>
      </vt:variant>
      <vt:variant>
        <vt:i4>21</vt:i4>
      </vt:variant>
      <vt:variant>
        <vt:i4>0</vt:i4>
      </vt:variant>
      <vt:variant>
        <vt:i4>5</vt:i4>
      </vt:variant>
      <vt:variant>
        <vt:lpwstr>mailto:karch@zoznysa.pl</vt:lpwstr>
      </vt:variant>
      <vt:variant>
        <vt:lpwstr/>
      </vt:variant>
      <vt:variant>
        <vt:i4>8061012</vt:i4>
      </vt:variant>
      <vt:variant>
        <vt:i4>18</vt:i4>
      </vt:variant>
      <vt:variant>
        <vt:i4>0</vt:i4>
      </vt:variant>
      <vt:variant>
        <vt:i4>5</vt:i4>
      </vt:variant>
      <vt:variant>
        <vt:lpwstr>mailto:karch@zoznysa.pl</vt:lpwstr>
      </vt:variant>
      <vt:variant>
        <vt:lpwstr/>
      </vt:variant>
      <vt:variant>
        <vt:i4>8061012</vt:i4>
      </vt:variant>
      <vt:variant>
        <vt:i4>15</vt:i4>
      </vt:variant>
      <vt:variant>
        <vt:i4>0</vt:i4>
      </vt:variant>
      <vt:variant>
        <vt:i4>5</vt:i4>
      </vt:variant>
      <vt:variant>
        <vt:lpwstr>mailto:karch@zoznysa.pl</vt:lpwstr>
      </vt:variant>
      <vt:variant>
        <vt:lpwstr/>
      </vt:variant>
      <vt:variant>
        <vt:i4>6553642</vt:i4>
      </vt:variant>
      <vt:variant>
        <vt:i4>12</vt:i4>
      </vt:variant>
      <vt:variant>
        <vt:i4>0</vt:i4>
      </vt:variant>
      <vt:variant>
        <vt:i4>5</vt:i4>
      </vt:variant>
      <vt:variant>
        <vt:lpwstr>https://epuap.gov.pl/wps/portal</vt:lpwstr>
      </vt:variant>
      <vt:variant>
        <vt:lpwstr/>
      </vt:variant>
      <vt:variant>
        <vt:i4>2949239</vt:i4>
      </vt:variant>
      <vt:variant>
        <vt:i4>9</vt:i4>
      </vt:variant>
      <vt:variant>
        <vt:i4>0</vt:i4>
      </vt:variant>
      <vt:variant>
        <vt:i4>5</vt:i4>
      </vt:variant>
      <vt:variant>
        <vt:lpwstr>https://miniportal.uzp.gov.pl/</vt:lpwstr>
      </vt:variant>
      <vt:variant>
        <vt:lpwstr/>
      </vt:variant>
      <vt:variant>
        <vt:i4>131083</vt:i4>
      </vt:variant>
      <vt:variant>
        <vt:i4>6</vt:i4>
      </vt:variant>
      <vt:variant>
        <vt:i4>0</vt:i4>
      </vt:variant>
      <vt:variant>
        <vt:i4>5</vt:i4>
      </vt:variant>
      <vt:variant>
        <vt:lpwstr>http://www.przetargi.ipzp.pl/zoz-nysa</vt:lpwstr>
      </vt:variant>
      <vt:variant>
        <vt:lpwstr/>
      </vt:variant>
      <vt:variant>
        <vt:i4>7077984</vt:i4>
      </vt:variant>
      <vt:variant>
        <vt:i4>3</vt:i4>
      </vt:variant>
      <vt:variant>
        <vt:i4>0</vt:i4>
      </vt:variant>
      <vt:variant>
        <vt:i4>5</vt:i4>
      </vt:variant>
      <vt:variant>
        <vt:lpwstr>http://www.zoznysa.pl/</vt:lpwstr>
      </vt:variant>
      <vt:variant>
        <vt:lpwstr/>
      </vt:variant>
      <vt:variant>
        <vt:i4>8061012</vt:i4>
      </vt:variant>
      <vt:variant>
        <vt:i4>0</vt:i4>
      </vt:variant>
      <vt:variant>
        <vt:i4>0</vt:i4>
      </vt:variant>
      <vt:variant>
        <vt:i4>5</vt:i4>
      </vt:variant>
      <vt:variant>
        <vt:lpwstr>mailto:karch@zoznysa.pl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ZESPÓŁ  OPIEKI  ZDROWOTNEJ  W  NYSIE</dc:title>
  <dc:subject/>
  <dc:creator>Z. O. Z. Nysa</dc:creator>
  <cp:keywords/>
  <dc:description/>
  <cp:lastModifiedBy>Katarzyna Stolińska</cp:lastModifiedBy>
  <cp:revision>19</cp:revision>
  <cp:lastPrinted>2025-03-21T11:40:00Z</cp:lastPrinted>
  <dcterms:created xsi:type="dcterms:W3CDTF">2026-03-11T10:36:00Z</dcterms:created>
  <dcterms:modified xsi:type="dcterms:W3CDTF">2026-03-31T08:04:00Z</dcterms:modified>
</cp:coreProperties>
</file>