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84B42" w14:textId="1ADA4C63" w:rsidR="001C7088" w:rsidRDefault="00AD5367" w:rsidP="00551540">
      <w:pPr>
        <w:suppressAutoHyphens/>
        <w:autoSpaceDN w:val="0"/>
        <w:spacing w:after="0" w:line="240" w:lineRule="auto"/>
        <w:textAlignment w:val="baseline"/>
        <w:rPr>
          <w:rFonts w:eastAsia="SimSun" w:cs="Times New Roman"/>
          <w:b/>
          <w:kern w:val="3"/>
          <w:sz w:val="20"/>
          <w:szCs w:val="20"/>
          <w:lang w:eastAsia="zh-CN" w:bidi="hi-IN"/>
        </w:rPr>
      </w:pPr>
      <w:bookmarkStart w:id="0" w:name="_Hlk130389288"/>
      <w:r>
        <w:rPr>
          <w:rFonts w:eastAsia="SimSun" w:cs="Times New Roman"/>
          <w:b/>
          <w:kern w:val="3"/>
          <w:sz w:val="20"/>
          <w:szCs w:val="20"/>
          <w:lang w:eastAsia="zh-CN" w:bidi="hi-IN"/>
        </w:rPr>
        <w:t>*</w:t>
      </w:r>
      <w:r w:rsidR="001C7088" w:rsidRPr="00D44532">
        <w:rPr>
          <w:rFonts w:eastAsia="SimSun" w:cs="Times New Roman"/>
          <w:b/>
          <w:kern w:val="3"/>
          <w:sz w:val="20"/>
          <w:szCs w:val="20"/>
          <w:lang w:eastAsia="zh-CN" w:bidi="hi-IN"/>
        </w:rPr>
        <w:t>WYKONAWCA</w:t>
      </w:r>
      <w:r w:rsidR="001C7088">
        <w:rPr>
          <w:rFonts w:eastAsia="SimSun" w:cs="Times New Roman"/>
          <w:b/>
          <w:kern w:val="3"/>
          <w:sz w:val="20"/>
          <w:szCs w:val="20"/>
          <w:lang w:eastAsia="zh-CN" w:bidi="hi-IN"/>
        </w:rPr>
        <w:t>/</w:t>
      </w:r>
    </w:p>
    <w:p w14:paraId="526AD483" w14:textId="69D3BF32" w:rsidR="00596368" w:rsidRDefault="00AD5367" w:rsidP="00551540">
      <w:pPr>
        <w:suppressAutoHyphens/>
        <w:autoSpaceDN w:val="0"/>
        <w:spacing w:after="0" w:line="240" w:lineRule="auto"/>
        <w:textAlignment w:val="baseline"/>
        <w:rPr>
          <w:rFonts w:eastAsia="SimSun" w:cs="Times New Roman"/>
          <w:b/>
          <w:kern w:val="3"/>
          <w:sz w:val="20"/>
          <w:szCs w:val="20"/>
          <w:lang w:eastAsia="zh-CN" w:bidi="hi-IN"/>
        </w:rPr>
      </w:pPr>
      <w:r>
        <w:rPr>
          <w:rFonts w:eastAsia="SimSun" w:cs="Times New Roman"/>
          <w:b/>
          <w:kern w:val="3"/>
          <w:sz w:val="20"/>
          <w:szCs w:val="20"/>
          <w:lang w:eastAsia="zh-CN" w:bidi="hi-IN"/>
        </w:rPr>
        <w:t>*</w:t>
      </w:r>
      <w:r w:rsidR="001C7088">
        <w:rPr>
          <w:rFonts w:eastAsia="SimSun" w:cs="Times New Roman"/>
          <w:b/>
          <w:kern w:val="3"/>
          <w:sz w:val="20"/>
          <w:szCs w:val="20"/>
          <w:lang w:eastAsia="zh-CN" w:bidi="hi-IN"/>
        </w:rPr>
        <w:t>WYKONAWCY WSPÓLNIE UBIEGAJĄCY SIĘ</w:t>
      </w:r>
      <w:r>
        <w:rPr>
          <w:rFonts w:eastAsia="SimSun" w:cs="Times New Roman"/>
          <w:b/>
          <w:kern w:val="3"/>
          <w:sz w:val="20"/>
          <w:szCs w:val="20"/>
          <w:lang w:eastAsia="zh-CN" w:bidi="hi-IN"/>
        </w:rPr>
        <w:t xml:space="preserve"> </w:t>
      </w:r>
      <w:r w:rsidR="001C7088">
        <w:rPr>
          <w:rFonts w:eastAsia="SimSun" w:cs="Times New Roman"/>
          <w:b/>
          <w:kern w:val="3"/>
          <w:sz w:val="20"/>
          <w:szCs w:val="20"/>
          <w:lang w:eastAsia="zh-CN" w:bidi="hi-IN"/>
        </w:rPr>
        <w:t>O UDZIELENIE ZAMÓWIENI</w:t>
      </w:r>
      <w:r>
        <w:rPr>
          <w:rFonts w:eastAsia="SimSun" w:cs="Times New Roman"/>
          <w:b/>
          <w:kern w:val="3"/>
          <w:sz w:val="20"/>
          <w:szCs w:val="20"/>
          <w:lang w:eastAsia="zh-CN" w:bidi="hi-IN"/>
        </w:rPr>
        <w:t>A</w:t>
      </w:r>
      <w:r w:rsidR="001C7088" w:rsidRPr="00D44532">
        <w:rPr>
          <w:rFonts w:eastAsia="SimSun" w:cs="Times New Roman"/>
          <w:b/>
          <w:kern w:val="3"/>
          <w:sz w:val="20"/>
          <w:szCs w:val="20"/>
          <w:lang w:eastAsia="zh-CN" w:bidi="hi-IN"/>
        </w:rPr>
        <w:t xml:space="preserve">: </w:t>
      </w:r>
    </w:p>
    <w:p w14:paraId="429B1F8D" w14:textId="77777777" w:rsidR="00ED436A" w:rsidRDefault="00ED436A" w:rsidP="00551540">
      <w:pPr>
        <w:suppressAutoHyphens/>
        <w:autoSpaceDN w:val="0"/>
        <w:spacing w:after="0" w:line="240" w:lineRule="auto"/>
        <w:textAlignment w:val="baseline"/>
        <w:rPr>
          <w:rFonts w:eastAsia="SimSun" w:cs="Times New Roman"/>
          <w:b/>
          <w:kern w:val="3"/>
          <w:sz w:val="20"/>
          <w:szCs w:val="20"/>
          <w:lang w:eastAsia="zh-CN" w:bidi="hi-IN"/>
        </w:rPr>
      </w:pPr>
    </w:p>
    <w:p w14:paraId="1C56980D" w14:textId="7F538826" w:rsidR="00551540" w:rsidRPr="00D44532" w:rsidRDefault="00551540" w:rsidP="00551540">
      <w:pPr>
        <w:suppressAutoHyphens/>
        <w:autoSpaceDN w:val="0"/>
        <w:spacing w:after="0" w:line="240" w:lineRule="auto"/>
        <w:textAlignment w:val="baseline"/>
        <w:rPr>
          <w:rFonts w:eastAsia="SimSun" w:cs="Times New Roman"/>
          <w:kern w:val="3"/>
          <w:sz w:val="24"/>
          <w:szCs w:val="24"/>
          <w:lang w:eastAsia="zh-CN" w:bidi="hi-IN"/>
        </w:rPr>
      </w:pPr>
      <w:r w:rsidRPr="00D44532">
        <w:rPr>
          <w:rFonts w:eastAsia="SimSun" w:cs="Times New Roman"/>
          <w:kern w:val="3"/>
          <w:sz w:val="20"/>
          <w:szCs w:val="20"/>
          <w:lang w:eastAsia="zh-CN" w:bidi="hi-IN"/>
        </w:rPr>
        <w:t>……………………………………………………………</w:t>
      </w:r>
    </w:p>
    <w:p w14:paraId="4113E8C3" w14:textId="3EAF6573" w:rsidR="00551540" w:rsidRDefault="00551540" w:rsidP="00551540">
      <w:pPr>
        <w:suppressAutoHyphens/>
        <w:autoSpaceDN w:val="0"/>
        <w:spacing w:after="0" w:line="240" w:lineRule="auto"/>
        <w:ind w:right="5953"/>
        <w:textAlignment w:val="baseline"/>
        <w:rPr>
          <w:rFonts w:eastAsia="SimSun" w:cs="Times New Roman"/>
          <w:i/>
          <w:kern w:val="3"/>
          <w:sz w:val="18"/>
          <w:szCs w:val="18"/>
          <w:lang w:eastAsia="zh-CN" w:bidi="hi-IN"/>
        </w:rPr>
      </w:pPr>
      <w:r w:rsidRPr="00AD5367">
        <w:rPr>
          <w:rFonts w:eastAsia="SimSun" w:cs="Times New Roman"/>
          <w:i/>
          <w:color w:val="4F81BD" w:themeColor="accent1"/>
          <w:kern w:val="3"/>
          <w:sz w:val="16"/>
          <w:szCs w:val="16"/>
          <w:lang w:eastAsia="zh-CN" w:bidi="hi-IN"/>
        </w:rPr>
        <w:t xml:space="preserve">(pełna nazwa/firma, adres, w zależności od </w:t>
      </w:r>
      <w:r w:rsidR="00AD5367" w:rsidRPr="00AD5367">
        <w:rPr>
          <w:rFonts w:eastAsia="SimSun" w:cs="Times New Roman"/>
          <w:i/>
          <w:color w:val="4F81BD" w:themeColor="accent1"/>
          <w:kern w:val="3"/>
          <w:sz w:val="16"/>
          <w:szCs w:val="16"/>
          <w:lang w:eastAsia="zh-CN" w:bidi="hi-IN"/>
        </w:rPr>
        <w:t>rodzaju Wykonawcy</w:t>
      </w:r>
      <w:r w:rsidRPr="00AD5367">
        <w:rPr>
          <w:rFonts w:eastAsia="SimSun" w:cs="Times New Roman"/>
          <w:i/>
          <w:color w:val="4F81BD" w:themeColor="accent1"/>
          <w:kern w:val="3"/>
          <w:sz w:val="16"/>
          <w:szCs w:val="16"/>
          <w:lang w:eastAsia="zh-CN" w:bidi="hi-IN"/>
        </w:rPr>
        <w:t>: NIP/PESEL, KRS/</w:t>
      </w:r>
      <w:proofErr w:type="spellStart"/>
      <w:r w:rsidRPr="00AD5367">
        <w:rPr>
          <w:rFonts w:eastAsia="SimSun" w:cs="Times New Roman"/>
          <w:i/>
          <w:color w:val="4F81BD" w:themeColor="accent1"/>
          <w:kern w:val="3"/>
          <w:sz w:val="16"/>
          <w:szCs w:val="16"/>
          <w:lang w:eastAsia="zh-CN" w:bidi="hi-IN"/>
        </w:rPr>
        <w:t>CEiDG</w:t>
      </w:r>
      <w:proofErr w:type="spellEnd"/>
      <w:r w:rsidRPr="00AD5367">
        <w:rPr>
          <w:rFonts w:eastAsia="SimSun" w:cs="Times New Roman"/>
          <w:i/>
          <w:color w:val="4F81BD" w:themeColor="accent1"/>
          <w:kern w:val="3"/>
          <w:sz w:val="16"/>
          <w:szCs w:val="16"/>
          <w:lang w:eastAsia="zh-CN" w:bidi="hi-IN"/>
        </w:rPr>
        <w:t>)</w:t>
      </w:r>
    </w:p>
    <w:bookmarkEnd w:id="0"/>
    <w:p w14:paraId="4ACBE58A" w14:textId="77777777" w:rsidR="00596368" w:rsidRPr="00D44532" w:rsidRDefault="00596368" w:rsidP="00551540">
      <w:pPr>
        <w:suppressAutoHyphens/>
        <w:autoSpaceDN w:val="0"/>
        <w:spacing w:after="0" w:line="240" w:lineRule="auto"/>
        <w:ind w:right="5953"/>
        <w:textAlignment w:val="baseline"/>
        <w:rPr>
          <w:rFonts w:eastAsia="SimSun" w:cs="Times New Roman"/>
          <w:i/>
          <w:kern w:val="3"/>
          <w:sz w:val="18"/>
          <w:szCs w:val="18"/>
          <w:lang w:eastAsia="zh-CN" w:bidi="hi-IN"/>
        </w:rPr>
      </w:pPr>
    </w:p>
    <w:p w14:paraId="33D569F7" w14:textId="77777777" w:rsidR="00551540" w:rsidRPr="00D44532" w:rsidRDefault="00551540" w:rsidP="00551540">
      <w:pPr>
        <w:suppressAutoHyphens/>
        <w:autoSpaceDN w:val="0"/>
        <w:spacing w:after="0" w:line="240" w:lineRule="auto"/>
        <w:textAlignment w:val="baseline"/>
        <w:rPr>
          <w:rFonts w:eastAsia="SimSun" w:cs="Times New Roman"/>
          <w:kern w:val="3"/>
          <w:sz w:val="24"/>
          <w:szCs w:val="24"/>
          <w:lang w:eastAsia="zh-CN" w:bidi="hi-IN"/>
        </w:rPr>
      </w:pPr>
      <w:r w:rsidRPr="00BE62A1">
        <w:rPr>
          <w:rFonts w:eastAsia="SimSun" w:cs="Times New Roman"/>
          <w:b/>
          <w:bCs/>
          <w:kern w:val="3"/>
          <w:sz w:val="20"/>
          <w:szCs w:val="20"/>
          <w:u w:val="single"/>
          <w:lang w:eastAsia="zh-CN" w:bidi="hi-IN"/>
        </w:rPr>
        <w:t>reprezentowany przez:</w:t>
      </w:r>
      <w:r w:rsidRPr="00D44532">
        <w:rPr>
          <w:rFonts w:eastAsia="SimSun" w:cs="Times New Roman"/>
          <w:kern w:val="3"/>
          <w:sz w:val="20"/>
          <w:szCs w:val="20"/>
          <w:u w:val="single"/>
          <w:lang w:eastAsia="zh-CN" w:bidi="hi-IN"/>
        </w:rPr>
        <w:t xml:space="preserve"> </w:t>
      </w:r>
      <w:r w:rsidRPr="00D44532">
        <w:rPr>
          <w:rFonts w:eastAsia="SimSun" w:cs="Times New Roman"/>
          <w:kern w:val="3"/>
          <w:sz w:val="20"/>
          <w:szCs w:val="20"/>
          <w:lang w:eastAsia="zh-CN" w:bidi="hi-IN"/>
        </w:rPr>
        <w:t>……………………………………………………</w:t>
      </w:r>
    </w:p>
    <w:p w14:paraId="1D4EFC81" w14:textId="77777777" w:rsidR="00551540" w:rsidRPr="00AD5367" w:rsidRDefault="00551540" w:rsidP="00AD5367">
      <w:pPr>
        <w:suppressAutoHyphens/>
        <w:autoSpaceDN w:val="0"/>
        <w:spacing w:after="0" w:line="240" w:lineRule="auto"/>
        <w:ind w:left="2124" w:right="4830"/>
        <w:textAlignment w:val="baseline"/>
        <w:rPr>
          <w:rFonts w:eastAsia="SimSun" w:cs="Times New Roman"/>
          <w:i/>
          <w:color w:val="4F81BD" w:themeColor="accent1"/>
          <w:kern w:val="3"/>
          <w:sz w:val="16"/>
          <w:szCs w:val="16"/>
          <w:lang w:eastAsia="zh-CN" w:bidi="hi-IN"/>
        </w:rPr>
      </w:pPr>
      <w:r w:rsidRPr="00AD5367">
        <w:rPr>
          <w:rFonts w:eastAsia="SimSun" w:cs="Times New Roman"/>
          <w:i/>
          <w:color w:val="4F81BD" w:themeColor="accent1"/>
          <w:kern w:val="3"/>
          <w:sz w:val="16"/>
          <w:szCs w:val="16"/>
          <w:lang w:eastAsia="zh-CN" w:bidi="hi-IN"/>
        </w:rPr>
        <w:t>(imię, nazwisko, stanowisko/podstawa do  reprezentacji)</w:t>
      </w:r>
    </w:p>
    <w:p w14:paraId="13C6C6CE" w14:textId="1AC8ACE8" w:rsidR="004D185D" w:rsidRPr="004D185D" w:rsidRDefault="004D185D" w:rsidP="004D185D">
      <w:pPr>
        <w:jc w:val="center"/>
        <w:rPr>
          <w:b/>
          <w:bCs/>
          <w:sz w:val="24"/>
          <w:szCs w:val="24"/>
        </w:rPr>
      </w:pPr>
      <w:r w:rsidRPr="004D185D">
        <w:rPr>
          <w:b/>
          <w:bCs/>
          <w:sz w:val="24"/>
          <w:szCs w:val="24"/>
        </w:rPr>
        <w:t xml:space="preserve">WYKAZ </w:t>
      </w:r>
      <w:r w:rsidR="00CE5F1F">
        <w:rPr>
          <w:b/>
          <w:bCs/>
          <w:sz w:val="24"/>
          <w:szCs w:val="24"/>
        </w:rPr>
        <w:t>DOSTAW</w:t>
      </w:r>
      <w:r w:rsidR="00A63703">
        <w:rPr>
          <w:b/>
          <w:bCs/>
          <w:sz w:val="24"/>
          <w:szCs w:val="24"/>
        </w:rPr>
        <w:t xml:space="preserve"> </w:t>
      </w:r>
      <w:r w:rsidR="00A63703" w:rsidRPr="00A63703">
        <w:rPr>
          <w:b/>
          <w:bCs/>
          <w:sz w:val="24"/>
          <w:szCs w:val="24"/>
          <w:vertAlign w:val="superscript"/>
        </w:rPr>
        <w:t>1)</w:t>
      </w:r>
    </w:p>
    <w:p w14:paraId="545EF2BC" w14:textId="11CD2C40" w:rsidR="00551540" w:rsidRDefault="004D185D" w:rsidP="002832C9">
      <w:pPr>
        <w:tabs>
          <w:tab w:val="left" w:pos="9321"/>
        </w:tabs>
        <w:suppressAutoHyphens/>
        <w:spacing w:after="0" w:line="240" w:lineRule="auto"/>
        <w:jc w:val="both"/>
        <w:textAlignment w:val="baseline"/>
        <w:rPr>
          <w:rFonts w:cs="Times New Roman"/>
        </w:rPr>
      </w:pPr>
      <w:r w:rsidRPr="00AD5367">
        <w:rPr>
          <w:rFonts w:eastAsia="Times New Roman"/>
          <w:lang w:eastAsia="zh-CN"/>
        </w:rPr>
        <w:t>W związku ze złożeniem oferty w postępowaniu o udzielenie zamówienia publicznego pn.:</w:t>
      </w:r>
      <w:r w:rsidR="00A63703" w:rsidRPr="00AD5367">
        <w:rPr>
          <w:rFonts w:eastAsia="Times New Roman"/>
          <w:lang w:eastAsia="zh-CN"/>
        </w:rPr>
        <w:t xml:space="preserve"> </w:t>
      </w:r>
      <w:r w:rsidR="00A63703" w:rsidRPr="00AD5367">
        <w:rPr>
          <w:rFonts w:cs="Times New Roman"/>
          <w:b/>
          <w:bCs/>
          <w:color w:val="00B050"/>
          <w:kern w:val="1"/>
          <w:lang w:eastAsia="zh-CN"/>
        </w:rPr>
        <w:t xml:space="preserve"> </w:t>
      </w:r>
      <w:r w:rsidR="00254838">
        <w:rPr>
          <w:rFonts w:cs="Times New Roman"/>
          <w:b/>
          <w:bCs/>
          <w:color w:val="00B050"/>
          <w:kern w:val="1"/>
          <w:lang w:eastAsia="zh-CN"/>
        </w:rPr>
        <w:t>„</w:t>
      </w:r>
      <w:r w:rsidR="00254838" w:rsidRPr="00254838">
        <w:rPr>
          <w:rFonts w:eastAsia="Times New Roman" w:cs="Times New Roman"/>
          <w:b/>
          <w:bCs/>
          <w:color w:val="00B050"/>
          <w:kern w:val="1"/>
          <w:sz w:val="24"/>
          <w:szCs w:val="24"/>
          <w:lang w:eastAsia="zh-CN"/>
        </w:rPr>
        <w:t>Zabudowa kuchenna, AGD oraz dostawa mebli wolnostojących</w:t>
      </w:r>
      <w:r w:rsidR="00940B4E">
        <w:rPr>
          <w:rFonts w:eastAsia="Times New Roman" w:cs="Times New Roman"/>
          <w:b/>
          <w:bCs/>
          <w:color w:val="00B050"/>
          <w:kern w:val="1"/>
          <w:sz w:val="24"/>
          <w:szCs w:val="24"/>
          <w:lang w:eastAsia="zh-CN"/>
        </w:rPr>
        <w:br/>
      </w:r>
      <w:r w:rsidR="00254838" w:rsidRPr="00254838">
        <w:rPr>
          <w:rFonts w:eastAsia="Times New Roman" w:cs="Times New Roman"/>
          <w:b/>
          <w:bCs/>
          <w:color w:val="00B050"/>
          <w:kern w:val="1"/>
          <w:sz w:val="24"/>
          <w:szCs w:val="24"/>
          <w:lang w:eastAsia="zh-CN"/>
        </w:rPr>
        <w:t>w ramach zadania: Zmiana sposobu użytkowania części budynku po szkole podstawowej na pomieszczenia żłobka gminnego</w:t>
      </w:r>
      <w:r w:rsidR="00254838">
        <w:rPr>
          <w:rFonts w:eastAsia="Times New Roman" w:cs="Times New Roman"/>
          <w:b/>
          <w:bCs/>
          <w:color w:val="00B050"/>
          <w:kern w:val="1"/>
          <w:sz w:val="24"/>
          <w:szCs w:val="24"/>
          <w:lang w:eastAsia="zh-CN"/>
        </w:rPr>
        <w:t xml:space="preserve">” </w:t>
      </w:r>
      <w:r w:rsidR="00A63703" w:rsidRPr="00AD5367">
        <w:rPr>
          <w:rFonts w:cs="Times New Roman"/>
          <w:b/>
          <w:bCs/>
        </w:rPr>
        <w:t>o</w:t>
      </w:r>
      <w:r w:rsidRPr="00AD5367">
        <w:rPr>
          <w:rFonts w:cs="Times New Roman"/>
          <w:b/>
          <w:bCs/>
        </w:rPr>
        <w:t>świadczam</w:t>
      </w:r>
      <w:r w:rsidRPr="00AD5367">
        <w:rPr>
          <w:rFonts w:cs="Times New Roman"/>
        </w:rPr>
        <w:t xml:space="preserve">, </w:t>
      </w:r>
      <w:r w:rsidR="00A63703" w:rsidRPr="00AD5367">
        <w:rPr>
          <w:rFonts w:cs="Times New Roman"/>
        </w:rPr>
        <w:t>ż</w:t>
      </w:r>
      <w:r w:rsidRPr="00AD5367">
        <w:rPr>
          <w:rFonts w:cs="Times New Roman"/>
        </w:rPr>
        <w:t xml:space="preserve">e w okresie ostatnich </w:t>
      </w:r>
      <w:r w:rsidR="00A63703" w:rsidRPr="00AD5367">
        <w:rPr>
          <w:rFonts w:cs="Times New Roman"/>
        </w:rPr>
        <w:t>3</w:t>
      </w:r>
      <w:r w:rsidRPr="00AD5367">
        <w:rPr>
          <w:rFonts w:cs="Times New Roman"/>
        </w:rPr>
        <w:t xml:space="preserve"> lat przed upływem terminu składania ofert </w:t>
      </w:r>
      <w:r w:rsidR="00990ADF" w:rsidRPr="00AD5367">
        <w:rPr>
          <w:rFonts w:cs="Times New Roman"/>
        </w:rPr>
        <w:t xml:space="preserve"> następując</w:t>
      </w:r>
      <w:r w:rsidRPr="00AD5367">
        <w:rPr>
          <w:rFonts w:cs="Times New Roman"/>
        </w:rPr>
        <w:t>e</w:t>
      </w:r>
      <w:r w:rsidR="00990ADF" w:rsidRPr="00AD5367">
        <w:rPr>
          <w:rFonts w:cs="Times New Roman"/>
        </w:rPr>
        <w:t xml:space="preserve"> </w:t>
      </w:r>
      <w:r w:rsidR="00A63703" w:rsidRPr="00AD5367">
        <w:rPr>
          <w:rFonts w:cs="Times New Roman"/>
        </w:rPr>
        <w:t>dostawy</w:t>
      </w:r>
      <w:r w:rsidR="00990ADF" w:rsidRPr="00AD5367">
        <w:rPr>
          <w:rFonts w:cs="Times New Roman"/>
        </w:rPr>
        <w:t>:</w:t>
      </w:r>
    </w:p>
    <w:p w14:paraId="09513759" w14:textId="77777777" w:rsidR="004A26EC" w:rsidRPr="00AD5367" w:rsidRDefault="004A26EC" w:rsidP="002832C9">
      <w:pPr>
        <w:tabs>
          <w:tab w:val="left" w:pos="9321"/>
        </w:tabs>
        <w:suppressAutoHyphens/>
        <w:spacing w:after="0" w:line="240" w:lineRule="auto"/>
        <w:jc w:val="both"/>
        <w:textAlignment w:val="baseline"/>
      </w:pPr>
    </w:p>
    <w:tbl>
      <w:tblPr>
        <w:tblW w:w="14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5193"/>
        <w:gridCol w:w="2119"/>
        <w:gridCol w:w="1695"/>
        <w:gridCol w:w="1978"/>
        <w:gridCol w:w="1270"/>
        <w:gridCol w:w="1979"/>
      </w:tblGrid>
      <w:tr w:rsidR="008349B2" w:rsidRPr="00AD5367" w14:paraId="59BE9C92" w14:textId="163D9329" w:rsidTr="00CF6B7F">
        <w:trPr>
          <w:trHeight w:val="189"/>
        </w:trPr>
        <w:tc>
          <w:tcPr>
            <w:tcW w:w="736" w:type="dxa"/>
            <w:vMerge w:val="restart"/>
            <w:vAlign w:val="center"/>
          </w:tcPr>
          <w:p w14:paraId="60C3BF90" w14:textId="5602F5BF" w:rsidR="008349B2" w:rsidRPr="00AD5367" w:rsidRDefault="008349B2" w:rsidP="00A63703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AD5367">
              <w:rPr>
                <w:rFonts w:cs="Times New Roman"/>
                <w:b/>
                <w:bCs/>
                <w:sz w:val="18"/>
                <w:szCs w:val="18"/>
              </w:rPr>
              <w:t>L.P.</w:t>
            </w:r>
            <w:r>
              <w:rPr>
                <w:rFonts w:cs="Times New Roman"/>
                <w:b/>
                <w:bCs/>
                <w:sz w:val="18"/>
                <w:szCs w:val="18"/>
              </w:rPr>
              <w:t xml:space="preserve"> </w:t>
            </w:r>
            <w:r w:rsidRPr="008349B2">
              <w:rPr>
                <w:rFonts w:cs="Times New Roman"/>
                <w:b/>
                <w:bCs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5193" w:type="dxa"/>
            <w:vMerge w:val="restart"/>
            <w:vAlign w:val="center"/>
          </w:tcPr>
          <w:p w14:paraId="4D5790A9" w14:textId="2288DA61" w:rsidR="008349B2" w:rsidRPr="00AD5367" w:rsidRDefault="008349B2" w:rsidP="00990AD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AD5367">
              <w:rPr>
                <w:rFonts w:cs="Times New Roman"/>
                <w:b/>
                <w:bCs/>
                <w:sz w:val="18"/>
                <w:szCs w:val="18"/>
              </w:rPr>
              <w:t>OPIS DOSTA</w:t>
            </w:r>
            <w:r>
              <w:rPr>
                <w:rFonts w:cs="Times New Roman"/>
                <w:b/>
                <w:bCs/>
                <w:sz w:val="18"/>
                <w:szCs w:val="18"/>
              </w:rPr>
              <w:t>WY</w:t>
            </w:r>
          </w:p>
          <w:p w14:paraId="363A2A8F" w14:textId="65001206" w:rsidR="008349B2" w:rsidRPr="00AD5367" w:rsidRDefault="008349B2" w:rsidP="00A63703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637C9B">
              <w:rPr>
                <w:rFonts w:cs="Times New Roman"/>
                <w:sz w:val="16"/>
                <w:szCs w:val="16"/>
              </w:rPr>
              <w:t>(adekwatnie do warunku określonego w rozdziale VIII  pkt 2.4. SWZ)</w:t>
            </w:r>
          </w:p>
        </w:tc>
        <w:tc>
          <w:tcPr>
            <w:tcW w:w="2119" w:type="dxa"/>
            <w:vMerge w:val="restart"/>
            <w:vAlign w:val="center"/>
          </w:tcPr>
          <w:p w14:paraId="4F2AAD1A" w14:textId="4F54636D" w:rsidR="008349B2" w:rsidRPr="00AD5367" w:rsidRDefault="008349B2" w:rsidP="00990AD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AD5367">
              <w:rPr>
                <w:rFonts w:cs="Times New Roman"/>
                <w:b/>
                <w:bCs/>
                <w:sz w:val="18"/>
                <w:szCs w:val="18"/>
              </w:rPr>
              <w:t>DATA WYKONYWANIA</w:t>
            </w:r>
          </w:p>
          <w:p w14:paraId="278E0453" w14:textId="2998533E" w:rsidR="008349B2" w:rsidRPr="00AD5367" w:rsidRDefault="008349B2" w:rsidP="008349B2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8349B2">
              <w:rPr>
                <w:rFonts w:cs="Times New Roman"/>
                <w:sz w:val="18"/>
                <w:szCs w:val="18"/>
              </w:rPr>
              <w:t>(od …..      do …….)</w:t>
            </w:r>
          </w:p>
        </w:tc>
        <w:tc>
          <w:tcPr>
            <w:tcW w:w="1695" w:type="dxa"/>
            <w:vMerge w:val="restart"/>
            <w:vAlign w:val="center"/>
          </w:tcPr>
          <w:p w14:paraId="1B794E1D" w14:textId="4BA91929" w:rsidR="008349B2" w:rsidRPr="00AD5367" w:rsidRDefault="008349B2" w:rsidP="00990AD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AD5367">
              <w:rPr>
                <w:rFonts w:cs="Times New Roman"/>
                <w:b/>
                <w:bCs/>
                <w:sz w:val="18"/>
                <w:szCs w:val="18"/>
              </w:rPr>
              <w:t>WARTOŚĆ ZAMÓWIENIA BRUTTO</w:t>
            </w:r>
            <w:r>
              <w:rPr>
                <w:rFonts w:cs="Times New Roman"/>
                <w:b/>
                <w:bCs/>
                <w:sz w:val="18"/>
                <w:szCs w:val="18"/>
              </w:rPr>
              <w:t xml:space="preserve"> </w:t>
            </w:r>
            <w:r w:rsidRPr="008349B2">
              <w:rPr>
                <w:rFonts w:cs="Times New Roman"/>
                <w:b/>
                <w:bCs/>
                <w:sz w:val="14"/>
                <w:szCs w:val="14"/>
                <w:vertAlign w:val="superscript"/>
              </w:rPr>
              <w:t>3)</w:t>
            </w:r>
          </w:p>
          <w:p w14:paraId="29646051" w14:textId="77777777" w:rsidR="008349B2" w:rsidRDefault="008349B2" w:rsidP="00990ADF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</w:p>
          <w:p w14:paraId="52D1E803" w14:textId="3137166F" w:rsidR="008349B2" w:rsidRPr="00AD5367" w:rsidRDefault="008349B2" w:rsidP="00990ADF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AD5367">
              <w:rPr>
                <w:rFonts w:cs="Times New Roman"/>
                <w:sz w:val="18"/>
                <w:szCs w:val="18"/>
              </w:rPr>
              <w:t>(w PLN)</w:t>
            </w:r>
          </w:p>
        </w:tc>
        <w:tc>
          <w:tcPr>
            <w:tcW w:w="1978" w:type="dxa"/>
          </w:tcPr>
          <w:p w14:paraId="2389E4BE" w14:textId="77777777" w:rsidR="008349B2" w:rsidRPr="00AD5367" w:rsidRDefault="008349B2" w:rsidP="00163C9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249" w:type="dxa"/>
            <w:gridSpan w:val="2"/>
            <w:vAlign w:val="center"/>
          </w:tcPr>
          <w:p w14:paraId="09CD8006" w14:textId="73FE8A8C" w:rsidR="008349B2" w:rsidRPr="00AD5367" w:rsidRDefault="008349B2" w:rsidP="00163C9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8349B2">
              <w:rPr>
                <w:rFonts w:cs="Times New Roman"/>
                <w:b/>
                <w:bCs/>
                <w:sz w:val="16"/>
                <w:szCs w:val="16"/>
              </w:rPr>
              <w:t>WYKONAWCA WYKAZANEJ DOSTAWY</w:t>
            </w:r>
          </w:p>
        </w:tc>
      </w:tr>
      <w:tr w:rsidR="008349B2" w:rsidRPr="00990ADF" w14:paraId="5DD1A598" w14:textId="77777777" w:rsidTr="00CF6B7F">
        <w:trPr>
          <w:trHeight w:val="265"/>
        </w:trPr>
        <w:tc>
          <w:tcPr>
            <w:tcW w:w="736" w:type="dxa"/>
            <w:vMerge/>
          </w:tcPr>
          <w:p w14:paraId="13968015" w14:textId="77777777" w:rsidR="008349B2" w:rsidRPr="00990ADF" w:rsidRDefault="008349B2" w:rsidP="00990AD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5193" w:type="dxa"/>
            <w:vMerge/>
            <w:vAlign w:val="center"/>
          </w:tcPr>
          <w:p w14:paraId="6F275126" w14:textId="5098DE57" w:rsidR="008349B2" w:rsidRPr="00990ADF" w:rsidRDefault="008349B2" w:rsidP="00990AD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2119" w:type="dxa"/>
            <w:vMerge/>
            <w:vAlign w:val="center"/>
          </w:tcPr>
          <w:p w14:paraId="6F464BA2" w14:textId="77777777" w:rsidR="008349B2" w:rsidRPr="00990ADF" w:rsidRDefault="008349B2" w:rsidP="00990AD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695" w:type="dxa"/>
            <w:vMerge/>
            <w:vAlign w:val="center"/>
          </w:tcPr>
          <w:p w14:paraId="76D066F5" w14:textId="77777777" w:rsidR="008349B2" w:rsidRPr="00990ADF" w:rsidRDefault="008349B2" w:rsidP="00990AD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978" w:type="dxa"/>
          </w:tcPr>
          <w:p w14:paraId="0093D7C4" w14:textId="5E5AC592" w:rsidR="008349B2" w:rsidRPr="008349B2" w:rsidRDefault="008349B2" w:rsidP="008349B2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4"/>
                <w:szCs w:val="14"/>
              </w:rPr>
            </w:pPr>
            <w:r w:rsidRPr="008349B2">
              <w:rPr>
                <w:rFonts w:cs="Times New Roman"/>
                <w:b/>
                <w:bCs/>
                <w:sz w:val="14"/>
                <w:szCs w:val="14"/>
              </w:rPr>
              <w:t xml:space="preserve">PODMIOT, </w:t>
            </w:r>
            <w:r w:rsidRPr="008349B2">
              <w:rPr>
                <w:rFonts w:cs="Times New Roman"/>
                <w:b/>
                <w:bCs/>
                <w:sz w:val="14"/>
                <w:szCs w:val="14"/>
              </w:rPr>
              <w:br/>
              <w:t>NA RZECZ KTÓREGO</w:t>
            </w:r>
            <w:r w:rsidRPr="008349B2">
              <w:rPr>
                <w:rFonts w:cs="Times New Roman"/>
                <w:b/>
                <w:bCs/>
                <w:sz w:val="14"/>
                <w:szCs w:val="14"/>
              </w:rPr>
              <w:br/>
              <w:t xml:space="preserve"> USŁUGI ZOSTAŁY WYKONANE LUB SĄ WYKONYWANE</w:t>
            </w:r>
          </w:p>
          <w:p w14:paraId="69627B92" w14:textId="42C92C41" w:rsidR="008349B2" w:rsidRPr="00163C99" w:rsidRDefault="008349B2" w:rsidP="008349B2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4"/>
                <w:szCs w:val="14"/>
              </w:rPr>
            </w:pPr>
            <w:r w:rsidRPr="00AD5367">
              <w:rPr>
                <w:rFonts w:cs="Times New Roman"/>
                <w:sz w:val="18"/>
                <w:szCs w:val="18"/>
              </w:rPr>
              <w:t>(nazwa, dane adresowe</w:t>
            </w:r>
          </w:p>
        </w:tc>
        <w:tc>
          <w:tcPr>
            <w:tcW w:w="1270" w:type="dxa"/>
            <w:vAlign w:val="center"/>
          </w:tcPr>
          <w:p w14:paraId="66B35A32" w14:textId="74017C2E" w:rsidR="008349B2" w:rsidRDefault="008349B2" w:rsidP="00163C9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4"/>
                <w:szCs w:val="14"/>
              </w:rPr>
            </w:pPr>
            <w:r w:rsidRPr="00163C99">
              <w:rPr>
                <w:rFonts w:cs="Times New Roman"/>
                <w:b/>
                <w:bCs/>
                <w:sz w:val="14"/>
                <w:szCs w:val="14"/>
              </w:rPr>
              <w:t>WYKONAWCA</w:t>
            </w:r>
          </w:p>
          <w:p w14:paraId="394BF8E0" w14:textId="27C85423" w:rsidR="008349B2" w:rsidRPr="00990ADF" w:rsidRDefault="008349B2" w:rsidP="00163C9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4"/>
                <w:szCs w:val="14"/>
              </w:rPr>
            </w:pPr>
            <w:r w:rsidRPr="00163C99">
              <w:rPr>
                <w:rFonts w:cs="Times New Roman"/>
                <w:b/>
                <w:bCs/>
                <w:sz w:val="14"/>
                <w:szCs w:val="14"/>
              </w:rPr>
              <w:t xml:space="preserve"> SKŁADAJĄCY OFERTĘ</w:t>
            </w:r>
            <w:r>
              <w:rPr>
                <w:rFonts w:cs="Times New Roman"/>
                <w:b/>
                <w:bCs/>
                <w:sz w:val="14"/>
                <w:szCs w:val="14"/>
              </w:rPr>
              <w:t xml:space="preserve"> </w:t>
            </w:r>
            <w:r w:rsidRPr="008349B2">
              <w:rPr>
                <w:rFonts w:cs="Times New Roman"/>
                <w:b/>
                <w:bCs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979" w:type="dxa"/>
            <w:vAlign w:val="center"/>
          </w:tcPr>
          <w:p w14:paraId="09C4E2A8" w14:textId="00DD1386" w:rsidR="008349B2" w:rsidRPr="008349B2" w:rsidRDefault="008349B2" w:rsidP="00163C9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8349B2">
              <w:rPr>
                <w:rFonts w:cs="Times New Roman"/>
                <w:b/>
                <w:bCs/>
                <w:sz w:val="16"/>
                <w:szCs w:val="16"/>
              </w:rPr>
              <w:t>PODMIOT UDOSTĘPNIAJĄCY</w:t>
            </w:r>
          </w:p>
          <w:p w14:paraId="61380B10" w14:textId="620D6852" w:rsidR="008349B2" w:rsidRPr="008349B2" w:rsidRDefault="008349B2" w:rsidP="00163C9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8349B2">
              <w:rPr>
                <w:rFonts w:cs="Times New Roman"/>
                <w:b/>
                <w:bCs/>
                <w:sz w:val="16"/>
                <w:szCs w:val="16"/>
              </w:rPr>
              <w:t>ZASOBY W TRYBIE</w:t>
            </w:r>
          </w:p>
          <w:p w14:paraId="4C5E268A" w14:textId="2973C967" w:rsidR="008349B2" w:rsidRPr="00AD5367" w:rsidRDefault="008349B2" w:rsidP="00163C9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8349B2">
              <w:rPr>
                <w:rFonts w:cs="Times New Roman"/>
                <w:b/>
                <w:bCs/>
                <w:sz w:val="16"/>
                <w:szCs w:val="16"/>
              </w:rPr>
              <w:t xml:space="preserve">ART. 118 PZP </w:t>
            </w:r>
            <w:r w:rsidRPr="00AD5367">
              <w:rPr>
                <w:rFonts w:cs="Times New Roman"/>
                <w:b/>
                <w:bCs/>
                <w:sz w:val="18"/>
                <w:szCs w:val="18"/>
                <w:vertAlign w:val="superscript"/>
              </w:rPr>
              <w:t>5)</w:t>
            </w:r>
          </w:p>
          <w:p w14:paraId="340AAE6E" w14:textId="587B821B" w:rsidR="008349B2" w:rsidRPr="00990ADF" w:rsidRDefault="008349B2" w:rsidP="00163C9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4"/>
                <w:szCs w:val="14"/>
              </w:rPr>
            </w:pPr>
            <w:r w:rsidRPr="00637C9B">
              <w:rPr>
                <w:rFonts w:cs="Times New Roman"/>
                <w:sz w:val="16"/>
                <w:szCs w:val="16"/>
              </w:rPr>
              <w:t xml:space="preserve">(nazwa, dane adresowe) </w:t>
            </w:r>
          </w:p>
        </w:tc>
      </w:tr>
      <w:tr w:rsidR="008349B2" w:rsidRPr="00646FC3" w14:paraId="6A6681F2" w14:textId="57BD3BD8" w:rsidTr="00CF6B7F">
        <w:trPr>
          <w:trHeight w:val="660"/>
        </w:trPr>
        <w:tc>
          <w:tcPr>
            <w:tcW w:w="736" w:type="dxa"/>
            <w:vAlign w:val="center"/>
          </w:tcPr>
          <w:p w14:paraId="482BED0C" w14:textId="2A693672" w:rsidR="008349B2" w:rsidRPr="00646FC3" w:rsidRDefault="008349B2" w:rsidP="00AD5367">
            <w:pPr>
              <w:pStyle w:val="Standard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193" w:type="dxa"/>
            <w:vAlign w:val="center"/>
          </w:tcPr>
          <w:p w14:paraId="008972F2" w14:textId="0FBC5C41" w:rsidR="008349B2" w:rsidRPr="00646FC3" w:rsidRDefault="008349B2" w:rsidP="00AD5367">
            <w:pPr>
              <w:pStyle w:val="Standard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19" w:type="dxa"/>
            <w:vAlign w:val="center"/>
          </w:tcPr>
          <w:p w14:paraId="33D208EF" w14:textId="77777777" w:rsidR="008349B2" w:rsidRPr="00646FC3" w:rsidRDefault="008349B2" w:rsidP="00AD5367">
            <w:pPr>
              <w:pStyle w:val="Standard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95" w:type="dxa"/>
            <w:vAlign w:val="center"/>
          </w:tcPr>
          <w:p w14:paraId="1BAD8225" w14:textId="77777777" w:rsidR="008349B2" w:rsidRPr="00646FC3" w:rsidRDefault="008349B2" w:rsidP="00AD5367">
            <w:pPr>
              <w:pStyle w:val="Standard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78" w:type="dxa"/>
          </w:tcPr>
          <w:p w14:paraId="59EDC75A" w14:textId="77777777" w:rsidR="008349B2" w:rsidRPr="005C547D" w:rsidRDefault="008349B2" w:rsidP="00AD5367">
            <w:pPr>
              <w:pStyle w:val="Standard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04CB746A" w14:textId="022B8083" w:rsidR="008349B2" w:rsidRPr="005C547D" w:rsidRDefault="008349B2" w:rsidP="00AD5367">
            <w:pPr>
              <w:pStyle w:val="Standard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547D">
              <w:rPr>
                <w:rFonts w:ascii="Times New Roman" w:hAnsi="Times New Roman"/>
                <w:b/>
                <w:sz w:val="18"/>
                <w:szCs w:val="18"/>
              </w:rPr>
              <w:t>TAK/NIE*</w:t>
            </w:r>
          </w:p>
        </w:tc>
        <w:tc>
          <w:tcPr>
            <w:tcW w:w="1979" w:type="dxa"/>
            <w:vAlign w:val="center"/>
          </w:tcPr>
          <w:p w14:paraId="5BA38ADA" w14:textId="1DBA07D7" w:rsidR="008349B2" w:rsidRPr="005C547D" w:rsidRDefault="008349B2" w:rsidP="00AD5367">
            <w:pPr>
              <w:pStyle w:val="Standard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349B2" w:rsidRPr="00646FC3" w14:paraId="5F82DDE3" w14:textId="77777777" w:rsidTr="00CF6B7F">
        <w:trPr>
          <w:trHeight w:val="691"/>
        </w:trPr>
        <w:tc>
          <w:tcPr>
            <w:tcW w:w="736" w:type="dxa"/>
            <w:vAlign w:val="center"/>
          </w:tcPr>
          <w:p w14:paraId="0A3E39A6" w14:textId="215A78A6" w:rsidR="008349B2" w:rsidRPr="00646FC3" w:rsidRDefault="008349B2" w:rsidP="00AD5367">
            <w:pPr>
              <w:pStyle w:val="Standard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193" w:type="dxa"/>
            <w:vAlign w:val="center"/>
          </w:tcPr>
          <w:p w14:paraId="73BE66A4" w14:textId="5831D17B" w:rsidR="008349B2" w:rsidRPr="00646FC3" w:rsidRDefault="008349B2" w:rsidP="00AD5367">
            <w:pPr>
              <w:pStyle w:val="Standard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19" w:type="dxa"/>
            <w:vAlign w:val="center"/>
          </w:tcPr>
          <w:p w14:paraId="13059A4E" w14:textId="77777777" w:rsidR="008349B2" w:rsidRPr="00646FC3" w:rsidRDefault="008349B2" w:rsidP="00AD5367">
            <w:pPr>
              <w:pStyle w:val="Standard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95" w:type="dxa"/>
            <w:vAlign w:val="center"/>
          </w:tcPr>
          <w:p w14:paraId="58FD6B9D" w14:textId="77777777" w:rsidR="008349B2" w:rsidRPr="00646FC3" w:rsidRDefault="008349B2" w:rsidP="00AD5367">
            <w:pPr>
              <w:pStyle w:val="Standard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78" w:type="dxa"/>
          </w:tcPr>
          <w:p w14:paraId="0037C93D" w14:textId="77777777" w:rsidR="008349B2" w:rsidRPr="005C547D" w:rsidRDefault="008349B2" w:rsidP="00AD5367">
            <w:pPr>
              <w:pStyle w:val="Standard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0D16589B" w14:textId="1205B685" w:rsidR="008349B2" w:rsidRPr="005C547D" w:rsidRDefault="008349B2" w:rsidP="00AD5367">
            <w:pPr>
              <w:pStyle w:val="Standard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547D">
              <w:rPr>
                <w:rFonts w:ascii="Times New Roman" w:hAnsi="Times New Roman"/>
                <w:b/>
                <w:sz w:val="18"/>
                <w:szCs w:val="18"/>
              </w:rPr>
              <w:t>TAK/NIE*</w:t>
            </w:r>
          </w:p>
        </w:tc>
        <w:tc>
          <w:tcPr>
            <w:tcW w:w="1979" w:type="dxa"/>
            <w:vAlign w:val="center"/>
          </w:tcPr>
          <w:p w14:paraId="2D51DB5F" w14:textId="77777777" w:rsidR="008349B2" w:rsidRPr="005C547D" w:rsidRDefault="008349B2" w:rsidP="00AD5367">
            <w:pPr>
              <w:pStyle w:val="Standard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14:paraId="233DBE8C" w14:textId="0CA2E736" w:rsidR="00C2067B" w:rsidRPr="00C2067B" w:rsidRDefault="00A63703" w:rsidP="004D185D">
      <w:pPr>
        <w:pStyle w:val="Standard"/>
        <w:tabs>
          <w:tab w:val="left" w:pos="0"/>
        </w:tabs>
        <w:ind w:left="0"/>
        <w:rPr>
          <w:rFonts w:ascii="Times New Roman" w:hAnsi="Times New Roman"/>
          <w:bCs/>
          <w:sz w:val="22"/>
          <w:szCs w:val="22"/>
        </w:rPr>
      </w:pPr>
      <w:bookmarkStart w:id="1" w:name="_Hlk130385319"/>
      <w:r>
        <w:rPr>
          <w:rFonts w:ascii="Times New Roman" w:hAnsi="Times New Roman"/>
          <w:bCs/>
          <w:sz w:val="22"/>
          <w:szCs w:val="22"/>
        </w:rPr>
        <w:t xml:space="preserve"> </w:t>
      </w:r>
    </w:p>
    <w:p w14:paraId="2D9BB049" w14:textId="77777777" w:rsidR="00C2067B" w:rsidRPr="00AD5367" w:rsidRDefault="004D185D" w:rsidP="00AD5367">
      <w:pPr>
        <w:pStyle w:val="Standard"/>
        <w:tabs>
          <w:tab w:val="left" w:pos="0"/>
        </w:tabs>
        <w:spacing w:before="0" w:after="0" w:line="240" w:lineRule="auto"/>
        <w:ind w:left="8496"/>
        <w:jc w:val="right"/>
        <w:rPr>
          <w:rFonts w:ascii="Times New Roman" w:hAnsi="Times New Roman"/>
          <w:b/>
          <w:bCs/>
          <w:sz w:val="18"/>
          <w:szCs w:val="18"/>
        </w:rPr>
      </w:pPr>
      <w:r w:rsidRPr="00AD5367">
        <w:rPr>
          <w:rFonts w:ascii="Times New Roman" w:hAnsi="Times New Roman"/>
          <w:b/>
          <w:bCs/>
          <w:sz w:val="18"/>
          <w:szCs w:val="18"/>
        </w:rPr>
        <w:t>.…………………………………………………………</w:t>
      </w:r>
      <w:r w:rsidRPr="00AD5367">
        <w:rPr>
          <w:rFonts w:ascii="Times New Roman" w:hAnsi="Times New Roman"/>
          <w:b/>
          <w:bCs/>
          <w:sz w:val="18"/>
          <w:szCs w:val="18"/>
        </w:rPr>
        <w:tab/>
      </w:r>
    </w:p>
    <w:p w14:paraId="77EA391D" w14:textId="77777777" w:rsidR="00AD5367" w:rsidRPr="00AD5367" w:rsidRDefault="00837068" w:rsidP="00AD5367">
      <w:pPr>
        <w:pStyle w:val="Standard"/>
        <w:tabs>
          <w:tab w:val="left" w:pos="0"/>
        </w:tabs>
        <w:spacing w:before="0" w:after="0" w:line="240" w:lineRule="auto"/>
        <w:jc w:val="right"/>
        <w:rPr>
          <w:rFonts w:ascii="Times New Roman" w:hAnsi="Times New Roman"/>
          <w:i/>
          <w:iCs/>
          <w:color w:val="4F81BD" w:themeColor="accent1"/>
          <w:sz w:val="16"/>
          <w:szCs w:val="16"/>
        </w:rPr>
      </w:pPr>
      <w:r w:rsidRPr="00AD5367">
        <w:rPr>
          <w:rFonts w:ascii="Times New Roman" w:hAnsi="Times New Roman"/>
          <w:i/>
          <w:iCs/>
          <w:sz w:val="18"/>
          <w:szCs w:val="18"/>
        </w:rPr>
        <w:tab/>
      </w:r>
      <w:r w:rsidRPr="00AD5367">
        <w:rPr>
          <w:rFonts w:ascii="Times New Roman" w:hAnsi="Times New Roman"/>
          <w:i/>
          <w:iCs/>
          <w:sz w:val="18"/>
          <w:szCs w:val="18"/>
        </w:rPr>
        <w:tab/>
      </w:r>
      <w:r w:rsidRPr="00AD5367">
        <w:rPr>
          <w:rFonts w:ascii="Times New Roman" w:hAnsi="Times New Roman"/>
          <w:i/>
          <w:iCs/>
          <w:sz w:val="18"/>
          <w:szCs w:val="18"/>
        </w:rPr>
        <w:tab/>
      </w:r>
      <w:r w:rsidRPr="00AD5367">
        <w:rPr>
          <w:rFonts w:ascii="Times New Roman" w:hAnsi="Times New Roman"/>
          <w:i/>
          <w:iCs/>
          <w:sz w:val="18"/>
          <w:szCs w:val="18"/>
        </w:rPr>
        <w:tab/>
      </w:r>
      <w:r w:rsidRPr="00AD5367">
        <w:rPr>
          <w:rFonts w:ascii="Times New Roman" w:hAnsi="Times New Roman"/>
          <w:i/>
          <w:iCs/>
          <w:sz w:val="18"/>
          <w:szCs w:val="18"/>
        </w:rPr>
        <w:tab/>
      </w:r>
      <w:r w:rsidRPr="00AD5367">
        <w:rPr>
          <w:rFonts w:ascii="Times New Roman" w:hAnsi="Times New Roman"/>
          <w:i/>
          <w:iCs/>
          <w:sz w:val="18"/>
          <w:szCs w:val="18"/>
        </w:rPr>
        <w:tab/>
      </w:r>
      <w:r w:rsidRPr="00AD5367">
        <w:rPr>
          <w:rFonts w:ascii="Times New Roman" w:hAnsi="Times New Roman"/>
          <w:i/>
          <w:iCs/>
          <w:sz w:val="18"/>
          <w:szCs w:val="18"/>
        </w:rPr>
        <w:tab/>
      </w:r>
      <w:r w:rsidRPr="00AD5367">
        <w:rPr>
          <w:rFonts w:ascii="Times New Roman" w:hAnsi="Times New Roman"/>
          <w:i/>
          <w:iCs/>
          <w:sz w:val="18"/>
          <w:szCs w:val="18"/>
        </w:rPr>
        <w:tab/>
      </w:r>
      <w:r w:rsidRPr="00AD5367">
        <w:rPr>
          <w:rFonts w:ascii="Times New Roman" w:hAnsi="Times New Roman"/>
          <w:i/>
          <w:iCs/>
          <w:sz w:val="18"/>
          <w:szCs w:val="18"/>
        </w:rPr>
        <w:tab/>
      </w:r>
      <w:r w:rsidRPr="00AD5367">
        <w:rPr>
          <w:rFonts w:ascii="Times New Roman" w:hAnsi="Times New Roman"/>
          <w:i/>
          <w:iCs/>
          <w:sz w:val="18"/>
          <w:szCs w:val="18"/>
        </w:rPr>
        <w:tab/>
      </w:r>
      <w:r w:rsidR="004D185D" w:rsidRPr="00AD5367">
        <w:rPr>
          <w:rFonts w:ascii="Times New Roman" w:hAnsi="Times New Roman"/>
          <w:i/>
          <w:iCs/>
          <w:color w:val="4F81BD" w:themeColor="accent1"/>
          <w:sz w:val="16"/>
          <w:szCs w:val="16"/>
        </w:rPr>
        <w:t>(Data; kwalifikowany podpis elektroniczny lub podpis zaufany lub podpis osobisty</w:t>
      </w:r>
      <w:r w:rsidRPr="00AD5367">
        <w:rPr>
          <w:rFonts w:ascii="Times New Roman" w:hAnsi="Times New Roman"/>
          <w:i/>
          <w:iCs/>
          <w:color w:val="4F81BD" w:themeColor="accent1"/>
          <w:sz w:val="16"/>
          <w:szCs w:val="16"/>
        </w:rPr>
        <w:t xml:space="preserve"> </w:t>
      </w:r>
    </w:p>
    <w:p w14:paraId="7F33176F" w14:textId="212CE7E5" w:rsidR="004D185D" w:rsidRPr="00AD5367" w:rsidRDefault="004D185D" w:rsidP="00AD5367">
      <w:pPr>
        <w:pStyle w:val="Standard"/>
        <w:tabs>
          <w:tab w:val="left" w:pos="0"/>
        </w:tabs>
        <w:spacing w:before="0" w:after="0" w:line="240" w:lineRule="auto"/>
        <w:jc w:val="right"/>
        <w:rPr>
          <w:b/>
          <w:bCs/>
          <w:color w:val="4F81BD" w:themeColor="accent1"/>
          <w:sz w:val="18"/>
          <w:szCs w:val="18"/>
        </w:rPr>
      </w:pPr>
      <w:r w:rsidRPr="00AD5367">
        <w:rPr>
          <w:rFonts w:ascii="Times New Roman" w:hAnsi="Times New Roman"/>
          <w:i/>
          <w:iCs/>
          <w:color w:val="4F81BD" w:themeColor="accent1"/>
          <w:sz w:val="16"/>
          <w:szCs w:val="16"/>
        </w:rPr>
        <w:t>osoby upoważnionej )</w:t>
      </w:r>
    </w:p>
    <w:p w14:paraId="6616FF36" w14:textId="77777777" w:rsidR="004D185D" w:rsidRPr="00C2067B" w:rsidRDefault="004D185D" w:rsidP="004D185D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cs="Times New Roman"/>
          <w:b/>
          <w:bCs/>
          <w:sz w:val="18"/>
          <w:szCs w:val="18"/>
        </w:rPr>
      </w:pPr>
    </w:p>
    <w:p w14:paraId="1B49A2D8" w14:textId="77777777" w:rsidR="004D185D" w:rsidRPr="00837068" w:rsidRDefault="004D185D" w:rsidP="004D185D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cs="Times New Roman"/>
          <w:b/>
          <w:bCs/>
          <w:color w:val="E36C0A" w:themeColor="accent6" w:themeShade="BF"/>
          <w:sz w:val="18"/>
          <w:szCs w:val="18"/>
        </w:rPr>
      </w:pPr>
      <w:r w:rsidRPr="00837068">
        <w:rPr>
          <w:rFonts w:cs="Times New Roman"/>
          <w:b/>
          <w:bCs/>
          <w:color w:val="E36C0A" w:themeColor="accent6" w:themeShade="BF"/>
          <w:sz w:val="18"/>
          <w:szCs w:val="18"/>
        </w:rPr>
        <w:t>UWAGA!</w:t>
      </w:r>
    </w:p>
    <w:p w14:paraId="54211BA3" w14:textId="2731EB58" w:rsidR="00A63703" w:rsidRPr="007846FC" w:rsidRDefault="004D185D" w:rsidP="00AD5367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rPr>
          <w:spacing w:val="4"/>
          <w:sz w:val="16"/>
          <w:szCs w:val="16"/>
        </w:rPr>
      </w:pPr>
      <w:r w:rsidRPr="00837068">
        <w:rPr>
          <w:rFonts w:cs="Times New Roman"/>
          <w:b/>
          <w:bCs/>
          <w:color w:val="E36C0A" w:themeColor="accent6" w:themeShade="BF"/>
          <w:sz w:val="18"/>
          <w:szCs w:val="18"/>
        </w:rPr>
        <w:t>Zamawiający zaleca zapisanie dokumentu w formacie PDF.</w:t>
      </w:r>
      <w:bookmarkEnd w:id="1"/>
    </w:p>
    <w:p w14:paraId="668C17F3" w14:textId="37BA09A3" w:rsidR="00CF6B7F" w:rsidRDefault="00CF6B7F" w:rsidP="004A26EC">
      <w:pPr>
        <w:pStyle w:val="Standard"/>
        <w:ind w:left="74" w:firstLine="68"/>
        <w:rPr>
          <w:rFonts w:ascii="Times New Roman" w:hAnsi="Times New Roman"/>
          <w:sz w:val="18"/>
          <w:szCs w:val="18"/>
          <w:u w:val="single"/>
        </w:rPr>
      </w:pPr>
      <w:r>
        <w:rPr>
          <w:rFonts w:ascii="Times New Roman" w:hAnsi="Times New Roman"/>
          <w:sz w:val="18"/>
          <w:szCs w:val="18"/>
          <w:u w:val="single"/>
        </w:rPr>
        <w:t>______________________________</w:t>
      </w:r>
      <w:r w:rsidR="004A26EC">
        <w:rPr>
          <w:rFonts w:ascii="Times New Roman" w:hAnsi="Times New Roman"/>
          <w:sz w:val="18"/>
          <w:szCs w:val="18"/>
          <w:u w:val="single"/>
        </w:rPr>
        <w:t>______</w:t>
      </w:r>
      <w:r>
        <w:rPr>
          <w:rFonts w:ascii="Times New Roman" w:hAnsi="Times New Roman"/>
          <w:sz w:val="18"/>
          <w:szCs w:val="18"/>
          <w:u w:val="single"/>
        </w:rPr>
        <w:t>______________________________________________________________________________________________________________________________</w:t>
      </w:r>
    </w:p>
    <w:p w14:paraId="152E214C" w14:textId="39E0222E" w:rsidR="00A63703" w:rsidRPr="00A63703" w:rsidRDefault="00A63703" w:rsidP="00A63703">
      <w:pPr>
        <w:pStyle w:val="Standard"/>
        <w:rPr>
          <w:rFonts w:ascii="Times New Roman" w:hAnsi="Times New Roman"/>
          <w:sz w:val="18"/>
          <w:szCs w:val="18"/>
          <w:u w:val="single"/>
        </w:rPr>
      </w:pPr>
      <w:r w:rsidRPr="00A63703">
        <w:rPr>
          <w:rFonts w:ascii="Times New Roman" w:hAnsi="Times New Roman"/>
          <w:sz w:val="18"/>
          <w:szCs w:val="18"/>
          <w:u w:val="single"/>
        </w:rPr>
        <w:t xml:space="preserve">  DODADTKOWE INFORMACJE:</w:t>
      </w:r>
    </w:p>
    <w:p w14:paraId="25C0155C" w14:textId="77777777" w:rsidR="00A63703" w:rsidRPr="00A63703" w:rsidRDefault="00A63703" w:rsidP="00A63703">
      <w:pPr>
        <w:pStyle w:val="Akapitzlist"/>
        <w:keepNext/>
        <w:numPr>
          <w:ilvl w:val="0"/>
          <w:numId w:val="66"/>
        </w:numPr>
        <w:autoSpaceDN w:val="0"/>
        <w:spacing w:before="0" w:after="0" w:line="240" w:lineRule="auto"/>
        <w:jc w:val="left"/>
        <w:rPr>
          <w:rFonts w:ascii="Times New Roman" w:hAnsi="Times New Roman"/>
          <w:i/>
          <w:iCs/>
          <w:sz w:val="18"/>
          <w:szCs w:val="18"/>
        </w:rPr>
      </w:pPr>
      <w:r w:rsidRPr="00A63703">
        <w:rPr>
          <w:rFonts w:ascii="Times New Roman" w:hAnsi="Times New Roman"/>
          <w:i/>
          <w:iCs/>
          <w:sz w:val="18"/>
          <w:szCs w:val="18"/>
        </w:rPr>
        <w:t>oświadczenie należy złożyć na wystosowane przez Zamawiającego wezwanie  – niniejszego oświadczenia nie należy składać wraz z ofertą;</w:t>
      </w:r>
    </w:p>
    <w:p w14:paraId="058F984B" w14:textId="6ECD390C" w:rsidR="00A63703" w:rsidRDefault="00A63703" w:rsidP="00A63703">
      <w:pPr>
        <w:pStyle w:val="Standard"/>
        <w:numPr>
          <w:ilvl w:val="0"/>
          <w:numId w:val="66"/>
        </w:numPr>
        <w:autoSpaceDN w:val="0"/>
        <w:spacing w:before="0" w:after="0" w:line="240" w:lineRule="auto"/>
        <w:rPr>
          <w:rFonts w:ascii="Times New Roman" w:hAnsi="Times New Roman"/>
          <w:bCs/>
          <w:i/>
          <w:iCs/>
          <w:sz w:val="18"/>
          <w:szCs w:val="18"/>
        </w:rPr>
      </w:pPr>
      <w:r w:rsidRPr="00A63703">
        <w:rPr>
          <w:rFonts w:ascii="Times New Roman" w:hAnsi="Times New Roman"/>
          <w:bCs/>
          <w:i/>
          <w:iCs/>
          <w:spacing w:val="4"/>
          <w:sz w:val="18"/>
          <w:szCs w:val="18"/>
        </w:rPr>
        <w:t xml:space="preserve">do każdej DOSTAWY wymienionej w wykazie należy dołączyć </w:t>
      </w:r>
      <w:r w:rsidRPr="00A63703">
        <w:rPr>
          <w:rFonts w:ascii="Times New Roman" w:hAnsi="Times New Roman"/>
          <w:bCs/>
          <w:i/>
          <w:iCs/>
          <w:sz w:val="18"/>
          <w:szCs w:val="18"/>
        </w:rPr>
        <w:t xml:space="preserve">dowody określające, czy DOSTAWY  zostały wykonane należycie np. referencje, bądź inne dokumenty sporządzone przez podmiot, na rzecz którego te </w:t>
      </w:r>
      <w:r w:rsidRPr="00A63703">
        <w:rPr>
          <w:rFonts w:ascii="Times New Roman" w:hAnsi="Times New Roman"/>
          <w:bCs/>
          <w:i/>
          <w:iCs/>
          <w:spacing w:val="4"/>
          <w:sz w:val="18"/>
          <w:szCs w:val="18"/>
        </w:rPr>
        <w:t xml:space="preserve">DOSTAWY </w:t>
      </w:r>
      <w:r w:rsidRPr="00A63703">
        <w:rPr>
          <w:rFonts w:ascii="Times New Roman" w:hAnsi="Times New Roman"/>
          <w:bCs/>
          <w:i/>
          <w:iCs/>
          <w:sz w:val="18"/>
          <w:szCs w:val="18"/>
        </w:rPr>
        <w:t xml:space="preserve">były wykonane. Składa się je w postaci elektronicznej podpisane podpisem elektronicznym przez ten podmiot lub w przypadku, gdy zostały one wcześniej sporządzone i podpisane w </w:t>
      </w:r>
      <w:r w:rsidRPr="00A63703">
        <w:rPr>
          <w:rFonts w:ascii="Times New Roman" w:hAnsi="Times New Roman"/>
          <w:bCs/>
          <w:i/>
          <w:iCs/>
          <w:sz w:val="18"/>
          <w:szCs w:val="18"/>
        </w:rPr>
        <w:lastRenderedPageBreak/>
        <w:t>oryginale w postaci papierowej składa się je jako elektroniczne odwzorowanie (skan, zdjęcie) z podpisem elektronicznym tego podmiotu lub z podpisem elektronicznym osoby upoważnionej Wykonawcy składającego ofertę;</w:t>
      </w:r>
    </w:p>
    <w:p w14:paraId="70D22379" w14:textId="36F6403A" w:rsidR="00A63703" w:rsidRPr="00A63703" w:rsidRDefault="00A63703" w:rsidP="00A63703">
      <w:pPr>
        <w:pStyle w:val="Standard"/>
        <w:numPr>
          <w:ilvl w:val="0"/>
          <w:numId w:val="66"/>
        </w:numPr>
        <w:autoSpaceDN w:val="0"/>
        <w:spacing w:before="0" w:after="0" w:line="240" w:lineRule="auto"/>
        <w:rPr>
          <w:rFonts w:ascii="Times New Roman" w:hAnsi="Times New Roman"/>
          <w:bCs/>
          <w:i/>
          <w:iCs/>
          <w:sz w:val="18"/>
          <w:szCs w:val="18"/>
        </w:rPr>
      </w:pPr>
      <w:r w:rsidRPr="00A63703">
        <w:rPr>
          <w:rFonts w:ascii="Times New Roman" w:hAnsi="Times New Roman"/>
          <w:bCs/>
          <w:i/>
          <w:iCs/>
          <w:sz w:val="18"/>
          <w:szCs w:val="18"/>
        </w:rPr>
        <w:t xml:space="preserve">Wykonawca, który realizował </w:t>
      </w:r>
      <w:r w:rsidRPr="00A63703">
        <w:rPr>
          <w:rFonts w:ascii="Times New Roman" w:hAnsi="Times New Roman"/>
          <w:bCs/>
          <w:i/>
          <w:iCs/>
          <w:spacing w:val="4"/>
          <w:sz w:val="18"/>
          <w:szCs w:val="18"/>
        </w:rPr>
        <w:t xml:space="preserve">DOSTAWY </w:t>
      </w:r>
      <w:r w:rsidRPr="00A63703">
        <w:rPr>
          <w:rFonts w:ascii="Times New Roman" w:hAnsi="Times New Roman"/>
          <w:bCs/>
          <w:i/>
          <w:iCs/>
          <w:sz w:val="18"/>
          <w:szCs w:val="18"/>
        </w:rPr>
        <w:t xml:space="preserve">jako podwykonawca może wykazać tylko te </w:t>
      </w:r>
      <w:r w:rsidRPr="00A63703">
        <w:rPr>
          <w:rFonts w:ascii="Times New Roman" w:hAnsi="Times New Roman"/>
          <w:bCs/>
          <w:i/>
          <w:iCs/>
          <w:spacing w:val="4"/>
          <w:sz w:val="18"/>
          <w:szCs w:val="18"/>
        </w:rPr>
        <w:t xml:space="preserve">DOSTAWY </w:t>
      </w:r>
      <w:r w:rsidRPr="00A63703">
        <w:rPr>
          <w:rFonts w:ascii="Times New Roman" w:hAnsi="Times New Roman"/>
          <w:bCs/>
          <w:i/>
          <w:iCs/>
          <w:sz w:val="18"/>
          <w:szCs w:val="18"/>
        </w:rPr>
        <w:t xml:space="preserve">i tylko wartość brutto tych </w:t>
      </w:r>
      <w:r w:rsidRPr="00A63703">
        <w:rPr>
          <w:rFonts w:ascii="Times New Roman" w:hAnsi="Times New Roman"/>
          <w:bCs/>
          <w:i/>
          <w:iCs/>
          <w:spacing w:val="4"/>
          <w:sz w:val="18"/>
          <w:szCs w:val="18"/>
        </w:rPr>
        <w:t>DOSTAW</w:t>
      </w:r>
      <w:r w:rsidRPr="00A63703">
        <w:rPr>
          <w:rFonts w:ascii="Times New Roman" w:hAnsi="Times New Roman"/>
          <w:bCs/>
          <w:i/>
          <w:iCs/>
          <w:sz w:val="18"/>
          <w:szCs w:val="18"/>
        </w:rPr>
        <w:t>, które faktycznie wykonał osobiście jako podwykonawca w ramach głównego zadania, a nie całe zadanie. Wykaz i dokumenty potwierdzające ich należyte wykonanie powinien zawierać rzeczywisty zakres prac zrealizowanych przez podwykonawcę, a nie prace wykonane przez generalnego wykonawcę lub innych podwykonawców, ponieważ podwykonawca nie jest bezpośrednim uczestnikiem całego procesu realizacji zadania/dostawy;</w:t>
      </w:r>
    </w:p>
    <w:p w14:paraId="2D86C6FE" w14:textId="77777777" w:rsidR="008349B2" w:rsidRPr="00A63703" w:rsidRDefault="008349B2" w:rsidP="008349B2">
      <w:pPr>
        <w:pStyle w:val="Standard"/>
        <w:numPr>
          <w:ilvl w:val="0"/>
          <w:numId w:val="66"/>
        </w:numPr>
        <w:autoSpaceDN w:val="0"/>
        <w:spacing w:before="0" w:after="0" w:line="240" w:lineRule="auto"/>
        <w:rPr>
          <w:rFonts w:ascii="Times New Roman" w:hAnsi="Times New Roman"/>
          <w:bCs/>
          <w:i/>
          <w:iCs/>
          <w:sz w:val="18"/>
          <w:szCs w:val="18"/>
        </w:rPr>
      </w:pPr>
      <w:r w:rsidRPr="00A63703">
        <w:rPr>
          <w:rFonts w:ascii="Times New Roman" w:eastAsia="Lucida Sans Unicode" w:hAnsi="Times New Roman"/>
          <w:i/>
          <w:iCs/>
          <w:sz w:val="18"/>
          <w:szCs w:val="18"/>
          <w:lang w:bidi="hi-IN"/>
        </w:rPr>
        <w:t xml:space="preserve">należy wskazać wykonawcę DOSTAW określonych w kolumnie ; jeżeli DOSTWY były/są  realizowane osobiście przez wykonawcę składającego ofertę należy wskazać opcję TAK; w przypadku gdy Wykonawca powołuje się na zasoby innego podmiotu należy wybrać opcję NIE i wypełnić w kolejnej kolumnie dane podmiotu, który wskazane usługi zrealizował lub realizuje i udostępnia swoje </w:t>
      </w:r>
    </w:p>
    <w:p w14:paraId="48A7DBEE" w14:textId="77777777" w:rsidR="00A63703" w:rsidRPr="00A63703" w:rsidRDefault="00A63703" w:rsidP="00A63703">
      <w:pPr>
        <w:pStyle w:val="Akapitzlist"/>
        <w:numPr>
          <w:ilvl w:val="0"/>
          <w:numId w:val="66"/>
        </w:numPr>
        <w:autoSpaceDN w:val="0"/>
        <w:spacing w:before="0" w:after="0" w:line="240" w:lineRule="auto"/>
        <w:textAlignment w:val="auto"/>
        <w:rPr>
          <w:rFonts w:ascii="Times New Roman" w:eastAsia="Lucida Sans Unicode" w:hAnsi="Times New Roman"/>
          <w:i/>
          <w:iCs/>
          <w:sz w:val="18"/>
          <w:szCs w:val="18"/>
        </w:rPr>
      </w:pPr>
      <w:r w:rsidRPr="00A63703">
        <w:rPr>
          <w:rFonts w:ascii="Times New Roman" w:hAnsi="Times New Roman"/>
          <w:b/>
          <w:i/>
          <w:iCs/>
          <w:sz w:val="18"/>
          <w:szCs w:val="18"/>
        </w:rPr>
        <w:t>w przypadku udostępnienia zasobu załączyć:</w:t>
      </w:r>
    </w:p>
    <w:p w14:paraId="6AAD26C7" w14:textId="3E045FED" w:rsidR="00A63703" w:rsidRPr="00A63703" w:rsidRDefault="00A63703" w:rsidP="00A63703">
      <w:pPr>
        <w:pStyle w:val="Akapitzlist"/>
        <w:numPr>
          <w:ilvl w:val="1"/>
          <w:numId w:val="66"/>
        </w:numPr>
        <w:autoSpaceDN w:val="0"/>
        <w:spacing w:before="0" w:after="0" w:line="240" w:lineRule="auto"/>
        <w:textAlignment w:val="auto"/>
        <w:rPr>
          <w:rFonts w:ascii="Times New Roman" w:eastAsia="Lucida Sans Unicode" w:hAnsi="Times New Roman"/>
          <w:i/>
          <w:iCs/>
          <w:sz w:val="18"/>
          <w:szCs w:val="18"/>
        </w:rPr>
      </w:pPr>
      <w:r w:rsidRPr="00A63703">
        <w:rPr>
          <w:rFonts w:ascii="Times New Roman" w:hAnsi="Times New Roman"/>
          <w:b/>
          <w:i/>
          <w:iCs/>
          <w:sz w:val="18"/>
          <w:szCs w:val="18"/>
        </w:rPr>
        <w:t xml:space="preserve">zobowiązanie stanowiące Załącznik nr </w:t>
      </w:r>
      <w:r w:rsidR="00BB0B00">
        <w:rPr>
          <w:rFonts w:ascii="Times New Roman" w:hAnsi="Times New Roman"/>
          <w:b/>
          <w:i/>
          <w:iCs/>
          <w:sz w:val="18"/>
          <w:szCs w:val="18"/>
        </w:rPr>
        <w:t>7</w:t>
      </w:r>
      <w:r w:rsidRPr="00A63703">
        <w:rPr>
          <w:rFonts w:ascii="Times New Roman" w:hAnsi="Times New Roman"/>
          <w:b/>
          <w:i/>
          <w:iCs/>
          <w:sz w:val="18"/>
          <w:szCs w:val="18"/>
        </w:rPr>
        <w:t xml:space="preserve"> do SWZ</w:t>
      </w:r>
      <w:r w:rsidRPr="00A63703">
        <w:rPr>
          <w:rFonts w:ascii="Times New Roman" w:hAnsi="Times New Roman"/>
          <w:bCs/>
          <w:i/>
          <w:iCs/>
          <w:sz w:val="18"/>
          <w:szCs w:val="18"/>
        </w:rPr>
        <w:t>. Składa się je w postaci elektronicznej podpisane podpisem elektronicznym przez ten podmiot lub w przypadku, gdy zostały one wcześniej sporządzone i podpisane w oryginale w postaci papierowej - składa się je jako cyfrowe odwzorowanie (skan, zdjęcie) z podpisem elektronicznym tego podmiotu lub z podpisem elektronicznym osoby upoważnionej przez Wykonawcę do złożenia oferty poświadczającym zgodność cyfrowego odwzorowania z dokumentem w postaci papierowej.</w:t>
      </w:r>
    </w:p>
    <w:p w14:paraId="0FB5A106" w14:textId="77777777" w:rsidR="00A63703" w:rsidRPr="00A63703" w:rsidRDefault="00A63703" w:rsidP="00A63703">
      <w:pPr>
        <w:pStyle w:val="Akapitzlist"/>
        <w:numPr>
          <w:ilvl w:val="1"/>
          <w:numId w:val="66"/>
        </w:numPr>
        <w:autoSpaceDN w:val="0"/>
        <w:spacing w:before="0" w:after="0" w:line="240" w:lineRule="auto"/>
        <w:textAlignment w:val="auto"/>
        <w:rPr>
          <w:rFonts w:ascii="Times New Roman" w:eastAsia="Lucida Sans Unicode" w:hAnsi="Times New Roman"/>
          <w:i/>
          <w:iCs/>
          <w:sz w:val="18"/>
          <w:szCs w:val="18"/>
        </w:rPr>
      </w:pPr>
      <w:r w:rsidRPr="00A63703">
        <w:rPr>
          <w:rFonts w:ascii="Times New Roman" w:eastAsia="Lucida Sans Unicode" w:hAnsi="Times New Roman"/>
          <w:b/>
          <w:bCs/>
          <w:i/>
          <w:iCs/>
          <w:sz w:val="18"/>
          <w:szCs w:val="18"/>
        </w:rPr>
        <w:t xml:space="preserve">załączyć też oświadczenie, o którym mowa w </w:t>
      </w:r>
      <w:hyperlink r:id="rId8" w:anchor="/document/18903829?unitId=art(125)ust(1)" w:history="1">
        <w:r w:rsidRPr="00A63703">
          <w:rPr>
            <w:rStyle w:val="Hipercze"/>
            <w:rFonts w:ascii="Times New Roman" w:eastAsia="Lucida Sans Unicode" w:hAnsi="Times New Roman"/>
            <w:b/>
            <w:bCs/>
            <w:i/>
            <w:iCs/>
            <w:sz w:val="18"/>
            <w:szCs w:val="18"/>
          </w:rPr>
          <w:t>art. 125 ust. 1</w:t>
        </w:r>
      </w:hyperlink>
      <w:r w:rsidRPr="00A63703">
        <w:rPr>
          <w:rFonts w:ascii="Times New Roman" w:eastAsia="Lucida Sans Unicode" w:hAnsi="Times New Roman"/>
          <w:b/>
          <w:bCs/>
          <w:i/>
          <w:iCs/>
          <w:sz w:val="18"/>
          <w:szCs w:val="18"/>
        </w:rPr>
        <w:t xml:space="preserve"> ustawy stanowiące Załącznik nr 2a do SWZ</w:t>
      </w:r>
      <w:r w:rsidRPr="00A63703">
        <w:rPr>
          <w:rFonts w:ascii="Times New Roman" w:eastAsia="Lucida Sans Unicode" w:hAnsi="Times New Roman"/>
          <w:i/>
          <w:iCs/>
          <w:sz w:val="18"/>
          <w:szCs w:val="18"/>
        </w:rPr>
        <w:t>. Składa się je w postaci elektronicznej podpisane podpisem elektronicznym przez ten podmiot lub w przypadku, gdy zostały one wcześniej sporządzone w postaci papierowej i opatrzone własnoręcznym podpisem  - składa się je jako cyfrowe odwzorowanie (skan, zdjęcie) z podpisem elektronicznym tego podmiotu lub osoby upoważnionej przez ten podmiot do składania tego oświadczenia w jego imieniu wraz z dokumentem potwierdzającym to upoważnienie/pełnomocnictwem w postaci elektronicznej podpisane podpisem elektronicznym przez podmiot udostępniający zasoby.</w:t>
      </w:r>
    </w:p>
    <w:p w14:paraId="60CA15B3" w14:textId="43AF512A" w:rsidR="00BB5D80" w:rsidRPr="00C2067B" w:rsidRDefault="00BB5D80" w:rsidP="00043B4F">
      <w:pPr>
        <w:rPr>
          <w:rFonts w:eastAsia="Lucida Sans Unicode" w:cs="Times New Roman"/>
          <w:kern w:val="1"/>
          <w:lang w:bidi="hi-IN"/>
        </w:rPr>
      </w:pPr>
    </w:p>
    <w:sectPr w:rsidR="00BB5D80" w:rsidRPr="00C2067B" w:rsidSect="004D185D">
      <w:headerReference w:type="default" r:id="rId9"/>
      <w:footerReference w:type="default" r:id="rId10"/>
      <w:pgSz w:w="16838" w:h="11906" w:orient="landscape"/>
      <w:pgMar w:top="720" w:right="720" w:bottom="720" w:left="720" w:header="708" w:footer="2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12674" w14:textId="77777777" w:rsidR="00835CFA" w:rsidRDefault="00835CFA" w:rsidP="008B56F3">
      <w:pPr>
        <w:spacing w:after="0" w:line="240" w:lineRule="auto"/>
      </w:pPr>
      <w:r>
        <w:separator/>
      </w:r>
    </w:p>
  </w:endnote>
  <w:endnote w:type="continuationSeparator" w:id="0">
    <w:p w14:paraId="73B6A571" w14:textId="77777777" w:rsidR="00835CFA" w:rsidRDefault="00835CFA" w:rsidP="008B5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E&amp;Y Font">
    <w:charset w:val="02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ont279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61214" w14:textId="56FC10AD" w:rsidR="0063040E" w:rsidRPr="00706E15" w:rsidRDefault="0063040E" w:rsidP="00706E15">
    <w:pPr>
      <w:jc w:val="center"/>
      <w:rPr>
        <w:rFonts w:cs="Times New Roman"/>
        <w:sz w:val="20"/>
        <w:szCs w:val="20"/>
      </w:rPr>
    </w:pPr>
    <w:r w:rsidRPr="00706E15">
      <w:rPr>
        <w:rFonts w:cs="Times New Roman"/>
        <w:sz w:val="20"/>
        <w:szCs w:val="20"/>
      </w:rPr>
      <w:t>__________________________________________________________________________________________</w:t>
    </w:r>
    <w:r w:rsidR="00F60877">
      <w:rPr>
        <w:rFonts w:cs="Times New Roman"/>
        <w:sz w:val="20"/>
        <w:szCs w:val="20"/>
      </w:rPr>
      <w:t>___________</w:t>
    </w:r>
    <w:r w:rsidR="004D185D">
      <w:rPr>
        <w:rFonts w:cs="Times New Roman"/>
        <w:sz w:val="20"/>
        <w:szCs w:val="20"/>
      </w:rPr>
      <w:t>_________________________________________________</w:t>
    </w:r>
    <w:r w:rsidR="00F60877">
      <w:rPr>
        <w:rFonts w:cs="Times New Roman"/>
        <w:sz w:val="20"/>
        <w:szCs w:val="20"/>
      </w:rPr>
      <w:t>___</w:t>
    </w:r>
    <w:r w:rsidRPr="00706E15">
      <w:rPr>
        <w:rFonts w:cs="Times New Roman"/>
        <w:sz w:val="20"/>
        <w:szCs w:val="20"/>
      </w:rPr>
      <w:t>ZP.271.</w:t>
    </w:r>
    <w:r w:rsidR="00CD67D7">
      <w:rPr>
        <w:rFonts w:cs="Times New Roman"/>
        <w:sz w:val="20"/>
        <w:szCs w:val="20"/>
      </w:rPr>
      <w:t>0</w:t>
    </w:r>
    <w:r w:rsidR="00940B4E">
      <w:rPr>
        <w:rFonts w:cs="Times New Roman"/>
        <w:sz w:val="20"/>
        <w:szCs w:val="20"/>
      </w:rPr>
      <w:t>7</w:t>
    </w:r>
    <w:r w:rsidRPr="00706E15">
      <w:rPr>
        <w:rFonts w:cs="Times New Roman"/>
        <w:sz w:val="20"/>
        <w:szCs w:val="20"/>
      </w:rPr>
      <w:t>.20</w:t>
    </w:r>
    <w:r w:rsidR="000176B2">
      <w:rPr>
        <w:rFonts w:cs="Times New Roman"/>
        <w:sz w:val="20"/>
        <w:szCs w:val="20"/>
      </w:rPr>
      <w:t>2</w:t>
    </w:r>
    <w:r w:rsidR="00A02E70">
      <w:rPr>
        <w:rFonts w:cs="Times New Roman"/>
        <w:sz w:val="20"/>
        <w:szCs w:val="20"/>
      </w:rPr>
      <w:t>6</w:t>
    </w:r>
    <w:r w:rsidRPr="00706E15">
      <w:rPr>
        <w:rFonts w:cs="Times New Roman"/>
        <w:sz w:val="20"/>
        <w:szCs w:val="20"/>
      </w:rPr>
      <w:tab/>
    </w:r>
    <w:r w:rsidRPr="00706E15">
      <w:rPr>
        <w:rFonts w:cs="Times New Roman"/>
        <w:sz w:val="20"/>
        <w:szCs w:val="20"/>
      </w:rPr>
      <w:tab/>
    </w:r>
    <w:r w:rsidR="004D185D">
      <w:rPr>
        <w:rFonts w:cs="Times New Roman"/>
        <w:sz w:val="20"/>
        <w:szCs w:val="20"/>
      </w:rPr>
      <w:t xml:space="preserve">                      </w:t>
    </w:r>
    <w:r w:rsidR="004D185D">
      <w:rPr>
        <w:rFonts w:cs="Times New Roman"/>
        <w:sz w:val="20"/>
        <w:szCs w:val="20"/>
      </w:rPr>
      <w:tab/>
    </w:r>
    <w:r w:rsidR="004D185D">
      <w:rPr>
        <w:rFonts w:cs="Times New Roman"/>
        <w:sz w:val="20"/>
        <w:szCs w:val="20"/>
      </w:rPr>
      <w:tab/>
    </w:r>
    <w:r w:rsidR="004D185D">
      <w:rPr>
        <w:rFonts w:cs="Times New Roman"/>
        <w:sz w:val="20"/>
        <w:szCs w:val="20"/>
      </w:rPr>
      <w:tab/>
    </w:r>
    <w:r w:rsidR="004D185D">
      <w:rPr>
        <w:rFonts w:cs="Times New Roman"/>
        <w:sz w:val="20"/>
        <w:szCs w:val="20"/>
      </w:rPr>
      <w:tab/>
    </w:r>
    <w:r w:rsidR="004D185D">
      <w:rPr>
        <w:rFonts w:cs="Times New Roman"/>
        <w:sz w:val="20"/>
        <w:szCs w:val="20"/>
      </w:rPr>
      <w:tab/>
    </w:r>
    <w:r w:rsidR="004D185D">
      <w:rPr>
        <w:rFonts w:cs="Times New Roman"/>
        <w:sz w:val="20"/>
        <w:szCs w:val="20"/>
      </w:rPr>
      <w:tab/>
    </w:r>
    <w:r w:rsidRPr="00706E15">
      <w:rPr>
        <w:rFonts w:cs="Times New Roman"/>
        <w:sz w:val="20"/>
        <w:szCs w:val="20"/>
      </w:rPr>
      <w:tab/>
    </w:r>
    <w:r w:rsidRPr="00706E15">
      <w:rPr>
        <w:rFonts w:cs="Times New Roman"/>
        <w:sz w:val="20"/>
        <w:szCs w:val="20"/>
      </w:rPr>
      <w:tab/>
    </w:r>
    <w:r w:rsidRPr="00706E15">
      <w:rPr>
        <w:rFonts w:cs="Times New Roman"/>
        <w:sz w:val="20"/>
        <w:szCs w:val="20"/>
      </w:rPr>
      <w:tab/>
    </w:r>
    <w:r w:rsidRPr="00706E15">
      <w:rPr>
        <w:rFonts w:cs="Times New Roman"/>
        <w:sz w:val="20"/>
        <w:szCs w:val="20"/>
      </w:rPr>
      <w:tab/>
    </w:r>
    <w:r w:rsidRPr="00706E15">
      <w:rPr>
        <w:rFonts w:cs="Times New Roman"/>
        <w:sz w:val="20"/>
        <w:szCs w:val="20"/>
      </w:rPr>
      <w:tab/>
    </w:r>
    <w:r w:rsidRPr="00706E15">
      <w:rPr>
        <w:rFonts w:cs="Times New Roman"/>
        <w:sz w:val="20"/>
        <w:szCs w:val="20"/>
      </w:rPr>
      <w:tab/>
    </w:r>
    <w:r w:rsidRPr="00706E15">
      <w:rPr>
        <w:rFonts w:cs="Times New Roman"/>
        <w:sz w:val="20"/>
        <w:szCs w:val="20"/>
      </w:rPr>
      <w:tab/>
    </w:r>
    <w:r w:rsidRPr="00706E15">
      <w:rPr>
        <w:rFonts w:cs="Times New Roman"/>
        <w:sz w:val="20"/>
        <w:szCs w:val="20"/>
      </w:rPr>
      <w:tab/>
    </w:r>
    <w:r w:rsidRPr="00706E15">
      <w:rPr>
        <w:rFonts w:cs="Times New Roman"/>
        <w:sz w:val="20"/>
        <w:szCs w:val="20"/>
      </w:rPr>
      <w:tab/>
    </w:r>
    <w:r w:rsidRPr="00706E15">
      <w:rPr>
        <w:rFonts w:cs="Times New Roman"/>
        <w:sz w:val="20"/>
        <w:szCs w:val="20"/>
      </w:rPr>
      <w:fldChar w:fldCharType="begin"/>
    </w:r>
    <w:r w:rsidRPr="00706E15">
      <w:rPr>
        <w:rFonts w:cs="Times New Roman"/>
        <w:sz w:val="20"/>
        <w:szCs w:val="20"/>
      </w:rPr>
      <w:instrText>PAGE</w:instrText>
    </w:r>
    <w:r w:rsidRPr="00706E15">
      <w:rPr>
        <w:rFonts w:cs="Times New Roman"/>
        <w:sz w:val="20"/>
        <w:szCs w:val="20"/>
      </w:rPr>
      <w:fldChar w:fldCharType="separate"/>
    </w:r>
    <w:r w:rsidRPr="00706E15">
      <w:rPr>
        <w:rFonts w:cs="Times New Roman"/>
        <w:sz w:val="20"/>
        <w:szCs w:val="20"/>
      </w:rPr>
      <w:t>1</w:t>
    </w:r>
    <w:r w:rsidRPr="00706E15">
      <w:rPr>
        <w:rFonts w:cs="Times New Roman"/>
        <w:sz w:val="20"/>
        <w:szCs w:val="20"/>
      </w:rPr>
      <w:fldChar w:fldCharType="end"/>
    </w:r>
    <w:r w:rsidRPr="00706E15">
      <w:rPr>
        <w:rFonts w:cs="Times New Roman"/>
        <w:sz w:val="20"/>
        <w:szCs w:val="20"/>
      </w:rPr>
      <w:t xml:space="preserve"> / </w:t>
    </w:r>
    <w:r w:rsidRPr="00706E15">
      <w:rPr>
        <w:rFonts w:cs="Times New Roman"/>
        <w:sz w:val="20"/>
        <w:szCs w:val="20"/>
      </w:rPr>
      <w:fldChar w:fldCharType="begin"/>
    </w:r>
    <w:r w:rsidRPr="00706E15">
      <w:rPr>
        <w:rFonts w:cs="Times New Roman"/>
        <w:sz w:val="20"/>
        <w:szCs w:val="20"/>
      </w:rPr>
      <w:instrText>NUMPAGES</w:instrText>
    </w:r>
    <w:r w:rsidRPr="00706E15">
      <w:rPr>
        <w:rFonts w:cs="Times New Roman"/>
        <w:sz w:val="20"/>
        <w:szCs w:val="20"/>
      </w:rPr>
      <w:fldChar w:fldCharType="separate"/>
    </w:r>
    <w:r w:rsidRPr="00706E15">
      <w:rPr>
        <w:rFonts w:cs="Times New Roman"/>
        <w:sz w:val="20"/>
        <w:szCs w:val="20"/>
      </w:rPr>
      <w:t>1</w:t>
    </w:r>
    <w:r w:rsidRPr="00706E15">
      <w:rPr>
        <w:rFonts w:cs="Times New Roman"/>
        <w:sz w:val="20"/>
        <w:szCs w:val="20"/>
      </w:rPr>
      <w:fldChar w:fldCharType="end"/>
    </w:r>
  </w:p>
  <w:p w14:paraId="4BE0431C" w14:textId="77777777" w:rsidR="0063040E" w:rsidRPr="00706E15" w:rsidRDefault="0063040E" w:rsidP="00706E15">
    <w:pPr>
      <w:pStyle w:val="Stopka"/>
      <w:jc w:val="center"/>
      <w:rPr>
        <w:rFonts w:cs="Times New Roman"/>
        <w:sz w:val="20"/>
        <w:szCs w:val="20"/>
      </w:rPr>
    </w:pPr>
  </w:p>
  <w:p w14:paraId="757B6BB3" w14:textId="77777777" w:rsidR="0063040E" w:rsidRPr="00706E15" w:rsidRDefault="0063040E" w:rsidP="00706E15">
    <w:pPr>
      <w:pStyle w:val="Stopka"/>
      <w:jc w:val="center"/>
      <w:rPr>
        <w:rFonts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2C98A" w14:textId="77777777" w:rsidR="00835CFA" w:rsidRDefault="00835CFA" w:rsidP="008B56F3">
      <w:pPr>
        <w:spacing w:after="0" w:line="240" w:lineRule="auto"/>
      </w:pPr>
      <w:r>
        <w:separator/>
      </w:r>
    </w:p>
  </w:footnote>
  <w:footnote w:type="continuationSeparator" w:id="0">
    <w:p w14:paraId="59159145" w14:textId="77777777" w:rsidR="00835CFA" w:rsidRDefault="00835CFA" w:rsidP="008B56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DDE5C" w14:textId="6278DA43" w:rsidR="00EA4D5A" w:rsidRPr="00AB58AA" w:rsidRDefault="00EA4D5A" w:rsidP="004D185D">
    <w:pPr>
      <w:shd w:val="clear" w:color="auto" w:fill="EAF1DD" w:themeFill="accent3" w:themeFillTint="33"/>
      <w:spacing w:after="0"/>
      <w:jc w:val="right"/>
      <w:rPr>
        <w:b/>
        <w:bCs/>
        <w:sz w:val="18"/>
        <w:szCs w:val="18"/>
      </w:rPr>
    </w:pPr>
    <w:r w:rsidRPr="00AB58AA">
      <w:rPr>
        <w:b/>
        <w:bCs/>
        <w:sz w:val="18"/>
        <w:szCs w:val="18"/>
      </w:rPr>
      <w:t xml:space="preserve">Załącznik nr </w:t>
    </w:r>
    <w:r w:rsidR="006B4497">
      <w:rPr>
        <w:b/>
        <w:bCs/>
        <w:sz w:val="18"/>
        <w:szCs w:val="18"/>
      </w:rPr>
      <w:t>5</w:t>
    </w:r>
  </w:p>
  <w:p w14:paraId="01783D47" w14:textId="0E3145EA" w:rsidR="00EA4D5A" w:rsidRPr="004D185D" w:rsidRDefault="00EA4D5A" w:rsidP="004D185D">
    <w:pPr>
      <w:shd w:val="clear" w:color="auto" w:fill="EAF1DD" w:themeFill="accent3" w:themeFillTint="33"/>
      <w:spacing w:after="0"/>
      <w:jc w:val="right"/>
      <w:rPr>
        <w:sz w:val="18"/>
        <w:szCs w:val="18"/>
      </w:rPr>
    </w:pPr>
    <w:r w:rsidRPr="004D185D">
      <w:rPr>
        <w:sz w:val="18"/>
        <w:szCs w:val="18"/>
      </w:rPr>
      <w:t>do SWZ ZP.271.</w:t>
    </w:r>
    <w:r w:rsidR="00A02E70">
      <w:rPr>
        <w:sz w:val="18"/>
        <w:szCs w:val="18"/>
      </w:rPr>
      <w:t>0</w:t>
    </w:r>
    <w:r w:rsidR="00940B4E">
      <w:rPr>
        <w:sz w:val="18"/>
        <w:szCs w:val="18"/>
      </w:rPr>
      <w:t>7</w:t>
    </w:r>
    <w:r w:rsidRPr="004D185D">
      <w:rPr>
        <w:sz w:val="18"/>
        <w:szCs w:val="18"/>
      </w:rPr>
      <w:t>.202</w:t>
    </w:r>
    <w:r w:rsidR="00A02E70">
      <w:rPr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Nagwek61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</w:abstractNum>
  <w:abstractNum w:abstractNumId="3" w15:restartNumberingAfterBreak="0">
    <w:nsid w:val="00000009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4" w15:restartNumberingAfterBreak="0">
    <w:nsid w:val="0000000A"/>
    <w:multiLevelType w:val="singleLevel"/>
    <w:tmpl w:val="AF98D39E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5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14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8" w15:restartNumberingAfterBreak="0">
    <w:nsid w:val="00000016"/>
    <w:multiLevelType w:val="multilevel"/>
    <w:tmpl w:val="52AE2CB0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</w:abstractNum>
  <w:abstractNum w:abstractNumId="11" w15:restartNumberingAfterBreak="0">
    <w:nsid w:val="00000029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2" w15:restartNumberingAfterBreak="0">
    <w:nsid w:val="0000002A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3" w15:restartNumberingAfterBreak="0">
    <w:nsid w:val="00000030"/>
    <w:multiLevelType w:val="singleLevel"/>
    <w:tmpl w:val="04150011"/>
    <w:lvl w:ilvl="0">
      <w:start w:val="1"/>
      <w:numFmt w:val="decimal"/>
      <w:pStyle w:val="Nagwek91"/>
      <w:lvlText w:val="%1)"/>
      <w:lvlJc w:val="left"/>
      <w:pPr>
        <w:ind w:left="720" w:hanging="360"/>
      </w:pPr>
    </w:lvl>
  </w:abstractNum>
  <w:abstractNum w:abstractNumId="14" w15:restartNumberingAfterBreak="0">
    <w:nsid w:val="00000035"/>
    <w:multiLevelType w:val="multilevel"/>
    <w:tmpl w:val="00000035"/>
    <w:name w:val="WW8Num53"/>
    <w:lvl w:ilvl="0">
      <w:start w:val="1"/>
      <w:numFmt w:val="upperLetter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upperRoman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upperLetter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0000003B"/>
    <w:multiLevelType w:val="multilevel"/>
    <w:tmpl w:val="6840C1F8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4D177E8"/>
    <w:multiLevelType w:val="hybridMultilevel"/>
    <w:tmpl w:val="FF445DA2"/>
    <w:lvl w:ilvl="0" w:tplc="98B85CB6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5801CE4"/>
    <w:multiLevelType w:val="hybridMultilevel"/>
    <w:tmpl w:val="F6AE0C4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0732452E"/>
    <w:multiLevelType w:val="hybridMultilevel"/>
    <w:tmpl w:val="DBD28428"/>
    <w:lvl w:ilvl="0" w:tplc="8A2C3B2A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24985050">
      <w:start w:val="1"/>
      <w:numFmt w:val="decimal"/>
      <w:lvlText w:val="%2)"/>
      <w:lvlJc w:val="left"/>
      <w:pPr>
        <w:ind w:left="1440" w:hanging="360"/>
      </w:pPr>
      <w:rPr>
        <w:rFonts w:hint="default"/>
        <w:i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A96D4C"/>
    <w:multiLevelType w:val="hybridMultilevel"/>
    <w:tmpl w:val="AE242D3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186B05E0"/>
    <w:multiLevelType w:val="hybridMultilevel"/>
    <w:tmpl w:val="0CB6E9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A155E2E"/>
    <w:multiLevelType w:val="hybridMultilevel"/>
    <w:tmpl w:val="8BDCF8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BD4EE1"/>
    <w:multiLevelType w:val="hybridMultilevel"/>
    <w:tmpl w:val="8AEAA9D6"/>
    <w:lvl w:ilvl="0" w:tplc="C9E263E8">
      <w:start w:val="1"/>
      <w:numFmt w:val="bullet"/>
      <w:lvlText w:val=""/>
      <w:lvlJc w:val="left"/>
      <w:pPr>
        <w:ind w:left="14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3" w15:restartNumberingAfterBreak="0">
    <w:nsid w:val="203D7DD0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24" w15:restartNumberingAfterBreak="0">
    <w:nsid w:val="21AA41E3"/>
    <w:multiLevelType w:val="hybridMultilevel"/>
    <w:tmpl w:val="D72684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26239C8"/>
    <w:multiLevelType w:val="hybridMultilevel"/>
    <w:tmpl w:val="F97E0BD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DB3432"/>
    <w:multiLevelType w:val="hybridMultilevel"/>
    <w:tmpl w:val="1B40B3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5130D59"/>
    <w:multiLevelType w:val="hybridMultilevel"/>
    <w:tmpl w:val="A96E726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259B5D64"/>
    <w:multiLevelType w:val="hybridMultilevel"/>
    <w:tmpl w:val="BABC42AC"/>
    <w:lvl w:ilvl="0" w:tplc="0BEE2D18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59D3062"/>
    <w:multiLevelType w:val="hybridMultilevel"/>
    <w:tmpl w:val="B752541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6DF7643"/>
    <w:multiLevelType w:val="hybridMultilevel"/>
    <w:tmpl w:val="26D63BA8"/>
    <w:lvl w:ilvl="0" w:tplc="1848F8E2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70C418E"/>
    <w:multiLevelType w:val="hybridMultilevel"/>
    <w:tmpl w:val="A0A0B9CA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2" w15:restartNumberingAfterBreak="0">
    <w:nsid w:val="28690242"/>
    <w:multiLevelType w:val="hybridMultilevel"/>
    <w:tmpl w:val="BC8E3550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2A9D72A8"/>
    <w:multiLevelType w:val="hybridMultilevel"/>
    <w:tmpl w:val="432A2BAC"/>
    <w:lvl w:ilvl="0" w:tplc="6C1E1E3E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AF5255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192370"/>
    <w:multiLevelType w:val="hybridMultilevel"/>
    <w:tmpl w:val="D83ADFDA"/>
    <w:lvl w:ilvl="0" w:tplc="0000000D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0950A77"/>
    <w:multiLevelType w:val="hybridMultilevel"/>
    <w:tmpl w:val="F9B66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41A23B8">
      <w:start w:val="1"/>
      <w:numFmt w:val="decimal"/>
      <w:lvlText w:val="%4."/>
      <w:lvlJc w:val="left"/>
      <w:pPr>
        <w:ind w:left="2880" w:hanging="360"/>
      </w:pPr>
      <w:rPr>
        <w:rFonts w:eastAsiaTheme="minorEastAsia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27612E2"/>
    <w:multiLevelType w:val="hybridMultilevel"/>
    <w:tmpl w:val="0ACEC8BC"/>
    <w:lvl w:ilvl="0" w:tplc="56A20DD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35618D9"/>
    <w:multiLevelType w:val="hybridMultilevel"/>
    <w:tmpl w:val="F8765884"/>
    <w:lvl w:ilvl="0" w:tplc="00000004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CD0794"/>
    <w:multiLevelType w:val="hybridMultilevel"/>
    <w:tmpl w:val="BB703D5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344F6CCF"/>
    <w:multiLevelType w:val="hybridMultilevel"/>
    <w:tmpl w:val="2FC29F10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34A1308D"/>
    <w:multiLevelType w:val="hybridMultilevel"/>
    <w:tmpl w:val="B57E20C8"/>
    <w:lvl w:ilvl="0" w:tplc="FD4AB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57C1C5F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42" w15:restartNumberingAfterBreak="0">
    <w:nsid w:val="39A774DB"/>
    <w:multiLevelType w:val="hybridMultilevel"/>
    <w:tmpl w:val="9E188184"/>
    <w:lvl w:ilvl="0" w:tplc="04150011">
      <w:start w:val="1"/>
      <w:numFmt w:val="decimal"/>
      <w:lvlText w:val="%1)"/>
      <w:lvlJc w:val="left"/>
      <w:pPr>
        <w:ind w:left="1506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3" w15:restartNumberingAfterBreak="0">
    <w:nsid w:val="3F2F3CF8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44" w15:restartNumberingAfterBreak="0">
    <w:nsid w:val="447168A9"/>
    <w:multiLevelType w:val="hybridMultilevel"/>
    <w:tmpl w:val="2662C59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44D56AEA"/>
    <w:multiLevelType w:val="hybridMultilevel"/>
    <w:tmpl w:val="A34AFA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6736FCB"/>
    <w:multiLevelType w:val="hybridMultilevel"/>
    <w:tmpl w:val="87DC6F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73F062B"/>
    <w:multiLevelType w:val="hybridMultilevel"/>
    <w:tmpl w:val="EEFE04EE"/>
    <w:lvl w:ilvl="0" w:tplc="0415000F">
      <w:start w:val="1"/>
      <w:numFmt w:val="decimal"/>
      <w:lvlText w:val="%1."/>
      <w:lvlJc w:val="left"/>
      <w:pPr>
        <w:ind w:left="788" w:hanging="360"/>
      </w:pPr>
    </w:lvl>
    <w:lvl w:ilvl="1" w:tplc="04150019" w:tentative="1">
      <w:start w:val="1"/>
      <w:numFmt w:val="lowerLetter"/>
      <w:lvlText w:val="%2."/>
      <w:lvlJc w:val="left"/>
      <w:pPr>
        <w:ind w:left="1508" w:hanging="360"/>
      </w:pPr>
    </w:lvl>
    <w:lvl w:ilvl="2" w:tplc="0415001B" w:tentative="1">
      <w:start w:val="1"/>
      <w:numFmt w:val="lowerRoman"/>
      <w:lvlText w:val="%3."/>
      <w:lvlJc w:val="right"/>
      <w:pPr>
        <w:ind w:left="2228" w:hanging="180"/>
      </w:pPr>
    </w:lvl>
    <w:lvl w:ilvl="3" w:tplc="0415000F" w:tentative="1">
      <w:start w:val="1"/>
      <w:numFmt w:val="decimal"/>
      <w:lvlText w:val="%4."/>
      <w:lvlJc w:val="left"/>
      <w:pPr>
        <w:ind w:left="2948" w:hanging="360"/>
      </w:pPr>
    </w:lvl>
    <w:lvl w:ilvl="4" w:tplc="04150019" w:tentative="1">
      <w:start w:val="1"/>
      <w:numFmt w:val="lowerLetter"/>
      <w:lvlText w:val="%5."/>
      <w:lvlJc w:val="left"/>
      <w:pPr>
        <w:ind w:left="3668" w:hanging="360"/>
      </w:pPr>
    </w:lvl>
    <w:lvl w:ilvl="5" w:tplc="0415001B" w:tentative="1">
      <w:start w:val="1"/>
      <w:numFmt w:val="lowerRoman"/>
      <w:lvlText w:val="%6."/>
      <w:lvlJc w:val="right"/>
      <w:pPr>
        <w:ind w:left="4388" w:hanging="180"/>
      </w:pPr>
    </w:lvl>
    <w:lvl w:ilvl="6" w:tplc="0415000F" w:tentative="1">
      <w:start w:val="1"/>
      <w:numFmt w:val="decimal"/>
      <w:lvlText w:val="%7."/>
      <w:lvlJc w:val="left"/>
      <w:pPr>
        <w:ind w:left="5108" w:hanging="360"/>
      </w:pPr>
    </w:lvl>
    <w:lvl w:ilvl="7" w:tplc="04150019" w:tentative="1">
      <w:start w:val="1"/>
      <w:numFmt w:val="lowerLetter"/>
      <w:lvlText w:val="%8."/>
      <w:lvlJc w:val="left"/>
      <w:pPr>
        <w:ind w:left="5828" w:hanging="360"/>
      </w:pPr>
    </w:lvl>
    <w:lvl w:ilvl="8" w:tplc="0415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48" w15:restartNumberingAfterBreak="0">
    <w:nsid w:val="475D784C"/>
    <w:multiLevelType w:val="hybridMultilevel"/>
    <w:tmpl w:val="5EBCB09E"/>
    <w:lvl w:ilvl="0" w:tplc="190C3DC6">
      <w:start w:val="1"/>
      <w:numFmt w:val="decimal"/>
      <w:lvlText w:val="%1."/>
      <w:lvlJc w:val="left"/>
      <w:pPr>
        <w:ind w:left="426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9" w15:restartNumberingAfterBreak="0">
    <w:nsid w:val="4EBB0EED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50" w15:restartNumberingAfterBreak="0">
    <w:nsid w:val="4EF967E2"/>
    <w:multiLevelType w:val="hybridMultilevel"/>
    <w:tmpl w:val="4966533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4FFD642C"/>
    <w:multiLevelType w:val="multilevel"/>
    <w:tmpl w:val="583C8C22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0D95ECC"/>
    <w:multiLevelType w:val="hybridMultilevel"/>
    <w:tmpl w:val="0CB6E9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0DE26B7"/>
    <w:multiLevelType w:val="hybridMultilevel"/>
    <w:tmpl w:val="DDD6F4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57884293"/>
    <w:multiLevelType w:val="hybridMultilevel"/>
    <w:tmpl w:val="4816C952"/>
    <w:lvl w:ilvl="0" w:tplc="4B7AFF3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592B07CB"/>
    <w:multiLevelType w:val="hybridMultilevel"/>
    <w:tmpl w:val="EF3EE7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9E263E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9304743"/>
    <w:multiLevelType w:val="hybridMultilevel"/>
    <w:tmpl w:val="1A6E59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C29542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608B0E57"/>
    <w:multiLevelType w:val="hybridMultilevel"/>
    <w:tmpl w:val="31981D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1747ABC"/>
    <w:multiLevelType w:val="hybridMultilevel"/>
    <w:tmpl w:val="A2E831D2"/>
    <w:lvl w:ilvl="0" w:tplc="C9E263E8">
      <w:start w:val="1"/>
      <w:numFmt w:val="bullet"/>
      <w:lvlText w:val=""/>
      <w:lvlJc w:val="left"/>
      <w:pPr>
        <w:ind w:left="14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60" w15:restartNumberingAfterBreak="0">
    <w:nsid w:val="623D099A"/>
    <w:multiLevelType w:val="hybridMultilevel"/>
    <w:tmpl w:val="01BCFB2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sz w:val="22"/>
        <w:szCs w:val="22"/>
      </w:rPr>
    </w:lvl>
    <w:lvl w:ilvl="1" w:tplc="FD4AB3C4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1" w15:restartNumberingAfterBreak="0">
    <w:nsid w:val="62680659"/>
    <w:multiLevelType w:val="hybridMultilevel"/>
    <w:tmpl w:val="6436EE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4CD476D"/>
    <w:multiLevelType w:val="hybridMultilevel"/>
    <w:tmpl w:val="BB369D18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1">
      <w:start w:val="1"/>
      <w:numFmt w:val="decimal"/>
      <w:lvlText w:val="%2)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3" w15:restartNumberingAfterBreak="0">
    <w:nsid w:val="66092A23"/>
    <w:multiLevelType w:val="hybridMultilevel"/>
    <w:tmpl w:val="7AF23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F166CA5"/>
    <w:multiLevelType w:val="hybridMultilevel"/>
    <w:tmpl w:val="A34AFA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1D125D1"/>
    <w:multiLevelType w:val="hybridMultilevel"/>
    <w:tmpl w:val="683E9D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42862A9"/>
    <w:multiLevelType w:val="multilevel"/>
    <w:tmpl w:val="51D0FF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788F488E"/>
    <w:multiLevelType w:val="multilevel"/>
    <w:tmpl w:val="4B2897E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AB01296"/>
    <w:multiLevelType w:val="hybridMultilevel"/>
    <w:tmpl w:val="20828912"/>
    <w:lvl w:ilvl="0" w:tplc="04150011">
      <w:start w:val="1"/>
      <w:numFmt w:val="decimal"/>
      <w:lvlText w:val="%1)"/>
      <w:lvlJc w:val="left"/>
      <w:pPr>
        <w:ind w:left="429" w:hanging="360"/>
      </w:pPr>
    </w:lvl>
    <w:lvl w:ilvl="1" w:tplc="24985050">
      <w:start w:val="1"/>
      <w:numFmt w:val="decimal"/>
      <w:lvlText w:val="%2)"/>
      <w:lvlJc w:val="left"/>
      <w:pPr>
        <w:ind w:left="1149" w:hanging="360"/>
      </w:pPr>
      <w:rPr>
        <w:rFonts w:hint="default"/>
        <w:i/>
      </w:rPr>
    </w:lvl>
    <w:lvl w:ilvl="2" w:tplc="0415001B" w:tentative="1">
      <w:start w:val="1"/>
      <w:numFmt w:val="lowerRoman"/>
      <w:lvlText w:val="%3."/>
      <w:lvlJc w:val="right"/>
      <w:pPr>
        <w:ind w:left="1869" w:hanging="180"/>
      </w:pPr>
    </w:lvl>
    <w:lvl w:ilvl="3" w:tplc="0415000F" w:tentative="1">
      <w:start w:val="1"/>
      <w:numFmt w:val="decimal"/>
      <w:lvlText w:val="%4."/>
      <w:lvlJc w:val="left"/>
      <w:pPr>
        <w:ind w:left="2589" w:hanging="360"/>
      </w:pPr>
    </w:lvl>
    <w:lvl w:ilvl="4" w:tplc="04150019" w:tentative="1">
      <w:start w:val="1"/>
      <w:numFmt w:val="lowerLetter"/>
      <w:lvlText w:val="%5."/>
      <w:lvlJc w:val="left"/>
      <w:pPr>
        <w:ind w:left="3309" w:hanging="360"/>
      </w:pPr>
    </w:lvl>
    <w:lvl w:ilvl="5" w:tplc="0415001B" w:tentative="1">
      <w:start w:val="1"/>
      <w:numFmt w:val="lowerRoman"/>
      <w:lvlText w:val="%6."/>
      <w:lvlJc w:val="right"/>
      <w:pPr>
        <w:ind w:left="4029" w:hanging="180"/>
      </w:pPr>
    </w:lvl>
    <w:lvl w:ilvl="6" w:tplc="0415000F" w:tentative="1">
      <w:start w:val="1"/>
      <w:numFmt w:val="decimal"/>
      <w:lvlText w:val="%7."/>
      <w:lvlJc w:val="left"/>
      <w:pPr>
        <w:ind w:left="4749" w:hanging="360"/>
      </w:pPr>
    </w:lvl>
    <w:lvl w:ilvl="7" w:tplc="04150019" w:tentative="1">
      <w:start w:val="1"/>
      <w:numFmt w:val="lowerLetter"/>
      <w:lvlText w:val="%8."/>
      <w:lvlJc w:val="left"/>
      <w:pPr>
        <w:ind w:left="5469" w:hanging="360"/>
      </w:pPr>
    </w:lvl>
    <w:lvl w:ilvl="8" w:tplc="0415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69" w15:restartNumberingAfterBreak="0">
    <w:nsid w:val="7CE22F95"/>
    <w:multiLevelType w:val="hybridMultilevel"/>
    <w:tmpl w:val="EDF8F40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0" w15:restartNumberingAfterBreak="0">
    <w:nsid w:val="7DA7517C"/>
    <w:multiLevelType w:val="hybridMultilevel"/>
    <w:tmpl w:val="7A2433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9207559">
    <w:abstractNumId w:val="0"/>
  </w:num>
  <w:num w:numId="2" w16cid:durableId="301693937">
    <w:abstractNumId w:val="1"/>
  </w:num>
  <w:num w:numId="3" w16cid:durableId="805514202">
    <w:abstractNumId w:val="3"/>
  </w:num>
  <w:num w:numId="4" w16cid:durableId="1937666049">
    <w:abstractNumId w:val="4"/>
  </w:num>
  <w:num w:numId="5" w16cid:durableId="1134450093">
    <w:abstractNumId w:val="5"/>
  </w:num>
  <w:num w:numId="6" w16cid:durableId="2146579575">
    <w:abstractNumId w:val="7"/>
  </w:num>
  <w:num w:numId="7" w16cid:durableId="58750398">
    <w:abstractNumId w:val="9"/>
  </w:num>
  <w:num w:numId="8" w16cid:durableId="1888568339">
    <w:abstractNumId w:val="11"/>
  </w:num>
  <w:num w:numId="9" w16cid:durableId="779960094">
    <w:abstractNumId w:val="12"/>
  </w:num>
  <w:num w:numId="10" w16cid:durableId="984091118">
    <w:abstractNumId w:val="13"/>
  </w:num>
  <w:num w:numId="11" w16cid:durableId="1768764785">
    <w:abstractNumId w:val="40"/>
  </w:num>
  <w:num w:numId="12" w16cid:durableId="2001154615">
    <w:abstractNumId w:val="65"/>
  </w:num>
  <w:num w:numId="13" w16cid:durableId="1799638830">
    <w:abstractNumId w:val="18"/>
  </w:num>
  <w:num w:numId="14" w16cid:durableId="1835142308">
    <w:abstractNumId w:val="36"/>
  </w:num>
  <w:num w:numId="15" w16cid:durableId="1427923700">
    <w:abstractNumId w:val="47"/>
  </w:num>
  <w:num w:numId="16" w16cid:durableId="277488478">
    <w:abstractNumId w:val="26"/>
  </w:num>
  <w:num w:numId="17" w16cid:durableId="8993923">
    <w:abstractNumId w:val="69"/>
  </w:num>
  <w:num w:numId="18" w16cid:durableId="988749243">
    <w:abstractNumId w:val="21"/>
  </w:num>
  <w:num w:numId="19" w16cid:durableId="319696142">
    <w:abstractNumId w:val="54"/>
  </w:num>
  <w:num w:numId="20" w16cid:durableId="782647230">
    <w:abstractNumId w:val="49"/>
  </w:num>
  <w:num w:numId="21" w16cid:durableId="1559629735">
    <w:abstractNumId w:val="38"/>
  </w:num>
  <w:num w:numId="22" w16cid:durableId="807361409">
    <w:abstractNumId w:val="15"/>
  </w:num>
  <w:num w:numId="23" w16cid:durableId="1166626853">
    <w:abstractNumId w:val="32"/>
  </w:num>
  <w:num w:numId="24" w16cid:durableId="1885823698">
    <w:abstractNumId w:val="22"/>
  </w:num>
  <w:num w:numId="25" w16cid:durableId="254479856">
    <w:abstractNumId w:val="39"/>
  </w:num>
  <w:num w:numId="26" w16cid:durableId="1003553412">
    <w:abstractNumId w:val="28"/>
  </w:num>
  <w:num w:numId="27" w16cid:durableId="1627199078">
    <w:abstractNumId w:val="34"/>
  </w:num>
  <w:num w:numId="28" w16cid:durableId="924608881">
    <w:abstractNumId w:val="55"/>
  </w:num>
  <w:num w:numId="29" w16cid:durableId="127361773">
    <w:abstractNumId w:val="44"/>
  </w:num>
  <w:num w:numId="30" w16cid:durableId="378894830">
    <w:abstractNumId w:val="37"/>
  </w:num>
  <w:num w:numId="31" w16cid:durableId="1400596852">
    <w:abstractNumId w:val="68"/>
  </w:num>
  <w:num w:numId="32" w16cid:durableId="958027931">
    <w:abstractNumId w:val="23"/>
  </w:num>
  <w:num w:numId="33" w16cid:durableId="431173047">
    <w:abstractNumId w:val="41"/>
  </w:num>
  <w:num w:numId="34" w16cid:durableId="840388146">
    <w:abstractNumId w:val="62"/>
  </w:num>
  <w:num w:numId="35" w16cid:durableId="1597206368">
    <w:abstractNumId w:val="59"/>
  </w:num>
  <w:num w:numId="36" w16cid:durableId="1092706765">
    <w:abstractNumId w:val="27"/>
  </w:num>
  <w:num w:numId="37" w16cid:durableId="2026129471">
    <w:abstractNumId w:val="29"/>
  </w:num>
  <w:num w:numId="38" w16cid:durableId="1321884795">
    <w:abstractNumId w:val="58"/>
  </w:num>
  <w:num w:numId="39" w16cid:durableId="1265190458">
    <w:abstractNumId w:val="25"/>
  </w:num>
  <w:num w:numId="40" w16cid:durableId="491218530">
    <w:abstractNumId w:val="63"/>
  </w:num>
  <w:num w:numId="41" w16cid:durableId="1617561009">
    <w:abstractNumId w:val="70"/>
  </w:num>
  <w:num w:numId="42" w16cid:durableId="7291122">
    <w:abstractNumId w:val="52"/>
  </w:num>
  <w:num w:numId="43" w16cid:durableId="38481836">
    <w:abstractNumId w:val="20"/>
  </w:num>
  <w:num w:numId="44" w16cid:durableId="992102416">
    <w:abstractNumId w:val="51"/>
  </w:num>
  <w:num w:numId="45" w16cid:durableId="981740107">
    <w:abstractNumId w:val="56"/>
  </w:num>
  <w:num w:numId="46" w16cid:durableId="1461343071">
    <w:abstractNumId w:val="35"/>
  </w:num>
  <w:num w:numId="47" w16cid:durableId="1478448135">
    <w:abstractNumId w:val="57"/>
  </w:num>
  <w:num w:numId="48" w16cid:durableId="1158617445">
    <w:abstractNumId w:val="17"/>
  </w:num>
  <w:num w:numId="49" w16cid:durableId="638072938">
    <w:abstractNumId w:val="42"/>
  </w:num>
  <w:num w:numId="50" w16cid:durableId="54277072">
    <w:abstractNumId w:val="16"/>
  </w:num>
  <w:num w:numId="51" w16cid:durableId="1506625841">
    <w:abstractNumId w:val="45"/>
  </w:num>
  <w:num w:numId="52" w16cid:durableId="783888757">
    <w:abstractNumId w:val="64"/>
  </w:num>
  <w:num w:numId="53" w16cid:durableId="79833735">
    <w:abstractNumId w:val="67"/>
  </w:num>
  <w:num w:numId="54" w16cid:durableId="1946383372">
    <w:abstractNumId w:val="30"/>
  </w:num>
  <w:num w:numId="55" w16cid:durableId="981740329">
    <w:abstractNumId w:val="46"/>
  </w:num>
  <w:num w:numId="56" w16cid:durableId="1775007877">
    <w:abstractNumId w:val="60"/>
  </w:num>
  <w:num w:numId="57" w16cid:durableId="1380203428">
    <w:abstractNumId w:val="53"/>
  </w:num>
  <w:num w:numId="58" w16cid:durableId="1749843027">
    <w:abstractNumId w:val="61"/>
  </w:num>
  <w:num w:numId="59" w16cid:durableId="2079935575">
    <w:abstractNumId w:val="24"/>
  </w:num>
  <w:num w:numId="60" w16cid:durableId="481239244">
    <w:abstractNumId w:val="50"/>
  </w:num>
  <w:num w:numId="61" w16cid:durableId="606619615">
    <w:abstractNumId w:val="31"/>
  </w:num>
  <w:num w:numId="62" w16cid:durableId="462846609">
    <w:abstractNumId w:val="19"/>
  </w:num>
  <w:num w:numId="63" w16cid:durableId="1941061860">
    <w:abstractNumId w:val="48"/>
  </w:num>
  <w:num w:numId="64" w16cid:durableId="1119448823">
    <w:abstractNumId w:val="66"/>
  </w:num>
  <w:num w:numId="65" w16cid:durableId="1095519490">
    <w:abstractNumId w:val="43"/>
  </w:num>
  <w:num w:numId="66" w16cid:durableId="1543207728">
    <w:abstractNumId w:val="33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868"/>
    <w:rsid w:val="00007FC3"/>
    <w:rsid w:val="000176B2"/>
    <w:rsid w:val="00017DAB"/>
    <w:rsid w:val="0002484B"/>
    <w:rsid w:val="00025D70"/>
    <w:rsid w:val="00036AA5"/>
    <w:rsid w:val="00043B4F"/>
    <w:rsid w:val="000505A7"/>
    <w:rsid w:val="00056C3A"/>
    <w:rsid w:val="00060E00"/>
    <w:rsid w:val="0006349C"/>
    <w:rsid w:val="00064DCF"/>
    <w:rsid w:val="0006735A"/>
    <w:rsid w:val="00067BF0"/>
    <w:rsid w:val="00070602"/>
    <w:rsid w:val="00070927"/>
    <w:rsid w:val="00081C0F"/>
    <w:rsid w:val="000824C2"/>
    <w:rsid w:val="00084E26"/>
    <w:rsid w:val="00085902"/>
    <w:rsid w:val="000963B6"/>
    <w:rsid w:val="000A3845"/>
    <w:rsid w:val="000B459C"/>
    <w:rsid w:val="000B579A"/>
    <w:rsid w:val="000B5F5D"/>
    <w:rsid w:val="000B7F3D"/>
    <w:rsid w:val="000C2231"/>
    <w:rsid w:val="000C348A"/>
    <w:rsid w:val="000C6122"/>
    <w:rsid w:val="000D3D00"/>
    <w:rsid w:val="000D7942"/>
    <w:rsid w:val="000E2BCD"/>
    <w:rsid w:val="000E2D42"/>
    <w:rsid w:val="000E5DAC"/>
    <w:rsid w:val="000F2D70"/>
    <w:rsid w:val="000F3486"/>
    <w:rsid w:val="000F4B4E"/>
    <w:rsid w:val="000F535E"/>
    <w:rsid w:val="000F69B3"/>
    <w:rsid w:val="00100232"/>
    <w:rsid w:val="001003BA"/>
    <w:rsid w:val="00106B06"/>
    <w:rsid w:val="00107352"/>
    <w:rsid w:val="00110F0A"/>
    <w:rsid w:val="00111613"/>
    <w:rsid w:val="00113D58"/>
    <w:rsid w:val="0011603D"/>
    <w:rsid w:val="001232CC"/>
    <w:rsid w:val="00124336"/>
    <w:rsid w:val="001362C2"/>
    <w:rsid w:val="00141FA3"/>
    <w:rsid w:val="00142E26"/>
    <w:rsid w:val="0014543B"/>
    <w:rsid w:val="00147928"/>
    <w:rsid w:val="00153B19"/>
    <w:rsid w:val="00156315"/>
    <w:rsid w:val="00161E32"/>
    <w:rsid w:val="001638A2"/>
    <w:rsid w:val="00163C99"/>
    <w:rsid w:val="001645C1"/>
    <w:rsid w:val="0017254E"/>
    <w:rsid w:val="00173FD4"/>
    <w:rsid w:val="0017625B"/>
    <w:rsid w:val="0018557F"/>
    <w:rsid w:val="00194053"/>
    <w:rsid w:val="001960B7"/>
    <w:rsid w:val="001A2F32"/>
    <w:rsid w:val="001A5C09"/>
    <w:rsid w:val="001B2DCE"/>
    <w:rsid w:val="001C33D3"/>
    <w:rsid w:val="001C7088"/>
    <w:rsid w:val="001C71A8"/>
    <w:rsid w:val="001C7FA6"/>
    <w:rsid w:val="001D4FAA"/>
    <w:rsid w:val="001E065D"/>
    <w:rsid w:val="001E0785"/>
    <w:rsid w:val="001E6642"/>
    <w:rsid w:val="001F6A5D"/>
    <w:rsid w:val="00207B1E"/>
    <w:rsid w:val="002103B8"/>
    <w:rsid w:val="00221E0F"/>
    <w:rsid w:val="00225630"/>
    <w:rsid w:val="002358AD"/>
    <w:rsid w:val="002400C0"/>
    <w:rsid w:val="00251451"/>
    <w:rsid w:val="002541D1"/>
    <w:rsid w:val="00254838"/>
    <w:rsid w:val="00256B4A"/>
    <w:rsid w:val="00267F1B"/>
    <w:rsid w:val="002716C2"/>
    <w:rsid w:val="002748DE"/>
    <w:rsid w:val="002832C9"/>
    <w:rsid w:val="00284226"/>
    <w:rsid w:val="00284F05"/>
    <w:rsid w:val="00290416"/>
    <w:rsid w:val="002A154C"/>
    <w:rsid w:val="002A18A3"/>
    <w:rsid w:val="002A2E44"/>
    <w:rsid w:val="002A77C8"/>
    <w:rsid w:val="002B2DFA"/>
    <w:rsid w:val="002B40B9"/>
    <w:rsid w:val="002B5ACC"/>
    <w:rsid w:val="002B66F9"/>
    <w:rsid w:val="002B67F7"/>
    <w:rsid w:val="002C14BC"/>
    <w:rsid w:val="002C1724"/>
    <w:rsid w:val="002C217E"/>
    <w:rsid w:val="002C3CDA"/>
    <w:rsid w:val="002D14D4"/>
    <w:rsid w:val="002E5EFD"/>
    <w:rsid w:val="002E6DC1"/>
    <w:rsid w:val="002E7A70"/>
    <w:rsid w:val="002F0B70"/>
    <w:rsid w:val="002F5A6C"/>
    <w:rsid w:val="00300F16"/>
    <w:rsid w:val="00302568"/>
    <w:rsid w:val="00304A1C"/>
    <w:rsid w:val="003063E5"/>
    <w:rsid w:val="003065E3"/>
    <w:rsid w:val="0030724D"/>
    <w:rsid w:val="003108CF"/>
    <w:rsid w:val="00312D7C"/>
    <w:rsid w:val="003278DD"/>
    <w:rsid w:val="0033172C"/>
    <w:rsid w:val="00331A69"/>
    <w:rsid w:val="00345D41"/>
    <w:rsid w:val="00350D9B"/>
    <w:rsid w:val="00351AE7"/>
    <w:rsid w:val="00353ED2"/>
    <w:rsid w:val="00356A2C"/>
    <w:rsid w:val="00356B59"/>
    <w:rsid w:val="00364E04"/>
    <w:rsid w:val="00366E36"/>
    <w:rsid w:val="00377D6B"/>
    <w:rsid w:val="00385FB8"/>
    <w:rsid w:val="003A0150"/>
    <w:rsid w:val="003A1B60"/>
    <w:rsid w:val="003A4283"/>
    <w:rsid w:val="003B2455"/>
    <w:rsid w:val="003B2D25"/>
    <w:rsid w:val="003B349C"/>
    <w:rsid w:val="003C146A"/>
    <w:rsid w:val="003C4181"/>
    <w:rsid w:val="003C4970"/>
    <w:rsid w:val="003D2797"/>
    <w:rsid w:val="003D347C"/>
    <w:rsid w:val="003D776C"/>
    <w:rsid w:val="003E24EA"/>
    <w:rsid w:val="003E7111"/>
    <w:rsid w:val="003F4D1D"/>
    <w:rsid w:val="003F4E6B"/>
    <w:rsid w:val="003F72F9"/>
    <w:rsid w:val="003F7FCD"/>
    <w:rsid w:val="00406A46"/>
    <w:rsid w:val="0041022A"/>
    <w:rsid w:val="00417783"/>
    <w:rsid w:val="00423B36"/>
    <w:rsid w:val="00425DC1"/>
    <w:rsid w:val="00435A64"/>
    <w:rsid w:val="004374FF"/>
    <w:rsid w:val="00437B2B"/>
    <w:rsid w:val="00442301"/>
    <w:rsid w:val="0044771E"/>
    <w:rsid w:val="00451972"/>
    <w:rsid w:val="004545D0"/>
    <w:rsid w:val="00456C4A"/>
    <w:rsid w:val="004604B3"/>
    <w:rsid w:val="00460FC0"/>
    <w:rsid w:val="004628C4"/>
    <w:rsid w:val="00473853"/>
    <w:rsid w:val="00473E83"/>
    <w:rsid w:val="004749B4"/>
    <w:rsid w:val="00491C16"/>
    <w:rsid w:val="00492FDF"/>
    <w:rsid w:val="004938E9"/>
    <w:rsid w:val="004A0CAB"/>
    <w:rsid w:val="004A26EC"/>
    <w:rsid w:val="004A291E"/>
    <w:rsid w:val="004C35B9"/>
    <w:rsid w:val="004C3F1F"/>
    <w:rsid w:val="004C4C28"/>
    <w:rsid w:val="004C5C70"/>
    <w:rsid w:val="004D02EC"/>
    <w:rsid w:val="004D034A"/>
    <w:rsid w:val="004D185D"/>
    <w:rsid w:val="004D407E"/>
    <w:rsid w:val="004D456E"/>
    <w:rsid w:val="004E44DF"/>
    <w:rsid w:val="004E46F6"/>
    <w:rsid w:val="004E5276"/>
    <w:rsid w:val="004E61C1"/>
    <w:rsid w:val="004F092C"/>
    <w:rsid w:val="004F1EA3"/>
    <w:rsid w:val="004F2CB1"/>
    <w:rsid w:val="004F5956"/>
    <w:rsid w:val="004F6449"/>
    <w:rsid w:val="004F744C"/>
    <w:rsid w:val="00500019"/>
    <w:rsid w:val="00500119"/>
    <w:rsid w:val="00501576"/>
    <w:rsid w:val="00502C52"/>
    <w:rsid w:val="0050591A"/>
    <w:rsid w:val="0050611D"/>
    <w:rsid w:val="00512FA8"/>
    <w:rsid w:val="00515930"/>
    <w:rsid w:val="00517822"/>
    <w:rsid w:val="005238D5"/>
    <w:rsid w:val="00523AB4"/>
    <w:rsid w:val="0055098A"/>
    <w:rsid w:val="00551540"/>
    <w:rsid w:val="00553E57"/>
    <w:rsid w:val="005540EC"/>
    <w:rsid w:val="0055728C"/>
    <w:rsid w:val="00560251"/>
    <w:rsid w:val="0056063E"/>
    <w:rsid w:val="0056073F"/>
    <w:rsid w:val="00570A15"/>
    <w:rsid w:val="00571BFB"/>
    <w:rsid w:val="00576342"/>
    <w:rsid w:val="00577072"/>
    <w:rsid w:val="00584D50"/>
    <w:rsid w:val="00595A13"/>
    <w:rsid w:val="00596368"/>
    <w:rsid w:val="005A288C"/>
    <w:rsid w:val="005A43A6"/>
    <w:rsid w:val="005A4D6B"/>
    <w:rsid w:val="005B0750"/>
    <w:rsid w:val="005B0900"/>
    <w:rsid w:val="005C2622"/>
    <w:rsid w:val="005C3FFF"/>
    <w:rsid w:val="005C547D"/>
    <w:rsid w:val="005C587E"/>
    <w:rsid w:val="005C67CF"/>
    <w:rsid w:val="005D0EC5"/>
    <w:rsid w:val="005D1C5B"/>
    <w:rsid w:val="005D1FFF"/>
    <w:rsid w:val="005D64EC"/>
    <w:rsid w:val="005E08E2"/>
    <w:rsid w:val="005E3B41"/>
    <w:rsid w:val="005E54E7"/>
    <w:rsid w:val="005E7175"/>
    <w:rsid w:val="005F089B"/>
    <w:rsid w:val="005F1EB9"/>
    <w:rsid w:val="005F3669"/>
    <w:rsid w:val="005F3CB8"/>
    <w:rsid w:val="005F53DA"/>
    <w:rsid w:val="005F5C6A"/>
    <w:rsid w:val="006008A5"/>
    <w:rsid w:val="00612C3E"/>
    <w:rsid w:val="00613679"/>
    <w:rsid w:val="006268EC"/>
    <w:rsid w:val="0063040E"/>
    <w:rsid w:val="006327BB"/>
    <w:rsid w:val="0063549A"/>
    <w:rsid w:val="0063734A"/>
    <w:rsid w:val="00637C9B"/>
    <w:rsid w:val="00641E50"/>
    <w:rsid w:val="00643F6A"/>
    <w:rsid w:val="00646FC3"/>
    <w:rsid w:val="00650897"/>
    <w:rsid w:val="00657615"/>
    <w:rsid w:val="00663E85"/>
    <w:rsid w:val="0067594B"/>
    <w:rsid w:val="00676344"/>
    <w:rsid w:val="006768E2"/>
    <w:rsid w:val="006804B3"/>
    <w:rsid w:val="00680601"/>
    <w:rsid w:val="006921A7"/>
    <w:rsid w:val="00695367"/>
    <w:rsid w:val="006B0B74"/>
    <w:rsid w:val="006B4497"/>
    <w:rsid w:val="006C0903"/>
    <w:rsid w:val="006C285C"/>
    <w:rsid w:val="006C4806"/>
    <w:rsid w:val="006C65BA"/>
    <w:rsid w:val="006C6C2C"/>
    <w:rsid w:val="006D1D44"/>
    <w:rsid w:val="006D4252"/>
    <w:rsid w:val="006D4F22"/>
    <w:rsid w:val="006D5CAB"/>
    <w:rsid w:val="006E3068"/>
    <w:rsid w:val="006F085E"/>
    <w:rsid w:val="006F27BD"/>
    <w:rsid w:val="00700F65"/>
    <w:rsid w:val="0070112F"/>
    <w:rsid w:val="00702234"/>
    <w:rsid w:val="00703FA3"/>
    <w:rsid w:val="007057CC"/>
    <w:rsid w:val="00706E15"/>
    <w:rsid w:val="00713379"/>
    <w:rsid w:val="00716541"/>
    <w:rsid w:val="00721453"/>
    <w:rsid w:val="007220D6"/>
    <w:rsid w:val="00732AD4"/>
    <w:rsid w:val="007345D9"/>
    <w:rsid w:val="00735243"/>
    <w:rsid w:val="007357BE"/>
    <w:rsid w:val="00744D42"/>
    <w:rsid w:val="00745063"/>
    <w:rsid w:val="00746C06"/>
    <w:rsid w:val="007604C0"/>
    <w:rsid w:val="00761D9F"/>
    <w:rsid w:val="007646A4"/>
    <w:rsid w:val="00767866"/>
    <w:rsid w:val="00770E34"/>
    <w:rsid w:val="00771107"/>
    <w:rsid w:val="00777311"/>
    <w:rsid w:val="00786510"/>
    <w:rsid w:val="00786B31"/>
    <w:rsid w:val="007871E5"/>
    <w:rsid w:val="007934C3"/>
    <w:rsid w:val="00793968"/>
    <w:rsid w:val="00796977"/>
    <w:rsid w:val="00797EFB"/>
    <w:rsid w:val="007A7AF7"/>
    <w:rsid w:val="007B6102"/>
    <w:rsid w:val="007B6E5B"/>
    <w:rsid w:val="007B6EE8"/>
    <w:rsid w:val="007C0926"/>
    <w:rsid w:val="007C227E"/>
    <w:rsid w:val="007C6E1E"/>
    <w:rsid w:val="007D051E"/>
    <w:rsid w:val="007D4C8B"/>
    <w:rsid w:val="007E0B90"/>
    <w:rsid w:val="007E38BD"/>
    <w:rsid w:val="007E5C15"/>
    <w:rsid w:val="007E7209"/>
    <w:rsid w:val="007E7BAD"/>
    <w:rsid w:val="007F3CA6"/>
    <w:rsid w:val="00800E95"/>
    <w:rsid w:val="00801A83"/>
    <w:rsid w:val="00805BF8"/>
    <w:rsid w:val="008074E0"/>
    <w:rsid w:val="00811543"/>
    <w:rsid w:val="0081257F"/>
    <w:rsid w:val="008128EF"/>
    <w:rsid w:val="008151FC"/>
    <w:rsid w:val="0081577C"/>
    <w:rsid w:val="00826399"/>
    <w:rsid w:val="00826DEB"/>
    <w:rsid w:val="008277F5"/>
    <w:rsid w:val="00830FEA"/>
    <w:rsid w:val="008340F6"/>
    <w:rsid w:val="008349B2"/>
    <w:rsid w:val="00835140"/>
    <w:rsid w:val="00835CFA"/>
    <w:rsid w:val="00837068"/>
    <w:rsid w:val="008441B2"/>
    <w:rsid w:val="0085434C"/>
    <w:rsid w:val="00854B5A"/>
    <w:rsid w:val="00855589"/>
    <w:rsid w:val="00866026"/>
    <w:rsid w:val="00867056"/>
    <w:rsid w:val="008676E4"/>
    <w:rsid w:val="00870106"/>
    <w:rsid w:val="0087097A"/>
    <w:rsid w:val="00873846"/>
    <w:rsid w:val="008742EB"/>
    <w:rsid w:val="00874BAC"/>
    <w:rsid w:val="00874DB0"/>
    <w:rsid w:val="00875842"/>
    <w:rsid w:val="0088458D"/>
    <w:rsid w:val="00887A54"/>
    <w:rsid w:val="00890D99"/>
    <w:rsid w:val="008959A7"/>
    <w:rsid w:val="008A2B6D"/>
    <w:rsid w:val="008B052E"/>
    <w:rsid w:val="008B20DE"/>
    <w:rsid w:val="008B23FD"/>
    <w:rsid w:val="008B3A5A"/>
    <w:rsid w:val="008B56F3"/>
    <w:rsid w:val="008C01E2"/>
    <w:rsid w:val="008C0C0D"/>
    <w:rsid w:val="008D3F19"/>
    <w:rsid w:val="008D5F2B"/>
    <w:rsid w:val="008E1C51"/>
    <w:rsid w:val="008E2119"/>
    <w:rsid w:val="008E6C65"/>
    <w:rsid w:val="008F240E"/>
    <w:rsid w:val="00902606"/>
    <w:rsid w:val="0090289E"/>
    <w:rsid w:val="00903772"/>
    <w:rsid w:val="00904F65"/>
    <w:rsid w:val="00911466"/>
    <w:rsid w:val="0091349E"/>
    <w:rsid w:val="009135E2"/>
    <w:rsid w:val="00914A1D"/>
    <w:rsid w:val="00914BA0"/>
    <w:rsid w:val="00920AA7"/>
    <w:rsid w:val="009234A7"/>
    <w:rsid w:val="00931C53"/>
    <w:rsid w:val="00940B4E"/>
    <w:rsid w:val="00942858"/>
    <w:rsid w:val="009464B0"/>
    <w:rsid w:val="009465CA"/>
    <w:rsid w:val="0094785A"/>
    <w:rsid w:val="0095135A"/>
    <w:rsid w:val="00961B3E"/>
    <w:rsid w:val="009645D6"/>
    <w:rsid w:val="0096648C"/>
    <w:rsid w:val="009760D4"/>
    <w:rsid w:val="00977A5D"/>
    <w:rsid w:val="00986083"/>
    <w:rsid w:val="00990ADF"/>
    <w:rsid w:val="00995C9B"/>
    <w:rsid w:val="0099707E"/>
    <w:rsid w:val="009A01F7"/>
    <w:rsid w:val="009A1196"/>
    <w:rsid w:val="009A2ECD"/>
    <w:rsid w:val="009B0A8F"/>
    <w:rsid w:val="009B2964"/>
    <w:rsid w:val="009B67C8"/>
    <w:rsid w:val="009D3DA9"/>
    <w:rsid w:val="009D7A70"/>
    <w:rsid w:val="009E1C98"/>
    <w:rsid w:val="009F1A25"/>
    <w:rsid w:val="009F7545"/>
    <w:rsid w:val="009F76FB"/>
    <w:rsid w:val="00A01677"/>
    <w:rsid w:val="00A02E70"/>
    <w:rsid w:val="00A0374D"/>
    <w:rsid w:val="00A03B0F"/>
    <w:rsid w:val="00A065F6"/>
    <w:rsid w:val="00A070B2"/>
    <w:rsid w:val="00A1212D"/>
    <w:rsid w:val="00A1493B"/>
    <w:rsid w:val="00A2236C"/>
    <w:rsid w:val="00A322A9"/>
    <w:rsid w:val="00A3230B"/>
    <w:rsid w:val="00A35163"/>
    <w:rsid w:val="00A44C9B"/>
    <w:rsid w:val="00A46E9F"/>
    <w:rsid w:val="00A47BA2"/>
    <w:rsid w:val="00A55D22"/>
    <w:rsid w:val="00A60898"/>
    <w:rsid w:val="00A63703"/>
    <w:rsid w:val="00A64167"/>
    <w:rsid w:val="00A73762"/>
    <w:rsid w:val="00A75016"/>
    <w:rsid w:val="00A8402B"/>
    <w:rsid w:val="00A84750"/>
    <w:rsid w:val="00A86C4A"/>
    <w:rsid w:val="00A942E0"/>
    <w:rsid w:val="00A97A1C"/>
    <w:rsid w:val="00AA15EB"/>
    <w:rsid w:val="00AA6878"/>
    <w:rsid w:val="00AB20F8"/>
    <w:rsid w:val="00AC23ED"/>
    <w:rsid w:val="00AC7B4F"/>
    <w:rsid w:val="00AD0ABF"/>
    <w:rsid w:val="00AD409C"/>
    <w:rsid w:val="00AD48D8"/>
    <w:rsid w:val="00AD4C58"/>
    <w:rsid w:val="00AD5367"/>
    <w:rsid w:val="00AE7C5F"/>
    <w:rsid w:val="00AF04D0"/>
    <w:rsid w:val="00AF0FA1"/>
    <w:rsid w:val="00AF1EE7"/>
    <w:rsid w:val="00B00AAC"/>
    <w:rsid w:val="00B03820"/>
    <w:rsid w:val="00B05D60"/>
    <w:rsid w:val="00B07E47"/>
    <w:rsid w:val="00B120DF"/>
    <w:rsid w:val="00B16C3A"/>
    <w:rsid w:val="00B251E2"/>
    <w:rsid w:val="00B2570E"/>
    <w:rsid w:val="00B2718F"/>
    <w:rsid w:val="00B449EF"/>
    <w:rsid w:val="00B516BE"/>
    <w:rsid w:val="00B5304A"/>
    <w:rsid w:val="00B53223"/>
    <w:rsid w:val="00B573F8"/>
    <w:rsid w:val="00B57C4F"/>
    <w:rsid w:val="00B61098"/>
    <w:rsid w:val="00B621C8"/>
    <w:rsid w:val="00B675C4"/>
    <w:rsid w:val="00B774F5"/>
    <w:rsid w:val="00B853D1"/>
    <w:rsid w:val="00B97423"/>
    <w:rsid w:val="00BA6CB2"/>
    <w:rsid w:val="00BB0B00"/>
    <w:rsid w:val="00BB27E0"/>
    <w:rsid w:val="00BB355C"/>
    <w:rsid w:val="00BB4A54"/>
    <w:rsid w:val="00BB5D80"/>
    <w:rsid w:val="00BC40FE"/>
    <w:rsid w:val="00BC49B8"/>
    <w:rsid w:val="00BC708F"/>
    <w:rsid w:val="00BD0DC4"/>
    <w:rsid w:val="00BD0EAC"/>
    <w:rsid w:val="00BD3806"/>
    <w:rsid w:val="00BD4BBD"/>
    <w:rsid w:val="00BD5948"/>
    <w:rsid w:val="00BE62A1"/>
    <w:rsid w:val="00BF3143"/>
    <w:rsid w:val="00BF5CA4"/>
    <w:rsid w:val="00BF7410"/>
    <w:rsid w:val="00BF75D1"/>
    <w:rsid w:val="00C00421"/>
    <w:rsid w:val="00C06A2F"/>
    <w:rsid w:val="00C07A22"/>
    <w:rsid w:val="00C2067B"/>
    <w:rsid w:val="00C26E34"/>
    <w:rsid w:val="00C32745"/>
    <w:rsid w:val="00C526CD"/>
    <w:rsid w:val="00C53A8E"/>
    <w:rsid w:val="00C5422D"/>
    <w:rsid w:val="00C566B0"/>
    <w:rsid w:val="00C578F7"/>
    <w:rsid w:val="00C62A4B"/>
    <w:rsid w:val="00C62B20"/>
    <w:rsid w:val="00C631BF"/>
    <w:rsid w:val="00C63389"/>
    <w:rsid w:val="00C67718"/>
    <w:rsid w:val="00C707AB"/>
    <w:rsid w:val="00C70D37"/>
    <w:rsid w:val="00C71BC0"/>
    <w:rsid w:val="00C72CB8"/>
    <w:rsid w:val="00C74D71"/>
    <w:rsid w:val="00C826CD"/>
    <w:rsid w:val="00C83AB7"/>
    <w:rsid w:val="00C90A07"/>
    <w:rsid w:val="00C9709E"/>
    <w:rsid w:val="00CA4ABC"/>
    <w:rsid w:val="00CB77D5"/>
    <w:rsid w:val="00CC0085"/>
    <w:rsid w:val="00CC173A"/>
    <w:rsid w:val="00CC67B0"/>
    <w:rsid w:val="00CD0B0B"/>
    <w:rsid w:val="00CD3CEE"/>
    <w:rsid w:val="00CD67D7"/>
    <w:rsid w:val="00CD6A30"/>
    <w:rsid w:val="00CE5551"/>
    <w:rsid w:val="00CE5820"/>
    <w:rsid w:val="00CE5F1F"/>
    <w:rsid w:val="00CE7B2B"/>
    <w:rsid w:val="00CF0B82"/>
    <w:rsid w:val="00CF31D6"/>
    <w:rsid w:val="00CF45DF"/>
    <w:rsid w:val="00CF6B7F"/>
    <w:rsid w:val="00CF7D08"/>
    <w:rsid w:val="00D0078C"/>
    <w:rsid w:val="00D04E20"/>
    <w:rsid w:val="00D06A30"/>
    <w:rsid w:val="00D16EDA"/>
    <w:rsid w:val="00D17A99"/>
    <w:rsid w:val="00D22DD9"/>
    <w:rsid w:val="00D30BBA"/>
    <w:rsid w:val="00D3180A"/>
    <w:rsid w:val="00D32E64"/>
    <w:rsid w:val="00D375EB"/>
    <w:rsid w:val="00D43D09"/>
    <w:rsid w:val="00D43ED5"/>
    <w:rsid w:val="00D44532"/>
    <w:rsid w:val="00D5028E"/>
    <w:rsid w:val="00D51062"/>
    <w:rsid w:val="00D52541"/>
    <w:rsid w:val="00D53D2A"/>
    <w:rsid w:val="00D54D4E"/>
    <w:rsid w:val="00D56B54"/>
    <w:rsid w:val="00D62F7B"/>
    <w:rsid w:val="00D660CA"/>
    <w:rsid w:val="00D665D3"/>
    <w:rsid w:val="00D7627C"/>
    <w:rsid w:val="00D769B2"/>
    <w:rsid w:val="00D838F7"/>
    <w:rsid w:val="00D85F69"/>
    <w:rsid w:val="00D97306"/>
    <w:rsid w:val="00D979CA"/>
    <w:rsid w:val="00DA14B1"/>
    <w:rsid w:val="00DA1A70"/>
    <w:rsid w:val="00DB7D1B"/>
    <w:rsid w:val="00DC7E98"/>
    <w:rsid w:val="00DD25A1"/>
    <w:rsid w:val="00DD5778"/>
    <w:rsid w:val="00DD5B18"/>
    <w:rsid w:val="00DE585F"/>
    <w:rsid w:val="00DF0D79"/>
    <w:rsid w:val="00DF1BC2"/>
    <w:rsid w:val="00DF213F"/>
    <w:rsid w:val="00E032A2"/>
    <w:rsid w:val="00E04513"/>
    <w:rsid w:val="00E12EA5"/>
    <w:rsid w:val="00E1404F"/>
    <w:rsid w:val="00E1539D"/>
    <w:rsid w:val="00E158DE"/>
    <w:rsid w:val="00E15AE6"/>
    <w:rsid w:val="00E17217"/>
    <w:rsid w:val="00E2022B"/>
    <w:rsid w:val="00E22DEF"/>
    <w:rsid w:val="00E3103D"/>
    <w:rsid w:val="00E412DA"/>
    <w:rsid w:val="00E46F2D"/>
    <w:rsid w:val="00E4774B"/>
    <w:rsid w:val="00E51868"/>
    <w:rsid w:val="00E60E2F"/>
    <w:rsid w:val="00E719E4"/>
    <w:rsid w:val="00E74C50"/>
    <w:rsid w:val="00E80003"/>
    <w:rsid w:val="00E81A51"/>
    <w:rsid w:val="00E871DB"/>
    <w:rsid w:val="00E92B03"/>
    <w:rsid w:val="00E93B20"/>
    <w:rsid w:val="00E978FA"/>
    <w:rsid w:val="00EA0839"/>
    <w:rsid w:val="00EA150A"/>
    <w:rsid w:val="00EA23DF"/>
    <w:rsid w:val="00EA44AD"/>
    <w:rsid w:val="00EA4D5A"/>
    <w:rsid w:val="00EA5EA9"/>
    <w:rsid w:val="00EA67BF"/>
    <w:rsid w:val="00EA68B1"/>
    <w:rsid w:val="00EB76AB"/>
    <w:rsid w:val="00EB7FDC"/>
    <w:rsid w:val="00EC2038"/>
    <w:rsid w:val="00EC31E8"/>
    <w:rsid w:val="00EC55CD"/>
    <w:rsid w:val="00ED436A"/>
    <w:rsid w:val="00EE64F7"/>
    <w:rsid w:val="00EE7625"/>
    <w:rsid w:val="00EF324C"/>
    <w:rsid w:val="00EF7A39"/>
    <w:rsid w:val="00EF7C4E"/>
    <w:rsid w:val="00F1255E"/>
    <w:rsid w:val="00F17A95"/>
    <w:rsid w:val="00F23527"/>
    <w:rsid w:val="00F23F85"/>
    <w:rsid w:val="00F32752"/>
    <w:rsid w:val="00F33D65"/>
    <w:rsid w:val="00F34B7C"/>
    <w:rsid w:val="00F43D88"/>
    <w:rsid w:val="00F54FF3"/>
    <w:rsid w:val="00F60877"/>
    <w:rsid w:val="00F62B12"/>
    <w:rsid w:val="00F62B2A"/>
    <w:rsid w:val="00F635C3"/>
    <w:rsid w:val="00F63BFE"/>
    <w:rsid w:val="00F750CF"/>
    <w:rsid w:val="00F7685A"/>
    <w:rsid w:val="00F77D03"/>
    <w:rsid w:val="00F80B6D"/>
    <w:rsid w:val="00F82E48"/>
    <w:rsid w:val="00F8717F"/>
    <w:rsid w:val="00F9237A"/>
    <w:rsid w:val="00F92765"/>
    <w:rsid w:val="00F937F2"/>
    <w:rsid w:val="00FA03E5"/>
    <w:rsid w:val="00FA2D48"/>
    <w:rsid w:val="00FB26BB"/>
    <w:rsid w:val="00FC127E"/>
    <w:rsid w:val="00FC7EDA"/>
    <w:rsid w:val="00FD030E"/>
    <w:rsid w:val="00FD05EE"/>
    <w:rsid w:val="00FD56E7"/>
    <w:rsid w:val="00FD5B17"/>
    <w:rsid w:val="00FD5EE9"/>
    <w:rsid w:val="00FD65BE"/>
    <w:rsid w:val="00FD758D"/>
    <w:rsid w:val="00FE5271"/>
    <w:rsid w:val="00FF4E2C"/>
    <w:rsid w:val="00FF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34C3BC"/>
  <w15:docId w15:val="{500FE658-FC7E-4B2E-B8EF-8A29D5429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5D41"/>
    <w:rPr>
      <w:rFonts w:ascii="Times New Roman" w:eastAsiaTheme="minorEastAsia" w:hAnsi="Times New Roman"/>
      <w:lang w:eastAsia="pl-PL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9860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D44532"/>
    <w:pPr>
      <w:keepNext/>
      <w:widowControl w:val="0"/>
      <w:suppressAutoHyphens/>
      <w:spacing w:before="240" w:after="120" w:line="240" w:lineRule="auto"/>
      <w:outlineLvl w:val="1"/>
    </w:pPr>
    <w:rPr>
      <w:rFonts w:ascii="Calibri" w:eastAsia="Times New Roman" w:hAnsi="Calibri" w:cs="Calibri"/>
      <w:b/>
      <w:sz w:val="24"/>
      <w:szCs w:val="20"/>
    </w:rPr>
  </w:style>
  <w:style w:type="paragraph" w:styleId="Nagwek3">
    <w:name w:val="heading 3"/>
    <w:aliases w:val="Załączniki do SWZ"/>
    <w:basedOn w:val="Normalny"/>
    <w:next w:val="Normalny"/>
    <w:link w:val="Nagwek3Znak1"/>
    <w:uiPriority w:val="9"/>
    <w:unhideWhenUsed/>
    <w:qFormat/>
    <w:rsid w:val="00EA4D5A"/>
    <w:pPr>
      <w:keepNext/>
      <w:keepLines/>
      <w:spacing w:before="40" w:after="0" w:line="240" w:lineRule="auto"/>
      <w:jc w:val="center"/>
      <w:outlineLvl w:val="2"/>
    </w:pPr>
    <w:rPr>
      <w:rFonts w:eastAsiaTheme="majorEastAsia" w:cstheme="majorBidi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8B56F3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B56F3"/>
    <w:pPr>
      <w:widowControl w:val="0"/>
      <w:suppressAutoHyphens/>
      <w:spacing w:after="0" w:line="240" w:lineRule="auto"/>
      <w:textAlignment w:val="baseline"/>
    </w:pPr>
    <w:rPr>
      <w:rFonts w:eastAsia="Lucida Sans Unicode" w:cs="Mangal"/>
      <w:kern w:val="1"/>
      <w:sz w:val="20"/>
      <w:szCs w:val="18"/>
      <w:lang w:eastAsia="zh-C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rsid w:val="008B56F3"/>
    <w:rPr>
      <w:rFonts w:ascii="Times New Roman" w:eastAsia="Lucida Sans Unicode" w:hAnsi="Times New Roman" w:cs="Mangal"/>
      <w:kern w:val="1"/>
      <w:sz w:val="20"/>
      <w:szCs w:val="18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C3C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3CDA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C3C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3CDA"/>
    <w:rPr>
      <w:rFonts w:eastAsiaTheme="minorEastAsia"/>
      <w:lang w:eastAsia="pl-PL"/>
    </w:rPr>
  </w:style>
  <w:style w:type="paragraph" w:customStyle="1" w:styleId="Standard">
    <w:name w:val="Standard"/>
    <w:rsid w:val="00043B4F"/>
    <w:pPr>
      <w:suppressAutoHyphens/>
      <w:spacing w:before="120" w:after="120" w:line="264" w:lineRule="auto"/>
      <w:ind w:left="794"/>
      <w:jc w:val="both"/>
      <w:textAlignment w:val="baseline"/>
    </w:pPr>
    <w:rPr>
      <w:rFonts w:ascii="Calibri" w:eastAsia="Times New Roman" w:hAnsi="Calibri" w:cs="Times New Roman"/>
      <w:kern w:val="1"/>
      <w:sz w:val="20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rsid w:val="00D44532"/>
    <w:rPr>
      <w:rFonts w:ascii="Calibri" w:eastAsia="Times New Roman" w:hAnsi="Calibri" w:cs="Calibri"/>
      <w:b/>
      <w:sz w:val="24"/>
      <w:szCs w:val="20"/>
      <w:lang w:eastAsia="pl-PL"/>
    </w:rPr>
  </w:style>
  <w:style w:type="character" w:customStyle="1" w:styleId="WW8Num1z0">
    <w:name w:val="WW8Num1z0"/>
    <w:rsid w:val="00D44532"/>
    <w:rPr>
      <w:rFonts w:ascii="Symbol" w:hAnsi="Symbol" w:cs="Symbol"/>
    </w:rPr>
  </w:style>
  <w:style w:type="character" w:customStyle="1" w:styleId="WW8Num1z1">
    <w:name w:val="WW8Num1z1"/>
    <w:rsid w:val="00D44532"/>
    <w:rPr>
      <w:rFonts w:ascii="Courier New" w:hAnsi="Courier New" w:cs="Courier New"/>
    </w:rPr>
  </w:style>
  <w:style w:type="character" w:customStyle="1" w:styleId="WW8Num2z0">
    <w:name w:val="WW8Num2z0"/>
    <w:rsid w:val="00D44532"/>
    <w:rPr>
      <w:rFonts w:ascii="Symbol" w:hAnsi="Symbol" w:cs="Symbol"/>
    </w:rPr>
  </w:style>
  <w:style w:type="character" w:customStyle="1" w:styleId="WW8Num6z0">
    <w:name w:val="WW8Num6z0"/>
    <w:rsid w:val="00D44532"/>
    <w:rPr>
      <w:rFonts w:ascii="Times New Roman" w:hAnsi="Times New Roman" w:cs="Times New Roman"/>
    </w:rPr>
  </w:style>
  <w:style w:type="character" w:customStyle="1" w:styleId="WW8Num7z0">
    <w:name w:val="WW8Num7z0"/>
    <w:rsid w:val="00D44532"/>
    <w:rPr>
      <w:rFonts w:ascii="Wingdings" w:hAnsi="Wingdings" w:cs="Wingdings"/>
      <w:color w:val="1F497D"/>
      <w:sz w:val="22"/>
    </w:rPr>
  </w:style>
  <w:style w:type="character" w:customStyle="1" w:styleId="WW8Num11z0">
    <w:name w:val="WW8Num11z0"/>
    <w:rsid w:val="00D44532"/>
    <w:rPr>
      <w:b w:val="0"/>
    </w:rPr>
  </w:style>
  <w:style w:type="character" w:customStyle="1" w:styleId="WW8Num16z0">
    <w:name w:val="WW8Num16z0"/>
    <w:rsid w:val="00D44532"/>
    <w:rPr>
      <w:b w:val="0"/>
    </w:rPr>
  </w:style>
  <w:style w:type="character" w:customStyle="1" w:styleId="WW8Num18z0">
    <w:name w:val="WW8Num18z0"/>
    <w:rsid w:val="00D44532"/>
    <w:rPr>
      <w:rFonts w:ascii="Symbol" w:hAnsi="Symbol" w:cs="Symbol"/>
    </w:rPr>
  </w:style>
  <w:style w:type="character" w:customStyle="1" w:styleId="WW8Num21z0">
    <w:name w:val="WW8Num21z0"/>
    <w:rsid w:val="00D44532"/>
    <w:rPr>
      <w:rFonts w:ascii="Symbol" w:hAnsi="Symbol" w:cs="Symbol"/>
    </w:rPr>
  </w:style>
  <w:style w:type="character" w:customStyle="1" w:styleId="WW8Num23z0">
    <w:name w:val="WW8Num23z0"/>
    <w:rsid w:val="00D44532"/>
    <w:rPr>
      <w:rFonts w:ascii="Symbol" w:hAnsi="Symbol" w:cs="Symbol"/>
    </w:rPr>
  </w:style>
  <w:style w:type="character" w:customStyle="1" w:styleId="WW8Num26z0">
    <w:name w:val="WW8Num26z0"/>
    <w:rsid w:val="00D44532"/>
    <w:rPr>
      <w:rFonts w:ascii="Symbol" w:hAnsi="Symbol" w:cs="Symbol"/>
    </w:rPr>
  </w:style>
  <w:style w:type="character" w:customStyle="1" w:styleId="WW8Num30z0">
    <w:name w:val="WW8Num30z0"/>
    <w:rsid w:val="00D44532"/>
    <w:rPr>
      <w:rFonts w:ascii="Symbol" w:hAnsi="Symbol" w:cs="Symbol"/>
    </w:rPr>
  </w:style>
  <w:style w:type="character" w:customStyle="1" w:styleId="WW8Num46z0">
    <w:name w:val="WW8Num46z0"/>
    <w:rsid w:val="00D44532"/>
    <w:rPr>
      <w:rFonts w:ascii="Symbol" w:hAnsi="Symbol" w:cs="Symbol"/>
    </w:rPr>
  </w:style>
  <w:style w:type="character" w:customStyle="1" w:styleId="WW8Num49z0">
    <w:name w:val="WW8Num49z0"/>
    <w:rsid w:val="00D44532"/>
    <w:rPr>
      <w:rFonts w:ascii="Symbol" w:hAnsi="Symbol" w:cs="Symbol"/>
    </w:rPr>
  </w:style>
  <w:style w:type="character" w:customStyle="1" w:styleId="WW8Num50z0">
    <w:name w:val="WW8Num50z0"/>
    <w:rsid w:val="00D44532"/>
    <w:rPr>
      <w:rFonts w:ascii="Symbol" w:hAnsi="Symbol" w:cs="Symbol"/>
    </w:rPr>
  </w:style>
  <w:style w:type="character" w:customStyle="1" w:styleId="Absatz-Standardschriftart">
    <w:name w:val="Absatz-Standardschriftart"/>
    <w:rsid w:val="00D44532"/>
  </w:style>
  <w:style w:type="character" w:customStyle="1" w:styleId="WW-Absatz-Standardschriftart">
    <w:name w:val="WW-Absatz-Standardschriftart"/>
    <w:rsid w:val="00D44532"/>
  </w:style>
  <w:style w:type="character" w:customStyle="1" w:styleId="WW-Absatz-Standardschriftart1">
    <w:name w:val="WW-Absatz-Standardschriftart1"/>
    <w:rsid w:val="00D44532"/>
  </w:style>
  <w:style w:type="character" w:customStyle="1" w:styleId="WW-Absatz-Standardschriftart11">
    <w:name w:val="WW-Absatz-Standardschriftart11"/>
    <w:rsid w:val="00D44532"/>
  </w:style>
  <w:style w:type="character" w:customStyle="1" w:styleId="WW-Absatz-Standardschriftart111">
    <w:name w:val="WW-Absatz-Standardschriftart111"/>
    <w:rsid w:val="00D44532"/>
  </w:style>
  <w:style w:type="character" w:customStyle="1" w:styleId="WW-Absatz-Standardschriftart1111">
    <w:name w:val="WW-Absatz-Standardschriftart1111"/>
    <w:rsid w:val="00D44532"/>
  </w:style>
  <w:style w:type="character" w:customStyle="1" w:styleId="WW-Absatz-Standardschriftart11111">
    <w:name w:val="WW-Absatz-Standardschriftart11111"/>
    <w:rsid w:val="00D44532"/>
  </w:style>
  <w:style w:type="character" w:customStyle="1" w:styleId="WW-Absatz-Standardschriftart111111">
    <w:name w:val="WW-Absatz-Standardschriftart111111"/>
    <w:rsid w:val="00D44532"/>
  </w:style>
  <w:style w:type="character" w:customStyle="1" w:styleId="WW8Num1z2">
    <w:name w:val="WW8Num1z2"/>
    <w:rsid w:val="00D44532"/>
    <w:rPr>
      <w:rFonts w:ascii="Wingdings" w:hAnsi="Wingdings" w:cs="Wingdings"/>
    </w:rPr>
  </w:style>
  <w:style w:type="character" w:customStyle="1" w:styleId="WW8Num8z0">
    <w:name w:val="WW8Num8z0"/>
    <w:rsid w:val="00D44532"/>
    <w:rPr>
      <w:rFonts w:ascii="Trebuchet MS" w:eastAsia="Times New Roman" w:hAnsi="Trebuchet MS" w:cs="Times New Roman"/>
      <w:b/>
      <w:i w:val="0"/>
      <w:sz w:val="24"/>
    </w:rPr>
  </w:style>
  <w:style w:type="character" w:customStyle="1" w:styleId="WW8Num8z1">
    <w:name w:val="WW8Num8z1"/>
    <w:rsid w:val="00D44532"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4"/>
      <w:u w:val="none"/>
      <w:vertAlign w:val="baseline"/>
      <w:em w:val="none"/>
    </w:rPr>
  </w:style>
  <w:style w:type="character" w:customStyle="1" w:styleId="WW8Num8z2">
    <w:name w:val="WW8Num8z2"/>
    <w:rsid w:val="00D44532"/>
    <w:rPr>
      <w:rFonts w:ascii="Wingdings" w:hAnsi="Wingdings" w:cs="Wingdings"/>
    </w:rPr>
  </w:style>
  <w:style w:type="character" w:customStyle="1" w:styleId="WW8Num9z0">
    <w:name w:val="WW8Num9z0"/>
    <w:rsid w:val="00D44532"/>
    <w:rPr>
      <w:rFonts w:ascii="Symbol" w:hAnsi="Symbol" w:cs="Symbol"/>
      <w:b w:val="0"/>
      <w:i w:val="0"/>
      <w:shadow w:val="0"/>
      <w:color w:val="3B3A39"/>
      <w:sz w:val="22"/>
      <w:szCs w:val="12"/>
    </w:rPr>
  </w:style>
  <w:style w:type="character" w:customStyle="1" w:styleId="WW8Num9z1">
    <w:name w:val="WW8Num9z1"/>
    <w:rsid w:val="00D44532"/>
    <w:rPr>
      <w:rFonts w:ascii="Courier New" w:hAnsi="Courier New" w:cs="Courier New"/>
    </w:rPr>
  </w:style>
  <w:style w:type="character" w:customStyle="1" w:styleId="WW8Num9z2">
    <w:name w:val="WW8Num9z2"/>
    <w:rsid w:val="00D44532"/>
    <w:rPr>
      <w:rFonts w:ascii="Wingdings" w:hAnsi="Wingdings" w:cs="Wingdings"/>
    </w:rPr>
  </w:style>
  <w:style w:type="character" w:customStyle="1" w:styleId="WW8Num10z0">
    <w:name w:val="WW8Num10z0"/>
    <w:rsid w:val="00D44532"/>
    <w:rPr>
      <w:rFonts w:ascii="Symbol" w:hAnsi="Symbol" w:cs="Symbol"/>
      <w:b w:val="0"/>
      <w:i w:val="0"/>
      <w:shadow w:val="0"/>
      <w:color w:val="3B3A39"/>
      <w:sz w:val="22"/>
      <w:szCs w:val="12"/>
    </w:rPr>
  </w:style>
  <w:style w:type="character" w:customStyle="1" w:styleId="WW8Num13z0">
    <w:name w:val="WW8Num13z0"/>
    <w:rsid w:val="00D44532"/>
    <w:rPr>
      <w:rFonts w:ascii="Trebuchet MS" w:eastAsia="Times New Roman" w:hAnsi="Trebuchet MS" w:cs="Times New Roman"/>
      <w:b/>
      <w:i w:val="0"/>
      <w:sz w:val="24"/>
    </w:rPr>
  </w:style>
  <w:style w:type="character" w:customStyle="1" w:styleId="WW8Num13z1">
    <w:name w:val="WW8Num13z1"/>
    <w:rsid w:val="00D44532"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4"/>
      <w:u w:val="none"/>
      <w:vertAlign w:val="baseline"/>
      <w:em w:val="none"/>
    </w:rPr>
  </w:style>
  <w:style w:type="character" w:customStyle="1" w:styleId="WW8Num13z6">
    <w:name w:val="WW8Num13z6"/>
    <w:rsid w:val="00D44532"/>
    <w:rPr>
      <w:rFonts w:ascii="E&amp;Y Font" w:hAnsi="E&amp;Y Font" w:cs="E&amp;Y Font"/>
      <w:b w:val="0"/>
      <w:i w:val="0"/>
      <w:sz w:val="14"/>
    </w:rPr>
  </w:style>
  <w:style w:type="character" w:customStyle="1" w:styleId="WW8Num13z7">
    <w:name w:val="WW8Num13z7"/>
    <w:rsid w:val="00D44532"/>
    <w:rPr>
      <w:rFonts w:ascii="Symbol" w:hAnsi="Symbol" w:cs="Symbol"/>
    </w:rPr>
  </w:style>
  <w:style w:type="character" w:customStyle="1" w:styleId="WW8Num22z0">
    <w:name w:val="WW8Num22z0"/>
    <w:rsid w:val="00D44532"/>
    <w:rPr>
      <w:rFonts w:ascii="Symbol" w:hAnsi="Symbol" w:cs="Symbol"/>
    </w:rPr>
  </w:style>
  <w:style w:type="character" w:customStyle="1" w:styleId="WW8Num22z1">
    <w:name w:val="WW8Num22z1"/>
    <w:rsid w:val="00D44532"/>
    <w:rPr>
      <w:rFonts w:ascii="Courier New" w:hAnsi="Courier New" w:cs="Courier New"/>
    </w:rPr>
  </w:style>
  <w:style w:type="character" w:customStyle="1" w:styleId="WW8Num22z2">
    <w:name w:val="WW8Num22z2"/>
    <w:rsid w:val="00D44532"/>
    <w:rPr>
      <w:rFonts w:ascii="Wingdings" w:hAnsi="Wingdings" w:cs="Wingdings"/>
    </w:rPr>
  </w:style>
  <w:style w:type="character" w:customStyle="1" w:styleId="WW8Num24z0">
    <w:name w:val="WW8Num24z0"/>
    <w:rsid w:val="00D44532"/>
    <w:rPr>
      <w:rFonts w:ascii="Symbol" w:hAnsi="Symbol" w:cs="Symbol"/>
    </w:rPr>
  </w:style>
  <w:style w:type="character" w:customStyle="1" w:styleId="WW8Num24z1">
    <w:name w:val="WW8Num24z1"/>
    <w:rsid w:val="00D44532"/>
    <w:rPr>
      <w:rFonts w:ascii="Courier New" w:hAnsi="Courier New" w:cs="Courier New"/>
    </w:rPr>
  </w:style>
  <w:style w:type="character" w:customStyle="1" w:styleId="WW8Num24z2">
    <w:name w:val="WW8Num24z2"/>
    <w:rsid w:val="00D44532"/>
    <w:rPr>
      <w:rFonts w:ascii="Wingdings" w:hAnsi="Wingdings" w:cs="Wingdings"/>
    </w:rPr>
  </w:style>
  <w:style w:type="character" w:customStyle="1" w:styleId="WW8Num25z0">
    <w:name w:val="WW8Num25z0"/>
    <w:rsid w:val="00D44532"/>
    <w:rPr>
      <w:rFonts w:ascii="Trebuchet MS" w:eastAsia="Times New Roman" w:hAnsi="Trebuchet MS" w:cs="Times New Roman"/>
      <w:b/>
      <w:i w:val="0"/>
      <w:sz w:val="24"/>
    </w:rPr>
  </w:style>
  <w:style w:type="character" w:customStyle="1" w:styleId="WW8Num25z1">
    <w:name w:val="WW8Num25z1"/>
    <w:rsid w:val="00D44532"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4"/>
      <w:u w:val="none"/>
      <w:vertAlign w:val="baseline"/>
      <w:em w:val="none"/>
    </w:rPr>
  </w:style>
  <w:style w:type="character" w:customStyle="1" w:styleId="WW8Num29z0">
    <w:name w:val="WW8Num29z0"/>
    <w:rsid w:val="00D44532"/>
    <w:rPr>
      <w:rFonts w:ascii="Symbol" w:hAnsi="Symbol" w:cs="Symbol"/>
    </w:rPr>
  </w:style>
  <w:style w:type="character" w:customStyle="1" w:styleId="WW8Num29z1">
    <w:name w:val="WW8Num29z1"/>
    <w:rsid w:val="00D44532"/>
    <w:rPr>
      <w:rFonts w:ascii="Courier New" w:hAnsi="Courier New" w:cs="Courier New"/>
    </w:rPr>
  </w:style>
  <w:style w:type="character" w:customStyle="1" w:styleId="WW8Num29z2">
    <w:name w:val="WW8Num29z2"/>
    <w:rsid w:val="00D44532"/>
    <w:rPr>
      <w:rFonts w:ascii="Wingdings" w:hAnsi="Wingdings" w:cs="Wingdings"/>
    </w:rPr>
  </w:style>
  <w:style w:type="character" w:customStyle="1" w:styleId="WW8Num31z0">
    <w:name w:val="WW8Num31z0"/>
    <w:rsid w:val="00D44532"/>
    <w:rPr>
      <w:rFonts w:ascii="Symbol" w:hAnsi="Symbol" w:cs="Symbol"/>
    </w:rPr>
  </w:style>
  <w:style w:type="character" w:customStyle="1" w:styleId="WW8Num31z1">
    <w:name w:val="WW8Num31z1"/>
    <w:rsid w:val="00D44532"/>
    <w:rPr>
      <w:rFonts w:ascii="Courier New" w:hAnsi="Courier New" w:cs="Courier New"/>
    </w:rPr>
  </w:style>
  <w:style w:type="character" w:customStyle="1" w:styleId="WW8Num31z2">
    <w:name w:val="WW8Num31z2"/>
    <w:rsid w:val="00D44532"/>
    <w:rPr>
      <w:rFonts w:ascii="Wingdings" w:hAnsi="Wingdings" w:cs="Wingdings"/>
    </w:rPr>
  </w:style>
  <w:style w:type="character" w:customStyle="1" w:styleId="WW8Num32z0">
    <w:name w:val="WW8Num32z0"/>
    <w:rsid w:val="00D44532"/>
    <w:rPr>
      <w:rFonts w:ascii="Wingdings" w:hAnsi="Wingdings" w:cs="Wingdings"/>
      <w:color w:val="62111F"/>
      <w:sz w:val="14"/>
    </w:rPr>
  </w:style>
  <w:style w:type="character" w:customStyle="1" w:styleId="WW8Num32z1">
    <w:name w:val="WW8Num32z1"/>
    <w:rsid w:val="00D44532"/>
    <w:rPr>
      <w:rFonts w:ascii="Courier New" w:hAnsi="Courier New" w:cs="Courier New"/>
    </w:rPr>
  </w:style>
  <w:style w:type="character" w:customStyle="1" w:styleId="WW8Num32z2">
    <w:name w:val="WW8Num32z2"/>
    <w:rsid w:val="00D44532"/>
    <w:rPr>
      <w:rFonts w:ascii="Wingdings" w:hAnsi="Wingdings" w:cs="Wingdings"/>
    </w:rPr>
  </w:style>
  <w:style w:type="character" w:customStyle="1" w:styleId="WW8Num32z3">
    <w:name w:val="WW8Num32z3"/>
    <w:rsid w:val="00D44532"/>
    <w:rPr>
      <w:rFonts w:ascii="Symbol" w:hAnsi="Symbol" w:cs="Symbol"/>
    </w:rPr>
  </w:style>
  <w:style w:type="character" w:customStyle="1" w:styleId="WW8Num35z0">
    <w:name w:val="WW8Num35z0"/>
    <w:rsid w:val="00D44532"/>
    <w:rPr>
      <w:rFonts w:ascii="Symbol" w:hAnsi="Symbol" w:cs="Symbol"/>
    </w:rPr>
  </w:style>
  <w:style w:type="character" w:customStyle="1" w:styleId="WW8Num35z1">
    <w:name w:val="WW8Num35z1"/>
    <w:rsid w:val="00D44532"/>
    <w:rPr>
      <w:rFonts w:ascii="Courier New" w:hAnsi="Courier New" w:cs="Courier New"/>
    </w:rPr>
  </w:style>
  <w:style w:type="character" w:customStyle="1" w:styleId="WW8Num35z2">
    <w:name w:val="WW8Num35z2"/>
    <w:rsid w:val="00D44532"/>
    <w:rPr>
      <w:rFonts w:ascii="Wingdings" w:hAnsi="Wingdings" w:cs="Wingdings"/>
    </w:rPr>
  </w:style>
  <w:style w:type="character" w:customStyle="1" w:styleId="WW8Num39z0">
    <w:name w:val="WW8Num39z0"/>
    <w:rsid w:val="00D44532"/>
    <w:rPr>
      <w:rFonts w:ascii="Symbol" w:hAnsi="Symbol" w:cs="Symbol"/>
    </w:rPr>
  </w:style>
  <w:style w:type="character" w:customStyle="1" w:styleId="WW8Num39z1">
    <w:name w:val="WW8Num39z1"/>
    <w:rsid w:val="00D44532"/>
    <w:rPr>
      <w:rFonts w:ascii="Courier New" w:hAnsi="Courier New" w:cs="Courier New"/>
    </w:rPr>
  </w:style>
  <w:style w:type="character" w:customStyle="1" w:styleId="WW8Num39z2">
    <w:name w:val="WW8Num39z2"/>
    <w:rsid w:val="00D44532"/>
    <w:rPr>
      <w:rFonts w:ascii="Wingdings" w:hAnsi="Wingdings" w:cs="Wingdings"/>
    </w:rPr>
  </w:style>
  <w:style w:type="character" w:customStyle="1" w:styleId="WW8Num49z1">
    <w:name w:val="WW8Num49z1"/>
    <w:rsid w:val="00D44532"/>
    <w:rPr>
      <w:rFonts w:ascii="Courier New" w:hAnsi="Courier New" w:cs="Courier New"/>
    </w:rPr>
  </w:style>
  <w:style w:type="character" w:customStyle="1" w:styleId="WW8Num49z2">
    <w:name w:val="WW8Num49z2"/>
    <w:rsid w:val="00D44532"/>
    <w:rPr>
      <w:rFonts w:ascii="Wingdings" w:hAnsi="Wingdings" w:cs="Wingdings"/>
    </w:rPr>
  </w:style>
  <w:style w:type="character" w:customStyle="1" w:styleId="WW8Num54z0">
    <w:name w:val="WW8Num54z0"/>
    <w:rsid w:val="00D44532"/>
    <w:rPr>
      <w:b/>
      <w:i w:val="0"/>
      <w:sz w:val="24"/>
    </w:rPr>
  </w:style>
  <w:style w:type="character" w:customStyle="1" w:styleId="WW8Num54z1">
    <w:name w:val="WW8Num54z1"/>
    <w:rsid w:val="00D44532"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4"/>
      <w:u w:val="none"/>
      <w:vertAlign w:val="baseline"/>
      <w:em w:val="none"/>
    </w:rPr>
  </w:style>
  <w:style w:type="character" w:customStyle="1" w:styleId="WW8Num54z6">
    <w:name w:val="WW8Num54z6"/>
    <w:rsid w:val="00D44532"/>
    <w:rPr>
      <w:rFonts w:ascii="E&amp;Y Font" w:hAnsi="E&amp;Y Font" w:cs="E&amp;Y Font"/>
      <w:b w:val="0"/>
      <w:i w:val="0"/>
      <w:sz w:val="14"/>
    </w:rPr>
  </w:style>
  <w:style w:type="character" w:customStyle="1" w:styleId="WW8Num54z7">
    <w:name w:val="WW8Num54z7"/>
    <w:rsid w:val="00D44532"/>
    <w:rPr>
      <w:rFonts w:ascii="Symbol" w:hAnsi="Symbol" w:cs="Symbol"/>
    </w:rPr>
  </w:style>
  <w:style w:type="character" w:customStyle="1" w:styleId="WW8Num56z0">
    <w:name w:val="WW8Num56z0"/>
    <w:rsid w:val="00D44532"/>
    <w:rPr>
      <w:rFonts w:ascii="Symbol" w:hAnsi="Symbol" w:cs="Symbol"/>
    </w:rPr>
  </w:style>
  <w:style w:type="character" w:customStyle="1" w:styleId="WW8Num56z1">
    <w:name w:val="WW8Num56z1"/>
    <w:rsid w:val="00D44532"/>
    <w:rPr>
      <w:rFonts w:ascii="Courier New" w:hAnsi="Courier New" w:cs="Courier New"/>
    </w:rPr>
  </w:style>
  <w:style w:type="character" w:customStyle="1" w:styleId="WW8Num56z2">
    <w:name w:val="WW8Num56z2"/>
    <w:rsid w:val="00D44532"/>
    <w:rPr>
      <w:rFonts w:ascii="Wingdings" w:hAnsi="Wingdings" w:cs="Wingdings"/>
    </w:rPr>
  </w:style>
  <w:style w:type="character" w:customStyle="1" w:styleId="WW8Num59z0">
    <w:name w:val="WW8Num59z0"/>
    <w:rsid w:val="00D44532"/>
    <w:rPr>
      <w:rFonts w:ascii="Times New Roman" w:hAnsi="Times New Roman" w:cs="Times New Roman"/>
    </w:rPr>
  </w:style>
  <w:style w:type="character" w:customStyle="1" w:styleId="WW8Num59z1">
    <w:name w:val="WW8Num59z1"/>
    <w:rsid w:val="00D44532"/>
    <w:rPr>
      <w:rFonts w:ascii="Courier New" w:hAnsi="Courier New" w:cs="Courier New"/>
    </w:rPr>
  </w:style>
  <w:style w:type="character" w:customStyle="1" w:styleId="WW8Num59z2">
    <w:name w:val="WW8Num59z2"/>
    <w:rsid w:val="00D44532"/>
    <w:rPr>
      <w:rFonts w:ascii="Wingdings" w:hAnsi="Wingdings" w:cs="Wingdings"/>
    </w:rPr>
  </w:style>
  <w:style w:type="character" w:customStyle="1" w:styleId="WW8Num59z3">
    <w:name w:val="WW8Num59z3"/>
    <w:rsid w:val="00D44532"/>
    <w:rPr>
      <w:rFonts w:ascii="Symbol" w:hAnsi="Symbol" w:cs="Symbol"/>
    </w:rPr>
  </w:style>
  <w:style w:type="character" w:customStyle="1" w:styleId="WW8Num61z0">
    <w:name w:val="WW8Num61z0"/>
    <w:rsid w:val="00D44532"/>
    <w:rPr>
      <w:rFonts w:ascii="Symbol" w:hAnsi="Symbol" w:cs="Symbol"/>
    </w:rPr>
  </w:style>
  <w:style w:type="character" w:customStyle="1" w:styleId="WW8Num61z1">
    <w:name w:val="WW8Num61z1"/>
    <w:rsid w:val="00D44532"/>
    <w:rPr>
      <w:rFonts w:ascii="Courier New" w:hAnsi="Courier New" w:cs="Courier New"/>
    </w:rPr>
  </w:style>
  <w:style w:type="character" w:customStyle="1" w:styleId="WW8Num61z2">
    <w:name w:val="WW8Num61z2"/>
    <w:rsid w:val="00D44532"/>
    <w:rPr>
      <w:rFonts w:ascii="Wingdings" w:hAnsi="Wingdings" w:cs="Wingdings"/>
    </w:rPr>
  </w:style>
  <w:style w:type="character" w:customStyle="1" w:styleId="WW8Num64z0">
    <w:name w:val="WW8Num64z0"/>
    <w:rsid w:val="00D44532"/>
    <w:rPr>
      <w:rFonts w:ascii="Symbol" w:hAnsi="Symbol" w:cs="Symbol"/>
    </w:rPr>
  </w:style>
  <w:style w:type="character" w:customStyle="1" w:styleId="WW8Num64z1">
    <w:name w:val="WW8Num64z1"/>
    <w:rsid w:val="00D44532"/>
    <w:rPr>
      <w:rFonts w:ascii="Courier New" w:hAnsi="Courier New" w:cs="Courier New"/>
    </w:rPr>
  </w:style>
  <w:style w:type="character" w:customStyle="1" w:styleId="WW8Num64z2">
    <w:name w:val="WW8Num64z2"/>
    <w:rsid w:val="00D44532"/>
    <w:rPr>
      <w:rFonts w:ascii="Wingdings" w:hAnsi="Wingdings" w:cs="Wingdings"/>
    </w:rPr>
  </w:style>
  <w:style w:type="character" w:customStyle="1" w:styleId="WW8Num65z0">
    <w:name w:val="WW8Num65z0"/>
    <w:rsid w:val="00D44532"/>
    <w:rPr>
      <w:rFonts w:ascii="Wingdings" w:hAnsi="Wingdings" w:cs="Wingdings"/>
      <w:color w:val="1F497D"/>
      <w:sz w:val="22"/>
    </w:rPr>
  </w:style>
  <w:style w:type="character" w:customStyle="1" w:styleId="WW8Num65z1">
    <w:name w:val="WW8Num65z1"/>
    <w:rsid w:val="00D44532"/>
    <w:rPr>
      <w:rFonts w:ascii="Courier New" w:hAnsi="Courier New" w:cs="Courier New"/>
    </w:rPr>
  </w:style>
  <w:style w:type="character" w:customStyle="1" w:styleId="WW8Num65z2">
    <w:name w:val="WW8Num65z2"/>
    <w:rsid w:val="00D44532"/>
    <w:rPr>
      <w:rFonts w:ascii="Wingdings" w:hAnsi="Wingdings" w:cs="Wingdings"/>
    </w:rPr>
  </w:style>
  <w:style w:type="character" w:customStyle="1" w:styleId="WW8Num65z3">
    <w:name w:val="WW8Num65z3"/>
    <w:rsid w:val="00D44532"/>
    <w:rPr>
      <w:rFonts w:ascii="Symbol" w:hAnsi="Symbol" w:cs="Symbol"/>
    </w:rPr>
  </w:style>
  <w:style w:type="character" w:customStyle="1" w:styleId="WW8Num66z0">
    <w:name w:val="WW8Num66z0"/>
    <w:rsid w:val="00D44532"/>
    <w:rPr>
      <w:rFonts w:ascii="Symbol" w:hAnsi="Symbol" w:cs="Symbol"/>
    </w:rPr>
  </w:style>
  <w:style w:type="character" w:customStyle="1" w:styleId="WW8Num66z1">
    <w:name w:val="WW8Num66z1"/>
    <w:rsid w:val="00D44532"/>
    <w:rPr>
      <w:rFonts w:ascii="Courier New" w:hAnsi="Courier New" w:cs="Courier New"/>
    </w:rPr>
  </w:style>
  <w:style w:type="character" w:customStyle="1" w:styleId="WW8Num66z2">
    <w:name w:val="WW8Num66z2"/>
    <w:rsid w:val="00D44532"/>
    <w:rPr>
      <w:rFonts w:ascii="Wingdings" w:hAnsi="Wingdings" w:cs="Wingdings"/>
    </w:rPr>
  </w:style>
  <w:style w:type="character" w:customStyle="1" w:styleId="WW8Num67z0">
    <w:name w:val="WW8Num67z0"/>
    <w:rsid w:val="00D44532"/>
    <w:rPr>
      <w:rFonts w:ascii="Symbol" w:hAnsi="Symbol" w:cs="Symbol"/>
    </w:rPr>
  </w:style>
  <w:style w:type="character" w:customStyle="1" w:styleId="WW8Num67z1">
    <w:name w:val="WW8Num67z1"/>
    <w:rsid w:val="00D44532"/>
    <w:rPr>
      <w:rFonts w:ascii="Courier New" w:hAnsi="Courier New" w:cs="Courier New"/>
    </w:rPr>
  </w:style>
  <w:style w:type="character" w:customStyle="1" w:styleId="WW8Num67z2">
    <w:name w:val="WW8Num67z2"/>
    <w:rsid w:val="00D44532"/>
    <w:rPr>
      <w:rFonts w:ascii="Wingdings" w:hAnsi="Wingdings" w:cs="Wingdings"/>
    </w:rPr>
  </w:style>
  <w:style w:type="character" w:customStyle="1" w:styleId="Domylnaczcionkaakapitu1">
    <w:name w:val="Domyślna czcionka akapitu1"/>
    <w:rsid w:val="00D44532"/>
  </w:style>
  <w:style w:type="character" w:customStyle="1" w:styleId="WW8Num3z0">
    <w:name w:val="WW8Num3z0"/>
    <w:rsid w:val="00D44532"/>
    <w:rPr>
      <w:rFonts w:ascii="Wingdings" w:hAnsi="Wingdings" w:cs="Wingdings"/>
      <w:color w:val="62111F"/>
      <w:sz w:val="14"/>
    </w:rPr>
  </w:style>
  <w:style w:type="character" w:customStyle="1" w:styleId="WW8Num3z1">
    <w:name w:val="WW8Num3z1"/>
    <w:rsid w:val="00D44532"/>
    <w:rPr>
      <w:rFonts w:ascii="Courier New" w:hAnsi="Courier New" w:cs="Courier New"/>
    </w:rPr>
  </w:style>
  <w:style w:type="character" w:customStyle="1" w:styleId="WW8Num3z2">
    <w:name w:val="WW8Num3z2"/>
    <w:rsid w:val="00D44532"/>
    <w:rPr>
      <w:rFonts w:ascii="Wingdings" w:hAnsi="Wingdings" w:cs="Wingdings"/>
    </w:rPr>
  </w:style>
  <w:style w:type="character" w:customStyle="1" w:styleId="WW8Num3z3">
    <w:name w:val="WW8Num3z3"/>
    <w:rsid w:val="00D44532"/>
    <w:rPr>
      <w:rFonts w:ascii="Symbol" w:hAnsi="Symbol" w:cs="Symbol"/>
    </w:rPr>
  </w:style>
  <w:style w:type="character" w:customStyle="1" w:styleId="WW8Num5z0">
    <w:name w:val="WW8Num5z0"/>
    <w:rsid w:val="00D44532"/>
    <w:rPr>
      <w:b/>
      <w:i w:val="0"/>
      <w:sz w:val="24"/>
    </w:rPr>
  </w:style>
  <w:style w:type="character" w:customStyle="1" w:styleId="WW8Num5z1">
    <w:name w:val="WW8Num5z1"/>
    <w:rsid w:val="00D44532"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4"/>
      <w:u w:val="none"/>
      <w:vertAlign w:val="baseline"/>
      <w:em w:val="none"/>
    </w:rPr>
  </w:style>
  <w:style w:type="character" w:customStyle="1" w:styleId="WW8Num5z6">
    <w:name w:val="WW8Num5z6"/>
    <w:rsid w:val="00D44532"/>
    <w:rPr>
      <w:rFonts w:ascii="E&amp;Y Font" w:hAnsi="E&amp;Y Font" w:cs="E&amp;Y Font"/>
      <w:b w:val="0"/>
      <w:i w:val="0"/>
      <w:sz w:val="14"/>
    </w:rPr>
  </w:style>
  <w:style w:type="character" w:customStyle="1" w:styleId="WW8Num5z7">
    <w:name w:val="WW8Num5z7"/>
    <w:rsid w:val="00D44532"/>
    <w:rPr>
      <w:rFonts w:ascii="Symbol" w:hAnsi="Symbol" w:cs="Symbol"/>
    </w:rPr>
  </w:style>
  <w:style w:type="character" w:customStyle="1" w:styleId="WW8Num6z1">
    <w:name w:val="WW8Num6z1"/>
    <w:rsid w:val="00D44532"/>
    <w:rPr>
      <w:rFonts w:ascii="Courier New" w:hAnsi="Courier New" w:cs="Courier New"/>
    </w:rPr>
  </w:style>
  <w:style w:type="character" w:customStyle="1" w:styleId="WW8Num6z2">
    <w:name w:val="WW8Num6z2"/>
    <w:rsid w:val="00D44532"/>
    <w:rPr>
      <w:rFonts w:ascii="Wingdings" w:hAnsi="Wingdings" w:cs="Wingdings"/>
    </w:rPr>
  </w:style>
  <w:style w:type="character" w:customStyle="1" w:styleId="WW8Num6z3">
    <w:name w:val="WW8Num6z3"/>
    <w:rsid w:val="00D44532"/>
    <w:rPr>
      <w:rFonts w:ascii="Symbol" w:hAnsi="Symbol" w:cs="Symbol"/>
    </w:rPr>
  </w:style>
  <w:style w:type="character" w:customStyle="1" w:styleId="WW8Num7z1">
    <w:name w:val="WW8Num7z1"/>
    <w:rsid w:val="00D44532"/>
    <w:rPr>
      <w:rFonts w:ascii="Courier New" w:hAnsi="Courier New" w:cs="Courier New"/>
    </w:rPr>
  </w:style>
  <w:style w:type="character" w:customStyle="1" w:styleId="WW8Num7z2">
    <w:name w:val="WW8Num7z2"/>
    <w:rsid w:val="00D44532"/>
    <w:rPr>
      <w:rFonts w:ascii="Wingdings" w:hAnsi="Wingdings" w:cs="Wingdings"/>
    </w:rPr>
  </w:style>
  <w:style w:type="character" w:customStyle="1" w:styleId="WW8Num7z3">
    <w:name w:val="WW8Num7z3"/>
    <w:rsid w:val="00D44532"/>
    <w:rPr>
      <w:rFonts w:ascii="Symbol" w:hAnsi="Symbol" w:cs="Symbol"/>
    </w:rPr>
  </w:style>
  <w:style w:type="character" w:customStyle="1" w:styleId="WW8Num8z6">
    <w:name w:val="WW8Num8z6"/>
    <w:rsid w:val="00D44532"/>
    <w:rPr>
      <w:rFonts w:ascii="E&amp;Y Font" w:hAnsi="E&amp;Y Font" w:cs="E&amp;Y Font"/>
      <w:b w:val="0"/>
      <w:i w:val="0"/>
      <w:sz w:val="14"/>
    </w:rPr>
  </w:style>
  <w:style w:type="character" w:customStyle="1" w:styleId="WW8Num8z7">
    <w:name w:val="WW8Num8z7"/>
    <w:rsid w:val="00D44532"/>
    <w:rPr>
      <w:rFonts w:ascii="Symbol" w:hAnsi="Symbol" w:cs="Symbol"/>
    </w:rPr>
  </w:style>
  <w:style w:type="character" w:customStyle="1" w:styleId="WW8NumSt4z0">
    <w:name w:val="WW8NumSt4z0"/>
    <w:rsid w:val="00D44532"/>
    <w:rPr>
      <w:rFonts w:ascii="Trebuchet MS" w:eastAsia="Times New Roman" w:hAnsi="Trebuchet MS" w:cs="Times New Roman"/>
      <w:b/>
      <w:i w:val="0"/>
      <w:sz w:val="32"/>
    </w:rPr>
  </w:style>
  <w:style w:type="character" w:customStyle="1" w:styleId="WW8NumSt4z1">
    <w:name w:val="WW8NumSt4z1"/>
    <w:rsid w:val="00D44532"/>
    <w:rPr>
      <w:rFonts w:cs="Times New Roman"/>
      <w:b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4"/>
      <w:u w:val="none"/>
      <w:vertAlign w:val="baseline"/>
      <w:em w:val="none"/>
    </w:rPr>
  </w:style>
  <w:style w:type="character" w:customStyle="1" w:styleId="WW8NumSt4z6">
    <w:name w:val="WW8NumSt4z6"/>
    <w:rsid w:val="00D44532"/>
    <w:rPr>
      <w:rFonts w:ascii="E&amp;Y Font" w:hAnsi="E&amp;Y Font" w:cs="E&amp;Y Font"/>
      <w:b w:val="0"/>
      <w:i w:val="0"/>
      <w:sz w:val="14"/>
    </w:rPr>
  </w:style>
  <w:style w:type="character" w:customStyle="1" w:styleId="WW8NumSt4z7">
    <w:name w:val="WW8NumSt4z7"/>
    <w:rsid w:val="00D44532"/>
    <w:rPr>
      <w:rFonts w:ascii="Symbol" w:hAnsi="Symbol" w:cs="Symbol"/>
    </w:rPr>
  </w:style>
  <w:style w:type="character" w:customStyle="1" w:styleId="WW8NumSt11z0">
    <w:name w:val="WW8NumSt11z0"/>
    <w:rsid w:val="00D44532"/>
    <w:rPr>
      <w:rFonts w:ascii="Calibri" w:eastAsia="Times New Roman" w:hAnsi="Calibri" w:cs="Times New Roman"/>
      <w:b/>
      <w:i w:val="0"/>
      <w:sz w:val="28"/>
    </w:rPr>
  </w:style>
  <w:style w:type="character" w:customStyle="1" w:styleId="WW8NumSt11z1">
    <w:name w:val="WW8NumSt11z1"/>
    <w:rsid w:val="00D44532"/>
    <w:rPr>
      <w:rFonts w:cs="Times New Roman"/>
      <w:b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4"/>
      <w:u w:val="none"/>
      <w:vertAlign w:val="baseline"/>
      <w:em w:val="none"/>
    </w:rPr>
  </w:style>
  <w:style w:type="character" w:customStyle="1" w:styleId="WW8NumSt11z6">
    <w:name w:val="WW8NumSt11z6"/>
    <w:rsid w:val="00D44532"/>
    <w:rPr>
      <w:rFonts w:ascii="E&amp;Y Font" w:hAnsi="E&amp;Y Font" w:cs="E&amp;Y Font"/>
      <w:b w:val="0"/>
      <w:i w:val="0"/>
      <w:sz w:val="14"/>
    </w:rPr>
  </w:style>
  <w:style w:type="character" w:customStyle="1" w:styleId="WW8NumSt11z7">
    <w:name w:val="WW8NumSt11z7"/>
    <w:rsid w:val="00D44532"/>
    <w:rPr>
      <w:rFonts w:ascii="Symbol" w:hAnsi="Symbol" w:cs="Symbol"/>
    </w:rPr>
  </w:style>
  <w:style w:type="character" w:customStyle="1" w:styleId="Numerstrony1">
    <w:name w:val="Numer strony1"/>
    <w:basedOn w:val="Domylnaczcionkaakapitu1"/>
    <w:rsid w:val="00D44532"/>
  </w:style>
  <w:style w:type="character" w:customStyle="1" w:styleId="Nagwek3Znak">
    <w:name w:val="Nagłówek 3 Znak"/>
    <w:rsid w:val="00D44532"/>
    <w:rPr>
      <w:rFonts w:ascii="Calibri" w:hAnsi="Calibri" w:cs="Calibri"/>
      <w:b/>
    </w:rPr>
  </w:style>
  <w:style w:type="character" w:customStyle="1" w:styleId="Listapunktowana2Znak">
    <w:name w:val="Lista punktowana 2 Znak"/>
    <w:rsid w:val="00D44532"/>
    <w:rPr>
      <w:rFonts w:ascii="Calibri" w:hAnsi="Calibri" w:cs="Calibri"/>
      <w:szCs w:val="22"/>
    </w:rPr>
  </w:style>
  <w:style w:type="character" w:customStyle="1" w:styleId="Internetlink">
    <w:name w:val="Internet link"/>
    <w:rsid w:val="00D44532"/>
    <w:rPr>
      <w:color w:val="0000FF"/>
      <w:u w:val="single"/>
    </w:rPr>
  </w:style>
  <w:style w:type="character" w:customStyle="1" w:styleId="Nagwek5Znak">
    <w:name w:val="Nagłówek 5 Znak"/>
    <w:rsid w:val="00D44532"/>
    <w:rPr>
      <w:rFonts w:ascii="Calibri" w:hAnsi="Calibri" w:cs="Calibri"/>
    </w:rPr>
  </w:style>
  <w:style w:type="character" w:customStyle="1" w:styleId="Odwoaniedokomentarza1">
    <w:name w:val="Odwołanie do komentarza1"/>
    <w:rsid w:val="00D44532"/>
    <w:rPr>
      <w:sz w:val="16"/>
      <w:szCs w:val="16"/>
    </w:rPr>
  </w:style>
  <w:style w:type="character" w:customStyle="1" w:styleId="Nagwek7Znak">
    <w:name w:val="Nagłówek 7 Znak"/>
    <w:rsid w:val="00D44532"/>
    <w:rPr>
      <w:rFonts w:ascii="Calibri" w:hAnsi="Calibri" w:cs="Calibri"/>
      <w:b/>
      <w:szCs w:val="24"/>
    </w:rPr>
  </w:style>
  <w:style w:type="character" w:customStyle="1" w:styleId="Nagwek1Znak">
    <w:name w:val="Nagłówek 1 Znak"/>
    <w:rsid w:val="00D44532"/>
    <w:rPr>
      <w:rFonts w:ascii="Calibri" w:hAnsi="Calibri" w:cs="Calibri"/>
      <w:b/>
      <w:caps/>
      <w:color w:val="083160"/>
      <w:sz w:val="28"/>
    </w:rPr>
  </w:style>
  <w:style w:type="character" w:customStyle="1" w:styleId="Nagwek8Znak">
    <w:name w:val="Nagłówek 8 Znak"/>
    <w:rsid w:val="00D44532"/>
    <w:rPr>
      <w:rFonts w:ascii="Calibri" w:hAnsi="Calibri" w:cs="Calibri"/>
      <w:b/>
      <w:sz w:val="28"/>
    </w:rPr>
  </w:style>
  <w:style w:type="character" w:customStyle="1" w:styleId="Nagwek9Znak">
    <w:name w:val="Nagłówek 9 Znak"/>
    <w:rsid w:val="00D44532"/>
    <w:rPr>
      <w:rFonts w:ascii="Calibri" w:hAnsi="Calibri" w:cs="Calibri"/>
      <w:b/>
      <w:sz w:val="32"/>
    </w:rPr>
  </w:style>
  <w:style w:type="character" w:customStyle="1" w:styleId="ZwrotgrzecznociowyZnak">
    <w:name w:val="Zwrot grzecznościowy Znak"/>
    <w:rsid w:val="00D44532"/>
    <w:rPr>
      <w:rFonts w:ascii="Trebuchet MS" w:hAnsi="Trebuchet MS" w:cs="Trebuchet MS"/>
      <w:w w:val="114"/>
    </w:rPr>
  </w:style>
  <w:style w:type="character" w:customStyle="1" w:styleId="DataZnak">
    <w:name w:val="Data Znak"/>
    <w:rsid w:val="00D44532"/>
    <w:rPr>
      <w:rFonts w:ascii="Trebuchet MS" w:hAnsi="Trebuchet MS" w:cs="Trebuchet MS"/>
    </w:rPr>
  </w:style>
  <w:style w:type="character" w:customStyle="1" w:styleId="CytatZnak">
    <w:name w:val="Cytat Znak"/>
    <w:rsid w:val="00D44532"/>
    <w:rPr>
      <w:rFonts w:ascii="Trebuchet MS" w:hAnsi="Trebuchet MS" w:cs="Trebuchet MS"/>
      <w:i/>
      <w:iCs/>
    </w:rPr>
  </w:style>
  <w:style w:type="character" w:customStyle="1" w:styleId="TekstpodstawowyZnak">
    <w:name w:val="Tekst podstawowy Znak"/>
    <w:rsid w:val="00D44532"/>
    <w:rPr>
      <w:rFonts w:ascii="Trebuchet MS" w:hAnsi="Trebuchet MS" w:cs="Trebuchet MS"/>
    </w:rPr>
  </w:style>
  <w:style w:type="character" w:customStyle="1" w:styleId="PlandokumentuZnak">
    <w:name w:val="Plan dokumentu Znak"/>
    <w:rsid w:val="00D44532"/>
    <w:rPr>
      <w:rFonts w:ascii="Tahoma" w:hAnsi="Tahoma" w:cs="Tahoma"/>
      <w:sz w:val="16"/>
      <w:szCs w:val="16"/>
    </w:rPr>
  </w:style>
  <w:style w:type="character" w:customStyle="1" w:styleId="PodtytuZnak">
    <w:name w:val="Podtytuł Znak"/>
    <w:rsid w:val="00D44532"/>
    <w:rPr>
      <w:rFonts w:ascii="Trebuchet MS" w:hAnsi="Trebuchet MS" w:cs="Trebuchet MS"/>
      <w:b/>
      <w:caps/>
      <w:color w:val="083160"/>
      <w:spacing w:val="5"/>
      <w:sz w:val="40"/>
      <w:szCs w:val="28"/>
      <w:lang w:val="en-US" w:eastAsia="en-US" w:bidi="en-US"/>
    </w:rPr>
  </w:style>
  <w:style w:type="character" w:customStyle="1" w:styleId="StrongEmphasis">
    <w:name w:val="Strong Emphasis"/>
    <w:rsid w:val="00D44532"/>
    <w:rPr>
      <w:b/>
      <w:bCs/>
      <w:spacing w:val="0"/>
    </w:rPr>
  </w:style>
  <w:style w:type="character" w:customStyle="1" w:styleId="TytuZnak">
    <w:name w:val="Tytuł Znak"/>
    <w:rsid w:val="00D44532"/>
    <w:rPr>
      <w:rFonts w:ascii="Cambria" w:hAnsi="Cambria" w:cs="Cambria"/>
      <w:bCs/>
      <w:color w:val="69676C"/>
      <w:kern w:val="1"/>
      <w:sz w:val="40"/>
      <w:szCs w:val="32"/>
    </w:rPr>
  </w:style>
  <w:style w:type="character" w:customStyle="1" w:styleId="BulletSymbols">
    <w:name w:val="Bullet Symbols"/>
    <w:rsid w:val="00D44532"/>
    <w:rPr>
      <w:rFonts w:ascii="OpenSymbol" w:eastAsia="OpenSymbol" w:hAnsi="OpenSymbol" w:cs="OpenSymbol"/>
    </w:rPr>
  </w:style>
  <w:style w:type="character" w:customStyle="1" w:styleId="StopkaZnak1">
    <w:name w:val="Stopka Znak1"/>
    <w:rsid w:val="00D44532"/>
    <w:rPr>
      <w:szCs w:val="21"/>
    </w:rPr>
  </w:style>
  <w:style w:type="character" w:customStyle="1" w:styleId="NagwekZnak1">
    <w:name w:val="Nagłówek Znak1"/>
    <w:rsid w:val="00D44532"/>
    <w:rPr>
      <w:szCs w:val="21"/>
    </w:rPr>
  </w:style>
  <w:style w:type="character" w:customStyle="1" w:styleId="luchili">
    <w:name w:val="luc_hili"/>
    <w:basedOn w:val="Domylnaczcionkaakapitu1"/>
    <w:rsid w:val="00D44532"/>
  </w:style>
  <w:style w:type="character" w:styleId="Uwydatnienie">
    <w:name w:val="Emphasis"/>
    <w:qFormat/>
    <w:rsid w:val="00D44532"/>
    <w:rPr>
      <w:i/>
      <w:iCs/>
    </w:rPr>
  </w:style>
  <w:style w:type="paragraph" w:customStyle="1" w:styleId="Nagwek10">
    <w:name w:val="Nagłówek1"/>
    <w:basedOn w:val="Standard"/>
    <w:next w:val="Standard"/>
    <w:rsid w:val="00D44532"/>
    <w:pPr>
      <w:spacing w:before="240"/>
      <w:ind w:left="0"/>
      <w:jc w:val="left"/>
    </w:pPr>
    <w:rPr>
      <w:bCs/>
      <w:color w:val="69676C"/>
      <w:sz w:val="40"/>
      <w:szCs w:val="32"/>
      <w:lang w:eastAsia="ar-SA"/>
    </w:rPr>
  </w:style>
  <w:style w:type="paragraph" w:styleId="Tekstpodstawowy">
    <w:name w:val="Body Text"/>
    <w:basedOn w:val="Normalny"/>
    <w:link w:val="TekstpodstawowyZnak1"/>
    <w:rsid w:val="00D44532"/>
    <w:pPr>
      <w:widowControl w:val="0"/>
      <w:suppressAutoHyphens/>
      <w:spacing w:after="120" w:line="240" w:lineRule="auto"/>
      <w:textAlignment w:val="baseline"/>
    </w:pPr>
    <w:rPr>
      <w:rFonts w:eastAsia="Lucida Sans Unicode" w:cs="Mangal"/>
      <w:kern w:val="1"/>
      <w:sz w:val="24"/>
      <w:szCs w:val="24"/>
      <w:lang w:eastAsia="hi-IN" w:bidi="hi-IN"/>
    </w:rPr>
  </w:style>
  <w:style w:type="character" w:customStyle="1" w:styleId="TekstpodstawowyZnak1">
    <w:name w:val="Tekst podstawowy Znak1"/>
    <w:basedOn w:val="Domylnaczcionkaakapitu"/>
    <w:link w:val="Tekstpodstawowy"/>
    <w:rsid w:val="00D44532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Lista">
    <w:name w:val="List"/>
    <w:basedOn w:val="Textbody"/>
    <w:rsid w:val="00D44532"/>
    <w:rPr>
      <w:rFonts w:cs="Mangal"/>
    </w:rPr>
  </w:style>
  <w:style w:type="paragraph" w:customStyle="1" w:styleId="Podpis1">
    <w:name w:val="Podpis1"/>
    <w:basedOn w:val="Normalny"/>
    <w:rsid w:val="00D44532"/>
    <w:pPr>
      <w:widowControl w:val="0"/>
      <w:suppressLineNumbers/>
      <w:suppressAutoHyphens/>
      <w:spacing w:before="120" w:after="120" w:line="240" w:lineRule="auto"/>
      <w:textAlignment w:val="baseline"/>
    </w:pPr>
    <w:rPr>
      <w:rFonts w:eastAsia="Lucida Sans Unicode" w:cs="Mangal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D44532"/>
    <w:pPr>
      <w:widowControl w:val="0"/>
      <w:suppressLineNumbers/>
      <w:suppressAutoHyphens/>
      <w:spacing w:after="0" w:line="240" w:lineRule="auto"/>
      <w:textAlignment w:val="baseline"/>
    </w:pPr>
    <w:rPr>
      <w:rFonts w:eastAsia="Lucida Sans Unicode" w:cs="Mangal"/>
      <w:kern w:val="1"/>
      <w:sz w:val="24"/>
      <w:szCs w:val="24"/>
      <w:lang w:eastAsia="hi-IN" w:bidi="hi-IN"/>
    </w:rPr>
  </w:style>
  <w:style w:type="paragraph" w:customStyle="1" w:styleId="Textbody">
    <w:name w:val="Text body"/>
    <w:basedOn w:val="Standard"/>
    <w:rsid w:val="00D44532"/>
    <w:rPr>
      <w:lang w:eastAsia="ar-SA"/>
    </w:rPr>
  </w:style>
  <w:style w:type="paragraph" w:customStyle="1" w:styleId="Nagwek20">
    <w:name w:val="Nagłówek2"/>
    <w:basedOn w:val="Standard"/>
    <w:next w:val="Textbody"/>
    <w:rsid w:val="00D44532"/>
    <w:pPr>
      <w:keepNext/>
      <w:spacing w:before="240"/>
    </w:pPr>
    <w:rPr>
      <w:rFonts w:ascii="Arial" w:eastAsia="Lucida Sans Unicode" w:hAnsi="Arial" w:cs="Mangal"/>
      <w:sz w:val="28"/>
      <w:szCs w:val="28"/>
      <w:lang w:eastAsia="ar-SA"/>
    </w:rPr>
  </w:style>
  <w:style w:type="paragraph" w:customStyle="1" w:styleId="Legenda1">
    <w:name w:val="Legenda1"/>
    <w:basedOn w:val="Standard"/>
    <w:rsid w:val="00D44532"/>
    <w:pPr>
      <w:suppressLineNumbers/>
    </w:pPr>
    <w:rPr>
      <w:rFonts w:cs="Mangal"/>
      <w:i/>
      <w:iCs/>
      <w:sz w:val="24"/>
      <w:szCs w:val="24"/>
      <w:lang w:eastAsia="ar-SA"/>
    </w:rPr>
  </w:style>
  <w:style w:type="paragraph" w:customStyle="1" w:styleId="Index">
    <w:name w:val="Index"/>
    <w:basedOn w:val="Standard"/>
    <w:rsid w:val="00D44532"/>
    <w:pPr>
      <w:suppressLineNumbers/>
    </w:pPr>
    <w:rPr>
      <w:rFonts w:cs="Mangal"/>
      <w:lang w:eastAsia="ar-SA"/>
    </w:rPr>
  </w:style>
  <w:style w:type="paragraph" w:customStyle="1" w:styleId="Nagwek11">
    <w:name w:val="Nagłówek 11"/>
    <w:basedOn w:val="Standard"/>
    <w:next w:val="Standard"/>
    <w:rsid w:val="00D44532"/>
    <w:pPr>
      <w:keepNext/>
      <w:spacing w:before="480" w:after="600" w:line="240" w:lineRule="auto"/>
    </w:pPr>
    <w:rPr>
      <w:b/>
      <w:caps/>
      <w:color w:val="083160"/>
      <w:sz w:val="28"/>
      <w:lang w:eastAsia="ar-SA"/>
    </w:rPr>
  </w:style>
  <w:style w:type="paragraph" w:customStyle="1" w:styleId="Nagwek21">
    <w:name w:val="Nagłówek 21"/>
    <w:basedOn w:val="Standard"/>
    <w:next w:val="Standard"/>
    <w:rsid w:val="00D44532"/>
    <w:pPr>
      <w:numPr>
        <w:ilvl w:val="1"/>
        <w:numId w:val="1"/>
      </w:numPr>
      <w:spacing w:before="360" w:after="360"/>
      <w:outlineLvl w:val="1"/>
    </w:pPr>
    <w:rPr>
      <w:b/>
      <w:sz w:val="24"/>
      <w:lang w:eastAsia="ar-SA"/>
    </w:rPr>
  </w:style>
  <w:style w:type="paragraph" w:customStyle="1" w:styleId="Nagwek31">
    <w:name w:val="Nagłówek 31"/>
    <w:basedOn w:val="Standard"/>
    <w:next w:val="Standard"/>
    <w:rsid w:val="00D44532"/>
    <w:pPr>
      <w:numPr>
        <w:ilvl w:val="2"/>
        <w:numId w:val="1"/>
      </w:numPr>
      <w:outlineLvl w:val="2"/>
    </w:pPr>
    <w:rPr>
      <w:b/>
      <w:lang w:eastAsia="ar-SA"/>
    </w:rPr>
  </w:style>
  <w:style w:type="paragraph" w:customStyle="1" w:styleId="Nagwek41">
    <w:name w:val="Nagłówek 41"/>
    <w:basedOn w:val="Standard"/>
    <w:next w:val="Standard"/>
    <w:rsid w:val="00D44532"/>
    <w:pPr>
      <w:keepNext/>
      <w:numPr>
        <w:ilvl w:val="3"/>
        <w:numId w:val="1"/>
      </w:numPr>
      <w:spacing w:before="60" w:after="60"/>
      <w:outlineLvl w:val="3"/>
    </w:pPr>
    <w:rPr>
      <w:b/>
      <w:i/>
      <w:lang w:eastAsia="ar-SA"/>
    </w:rPr>
  </w:style>
  <w:style w:type="paragraph" w:customStyle="1" w:styleId="Nagwek51">
    <w:name w:val="Nagłówek 51"/>
    <w:basedOn w:val="Standard"/>
    <w:next w:val="Standard"/>
    <w:rsid w:val="00D44532"/>
    <w:pPr>
      <w:numPr>
        <w:ilvl w:val="4"/>
        <w:numId w:val="1"/>
      </w:numPr>
      <w:spacing w:before="60" w:after="0"/>
      <w:outlineLvl w:val="4"/>
    </w:pPr>
    <w:rPr>
      <w:lang w:eastAsia="ar-SA"/>
    </w:rPr>
  </w:style>
  <w:style w:type="paragraph" w:customStyle="1" w:styleId="Nagwek61">
    <w:name w:val="Nagłówek 61"/>
    <w:basedOn w:val="Standard"/>
    <w:next w:val="Standard"/>
    <w:rsid w:val="00D44532"/>
    <w:pPr>
      <w:numPr>
        <w:ilvl w:val="5"/>
        <w:numId w:val="1"/>
      </w:numPr>
      <w:spacing w:before="60" w:after="0"/>
      <w:outlineLvl w:val="5"/>
    </w:pPr>
    <w:rPr>
      <w:lang w:eastAsia="ar-SA"/>
    </w:rPr>
  </w:style>
  <w:style w:type="paragraph" w:customStyle="1" w:styleId="Nagwek71">
    <w:name w:val="Nagłówek 71"/>
    <w:basedOn w:val="Standard"/>
    <w:next w:val="Standard"/>
    <w:rsid w:val="00D44532"/>
    <w:pPr>
      <w:spacing w:before="240"/>
      <w:jc w:val="left"/>
    </w:pPr>
    <w:rPr>
      <w:b/>
      <w:szCs w:val="24"/>
      <w:lang w:eastAsia="ar-SA"/>
    </w:rPr>
  </w:style>
  <w:style w:type="paragraph" w:customStyle="1" w:styleId="Nagwek81">
    <w:name w:val="Nagłówek 81"/>
    <w:basedOn w:val="Standard"/>
    <w:next w:val="Standard"/>
    <w:rsid w:val="00D44532"/>
    <w:rPr>
      <w:b/>
      <w:sz w:val="28"/>
      <w:lang w:eastAsia="ar-SA"/>
    </w:rPr>
  </w:style>
  <w:style w:type="paragraph" w:customStyle="1" w:styleId="Nagwek91">
    <w:name w:val="Nagłówek 91"/>
    <w:basedOn w:val="Standard"/>
    <w:next w:val="Standard"/>
    <w:rsid w:val="00D44532"/>
    <w:pPr>
      <w:numPr>
        <w:numId w:val="10"/>
      </w:numPr>
    </w:pPr>
    <w:rPr>
      <w:b/>
      <w:sz w:val="32"/>
      <w:lang w:eastAsia="ar-SA"/>
    </w:rPr>
  </w:style>
  <w:style w:type="paragraph" w:customStyle="1" w:styleId="Stopka1">
    <w:name w:val="Stopka1"/>
    <w:basedOn w:val="Standard"/>
    <w:rsid w:val="00D44532"/>
    <w:pPr>
      <w:spacing w:before="0" w:after="0" w:line="240" w:lineRule="auto"/>
      <w:ind w:left="0"/>
      <w:jc w:val="left"/>
    </w:pPr>
    <w:rPr>
      <w:color w:val="808080"/>
      <w:sz w:val="18"/>
      <w:lang w:eastAsia="ar-SA"/>
    </w:rPr>
  </w:style>
  <w:style w:type="paragraph" w:customStyle="1" w:styleId="Contents1">
    <w:name w:val="Contents 1"/>
    <w:basedOn w:val="Standard"/>
    <w:next w:val="Standard"/>
    <w:rsid w:val="00D44532"/>
    <w:pPr>
      <w:spacing w:before="240" w:after="240"/>
      <w:jc w:val="left"/>
    </w:pPr>
    <w:rPr>
      <w:b/>
      <w:bCs/>
      <w:sz w:val="24"/>
      <w:lang w:eastAsia="ar-SA"/>
    </w:rPr>
  </w:style>
  <w:style w:type="paragraph" w:customStyle="1" w:styleId="Contents2">
    <w:name w:val="Contents 2"/>
    <w:basedOn w:val="Standard"/>
    <w:next w:val="Standard"/>
    <w:rsid w:val="00D44532"/>
    <w:pPr>
      <w:jc w:val="left"/>
    </w:pPr>
    <w:rPr>
      <w:lang w:eastAsia="ar-SA"/>
    </w:rPr>
  </w:style>
  <w:style w:type="paragraph" w:customStyle="1" w:styleId="Footnote">
    <w:name w:val="Footnote"/>
    <w:basedOn w:val="Standard"/>
    <w:rsid w:val="00D44532"/>
    <w:pPr>
      <w:ind w:left="284" w:hanging="284"/>
    </w:pPr>
    <w:rPr>
      <w:lang w:eastAsia="ar-SA"/>
    </w:rPr>
  </w:style>
  <w:style w:type="paragraph" w:customStyle="1" w:styleId="Zwrotgrzecznociowy1">
    <w:name w:val="Zwrot grzecznościowy1"/>
    <w:basedOn w:val="Standard"/>
    <w:next w:val="Standard"/>
    <w:rsid w:val="00D44532"/>
    <w:pPr>
      <w:jc w:val="left"/>
    </w:pPr>
    <w:rPr>
      <w:w w:val="114"/>
      <w:lang w:eastAsia="ar-SA"/>
    </w:rPr>
  </w:style>
  <w:style w:type="paragraph" w:customStyle="1" w:styleId="AdresUrzdu">
    <w:name w:val="AdresUrzędu"/>
    <w:basedOn w:val="Standard"/>
    <w:rsid w:val="00D44532"/>
    <w:rPr>
      <w:b/>
      <w:lang w:eastAsia="ar-SA"/>
    </w:rPr>
  </w:style>
  <w:style w:type="paragraph" w:customStyle="1" w:styleId="Listapunktowana1">
    <w:name w:val="Lista punktowana1"/>
    <w:basedOn w:val="Standard"/>
    <w:next w:val="Standard"/>
    <w:rsid w:val="00D44532"/>
    <w:pPr>
      <w:spacing w:before="40" w:after="40"/>
    </w:pPr>
    <w:rPr>
      <w:rFonts w:cs="Arial"/>
      <w:szCs w:val="22"/>
      <w:lang w:eastAsia="ar-SA"/>
    </w:rPr>
  </w:style>
  <w:style w:type="paragraph" w:customStyle="1" w:styleId="Listapunktowana21">
    <w:name w:val="Lista punktowana 21"/>
    <w:basedOn w:val="Standard"/>
    <w:next w:val="Standard"/>
    <w:rsid w:val="00D44532"/>
    <w:pPr>
      <w:spacing w:before="60" w:after="0"/>
    </w:pPr>
    <w:rPr>
      <w:szCs w:val="22"/>
      <w:lang w:eastAsia="ar-SA"/>
    </w:rPr>
  </w:style>
  <w:style w:type="paragraph" w:customStyle="1" w:styleId="AdresKlienta">
    <w:name w:val="Adres Klienta"/>
    <w:basedOn w:val="Standard"/>
    <w:next w:val="Standard"/>
    <w:rsid w:val="00D44532"/>
    <w:pPr>
      <w:spacing w:before="0" w:after="0"/>
      <w:ind w:left="0"/>
    </w:pPr>
    <w:rPr>
      <w:b/>
      <w:lang w:eastAsia="ar-SA"/>
    </w:rPr>
  </w:style>
  <w:style w:type="paragraph" w:customStyle="1" w:styleId="Nrref">
    <w:name w:val="Nr ref."/>
    <w:basedOn w:val="Standard"/>
    <w:rsid w:val="00D44532"/>
    <w:rPr>
      <w:i/>
      <w:lang w:eastAsia="ar-SA"/>
    </w:rPr>
  </w:style>
  <w:style w:type="paragraph" w:customStyle="1" w:styleId="Data1">
    <w:name w:val="Data1"/>
    <w:basedOn w:val="Standard"/>
    <w:next w:val="Standard"/>
    <w:rsid w:val="00D44532"/>
    <w:pPr>
      <w:jc w:val="right"/>
    </w:pPr>
    <w:rPr>
      <w:lang w:eastAsia="ar-SA"/>
    </w:rPr>
  </w:style>
  <w:style w:type="paragraph" w:customStyle="1" w:styleId="Tekstkomentarza1">
    <w:name w:val="Tekst komentarza1"/>
    <w:basedOn w:val="Standard"/>
    <w:rsid w:val="00D44532"/>
    <w:rPr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45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4532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1"/>
    <w:next w:val="Tekstkomentarza1"/>
    <w:link w:val="TematkomentarzaZnak"/>
    <w:rsid w:val="00D445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44532"/>
    <w:rPr>
      <w:rFonts w:ascii="Calibri" w:eastAsia="Times New Roman" w:hAnsi="Calibri" w:cs="Times New Roman"/>
      <w:b/>
      <w:bCs/>
      <w:kern w:val="1"/>
      <w:sz w:val="20"/>
      <w:szCs w:val="20"/>
      <w:lang w:eastAsia="ar-SA"/>
    </w:rPr>
  </w:style>
  <w:style w:type="paragraph" w:styleId="Tekstdymka">
    <w:name w:val="Balloon Text"/>
    <w:basedOn w:val="Standard"/>
    <w:link w:val="TekstdymkaZnak"/>
    <w:rsid w:val="00D44532"/>
    <w:rPr>
      <w:rFonts w:ascii="Tahoma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rsid w:val="00D44532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Contents3">
    <w:name w:val="Contents 3"/>
    <w:basedOn w:val="Standard"/>
    <w:next w:val="Standard"/>
    <w:rsid w:val="00D44532"/>
    <w:pPr>
      <w:spacing w:before="0" w:after="0"/>
      <w:jc w:val="left"/>
    </w:pPr>
    <w:rPr>
      <w:iCs/>
      <w:lang w:eastAsia="ar-SA"/>
    </w:rPr>
  </w:style>
  <w:style w:type="paragraph" w:styleId="Akapitzlist">
    <w:name w:val="List Paragraph"/>
    <w:basedOn w:val="Standard"/>
    <w:uiPriority w:val="34"/>
    <w:qFormat/>
    <w:rsid w:val="00D44532"/>
    <w:pPr>
      <w:ind w:left="720"/>
    </w:pPr>
    <w:rPr>
      <w:lang w:eastAsia="ar-SA"/>
    </w:rPr>
  </w:style>
  <w:style w:type="paragraph" w:styleId="Bezodstpw">
    <w:name w:val="No Spacing"/>
    <w:basedOn w:val="Standard"/>
    <w:qFormat/>
    <w:rsid w:val="00D44532"/>
    <w:pPr>
      <w:spacing w:after="0" w:line="240" w:lineRule="auto"/>
    </w:pPr>
    <w:rPr>
      <w:lang w:eastAsia="ar-SA"/>
    </w:rPr>
  </w:style>
  <w:style w:type="paragraph" w:customStyle="1" w:styleId="Addressee">
    <w:name w:val="Addressee"/>
    <w:basedOn w:val="Standard"/>
    <w:rsid w:val="00D44532"/>
    <w:pPr>
      <w:ind w:left="2880"/>
    </w:pPr>
    <w:rPr>
      <w:b/>
      <w:lang w:eastAsia="ar-SA"/>
    </w:rPr>
  </w:style>
  <w:style w:type="paragraph" w:customStyle="1" w:styleId="Nazwafirmy">
    <w:name w:val="Nazwa firmy"/>
    <w:basedOn w:val="Standard"/>
    <w:rsid w:val="00D44532"/>
    <w:pPr>
      <w:jc w:val="left"/>
    </w:pPr>
    <w:rPr>
      <w:b/>
      <w:color w:val="808080"/>
      <w:spacing w:val="-6"/>
      <w:lang w:eastAsia="ar-SA"/>
    </w:rPr>
  </w:style>
  <w:style w:type="paragraph" w:customStyle="1" w:styleId="Stopka2">
    <w:name w:val="Stopka2"/>
    <w:basedOn w:val="Stopka1"/>
    <w:rsid w:val="00D44532"/>
    <w:pPr>
      <w:spacing w:line="118" w:lineRule="exact"/>
      <w:ind w:left="130"/>
    </w:pPr>
    <w:rPr>
      <w:color w:val="5B5B5A"/>
      <w:sz w:val="11"/>
    </w:rPr>
  </w:style>
  <w:style w:type="paragraph" w:customStyle="1" w:styleId="text1">
    <w:name w:val="text 1"/>
    <w:basedOn w:val="Standard"/>
    <w:rsid w:val="00D44532"/>
    <w:pPr>
      <w:ind w:left="737"/>
    </w:pPr>
    <w:rPr>
      <w:lang w:val="en-GB" w:eastAsia="ar-SA"/>
    </w:rPr>
  </w:style>
  <w:style w:type="paragraph" w:customStyle="1" w:styleId="Stopka3">
    <w:name w:val="Stopka3"/>
    <w:basedOn w:val="Stopka2"/>
    <w:rsid w:val="00D44532"/>
    <w:pPr>
      <w:spacing w:before="40" w:after="40"/>
      <w:jc w:val="right"/>
    </w:pPr>
    <w:rPr>
      <w:color w:val="595959"/>
    </w:rPr>
  </w:style>
  <w:style w:type="paragraph" w:customStyle="1" w:styleId="Quotations">
    <w:name w:val="Quotations"/>
    <w:basedOn w:val="Standard"/>
    <w:next w:val="Standard"/>
    <w:rsid w:val="00D44532"/>
    <w:rPr>
      <w:i/>
      <w:iCs/>
      <w:lang w:eastAsia="ar-SA"/>
    </w:rPr>
  </w:style>
  <w:style w:type="paragraph" w:customStyle="1" w:styleId="Listanumerowana1">
    <w:name w:val="Lista numerowana1"/>
    <w:basedOn w:val="Standard"/>
    <w:rsid w:val="00D44532"/>
    <w:rPr>
      <w:lang w:eastAsia="ar-SA"/>
    </w:rPr>
  </w:style>
  <w:style w:type="paragraph" w:customStyle="1" w:styleId="Stopka10">
    <w:name w:val="Stopka1"/>
    <w:basedOn w:val="Stopka2"/>
    <w:rsid w:val="00D44532"/>
    <w:rPr>
      <w:b/>
      <w:szCs w:val="15"/>
    </w:rPr>
  </w:style>
  <w:style w:type="paragraph" w:customStyle="1" w:styleId="Indeks31">
    <w:name w:val="Indeks 31"/>
    <w:basedOn w:val="Standard"/>
    <w:next w:val="Standard"/>
    <w:rsid w:val="00D44532"/>
    <w:pPr>
      <w:widowControl w:val="0"/>
      <w:spacing w:before="0" w:line="360" w:lineRule="auto"/>
      <w:ind w:left="2160" w:hanging="180"/>
      <w:jc w:val="left"/>
    </w:pPr>
    <w:rPr>
      <w:rFonts w:eastAsia="Lucida Sans Unicode" w:cs="Tahoma"/>
      <w:lang w:eastAsia="ar-SA"/>
    </w:rPr>
  </w:style>
  <w:style w:type="paragraph" w:customStyle="1" w:styleId="ContentsHeading">
    <w:name w:val="Contents Heading"/>
    <w:basedOn w:val="Nagwek11"/>
    <w:next w:val="Standard"/>
    <w:rsid w:val="00D44532"/>
    <w:pPr>
      <w:ind w:left="0"/>
    </w:pPr>
  </w:style>
  <w:style w:type="paragraph" w:customStyle="1" w:styleId="Nazwaprzedsibiorstwa">
    <w:name w:val="Nazwa przedsiębiorstwa"/>
    <w:basedOn w:val="Textbody"/>
    <w:rsid w:val="00D44532"/>
    <w:pPr>
      <w:keepLines/>
      <w:spacing w:before="0" w:after="80" w:line="240" w:lineRule="atLeast"/>
      <w:jc w:val="center"/>
    </w:pPr>
    <w:rPr>
      <w:rFonts w:cs="Garamond"/>
      <w:caps/>
      <w:spacing w:val="75"/>
      <w:sz w:val="21"/>
      <w:szCs w:val="21"/>
    </w:rPr>
  </w:style>
  <w:style w:type="paragraph" w:customStyle="1" w:styleId="Mapadokumentu1">
    <w:name w:val="Mapa dokumentu1"/>
    <w:basedOn w:val="Standard"/>
    <w:rsid w:val="00D44532"/>
    <w:rPr>
      <w:rFonts w:ascii="Tahoma" w:hAnsi="Tahoma" w:cs="Tahoma"/>
      <w:sz w:val="16"/>
      <w:szCs w:val="16"/>
      <w:lang w:eastAsia="ar-SA"/>
    </w:rPr>
  </w:style>
  <w:style w:type="paragraph" w:styleId="Podtytu">
    <w:name w:val="Subtitle"/>
    <w:next w:val="Standard"/>
    <w:link w:val="PodtytuZnak1"/>
    <w:qFormat/>
    <w:rsid w:val="00D44532"/>
    <w:pPr>
      <w:suppressAutoHyphens/>
      <w:spacing w:before="240" w:after="600" w:line="288" w:lineRule="auto"/>
      <w:textAlignment w:val="baseline"/>
    </w:pPr>
    <w:rPr>
      <w:rFonts w:ascii="Trebuchet MS" w:eastAsia="Arial" w:hAnsi="Trebuchet MS" w:cs="Times New Roman"/>
      <w:b/>
      <w:caps/>
      <w:color w:val="083160"/>
      <w:spacing w:val="5"/>
      <w:kern w:val="1"/>
      <w:sz w:val="40"/>
      <w:szCs w:val="28"/>
      <w:lang w:val="en-US" w:bidi="en-US"/>
    </w:rPr>
  </w:style>
  <w:style w:type="character" w:customStyle="1" w:styleId="PodtytuZnak1">
    <w:name w:val="Podtytuł Znak1"/>
    <w:basedOn w:val="Domylnaczcionkaakapitu"/>
    <w:link w:val="Podtytu"/>
    <w:rsid w:val="00D44532"/>
    <w:rPr>
      <w:rFonts w:ascii="Trebuchet MS" w:eastAsia="Arial" w:hAnsi="Trebuchet MS" w:cs="Times New Roman"/>
      <w:b/>
      <w:caps/>
      <w:color w:val="083160"/>
      <w:spacing w:val="5"/>
      <w:kern w:val="1"/>
      <w:sz w:val="40"/>
      <w:szCs w:val="28"/>
      <w:lang w:val="en-US" w:bidi="en-US"/>
    </w:rPr>
  </w:style>
  <w:style w:type="paragraph" w:customStyle="1" w:styleId="Contents4">
    <w:name w:val="Contents 4"/>
    <w:basedOn w:val="Standard"/>
    <w:next w:val="Standard"/>
    <w:rsid w:val="00D44532"/>
    <w:pPr>
      <w:spacing w:before="0" w:after="0"/>
      <w:ind w:left="600"/>
      <w:jc w:val="left"/>
    </w:pPr>
    <w:rPr>
      <w:rFonts w:cs="Calibri"/>
      <w:sz w:val="18"/>
      <w:szCs w:val="18"/>
      <w:lang w:eastAsia="ar-SA"/>
    </w:rPr>
  </w:style>
  <w:style w:type="paragraph" w:customStyle="1" w:styleId="Contents5">
    <w:name w:val="Contents 5"/>
    <w:basedOn w:val="Standard"/>
    <w:next w:val="Standard"/>
    <w:rsid w:val="00D44532"/>
    <w:pPr>
      <w:spacing w:before="0" w:after="0"/>
      <w:ind w:left="800"/>
      <w:jc w:val="left"/>
    </w:pPr>
    <w:rPr>
      <w:rFonts w:cs="Calibri"/>
      <w:sz w:val="18"/>
      <w:szCs w:val="18"/>
      <w:lang w:eastAsia="ar-SA"/>
    </w:rPr>
  </w:style>
  <w:style w:type="paragraph" w:customStyle="1" w:styleId="Contents6">
    <w:name w:val="Contents 6"/>
    <w:basedOn w:val="Standard"/>
    <w:next w:val="Standard"/>
    <w:rsid w:val="00D44532"/>
    <w:pPr>
      <w:spacing w:before="0" w:after="0"/>
      <w:ind w:left="1000"/>
      <w:jc w:val="left"/>
    </w:pPr>
    <w:rPr>
      <w:rFonts w:cs="Calibri"/>
      <w:sz w:val="18"/>
      <w:szCs w:val="18"/>
      <w:lang w:eastAsia="ar-SA"/>
    </w:rPr>
  </w:style>
  <w:style w:type="paragraph" w:customStyle="1" w:styleId="Contents7">
    <w:name w:val="Contents 7"/>
    <w:basedOn w:val="Standard"/>
    <w:next w:val="Standard"/>
    <w:rsid w:val="00D44532"/>
    <w:pPr>
      <w:spacing w:before="0" w:after="0"/>
      <w:ind w:left="1200"/>
      <w:jc w:val="left"/>
    </w:pPr>
    <w:rPr>
      <w:rFonts w:cs="Calibri"/>
      <w:sz w:val="18"/>
      <w:szCs w:val="18"/>
      <w:lang w:eastAsia="ar-SA"/>
    </w:rPr>
  </w:style>
  <w:style w:type="paragraph" w:customStyle="1" w:styleId="Contents8">
    <w:name w:val="Contents 8"/>
    <w:basedOn w:val="Standard"/>
    <w:next w:val="Standard"/>
    <w:rsid w:val="00D44532"/>
    <w:pPr>
      <w:spacing w:before="0" w:after="0"/>
      <w:ind w:left="1400"/>
      <w:jc w:val="left"/>
    </w:pPr>
    <w:rPr>
      <w:rFonts w:cs="Calibri"/>
      <w:sz w:val="18"/>
      <w:szCs w:val="18"/>
      <w:lang w:eastAsia="ar-SA"/>
    </w:rPr>
  </w:style>
  <w:style w:type="paragraph" w:customStyle="1" w:styleId="Contents9">
    <w:name w:val="Contents 9"/>
    <w:basedOn w:val="Standard"/>
    <w:next w:val="Standard"/>
    <w:rsid w:val="00D44532"/>
    <w:pPr>
      <w:spacing w:before="0" w:after="0"/>
      <w:ind w:left="1600"/>
      <w:jc w:val="left"/>
    </w:pPr>
    <w:rPr>
      <w:rFonts w:cs="Calibri"/>
      <w:sz w:val="18"/>
      <w:szCs w:val="18"/>
      <w:lang w:eastAsia="ar-SA"/>
    </w:rPr>
  </w:style>
  <w:style w:type="paragraph" w:customStyle="1" w:styleId="Styl">
    <w:name w:val="Styl"/>
    <w:basedOn w:val="Standard"/>
    <w:next w:val="Nagwek20"/>
    <w:rsid w:val="00D44532"/>
    <w:pPr>
      <w:spacing w:before="60"/>
    </w:pPr>
    <w:rPr>
      <w:lang w:eastAsia="ar-SA"/>
    </w:rPr>
  </w:style>
  <w:style w:type="paragraph" w:customStyle="1" w:styleId="wstp">
    <w:name w:val="wstęp"/>
    <w:basedOn w:val="Standard"/>
    <w:rsid w:val="00D44532"/>
    <w:pPr>
      <w:ind w:left="0"/>
    </w:pPr>
    <w:rPr>
      <w:color w:val="000000"/>
      <w:lang w:eastAsia="ar-SA"/>
    </w:rPr>
  </w:style>
  <w:style w:type="paragraph" w:customStyle="1" w:styleId="Tabela1">
    <w:name w:val="Tabela1"/>
    <w:basedOn w:val="Standard"/>
    <w:rsid w:val="00D44532"/>
    <w:pPr>
      <w:ind w:left="0"/>
    </w:pPr>
    <w:rPr>
      <w:lang w:eastAsia="ar-SA"/>
    </w:rPr>
  </w:style>
  <w:style w:type="paragraph" w:customStyle="1" w:styleId="StylTytuZlewej75cm">
    <w:name w:val="Styl Tytuł + Z lewej:  75 cm"/>
    <w:basedOn w:val="Nagwek10"/>
    <w:rsid w:val="00D44532"/>
    <w:pPr>
      <w:ind w:left="4253"/>
    </w:pPr>
    <w:rPr>
      <w:bCs w:val="0"/>
      <w:sz w:val="48"/>
      <w:szCs w:val="20"/>
    </w:rPr>
  </w:style>
  <w:style w:type="paragraph" w:customStyle="1" w:styleId="TableContents">
    <w:name w:val="Table Contents"/>
    <w:basedOn w:val="Standard"/>
    <w:rsid w:val="00D44532"/>
    <w:pPr>
      <w:suppressLineNumbers/>
    </w:pPr>
    <w:rPr>
      <w:lang w:eastAsia="ar-SA"/>
    </w:rPr>
  </w:style>
  <w:style w:type="paragraph" w:customStyle="1" w:styleId="TableHeading">
    <w:name w:val="Table Heading"/>
    <w:basedOn w:val="TableContents"/>
    <w:rsid w:val="00D44532"/>
    <w:pPr>
      <w:jc w:val="center"/>
    </w:pPr>
    <w:rPr>
      <w:b/>
      <w:bCs/>
    </w:rPr>
  </w:style>
  <w:style w:type="paragraph" w:styleId="NormalnyWeb">
    <w:name w:val="Normal (Web)"/>
    <w:basedOn w:val="Normalny"/>
    <w:rsid w:val="00D44532"/>
    <w:pPr>
      <w:spacing w:before="280" w:after="119" w:line="240" w:lineRule="auto"/>
    </w:pPr>
    <w:rPr>
      <w:rFonts w:eastAsia="Times New Roman" w:cs="Times New Roman"/>
      <w:kern w:val="1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D44532"/>
    <w:pPr>
      <w:widowControl w:val="0"/>
      <w:suppressLineNumbers/>
      <w:suppressAutoHyphens/>
      <w:spacing w:after="0" w:line="240" w:lineRule="auto"/>
      <w:textAlignment w:val="baseline"/>
    </w:pPr>
    <w:rPr>
      <w:rFonts w:eastAsia="Lucida Sans Unicode" w:cs="Mangal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D44532"/>
    <w:pPr>
      <w:jc w:val="center"/>
    </w:pPr>
    <w:rPr>
      <w:b/>
      <w:bCs/>
    </w:rPr>
  </w:style>
  <w:style w:type="paragraph" w:customStyle="1" w:styleId="Akapitzlist1">
    <w:name w:val="Akapit z listą1"/>
    <w:aliases w:val="Obiekt,List Paragraph1"/>
    <w:basedOn w:val="Normalny"/>
    <w:link w:val="ListParagraphChar"/>
    <w:rsid w:val="00D44532"/>
    <w:pPr>
      <w:overflowPunct w:val="0"/>
      <w:autoSpaceDE w:val="0"/>
      <w:autoSpaceDN w:val="0"/>
      <w:adjustRightInd w:val="0"/>
      <w:spacing w:after="0" w:line="240" w:lineRule="auto"/>
      <w:ind w:left="720"/>
      <w:jc w:val="both"/>
      <w:textAlignment w:val="baseline"/>
    </w:pPr>
    <w:rPr>
      <w:rFonts w:ascii="Arial" w:eastAsia="Calibri" w:hAnsi="Arial" w:cs="Arial"/>
      <w:sz w:val="24"/>
      <w:szCs w:val="24"/>
    </w:rPr>
  </w:style>
  <w:style w:type="character" w:customStyle="1" w:styleId="ListParagraphChar">
    <w:name w:val="List Paragraph Char"/>
    <w:aliases w:val="Obiekt Char,List Paragraph1 Char"/>
    <w:link w:val="Akapitzlist1"/>
    <w:locked/>
    <w:rsid w:val="00D44532"/>
    <w:rPr>
      <w:rFonts w:ascii="Arial" w:eastAsia="Calibri" w:hAnsi="Arial" w:cs="Arial"/>
      <w:sz w:val="24"/>
      <w:szCs w:val="24"/>
      <w:lang w:eastAsia="pl-PL"/>
    </w:rPr>
  </w:style>
  <w:style w:type="paragraph" w:customStyle="1" w:styleId="ZnakZnak">
    <w:name w:val="Znak Znak"/>
    <w:basedOn w:val="Normalny"/>
    <w:rsid w:val="00D44532"/>
    <w:pPr>
      <w:suppressAutoHyphens/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Default">
    <w:name w:val="Default"/>
    <w:rsid w:val="00D4453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uiPriority w:val="99"/>
    <w:unhideWhenUsed/>
    <w:rsid w:val="00D44532"/>
    <w:rPr>
      <w:color w:val="0000FF"/>
      <w:u w:val="single"/>
    </w:rPr>
  </w:style>
  <w:style w:type="paragraph" w:customStyle="1" w:styleId="Akapitzlist10">
    <w:name w:val="Akapit z listą1"/>
    <w:basedOn w:val="Normalny"/>
    <w:uiPriority w:val="99"/>
    <w:rsid w:val="00D44532"/>
    <w:pPr>
      <w:tabs>
        <w:tab w:val="left" w:pos="708"/>
      </w:tabs>
      <w:suppressAutoHyphens/>
      <w:ind w:left="720"/>
    </w:pPr>
    <w:rPr>
      <w:rFonts w:ascii="Calibri" w:eastAsia="Arial Unicode MS" w:hAnsi="Calibri" w:cs="font279"/>
      <w:color w:val="00000A"/>
      <w:kern w:val="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44532"/>
    <w:pPr>
      <w:widowControl w:val="0"/>
      <w:suppressAutoHyphens/>
      <w:spacing w:after="0" w:line="240" w:lineRule="auto"/>
      <w:textAlignment w:val="baseline"/>
    </w:pPr>
    <w:rPr>
      <w:rFonts w:eastAsia="Lucida Sans Unicode" w:cs="Mangal"/>
      <w:kern w:val="1"/>
      <w:sz w:val="20"/>
      <w:szCs w:val="18"/>
      <w:lang w:eastAsia="hi-IN" w:bidi="hi-IN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44532"/>
    <w:rPr>
      <w:rFonts w:ascii="Times New Roman" w:eastAsia="Lucida Sans Unicode" w:hAnsi="Times New Roman" w:cs="Mangal"/>
      <w:kern w:val="1"/>
      <w:sz w:val="20"/>
      <w:szCs w:val="18"/>
      <w:lang w:eastAsia="hi-IN" w:bidi="hi-IN"/>
    </w:rPr>
  </w:style>
  <w:style w:type="character" w:styleId="Odwoanieprzypisukocowego">
    <w:name w:val="endnote reference"/>
    <w:uiPriority w:val="99"/>
    <w:semiHidden/>
    <w:unhideWhenUsed/>
    <w:rsid w:val="00D44532"/>
    <w:rPr>
      <w:vertAlign w:val="superscript"/>
    </w:rPr>
  </w:style>
  <w:style w:type="character" w:customStyle="1" w:styleId="Nagwek2Znak1">
    <w:name w:val="Nagłówek 2 Znak1"/>
    <w:uiPriority w:val="9"/>
    <w:semiHidden/>
    <w:rsid w:val="00D44532"/>
    <w:rPr>
      <w:rFonts w:ascii="Cambria" w:eastAsia="Times New Roman" w:hAnsi="Cambria" w:cs="Mangal"/>
      <w:b/>
      <w:bCs/>
      <w:i/>
      <w:iCs/>
      <w:kern w:val="1"/>
      <w:sz w:val="28"/>
      <w:szCs w:val="25"/>
      <w:lang w:eastAsia="hi-IN" w:bidi="hi-IN"/>
    </w:rPr>
  </w:style>
  <w:style w:type="character" w:customStyle="1" w:styleId="highlight">
    <w:name w:val="highlight"/>
    <w:rsid w:val="00D44532"/>
  </w:style>
  <w:style w:type="table" w:styleId="Tabela-Siatka">
    <w:name w:val="Table Grid"/>
    <w:basedOn w:val="Standardowy"/>
    <w:uiPriority w:val="39"/>
    <w:rsid w:val="00D44532"/>
    <w:pPr>
      <w:spacing w:after="0" w:line="240" w:lineRule="auto"/>
    </w:pPr>
    <w:rPr>
      <w:rFonts w:ascii="Times New Roman" w:eastAsia="Calibri" w:hAnsi="Times New Roman" w:cs="Symbol"/>
      <w:kern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1">
    <w:name w:val="Nagłówek 1 Znak1"/>
    <w:basedOn w:val="Domylnaczcionkaakapitu"/>
    <w:link w:val="Nagwek1"/>
    <w:uiPriority w:val="9"/>
    <w:rsid w:val="0098608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customStyle="1" w:styleId="Standarduser">
    <w:name w:val="Standard (user)"/>
    <w:rsid w:val="00551540"/>
    <w:pPr>
      <w:suppressAutoHyphens/>
      <w:autoSpaceDN w:val="0"/>
      <w:spacing w:before="120" w:after="120" w:line="264" w:lineRule="auto"/>
      <w:ind w:left="794"/>
      <w:jc w:val="both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customStyle="1" w:styleId="ZnakZnak0">
    <w:name w:val="Znak Znak"/>
    <w:basedOn w:val="Normalny"/>
    <w:rsid w:val="000D7942"/>
    <w:pPr>
      <w:suppressAutoHyphens/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F6449"/>
    <w:rPr>
      <w:sz w:val="16"/>
      <w:szCs w:val="16"/>
    </w:rPr>
  </w:style>
  <w:style w:type="character" w:customStyle="1" w:styleId="FontStyle12">
    <w:name w:val="Font Style12"/>
    <w:basedOn w:val="Domylnaczcionkaakapitu"/>
    <w:rsid w:val="00345D41"/>
    <w:rPr>
      <w:b/>
      <w:bCs/>
      <w:sz w:val="20"/>
      <w:szCs w:val="20"/>
    </w:rPr>
  </w:style>
  <w:style w:type="character" w:styleId="Wyrnieniedelikatne">
    <w:name w:val="Subtle Emphasis"/>
    <w:basedOn w:val="Domylnaczcionkaakapitu"/>
    <w:uiPriority w:val="19"/>
    <w:qFormat/>
    <w:rsid w:val="00345D41"/>
    <w:rPr>
      <w:i/>
      <w:iCs/>
      <w:color w:val="404040" w:themeColor="text1" w:themeTint="BF"/>
    </w:rPr>
  </w:style>
  <w:style w:type="character" w:styleId="Pogrubienie">
    <w:name w:val="Strong"/>
    <w:basedOn w:val="Domylnaczcionkaakapitu"/>
    <w:uiPriority w:val="22"/>
    <w:qFormat/>
    <w:rsid w:val="00345D41"/>
    <w:rPr>
      <w:b/>
      <w:bCs/>
    </w:rPr>
  </w:style>
  <w:style w:type="character" w:customStyle="1" w:styleId="Nagwek3Znak1">
    <w:name w:val="Nagłówek 3 Znak1"/>
    <w:aliases w:val="Załączniki do SWZ Znak"/>
    <w:basedOn w:val="Domylnaczcionkaakapitu"/>
    <w:link w:val="Nagwek3"/>
    <w:uiPriority w:val="9"/>
    <w:rsid w:val="00EA4D5A"/>
    <w:rPr>
      <w:rFonts w:ascii="Times New Roman" w:eastAsiaTheme="majorEastAsia" w:hAnsi="Times New Roman" w:cstheme="majorBidi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1321A-AC0C-4DEA-AE79-56F6BC0A6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627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Kacprzak</dc:creator>
  <cp:keywords/>
  <dc:description/>
  <cp:lastModifiedBy>Anita Kacprzak</cp:lastModifiedBy>
  <cp:revision>54</cp:revision>
  <cp:lastPrinted>2026-03-05T12:15:00Z</cp:lastPrinted>
  <dcterms:created xsi:type="dcterms:W3CDTF">2022-06-13T10:40:00Z</dcterms:created>
  <dcterms:modified xsi:type="dcterms:W3CDTF">2026-03-27T13:58:00Z</dcterms:modified>
</cp:coreProperties>
</file>