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5347" w14:textId="77777777" w:rsidR="006948E8" w:rsidRPr="00DA48D3" w:rsidRDefault="006948E8" w:rsidP="006948E8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A48D3">
        <w:rPr>
          <w:rFonts w:ascii="Calibri" w:hAnsi="Calibri" w:cs="Calibri"/>
          <w:b/>
          <w:bCs/>
          <w:sz w:val="22"/>
          <w:szCs w:val="22"/>
        </w:rPr>
        <w:t>Załącznik Nr 3 do SWZ</w:t>
      </w:r>
    </w:p>
    <w:p w14:paraId="10159AE5" w14:textId="77777777" w:rsidR="006948E8" w:rsidRPr="00DA48D3" w:rsidRDefault="006948E8" w:rsidP="006948E8">
      <w:pPr>
        <w:spacing w:line="271" w:lineRule="auto"/>
        <w:jc w:val="center"/>
        <w:rPr>
          <w:rFonts w:ascii="Calibri" w:eastAsia="Verdana,Bold" w:hAnsi="Calibri" w:cs="Calibri"/>
          <w:b/>
          <w:bCs/>
          <w:sz w:val="22"/>
          <w:szCs w:val="22"/>
          <w:lang w:val="pl-PL" w:eastAsia="pl-PL"/>
        </w:rPr>
      </w:pPr>
      <w:r w:rsidRPr="00DA48D3">
        <w:rPr>
          <w:rFonts w:ascii="Calibri" w:hAnsi="Calibri" w:cs="Calibri"/>
          <w:b/>
          <w:bCs/>
          <w:sz w:val="22"/>
          <w:szCs w:val="22"/>
        </w:rPr>
        <w:t xml:space="preserve">Wzór oświadczenia o </w:t>
      </w:r>
      <w:r w:rsidRPr="00DA48D3">
        <w:rPr>
          <w:rFonts w:ascii="Calibri" w:eastAsia="Verdana,Bold" w:hAnsi="Calibri" w:cs="Calibri"/>
          <w:b/>
          <w:bCs/>
          <w:sz w:val="22"/>
          <w:szCs w:val="22"/>
          <w:lang w:val="pl-PL" w:eastAsia="pl-PL"/>
        </w:rPr>
        <w:t xml:space="preserve">przynależności lub braku przynależnosci do tej samej </w:t>
      </w:r>
    </w:p>
    <w:p w14:paraId="27E3FD56" w14:textId="77777777" w:rsidR="006948E8" w:rsidRPr="00DA48D3" w:rsidRDefault="006948E8" w:rsidP="006948E8">
      <w:pPr>
        <w:pBdr>
          <w:bottom w:val="single" w:sz="4" w:space="1" w:color="auto"/>
        </w:pBd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A48D3">
        <w:rPr>
          <w:rFonts w:ascii="Calibri" w:eastAsia="Verdana,Bold" w:hAnsi="Calibri" w:cs="Calibri"/>
          <w:b/>
          <w:bCs/>
          <w:sz w:val="22"/>
          <w:szCs w:val="22"/>
          <w:lang w:val="pl-PL" w:eastAsia="pl-PL"/>
        </w:rPr>
        <w:t xml:space="preserve">     grupy kapitałowej</w:t>
      </w:r>
    </w:p>
    <w:p w14:paraId="707AA448" w14:textId="08AC8BE9" w:rsidR="006948E8" w:rsidRPr="00DA48D3" w:rsidRDefault="006948E8" w:rsidP="006948E8">
      <w:pPr>
        <w:pStyle w:val="redniasiatka21"/>
        <w:spacing w:line="276" w:lineRule="auto"/>
        <w:ind w:left="0" w:firstLine="0"/>
        <w:jc w:val="center"/>
        <w:rPr>
          <w:rFonts w:ascii="Calibri" w:hAnsi="Calibri" w:cs="Calibri"/>
          <w:b/>
          <w:color w:val="auto"/>
          <w:u w:val="single"/>
        </w:rPr>
      </w:pPr>
      <w:r w:rsidRPr="00DA48D3">
        <w:rPr>
          <w:rFonts w:ascii="Calibri" w:hAnsi="Calibri" w:cs="Calibri"/>
          <w:bCs/>
          <w:color w:val="auto"/>
        </w:rPr>
        <w:t xml:space="preserve">(Znak postępowania: </w:t>
      </w:r>
      <w:r w:rsidR="006777CB" w:rsidRPr="00DA48D3">
        <w:rPr>
          <w:rFonts w:ascii="Calibri" w:hAnsi="Calibri" w:cs="Calibri"/>
          <w:b/>
          <w:color w:val="auto"/>
        </w:rPr>
        <w:t>ZP.271.</w:t>
      </w:r>
      <w:r w:rsidR="00DA48D3" w:rsidRPr="00DA48D3">
        <w:rPr>
          <w:rFonts w:ascii="Calibri" w:hAnsi="Calibri" w:cs="Calibri"/>
          <w:b/>
          <w:color w:val="auto"/>
        </w:rPr>
        <w:t>1</w:t>
      </w:r>
      <w:r w:rsidR="00AB711E" w:rsidRPr="00DA48D3">
        <w:rPr>
          <w:rFonts w:ascii="Calibri" w:hAnsi="Calibri" w:cs="Calibri"/>
          <w:b/>
          <w:color w:val="auto"/>
        </w:rPr>
        <w:t>.202</w:t>
      </w:r>
      <w:r w:rsidR="00DA48D3" w:rsidRPr="00DA48D3">
        <w:rPr>
          <w:rFonts w:ascii="Calibri" w:hAnsi="Calibri" w:cs="Calibri"/>
          <w:b/>
          <w:color w:val="auto"/>
        </w:rPr>
        <w:t>6</w:t>
      </w:r>
      <w:r w:rsidRPr="00DA48D3">
        <w:rPr>
          <w:rFonts w:ascii="Calibri" w:hAnsi="Calibri" w:cs="Calibri"/>
          <w:bCs/>
          <w:color w:val="auto"/>
        </w:rPr>
        <w:t>)</w:t>
      </w:r>
    </w:p>
    <w:p w14:paraId="2BFD4868" w14:textId="77777777" w:rsidR="006948E8" w:rsidRPr="00DA48D3" w:rsidRDefault="006948E8" w:rsidP="00584D44">
      <w:pPr>
        <w:spacing w:line="271" w:lineRule="auto"/>
        <w:jc w:val="right"/>
        <w:rPr>
          <w:rFonts w:ascii="Calibri" w:hAnsi="Calibri" w:cs="Calibri"/>
          <w:b/>
          <w:i/>
          <w:sz w:val="22"/>
          <w:szCs w:val="22"/>
          <w:lang w:val="pl-PL"/>
        </w:rPr>
      </w:pPr>
    </w:p>
    <w:p w14:paraId="2ECF8723" w14:textId="77777777" w:rsidR="00DB6512" w:rsidRPr="00DA48D3" w:rsidRDefault="00DB6512" w:rsidP="00584D44">
      <w:pPr>
        <w:spacing w:line="271" w:lineRule="auto"/>
        <w:jc w:val="right"/>
        <w:rPr>
          <w:rFonts w:ascii="Calibri" w:hAnsi="Calibri" w:cs="Calibri"/>
          <w:b/>
          <w:sz w:val="22"/>
          <w:szCs w:val="22"/>
          <w:lang w:val="pl-PL"/>
        </w:rPr>
      </w:pPr>
    </w:p>
    <w:tbl>
      <w:tblPr>
        <w:tblW w:w="94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0"/>
      </w:tblGrid>
      <w:tr w:rsidR="002B2DC6" w:rsidRPr="00DA48D3" w14:paraId="05277D1A" w14:textId="77777777" w:rsidTr="006948E8">
        <w:trPr>
          <w:trHeight w:val="929"/>
        </w:trPr>
        <w:tc>
          <w:tcPr>
            <w:tcW w:w="9460" w:type="dxa"/>
            <w:shd w:val="clear" w:color="auto" w:fill="F2F2F2" w:themeFill="background1" w:themeFillShade="F2"/>
            <w:vAlign w:val="center"/>
          </w:tcPr>
          <w:p w14:paraId="6A801CE2" w14:textId="77777777" w:rsidR="002B2DC6" w:rsidRPr="00DA48D3" w:rsidRDefault="002B2DC6" w:rsidP="00584D44">
            <w:pPr>
              <w:spacing w:line="271" w:lineRule="auto"/>
              <w:jc w:val="center"/>
              <w:rPr>
                <w:rFonts w:ascii="Calibri" w:eastAsia="Verdana,Bold" w:hAnsi="Calibri" w:cs="Calibri"/>
                <w:b/>
                <w:bCs/>
                <w:sz w:val="22"/>
                <w:szCs w:val="22"/>
                <w:lang w:val="pl-PL" w:eastAsia="pl-PL"/>
              </w:rPr>
            </w:pPr>
            <w:r w:rsidRPr="00DA48D3">
              <w:rPr>
                <w:rFonts w:ascii="Calibri" w:eastAsia="Verdana,Bold" w:hAnsi="Calibri" w:cs="Calibri"/>
                <w:b/>
                <w:bCs/>
                <w:sz w:val="22"/>
                <w:szCs w:val="22"/>
                <w:lang w:val="pl-PL" w:eastAsia="pl-PL"/>
              </w:rPr>
              <w:t xml:space="preserve">Oswiadczenie o przynależności lub braku przynależnosci do tej samej </w:t>
            </w:r>
          </w:p>
          <w:p w14:paraId="4FE0FBC4" w14:textId="77777777" w:rsidR="002B2DC6" w:rsidRPr="00DA48D3" w:rsidRDefault="002B2DC6" w:rsidP="00584D44">
            <w:pPr>
              <w:spacing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DA48D3">
              <w:rPr>
                <w:rFonts w:ascii="Calibri" w:eastAsia="Verdana,Bold" w:hAnsi="Calibri" w:cs="Calibri"/>
                <w:b/>
                <w:bCs/>
                <w:sz w:val="22"/>
                <w:szCs w:val="22"/>
                <w:lang w:val="pl-PL" w:eastAsia="pl-PL"/>
              </w:rPr>
              <w:t xml:space="preserve">     grupy kapitałowej</w:t>
            </w:r>
          </w:p>
        </w:tc>
      </w:tr>
    </w:tbl>
    <w:p w14:paraId="56F6FB54" w14:textId="77777777" w:rsidR="00154D25" w:rsidRPr="00DA48D3" w:rsidRDefault="00154D25" w:rsidP="00584D44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</w:p>
    <w:p w14:paraId="5C1497C9" w14:textId="77777777" w:rsidR="00154D25" w:rsidRPr="00DA48D3" w:rsidRDefault="002B2DC6" w:rsidP="00584D44">
      <w:pPr>
        <w:spacing w:line="271" w:lineRule="auto"/>
        <w:jc w:val="both"/>
        <w:rPr>
          <w:rFonts w:ascii="Calibri" w:hAnsi="Calibri" w:cs="Calibri"/>
          <w:b/>
          <w:sz w:val="22"/>
          <w:szCs w:val="22"/>
          <w:lang w:val="pl-PL"/>
        </w:rPr>
      </w:pPr>
      <w:r w:rsidRPr="00DA48D3">
        <w:rPr>
          <w:rFonts w:ascii="Calibri" w:hAnsi="Calibri" w:cs="Calibri"/>
          <w:b/>
          <w:sz w:val="22"/>
          <w:szCs w:val="22"/>
          <w:lang w:val="pl-PL"/>
        </w:rPr>
        <w:t>JA (MY) NIŻEJ PODPISANY</w:t>
      </w:r>
      <w:r w:rsidR="00154D25" w:rsidRPr="00DA48D3">
        <w:rPr>
          <w:rFonts w:ascii="Calibri" w:hAnsi="Calibri" w:cs="Calibri"/>
          <w:b/>
          <w:sz w:val="22"/>
          <w:szCs w:val="22"/>
          <w:lang w:val="pl-PL"/>
        </w:rPr>
        <w:t>(NI)</w:t>
      </w:r>
    </w:p>
    <w:p w14:paraId="1D0FE4CB" w14:textId="77777777" w:rsidR="00154D25" w:rsidRPr="00DA48D3" w:rsidRDefault="002B2DC6" w:rsidP="00AB711E">
      <w:pPr>
        <w:spacing w:before="240"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…………………………………………………………………………………………………………....</w:t>
      </w:r>
    </w:p>
    <w:p w14:paraId="05C9135F" w14:textId="77777777" w:rsidR="00154D25" w:rsidRPr="00DA48D3" w:rsidRDefault="00154D25" w:rsidP="00584D44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działając w imieniu i na rzecz</w:t>
      </w:r>
    </w:p>
    <w:p w14:paraId="0DF8CBE7" w14:textId="77777777" w:rsidR="00154D25" w:rsidRPr="00DA48D3" w:rsidRDefault="002B2DC6" w:rsidP="006948E8">
      <w:pPr>
        <w:spacing w:before="240"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1CB30CBA" w14:textId="77777777" w:rsidR="00154D25" w:rsidRPr="00DA48D3" w:rsidRDefault="002B2DC6" w:rsidP="00584D44">
      <w:pPr>
        <w:spacing w:line="271" w:lineRule="auto"/>
        <w:ind w:left="2160" w:firstLine="720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 xml:space="preserve">    (pełna nazwa W</w:t>
      </w:r>
      <w:r w:rsidR="00154D25" w:rsidRPr="00DA48D3">
        <w:rPr>
          <w:rFonts w:ascii="Calibri" w:hAnsi="Calibri" w:cs="Calibri"/>
          <w:i/>
          <w:sz w:val="22"/>
          <w:szCs w:val="22"/>
          <w:lang w:val="pl-PL"/>
        </w:rPr>
        <w:t>ykonawcy)</w:t>
      </w:r>
    </w:p>
    <w:p w14:paraId="1BFBEAB4" w14:textId="77777777" w:rsidR="00154D25" w:rsidRPr="00DA48D3" w:rsidRDefault="002B2DC6" w:rsidP="006948E8">
      <w:pPr>
        <w:spacing w:before="240"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2A67B889" w14:textId="77777777" w:rsidR="006A0A40" w:rsidRPr="00DA48D3" w:rsidRDefault="002B2DC6" w:rsidP="00AB711E">
      <w:pPr>
        <w:spacing w:line="271" w:lineRule="auto"/>
        <w:ind w:left="2160" w:firstLine="720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 xml:space="preserve"> (adres siedziby W</w:t>
      </w:r>
      <w:r w:rsidR="00154D25" w:rsidRPr="00DA48D3">
        <w:rPr>
          <w:rFonts w:ascii="Calibri" w:hAnsi="Calibri" w:cs="Calibri"/>
          <w:i/>
          <w:sz w:val="22"/>
          <w:szCs w:val="22"/>
          <w:lang w:val="pl-PL"/>
        </w:rPr>
        <w:t>ykonawcy)</w:t>
      </w:r>
    </w:p>
    <w:p w14:paraId="267072E1" w14:textId="77777777" w:rsidR="00B257F4" w:rsidRPr="00B257F4" w:rsidRDefault="00154D25" w:rsidP="00B257F4">
      <w:pPr>
        <w:jc w:val="both"/>
        <w:rPr>
          <w:rFonts w:ascii="Calibri" w:hAnsi="Calibri" w:cs="Calibri"/>
          <w:b/>
          <w:bCs/>
          <w:sz w:val="22"/>
          <w:szCs w:val="22"/>
          <w:lang w:val="pl-PL" w:bidi="pl-PL"/>
        </w:rPr>
      </w:pPr>
      <w:r w:rsidRPr="00DA48D3">
        <w:rPr>
          <w:rFonts w:ascii="Calibri" w:hAnsi="Calibri" w:cs="Calibri"/>
          <w:sz w:val="22"/>
          <w:szCs w:val="22"/>
        </w:rPr>
        <w:t xml:space="preserve">w </w:t>
      </w:r>
      <w:proofErr w:type="spellStart"/>
      <w:r w:rsidRPr="00DA48D3">
        <w:rPr>
          <w:rFonts w:ascii="Calibri" w:hAnsi="Calibri" w:cs="Calibri"/>
          <w:sz w:val="22"/>
          <w:szCs w:val="22"/>
        </w:rPr>
        <w:t>odpowiedzi</w:t>
      </w:r>
      <w:proofErr w:type="spellEnd"/>
      <w:r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A48D3">
        <w:rPr>
          <w:rFonts w:ascii="Calibri" w:hAnsi="Calibri" w:cs="Calibri"/>
          <w:sz w:val="22"/>
          <w:szCs w:val="22"/>
        </w:rPr>
        <w:t>na</w:t>
      </w:r>
      <w:proofErr w:type="spellEnd"/>
      <w:r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B6512" w:rsidRPr="00DA48D3">
        <w:rPr>
          <w:rFonts w:ascii="Calibri" w:hAnsi="Calibri" w:cs="Calibri"/>
          <w:sz w:val="22"/>
          <w:szCs w:val="22"/>
        </w:rPr>
        <w:t>wezwanie</w:t>
      </w:r>
      <w:proofErr w:type="spellEnd"/>
      <w:r w:rsidR="00DB6512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B6512" w:rsidRPr="00DA48D3">
        <w:rPr>
          <w:rFonts w:ascii="Calibri" w:hAnsi="Calibri" w:cs="Calibri"/>
          <w:sz w:val="22"/>
          <w:szCs w:val="22"/>
        </w:rPr>
        <w:t>Zama</w:t>
      </w:r>
      <w:r w:rsidR="006948E8" w:rsidRPr="00DA48D3">
        <w:rPr>
          <w:rFonts w:ascii="Calibri" w:hAnsi="Calibri" w:cs="Calibri"/>
          <w:sz w:val="22"/>
          <w:szCs w:val="22"/>
        </w:rPr>
        <w:t>wiającego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w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odniesieniu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do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postę</w:t>
      </w:r>
      <w:r w:rsidR="00DB6512" w:rsidRPr="00DA48D3">
        <w:rPr>
          <w:rFonts w:ascii="Calibri" w:hAnsi="Calibri" w:cs="Calibri"/>
          <w:sz w:val="22"/>
          <w:szCs w:val="22"/>
        </w:rPr>
        <w:t>powania</w:t>
      </w:r>
      <w:proofErr w:type="spellEnd"/>
      <w:r w:rsidR="00DB6512" w:rsidRPr="00DA48D3">
        <w:rPr>
          <w:rFonts w:ascii="Calibri" w:hAnsi="Calibri" w:cs="Calibri"/>
          <w:sz w:val="22"/>
          <w:szCs w:val="22"/>
        </w:rPr>
        <w:t xml:space="preserve"> o </w:t>
      </w:r>
      <w:proofErr w:type="spellStart"/>
      <w:r w:rsidR="00DB6512" w:rsidRPr="00DA48D3">
        <w:rPr>
          <w:rFonts w:ascii="Calibri" w:hAnsi="Calibri" w:cs="Calibri"/>
          <w:sz w:val="22"/>
          <w:szCs w:val="22"/>
        </w:rPr>
        <w:t>udzielenie</w:t>
      </w:r>
      <w:proofErr w:type="spellEnd"/>
      <w:r w:rsidR="00DB6512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B6512" w:rsidRPr="00DA48D3">
        <w:rPr>
          <w:rFonts w:ascii="Calibri" w:hAnsi="Calibri" w:cs="Calibri"/>
          <w:sz w:val="22"/>
          <w:szCs w:val="22"/>
        </w:rPr>
        <w:t>zamówienia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publicznego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prowadzonego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w 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trybie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podstawowym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na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realizację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zadania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6948E8" w:rsidRPr="00DA48D3">
        <w:rPr>
          <w:rFonts w:ascii="Calibri" w:hAnsi="Calibri" w:cs="Calibri"/>
          <w:sz w:val="22"/>
          <w:szCs w:val="22"/>
        </w:rPr>
        <w:t>pn</w:t>
      </w:r>
      <w:proofErr w:type="spellEnd"/>
      <w:r w:rsidR="006948E8" w:rsidRPr="00DA48D3">
        <w:rPr>
          <w:rFonts w:ascii="Calibri" w:hAnsi="Calibri" w:cs="Calibri"/>
          <w:sz w:val="22"/>
          <w:szCs w:val="22"/>
        </w:rPr>
        <w:t xml:space="preserve">.: </w:t>
      </w:r>
      <w:r w:rsidR="00B257F4" w:rsidRPr="00B257F4">
        <w:rPr>
          <w:rFonts w:ascii="Calibri" w:hAnsi="Calibri" w:cs="Calibri"/>
          <w:b/>
          <w:bCs/>
          <w:sz w:val="22"/>
          <w:szCs w:val="22"/>
          <w:lang w:val="pl-PL" w:bidi="pl-PL"/>
        </w:rPr>
        <w:t>Budowa zaplecza Punktu Selektywnej Zbiórki Odpadów Komunalnych w miejscowości Chorzelów  Gmina Mielec.</w:t>
      </w:r>
    </w:p>
    <w:p w14:paraId="0C741B14" w14:textId="42F3EB18" w:rsidR="006A0A40" w:rsidRPr="00DA48D3" w:rsidRDefault="006948E8" w:rsidP="00DA48D3">
      <w:pPr>
        <w:jc w:val="both"/>
        <w:rPr>
          <w:rFonts w:ascii="Calibri" w:eastAsia="SimSun" w:hAnsi="Calibri" w:cs="Calibri"/>
          <w:b/>
          <w:bCs/>
          <w:color w:val="FF0000"/>
          <w:sz w:val="22"/>
          <w:szCs w:val="22"/>
          <w:lang w:eastAsia="ar-SA"/>
        </w:rPr>
      </w:pPr>
      <w:r w:rsidRPr="00DA48D3">
        <w:rPr>
          <w:rFonts w:ascii="Calibri" w:hAnsi="Calibri" w:cs="Calibri"/>
          <w:b/>
          <w:bCs/>
          <w:sz w:val="22"/>
          <w:szCs w:val="22"/>
        </w:rPr>
        <w:t xml:space="preserve">- </w:t>
      </w:r>
      <w:r w:rsidRPr="00DA48D3">
        <w:rPr>
          <w:rFonts w:ascii="Calibri" w:eastAsia="HG Mincho Light J" w:hAnsi="Calibri" w:cs="Calibri"/>
          <w:b/>
          <w:iCs/>
          <w:sz w:val="22"/>
          <w:szCs w:val="22"/>
        </w:rPr>
        <w:t xml:space="preserve">Znak </w:t>
      </w:r>
      <w:proofErr w:type="spellStart"/>
      <w:r w:rsidRPr="00DA48D3">
        <w:rPr>
          <w:rFonts w:ascii="Calibri" w:eastAsia="HG Mincho Light J" w:hAnsi="Calibri" w:cs="Calibri"/>
          <w:b/>
          <w:iCs/>
          <w:sz w:val="22"/>
          <w:szCs w:val="22"/>
        </w:rPr>
        <w:t>sprawy</w:t>
      </w:r>
      <w:proofErr w:type="spellEnd"/>
      <w:r w:rsidRPr="00DA48D3">
        <w:rPr>
          <w:rFonts w:ascii="Calibri" w:eastAsia="HG Mincho Light J" w:hAnsi="Calibri" w:cs="Calibri"/>
          <w:b/>
          <w:iCs/>
          <w:sz w:val="22"/>
          <w:szCs w:val="22"/>
        </w:rPr>
        <w:t xml:space="preserve">:  </w:t>
      </w:r>
      <w:r w:rsidR="006777CB" w:rsidRPr="00DA48D3">
        <w:rPr>
          <w:rFonts w:ascii="Calibri" w:hAnsi="Calibri" w:cs="Calibri"/>
          <w:b/>
          <w:sz w:val="22"/>
          <w:szCs w:val="22"/>
        </w:rPr>
        <w:t>ZP.271.</w:t>
      </w:r>
      <w:r w:rsidR="00DA48D3">
        <w:rPr>
          <w:rFonts w:ascii="Calibri" w:hAnsi="Calibri" w:cs="Calibri"/>
          <w:b/>
          <w:sz w:val="22"/>
          <w:szCs w:val="22"/>
        </w:rPr>
        <w:t>1</w:t>
      </w:r>
      <w:r w:rsidR="00ED3250" w:rsidRPr="00DA48D3">
        <w:rPr>
          <w:rFonts w:ascii="Calibri" w:hAnsi="Calibri" w:cs="Calibri"/>
          <w:b/>
          <w:sz w:val="22"/>
          <w:szCs w:val="22"/>
        </w:rPr>
        <w:t>.2</w:t>
      </w:r>
      <w:r w:rsidR="00AB711E" w:rsidRPr="00DA48D3">
        <w:rPr>
          <w:rFonts w:ascii="Calibri" w:hAnsi="Calibri" w:cs="Calibri"/>
          <w:b/>
          <w:sz w:val="22"/>
          <w:szCs w:val="22"/>
        </w:rPr>
        <w:t>02</w:t>
      </w:r>
      <w:r w:rsidR="00DA48D3">
        <w:rPr>
          <w:rFonts w:ascii="Calibri" w:hAnsi="Calibri" w:cs="Calibri"/>
          <w:b/>
          <w:sz w:val="22"/>
          <w:szCs w:val="22"/>
        </w:rPr>
        <w:t>6</w:t>
      </w:r>
    </w:p>
    <w:p w14:paraId="5D3F8017" w14:textId="77777777" w:rsidR="006A0A40" w:rsidRPr="00DA48D3" w:rsidRDefault="002B2DC6" w:rsidP="00584D4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Informuję</w:t>
      </w:r>
      <w:r w:rsidR="00DB6512" w:rsidRPr="00DA48D3">
        <w:rPr>
          <w:rFonts w:ascii="Calibri" w:hAnsi="Calibri" w:cs="Calibri"/>
          <w:sz w:val="22"/>
          <w:szCs w:val="22"/>
          <w:lang w:val="pl-PL"/>
        </w:rPr>
        <w:t>(my), że W</w:t>
      </w:r>
      <w:r w:rsidRPr="00DA48D3">
        <w:rPr>
          <w:rFonts w:ascii="Calibri" w:hAnsi="Calibri" w:cs="Calibri"/>
          <w:sz w:val="22"/>
          <w:szCs w:val="22"/>
          <w:lang w:val="pl-PL"/>
        </w:rPr>
        <w:t>ykonawca, którego reprezentuję</w:t>
      </w:r>
      <w:r w:rsidR="00154D25" w:rsidRPr="00DA48D3">
        <w:rPr>
          <w:rFonts w:ascii="Calibri" w:hAnsi="Calibri" w:cs="Calibri"/>
          <w:sz w:val="22"/>
          <w:szCs w:val="22"/>
          <w:lang w:val="pl-PL"/>
        </w:rPr>
        <w:t xml:space="preserve">(my) nie należy do grupy </w:t>
      </w:r>
      <w:r w:rsidR="005366E6" w:rsidRPr="00DA48D3">
        <w:rPr>
          <w:rFonts w:ascii="Calibri" w:hAnsi="Calibri" w:cs="Calibri"/>
          <w:sz w:val="22"/>
          <w:szCs w:val="22"/>
          <w:lang w:val="pl-PL"/>
        </w:rPr>
        <w:t>k</w:t>
      </w:r>
      <w:r w:rsidR="00154D25" w:rsidRPr="00DA48D3">
        <w:rPr>
          <w:rFonts w:ascii="Calibri" w:hAnsi="Calibri" w:cs="Calibri"/>
          <w:sz w:val="22"/>
          <w:szCs w:val="22"/>
          <w:lang w:val="pl-PL"/>
        </w:rPr>
        <w:t>api</w:t>
      </w:r>
      <w:r w:rsidR="005C26C5" w:rsidRPr="00DA48D3">
        <w:rPr>
          <w:rFonts w:ascii="Calibri" w:hAnsi="Calibri" w:cs="Calibri"/>
          <w:sz w:val="22"/>
          <w:szCs w:val="22"/>
          <w:lang w:val="pl-PL"/>
        </w:rPr>
        <w:t xml:space="preserve">tałowej, </w:t>
      </w:r>
      <w:r w:rsidR="005104D2" w:rsidRPr="00DA48D3">
        <w:rPr>
          <w:rFonts w:ascii="Calibri" w:hAnsi="Calibri" w:cs="Calibri"/>
          <w:sz w:val="22"/>
          <w:szCs w:val="22"/>
          <w:lang w:val="pl-PL"/>
        </w:rPr>
        <w:t>o </w:t>
      </w:r>
      <w:r w:rsidR="005C26C5" w:rsidRPr="00DA48D3">
        <w:rPr>
          <w:rFonts w:ascii="Calibri" w:hAnsi="Calibri" w:cs="Calibri"/>
          <w:sz w:val="22"/>
          <w:szCs w:val="22"/>
          <w:lang w:val="pl-PL"/>
        </w:rPr>
        <w:t xml:space="preserve">której mowa w art. </w:t>
      </w:r>
      <w:r w:rsidR="00BC3520" w:rsidRPr="00DA48D3">
        <w:rPr>
          <w:rFonts w:ascii="Calibri" w:hAnsi="Calibri" w:cs="Calibri"/>
          <w:sz w:val="22"/>
          <w:szCs w:val="22"/>
          <w:lang w:val="pl-PL"/>
        </w:rPr>
        <w:t>108</w:t>
      </w:r>
      <w:r w:rsidR="00EA7159" w:rsidRPr="00DA48D3">
        <w:rPr>
          <w:rFonts w:ascii="Calibri" w:hAnsi="Calibri" w:cs="Calibri"/>
          <w:sz w:val="22"/>
          <w:szCs w:val="22"/>
          <w:lang w:val="pl-PL"/>
        </w:rPr>
        <w:t xml:space="preserve"> ust. 1 pkt </w:t>
      </w:r>
      <w:r w:rsidR="00BC3520" w:rsidRPr="00DA48D3">
        <w:rPr>
          <w:rFonts w:ascii="Calibri" w:hAnsi="Calibri" w:cs="Calibri"/>
          <w:sz w:val="22"/>
          <w:szCs w:val="22"/>
          <w:lang w:val="pl-PL"/>
        </w:rPr>
        <w:t xml:space="preserve">5 </w:t>
      </w:r>
      <w:r w:rsidR="00154D25" w:rsidRPr="00DA48D3">
        <w:rPr>
          <w:rFonts w:ascii="Calibri" w:hAnsi="Calibri" w:cs="Calibri"/>
          <w:sz w:val="22"/>
          <w:szCs w:val="22"/>
          <w:lang w:val="pl-PL"/>
        </w:rPr>
        <w:t xml:space="preserve">ustawy </w:t>
      </w:r>
      <w:r w:rsidRPr="00DA48D3">
        <w:rPr>
          <w:rFonts w:ascii="Calibri" w:hAnsi="Calibri" w:cs="Calibri"/>
          <w:sz w:val="22"/>
          <w:szCs w:val="22"/>
          <w:lang w:val="pl-PL"/>
        </w:rPr>
        <w:t>Pzp</w:t>
      </w:r>
      <w:r w:rsidR="00154D25" w:rsidRPr="00DA48D3">
        <w:rPr>
          <w:rFonts w:ascii="Calibri" w:hAnsi="Calibri" w:cs="Calibri"/>
          <w:sz w:val="22"/>
          <w:szCs w:val="22"/>
          <w:lang w:val="pl-PL"/>
        </w:rPr>
        <w:t xml:space="preserve">. </w:t>
      </w:r>
    </w:p>
    <w:p w14:paraId="6821EA8A" w14:textId="77777777" w:rsidR="00DB6512" w:rsidRPr="00DA48D3" w:rsidRDefault="00DB6512" w:rsidP="00584D44">
      <w:pPr>
        <w:pStyle w:val="Akapitzlist"/>
        <w:autoSpaceDE w:val="0"/>
        <w:autoSpaceDN w:val="0"/>
        <w:adjustRightInd w:val="0"/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782F9775" w14:textId="77777777" w:rsidR="00EA7159" w:rsidRPr="00DA48D3" w:rsidRDefault="00433A9F" w:rsidP="00584D44">
      <w:pPr>
        <w:pStyle w:val="Akapitzlist"/>
        <w:numPr>
          <w:ilvl w:val="0"/>
          <w:numId w:val="17"/>
        </w:numPr>
        <w:spacing w:before="240" w:line="271" w:lineRule="auto"/>
        <w:jc w:val="both"/>
        <w:rPr>
          <w:rFonts w:ascii="Calibri" w:eastAsiaTheme="minorHAns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>I</w:t>
      </w:r>
      <w:r w:rsidR="00DB6512" w:rsidRPr="00DA48D3">
        <w:rPr>
          <w:rFonts w:ascii="Calibri" w:hAnsi="Calibri" w:cs="Calibri"/>
          <w:sz w:val="22"/>
          <w:szCs w:val="22"/>
          <w:lang w:val="pl-PL"/>
        </w:rPr>
        <w:t>nformuję (my), że W</w:t>
      </w:r>
      <w:r w:rsidRPr="00DA48D3">
        <w:rPr>
          <w:rFonts w:ascii="Calibri" w:hAnsi="Calibri" w:cs="Calibri"/>
          <w:sz w:val="22"/>
          <w:szCs w:val="22"/>
          <w:lang w:val="pl-PL"/>
        </w:rPr>
        <w:t>ykonawca, którego reprezentuję (my)</w:t>
      </w:r>
      <w:r w:rsidR="005104D2" w:rsidRPr="00DA48D3">
        <w:rPr>
          <w:rFonts w:ascii="Calibri" w:hAnsi="Calibri" w:cs="Calibri"/>
          <w:sz w:val="22"/>
          <w:szCs w:val="22"/>
          <w:lang w:val="pl-PL"/>
        </w:rPr>
        <w:t xml:space="preserve"> należy do grupy kapitałowej, o </w:t>
      </w:r>
      <w:r w:rsidRPr="00DA48D3">
        <w:rPr>
          <w:rFonts w:ascii="Calibri" w:hAnsi="Calibri" w:cs="Calibri"/>
          <w:sz w:val="22"/>
          <w:szCs w:val="22"/>
          <w:lang w:val="pl-PL"/>
        </w:rPr>
        <w:t xml:space="preserve">której mowa w art. </w:t>
      </w:r>
      <w:r w:rsidR="00BC3520" w:rsidRPr="00DA48D3">
        <w:rPr>
          <w:rFonts w:ascii="Calibri" w:hAnsi="Calibri" w:cs="Calibri"/>
          <w:sz w:val="22"/>
          <w:szCs w:val="22"/>
          <w:lang w:val="pl-PL"/>
        </w:rPr>
        <w:t>108</w:t>
      </w:r>
      <w:r w:rsidR="00EA7159" w:rsidRPr="00DA48D3">
        <w:rPr>
          <w:rFonts w:ascii="Calibri" w:hAnsi="Calibri" w:cs="Calibri"/>
          <w:sz w:val="22"/>
          <w:szCs w:val="22"/>
          <w:lang w:val="pl-PL"/>
        </w:rPr>
        <w:t xml:space="preserve"> ust. 1 pkt </w:t>
      </w:r>
      <w:r w:rsidR="00BC3520" w:rsidRPr="00DA48D3">
        <w:rPr>
          <w:rFonts w:ascii="Calibri" w:hAnsi="Calibri" w:cs="Calibri"/>
          <w:sz w:val="22"/>
          <w:szCs w:val="22"/>
          <w:lang w:val="pl-PL"/>
        </w:rPr>
        <w:t>5</w:t>
      </w:r>
      <w:r w:rsidRPr="00DA48D3">
        <w:rPr>
          <w:rFonts w:ascii="Calibri" w:hAnsi="Calibri" w:cs="Calibri"/>
          <w:sz w:val="22"/>
          <w:szCs w:val="22"/>
          <w:lang w:val="pl-PL"/>
        </w:rPr>
        <w:t xml:space="preserve"> ustawy </w:t>
      </w:r>
      <w:r w:rsidR="002B2DC6" w:rsidRPr="00DA48D3">
        <w:rPr>
          <w:rFonts w:ascii="Calibri" w:hAnsi="Calibri" w:cs="Calibri"/>
          <w:sz w:val="22"/>
          <w:szCs w:val="22"/>
          <w:lang w:val="pl-PL"/>
        </w:rPr>
        <w:t>Pzp</w:t>
      </w:r>
      <w:r w:rsidRPr="00DA48D3">
        <w:rPr>
          <w:rFonts w:ascii="Calibri" w:hAnsi="Calibri" w:cs="Calibri"/>
          <w:sz w:val="22"/>
          <w:szCs w:val="22"/>
          <w:lang w:val="pl-PL"/>
        </w:rPr>
        <w:t xml:space="preserve">. </w:t>
      </w:r>
      <w:r w:rsidR="00EA7159" w:rsidRPr="00DA48D3">
        <w:rPr>
          <w:rFonts w:ascii="Calibri" w:eastAsiaTheme="minorHAnsi" w:hAnsi="Calibri" w:cs="Calibri"/>
          <w:sz w:val="22"/>
          <w:szCs w:val="22"/>
          <w:lang w:val="pl-PL"/>
        </w:rPr>
        <w:t xml:space="preserve">Jednocześnie załączam dokumenty/informacje </w:t>
      </w:r>
      <w:r w:rsidR="00EA7159" w:rsidRPr="00DA48D3">
        <w:rPr>
          <w:rFonts w:ascii="Calibri" w:eastAsiaTheme="minorHAnsi" w:hAnsi="Calibri" w:cs="Calibri"/>
          <w:i/>
          <w:iCs/>
          <w:sz w:val="22"/>
          <w:szCs w:val="22"/>
          <w:lang w:val="pl-PL"/>
        </w:rPr>
        <w:t>(wymienić poniżej i załączyć do oferty)</w:t>
      </w:r>
      <w:r w:rsidR="00EA7159" w:rsidRPr="00DA48D3">
        <w:rPr>
          <w:rFonts w:ascii="Calibri" w:eastAsiaTheme="minorHAnsi" w:hAnsi="Calibri" w:cs="Calibri"/>
          <w:sz w:val="22"/>
          <w:szCs w:val="22"/>
          <w:lang w:val="pl-PL"/>
        </w:rPr>
        <w:t>:</w:t>
      </w:r>
    </w:p>
    <w:p w14:paraId="54D24FD9" w14:textId="77777777" w:rsidR="00EA7159" w:rsidRPr="00DA48D3" w:rsidRDefault="002B2DC6" w:rsidP="00584D44">
      <w:pPr>
        <w:pStyle w:val="Akapitzlist"/>
        <w:numPr>
          <w:ilvl w:val="0"/>
          <w:numId w:val="18"/>
        </w:numPr>
        <w:spacing w:line="271" w:lineRule="auto"/>
        <w:jc w:val="both"/>
        <w:rPr>
          <w:rFonts w:ascii="Calibri" w:eastAsiaTheme="minorHAnsi" w:hAnsi="Calibri" w:cs="Calibri"/>
          <w:sz w:val="22"/>
          <w:szCs w:val="22"/>
          <w:lang w:val="pl-PL"/>
        </w:rPr>
      </w:pPr>
      <w:r w:rsidRPr="00DA48D3">
        <w:rPr>
          <w:rFonts w:ascii="Calibri" w:eastAsiaTheme="minorHAnsi" w:hAnsi="Calibri" w:cs="Calibri"/>
          <w:sz w:val="22"/>
          <w:szCs w:val="22"/>
          <w:lang w:val="pl-PL"/>
        </w:rPr>
        <w:t>……………………………………………………………………..;</w:t>
      </w:r>
    </w:p>
    <w:p w14:paraId="234E2AD9" w14:textId="77777777" w:rsidR="00EA7159" w:rsidRPr="00DA48D3" w:rsidRDefault="002B2DC6" w:rsidP="00584D44">
      <w:pPr>
        <w:pStyle w:val="Akapitzlist"/>
        <w:numPr>
          <w:ilvl w:val="0"/>
          <w:numId w:val="18"/>
        </w:numPr>
        <w:spacing w:line="271" w:lineRule="auto"/>
        <w:jc w:val="both"/>
        <w:rPr>
          <w:rFonts w:ascii="Calibri" w:eastAsiaTheme="minorHAnsi" w:hAnsi="Calibri" w:cs="Calibri"/>
          <w:sz w:val="22"/>
          <w:szCs w:val="22"/>
          <w:lang w:val="pl-PL"/>
        </w:rPr>
      </w:pPr>
      <w:r w:rsidRPr="00DA48D3">
        <w:rPr>
          <w:rFonts w:ascii="Calibri" w:eastAsiaTheme="minorHAnsi" w:hAnsi="Calibri" w:cs="Calibri"/>
          <w:sz w:val="22"/>
          <w:szCs w:val="22"/>
          <w:lang w:val="pl-PL"/>
        </w:rPr>
        <w:t>……………………………………………………………………...;</w:t>
      </w:r>
    </w:p>
    <w:p w14:paraId="08CE99B5" w14:textId="77777777" w:rsidR="00433A9F" w:rsidRPr="00DA48D3" w:rsidRDefault="00EA7159" w:rsidP="00AB711E">
      <w:pPr>
        <w:spacing w:line="271" w:lineRule="auto"/>
        <w:ind w:left="705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eastAsiaTheme="minorHAnsi" w:hAnsi="Calibri" w:cs="Calibri"/>
          <w:sz w:val="22"/>
          <w:szCs w:val="22"/>
          <w:lang w:val="pl-PL"/>
        </w:rPr>
        <w:t>potwier</w:t>
      </w:r>
      <w:r w:rsidR="00DB6512" w:rsidRPr="00DA48D3">
        <w:rPr>
          <w:rFonts w:ascii="Calibri" w:eastAsiaTheme="minorHAnsi" w:hAnsi="Calibri" w:cs="Calibri"/>
          <w:sz w:val="22"/>
          <w:szCs w:val="22"/>
          <w:lang w:val="pl-PL"/>
        </w:rPr>
        <w:t>dzające, że powiązania z innym W</w:t>
      </w:r>
      <w:r w:rsidRPr="00DA48D3">
        <w:rPr>
          <w:rFonts w:ascii="Calibri" w:eastAsiaTheme="minorHAnsi" w:hAnsi="Calibri" w:cs="Calibri"/>
          <w:sz w:val="22"/>
          <w:szCs w:val="22"/>
          <w:lang w:val="pl-PL"/>
        </w:rPr>
        <w:t xml:space="preserve">ykonawcą nie prowadzą do zakłócenia </w:t>
      </w:r>
      <w:r w:rsidR="00584D44" w:rsidRPr="00DA48D3">
        <w:rPr>
          <w:rFonts w:ascii="Calibri" w:eastAsiaTheme="minorHAnsi" w:hAnsi="Calibri" w:cs="Calibri"/>
          <w:sz w:val="22"/>
          <w:szCs w:val="22"/>
          <w:lang w:val="pl-PL"/>
        </w:rPr>
        <w:t>konkurencji</w:t>
      </w:r>
      <w:r w:rsidR="006A0A40" w:rsidRPr="00DA48D3">
        <w:rPr>
          <w:rFonts w:ascii="Calibri" w:eastAsiaTheme="minorHAnsi" w:hAnsi="Calibri" w:cs="Calibri"/>
          <w:sz w:val="22"/>
          <w:szCs w:val="22"/>
          <w:lang w:val="pl-PL"/>
        </w:rPr>
        <w:t xml:space="preserve">  </w:t>
      </w:r>
      <w:r w:rsidR="004572A4" w:rsidRPr="00DA48D3">
        <w:rPr>
          <w:rFonts w:ascii="Calibri" w:eastAsiaTheme="minorHAnsi" w:hAnsi="Calibri" w:cs="Calibri"/>
          <w:sz w:val="22"/>
          <w:szCs w:val="22"/>
          <w:lang w:val="pl-PL"/>
        </w:rPr>
        <w:t>w</w:t>
      </w:r>
      <w:r w:rsidRPr="00DA48D3">
        <w:rPr>
          <w:rFonts w:ascii="Calibri" w:eastAsiaTheme="minorHAnsi" w:hAnsi="Calibri" w:cs="Calibri"/>
          <w:sz w:val="22"/>
          <w:szCs w:val="22"/>
          <w:lang w:val="pl-PL"/>
        </w:rPr>
        <w:t xml:space="preserve"> przedmiotowym postępowaniu</w:t>
      </w:r>
    </w:p>
    <w:p w14:paraId="78EB642E" w14:textId="77777777" w:rsidR="00DB6512" w:rsidRPr="00DA48D3" w:rsidRDefault="00346483" w:rsidP="00DA48D3">
      <w:pPr>
        <w:spacing w:line="271" w:lineRule="auto"/>
        <w:ind w:left="3545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  <w:t xml:space="preserve">   ...............................................</w:t>
      </w:r>
    </w:p>
    <w:p w14:paraId="796F3816" w14:textId="4B100CE1" w:rsidR="00A857B8" w:rsidRPr="00DA48D3" w:rsidRDefault="00346483" w:rsidP="00584D44">
      <w:pPr>
        <w:spacing w:line="271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Pr="00DA48D3">
        <w:rPr>
          <w:rFonts w:ascii="Calibri" w:hAnsi="Calibri" w:cs="Calibri"/>
          <w:sz w:val="22"/>
          <w:szCs w:val="22"/>
          <w:lang w:val="pl-PL"/>
        </w:rPr>
        <w:tab/>
      </w:r>
      <w:r w:rsidR="00DA48D3" w:rsidRPr="00DA48D3">
        <w:rPr>
          <w:rFonts w:ascii="Calibri" w:hAnsi="Calibri" w:cs="Calibri"/>
          <w:sz w:val="22"/>
          <w:szCs w:val="22"/>
          <w:lang w:val="pl-PL"/>
        </w:rPr>
        <w:t xml:space="preserve">               </w:t>
      </w:r>
      <w:r w:rsidRPr="00DA48D3">
        <w:rPr>
          <w:rFonts w:ascii="Calibri" w:hAnsi="Calibri" w:cs="Calibri"/>
          <w:sz w:val="22"/>
          <w:szCs w:val="22"/>
          <w:lang w:val="pl-PL"/>
        </w:rPr>
        <w:t>(data i podpis)</w:t>
      </w:r>
    </w:p>
    <w:p w14:paraId="3AC79C1A" w14:textId="77777777" w:rsidR="00495902" w:rsidRPr="00DA48D3" w:rsidRDefault="00154D25" w:rsidP="00584D44">
      <w:pPr>
        <w:pStyle w:val="Akapitzlist"/>
        <w:numPr>
          <w:ilvl w:val="0"/>
          <w:numId w:val="7"/>
        </w:numPr>
        <w:spacing w:line="271" w:lineRule="auto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>Uwaga! Należy wypełnić pkt 1) albo pkt 2).</w:t>
      </w:r>
    </w:p>
    <w:p w14:paraId="16BC71E2" w14:textId="77777777" w:rsidR="004F6ADF" w:rsidRPr="00DA48D3" w:rsidRDefault="004F6ADF" w:rsidP="00584D44">
      <w:pPr>
        <w:pStyle w:val="Akapitzlist"/>
        <w:numPr>
          <w:ilvl w:val="0"/>
          <w:numId w:val="7"/>
        </w:numPr>
        <w:spacing w:line="271" w:lineRule="auto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 xml:space="preserve">Niniejszy formularz </w:t>
      </w:r>
      <w:r w:rsidR="00BC3520" w:rsidRPr="00DA48D3">
        <w:rPr>
          <w:rFonts w:ascii="Calibri" w:hAnsi="Calibri" w:cs="Calibri"/>
          <w:i/>
          <w:iCs/>
          <w:sz w:val="22"/>
          <w:szCs w:val="22"/>
          <w:u w:val="single"/>
          <w:lang w:val="pl-PL" w:eastAsia="pl-PL"/>
        </w:rPr>
        <w:t>składa tylko Wykonawca wezwany przez Zamawiającego.</w:t>
      </w:r>
    </w:p>
    <w:p w14:paraId="566995CF" w14:textId="77777777" w:rsidR="002E5487" w:rsidRPr="00DA48D3" w:rsidRDefault="004F6ADF" w:rsidP="00A857B8">
      <w:pPr>
        <w:pStyle w:val="Akapitzlist"/>
        <w:numPr>
          <w:ilvl w:val="0"/>
          <w:numId w:val="7"/>
        </w:numPr>
        <w:spacing w:line="271" w:lineRule="auto"/>
        <w:jc w:val="both"/>
        <w:rPr>
          <w:rFonts w:ascii="Calibri" w:hAnsi="Calibri" w:cs="Calibri"/>
          <w:i/>
          <w:sz w:val="22"/>
          <w:szCs w:val="22"/>
          <w:lang w:val="pl-PL"/>
        </w:rPr>
      </w:pPr>
      <w:r w:rsidRPr="00DA48D3">
        <w:rPr>
          <w:rFonts w:ascii="Calibri" w:hAnsi="Calibri" w:cs="Calibri"/>
          <w:i/>
          <w:sz w:val="22"/>
          <w:szCs w:val="22"/>
          <w:lang w:val="pl-PL"/>
        </w:rPr>
        <w:t>W przypadku Wykonawców wspólnie ubiegających się o udzielenie zamówienia składa</w:t>
      </w:r>
      <w:r w:rsidR="00E36302" w:rsidRPr="00DA48D3">
        <w:rPr>
          <w:rFonts w:ascii="Calibri" w:hAnsi="Calibri" w:cs="Calibri"/>
          <w:i/>
          <w:sz w:val="22"/>
          <w:szCs w:val="22"/>
          <w:lang w:val="pl-PL"/>
        </w:rPr>
        <w:t xml:space="preserve"> go każdy z członków konsorcjum.</w:t>
      </w:r>
    </w:p>
    <w:sectPr w:rsidR="002E5487" w:rsidRPr="00DA48D3" w:rsidSect="003E666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3AE9" w14:textId="77777777" w:rsidR="00472B3F" w:rsidRDefault="00472B3F" w:rsidP="00AC1A4B">
      <w:r>
        <w:separator/>
      </w:r>
    </w:p>
  </w:endnote>
  <w:endnote w:type="continuationSeparator" w:id="0">
    <w:p w14:paraId="7C4EAA98" w14:textId="77777777" w:rsidR="00472B3F" w:rsidRDefault="00472B3F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8E3FB" w14:textId="77777777" w:rsidR="00DB6512" w:rsidRDefault="00DB6512">
    <w:pPr>
      <w:pStyle w:val="Stopka"/>
      <w:jc w:val="center"/>
    </w:pPr>
  </w:p>
  <w:p w14:paraId="4E4EBD8B" w14:textId="77777777" w:rsidR="00DB6512" w:rsidRDefault="00DB65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74239" w14:textId="77777777" w:rsidR="00472B3F" w:rsidRDefault="00472B3F" w:rsidP="00AC1A4B">
      <w:r>
        <w:separator/>
      </w:r>
    </w:p>
  </w:footnote>
  <w:footnote w:type="continuationSeparator" w:id="0">
    <w:p w14:paraId="52E3DFDA" w14:textId="77777777" w:rsidR="00472B3F" w:rsidRDefault="00472B3F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4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0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6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0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3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13100676">
    <w:abstractNumId w:val="49"/>
  </w:num>
  <w:num w:numId="2" w16cid:durableId="1644315782">
    <w:abstractNumId w:val="39"/>
  </w:num>
  <w:num w:numId="3" w16cid:durableId="869689184">
    <w:abstractNumId w:val="40"/>
  </w:num>
  <w:num w:numId="4" w16cid:durableId="1856535394">
    <w:abstractNumId w:val="22"/>
  </w:num>
  <w:num w:numId="5" w16cid:durableId="926158687">
    <w:abstractNumId w:val="48"/>
  </w:num>
  <w:num w:numId="6" w16cid:durableId="966155742">
    <w:abstractNumId w:val="18"/>
  </w:num>
  <w:num w:numId="7" w16cid:durableId="1166625386">
    <w:abstractNumId w:val="24"/>
  </w:num>
  <w:num w:numId="8" w16cid:durableId="1162237482">
    <w:abstractNumId w:val="36"/>
  </w:num>
  <w:num w:numId="9" w16cid:durableId="1076244887">
    <w:abstractNumId w:val="34"/>
  </w:num>
  <w:num w:numId="10" w16cid:durableId="709184597">
    <w:abstractNumId w:val="35"/>
  </w:num>
  <w:num w:numId="11" w16cid:durableId="1493763542">
    <w:abstractNumId w:val="45"/>
  </w:num>
  <w:num w:numId="12" w16cid:durableId="918371446">
    <w:abstractNumId w:val="32"/>
  </w:num>
  <w:num w:numId="13" w16cid:durableId="1541700847">
    <w:abstractNumId w:val="41"/>
  </w:num>
  <w:num w:numId="14" w16cid:durableId="506555819">
    <w:abstractNumId w:val="43"/>
  </w:num>
  <w:num w:numId="15" w16cid:durableId="2045136526">
    <w:abstractNumId w:val="42"/>
  </w:num>
  <w:num w:numId="16" w16cid:durableId="667637986">
    <w:abstractNumId w:val="26"/>
  </w:num>
  <w:num w:numId="17" w16cid:durableId="747732897">
    <w:abstractNumId w:val="37"/>
  </w:num>
  <w:num w:numId="18" w16cid:durableId="56129063">
    <w:abstractNumId w:val="44"/>
  </w:num>
  <w:num w:numId="19" w16cid:durableId="326137002">
    <w:abstractNumId w:val="51"/>
  </w:num>
  <w:num w:numId="20" w16cid:durableId="1371490505">
    <w:abstractNumId w:val="29"/>
  </w:num>
  <w:num w:numId="21" w16cid:durableId="451171071">
    <w:abstractNumId w:val="52"/>
  </w:num>
  <w:num w:numId="22" w16cid:durableId="766509100">
    <w:abstractNumId w:val="17"/>
  </w:num>
  <w:num w:numId="23" w16cid:durableId="1175682193">
    <w:abstractNumId w:val="47"/>
  </w:num>
  <w:num w:numId="24" w16cid:durableId="256251076">
    <w:abstractNumId w:val="38"/>
  </w:num>
  <w:num w:numId="25" w16cid:durableId="1552620169">
    <w:abstractNumId w:val="27"/>
  </w:num>
  <w:num w:numId="26" w16cid:durableId="20084487">
    <w:abstractNumId w:val="30"/>
  </w:num>
  <w:num w:numId="27" w16cid:durableId="92671213">
    <w:abstractNumId w:val="54"/>
  </w:num>
  <w:num w:numId="28" w16cid:durableId="122698289">
    <w:abstractNumId w:val="25"/>
  </w:num>
  <w:num w:numId="29" w16cid:durableId="2119835324">
    <w:abstractNumId w:val="50"/>
  </w:num>
  <w:num w:numId="30" w16cid:durableId="1829444880">
    <w:abstractNumId w:val="33"/>
  </w:num>
  <w:num w:numId="31" w16cid:durableId="2078240313">
    <w:abstractNumId w:val="53"/>
  </w:num>
  <w:num w:numId="32" w16cid:durableId="182742014">
    <w:abstractNumId w:val="46"/>
  </w:num>
  <w:num w:numId="33" w16cid:durableId="801844468">
    <w:abstractNumId w:val="31"/>
  </w:num>
  <w:num w:numId="34" w16cid:durableId="370034018">
    <w:abstractNumId w:val="21"/>
  </w:num>
  <w:num w:numId="35" w16cid:durableId="1738168534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33C13"/>
    <w:rsid w:val="0003731D"/>
    <w:rsid w:val="00042D20"/>
    <w:rsid w:val="0004511B"/>
    <w:rsid w:val="000518F2"/>
    <w:rsid w:val="000543C5"/>
    <w:rsid w:val="00061448"/>
    <w:rsid w:val="0007624C"/>
    <w:rsid w:val="000850C2"/>
    <w:rsid w:val="000856F1"/>
    <w:rsid w:val="000879B8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036B"/>
    <w:rsid w:val="00204B25"/>
    <w:rsid w:val="00206B43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2DC6"/>
    <w:rsid w:val="002B5FE5"/>
    <w:rsid w:val="002B6174"/>
    <w:rsid w:val="002B63AA"/>
    <w:rsid w:val="002C2013"/>
    <w:rsid w:val="002C21DF"/>
    <w:rsid w:val="002D2663"/>
    <w:rsid w:val="002D2F71"/>
    <w:rsid w:val="002D5DA3"/>
    <w:rsid w:val="002D72E3"/>
    <w:rsid w:val="002E2B97"/>
    <w:rsid w:val="002E37FF"/>
    <w:rsid w:val="002E5487"/>
    <w:rsid w:val="002E7492"/>
    <w:rsid w:val="002E7D03"/>
    <w:rsid w:val="002F677F"/>
    <w:rsid w:val="002F6C32"/>
    <w:rsid w:val="003021A4"/>
    <w:rsid w:val="0030424F"/>
    <w:rsid w:val="003144A6"/>
    <w:rsid w:val="003159CF"/>
    <w:rsid w:val="00322CFD"/>
    <w:rsid w:val="003243A8"/>
    <w:rsid w:val="003254AF"/>
    <w:rsid w:val="00333721"/>
    <w:rsid w:val="003337D6"/>
    <w:rsid w:val="00343394"/>
    <w:rsid w:val="00345A78"/>
    <w:rsid w:val="00345BC0"/>
    <w:rsid w:val="00346483"/>
    <w:rsid w:val="00353DEA"/>
    <w:rsid w:val="00361F2E"/>
    <w:rsid w:val="0036314E"/>
    <w:rsid w:val="003712B3"/>
    <w:rsid w:val="00371DC0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C6B99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51273"/>
    <w:rsid w:val="0045421E"/>
    <w:rsid w:val="0045576F"/>
    <w:rsid w:val="004572A4"/>
    <w:rsid w:val="00457BE6"/>
    <w:rsid w:val="00460775"/>
    <w:rsid w:val="0046273F"/>
    <w:rsid w:val="00470AE3"/>
    <w:rsid w:val="00471C73"/>
    <w:rsid w:val="00472680"/>
    <w:rsid w:val="00472B3F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A7CC5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D2883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4376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556B9"/>
    <w:rsid w:val="00561C61"/>
    <w:rsid w:val="00566846"/>
    <w:rsid w:val="00567EBC"/>
    <w:rsid w:val="00572720"/>
    <w:rsid w:val="0057336B"/>
    <w:rsid w:val="005776CA"/>
    <w:rsid w:val="00580263"/>
    <w:rsid w:val="005831DC"/>
    <w:rsid w:val="00584D44"/>
    <w:rsid w:val="0058613A"/>
    <w:rsid w:val="00586B8E"/>
    <w:rsid w:val="005941DD"/>
    <w:rsid w:val="005A05C7"/>
    <w:rsid w:val="005B3F32"/>
    <w:rsid w:val="005B4060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2C40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26D"/>
    <w:rsid w:val="00662FFB"/>
    <w:rsid w:val="0066668F"/>
    <w:rsid w:val="00667025"/>
    <w:rsid w:val="00674235"/>
    <w:rsid w:val="006777CB"/>
    <w:rsid w:val="006802C0"/>
    <w:rsid w:val="00680650"/>
    <w:rsid w:val="006877F8"/>
    <w:rsid w:val="006915D2"/>
    <w:rsid w:val="006948E8"/>
    <w:rsid w:val="0069758F"/>
    <w:rsid w:val="00697750"/>
    <w:rsid w:val="006A0A40"/>
    <w:rsid w:val="006A18FC"/>
    <w:rsid w:val="006A21E6"/>
    <w:rsid w:val="006A411C"/>
    <w:rsid w:val="006A69D7"/>
    <w:rsid w:val="006B1B34"/>
    <w:rsid w:val="006B2620"/>
    <w:rsid w:val="006B7025"/>
    <w:rsid w:val="006C446E"/>
    <w:rsid w:val="006C53DA"/>
    <w:rsid w:val="006C76A1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8BB"/>
    <w:rsid w:val="008A52D1"/>
    <w:rsid w:val="008B4F46"/>
    <w:rsid w:val="008B55A8"/>
    <w:rsid w:val="008C1170"/>
    <w:rsid w:val="008C2FF4"/>
    <w:rsid w:val="008D15A0"/>
    <w:rsid w:val="008D57D9"/>
    <w:rsid w:val="008D7328"/>
    <w:rsid w:val="008E1E01"/>
    <w:rsid w:val="008E2F2B"/>
    <w:rsid w:val="008E6A23"/>
    <w:rsid w:val="008E790C"/>
    <w:rsid w:val="008F070E"/>
    <w:rsid w:val="008F0DE5"/>
    <w:rsid w:val="008F4735"/>
    <w:rsid w:val="008F4C40"/>
    <w:rsid w:val="008F4C94"/>
    <w:rsid w:val="008F7BC7"/>
    <w:rsid w:val="00900557"/>
    <w:rsid w:val="00902424"/>
    <w:rsid w:val="0090701D"/>
    <w:rsid w:val="00915C3C"/>
    <w:rsid w:val="00915CCC"/>
    <w:rsid w:val="00916A5E"/>
    <w:rsid w:val="00920E11"/>
    <w:rsid w:val="0092215B"/>
    <w:rsid w:val="009235B0"/>
    <w:rsid w:val="00932C24"/>
    <w:rsid w:val="00936245"/>
    <w:rsid w:val="00937AD1"/>
    <w:rsid w:val="009440CD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A02BE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1C88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4210D"/>
    <w:rsid w:val="00A43A4F"/>
    <w:rsid w:val="00A447AD"/>
    <w:rsid w:val="00A45003"/>
    <w:rsid w:val="00A46220"/>
    <w:rsid w:val="00A5110F"/>
    <w:rsid w:val="00A57B18"/>
    <w:rsid w:val="00A654C3"/>
    <w:rsid w:val="00A72283"/>
    <w:rsid w:val="00A73CB1"/>
    <w:rsid w:val="00A760E8"/>
    <w:rsid w:val="00A80B78"/>
    <w:rsid w:val="00A857B8"/>
    <w:rsid w:val="00A86A97"/>
    <w:rsid w:val="00A87E96"/>
    <w:rsid w:val="00A91090"/>
    <w:rsid w:val="00A938D7"/>
    <w:rsid w:val="00A942F8"/>
    <w:rsid w:val="00A94A1A"/>
    <w:rsid w:val="00A96953"/>
    <w:rsid w:val="00AA0318"/>
    <w:rsid w:val="00AA25AC"/>
    <w:rsid w:val="00AA3052"/>
    <w:rsid w:val="00AA4C31"/>
    <w:rsid w:val="00AA6E61"/>
    <w:rsid w:val="00AB3CA3"/>
    <w:rsid w:val="00AB4A0A"/>
    <w:rsid w:val="00AB711E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257F4"/>
    <w:rsid w:val="00B33F6A"/>
    <w:rsid w:val="00B346FA"/>
    <w:rsid w:val="00B4070E"/>
    <w:rsid w:val="00B407E4"/>
    <w:rsid w:val="00B42E1F"/>
    <w:rsid w:val="00B432B6"/>
    <w:rsid w:val="00B51CEA"/>
    <w:rsid w:val="00B542ED"/>
    <w:rsid w:val="00B56E4B"/>
    <w:rsid w:val="00B614C2"/>
    <w:rsid w:val="00B6652B"/>
    <w:rsid w:val="00B66763"/>
    <w:rsid w:val="00B71264"/>
    <w:rsid w:val="00B7142D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F0C"/>
    <w:rsid w:val="00BE5AA3"/>
    <w:rsid w:val="00BF2CD7"/>
    <w:rsid w:val="00BF3583"/>
    <w:rsid w:val="00BF4048"/>
    <w:rsid w:val="00BF7276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945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C6595"/>
    <w:rsid w:val="00CD3467"/>
    <w:rsid w:val="00CD3A0D"/>
    <w:rsid w:val="00CF3224"/>
    <w:rsid w:val="00CF5982"/>
    <w:rsid w:val="00CF6106"/>
    <w:rsid w:val="00CF6E4A"/>
    <w:rsid w:val="00D02ABA"/>
    <w:rsid w:val="00D03963"/>
    <w:rsid w:val="00D04EE2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A48D3"/>
    <w:rsid w:val="00DB2896"/>
    <w:rsid w:val="00DB58C2"/>
    <w:rsid w:val="00DB6512"/>
    <w:rsid w:val="00DB6E63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36302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07FC"/>
    <w:rsid w:val="00EC3073"/>
    <w:rsid w:val="00EC4E1B"/>
    <w:rsid w:val="00EC5A91"/>
    <w:rsid w:val="00EC6E93"/>
    <w:rsid w:val="00EC7D87"/>
    <w:rsid w:val="00EC7EE2"/>
    <w:rsid w:val="00EC7FBD"/>
    <w:rsid w:val="00ED19A1"/>
    <w:rsid w:val="00ED3250"/>
    <w:rsid w:val="00ED6F8A"/>
    <w:rsid w:val="00ED7E81"/>
    <w:rsid w:val="00EE2E10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D79B1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8BBDB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paragraph" w:customStyle="1" w:styleId="redniasiatka21">
    <w:name w:val="Średnia siatka 21"/>
    <w:link w:val="redniasiatka2Znak"/>
    <w:uiPriority w:val="99"/>
    <w:qFormat/>
    <w:rsid w:val="006948E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948E8"/>
    <w:rPr>
      <w:rFonts w:ascii="Times New Roman" w:eastAsia="Calibri" w:hAnsi="Times New Roman" w:cs="Times New Roman"/>
      <w:color w:val="00000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948E8"/>
    <w:rPr>
      <w:rFonts w:ascii="Courier New" w:hAnsi="Courier New"/>
      <w:sz w:val="20"/>
      <w:szCs w:val="20"/>
      <w:lang w:val="pl-PL"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6948E8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A5F27-E0CA-4B92-8F98-C47E8DFF5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Andrzej Bieniek</cp:lastModifiedBy>
  <cp:revision>7</cp:revision>
  <cp:lastPrinted>2021-01-22T11:33:00Z</cp:lastPrinted>
  <dcterms:created xsi:type="dcterms:W3CDTF">2025-05-09T06:42:00Z</dcterms:created>
  <dcterms:modified xsi:type="dcterms:W3CDTF">2026-03-26T08:00:00Z</dcterms:modified>
</cp:coreProperties>
</file>