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5A695" w14:textId="77777777" w:rsidR="005914B0" w:rsidRPr="002705D0" w:rsidRDefault="005914B0" w:rsidP="005914B0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Załącznik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Nr 2 do SWZ</w:t>
      </w:r>
    </w:p>
    <w:p w14:paraId="34546797" w14:textId="77777777" w:rsidR="005914B0" w:rsidRPr="002705D0" w:rsidRDefault="005914B0" w:rsidP="005914B0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Wzór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oświadczenia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o </w:t>
      </w: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braku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podstaw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do </w:t>
      </w: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wykluczenia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oraz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spełnianiu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warunków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udziału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C5708"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</w:t>
      </w:r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w </w:t>
      </w: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postępowaniu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2516CDF2" w14:textId="7888F23D" w:rsidR="005914B0" w:rsidRPr="002705D0" w:rsidRDefault="005914B0" w:rsidP="005914B0">
      <w:pPr>
        <w:pStyle w:val="redniasiatka21"/>
        <w:spacing w:line="276" w:lineRule="auto"/>
        <w:ind w:left="0" w:firstLine="0"/>
        <w:jc w:val="center"/>
        <w:rPr>
          <w:rFonts w:asciiTheme="minorHAnsi" w:hAnsiTheme="minorHAnsi" w:cstheme="minorHAnsi"/>
          <w:b/>
          <w:color w:val="auto"/>
          <w:u w:val="single"/>
        </w:rPr>
      </w:pPr>
      <w:r w:rsidRPr="002705D0">
        <w:rPr>
          <w:rFonts w:asciiTheme="minorHAnsi" w:hAnsiTheme="minorHAnsi" w:cstheme="minorHAnsi"/>
          <w:bCs/>
          <w:color w:val="auto"/>
        </w:rPr>
        <w:t xml:space="preserve">(Znak postępowania: </w:t>
      </w:r>
      <w:r w:rsidR="002F4E4F" w:rsidRPr="002705D0">
        <w:rPr>
          <w:rFonts w:asciiTheme="minorHAnsi" w:hAnsiTheme="minorHAnsi" w:cstheme="minorHAnsi"/>
          <w:b/>
          <w:color w:val="auto"/>
        </w:rPr>
        <w:t>ZP.271.</w:t>
      </w:r>
      <w:r w:rsidR="00EF3615" w:rsidRPr="002705D0">
        <w:rPr>
          <w:rFonts w:asciiTheme="minorHAnsi" w:hAnsiTheme="minorHAnsi" w:cstheme="minorHAnsi"/>
          <w:b/>
          <w:color w:val="auto"/>
        </w:rPr>
        <w:t>1</w:t>
      </w:r>
      <w:r w:rsidR="00F67607" w:rsidRPr="002705D0">
        <w:rPr>
          <w:rFonts w:asciiTheme="minorHAnsi" w:hAnsiTheme="minorHAnsi" w:cstheme="minorHAnsi"/>
          <w:b/>
          <w:color w:val="auto"/>
        </w:rPr>
        <w:t>.202</w:t>
      </w:r>
      <w:r w:rsidR="00EF3615" w:rsidRPr="002705D0">
        <w:rPr>
          <w:rFonts w:asciiTheme="minorHAnsi" w:hAnsiTheme="minorHAnsi" w:cstheme="minorHAnsi"/>
          <w:b/>
          <w:color w:val="auto"/>
        </w:rPr>
        <w:t>6</w:t>
      </w:r>
      <w:r w:rsidRPr="002705D0">
        <w:rPr>
          <w:rFonts w:asciiTheme="minorHAnsi" w:hAnsiTheme="minorHAnsi" w:cstheme="minorHAnsi"/>
          <w:bCs/>
          <w:color w:val="auto"/>
        </w:rPr>
        <w:t>)</w:t>
      </w:r>
    </w:p>
    <w:p w14:paraId="76E77854" w14:textId="77777777" w:rsidR="005914B0" w:rsidRPr="002705D0" w:rsidRDefault="005914B0" w:rsidP="005914B0">
      <w:pPr>
        <w:pStyle w:val="Bezodstpw"/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900304B" w14:textId="77777777" w:rsidR="005914B0" w:rsidRPr="002705D0" w:rsidRDefault="005914B0" w:rsidP="005914B0">
      <w:pPr>
        <w:pStyle w:val="Bezodstpw"/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705D0">
        <w:rPr>
          <w:rFonts w:asciiTheme="minorHAnsi" w:hAnsiTheme="minorHAnsi" w:cstheme="minorHAnsi"/>
          <w:b/>
          <w:sz w:val="22"/>
          <w:szCs w:val="22"/>
          <w:u w:val="single"/>
        </w:rPr>
        <w:t>ZAMAWIAJĄCY:</w:t>
      </w:r>
    </w:p>
    <w:p w14:paraId="074977CE" w14:textId="77777777" w:rsidR="005C1BB8" w:rsidRPr="002705D0" w:rsidRDefault="005C1BB8" w:rsidP="005C1BB8">
      <w:pPr>
        <w:rPr>
          <w:rFonts w:asciiTheme="minorHAnsi" w:eastAsia="Calibri" w:hAnsiTheme="minorHAnsi" w:cstheme="minorHAnsi"/>
          <w:b/>
          <w:sz w:val="22"/>
          <w:szCs w:val="22"/>
          <w:lang w:val="pl-PL"/>
        </w:rPr>
      </w:pPr>
      <w:r w:rsidRPr="002705D0">
        <w:rPr>
          <w:rFonts w:asciiTheme="minorHAnsi" w:eastAsia="Calibri" w:hAnsiTheme="minorHAnsi" w:cstheme="minorHAnsi"/>
          <w:b/>
          <w:sz w:val="22"/>
          <w:szCs w:val="22"/>
          <w:lang w:val="pl-PL"/>
        </w:rPr>
        <w:t>Gmina Mielec ul. Głowackiego 5, 39-300 Mielec   zwana dalej „Zamawiającym”</w:t>
      </w:r>
    </w:p>
    <w:p w14:paraId="2885C30C" w14:textId="77777777" w:rsidR="005C1BB8" w:rsidRPr="002705D0" w:rsidRDefault="005C1BB8" w:rsidP="005C1BB8">
      <w:pPr>
        <w:rPr>
          <w:rFonts w:asciiTheme="minorHAnsi" w:eastAsia="Calibri" w:hAnsiTheme="minorHAnsi" w:cstheme="minorHAnsi"/>
          <w:b/>
          <w:sz w:val="22"/>
          <w:szCs w:val="22"/>
          <w:lang w:val="pl-PL"/>
        </w:rPr>
      </w:pPr>
    </w:p>
    <w:p w14:paraId="2E987974" w14:textId="77777777" w:rsidR="005C1BB8" w:rsidRPr="002705D0" w:rsidRDefault="005C1BB8" w:rsidP="005C1BB8">
      <w:pPr>
        <w:spacing w:after="37"/>
        <w:ind w:left="142" w:right="8"/>
        <w:jc w:val="both"/>
        <w:rPr>
          <w:rFonts w:asciiTheme="minorHAnsi" w:eastAsia="Calibri" w:hAnsiTheme="minorHAnsi" w:cstheme="minorHAnsi"/>
          <w:bCs/>
          <w:sz w:val="22"/>
          <w:szCs w:val="22"/>
          <w:lang w:val="pl-PL"/>
        </w:rPr>
      </w:pPr>
      <w:r w:rsidRPr="002705D0">
        <w:rPr>
          <w:rFonts w:asciiTheme="minorHAnsi" w:eastAsia="Calibri" w:hAnsiTheme="minorHAnsi" w:cstheme="minorHAnsi"/>
          <w:bCs/>
          <w:sz w:val="22"/>
          <w:szCs w:val="22"/>
          <w:lang w:val="pl-PL"/>
        </w:rPr>
        <w:t>REGON: 690581910, NIP: 8171981902</w:t>
      </w:r>
    </w:p>
    <w:p w14:paraId="2A7825AB" w14:textId="77777777" w:rsidR="005C1BB8" w:rsidRPr="002705D0" w:rsidRDefault="003C616B" w:rsidP="005C1BB8">
      <w:pPr>
        <w:spacing w:after="37"/>
        <w:ind w:right="8"/>
        <w:jc w:val="both"/>
        <w:rPr>
          <w:rFonts w:asciiTheme="minorHAnsi" w:eastAsia="Calibri" w:hAnsiTheme="minorHAnsi" w:cstheme="minorHAnsi"/>
          <w:bCs/>
          <w:sz w:val="22"/>
          <w:szCs w:val="22"/>
          <w:lang w:val="pl-PL"/>
        </w:rPr>
      </w:pPr>
      <w:r w:rsidRPr="002705D0">
        <w:rPr>
          <w:rFonts w:asciiTheme="minorHAnsi" w:eastAsia="Calibri" w:hAnsiTheme="minorHAnsi" w:cstheme="minorHAnsi"/>
          <w:bCs/>
          <w:sz w:val="22"/>
          <w:szCs w:val="22"/>
          <w:lang w:val="pl-PL"/>
        </w:rPr>
        <w:t xml:space="preserve">  </w:t>
      </w:r>
      <w:r w:rsidR="005C1BB8" w:rsidRPr="002705D0">
        <w:rPr>
          <w:rFonts w:asciiTheme="minorHAnsi" w:eastAsia="Calibri" w:hAnsiTheme="minorHAnsi" w:cstheme="minorHAnsi"/>
          <w:bCs/>
          <w:sz w:val="22"/>
          <w:szCs w:val="22"/>
          <w:lang w:val="pl-PL"/>
        </w:rPr>
        <w:t xml:space="preserve">tel. / fax:+48 17 773 05 90, +48 17 773 05 92 </w:t>
      </w:r>
    </w:p>
    <w:p w14:paraId="5E49D262" w14:textId="77777777" w:rsidR="003C616B" w:rsidRPr="002705D0" w:rsidRDefault="005C1BB8" w:rsidP="003C616B">
      <w:pPr>
        <w:spacing w:after="37"/>
        <w:ind w:left="142" w:right="8"/>
        <w:jc w:val="both"/>
        <w:rPr>
          <w:rFonts w:asciiTheme="minorHAnsi" w:eastAsia="Calibri" w:hAnsiTheme="minorHAnsi" w:cstheme="minorHAnsi"/>
          <w:bCs/>
          <w:sz w:val="22"/>
          <w:szCs w:val="22"/>
          <w:lang w:val="de-DE"/>
        </w:rPr>
      </w:pPr>
      <w:r w:rsidRPr="002705D0">
        <w:rPr>
          <w:rFonts w:asciiTheme="minorHAnsi" w:eastAsia="Calibri" w:hAnsiTheme="minorHAnsi" w:cstheme="minorHAnsi"/>
          <w:bCs/>
          <w:sz w:val="22"/>
          <w:szCs w:val="22"/>
          <w:lang w:val="de-DE"/>
        </w:rPr>
        <w:t xml:space="preserve">e- mail:  </w:t>
      </w:r>
      <w:proofErr w:type="spellStart"/>
      <w:r w:rsidRPr="002705D0">
        <w:rPr>
          <w:rFonts w:asciiTheme="minorHAnsi" w:eastAsia="Calibri" w:hAnsiTheme="minorHAnsi" w:cstheme="minorHAnsi"/>
          <w:bCs/>
          <w:sz w:val="22"/>
          <w:szCs w:val="22"/>
          <w:lang w:val="de-DE"/>
        </w:rPr>
        <w:t>a.bieniek</w:t>
      </w:r>
      <w:proofErr w:type="spellEnd"/>
      <w:r w:rsidRPr="002705D0">
        <w:rPr>
          <w:rFonts w:asciiTheme="minorHAnsi" w:eastAsia="Calibri" w:hAnsiTheme="minorHAnsi" w:cstheme="minorHAnsi"/>
          <w:bCs/>
          <w:sz w:val="22"/>
          <w:szCs w:val="22"/>
          <w:lang w:val="de-DE"/>
        </w:rPr>
        <w:t xml:space="preserve"> @ug.mielec.pl </w:t>
      </w:r>
    </w:p>
    <w:p w14:paraId="5118DB75" w14:textId="77777777" w:rsidR="005C1BB8" w:rsidRPr="002705D0" w:rsidRDefault="005C1BB8" w:rsidP="003C616B">
      <w:pPr>
        <w:spacing w:after="37"/>
        <w:ind w:left="142" w:right="8"/>
        <w:jc w:val="both"/>
        <w:rPr>
          <w:rFonts w:asciiTheme="minorHAnsi" w:eastAsia="Calibri" w:hAnsiTheme="minorHAnsi" w:cstheme="minorHAnsi"/>
          <w:bCs/>
          <w:sz w:val="22"/>
          <w:szCs w:val="22"/>
          <w:lang w:val="de-DE"/>
        </w:rPr>
      </w:pPr>
      <w:hyperlink r:id="rId8" w:history="1">
        <w:r w:rsidRPr="002705D0">
          <w:rPr>
            <w:rFonts w:asciiTheme="minorHAnsi" w:eastAsia="Calibri" w:hAnsiTheme="minorHAnsi" w:cstheme="minorHAnsi"/>
            <w:bCs/>
            <w:sz w:val="22"/>
            <w:szCs w:val="22"/>
            <w:u w:val="single"/>
            <w:lang w:val="de-DE"/>
          </w:rPr>
          <w:t>https://gminamielec.bip.gov.pl/</w:t>
        </w:r>
      </w:hyperlink>
    </w:p>
    <w:p w14:paraId="41A7F9E3" w14:textId="77777777" w:rsidR="005C1BB8" w:rsidRPr="002705D0" w:rsidRDefault="005C1BB8" w:rsidP="005C1BB8">
      <w:pPr>
        <w:spacing w:after="37"/>
        <w:ind w:left="142" w:right="8"/>
        <w:jc w:val="both"/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val="de-DE"/>
        </w:rPr>
      </w:pPr>
    </w:p>
    <w:p w14:paraId="642A3FE5" w14:textId="77777777" w:rsidR="005914B0" w:rsidRPr="002705D0" w:rsidRDefault="005C1BB8" w:rsidP="003C616B">
      <w:pPr>
        <w:spacing w:after="37"/>
        <w:ind w:left="142" w:right="8"/>
        <w:jc w:val="both"/>
        <w:rPr>
          <w:rFonts w:asciiTheme="minorHAnsi" w:eastAsia="Calibri" w:hAnsiTheme="minorHAnsi" w:cstheme="minorHAnsi"/>
          <w:sz w:val="22"/>
          <w:szCs w:val="22"/>
          <w:lang w:val="pl-PL"/>
        </w:rPr>
      </w:pPr>
      <w:r w:rsidRPr="002705D0">
        <w:rPr>
          <w:rFonts w:asciiTheme="minorHAnsi" w:eastAsia="Calibri" w:hAnsiTheme="minorHAnsi" w:cstheme="minorHAnsi"/>
          <w:sz w:val="22"/>
          <w:szCs w:val="22"/>
          <w:lang w:val="pl-PL"/>
        </w:rPr>
        <w:t>Strona internetowa prowadzonego postępowania na której udostępniane będą zmiany i wyjaśnienia treści SWZ oraz inne dokumenty zamówienia bezpośrednio związane z postępo</w:t>
      </w:r>
      <w:r w:rsidR="003C616B" w:rsidRPr="002705D0">
        <w:rPr>
          <w:rFonts w:asciiTheme="minorHAnsi" w:eastAsia="Calibri" w:hAnsiTheme="minorHAnsi" w:cstheme="minorHAnsi"/>
          <w:sz w:val="22"/>
          <w:szCs w:val="22"/>
          <w:lang w:val="pl-PL"/>
        </w:rPr>
        <w:t xml:space="preserve">waniem o udzielenie zamówienia </w:t>
      </w:r>
      <w:r w:rsidR="003C616B" w:rsidRPr="002705D0">
        <w:rPr>
          <w:rFonts w:asciiTheme="minorHAnsi" w:hAnsiTheme="minorHAnsi" w:cstheme="minorHAnsi"/>
          <w:sz w:val="22"/>
          <w:szCs w:val="22"/>
        </w:rPr>
        <w:t>https://ezamowienia.gov.pl/</w:t>
      </w:r>
    </w:p>
    <w:p w14:paraId="43E22A81" w14:textId="77777777" w:rsidR="005914B0" w:rsidRPr="002705D0" w:rsidRDefault="005914B0" w:rsidP="005914B0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685696F" w14:textId="77777777" w:rsidR="005914B0" w:rsidRPr="002705D0" w:rsidRDefault="005914B0" w:rsidP="005914B0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705D0">
        <w:rPr>
          <w:rFonts w:asciiTheme="minorHAnsi" w:hAnsiTheme="minorHAnsi" w:cstheme="minorHAnsi"/>
          <w:b/>
          <w:sz w:val="22"/>
          <w:szCs w:val="22"/>
          <w:u w:val="single"/>
        </w:rPr>
        <w:t>PODMIOT W IMIENIU KTÓREGO SKŁADANE JEST OŚWIADCZENIE</w:t>
      </w:r>
      <w:r w:rsidRPr="002705D0">
        <w:rPr>
          <w:rStyle w:val="Odwoanieprzypisudolnego"/>
          <w:rFonts w:asciiTheme="minorHAnsi" w:hAnsiTheme="minorHAnsi" w:cstheme="minorHAnsi"/>
          <w:b/>
          <w:sz w:val="22"/>
          <w:szCs w:val="22"/>
          <w:u w:val="single"/>
        </w:rPr>
        <w:footnoteReference w:id="1"/>
      </w:r>
      <w:r w:rsidRPr="002705D0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14:paraId="572AA79B" w14:textId="77777777" w:rsidR="005914B0" w:rsidRPr="002705D0" w:rsidRDefault="005914B0" w:rsidP="005914B0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705D0">
        <w:rPr>
          <w:rFonts w:asciiTheme="minorHAnsi" w:hAnsiTheme="minorHAnsi" w:cstheme="minorHAnsi"/>
          <w:b/>
          <w:noProof/>
          <w:sz w:val="22"/>
          <w:szCs w:val="22"/>
          <w:u w:val="single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C85728" wp14:editId="64C45133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6985" t="6350" r="13970" b="1079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7E8AF9" id="Prostokąt 2" o:spid="_x0000_s1026" style="position:absolute;margin-left:6.55pt;margin-top:16.2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"/>
            </w:pict>
          </mc:Fallback>
        </mc:AlternateContent>
      </w:r>
    </w:p>
    <w:p w14:paraId="1A6CCECF" w14:textId="77777777" w:rsidR="005914B0" w:rsidRPr="002705D0" w:rsidRDefault="005914B0" w:rsidP="005914B0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705D0">
        <w:rPr>
          <w:rFonts w:asciiTheme="minorHAnsi" w:hAnsiTheme="minorHAnsi" w:cstheme="minorHAnsi"/>
          <w:b/>
          <w:sz w:val="22"/>
          <w:szCs w:val="22"/>
        </w:rPr>
        <w:tab/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Wykonawca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, w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tym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wykonawca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wspólnie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ubiegający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się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o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udzielenie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zamówienia</w:t>
      </w:r>
      <w:proofErr w:type="spellEnd"/>
    </w:p>
    <w:p w14:paraId="5B46AB72" w14:textId="77777777" w:rsidR="005914B0" w:rsidRPr="002705D0" w:rsidRDefault="005914B0" w:rsidP="005914B0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705D0">
        <w:rPr>
          <w:rFonts w:asciiTheme="minorHAnsi" w:hAnsiTheme="minorHAnsi" w:cstheme="minorHAnsi"/>
          <w:b/>
          <w:noProof/>
          <w:sz w:val="22"/>
          <w:szCs w:val="22"/>
          <w:u w:val="single"/>
          <w:lang w:val="pl-PL"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C1028" wp14:editId="7EB4A751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6985" t="6985" r="13970" b="1016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AD9020" id="Prostokąt 1" o:spid="_x0000_s1026" style="position:absolute;margin-left:6.55pt;margin-top:13.3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"/>
            </w:pict>
          </mc:Fallback>
        </mc:AlternateContent>
      </w:r>
    </w:p>
    <w:p w14:paraId="412C22DC" w14:textId="77777777" w:rsidR="005914B0" w:rsidRPr="002705D0" w:rsidRDefault="005914B0" w:rsidP="005914B0">
      <w:pPr>
        <w:spacing w:line="276" w:lineRule="auto"/>
        <w:ind w:firstLine="708"/>
        <w:rPr>
          <w:rFonts w:asciiTheme="minorHAnsi" w:hAnsiTheme="minorHAnsi" w:cstheme="minorHAnsi"/>
          <w:bCs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Podmiot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udostępniający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zasoby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554221B8" w14:textId="77777777" w:rsidR="005914B0" w:rsidRPr="002705D0" w:rsidRDefault="005914B0" w:rsidP="005914B0">
      <w:pPr>
        <w:spacing w:line="276" w:lineRule="auto"/>
        <w:ind w:firstLine="708"/>
        <w:rPr>
          <w:rFonts w:asciiTheme="minorHAnsi" w:hAnsiTheme="minorHAnsi" w:cstheme="minorHAnsi"/>
          <w:bCs/>
          <w:sz w:val="22"/>
          <w:szCs w:val="22"/>
        </w:rPr>
      </w:pPr>
    </w:p>
    <w:p w14:paraId="65147AD7" w14:textId="77777777" w:rsidR="005914B0" w:rsidRPr="002705D0" w:rsidRDefault="005914B0" w:rsidP="005914B0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5DB972A1" w14:textId="77777777" w:rsidR="005914B0" w:rsidRPr="002705D0" w:rsidRDefault="005914B0" w:rsidP="005914B0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2E6F733D" w14:textId="77777777" w:rsidR="005914B0" w:rsidRPr="002705D0" w:rsidRDefault="005914B0" w:rsidP="005914B0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04A4C275" w14:textId="77777777" w:rsidR="005914B0" w:rsidRPr="002705D0" w:rsidRDefault="005914B0" w:rsidP="005914B0">
      <w:pPr>
        <w:spacing w:line="276" w:lineRule="auto"/>
        <w:ind w:right="4528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2705D0">
        <w:rPr>
          <w:rFonts w:asciiTheme="minorHAnsi" w:hAnsiTheme="minorHAnsi" w:cstheme="minorHAnsi"/>
          <w:i/>
          <w:sz w:val="22"/>
          <w:szCs w:val="22"/>
        </w:rPr>
        <w:t>(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pełna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nazwa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>/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firma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adres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, w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zależności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 od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podmiotu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>: NIP/PESEL, KRS/CEIDG)</w:t>
      </w:r>
    </w:p>
    <w:p w14:paraId="3FC4A712" w14:textId="77777777" w:rsidR="005914B0" w:rsidRPr="002705D0" w:rsidRDefault="005914B0" w:rsidP="005914B0">
      <w:pPr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  <w:proofErr w:type="spellStart"/>
      <w:r w:rsidRPr="002705D0">
        <w:rPr>
          <w:rFonts w:asciiTheme="minorHAnsi" w:hAnsiTheme="minorHAnsi" w:cstheme="minorHAnsi"/>
          <w:sz w:val="22"/>
          <w:szCs w:val="22"/>
          <w:u w:val="single"/>
        </w:rPr>
        <w:t>reprezentowany</w:t>
      </w:r>
      <w:proofErr w:type="spellEnd"/>
      <w:r w:rsidRPr="002705D0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  <w:u w:val="single"/>
        </w:rPr>
        <w:t>przez</w:t>
      </w:r>
      <w:proofErr w:type="spellEnd"/>
      <w:r w:rsidRPr="002705D0">
        <w:rPr>
          <w:rFonts w:asciiTheme="minorHAnsi" w:hAnsiTheme="minorHAnsi" w:cstheme="minorHAnsi"/>
          <w:sz w:val="22"/>
          <w:szCs w:val="22"/>
          <w:u w:val="single"/>
        </w:rPr>
        <w:t>:</w:t>
      </w:r>
    </w:p>
    <w:p w14:paraId="764A2997" w14:textId="77777777" w:rsidR="005914B0" w:rsidRPr="002705D0" w:rsidRDefault="005914B0" w:rsidP="005914B0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162A6DB5" w14:textId="77777777" w:rsidR="005914B0" w:rsidRPr="002705D0" w:rsidRDefault="005914B0" w:rsidP="005914B0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74BF894D" w14:textId="77777777" w:rsidR="005914B0" w:rsidRPr="002705D0" w:rsidRDefault="005914B0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2705D0">
        <w:rPr>
          <w:rFonts w:asciiTheme="minorHAnsi" w:hAnsiTheme="minorHAnsi" w:cstheme="minorHAnsi"/>
          <w:i/>
          <w:sz w:val="22"/>
          <w:szCs w:val="22"/>
        </w:rPr>
        <w:t xml:space="preserve"> (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imię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nazwisko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stanowisko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>/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podstawa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 do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reprezentacji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>)</w:t>
      </w:r>
    </w:p>
    <w:p w14:paraId="730332ED" w14:textId="77777777" w:rsidR="005914B0" w:rsidRPr="002705D0" w:rsidRDefault="005914B0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5CC593EC" w14:textId="77777777" w:rsidR="005914B0" w:rsidRPr="002705D0" w:rsidRDefault="005914B0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22C8BF3F" w14:textId="77777777" w:rsidR="005914B0" w:rsidRPr="002705D0" w:rsidRDefault="005914B0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0A5D86B1" w14:textId="77777777" w:rsidR="003C616B" w:rsidRPr="002705D0" w:rsidRDefault="003C616B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4104ED9F" w14:textId="77777777" w:rsidR="00CC5708" w:rsidRPr="002705D0" w:rsidRDefault="00CC5708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751CC4E0" w14:textId="77777777" w:rsidR="00CC5708" w:rsidRPr="002705D0" w:rsidRDefault="00CC5708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6BB9B697" w14:textId="77777777" w:rsidR="00CC5708" w:rsidRPr="002705D0" w:rsidRDefault="00CC5708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4E9EAA61" w14:textId="77777777" w:rsidR="00CC5708" w:rsidRPr="002705D0" w:rsidRDefault="00CC5708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37FB17E4" w14:textId="77777777" w:rsidR="00CC5708" w:rsidRPr="002705D0" w:rsidRDefault="00CC5708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36D058B3" w14:textId="77777777" w:rsidR="003C616B" w:rsidRPr="002705D0" w:rsidRDefault="003C616B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71E7A0D1" w14:textId="77777777" w:rsidR="00CC5708" w:rsidRPr="002705D0" w:rsidRDefault="00CC5708" w:rsidP="0069188D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69188D" w:rsidRPr="002705D0" w14:paraId="2161F8FD" w14:textId="77777777" w:rsidTr="00020F50">
        <w:tc>
          <w:tcPr>
            <w:tcW w:w="9093" w:type="dxa"/>
            <w:shd w:val="clear" w:color="auto" w:fill="F2F2F2" w:themeFill="background1" w:themeFillShade="F2"/>
          </w:tcPr>
          <w:p w14:paraId="5E11714D" w14:textId="550A5C2A" w:rsidR="0069188D" w:rsidRPr="002705D0" w:rsidRDefault="0069188D" w:rsidP="0002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Oświadczenie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składane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na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podstawie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art. 273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ust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2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ustawy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dnia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11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września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2019 r.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Prawo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zamówień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publicznych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proofErr w:type="spellStart"/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tekst</w:t>
            </w:r>
            <w:proofErr w:type="spellEnd"/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jedn</w:t>
            </w:r>
            <w:proofErr w:type="spellEnd"/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. Dz. U. z 202</w:t>
            </w:r>
            <w:r w:rsidR="00AD2B2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r., </w:t>
            </w:r>
            <w:proofErr w:type="spellStart"/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poz</w:t>
            </w:r>
            <w:proofErr w:type="spellEnd"/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r w:rsidR="00AD2B2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1320</w:t>
            </w:r>
            <w:r w:rsidR="00EF361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ze </w:t>
            </w:r>
            <w:proofErr w:type="spellStart"/>
            <w:r w:rsidR="00EF361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zm</w:t>
            </w:r>
            <w:proofErr w:type="spellEnd"/>
            <w:r w:rsidR="00EF361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="00AD2B2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dalej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ustawa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Pzp</w:t>
            </w:r>
            <w:proofErr w:type="spellEnd"/>
          </w:p>
          <w:p w14:paraId="5E348F15" w14:textId="77777777" w:rsidR="0069188D" w:rsidRPr="002705D0" w:rsidRDefault="0069188D" w:rsidP="0002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DOTYCZĄCE PRZESŁANEK WYKLUCZENIA Z POSTĘPOWANIA</w:t>
            </w:r>
          </w:p>
        </w:tc>
      </w:tr>
    </w:tbl>
    <w:p w14:paraId="4699CC04" w14:textId="77777777" w:rsidR="0069188D" w:rsidRPr="002705D0" w:rsidRDefault="0069188D" w:rsidP="0069188D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5348195" w14:textId="77777777" w:rsidR="00196966" w:rsidRPr="002705D0" w:rsidRDefault="00196966" w:rsidP="0069188D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3B159A5" w14:textId="33C3F04A" w:rsidR="00AD2B25" w:rsidRPr="002705D0" w:rsidRDefault="0069188D" w:rsidP="007A296D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  <w:lang w:val="pl-PL" w:bidi="pl-PL"/>
        </w:rPr>
      </w:pPr>
      <w:r w:rsidRPr="002705D0">
        <w:rPr>
          <w:rFonts w:asciiTheme="minorHAnsi" w:hAnsiTheme="minorHAnsi" w:cstheme="minorHAnsi"/>
          <w:sz w:val="22"/>
          <w:szCs w:val="22"/>
        </w:rPr>
        <w:t xml:space="preserve">Na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potrzeby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postępowania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o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udzielenie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zamówienia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publicznego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którego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przedmiotem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jest</w:t>
      </w:r>
      <w:bookmarkStart w:id="0" w:name="_Hlk63084290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robota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budowlana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zadaniu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inwestycyjnym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pn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>.</w:t>
      </w:r>
      <w:bookmarkEnd w:id="0"/>
      <w:r w:rsidR="003C616B" w:rsidRPr="002705D0">
        <w:rPr>
          <w:rFonts w:asciiTheme="minorHAnsi" w:hAnsiTheme="minorHAnsi" w:cstheme="minorHAnsi"/>
          <w:sz w:val="22"/>
          <w:szCs w:val="22"/>
        </w:rPr>
        <w:t xml:space="preserve"> </w:t>
      </w:r>
      <w:r w:rsidR="007A296D" w:rsidRPr="007A296D">
        <w:rPr>
          <w:rFonts w:asciiTheme="minorHAnsi" w:hAnsiTheme="minorHAnsi" w:cstheme="minorHAnsi"/>
          <w:b/>
          <w:bCs/>
          <w:sz w:val="22"/>
          <w:szCs w:val="22"/>
          <w:lang w:val="pl-PL" w:bidi="pl-PL"/>
        </w:rPr>
        <w:t>Budowa zaplecza Punktu Selektywnej Zbiórki Odpadów Komunalnych w miejscowości</w:t>
      </w:r>
      <w:r w:rsidR="007A296D">
        <w:rPr>
          <w:rFonts w:asciiTheme="minorHAnsi" w:hAnsiTheme="minorHAnsi" w:cstheme="minorHAnsi"/>
          <w:b/>
          <w:bCs/>
          <w:sz w:val="22"/>
          <w:szCs w:val="22"/>
          <w:lang w:val="pl-PL" w:bidi="pl-PL"/>
        </w:rPr>
        <w:t xml:space="preserve"> </w:t>
      </w:r>
      <w:r w:rsidR="007A296D" w:rsidRPr="007A296D">
        <w:rPr>
          <w:rFonts w:asciiTheme="minorHAnsi" w:hAnsiTheme="minorHAnsi" w:cstheme="minorHAnsi"/>
          <w:b/>
          <w:bCs/>
          <w:sz w:val="22"/>
          <w:szCs w:val="22"/>
          <w:lang w:val="pl-PL" w:bidi="pl-PL"/>
        </w:rPr>
        <w:t>Chorzelów  Gmina Mielec</w:t>
      </w:r>
      <w:r w:rsidR="00AD2B25" w:rsidRPr="002705D0">
        <w:rPr>
          <w:rFonts w:asciiTheme="minorHAnsi" w:hAnsiTheme="minorHAnsi" w:cstheme="minorHAnsi"/>
          <w:b/>
          <w:bCs/>
          <w:sz w:val="22"/>
          <w:szCs w:val="22"/>
          <w:lang w:val="pl-PL" w:bidi="pl-PL"/>
        </w:rPr>
        <w:t>.</w:t>
      </w:r>
    </w:p>
    <w:p w14:paraId="5582BBC5" w14:textId="37A01779" w:rsidR="003C616B" w:rsidRPr="002705D0" w:rsidRDefault="0069188D" w:rsidP="00AD2B25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  <w:lang w:val="pl-PL" w:bidi="pl-PL"/>
        </w:rPr>
      </w:pPr>
      <w:proofErr w:type="spellStart"/>
      <w:r w:rsidRPr="002705D0">
        <w:rPr>
          <w:rFonts w:asciiTheme="minorHAnsi" w:hAnsiTheme="minorHAnsi" w:cstheme="minorHAnsi"/>
          <w:snapToGrid w:val="0"/>
          <w:sz w:val="22"/>
          <w:szCs w:val="22"/>
        </w:rPr>
        <w:t>p</w:t>
      </w:r>
      <w:r w:rsidRPr="002705D0">
        <w:rPr>
          <w:rFonts w:asciiTheme="minorHAnsi" w:hAnsiTheme="minorHAnsi" w:cstheme="minorHAnsi"/>
          <w:sz w:val="22"/>
          <w:szCs w:val="22"/>
        </w:rPr>
        <w:t>rowadzonego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przez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Gminę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C1BB8" w:rsidRPr="002705D0">
        <w:rPr>
          <w:rFonts w:asciiTheme="minorHAnsi" w:hAnsiTheme="minorHAnsi" w:cstheme="minorHAnsi"/>
          <w:b/>
          <w:sz w:val="22"/>
          <w:szCs w:val="22"/>
        </w:rPr>
        <w:t>Mielec</w:t>
      </w:r>
      <w:r w:rsidRPr="002705D0">
        <w:rPr>
          <w:rFonts w:asciiTheme="minorHAnsi" w:hAnsiTheme="minorHAnsi" w:cstheme="minorHAnsi"/>
          <w:b/>
          <w:sz w:val="22"/>
          <w:szCs w:val="22"/>
        </w:rPr>
        <w:t xml:space="preserve">, </w:t>
      </w:r>
    </w:p>
    <w:p w14:paraId="136A4AF6" w14:textId="77777777" w:rsidR="0069188D" w:rsidRPr="002705D0" w:rsidRDefault="0069188D" w:rsidP="003C616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oświadczam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że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>:</w:t>
      </w:r>
    </w:p>
    <w:p w14:paraId="6FCA8366" w14:textId="77777777" w:rsidR="0069188D" w:rsidRPr="002705D0" w:rsidRDefault="0069188D" w:rsidP="0069188D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71FDD8F" w14:textId="77777777" w:rsidR="0069188D" w:rsidRPr="002705D0" w:rsidRDefault="0069188D" w:rsidP="0069188D">
      <w:pPr>
        <w:pStyle w:val="Akapitzlist"/>
        <w:numPr>
          <w:ilvl w:val="0"/>
          <w:numId w:val="6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Oświadczenie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>:</w:t>
      </w:r>
    </w:p>
    <w:p w14:paraId="2C839A61" w14:textId="77777777" w:rsidR="0069188D" w:rsidRPr="002705D0" w:rsidRDefault="0069188D" w:rsidP="0069188D">
      <w:pPr>
        <w:pStyle w:val="Akapitzlis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C65680" w14:textId="77777777" w:rsidR="0069188D" w:rsidRPr="002705D0" w:rsidRDefault="0069188D" w:rsidP="0069188D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Oświadczam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że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podmiot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w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imieniu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którego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składane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jest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oświadczenie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>:</w:t>
      </w:r>
    </w:p>
    <w:p w14:paraId="06F14F7C" w14:textId="77777777" w:rsidR="0069188D" w:rsidRPr="002705D0" w:rsidRDefault="0069188D" w:rsidP="0069188D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282F97F" w14:textId="77777777" w:rsidR="0069188D" w:rsidRPr="002705D0" w:rsidRDefault="0069188D" w:rsidP="0069188D">
      <w:pPr>
        <w:spacing w:line="276" w:lineRule="auto"/>
        <w:ind w:left="284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5AA78D8" w14:textId="77777777" w:rsidR="0069188D" w:rsidRPr="002705D0" w:rsidRDefault="0069188D" w:rsidP="00EE184B">
      <w:pPr>
        <w:spacing w:line="276" w:lineRule="auto"/>
        <w:ind w:left="851" w:hanging="851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b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83D7FE" wp14:editId="240217FF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7620" r="13335" b="9525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43E70A" id="Prostokąt 6" o:spid="_x0000_s1026" style="position:absolute;margin-left:10.75pt;margin-top:1.85pt;width:15.6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"/>
            </w:pict>
          </mc:Fallback>
        </mc:AlternateContent>
      </w:r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705D0">
        <w:rPr>
          <w:rFonts w:asciiTheme="minorHAnsi" w:hAnsiTheme="minorHAnsi" w:cstheme="minorHAnsi"/>
          <w:b/>
          <w:sz w:val="22"/>
          <w:szCs w:val="22"/>
        </w:rPr>
        <w:tab/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nie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podlega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wykluczeniu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postępowania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podstawie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r w:rsidRPr="002705D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art. 108 </w:t>
      </w:r>
      <w:proofErr w:type="spellStart"/>
      <w:r w:rsidRPr="002705D0">
        <w:rPr>
          <w:rFonts w:asciiTheme="minorHAnsi" w:hAnsiTheme="minorHAnsi" w:cstheme="minorHAnsi"/>
          <w:color w:val="000000" w:themeColor="text1"/>
          <w:sz w:val="22"/>
          <w:szCs w:val="22"/>
        </w:rPr>
        <w:t>ust</w:t>
      </w:r>
      <w:proofErr w:type="spellEnd"/>
      <w:r w:rsidRPr="002705D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1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ustawy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A876C6"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A876C6" w:rsidRPr="002705D0">
        <w:rPr>
          <w:rFonts w:asciiTheme="minorHAnsi" w:hAnsiTheme="minorHAnsi" w:cstheme="minorHAnsi"/>
          <w:sz w:val="22"/>
          <w:szCs w:val="22"/>
        </w:rPr>
        <w:t>lub</w:t>
      </w:r>
      <w:proofErr w:type="spellEnd"/>
      <w:r w:rsidR="00EE184B" w:rsidRPr="002705D0">
        <w:rPr>
          <w:rFonts w:asciiTheme="minorHAnsi" w:hAnsiTheme="minorHAnsi" w:cstheme="minorHAnsi"/>
          <w:sz w:val="22"/>
          <w:szCs w:val="22"/>
        </w:rPr>
        <w:t xml:space="preserve"> art. 109 </w:t>
      </w:r>
      <w:proofErr w:type="spellStart"/>
      <w:r w:rsidR="00EE184B" w:rsidRPr="002705D0">
        <w:rPr>
          <w:rFonts w:asciiTheme="minorHAnsi" w:hAnsiTheme="minorHAnsi" w:cstheme="minorHAnsi"/>
          <w:sz w:val="22"/>
          <w:szCs w:val="22"/>
        </w:rPr>
        <w:t>ust</w:t>
      </w:r>
      <w:proofErr w:type="spellEnd"/>
      <w:r w:rsidR="00EE184B" w:rsidRPr="002705D0">
        <w:rPr>
          <w:rFonts w:asciiTheme="minorHAnsi" w:hAnsiTheme="minorHAnsi" w:cstheme="minorHAnsi"/>
          <w:sz w:val="22"/>
          <w:szCs w:val="22"/>
        </w:rPr>
        <w:t>. 1 pkt 4, 5, 7</w:t>
      </w:r>
      <w:r w:rsidR="00A876C6"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A876C6" w:rsidRPr="002705D0">
        <w:rPr>
          <w:rFonts w:asciiTheme="minorHAnsi" w:hAnsiTheme="minorHAnsi" w:cstheme="minorHAnsi"/>
          <w:sz w:val="22"/>
          <w:szCs w:val="22"/>
        </w:rPr>
        <w:t>ustawy</w:t>
      </w:r>
      <w:proofErr w:type="spellEnd"/>
      <w:r w:rsidR="00A876C6"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A876C6" w:rsidRPr="002705D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A876C6" w:rsidRPr="002705D0">
        <w:rPr>
          <w:rFonts w:asciiTheme="minorHAnsi" w:hAnsiTheme="minorHAnsi" w:cstheme="minorHAnsi"/>
          <w:sz w:val="22"/>
          <w:szCs w:val="22"/>
        </w:rPr>
        <w:t xml:space="preserve"> </w:t>
      </w:r>
      <w:r w:rsidR="00EE184B" w:rsidRPr="002705D0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7EACC1D" w14:textId="77777777" w:rsidR="0069188D" w:rsidRPr="002705D0" w:rsidRDefault="0069188D" w:rsidP="0069188D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5A53F9E" w14:textId="77777777" w:rsidR="0069188D" w:rsidRPr="002705D0" w:rsidRDefault="0069188D" w:rsidP="00EE184B">
      <w:pPr>
        <w:spacing w:line="276" w:lineRule="auto"/>
        <w:ind w:left="851" w:hanging="851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b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5F5AB0" wp14:editId="082715F7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8890" r="13335" b="8255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C32D60" id="Prostokąt 5" o:spid="_x0000_s1026" style="position:absolute;margin-left:10.75pt;margin-top:1.85pt;width:15.6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"/>
            </w:pict>
          </mc:Fallback>
        </mc:AlternateContent>
      </w:r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705D0">
        <w:rPr>
          <w:rFonts w:asciiTheme="minorHAnsi" w:hAnsiTheme="minorHAnsi" w:cstheme="minorHAnsi"/>
          <w:b/>
          <w:sz w:val="22"/>
          <w:szCs w:val="22"/>
        </w:rPr>
        <w:tab/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podlega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wykluczeniu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postępowania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podstawie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r w:rsidRPr="002705D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art. 108 </w:t>
      </w:r>
      <w:proofErr w:type="spellStart"/>
      <w:r w:rsidRPr="002705D0">
        <w:rPr>
          <w:rFonts w:asciiTheme="minorHAnsi" w:hAnsiTheme="minorHAnsi" w:cstheme="minorHAnsi"/>
          <w:color w:val="000000" w:themeColor="text1"/>
          <w:sz w:val="22"/>
          <w:szCs w:val="22"/>
        </w:rPr>
        <w:t>ust</w:t>
      </w:r>
      <w:proofErr w:type="spellEnd"/>
      <w:r w:rsidRPr="002705D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1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ustawy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EE184B"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A876C6" w:rsidRPr="002705D0">
        <w:rPr>
          <w:rFonts w:asciiTheme="minorHAnsi" w:hAnsiTheme="minorHAnsi" w:cstheme="minorHAnsi"/>
          <w:sz w:val="22"/>
          <w:szCs w:val="22"/>
        </w:rPr>
        <w:t>lub</w:t>
      </w:r>
      <w:proofErr w:type="spellEnd"/>
      <w:r w:rsidR="00EE184B" w:rsidRPr="002705D0">
        <w:rPr>
          <w:rFonts w:asciiTheme="minorHAnsi" w:hAnsiTheme="minorHAnsi" w:cstheme="minorHAnsi"/>
          <w:sz w:val="22"/>
          <w:szCs w:val="22"/>
        </w:rPr>
        <w:t xml:space="preserve"> art. 109 </w:t>
      </w:r>
      <w:proofErr w:type="spellStart"/>
      <w:r w:rsidR="00EE184B" w:rsidRPr="002705D0">
        <w:rPr>
          <w:rFonts w:asciiTheme="minorHAnsi" w:hAnsiTheme="minorHAnsi" w:cstheme="minorHAnsi"/>
          <w:sz w:val="22"/>
          <w:szCs w:val="22"/>
        </w:rPr>
        <w:t>ust</w:t>
      </w:r>
      <w:proofErr w:type="spellEnd"/>
      <w:r w:rsidR="00EE184B" w:rsidRPr="002705D0">
        <w:rPr>
          <w:rFonts w:asciiTheme="minorHAnsi" w:hAnsiTheme="minorHAnsi" w:cstheme="minorHAnsi"/>
          <w:sz w:val="22"/>
          <w:szCs w:val="22"/>
        </w:rPr>
        <w:t>. 1 pkt 4, 5, 7</w:t>
      </w:r>
      <w:r w:rsidR="00A876C6"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A876C6" w:rsidRPr="002705D0">
        <w:rPr>
          <w:rFonts w:asciiTheme="minorHAnsi" w:hAnsiTheme="minorHAnsi" w:cstheme="minorHAnsi"/>
          <w:sz w:val="22"/>
          <w:szCs w:val="22"/>
        </w:rPr>
        <w:t>ustawy</w:t>
      </w:r>
      <w:proofErr w:type="spellEnd"/>
      <w:r w:rsidR="00A876C6"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A876C6" w:rsidRPr="002705D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EE184B" w:rsidRPr="002705D0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="00EE184B" w:rsidRPr="002705D0">
        <w:rPr>
          <w:rFonts w:asciiTheme="minorHAnsi" w:hAnsiTheme="minorHAnsi" w:cstheme="minorHAnsi"/>
          <w:sz w:val="22"/>
          <w:szCs w:val="22"/>
        </w:rPr>
        <w:t>.</w:t>
      </w:r>
    </w:p>
    <w:p w14:paraId="4F864406" w14:textId="77777777" w:rsidR="0069188D" w:rsidRPr="002705D0" w:rsidRDefault="0069188D" w:rsidP="004D0AD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CEC79C9" w14:textId="77777777" w:rsidR="0069188D" w:rsidRPr="002705D0" w:rsidRDefault="0069188D" w:rsidP="0069188D">
      <w:pPr>
        <w:pStyle w:val="Akapitzlist"/>
        <w:numPr>
          <w:ilvl w:val="0"/>
          <w:numId w:val="6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Jeżeli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podmiot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, w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imieniu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którego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składane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jest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oświadczenie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podlega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wykluczeniu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(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sekcja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wypełniana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jedynie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w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przypadku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gdy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odpowiedź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w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sekcji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1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brzmi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TAK):</w:t>
      </w:r>
    </w:p>
    <w:p w14:paraId="47090B88" w14:textId="77777777" w:rsidR="0069188D" w:rsidRPr="002705D0" w:rsidRDefault="0069188D" w:rsidP="0069188D">
      <w:pPr>
        <w:pStyle w:val="Akapitzlis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0C2F75" w14:textId="77777777" w:rsidR="0069188D" w:rsidRPr="002705D0" w:rsidRDefault="0069188D" w:rsidP="0069188D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Oświadczam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że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podmiot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w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imieniu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którego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składane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jest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oświadczenie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podlega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wykluczeniu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postępowania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podstawie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art. ……………………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ustawy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r w:rsidRPr="002705D0">
        <w:rPr>
          <w:rFonts w:asciiTheme="minorHAnsi" w:hAnsiTheme="minorHAnsi" w:cstheme="minorHAnsi"/>
          <w:i/>
          <w:sz w:val="22"/>
          <w:szCs w:val="22"/>
        </w:rPr>
        <w:t>(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podać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mającą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zastosowanie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podstawę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wykluczenia</w:t>
      </w:r>
      <w:proofErr w:type="spellEnd"/>
      <w:r w:rsidR="004D0AD0" w:rsidRPr="002705D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="004D0AD0" w:rsidRPr="002705D0">
        <w:rPr>
          <w:rFonts w:asciiTheme="minorHAnsi" w:hAnsiTheme="minorHAnsi" w:cstheme="minorHAnsi"/>
          <w:i/>
          <w:sz w:val="22"/>
          <w:szCs w:val="22"/>
        </w:rPr>
        <w:t>spośród</w:t>
      </w:r>
      <w:proofErr w:type="spellEnd"/>
      <w:r w:rsidR="004D0AD0" w:rsidRPr="002705D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="004D0AD0" w:rsidRPr="002705D0">
        <w:rPr>
          <w:rFonts w:asciiTheme="minorHAnsi" w:hAnsiTheme="minorHAnsi" w:cstheme="minorHAnsi"/>
          <w:i/>
          <w:sz w:val="22"/>
          <w:szCs w:val="22"/>
        </w:rPr>
        <w:t>wymienionych</w:t>
      </w:r>
      <w:proofErr w:type="spellEnd"/>
      <w:r w:rsidR="004D0AD0" w:rsidRPr="002705D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="004D0AD0" w:rsidRPr="002705D0">
        <w:rPr>
          <w:rFonts w:asciiTheme="minorHAnsi" w:hAnsiTheme="minorHAnsi" w:cstheme="minorHAnsi"/>
          <w:i/>
          <w:sz w:val="22"/>
          <w:szCs w:val="22"/>
        </w:rPr>
        <w:t>w art</w:t>
      </w:r>
      <w:proofErr w:type="spellEnd"/>
      <w:r w:rsidR="004D0AD0" w:rsidRPr="002705D0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="00A876C6" w:rsidRPr="002705D0">
        <w:rPr>
          <w:rFonts w:asciiTheme="minorHAnsi" w:hAnsiTheme="minorHAnsi" w:cstheme="minorHAnsi"/>
          <w:i/>
          <w:sz w:val="22"/>
          <w:szCs w:val="22"/>
        </w:rPr>
        <w:t xml:space="preserve">108 </w:t>
      </w:r>
      <w:proofErr w:type="spellStart"/>
      <w:r w:rsidR="00A876C6" w:rsidRPr="002705D0">
        <w:rPr>
          <w:rFonts w:asciiTheme="minorHAnsi" w:hAnsiTheme="minorHAnsi" w:cstheme="minorHAnsi"/>
          <w:i/>
          <w:sz w:val="22"/>
          <w:szCs w:val="22"/>
        </w:rPr>
        <w:t>ust</w:t>
      </w:r>
      <w:proofErr w:type="spellEnd"/>
      <w:r w:rsidR="00A876C6" w:rsidRPr="002705D0">
        <w:rPr>
          <w:rFonts w:asciiTheme="minorHAnsi" w:hAnsiTheme="minorHAnsi" w:cstheme="minorHAnsi"/>
          <w:i/>
          <w:sz w:val="22"/>
          <w:szCs w:val="22"/>
        </w:rPr>
        <w:t xml:space="preserve">. 1 </w:t>
      </w:r>
      <w:proofErr w:type="spellStart"/>
      <w:r w:rsidR="00A876C6" w:rsidRPr="002705D0">
        <w:rPr>
          <w:rFonts w:asciiTheme="minorHAnsi" w:hAnsiTheme="minorHAnsi" w:cstheme="minorHAnsi"/>
          <w:i/>
          <w:sz w:val="22"/>
          <w:szCs w:val="22"/>
        </w:rPr>
        <w:t>lub</w:t>
      </w:r>
      <w:proofErr w:type="spellEnd"/>
      <w:r w:rsidR="00A876C6" w:rsidRPr="002705D0">
        <w:rPr>
          <w:rFonts w:asciiTheme="minorHAnsi" w:hAnsiTheme="minorHAnsi" w:cstheme="minorHAnsi"/>
          <w:i/>
          <w:sz w:val="22"/>
          <w:szCs w:val="22"/>
        </w:rPr>
        <w:t xml:space="preserve"> art. 109 </w:t>
      </w:r>
      <w:proofErr w:type="spellStart"/>
      <w:r w:rsidR="00A876C6" w:rsidRPr="002705D0">
        <w:rPr>
          <w:rFonts w:asciiTheme="minorHAnsi" w:hAnsiTheme="minorHAnsi" w:cstheme="minorHAnsi"/>
          <w:sz w:val="22"/>
          <w:szCs w:val="22"/>
        </w:rPr>
        <w:t>ust</w:t>
      </w:r>
      <w:proofErr w:type="spellEnd"/>
      <w:r w:rsidR="00A876C6" w:rsidRPr="002705D0">
        <w:rPr>
          <w:rFonts w:asciiTheme="minorHAnsi" w:hAnsiTheme="minorHAnsi" w:cstheme="minorHAnsi"/>
          <w:sz w:val="22"/>
          <w:szCs w:val="22"/>
        </w:rPr>
        <w:t xml:space="preserve">. 1 pkt 4, 5, 7 </w:t>
      </w:r>
      <w:proofErr w:type="spellStart"/>
      <w:r w:rsidR="00A876C6" w:rsidRPr="002705D0">
        <w:rPr>
          <w:rFonts w:asciiTheme="minorHAnsi" w:hAnsiTheme="minorHAnsi" w:cstheme="minorHAnsi"/>
          <w:sz w:val="22"/>
          <w:szCs w:val="22"/>
        </w:rPr>
        <w:t>ustawy</w:t>
      </w:r>
      <w:proofErr w:type="spellEnd"/>
      <w:r w:rsidR="00A876C6"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A876C6" w:rsidRPr="002705D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A876C6" w:rsidRPr="002705D0">
        <w:rPr>
          <w:rFonts w:asciiTheme="minorHAnsi" w:hAnsiTheme="minorHAnsi" w:cstheme="minorHAnsi"/>
          <w:sz w:val="22"/>
          <w:szCs w:val="22"/>
        </w:rPr>
        <w:t xml:space="preserve"> </w:t>
      </w:r>
      <w:r w:rsidR="00A876C6" w:rsidRPr="002705D0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2705D0">
        <w:rPr>
          <w:rFonts w:asciiTheme="minorHAnsi" w:hAnsiTheme="minorHAnsi" w:cstheme="minorHAnsi"/>
          <w:i/>
          <w:sz w:val="22"/>
          <w:szCs w:val="22"/>
        </w:rPr>
        <w:t>).</w:t>
      </w:r>
    </w:p>
    <w:p w14:paraId="0B85672F" w14:textId="77777777" w:rsidR="0069188D" w:rsidRPr="002705D0" w:rsidRDefault="0069188D" w:rsidP="0069188D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7D43B16" w14:textId="77777777" w:rsidR="0069188D" w:rsidRPr="002705D0" w:rsidRDefault="0069188D" w:rsidP="0069188D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sz w:val="22"/>
          <w:szCs w:val="22"/>
        </w:rPr>
        <w:t>Jednocześnie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oświadczam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że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podstawie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art. 110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ust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. 2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ustawy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podmiot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</w:t>
      </w:r>
      <w:r w:rsidRPr="002705D0">
        <w:rPr>
          <w:rFonts w:asciiTheme="minorHAnsi" w:hAnsiTheme="minorHAnsi" w:cstheme="minorHAnsi"/>
          <w:sz w:val="22"/>
          <w:szCs w:val="22"/>
        </w:rPr>
        <w:br/>
        <w:t xml:space="preserve">w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imieniu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którego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składane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jest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oświadczenie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podjął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następujące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środki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naprawcze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>: …………………………………………………………………………</w:t>
      </w:r>
    </w:p>
    <w:p w14:paraId="43EB79A2" w14:textId="77777777" w:rsidR="00CC5708" w:rsidRPr="002705D0" w:rsidRDefault="00CC5708" w:rsidP="0069188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A60FFF" w14:textId="77777777" w:rsidR="0069188D" w:rsidRPr="002705D0" w:rsidRDefault="0069188D" w:rsidP="0069188D">
      <w:pPr>
        <w:pStyle w:val="Akapitzlist"/>
        <w:numPr>
          <w:ilvl w:val="0"/>
          <w:numId w:val="6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Oświadczenie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dotyczące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podanych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informacji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>:</w:t>
      </w:r>
    </w:p>
    <w:p w14:paraId="6CC082CD" w14:textId="77777777" w:rsidR="0069188D" w:rsidRPr="002705D0" w:rsidRDefault="0069188D" w:rsidP="0069188D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066D228" w14:textId="77777777" w:rsidR="0069188D" w:rsidRPr="002705D0" w:rsidRDefault="0069188D" w:rsidP="0069188D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Oświadczam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że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wszystkie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informacje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podane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w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powyższych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oświadczeniach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r w:rsidRPr="002705D0">
        <w:rPr>
          <w:rFonts w:asciiTheme="minorHAnsi" w:hAnsiTheme="minorHAnsi" w:cstheme="minorHAnsi"/>
          <w:sz w:val="22"/>
          <w:szCs w:val="22"/>
        </w:rPr>
        <w:br/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są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aktualne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zgodne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prawdą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>.</w:t>
      </w:r>
    </w:p>
    <w:p w14:paraId="739920B8" w14:textId="77777777" w:rsidR="0084266C" w:rsidRPr="002705D0" w:rsidRDefault="0084266C" w:rsidP="0069188D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4892B07" w14:textId="77777777" w:rsidR="0084266C" w:rsidRPr="002705D0" w:rsidRDefault="0084266C" w:rsidP="0069188D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D4492DF" w14:textId="77777777" w:rsidR="0084266C" w:rsidRPr="002705D0" w:rsidRDefault="0084266C" w:rsidP="0069188D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3AC33AFF" w14:textId="77777777" w:rsidR="0084266C" w:rsidRPr="002705D0" w:rsidRDefault="0084266C" w:rsidP="0069188D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6EBB1523" w14:textId="77777777" w:rsidR="0084266C" w:rsidRPr="002705D0" w:rsidRDefault="0084266C" w:rsidP="0069188D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EE184B" w:rsidRPr="002705D0" w14:paraId="0A4273E5" w14:textId="77777777" w:rsidTr="00020F50">
        <w:tc>
          <w:tcPr>
            <w:tcW w:w="9093" w:type="dxa"/>
            <w:shd w:val="clear" w:color="auto" w:fill="F2F2F2" w:themeFill="background1" w:themeFillShade="F2"/>
          </w:tcPr>
          <w:p w14:paraId="1A26CB04" w14:textId="6D79FA33" w:rsidR="00EE184B" w:rsidRPr="002705D0" w:rsidRDefault="00EE184B" w:rsidP="0002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Oświadczenie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składane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na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podstawie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art. 273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ust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2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ustawy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dnia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11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września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2019 r.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Prawo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zamówień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publiczn</w:t>
            </w:r>
            <w:r w:rsidR="00CF6294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ych</w:t>
            </w:r>
            <w:proofErr w:type="spellEnd"/>
            <w:r w:rsidR="00CF6294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proofErr w:type="spellStart"/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tekst</w:t>
            </w:r>
            <w:proofErr w:type="spellEnd"/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jedn</w:t>
            </w:r>
            <w:proofErr w:type="spellEnd"/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. Dz. U. z 20</w:t>
            </w:r>
            <w:r w:rsidR="00CC5708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="00AD2B2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  <w:r w:rsidR="00CC5708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r., </w:t>
            </w:r>
            <w:proofErr w:type="spellStart"/>
            <w:r w:rsidR="00CC5708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poz</w:t>
            </w:r>
            <w:proofErr w:type="spellEnd"/>
            <w:r w:rsidR="00CC5708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r w:rsidR="00AD2B2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1320</w:t>
            </w:r>
            <w:r w:rsidR="00EF361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ze </w:t>
            </w:r>
            <w:proofErr w:type="spellStart"/>
            <w:r w:rsidR="00EF361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zm</w:t>
            </w:r>
            <w:proofErr w:type="spellEnd"/>
            <w:r w:rsidR="00EF361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="00AD2B2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</w:t>
            </w:r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dalej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ustawa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Pzp</w:t>
            </w:r>
            <w:proofErr w:type="spellEnd"/>
          </w:p>
          <w:p w14:paraId="5D471020" w14:textId="77777777" w:rsidR="00EE184B" w:rsidRPr="002705D0" w:rsidRDefault="00EE184B" w:rsidP="0002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DOTYCZĄCE WARUNKÓW UDZIAŁU W POSTĘPOWANIU</w:t>
            </w:r>
          </w:p>
        </w:tc>
      </w:tr>
    </w:tbl>
    <w:p w14:paraId="3264CA9F" w14:textId="77777777" w:rsidR="00EE184B" w:rsidRPr="002705D0" w:rsidRDefault="00EE184B" w:rsidP="00EE184B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FBDF29A" w14:textId="77777777" w:rsidR="00EE184B" w:rsidRPr="002705D0" w:rsidRDefault="00EE184B" w:rsidP="00EE184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7F960B1A" w14:textId="77777777" w:rsidR="007A296D" w:rsidRPr="007A296D" w:rsidRDefault="00EE184B" w:rsidP="007A296D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  <w:lang w:val="pl-PL" w:bidi="pl-PL"/>
        </w:rPr>
      </w:pPr>
      <w:bookmarkStart w:id="1" w:name="_Hlk63582610"/>
      <w:r w:rsidRPr="002705D0">
        <w:rPr>
          <w:rFonts w:asciiTheme="minorHAnsi" w:hAnsiTheme="minorHAnsi" w:cstheme="minorHAnsi"/>
          <w:sz w:val="22"/>
          <w:szCs w:val="22"/>
        </w:rPr>
        <w:t xml:space="preserve">Na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potrzeby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postępowania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o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udzielenie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zamówienia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publicznego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którego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przedmiotem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jest</w:t>
      </w:r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robota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budowlana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zadaniu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inwestycyjnym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pn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>.</w:t>
      </w:r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A296D" w:rsidRPr="007A296D">
        <w:rPr>
          <w:rFonts w:asciiTheme="minorHAnsi" w:hAnsiTheme="minorHAnsi" w:cstheme="minorHAnsi"/>
          <w:b/>
          <w:bCs/>
          <w:sz w:val="22"/>
          <w:szCs w:val="22"/>
          <w:lang w:val="pl-PL" w:bidi="pl-PL"/>
        </w:rPr>
        <w:t>Budowa zaplecza Punktu Selektywnej Zbiórki Odpadów Komunalnych w miejscowości Chorzelów  Gmina Mielec.</w:t>
      </w:r>
    </w:p>
    <w:p w14:paraId="48A49B23" w14:textId="3A34E612" w:rsidR="00EE184B" w:rsidRPr="002705D0" w:rsidRDefault="00267F9A" w:rsidP="00EE184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iCs/>
          <w:sz w:val="22"/>
          <w:szCs w:val="22"/>
        </w:rPr>
        <w:t>o</w:t>
      </w:r>
      <w:r w:rsidR="00EE184B" w:rsidRPr="002705D0">
        <w:rPr>
          <w:rFonts w:asciiTheme="minorHAnsi" w:hAnsiTheme="minorHAnsi" w:cstheme="minorHAnsi"/>
          <w:bCs/>
          <w:sz w:val="22"/>
          <w:szCs w:val="22"/>
        </w:rPr>
        <w:t>świadczam</w:t>
      </w:r>
      <w:proofErr w:type="spellEnd"/>
      <w:r w:rsidR="00EE184B"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="00EE184B" w:rsidRPr="002705D0">
        <w:rPr>
          <w:rFonts w:asciiTheme="minorHAnsi" w:hAnsiTheme="minorHAnsi" w:cstheme="minorHAnsi"/>
          <w:bCs/>
          <w:sz w:val="22"/>
          <w:szCs w:val="22"/>
        </w:rPr>
        <w:t>że</w:t>
      </w:r>
      <w:proofErr w:type="spellEnd"/>
      <w:r w:rsidR="00EE184B" w:rsidRPr="002705D0">
        <w:rPr>
          <w:rFonts w:asciiTheme="minorHAnsi" w:hAnsiTheme="minorHAnsi" w:cstheme="minorHAnsi"/>
          <w:bCs/>
          <w:sz w:val="22"/>
          <w:szCs w:val="22"/>
        </w:rPr>
        <w:t>:</w:t>
      </w:r>
      <w:r w:rsidR="004D0AD0"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bookmarkEnd w:id="1"/>
    </w:p>
    <w:p w14:paraId="6DE06D9F" w14:textId="77777777" w:rsidR="00EE184B" w:rsidRPr="002705D0" w:rsidRDefault="00EE184B" w:rsidP="00EE184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5DA59C8" w14:textId="77777777" w:rsidR="00EE184B" w:rsidRPr="002705D0" w:rsidRDefault="00EE184B" w:rsidP="00EE184B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b/>
          <w:sz w:val="22"/>
          <w:szCs w:val="22"/>
        </w:rPr>
        <w:t xml:space="preserve">1.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Informacja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o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spełnianiu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warunków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udziału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w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postępowaniu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34B33296" w14:textId="77777777" w:rsidR="00EE184B" w:rsidRPr="002705D0" w:rsidRDefault="00EE184B" w:rsidP="00EE184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9A871AB" w14:textId="77777777" w:rsidR="00EE184B" w:rsidRPr="002705D0" w:rsidRDefault="00EE184B" w:rsidP="00EE184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 w:cstheme="minorHAnsi"/>
          <w:iCs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Oświadczam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że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podmiot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, w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imieniu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którego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składane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jest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oświadczenie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spełnia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warunki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udziału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w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postępowaniu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określone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przez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Zamawiającego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w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Rozdziale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r w:rsidR="004D0AD0" w:rsidRPr="002705D0">
        <w:rPr>
          <w:rFonts w:asciiTheme="minorHAnsi" w:hAnsiTheme="minorHAnsi" w:cstheme="minorHAnsi"/>
          <w:sz w:val="22"/>
          <w:szCs w:val="22"/>
        </w:rPr>
        <w:t>6, pkt. 6.1</w:t>
      </w:r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Specyfikacji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Warunków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Zamówienia</w:t>
      </w:r>
      <w:proofErr w:type="spellEnd"/>
      <w:r w:rsidR="00A876C6" w:rsidRPr="002705D0">
        <w:rPr>
          <w:rFonts w:asciiTheme="minorHAnsi" w:hAnsiTheme="minorHAnsi" w:cstheme="minorHAnsi"/>
          <w:i/>
          <w:sz w:val="22"/>
          <w:szCs w:val="22"/>
        </w:rPr>
        <w:t>.</w:t>
      </w:r>
    </w:p>
    <w:p w14:paraId="2E1D8A69" w14:textId="77777777" w:rsidR="00EE184B" w:rsidRPr="002705D0" w:rsidRDefault="00EE184B" w:rsidP="005C1BB8">
      <w:pPr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E539717" w14:textId="77777777" w:rsidR="00EE184B" w:rsidRPr="002705D0" w:rsidRDefault="00EE184B" w:rsidP="00EE184B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b/>
          <w:sz w:val="22"/>
          <w:szCs w:val="22"/>
        </w:rPr>
        <w:t>2.</w:t>
      </w:r>
      <w:r w:rsidRPr="002705D0">
        <w:rPr>
          <w:rFonts w:asciiTheme="minorHAnsi" w:hAnsiTheme="minorHAnsi" w:cstheme="minorHAnsi"/>
          <w:b/>
          <w:sz w:val="22"/>
          <w:szCs w:val="22"/>
        </w:rPr>
        <w:tab/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Informacja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w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związku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z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poleganiem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wykonawcy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na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zasobach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innych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podmiotów</w:t>
      </w:r>
      <w:proofErr w:type="spellEnd"/>
      <w:r w:rsidRPr="002705D0"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id="3"/>
      </w:r>
      <w:r w:rsidRPr="002705D0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27D828FF" w14:textId="77777777" w:rsidR="00EE184B" w:rsidRPr="002705D0" w:rsidRDefault="00EE184B" w:rsidP="00EE184B">
      <w:pPr>
        <w:spacing w:line="276" w:lineRule="auto"/>
        <w:jc w:val="both"/>
        <w:rPr>
          <w:rFonts w:asciiTheme="minorHAnsi" w:hAnsiTheme="minorHAnsi" w:cstheme="minorHAnsi"/>
          <w:color w:val="00B050"/>
          <w:sz w:val="22"/>
          <w:szCs w:val="22"/>
        </w:rPr>
      </w:pPr>
    </w:p>
    <w:p w14:paraId="2AA977BC" w14:textId="77777777" w:rsidR="00EE184B" w:rsidRPr="002705D0" w:rsidRDefault="00EE184B" w:rsidP="00EE184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 w:cstheme="minorHAnsi"/>
          <w:iCs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Oświadczam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że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Wykonawca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w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imieniu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którego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składane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jest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oświadczenie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w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celu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wykazania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warunków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udziału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w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postępowaniu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polega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zasobach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innych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podmiotu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>/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ów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r w:rsidRPr="002705D0">
        <w:rPr>
          <w:rFonts w:asciiTheme="minorHAnsi" w:hAnsiTheme="minorHAnsi" w:cstheme="minorHAnsi"/>
          <w:iCs/>
          <w:sz w:val="22"/>
          <w:szCs w:val="22"/>
        </w:rPr>
        <w:t xml:space="preserve">w </w:t>
      </w:r>
      <w:proofErr w:type="spellStart"/>
      <w:r w:rsidR="00A876C6" w:rsidRPr="002705D0">
        <w:rPr>
          <w:rFonts w:asciiTheme="minorHAnsi" w:hAnsiTheme="minorHAnsi" w:cstheme="minorHAnsi"/>
          <w:iCs/>
          <w:sz w:val="22"/>
          <w:szCs w:val="22"/>
        </w:rPr>
        <w:t>następującym</w:t>
      </w:r>
      <w:proofErr w:type="spellEnd"/>
      <w:r w:rsidR="00A876C6" w:rsidRPr="002705D0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 w:rsidR="00A876C6" w:rsidRPr="002705D0">
        <w:rPr>
          <w:rFonts w:asciiTheme="minorHAnsi" w:hAnsiTheme="minorHAnsi" w:cstheme="minorHAnsi"/>
          <w:iCs/>
          <w:sz w:val="22"/>
          <w:szCs w:val="22"/>
        </w:rPr>
        <w:t>zakresie</w:t>
      </w:r>
      <w:proofErr w:type="spellEnd"/>
      <w:r w:rsidR="00A876C6" w:rsidRPr="002705D0">
        <w:rPr>
          <w:rFonts w:asciiTheme="minorHAnsi" w:hAnsiTheme="minorHAnsi" w:cstheme="minorHAnsi"/>
          <w:sz w:val="22"/>
          <w:szCs w:val="22"/>
        </w:rPr>
        <w:t xml:space="preserve">  </w:t>
      </w:r>
      <w:r w:rsidRPr="002705D0">
        <w:rPr>
          <w:rFonts w:asciiTheme="minorHAnsi" w:hAnsiTheme="minorHAnsi" w:cstheme="minorHAnsi"/>
          <w:iCs/>
          <w:sz w:val="22"/>
          <w:szCs w:val="22"/>
        </w:rPr>
        <w:t>…………………………………………</w:t>
      </w:r>
      <w:r w:rsidR="00A876C6" w:rsidRPr="002705D0">
        <w:rPr>
          <w:rFonts w:asciiTheme="minorHAnsi" w:hAnsiTheme="minorHAnsi" w:cstheme="minorHAnsi"/>
          <w:iCs/>
          <w:sz w:val="22"/>
          <w:szCs w:val="22"/>
        </w:rPr>
        <w:t>……………………..</w:t>
      </w:r>
      <w:r w:rsidRPr="002705D0">
        <w:rPr>
          <w:rFonts w:asciiTheme="minorHAnsi" w:hAnsiTheme="minorHAnsi" w:cstheme="minorHAnsi"/>
          <w:iCs/>
          <w:sz w:val="22"/>
          <w:szCs w:val="22"/>
        </w:rPr>
        <w:t>….</w:t>
      </w:r>
    </w:p>
    <w:p w14:paraId="42632A82" w14:textId="77777777" w:rsidR="00A876C6" w:rsidRPr="002705D0" w:rsidRDefault="00A876C6" w:rsidP="00A876C6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…………………………………………………………………………………………………………………………..…</w:t>
      </w:r>
      <w:r w:rsidR="00B874D6" w:rsidRPr="002705D0">
        <w:rPr>
          <w:rFonts w:asciiTheme="minorHAnsi" w:hAnsiTheme="minorHAnsi" w:cstheme="minorHAnsi"/>
          <w:sz w:val="22"/>
          <w:szCs w:val="22"/>
        </w:rPr>
        <w:t>…</w:t>
      </w:r>
    </w:p>
    <w:p w14:paraId="71629471" w14:textId="77777777" w:rsidR="00EE184B" w:rsidRPr="002705D0" w:rsidRDefault="00EE184B" w:rsidP="00EE184B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6DE59D5F" w14:textId="77777777" w:rsidR="00EE184B" w:rsidRPr="002705D0" w:rsidRDefault="00EE184B" w:rsidP="00EE184B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sz w:val="22"/>
          <w:szCs w:val="22"/>
        </w:rPr>
        <w:t xml:space="preserve">Dane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podmiotu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zasobach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którego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polega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Wykonawca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1CD33C20" w14:textId="77777777" w:rsidR="00EE184B" w:rsidRPr="002705D0" w:rsidRDefault="00EE184B" w:rsidP="00EE184B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…………………………………………………………………………………………………………………………..….</w:t>
      </w:r>
    </w:p>
    <w:p w14:paraId="6EB65FC7" w14:textId="77777777" w:rsidR="00EE184B" w:rsidRPr="002705D0" w:rsidRDefault="00EE184B" w:rsidP="00EE184B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…………………………………………………………………………………………………………………………..….</w:t>
      </w:r>
    </w:p>
    <w:p w14:paraId="6585526C" w14:textId="77777777" w:rsidR="00EE184B" w:rsidRPr="002705D0" w:rsidRDefault="00EE184B" w:rsidP="00EE184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6B7E043" w14:textId="77777777" w:rsidR="00EE184B" w:rsidRPr="002705D0" w:rsidRDefault="00EE184B" w:rsidP="00EE184B">
      <w:pPr>
        <w:shd w:val="clear" w:color="auto" w:fill="BFBFBF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705D0">
        <w:rPr>
          <w:rFonts w:asciiTheme="minorHAnsi" w:hAnsiTheme="minorHAnsi" w:cstheme="minorHAnsi"/>
          <w:b/>
          <w:sz w:val="22"/>
          <w:szCs w:val="22"/>
        </w:rPr>
        <w:t xml:space="preserve">3.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Oświadczenie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dotyczące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podanych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informacji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>:</w:t>
      </w:r>
    </w:p>
    <w:p w14:paraId="17233AD1" w14:textId="77777777" w:rsidR="00EE184B" w:rsidRPr="002705D0" w:rsidRDefault="00EE184B" w:rsidP="00EE184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D941A8D" w14:textId="77777777" w:rsidR="00EE184B" w:rsidRPr="002705D0" w:rsidRDefault="00EE184B" w:rsidP="00EE184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Oświadczam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że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wszystkie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informacje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podane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w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powyższych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oświadczeniach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są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aktualne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zgodne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prawdą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>.</w:t>
      </w:r>
    </w:p>
    <w:p w14:paraId="75CB56A8" w14:textId="77777777" w:rsidR="00EE184B" w:rsidRPr="002705D0" w:rsidRDefault="00EE184B" w:rsidP="00EE184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color w:val="00B050"/>
          <w:sz w:val="22"/>
          <w:szCs w:val="22"/>
        </w:rPr>
      </w:pPr>
    </w:p>
    <w:p w14:paraId="6382892B" w14:textId="77777777" w:rsidR="002705D0" w:rsidRPr="002705D0" w:rsidRDefault="002705D0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color w:val="00B050"/>
          <w:sz w:val="22"/>
          <w:szCs w:val="22"/>
        </w:rPr>
      </w:pPr>
    </w:p>
    <w:sectPr w:rsidR="002705D0" w:rsidRPr="002705D0" w:rsidSect="003E666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16AFC" w14:textId="77777777" w:rsidR="002855DD" w:rsidRDefault="002855DD" w:rsidP="00AC1A4B">
      <w:r>
        <w:separator/>
      </w:r>
    </w:p>
  </w:endnote>
  <w:endnote w:type="continuationSeparator" w:id="0">
    <w:p w14:paraId="5066F70D" w14:textId="77777777" w:rsidR="002855DD" w:rsidRDefault="002855DD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43BDD" w14:textId="77777777" w:rsidR="003522F0" w:rsidRDefault="003522F0">
    <w:pPr>
      <w:pStyle w:val="Stopka"/>
      <w:jc w:val="center"/>
    </w:pPr>
  </w:p>
  <w:p w14:paraId="65E983BF" w14:textId="77777777" w:rsidR="003522F0" w:rsidRDefault="003522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D9696" w14:textId="77777777" w:rsidR="002855DD" w:rsidRDefault="002855DD" w:rsidP="00AC1A4B">
      <w:r>
        <w:separator/>
      </w:r>
    </w:p>
  </w:footnote>
  <w:footnote w:type="continuationSeparator" w:id="0">
    <w:p w14:paraId="1C10657C" w14:textId="77777777" w:rsidR="002855DD" w:rsidRDefault="002855DD" w:rsidP="00AC1A4B">
      <w:r>
        <w:continuationSeparator/>
      </w:r>
    </w:p>
  </w:footnote>
  <w:footnote w:id="1">
    <w:p w14:paraId="178CECAF" w14:textId="77777777" w:rsidR="005914B0" w:rsidRDefault="005914B0" w:rsidP="005914B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proofErr w:type="spellStart"/>
      <w:r>
        <w:t>Odrębne</w:t>
      </w:r>
      <w:proofErr w:type="spellEnd"/>
      <w:r>
        <w:t xml:space="preserve"> </w:t>
      </w:r>
      <w:proofErr w:type="spellStart"/>
      <w:r>
        <w:t>oświadczenia</w:t>
      </w:r>
      <w:proofErr w:type="spellEnd"/>
      <w:r>
        <w:t xml:space="preserve"> </w:t>
      </w:r>
      <w:proofErr w:type="spellStart"/>
      <w:r>
        <w:t>składa</w:t>
      </w:r>
      <w:proofErr w:type="spellEnd"/>
      <w:r>
        <w:t xml:space="preserve"> </w:t>
      </w:r>
      <w:proofErr w:type="spellStart"/>
      <w:r>
        <w:t>wykonawca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podmiot</w:t>
      </w:r>
      <w:proofErr w:type="spellEnd"/>
      <w:r>
        <w:t xml:space="preserve"> </w:t>
      </w:r>
      <w:proofErr w:type="spellStart"/>
      <w:r>
        <w:t>udostępniający</w:t>
      </w:r>
      <w:proofErr w:type="spellEnd"/>
      <w:r>
        <w:t xml:space="preserve"> </w:t>
      </w:r>
      <w:proofErr w:type="spellStart"/>
      <w:r>
        <w:t>zasoby</w:t>
      </w:r>
      <w:proofErr w:type="spellEnd"/>
      <w:r>
        <w:t xml:space="preserve"> </w:t>
      </w:r>
    </w:p>
  </w:footnote>
  <w:footnote w:id="2">
    <w:p w14:paraId="1460BEC8" w14:textId="77777777" w:rsidR="00EE184B" w:rsidRDefault="00EE184B" w:rsidP="00EE184B">
      <w:pPr>
        <w:pStyle w:val="Tekstprzypisudolnego"/>
      </w:pPr>
      <w:r>
        <w:rPr>
          <w:rStyle w:val="Odwoanieprzypisudolnego"/>
        </w:rPr>
        <w:footnoteRef/>
      </w:r>
      <w:r>
        <w:t xml:space="preserve"> W </w:t>
      </w:r>
      <w:proofErr w:type="spellStart"/>
      <w:r>
        <w:t>tym</w:t>
      </w:r>
      <w:proofErr w:type="spellEnd"/>
      <w:r>
        <w:t xml:space="preserve"> </w:t>
      </w:r>
      <w:proofErr w:type="spellStart"/>
      <w:r>
        <w:t>wariancie</w:t>
      </w:r>
      <w:proofErr w:type="spellEnd"/>
      <w:r>
        <w:t xml:space="preserve"> </w:t>
      </w:r>
      <w:proofErr w:type="spellStart"/>
      <w:r>
        <w:t>wypełnić</w:t>
      </w:r>
      <w:proofErr w:type="spellEnd"/>
      <w:r>
        <w:t xml:space="preserve"> </w:t>
      </w:r>
      <w:proofErr w:type="spellStart"/>
      <w:r>
        <w:t>sekcję</w:t>
      </w:r>
      <w:proofErr w:type="spellEnd"/>
      <w:r>
        <w:t xml:space="preserve"> 2</w:t>
      </w:r>
    </w:p>
  </w:footnote>
  <w:footnote w:id="3">
    <w:p w14:paraId="5E83C3E3" w14:textId="77777777" w:rsidR="00EE184B" w:rsidRPr="00E020FE" w:rsidRDefault="00EE184B" w:rsidP="00EE184B">
      <w:pPr>
        <w:pStyle w:val="Tekstprzypisudolnego"/>
        <w:ind w:left="142" w:hanging="142"/>
        <w:rPr>
          <w:rFonts w:ascii="Cambria" w:hAnsi="Cambria"/>
          <w:sz w:val="18"/>
          <w:szCs w:val="18"/>
        </w:rPr>
      </w:pPr>
      <w:r w:rsidRPr="00E020FE">
        <w:rPr>
          <w:rStyle w:val="Odwoanieprzypisudolnego"/>
          <w:rFonts w:ascii="Cambria" w:hAnsi="Cambria"/>
          <w:sz w:val="18"/>
          <w:szCs w:val="18"/>
        </w:rPr>
        <w:footnoteRef/>
      </w:r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Wypełnia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Wykonawca</w:t>
      </w:r>
      <w:proofErr w:type="spellEnd"/>
      <w:r w:rsidRPr="00E020FE">
        <w:rPr>
          <w:rFonts w:ascii="Cambria" w:hAnsi="Cambria"/>
          <w:sz w:val="18"/>
          <w:szCs w:val="18"/>
        </w:rPr>
        <w:t xml:space="preserve"> - </w:t>
      </w:r>
      <w:proofErr w:type="spellStart"/>
      <w:r w:rsidRPr="00E020FE">
        <w:rPr>
          <w:rFonts w:ascii="Cambria" w:hAnsi="Cambria"/>
          <w:sz w:val="18"/>
          <w:szCs w:val="18"/>
        </w:rPr>
        <w:t>tylko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jeżeli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polega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na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zasobach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innych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podmiotów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na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podstawie</w:t>
      </w:r>
      <w:proofErr w:type="spellEnd"/>
      <w:r w:rsidRPr="00E020FE">
        <w:rPr>
          <w:rFonts w:ascii="Cambria" w:hAnsi="Cambria"/>
          <w:sz w:val="18"/>
          <w:szCs w:val="18"/>
        </w:rPr>
        <w:t xml:space="preserve"> art. 118 </w:t>
      </w:r>
      <w:proofErr w:type="spellStart"/>
      <w:r w:rsidRPr="00E020FE">
        <w:rPr>
          <w:rFonts w:ascii="Cambria" w:hAnsi="Cambria"/>
          <w:sz w:val="18"/>
          <w:szCs w:val="18"/>
        </w:rPr>
        <w:t>ustawy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Prawo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zamówień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publicznych</w:t>
      </w:r>
      <w:proofErr w:type="spellEnd"/>
      <w:r w:rsidRPr="00E020FE">
        <w:rPr>
          <w:rFonts w:ascii="Cambria" w:hAnsi="Cambria"/>
          <w:sz w:val="18"/>
          <w:szCs w:val="18"/>
        </w:rPr>
        <w:t xml:space="preserve">. </w:t>
      </w:r>
      <w:proofErr w:type="spellStart"/>
      <w:r w:rsidRPr="00E020FE">
        <w:rPr>
          <w:rFonts w:ascii="Cambria" w:hAnsi="Cambria"/>
          <w:sz w:val="18"/>
          <w:szCs w:val="18"/>
        </w:rPr>
        <w:t>Rubryki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nie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wypełnia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podmiot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udostępniający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zasoby</w:t>
      </w:r>
      <w:proofErr w:type="spellEnd"/>
      <w:r w:rsidRPr="00E020FE">
        <w:rPr>
          <w:rFonts w:ascii="Cambria" w:hAnsi="Cambria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0F2C0F"/>
    <w:multiLevelType w:val="hybridMultilevel"/>
    <w:tmpl w:val="F162DC2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0B126C52"/>
    <w:multiLevelType w:val="hybridMultilevel"/>
    <w:tmpl w:val="94BEB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9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34461BC6"/>
    <w:multiLevelType w:val="hybridMultilevel"/>
    <w:tmpl w:val="603E8F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4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40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4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5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6" w15:restartNumberingAfterBreak="0">
    <w:nsid w:val="69C74A0F"/>
    <w:multiLevelType w:val="hybridMultilevel"/>
    <w:tmpl w:val="D9985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0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3" w15:restartNumberingAfterBreak="0">
    <w:nsid w:val="79C1276B"/>
    <w:multiLevelType w:val="hybridMultilevel"/>
    <w:tmpl w:val="00341A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950501363">
    <w:abstractNumId w:val="49"/>
  </w:num>
  <w:num w:numId="2" w16cid:durableId="664824719">
    <w:abstractNumId w:val="39"/>
  </w:num>
  <w:num w:numId="3" w16cid:durableId="377627439">
    <w:abstractNumId w:val="40"/>
  </w:num>
  <w:num w:numId="4" w16cid:durableId="1388607282">
    <w:abstractNumId w:val="22"/>
  </w:num>
  <w:num w:numId="5" w16cid:durableId="1106803028">
    <w:abstractNumId w:val="48"/>
  </w:num>
  <w:num w:numId="6" w16cid:durableId="1124468076">
    <w:abstractNumId w:val="18"/>
  </w:num>
  <w:num w:numId="7" w16cid:durableId="520047058">
    <w:abstractNumId w:val="24"/>
  </w:num>
  <w:num w:numId="8" w16cid:durableId="255016605">
    <w:abstractNumId w:val="36"/>
  </w:num>
  <w:num w:numId="9" w16cid:durableId="78603407">
    <w:abstractNumId w:val="34"/>
  </w:num>
  <w:num w:numId="10" w16cid:durableId="102499681">
    <w:abstractNumId w:val="35"/>
  </w:num>
  <w:num w:numId="11" w16cid:durableId="1692029245">
    <w:abstractNumId w:val="45"/>
  </w:num>
  <w:num w:numId="12" w16cid:durableId="625425718">
    <w:abstractNumId w:val="32"/>
  </w:num>
  <w:num w:numId="13" w16cid:durableId="2052916364">
    <w:abstractNumId w:val="41"/>
  </w:num>
  <w:num w:numId="14" w16cid:durableId="984427522">
    <w:abstractNumId w:val="43"/>
  </w:num>
  <w:num w:numId="15" w16cid:durableId="1032146891">
    <w:abstractNumId w:val="42"/>
  </w:num>
  <w:num w:numId="16" w16cid:durableId="700135393">
    <w:abstractNumId w:val="26"/>
  </w:num>
  <w:num w:numId="17" w16cid:durableId="940844069">
    <w:abstractNumId w:val="37"/>
  </w:num>
  <w:num w:numId="18" w16cid:durableId="108941738">
    <w:abstractNumId w:val="44"/>
  </w:num>
  <w:num w:numId="19" w16cid:durableId="1226066780">
    <w:abstractNumId w:val="51"/>
  </w:num>
  <w:num w:numId="20" w16cid:durableId="131947250">
    <w:abstractNumId w:val="29"/>
  </w:num>
  <w:num w:numId="21" w16cid:durableId="2011374208">
    <w:abstractNumId w:val="52"/>
  </w:num>
  <w:num w:numId="22" w16cid:durableId="785924884">
    <w:abstractNumId w:val="17"/>
  </w:num>
  <w:num w:numId="23" w16cid:durableId="143014639">
    <w:abstractNumId w:val="47"/>
  </w:num>
  <w:num w:numId="24" w16cid:durableId="1281372824">
    <w:abstractNumId w:val="38"/>
  </w:num>
  <w:num w:numId="25" w16cid:durableId="522288458">
    <w:abstractNumId w:val="27"/>
  </w:num>
  <w:num w:numId="26" w16cid:durableId="1036465091">
    <w:abstractNumId w:val="30"/>
  </w:num>
  <w:num w:numId="27" w16cid:durableId="1763646642">
    <w:abstractNumId w:val="54"/>
  </w:num>
  <w:num w:numId="28" w16cid:durableId="1895389151">
    <w:abstractNumId w:val="25"/>
  </w:num>
  <w:num w:numId="29" w16cid:durableId="1889102097">
    <w:abstractNumId w:val="50"/>
  </w:num>
  <w:num w:numId="30" w16cid:durableId="1350716742">
    <w:abstractNumId w:val="33"/>
  </w:num>
  <w:num w:numId="31" w16cid:durableId="2046175785">
    <w:abstractNumId w:val="53"/>
  </w:num>
  <w:num w:numId="32" w16cid:durableId="1105271997">
    <w:abstractNumId w:val="46"/>
  </w:num>
  <w:num w:numId="33" w16cid:durableId="1024667704">
    <w:abstractNumId w:val="31"/>
  </w:num>
  <w:num w:numId="34" w16cid:durableId="2075883844">
    <w:abstractNumId w:val="21"/>
  </w:num>
  <w:num w:numId="35" w16cid:durableId="548609456">
    <w:abstractNumId w:val="1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D25"/>
    <w:rsid w:val="00003D7B"/>
    <w:rsid w:val="00004C63"/>
    <w:rsid w:val="00007345"/>
    <w:rsid w:val="000210DD"/>
    <w:rsid w:val="0002205F"/>
    <w:rsid w:val="0002478E"/>
    <w:rsid w:val="00033C13"/>
    <w:rsid w:val="0003731D"/>
    <w:rsid w:val="00042D20"/>
    <w:rsid w:val="0004511B"/>
    <w:rsid w:val="000518F2"/>
    <w:rsid w:val="000543C5"/>
    <w:rsid w:val="0005627D"/>
    <w:rsid w:val="00061448"/>
    <w:rsid w:val="0007624C"/>
    <w:rsid w:val="00077CB0"/>
    <w:rsid w:val="000850C2"/>
    <w:rsid w:val="000879B8"/>
    <w:rsid w:val="00096CD5"/>
    <w:rsid w:val="00097572"/>
    <w:rsid w:val="000A3371"/>
    <w:rsid w:val="000A687F"/>
    <w:rsid w:val="000B02C2"/>
    <w:rsid w:val="000B3000"/>
    <w:rsid w:val="000B425E"/>
    <w:rsid w:val="000B487D"/>
    <w:rsid w:val="000B4F16"/>
    <w:rsid w:val="000B7C8F"/>
    <w:rsid w:val="000C0C8A"/>
    <w:rsid w:val="000C6661"/>
    <w:rsid w:val="000D0922"/>
    <w:rsid w:val="000D0BEC"/>
    <w:rsid w:val="000D0CCE"/>
    <w:rsid w:val="000D3EB4"/>
    <w:rsid w:val="000D4556"/>
    <w:rsid w:val="000E528D"/>
    <w:rsid w:val="000E5EBD"/>
    <w:rsid w:val="000E71A4"/>
    <w:rsid w:val="000F3226"/>
    <w:rsid w:val="000F3E0A"/>
    <w:rsid w:val="000F449D"/>
    <w:rsid w:val="000F495C"/>
    <w:rsid w:val="000F5672"/>
    <w:rsid w:val="000F7E69"/>
    <w:rsid w:val="00100FC6"/>
    <w:rsid w:val="001030B9"/>
    <w:rsid w:val="001035D2"/>
    <w:rsid w:val="00103B7F"/>
    <w:rsid w:val="0010455D"/>
    <w:rsid w:val="00111F96"/>
    <w:rsid w:val="00114A18"/>
    <w:rsid w:val="001205ED"/>
    <w:rsid w:val="0012574F"/>
    <w:rsid w:val="00130A93"/>
    <w:rsid w:val="00132699"/>
    <w:rsid w:val="0013318B"/>
    <w:rsid w:val="001359AA"/>
    <w:rsid w:val="00137B9B"/>
    <w:rsid w:val="001424B4"/>
    <w:rsid w:val="001425BE"/>
    <w:rsid w:val="00143A31"/>
    <w:rsid w:val="00143A38"/>
    <w:rsid w:val="00144359"/>
    <w:rsid w:val="00154D25"/>
    <w:rsid w:val="00156601"/>
    <w:rsid w:val="001575B6"/>
    <w:rsid w:val="00170D50"/>
    <w:rsid w:val="00174322"/>
    <w:rsid w:val="00176234"/>
    <w:rsid w:val="00176523"/>
    <w:rsid w:val="00176D5D"/>
    <w:rsid w:val="00176E05"/>
    <w:rsid w:val="001774AD"/>
    <w:rsid w:val="001777C8"/>
    <w:rsid w:val="00183252"/>
    <w:rsid w:val="00186230"/>
    <w:rsid w:val="0018702F"/>
    <w:rsid w:val="001906DD"/>
    <w:rsid w:val="001913B8"/>
    <w:rsid w:val="0019431F"/>
    <w:rsid w:val="001946E0"/>
    <w:rsid w:val="00194A18"/>
    <w:rsid w:val="00196966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C0B7A"/>
    <w:rsid w:val="001C3D2B"/>
    <w:rsid w:val="001C4935"/>
    <w:rsid w:val="001C6416"/>
    <w:rsid w:val="001C6847"/>
    <w:rsid w:val="001D0C5A"/>
    <w:rsid w:val="001E12D2"/>
    <w:rsid w:val="001E1620"/>
    <w:rsid w:val="001E1A60"/>
    <w:rsid w:val="001E3A78"/>
    <w:rsid w:val="001E44B3"/>
    <w:rsid w:val="001F0CBC"/>
    <w:rsid w:val="001F6519"/>
    <w:rsid w:val="001F7D06"/>
    <w:rsid w:val="002001B2"/>
    <w:rsid w:val="00206B43"/>
    <w:rsid w:val="0021568A"/>
    <w:rsid w:val="0022369A"/>
    <w:rsid w:val="00232668"/>
    <w:rsid w:val="0023508A"/>
    <w:rsid w:val="002358F6"/>
    <w:rsid w:val="002426B5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62DD9"/>
    <w:rsid w:val="0026671C"/>
    <w:rsid w:val="002676F2"/>
    <w:rsid w:val="00267F9A"/>
    <w:rsid w:val="002705D0"/>
    <w:rsid w:val="00275936"/>
    <w:rsid w:val="002761F8"/>
    <w:rsid w:val="002803A4"/>
    <w:rsid w:val="002855DD"/>
    <w:rsid w:val="00290F52"/>
    <w:rsid w:val="002913C2"/>
    <w:rsid w:val="00297BAD"/>
    <w:rsid w:val="002A20F6"/>
    <w:rsid w:val="002A2E2C"/>
    <w:rsid w:val="002A301D"/>
    <w:rsid w:val="002A380C"/>
    <w:rsid w:val="002A3EEA"/>
    <w:rsid w:val="002A65B0"/>
    <w:rsid w:val="002A7262"/>
    <w:rsid w:val="002B5FE5"/>
    <w:rsid w:val="002B6174"/>
    <w:rsid w:val="002B63AA"/>
    <w:rsid w:val="002C2013"/>
    <w:rsid w:val="002C21DF"/>
    <w:rsid w:val="002D2663"/>
    <w:rsid w:val="002D72E3"/>
    <w:rsid w:val="002E2B97"/>
    <w:rsid w:val="002E5487"/>
    <w:rsid w:val="002E7D03"/>
    <w:rsid w:val="002F4E4F"/>
    <w:rsid w:val="002F6C32"/>
    <w:rsid w:val="003021A4"/>
    <w:rsid w:val="0030424F"/>
    <w:rsid w:val="00305BEF"/>
    <w:rsid w:val="003144A6"/>
    <w:rsid w:val="00322CFD"/>
    <w:rsid w:val="003243A8"/>
    <w:rsid w:val="003254AF"/>
    <w:rsid w:val="00333721"/>
    <w:rsid w:val="003337D6"/>
    <w:rsid w:val="00343394"/>
    <w:rsid w:val="00345A78"/>
    <w:rsid w:val="00345BC0"/>
    <w:rsid w:val="00346DC3"/>
    <w:rsid w:val="003522F0"/>
    <w:rsid w:val="00353DEA"/>
    <w:rsid w:val="00361F2E"/>
    <w:rsid w:val="0036314E"/>
    <w:rsid w:val="003712B3"/>
    <w:rsid w:val="00374748"/>
    <w:rsid w:val="00376C10"/>
    <w:rsid w:val="00380A42"/>
    <w:rsid w:val="00383084"/>
    <w:rsid w:val="00385E56"/>
    <w:rsid w:val="00386B8A"/>
    <w:rsid w:val="00392CBD"/>
    <w:rsid w:val="0039479E"/>
    <w:rsid w:val="00396BCB"/>
    <w:rsid w:val="00397716"/>
    <w:rsid w:val="003A43AC"/>
    <w:rsid w:val="003A4A3A"/>
    <w:rsid w:val="003B1639"/>
    <w:rsid w:val="003B64F9"/>
    <w:rsid w:val="003C57D2"/>
    <w:rsid w:val="003C616B"/>
    <w:rsid w:val="003C651B"/>
    <w:rsid w:val="003D256C"/>
    <w:rsid w:val="003D3A8E"/>
    <w:rsid w:val="003E21F8"/>
    <w:rsid w:val="003E2F5A"/>
    <w:rsid w:val="003E42F6"/>
    <w:rsid w:val="003E6664"/>
    <w:rsid w:val="003F3993"/>
    <w:rsid w:val="00403A20"/>
    <w:rsid w:val="00413FEC"/>
    <w:rsid w:val="00415464"/>
    <w:rsid w:val="004257D4"/>
    <w:rsid w:val="00427E50"/>
    <w:rsid w:val="0043150E"/>
    <w:rsid w:val="00432E52"/>
    <w:rsid w:val="00433A9F"/>
    <w:rsid w:val="00435437"/>
    <w:rsid w:val="00435CB3"/>
    <w:rsid w:val="0044568C"/>
    <w:rsid w:val="0045421E"/>
    <w:rsid w:val="004572A4"/>
    <w:rsid w:val="00457BE6"/>
    <w:rsid w:val="00460775"/>
    <w:rsid w:val="0046273F"/>
    <w:rsid w:val="00470AE3"/>
    <w:rsid w:val="00472680"/>
    <w:rsid w:val="00474A25"/>
    <w:rsid w:val="004814D7"/>
    <w:rsid w:val="004818B6"/>
    <w:rsid w:val="004862BF"/>
    <w:rsid w:val="00487818"/>
    <w:rsid w:val="0049194D"/>
    <w:rsid w:val="0049252C"/>
    <w:rsid w:val="00495902"/>
    <w:rsid w:val="004A0359"/>
    <w:rsid w:val="004A05BD"/>
    <w:rsid w:val="004A239F"/>
    <w:rsid w:val="004A2A3F"/>
    <w:rsid w:val="004B1B51"/>
    <w:rsid w:val="004B412D"/>
    <w:rsid w:val="004B4E2D"/>
    <w:rsid w:val="004B7BA6"/>
    <w:rsid w:val="004B7C75"/>
    <w:rsid w:val="004C7174"/>
    <w:rsid w:val="004D0AD0"/>
    <w:rsid w:val="004D11FB"/>
    <w:rsid w:val="004D1412"/>
    <w:rsid w:val="004D1D4D"/>
    <w:rsid w:val="004E075D"/>
    <w:rsid w:val="004E197F"/>
    <w:rsid w:val="004E75AF"/>
    <w:rsid w:val="004F3628"/>
    <w:rsid w:val="004F6A8F"/>
    <w:rsid w:val="004F6ADF"/>
    <w:rsid w:val="0050090C"/>
    <w:rsid w:val="00502EF4"/>
    <w:rsid w:val="00503C33"/>
    <w:rsid w:val="00507FBE"/>
    <w:rsid w:val="005101FE"/>
    <w:rsid w:val="005103BD"/>
    <w:rsid w:val="005104D2"/>
    <w:rsid w:val="00515A1A"/>
    <w:rsid w:val="00515AA6"/>
    <w:rsid w:val="00516F5E"/>
    <w:rsid w:val="00517F10"/>
    <w:rsid w:val="005229E8"/>
    <w:rsid w:val="00522D59"/>
    <w:rsid w:val="00526C5B"/>
    <w:rsid w:val="00527758"/>
    <w:rsid w:val="00530870"/>
    <w:rsid w:val="005327EF"/>
    <w:rsid w:val="00535B4A"/>
    <w:rsid w:val="005366E6"/>
    <w:rsid w:val="00537B52"/>
    <w:rsid w:val="0054433C"/>
    <w:rsid w:val="00544C5D"/>
    <w:rsid w:val="0054558D"/>
    <w:rsid w:val="00545ADB"/>
    <w:rsid w:val="00546BFD"/>
    <w:rsid w:val="00551D71"/>
    <w:rsid w:val="005537D8"/>
    <w:rsid w:val="00553A6F"/>
    <w:rsid w:val="00554830"/>
    <w:rsid w:val="00561C61"/>
    <w:rsid w:val="00566846"/>
    <w:rsid w:val="00567EBC"/>
    <w:rsid w:val="00572720"/>
    <w:rsid w:val="0057336B"/>
    <w:rsid w:val="0057516D"/>
    <w:rsid w:val="005776CA"/>
    <w:rsid w:val="00580263"/>
    <w:rsid w:val="005831DC"/>
    <w:rsid w:val="00583C63"/>
    <w:rsid w:val="0058613A"/>
    <w:rsid w:val="005914B0"/>
    <w:rsid w:val="005941DD"/>
    <w:rsid w:val="005A05C7"/>
    <w:rsid w:val="005B3F32"/>
    <w:rsid w:val="005C083C"/>
    <w:rsid w:val="005C0E9C"/>
    <w:rsid w:val="005C1BB8"/>
    <w:rsid w:val="005C26C5"/>
    <w:rsid w:val="005C338F"/>
    <w:rsid w:val="005C3769"/>
    <w:rsid w:val="005C52D0"/>
    <w:rsid w:val="005C5883"/>
    <w:rsid w:val="005C78A1"/>
    <w:rsid w:val="005D54FB"/>
    <w:rsid w:val="005D56E6"/>
    <w:rsid w:val="005D6FC1"/>
    <w:rsid w:val="005E5282"/>
    <w:rsid w:val="005E72F5"/>
    <w:rsid w:val="005F2A5E"/>
    <w:rsid w:val="005F3D87"/>
    <w:rsid w:val="005F6186"/>
    <w:rsid w:val="00600ACB"/>
    <w:rsid w:val="0060367D"/>
    <w:rsid w:val="006042BF"/>
    <w:rsid w:val="0060516A"/>
    <w:rsid w:val="006145FF"/>
    <w:rsid w:val="00614BBA"/>
    <w:rsid w:val="00621A02"/>
    <w:rsid w:val="006306FB"/>
    <w:rsid w:val="00633A6E"/>
    <w:rsid w:val="00635CC6"/>
    <w:rsid w:val="00637D1C"/>
    <w:rsid w:val="00640248"/>
    <w:rsid w:val="0064251B"/>
    <w:rsid w:val="00650876"/>
    <w:rsid w:val="006559E2"/>
    <w:rsid w:val="006559FE"/>
    <w:rsid w:val="00657B01"/>
    <w:rsid w:val="00662FFB"/>
    <w:rsid w:val="00667025"/>
    <w:rsid w:val="00671BB6"/>
    <w:rsid w:val="006802C0"/>
    <w:rsid w:val="00680650"/>
    <w:rsid w:val="006877F8"/>
    <w:rsid w:val="006915D2"/>
    <w:rsid w:val="0069188D"/>
    <w:rsid w:val="00697750"/>
    <w:rsid w:val="006A0A40"/>
    <w:rsid w:val="006A18FC"/>
    <w:rsid w:val="006A21E6"/>
    <w:rsid w:val="006A411C"/>
    <w:rsid w:val="006B1B34"/>
    <w:rsid w:val="006B2620"/>
    <w:rsid w:val="006B7025"/>
    <w:rsid w:val="006C53DA"/>
    <w:rsid w:val="006D443F"/>
    <w:rsid w:val="006D5303"/>
    <w:rsid w:val="006D5E61"/>
    <w:rsid w:val="006D7279"/>
    <w:rsid w:val="006E17BC"/>
    <w:rsid w:val="006E240C"/>
    <w:rsid w:val="006E27DC"/>
    <w:rsid w:val="006E5880"/>
    <w:rsid w:val="006F014F"/>
    <w:rsid w:val="006F479A"/>
    <w:rsid w:val="00705822"/>
    <w:rsid w:val="00706834"/>
    <w:rsid w:val="00720F95"/>
    <w:rsid w:val="00721B98"/>
    <w:rsid w:val="0072428C"/>
    <w:rsid w:val="007320C7"/>
    <w:rsid w:val="0073636F"/>
    <w:rsid w:val="007408D8"/>
    <w:rsid w:val="00745ABA"/>
    <w:rsid w:val="00752EAD"/>
    <w:rsid w:val="00753137"/>
    <w:rsid w:val="00757104"/>
    <w:rsid w:val="00761C04"/>
    <w:rsid w:val="00765E28"/>
    <w:rsid w:val="007725FD"/>
    <w:rsid w:val="00772BAA"/>
    <w:rsid w:val="007819F1"/>
    <w:rsid w:val="0079333B"/>
    <w:rsid w:val="007949BB"/>
    <w:rsid w:val="00794ADE"/>
    <w:rsid w:val="007A296D"/>
    <w:rsid w:val="007A2D3A"/>
    <w:rsid w:val="007B2F9B"/>
    <w:rsid w:val="007C365B"/>
    <w:rsid w:val="007C4909"/>
    <w:rsid w:val="007C4C52"/>
    <w:rsid w:val="007C753C"/>
    <w:rsid w:val="007D18B0"/>
    <w:rsid w:val="007D2AD0"/>
    <w:rsid w:val="007E6EA9"/>
    <w:rsid w:val="007E706F"/>
    <w:rsid w:val="007E7130"/>
    <w:rsid w:val="007F271D"/>
    <w:rsid w:val="007F4954"/>
    <w:rsid w:val="007F5A5B"/>
    <w:rsid w:val="007F732D"/>
    <w:rsid w:val="007F7AC1"/>
    <w:rsid w:val="0080214E"/>
    <w:rsid w:val="008048BE"/>
    <w:rsid w:val="00810052"/>
    <w:rsid w:val="00810851"/>
    <w:rsid w:val="008142D8"/>
    <w:rsid w:val="00816FDD"/>
    <w:rsid w:val="00821E9A"/>
    <w:rsid w:val="00822268"/>
    <w:rsid w:val="00822EFD"/>
    <w:rsid w:val="00832C62"/>
    <w:rsid w:val="00835948"/>
    <w:rsid w:val="008365BB"/>
    <w:rsid w:val="008415CB"/>
    <w:rsid w:val="0084266C"/>
    <w:rsid w:val="008453B4"/>
    <w:rsid w:val="0085309B"/>
    <w:rsid w:val="008543F8"/>
    <w:rsid w:val="00870385"/>
    <w:rsid w:val="008706E2"/>
    <w:rsid w:val="00875D96"/>
    <w:rsid w:val="008760C3"/>
    <w:rsid w:val="00877524"/>
    <w:rsid w:val="00887D68"/>
    <w:rsid w:val="008942EC"/>
    <w:rsid w:val="00897AD9"/>
    <w:rsid w:val="008A0B7E"/>
    <w:rsid w:val="008A111D"/>
    <w:rsid w:val="008A48BB"/>
    <w:rsid w:val="008A52D1"/>
    <w:rsid w:val="008B4F46"/>
    <w:rsid w:val="008C1170"/>
    <w:rsid w:val="008C2FF4"/>
    <w:rsid w:val="008D15A0"/>
    <w:rsid w:val="008D57D9"/>
    <w:rsid w:val="008D7328"/>
    <w:rsid w:val="008E1E01"/>
    <w:rsid w:val="008E2F2B"/>
    <w:rsid w:val="008E3911"/>
    <w:rsid w:val="008E790C"/>
    <w:rsid w:val="008F070E"/>
    <w:rsid w:val="008F0DE5"/>
    <w:rsid w:val="008F4735"/>
    <w:rsid w:val="008F4964"/>
    <w:rsid w:val="008F4C40"/>
    <w:rsid w:val="008F7BC7"/>
    <w:rsid w:val="00900557"/>
    <w:rsid w:val="00902424"/>
    <w:rsid w:val="0090701D"/>
    <w:rsid w:val="00915C3C"/>
    <w:rsid w:val="00916A5E"/>
    <w:rsid w:val="00920E11"/>
    <w:rsid w:val="0092215B"/>
    <w:rsid w:val="009235B0"/>
    <w:rsid w:val="00930D1E"/>
    <w:rsid w:val="00932C24"/>
    <w:rsid w:val="00936245"/>
    <w:rsid w:val="00937AD1"/>
    <w:rsid w:val="00944DFD"/>
    <w:rsid w:val="00945E3A"/>
    <w:rsid w:val="00946250"/>
    <w:rsid w:val="00951781"/>
    <w:rsid w:val="00960B99"/>
    <w:rsid w:val="009670C6"/>
    <w:rsid w:val="00973640"/>
    <w:rsid w:val="00974E28"/>
    <w:rsid w:val="009805D8"/>
    <w:rsid w:val="00985D96"/>
    <w:rsid w:val="00992E88"/>
    <w:rsid w:val="009A0997"/>
    <w:rsid w:val="009A2F7B"/>
    <w:rsid w:val="009A39A8"/>
    <w:rsid w:val="009A44A6"/>
    <w:rsid w:val="009A464F"/>
    <w:rsid w:val="009A7500"/>
    <w:rsid w:val="009A7AFD"/>
    <w:rsid w:val="009B238D"/>
    <w:rsid w:val="009B57D3"/>
    <w:rsid w:val="009C03E9"/>
    <w:rsid w:val="009C2FFB"/>
    <w:rsid w:val="009C3725"/>
    <w:rsid w:val="009C3DB5"/>
    <w:rsid w:val="009D3E32"/>
    <w:rsid w:val="009D56EB"/>
    <w:rsid w:val="009E3A97"/>
    <w:rsid w:val="009E78E6"/>
    <w:rsid w:val="009F759B"/>
    <w:rsid w:val="00A017CD"/>
    <w:rsid w:val="00A01D5E"/>
    <w:rsid w:val="00A029A4"/>
    <w:rsid w:val="00A03F64"/>
    <w:rsid w:val="00A10748"/>
    <w:rsid w:val="00A11359"/>
    <w:rsid w:val="00A214DB"/>
    <w:rsid w:val="00A3672D"/>
    <w:rsid w:val="00A4210D"/>
    <w:rsid w:val="00A42BDE"/>
    <w:rsid w:val="00A43A4F"/>
    <w:rsid w:val="00A43CBF"/>
    <w:rsid w:val="00A447AD"/>
    <w:rsid w:val="00A44F1E"/>
    <w:rsid w:val="00A45003"/>
    <w:rsid w:val="00A46220"/>
    <w:rsid w:val="00A5110F"/>
    <w:rsid w:val="00A57B18"/>
    <w:rsid w:val="00A629AE"/>
    <w:rsid w:val="00A654C3"/>
    <w:rsid w:val="00A72283"/>
    <w:rsid w:val="00A73CB1"/>
    <w:rsid w:val="00A760E8"/>
    <w:rsid w:val="00A80B78"/>
    <w:rsid w:val="00A86A97"/>
    <w:rsid w:val="00A876C6"/>
    <w:rsid w:val="00A87E96"/>
    <w:rsid w:val="00A91090"/>
    <w:rsid w:val="00A938D7"/>
    <w:rsid w:val="00A942F8"/>
    <w:rsid w:val="00A9647B"/>
    <w:rsid w:val="00A96953"/>
    <w:rsid w:val="00AA0318"/>
    <w:rsid w:val="00AA25AC"/>
    <w:rsid w:val="00AA3052"/>
    <w:rsid w:val="00AA4C31"/>
    <w:rsid w:val="00AA6E61"/>
    <w:rsid w:val="00AB3CA3"/>
    <w:rsid w:val="00AB4A0A"/>
    <w:rsid w:val="00AB4CFB"/>
    <w:rsid w:val="00AC1A4B"/>
    <w:rsid w:val="00AC50FD"/>
    <w:rsid w:val="00AD2B25"/>
    <w:rsid w:val="00AD2BA6"/>
    <w:rsid w:val="00AD36D3"/>
    <w:rsid w:val="00AD48E1"/>
    <w:rsid w:val="00AE0A4C"/>
    <w:rsid w:val="00AE6B17"/>
    <w:rsid w:val="00AF1AE7"/>
    <w:rsid w:val="00AF4BB6"/>
    <w:rsid w:val="00AF501A"/>
    <w:rsid w:val="00B017FA"/>
    <w:rsid w:val="00B049B0"/>
    <w:rsid w:val="00B05ACA"/>
    <w:rsid w:val="00B060A8"/>
    <w:rsid w:val="00B11DD6"/>
    <w:rsid w:val="00B16B7C"/>
    <w:rsid w:val="00B21F14"/>
    <w:rsid w:val="00B224AA"/>
    <w:rsid w:val="00B25263"/>
    <w:rsid w:val="00B33F6A"/>
    <w:rsid w:val="00B346FA"/>
    <w:rsid w:val="00B4070E"/>
    <w:rsid w:val="00B407E4"/>
    <w:rsid w:val="00B42E1F"/>
    <w:rsid w:val="00B432B6"/>
    <w:rsid w:val="00B51CEA"/>
    <w:rsid w:val="00B56E4B"/>
    <w:rsid w:val="00B614C2"/>
    <w:rsid w:val="00B6246D"/>
    <w:rsid w:val="00B6652B"/>
    <w:rsid w:val="00B66763"/>
    <w:rsid w:val="00B7142D"/>
    <w:rsid w:val="00B86934"/>
    <w:rsid w:val="00B874D6"/>
    <w:rsid w:val="00B94DE2"/>
    <w:rsid w:val="00BA0CA8"/>
    <w:rsid w:val="00BA5221"/>
    <w:rsid w:val="00BA6D6F"/>
    <w:rsid w:val="00BA6EA5"/>
    <w:rsid w:val="00BB5677"/>
    <w:rsid w:val="00BB6FF9"/>
    <w:rsid w:val="00BC3520"/>
    <w:rsid w:val="00BC3774"/>
    <w:rsid w:val="00BD0693"/>
    <w:rsid w:val="00BD11C1"/>
    <w:rsid w:val="00BE2F0C"/>
    <w:rsid w:val="00BE5AA3"/>
    <w:rsid w:val="00BF2CD7"/>
    <w:rsid w:val="00BF4048"/>
    <w:rsid w:val="00BF7925"/>
    <w:rsid w:val="00C0232F"/>
    <w:rsid w:val="00C057C2"/>
    <w:rsid w:val="00C063BD"/>
    <w:rsid w:val="00C1393F"/>
    <w:rsid w:val="00C21EFC"/>
    <w:rsid w:val="00C24ED3"/>
    <w:rsid w:val="00C3247D"/>
    <w:rsid w:val="00C33CB9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2A70"/>
    <w:rsid w:val="00C63D12"/>
    <w:rsid w:val="00C65D0F"/>
    <w:rsid w:val="00C71829"/>
    <w:rsid w:val="00C722FC"/>
    <w:rsid w:val="00C74B42"/>
    <w:rsid w:val="00C74E34"/>
    <w:rsid w:val="00C81F35"/>
    <w:rsid w:val="00C82D28"/>
    <w:rsid w:val="00C861FF"/>
    <w:rsid w:val="00C86B48"/>
    <w:rsid w:val="00C91E4D"/>
    <w:rsid w:val="00C92D43"/>
    <w:rsid w:val="00C93B51"/>
    <w:rsid w:val="00C962E3"/>
    <w:rsid w:val="00CB0645"/>
    <w:rsid w:val="00CB20B6"/>
    <w:rsid w:val="00CB233F"/>
    <w:rsid w:val="00CB607A"/>
    <w:rsid w:val="00CC06CB"/>
    <w:rsid w:val="00CC1A49"/>
    <w:rsid w:val="00CC5708"/>
    <w:rsid w:val="00CD3467"/>
    <w:rsid w:val="00CD3A0D"/>
    <w:rsid w:val="00CF3224"/>
    <w:rsid w:val="00CF3F78"/>
    <w:rsid w:val="00CF5982"/>
    <w:rsid w:val="00CF6106"/>
    <w:rsid w:val="00CF6294"/>
    <w:rsid w:val="00CF6E4A"/>
    <w:rsid w:val="00D02ABA"/>
    <w:rsid w:val="00D03963"/>
    <w:rsid w:val="00D15343"/>
    <w:rsid w:val="00D17425"/>
    <w:rsid w:val="00D17B1E"/>
    <w:rsid w:val="00D2088B"/>
    <w:rsid w:val="00D23926"/>
    <w:rsid w:val="00D23E5D"/>
    <w:rsid w:val="00D2488A"/>
    <w:rsid w:val="00D25A6C"/>
    <w:rsid w:val="00D25FA1"/>
    <w:rsid w:val="00D322B0"/>
    <w:rsid w:val="00D32C00"/>
    <w:rsid w:val="00D33B93"/>
    <w:rsid w:val="00D3758B"/>
    <w:rsid w:val="00D51146"/>
    <w:rsid w:val="00D61F41"/>
    <w:rsid w:val="00D64458"/>
    <w:rsid w:val="00D65A2A"/>
    <w:rsid w:val="00D67E84"/>
    <w:rsid w:val="00D70136"/>
    <w:rsid w:val="00D70D7A"/>
    <w:rsid w:val="00D71401"/>
    <w:rsid w:val="00D762BB"/>
    <w:rsid w:val="00D7797B"/>
    <w:rsid w:val="00D8658E"/>
    <w:rsid w:val="00D872E7"/>
    <w:rsid w:val="00D91E20"/>
    <w:rsid w:val="00D92BDE"/>
    <w:rsid w:val="00D92C71"/>
    <w:rsid w:val="00DA1A10"/>
    <w:rsid w:val="00DA232C"/>
    <w:rsid w:val="00DB2896"/>
    <w:rsid w:val="00DB58C2"/>
    <w:rsid w:val="00DC13B8"/>
    <w:rsid w:val="00DC1CC9"/>
    <w:rsid w:val="00DC3AD5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FD7"/>
    <w:rsid w:val="00DF23CC"/>
    <w:rsid w:val="00DF5CFD"/>
    <w:rsid w:val="00E0013B"/>
    <w:rsid w:val="00E0043D"/>
    <w:rsid w:val="00E0151B"/>
    <w:rsid w:val="00E02093"/>
    <w:rsid w:val="00E0377C"/>
    <w:rsid w:val="00E06BA8"/>
    <w:rsid w:val="00E10DFD"/>
    <w:rsid w:val="00E2323C"/>
    <w:rsid w:val="00E23A00"/>
    <w:rsid w:val="00E3036A"/>
    <w:rsid w:val="00E334B8"/>
    <w:rsid w:val="00E34751"/>
    <w:rsid w:val="00E42204"/>
    <w:rsid w:val="00E435E0"/>
    <w:rsid w:val="00E456DD"/>
    <w:rsid w:val="00E53960"/>
    <w:rsid w:val="00E551B3"/>
    <w:rsid w:val="00E553D3"/>
    <w:rsid w:val="00E571C7"/>
    <w:rsid w:val="00E60BE2"/>
    <w:rsid w:val="00E61D6E"/>
    <w:rsid w:val="00E66602"/>
    <w:rsid w:val="00E677EF"/>
    <w:rsid w:val="00E84950"/>
    <w:rsid w:val="00E8713F"/>
    <w:rsid w:val="00E93065"/>
    <w:rsid w:val="00E93DC1"/>
    <w:rsid w:val="00E96193"/>
    <w:rsid w:val="00EA0872"/>
    <w:rsid w:val="00EA209B"/>
    <w:rsid w:val="00EA7159"/>
    <w:rsid w:val="00EB1CC9"/>
    <w:rsid w:val="00EB26E6"/>
    <w:rsid w:val="00EB2D54"/>
    <w:rsid w:val="00EB5D33"/>
    <w:rsid w:val="00EB65C2"/>
    <w:rsid w:val="00EC3073"/>
    <w:rsid w:val="00EC4E1B"/>
    <w:rsid w:val="00EC6E93"/>
    <w:rsid w:val="00EC7D87"/>
    <w:rsid w:val="00EC7FBD"/>
    <w:rsid w:val="00ED19A1"/>
    <w:rsid w:val="00ED6F8A"/>
    <w:rsid w:val="00ED7E81"/>
    <w:rsid w:val="00EE184B"/>
    <w:rsid w:val="00EF32F0"/>
    <w:rsid w:val="00EF3615"/>
    <w:rsid w:val="00F0174B"/>
    <w:rsid w:val="00F07FD5"/>
    <w:rsid w:val="00F11EC5"/>
    <w:rsid w:val="00F16280"/>
    <w:rsid w:val="00F17D3B"/>
    <w:rsid w:val="00F21140"/>
    <w:rsid w:val="00F317E5"/>
    <w:rsid w:val="00F33725"/>
    <w:rsid w:val="00F33898"/>
    <w:rsid w:val="00F34F99"/>
    <w:rsid w:val="00F3723F"/>
    <w:rsid w:val="00F401D1"/>
    <w:rsid w:val="00F407A4"/>
    <w:rsid w:val="00F42E9A"/>
    <w:rsid w:val="00F463F1"/>
    <w:rsid w:val="00F51F35"/>
    <w:rsid w:val="00F55BCE"/>
    <w:rsid w:val="00F6354D"/>
    <w:rsid w:val="00F64313"/>
    <w:rsid w:val="00F64665"/>
    <w:rsid w:val="00F6554B"/>
    <w:rsid w:val="00F67607"/>
    <w:rsid w:val="00F769D0"/>
    <w:rsid w:val="00F776C0"/>
    <w:rsid w:val="00F84BFB"/>
    <w:rsid w:val="00F84E28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C7"/>
    <w:rsid w:val="00FB12C5"/>
    <w:rsid w:val="00FB4B39"/>
    <w:rsid w:val="00FB6AAD"/>
    <w:rsid w:val="00FC11F6"/>
    <w:rsid w:val="00FC20E6"/>
    <w:rsid w:val="00FC2256"/>
    <w:rsid w:val="00FC6C12"/>
    <w:rsid w:val="00FD4917"/>
    <w:rsid w:val="00FD5EE9"/>
    <w:rsid w:val="00FD69E4"/>
    <w:rsid w:val="00FD7937"/>
    <w:rsid w:val="00FE1D24"/>
    <w:rsid w:val="00FE43BF"/>
    <w:rsid w:val="00FE5F11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68679"/>
  <w15:docId w15:val="{D11DA454-EEDA-485A-BC1C-22C32F60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99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  <w:style w:type="character" w:customStyle="1" w:styleId="BezodstpwZnak">
    <w:name w:val="Bez odstępów Znak"/>
    <w:link w:val="Bezodstpw"/>
    <w:uiPriority w:val="99"/>
    <w:rsid w:val="005914B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omylnaczcionkaakapitu1">
    <w:name w:val="Domyślna czcionka akapitu1"/>
    <w:qFormat/>
    <w:rsid w:val="005914B0"/>
  </w:style>
  <w:style w:type="paragraph" w:customStyle="1" w:styleId="Standarduser">
    <w:name w:val="Standard (user)"/>
    <w:rsid w:val="005914B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redniasiatka21">
    <w:name w:val="Średnia siatka 21"/>
    <w:link w:val="redniasiatka2Znak"/>
    <w:uiPriority w:val="99"/>
    <w:qFormat/>
    <w:rsid w:val="005914B0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914B0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69188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minamielec.bip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8EB9B-40AA-4481-921B-FE07E6AB5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601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elorenc</dc:creator>
  <cp:lastModifiedBy>Andrzej Bieniek</cp:lastModifiedBy>
  <cp:revision>7</cp:revision>
  <cp:lastPrinted>2021-01-22T11:33:00Z</cp:lastPrinted>
  <dcterms:created xsi:type="dcterms:W3CDTF">2025-05-09T06:41:00Z</dcterms:created>
  <dcterms:modified xsi:type="dcterms:W3CDTF">2026-03-26T07:59:00Z</dcterms:modified>
</cp:coreProperties>
</file>