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F5857A" w14:textId="65B950E5" w:rsidR="003F0C4C" w:rsidRPr="009E6197" w:rsidRDefault="003F0C4C" w:rsidP="00D96511">
      <w:pPr>
        <w:pStyle w:val="Nagwek8"/>
        <w:keepNext w:val="0"/>
        <w:widowControl w:val="0"/>
        <w:suppressAutoHyphens w:val="0"/>
        <w:spacing w:line="276" w:lineRule="auto"/>
        <w:ind w:left="0" w:firstLine="0"/>
        <w:rPr>
          <w:rFonts w:ascii="Times New Roman" w:hAnsi="Times New Roman" w:cs="Times New Roman"/>
          <w:sz w:val="28"/>
          <w:szCs w:val="28"/>
        </w:rPr>
      </w:pPr>
      <w:r w:rsidRPr="009E6197">
        <w:rPr>
          <w:rFonts w:ascii="Times New Roman" w:hAnsi="Times New Roman" w:cs="Times New Roman"/>
          <w:sz w:val="28"/>
          <w:szCs w:val="28"/>
        </w:rPr>
        <w:t>Umowa nr RO/ …… /202</w:t>
      </w:r>
      <w:r w:rsidR="00AA2DF4">
        <w:rPr>
          <w:rFonts w:ascii="Times New Roman" w:hAnsi="Times New Roman" w:cs="Times New Roman"/>
          <w:sz w:val="28"/>
          <w:szCs w:val="28"/>
        </w:rPr>
        <w:t>6</w:t>
      </w:r>
    </w:p>
    <w:p w14:paraId="6ECA3296" w14:textId="63F2D9A2" w:rsidR="003F0C4C" w:rsidRPr="009E6197" w:rsidRDefault="003F0C4C" w:rsidP="003F0C4C">
      <w:pPr>
        <w:pStyle w:val="Tekstpodstawowy"/>
        <w:spacing w:line="276" w:lineRule="auto"/>
        <w:rPr>
          <w:sz w:val="22"/>
          <w:szCs w:val="22"/>
        </w:rPr>
      </w:pPr>
      <w:r w:rsidRPr="009E6197">
        <w:rPr>
          <w:i/>
          <w:iCs/>
          <w:sz w:val="22"/>
          <w:szCs w:val="22"/>
        </w:rPr>
        <w:t>*gdy umowa zawierana jest w formie pisemnej:</w:t>
      </w:r>
    </w:p>
    <w:p w14:paraId="5E03A5E4" w14:textId="77777777" w:rsidR="003F0C4C" w:rsidRPr="009E6197" w:rsidRDefault="003F0C4C" w:rsidP="003F0C4C">
      <w:pPr>
        <w:spacing w:line="276" w:lineRule="auto"/>
        <w:jc w:val="both"/>
        <w:rPr>
          <w:sz w:val="22"/>
          <w:szCs w:val="22"/>
        </w:rPr>
      </w:pPr>
      <w:r w:rsidRPr="009E6197">
        <w:rPr>
          <w:sz w:val="22"/>
          <w:szCs w:val="22"/>
        </w:rPr>
        <w:t>zawarta w Łasku w dniu ………………… pomiędzy:</w:t>
      </w:r>
    </w:p>
    <w:p w14:paraId="4D001057" w14:textId="77777777" w:rsidR="003F0C4C" w:rsidRPr="009E6197" w:rsidRDefault="003F0C4C" w:rsidP="003F0C4C">
      <w:pPr>
        <w:spacing w:line="276" w:lineRule="auto"/>
        <w:jc w:val="both"/>
        <w:rPr>
          <w:sz w:val="10"/>
          <w:szCs w:val="10"/>
        </w:rPr>
      </w:pPr>
    </w:p>
    <w:p w14:paraId="167FC4C1" w14:textId="77777777" w:rsidR="00690EDA" w:rsidRPr="009E6197" w:rsidRDefault="003F0C4C" w:rsidP="003F0C4C">
      <w:pPr>
        <w:pStyle w:val="Tekstpodstawowy"/>
        <w:spacing w:line="276" w:lineRule="auto"/>
        <w:rPr>
          <w:sz w:val="22"/>
          <w:szCs w:val="22"/>
        </w:rPr>
      </w:pPr>
      <w:r w:rsidRPr="009E6197">
        <w:rPr>
          <w:i/>
          <w:iCs/>
          <w:sz w:val="22"/>
          <w:szCs w:val="22"/>
        </w:rPr>
        <w:t>*gdy umowa zawierana jest w formie elektronicznej :</w:t>
      </w:r>
    </w:p>
    <w:p w14:paraId="3EABF036" w14:textId="77777777" w:rsidR="00E70B03" w:rsidRPr="00233225" w:rsidRDefault="006C29F7" w:rsidP="000A4D0E">
      <w:pPr>
        <w:spacing w:line="276" w:lineRule="auto"/>
        <w:jc w:val="both"/>
        <w:rPr>
          <w:sz w:val="22"/>
          <w:szCs w:val="22"/>
        </w:rPr>
      </w:pPr>
      <w:r w:rsidRPr="00233225">
        <w:rPr>
          <w:sz w:val="22"/>
          <w:szCs w:val="22"/>
        </w:rPr>
        <w:t>zawarta pomiędzy</w:t>
      </w:r>
      <w:r w:rsidR="00E70B03" w:rsidRPr="00233225">
        <w:rPr>
          <w:sz w:val="22"/>
          <w:szCs w:val="22"/>
        </w:rPr>
        <w:t>:</w:t>
      </w:r>
    </w:p>
    <w:p w14:paraId="652B281F" w14:textId="77777777" w:rsidR="00B86584" w:rsidRPr="00233225" w:rsidRDefault="00B86584" w:rsidP="000A4D0E">
      <w:pPr>
        <w:spacing w:line="276" w:lineRule="auto"/>
        <w:jc w:val="both"/>
        <w:rPr>
          <w:sz w:val="10"/>
          <w:szCs w:val="10"/>
        </w:rPr>
      </w:pPr>
    </w:p>
    <w:p w14:paraId="43AF2BAA" w14:textId="010D922B" w:rsidR="007B31BB" w:rsidRPr="009E6197" w:rsidRDefault="00E70B03" w:rsidP="00224D07">
      <w:pPr>
        <w:jc w:val="both"/>
        <w:rPr>
          <w:sz w:val="22"/>
          <w:szCs w:val="22"/>
        </w:rPr>
      </w:pPr>
      <w:r w:rsidRPr="009E6197">
        <w:rPr>
          <w:b/>
          <w:sz w:val="22"/>
          <w:szCs w:val="22"/>
        </w:rPr>
        <w:t xml:space="preserve">Gminą Łask </w:t>
      </w:r>
      <w:r w:rsidRPr="009E6197">
        <w:rPr>
          <w:sz w:val="22"/>
          <w:szCs w:val="22"/>
        </w:rPr>
        <w:t>z</w:t>
      </w:r>
      <w:r w:rsidR="00643BBC">
        <w:rPr>
          <w:sz w:val="22"/>
          <w:szCs w:val="22"/>
        </w:rPr>
        <w:t xml:space="preserve"> </w:t>
      </w:r>
      <w:r w:rsidRPr="009E6197">
        <w:rPr>
          <w:sz w:val="22"/>
          <w:szCs w:val="22"/>
        </w:rPr>
        <w:t>siedzibą w Łasku, ul. Warszawska 14, 98-100 Łask, NIP: 831-15-75-675,</w:t>
      </w:r>
      <w:r w:rsidR="00FC7597">
        <w:rPr>
          <w:sz w:val="22"/>
          <w:szCs w:val="22"/>
        </w:rPr>
        <w:t xml:space="preserve"> </w:t>
      </w:r>
      <w:r w:rsidR="00086FFE" w:rsidRPr="009E6197">
        <w:rPr>
          <w:sz w:val="22"/>
          <w:szCs w:val="22"/>
        </w:rPr>
        <w:t xml:space="preserve">Regon: 730934513, </w:t>
      </w:r>
      <w:r w:rsidR="007B31BB" w:rsidRPr="009E6197">
        <w:rPr>
          <w:sz w:val="22"/>
          <w:szCs w:val="22"/>
        </w:rPr>
        <w:t>reprezentowaną przez</w:t>
      </w:r>
      <w:r w:rsidR="00902C19">
        <w:rPr>
          <w:sz w:val="22"/>
          <w:szCs w:val="22"/>
        </w:rPr>
        <w:t xml:space="preserve"> </w:t>
      </w:r>
      <w:r w:rsidR="007B31BB" w:rsidRPr="009E6197">
        <w:rPr>
          <w:sz w:val="22"/>
          <w:szCs w:val="22"/>
        </w:rPr>
        <w:t>………………………</w:t>
      </w:r>
      <w:r w:rsidR="00086FFE" w:rsidRPr="009E6197">
        <w:rPr>
          <w:sz w:val="22"/>
          <w:szCs w:val="22"/>
        </w:rPr>
        <w:t>…</w:t>
      </w:r>
      <w:r w:rsidR="007B31BB" w:rsidRPr="009E6197">
        <w:rPr>
          <w:sz w:val="22"/>
          <w:szCs w:val="22"/>
        </w:rPr>
        <w:t xml:space="preserve"> – Burmistrza Łasku,</w:t>
      </w:r>
      <w:r w:rsidR="00643BBC">
        <w:rPr>
          <w:sz w:val="22"/>
          <w:szCs w:val="22"/>
        </w:rPr>
        <w:t xml:space="preserve"> </w:t>
      </w:r>
      <w:r w:rsidR="007B31BB" w:rsidRPr="009E6197">
        <w:rPr>
          <w:sz w:val="22"/>
          <w:szCs w:val="22"/>
        </w:rPr>
        <w:t>przy kontrasygnacie ………………… – Skarbnika Gminy Łask,</w:t>
      </w:r>
    </w:p>
    <w:p w14:paraId="322B0302" w14:textId="77777777" w:rsidR="006C29F7" w:rsidRDefault="00E70B03" w:rsidP="00224D07">
      <w:pPr>
        <w:jc w:val="both"/>
        <w:rPr>
          <w:sz w:val="22"/>
          <w:szCs w:val="22"/>
        </w:rPr>
      </w:pPr>
      <w:r w:rsidRPr="009E6197">
        <w:rPr>
          <w:sz w:val="22"/>
          <w:szCs w:val="22"/>
        </w:rPr>
        <w:t>zwaną dalej „</w:t>
      </w:r>
      <w:r w:rsidRPr="009E6197">
        <w:rPr>
          <w:b/>
          <w:sz w:val="22"/>
          <w:szCs w:val="22"/>
        </w:rPr>
        <w:t>Zamawiającym</w:t>
      </w:r>
      <w:r w:rsidRPr="009E6197">
        <w:rPr>
          <w:sz w:val="22"/>
          <w:szCs w:val="22"/>
        </w:rPr>
        <w:t>”,</w:t>
      </w:r>
      <w:r w:rsidR="00643BBC">
        <w:rPr>
          <w:sz w:val="22"/>
          <w:szCs w:val="22"/>
        </w:rPr>
        <w:t xml:space="preserve"> </w:t>
      </w:r>
      <w:r w:rsidR="007B31BB" w:rsidRPr="009E6197">
        <w:rPr>
          <w:sz w:val="22"/>
          <w:szCs w:val="22"/>
        </w:rPr>
        <w:t>a</w:t>
      </w:r>
    </w:p>
    <w:p w14:paraId="371F2CEF" w14:textId="66551C11" w:rsidR="007B31BB" w:rsidRPr="009E6197" w:rsidRDefault="007B31BB" w:rsidP="00224D07">
      <w:pPr>
        <w:jc w:val="both"/>
        <w:rPr>
          <w:sz w:val="22"/>
          <w:szCs w:val="22"/>
        </w:rPr>
      </w:pPr>
    </w:p>
    <w:p w14:paraId="420B920F" w14:textId="77777777" w:rsidR="003F0C4C" w:rsidRPr="009E6197" w:rsidRDefault="00086FFE" w:rsidP="00224D07">
      <w:pPr>
        <w:pStyle w:val="Tekstpodstawowy"/>
        <w:rPr>
          <w:i/>
          <w:iCs/>
          <w:sz w:val="22"/>
          <w:szCs w:val="22"/>
        </w:rPr>
      </w:pPr>
      <w:r w:rsidRPr="009E6197">
        <w:rPr>
          <w:i/>
          <w:iCs/>
          <w:sz w:val="22"/>
          <w:szCs w:val="22"/>
        </w:rPr>
        <w:t>*gdy kontrahentem jest spółka prawa handlowego:</w:t>
      </w:r>
    </w:p>
    <w:p w14:paraId="50EF1CFE" w14:textId="77777777" w:rsidR="00086FFE" w:rsidRDefault="00086FFE" w:rsidP="00224D07">
      <w:pPr>
        <w:pStyle w:val="Tekstpodstawowy"/>
        <w:rPr>
          <w:sz w:val="22"/>
          <w:szCs w:val="22"/>
        </w:rPr>
      </w:pPr>
      <w:r w:rsidRPr="00FC7597">
        <w:rPr>
          <w:b/>
          <w:bCs/>
          <w:sz w:val="22"/>
          <w:szCs w:val="22"/>
        </w:rPr>
        <w:t xml:space="preserve">spółką </w:t>
      </w:r>
      <w:r w:rsidRPr="009E6197">
        <w:rPr>
          <w:b/>
          <w:bCs/>
          <w:sz w:val="22"/>
          <w:szCs w:val="22"/>
        </w:rPr>
        <w:t xml:space="preserve">pod firmą „…” </w:t>
      </w:r>
      <w:r w:rsidRPr="009E6197">
        <w:rPr>
          <w:sz w:val="22"/>
          <w:szCs w:val="22"/>
        </w:rPr>
        <w:t xml:space="preserve">z siedzibą w ... </w:t>
      </w:r>
      <w:r w:rsidRPr="009E6197">
        <w:rPr>
          <w:i/>
          <w:iCs/>
          <w:sz w:val="22"/>
          <w:szCs w:val="22"/>
        </w:rPr>
        <w:t>(należy wpisać adres siedziby spółki wpisany do Krajowego Rejestru Sądowego)</w:t>
      </w:r>
      <w:r w:rsidRPr="009E6197">
        <w:rPr>
          <w:sz w:val="22"/>
          <w:szCs w:val="22"/>
        </w:rPr>
        <w:t xml:space="preserve">, wpisaną do rejestru przedsiębiorców Krajowego Rejestru Sądowego (KRS) pod numerem ………….., </w:t>
      </w:r>
      <w:bookmarkStart w:id="0" w:name="_Hlk69904608"/>
      <w:r w:rsidRPr="009E6197">
        <w:rPr>
          <w:sz w:val="22"/>
          <w:szCs w:val="22"/>
        </w:rPr>
        <w:t>posiadającą numer identyfikacji podatkowej (NIP) ……………………………,</w:t>
      </w:r>
      <w:bookmarkEnd w:id="0"/>
      <w:r w:rsidRPr="009E6197">
        <w:rPr>
          <w:sz w:val="22"/>
          <w:szCs w:val="22"/>
        </w:rPr>
        <w:t xml:space="preserve"> o kapitale zakładowym …………………..zł</w:t>
      </w:r>
      <w:r w:rsidRPr="009E6197">
        <w:rPr>
          <w:sz w:val="22"/>
          <w:szCs w:val="22"/>
          <w:vertAlign w:val="superscript"/>
        </w:rPr>
        <w:footnoteReference w:id="1"/>
      </w:r>
      <w:r w:rsidRPr="009E6197">
        <w:rPr>
          <w:sz w:val="22"/>
          <w:szCs w:val="22"/>
        </w:rPr>
        <w:t>, wpłaconym w całości/w części/w wysokości ……………. zł</w:t>
      </w:r>
      <w:r w:rsidRPr="009E6197">
        <w:rPr>
          <w:sz w:val="22"/>
          <w:szCs w:val="22"/>
          <w:vertAlign w:val="superscript"/>
        </w:rPr>
        <w:footnoteReference w:id="2"/>
      </w:r>
      <w:r w:rsidRPr="009E6197">
        <w:rPr>
          <w:sz w:val="22"/>
          <w:szCs w:val="22"/>
        </w:rPr>
        <w:t xml:space="preserve"> – zgodnie z wydrukiem z Centralnej Informacji Krajowego Rejestru Sądowego, stanowiącym załącznik nr … do umowy, aktualnym na dzień podpisania umowy, reprezentowaną przez ...</w:t>
      </w:r>
      <w:r w:rsidRPr="009E6197">
        <w:rPr>
          <w:sz w:val="22"/>
          <w:szCs w:val="22"/>
          <w:vertAlign w:val="superscript"/>
        </w:rPr>
        <w:footnoteReference w:id="3"/>
      </w:r>
      <w:r w:rsidRPr="009E6197">
        <w:rPr>
          <w:sz w:val="22"/>
          <w:szCs w:val="22"/>
        </w:rPr>
        <w:t xml:space="preserve"> (wpisać reprezentację wynikającą z KRS) lub reprezentowaną przez ………..… działającą/-ego na podstawie pełnomocnictwa nr ………… z dnia ………….., stanowiącego załącznik nr … do umowy</w:t>
      </w:r>
      <w:r w:rsidRPr="009E6197">
        <w:rPr>
          <w:sz w:val="22"/>
          <w:szCs w:val="22"/>
          <w:vertAlign w:val="superscript"/>
        </w:rPr>
        <w:footnoteReference w:id="4"/>
      </w:r>
      <w:r w:rsidRPr="009E6197">
        <w:rPr>
          <w:sz w:val="22"/>
          <w:szCs w:val="22"/>
        </w:rPr>
        <w:t>, zwaną dalej„</w:t>
      </w:r>
      <w:r w:rsidR="00643BBC">
        <w:rPr>
          <w:sz w:val="22"/>
          <w:szCs w:val="22"/>
        </w:rPr>
        <w:t xml:space="preserve"> </w:t>
      </w:r>
      <w:r w:rsidRPr="009E6197">
        <w:rPr>
          <w:b/>
          <w:bCs/>
          <w:sz w:val="22"/>
          <w:szCs w:val="22"/>
        </w:rPr>
        <w:t>Wykonawcą</w:t>
      </w:r>
      <w:r w:rsidRPr="009E6197">
        <w:rPr>
          <w:sz w:val="22"/>
          <w:szCs w:val="22"/>
        </w:rPr>
        <w:t>”,</w:t>
      </w:r>
    </w:p>
    <w:p w14:paraId="4CFA8199" w14:textId="77777777" w:rsidR="00FC7597" w:rsidRPr="009E6197" w:rsidRDefault="00FC7597" w:rsidP="00224D07">
      <w:pPr>
        <w:pStyle w:val="Tekstpodstawowy"/>
        <w:rPr>
          <w:sz w:val="22"/>
          <w:szCs w:val="22"/>
        </w:rPr>
      </w:pPr>
    </w:p>
    <w:p w14:paraId="05C0252A" w14:textId="77777777" w:rsidR="00086FFE" w:rsidRPr="009E6197" w:rsidRDefault="00086FFE" w:rsidP="00224D07">
      <w:pPr>
        <w:pStyle w:val="Tekstpodstawowy"/>
        <w:rPr>
          <w:sz w:val="22"/>
          <w:szCs w:val="22"/>
        </w:rPr>
      </w:pPr>
      <w:r w:rsidRPr="009E6197">
        <w:rPr>
          <w:i/>
          <w:iCs/>
          <w:sz w:val="22"/>
          <w:szCs w:val="22"/>
        </w:rPr>
        <w:t>*gdy kontrahentem jest osoba fizyczna prowadząca działalność gospodarczą</w:t>
      </w:r>
      <w:r w:rsidRPr="009E6197">
        <w:rPr>
          <w:sz w:val="22"/>
          <w:szCs w:val="22"/>
        </w:rPr>
        <w:t>:</w:t>
      </w:r>
    </w:p>
    <w:p w14:paraId="375E6B04" w14:textId="77777777" w:rsidR="00086FFE" w:rsidRPr="009E6197" w:rsidRDefault="00086FFE" w:rsidP="00224D07">
      <w:pPr>
        <w:pStyle w:val="Tekstpodstawowy"/>
        <w:rPr>
          <w:sz w:val="22"/>
          <w:szCs w:val="22"/>
        </w:rPr>
      </w:pPr>
      <w:r w:rsidRPr="009E6197">
        <w:rPr>
          <w:b/>
          <w:bCs/>
          <w:sz w:val="22"/>
          <w:szCs w:val="22"/>
        </w:rPr>
        <w:t>Panią/Panem …,</w:t>
      </w:r>
      <w:r w:rsidRPr="009E6197">
        <w:rPr>
          <w:sz w:val="22"/>
          <w:szCs w:val="22"/>
        </w:rPr>
        <w:t xml:space="preserve"> prowadzącą/-</w:t>
      </w:r>
      <w:proofErr w:type="spellStart"/>
      <w:r w:rsidRPr="009E6197">
        <w:rPr>
          <w:sz w:val="22"/>
          <w:szCs w:val="22"/>
        </w:rPr>
        <w:t>ym</w:t>
      </w:r>
      <w:proofErr w:type="spellEnd"/>
      <w:r w:rsidRPr="009E6197">
        <w:rPr>
          <w:sz w:val="22"/>
          <w:szCs w:val="22"/>
        </w:rPr>
        <w:t xml:space="preserve"> działalność gospodarczą pod firmą „…” z siedzibą w …</w:t>
      </w:r>
      <w:r w:rsidR="00584E4E" w:rsidRPr="009E6197">
        <w:rPr>
          <w:sz w:val="22"/>
          <w:szCs w:val="22"/>
        </w:rPr>
        <w:t>, posiadającą numer identyfikacji podatkowej (NIP) ……………………………</w:t>
      </w:r>
      <w:r w:rsidRPr="009E6197">
        <w:rPr>
          <w:sz w:val="22"/>
          <w:szCs w:val="22"/>
        </w:rPr>
        <w:t>– zgodnie</w:t>
      </w:r>
      <w:r w:rsidR="00643BBC">
        <w:rPr>
          <w:sz w:val="22"/>
          <w:szCs w:val="22"/>
        </w:rPr>
        <w:t xml:space="preserve"> </w:t>
      </w:r>
      <w:r w:rsidRPr="009E6197">
        <w:rPr>
          <w:sz w:val="22"/>
          <w:szCs w:val="22"/>
        </w:rPr>
        <w:t>z</w:t>
      </w:r>
      <w:r w:rsidR="00584E4E" w:rsidRPr="009E6197">
        <w:rPr>
          <w:sz w:val="22"/>
          <w:szCs w:val="22"/>
        </w:rPr>
        <w:t> </w:t>
      </w:r>
      <w:r w:rsidRPr="009E6197">
        <w:rPr>
          <w:sz w:val="22"/>
          <w:szCs w:val="22"/>
        </w:rPr>
        <w:t>wydrukiem Centralnej Ewidencji i Informacji o Działalności Gospodarczej, stanowiącym załącznik nr … do umowy, reprezentowaną/-</w:t>
      </w:r>
      <w:proofErr w:type="spellStart"/>
      <w:r w:rsidRPr="009E6197">
        <w:rPr>
          <w:sz w:val="22"/>
          <w:szCs w:val="22"/>
        </w:rPr>
        <w:t>ym</w:t>
      </w:r>
      <w:proofErr w:type="spellEnd"/>
      <w:r w:rsidRPr="009E6197">
        <w:rPr>
          <w:sz w:val="22"/>
          <w:szCs w:val="22"/>
        </w:rPr>
        <w:t xml:space="preserve"> przez … działającą/-ego na podstawie pełnomocnictwa, stanowiącego załącznik nr …. do umowy</w:t>
      </w:r>
      <w:r w:rsidRPr="009E6197">
        <w:rPr>
          <w:sz w:val="22"/>
          <w:szCs w:val="22"/>
          <w:vertAlign w:val="superscript"/>
        </w:rPr>
        <w:footnoteReference w:id="5"/>
      </w:r>
      <w:r w:rsidRPr="009E6197">
        <w:rPr>
          <w:sz w:val="22"/>
          <w:szCs w:val="22"/>
        </w:rPr>
        <w:t xml:space="preserve">, </w:t>
      </w:r>
      <w:r w:rsidRPr="009E6197">
        <w:rPr>
          <w:b/>
          <w:bCs/>
          <w:sz w:val="22"/>
          <w:szCs w:val="22"/>
        </w:rPr>
        <w:t>zwaną/-</w:t>
      </w:r>
      <w:proofErr w:type="spellStart"/>
      <w:r w:rsidRPr="009E6197">
        <w:rPr>
          <w:b/>
          <w:bCs/>
          <w:sz w:val="22"/>
          <w:szCs w:val="22"/>
        </w:rPr>
        <w:t>ym</w:t>
      </w:r>
      <w:proofErr w:type="spellEnd"/>
      <w:r w:rsidRPr="009E6197">
        <w:rPr>
          <w:b/>
          <w:bCs/>
          <w:sz w:val="22"/>
          <w:szCs w:val="22"/>
        </w:rPr>
        <w:t xml:space="preserve"> dalej </w:t>
      </w:r>
      <w:r w:rsidRPr="009E6197">
        <w:rPr>
          <w:sz w:val="22"/>
          <w:szCs w:val="22"/>
        </w:rPr>
        <w:t>„</w:t>
      </w:r>
      <w:r w:rsidRPr="009E6197">
        <w:rPr>
          <w:b/>
          <w:bCs/>
          <w:sz w:val="22"/>
          <w:szCs w:val="22"/>
        </w:rPr>
        <w:t>Wykonawcą</w:t>
      </w:r>
      <w:r w:rsidRPr="009E6197">
        <w:rPr>
          <w:sz w:val="22"/>
          <w:szCs w:val="22"/>
        </w:rPr>
        <w:t>”,</w:t>
      </w:r>
    </w:p>
    <w:p w14:paraId="3C3C477D" w14:textId="77777777" w:rsidR="00086FFE" w:rsidRPr="00902C19" w:rsidRDefault="00086FFE" w:rsidP="00224D07">
      <w:pPr>
        <w:pStyle w:val="Tekstpodstawowy"/>
        <w:rPr>
          <w:sz w:val="22"/>
          <w:szCs w:val="22"/>
        </w:rPr>
      </w:pPr>
      <w:r w:rsidRPr="009E6197">
        <w:rPr>
          <w:sz w:val="22"/>
          <w:szCs w:val="22"/>
        </w:rPr>
        <w:t>łącznie zwanymi „Stronami”, a odrębnie „Stroną”.</w:t>
      </w:r>
    </w:p>
    <w:p w14:paraId="663C844B" w14:textId="77777777" w:rsidR="00FC7597" w:rsidRPr="00902C19" w:rsidRDefault="00FC7597" w:rsidP="00224D07">
      <w:pPr>
        <w:pStyle w:val="Tekstpodstawowy"/>
        <w:rPr>
          <w:sz w:val="22"/>
          <w:szCs w:val="22"/>
        </w:rPr>
      </w:pPr>
    </w:p>
    <w:p w14:paraId="1829D129" w14:textId="5A6D03C0" w:rsidR="007B31BB" w:rsidRPr="00902C19" w:rsidRDefault="007A215E" w:rsidP="00571376">
      <w:pPr>
        <w:pStyle w:val="Akapitzlist"/>
        <w:ind w:left="0"/>
        <w:jc w:val="both"/>
        <w:rPr>
          <w:sz w:val="22"/>
          <w:szCs w:val="22"/>
        </w:rPr>
      </w:pPr>
      <w:r w:rsidRPr="00902C19">
        <w:rPr>
          <w:sz w:val="22"/>
          <w:szCs w:val="22"/>
        </w:rPr>
        <w:t xml:space="preserve">Zamawiający w wyniku przeprowadzonego postępowania o udzielenie zamówienia publicznego w trybie </w:t>
      </w:r>
      <w:r w:rsidR="00861D7A" w:rsidRPr="00902C19">
        <w:rPr>
          <w:sz w:val="22"/>
          <w:szCs w:val="22"/>
        </w:rPr>
        <w:t>podstawowym na podstawie art. 275 pkt 1</w:t>
      </w:r>
      <w:r w:rsidR="008E4305" w:rsidRPr="00902C19">
        <w:rPr>
          <w:sz w:val="22"/>
          <w:szCs w:val="22"/>
        </w:rPr>
        <w:t>)</w:t>
      </w:r>
      <w:r w:rsidRPr="00902C19">
        <w:rPr>
          <w:sz w:val="22"/>
          <w:szCs w:val="22"/>
        </w:rPr>
        <w:t xml:space="preserve"> ustawy z dnia 11 września 2019 r. – Prawo zamówień publicznych (</w:t>
      </w:r>
      <w:r w:rsidR="00F13F5B" w:rsidRPr="00902C19">
        <w:rPr>
          <w:sz w:val="22"/>
          <w:szCs w:val="22"/>
        </w:rPr>
        <w:t>tj. Dz. U. z 202</w:t>
      </w:r>
      <w:r w:rsidR="000211D4" w:rsidRPr="00902C19">
        <w:rPr>
          <w:sz w:val="22"/>
          <w:szCs w:val="22"/>
        </w:rPr>
        <w:t>4</w:t>
      </w:r>
      <w:r w:rsidR="00F13F5B" w:rsidRPr="00902C19">
        <w:rPr>
          <w:sz w:val="22"/>
          <w:szCs w:val="22"/>
        </w:rPr>
        <w:t xml:space="preserve"> r. poz. 1</w:t>
      </w:r>
      <w:r w:rsidR="000211D4" w:rsidRPr="00902C19">
        <w:rPr>
          <w:sz w:val="22"/>
          <w:szCs w:val="22"/>
        </w:rPr>
        <w:t>320</w:t>
      </w:r>
      <w:r w:rsidR="00D70E17" w:rsidRPr="00902C19">
        <w:rPr>
          <w:sz w:val="22"/>
          <w:szCs w:val="22"/>
        </w:rPr>
        <w:t xml:space="preserve"> z </w:t>
      </w:r>
      <w:proofErr w:type="spellStart"/>
      <w:r w:rsidR="00D70E17" w:rsidRPr="00902C19">
        <w:rPr>
          <w:sz w:val="22"/>
          <w:szCs w:val="22"/>
        </w:rPr>
        <w:t>późn</w:t>
      </w:r>
      <w:proofErr w:type="spellEnd"/>
      <w:r w:rsidR="00D70E17" w:rsidRPr="00902C19">
        <w:rPr>
          <w:sz w:val="22"/>
          <w:szCs w:val="22"/>
        </w:rPr>
        <w:t>. zm.</w:t>
      </w:r>
      <w:r w:rsidR="00F13F5B" w:rsidRPr="00902C19">
        <w:rPr>
          <w:sz w:val="22"/>
          <w:szCs w:val="22"/>
        </w:rPr>
        <w:t xml:space="preserve">), </w:t>
      </w:r>
      <w:r w:rsidR="000064A7" w:rsidRPr="00902C19">
        <w:rPr>
          <w:sz w:val="22"/>
          <w:szCs w:val="22"/>
        </w:rPr>
        <w:t xml:space="preserve">w ramach </w:t>
      </w:r>
      <w:r w:rsidR="00274008" w:rsidRPr="00902C19">
        <w:rPr>
          <w:sz w:val="22"/>
          <w:szCs w:val="22"/>
        </w:rPr>
        <w:t xml:space="preserve">zadania budżetowego:  </w:t>
      </w:r>
      <w:r w:rsidR="00274008" w:rsidRPr="00902C19">
        <w:rPr>
          <w:i/>
          <w:iCs/>
          <w:sz w:val="22"/>
          <w:szCs w:val="22"/>
        </w:rPr>
        <w:t>I/8/90001/2022 - „Uporządkowanie gospodarki ściekowej w aglomeracji Łask”</w:t>
      </w:r>
      <w:r w:rsidR="00274008" w:rsidRPr="00902C19">
        <w:rPr>
          <w:sz w:val="22"/>
          <w:szCs w:val="22"/>
        </w:rPr>
        <w:t xml:space="preserve">, </w:t>
      </w:r>
      <w:r w:rsidR="00ED670B" w:rsidRPr="00902C19">
        <w:rPr>
          <w:bCs/>
          <w:sz w:val="22"/>
          <w:szCs w:val="22"/>
        </w:rPr>
        <w:t>dotycząc</w:t>
      </w:r>
      <w:r w:rsidR="000064A7" w:rsidRPr="00902C19">
        <w:rPr>
          <w:bCs/>
          <w:sz w:val="22"/>
          <w:szCs w:val="22"/>
        </w:rPr>
        <w:t>ego</w:t>
      </w:r>
      <w:r w:rsidR="00ED670B" w:rsidRPr="00902C19">
        <w:rPr>
          <w:bCs/>
          <w:sz w:val="22"/>
          <w:szCs w:val="22"/>
        </w:rPr>
        <w:t xml:space="preserve"> </w:t>
      </w:r>
      <w:r w:rsidR="0055689A" w:rsidRPr="00902C19">
        <w:rPr>
          <w:bCs/>
          <w:sz w:val="22"/>
          <w:szCs w:val="22"/>
        </w:rPr>
        <w:t>postępowania</w:t>
      </w:r>
      <w:r w:rsidR="00F93245">
        <w:rPr>
          <w:bCs/>
          <w:sz w:val="22"/>
          <w:szCs w:val="22"/>
        </w:rPr>
        <w:t xml:space="preserve"> prowadzonego</w:t>
      </w:r>
      <w:r w:rsidR="00ED670B" w:rsidRPr="00902C19">
        <w:rPr>
          <w:bCs/>
          <w:sz w:val="22"/>
          <w:szCs w:val="22"/>
        </w:rPr>
        <w:t xml:space="preserve"> pn. </w:t>
      </w:r>
      <w:r w:rsidR="00902C19" w:rsidRPr="00902C19">
        <w:rPr>
          <w:b/>
          <w:sz w:val="22"/>
          <w:szCs w:val="22"/>
        </w:rPr>
        <w:t>Uporządkowanie gospodarki ściekowej w aglomeracji Łask”</w:t>
      </w:r>
      <w:r w:rsidR="00F93245">
        <w:rPr>
          <w:b/>
          <w:sz w:val="22"/>
          <w:szCs w:val="22"/>
        </w:rPr>
        <w:t xml:space="preserve">, część I: </w:t>
      </w:r>
      <w:r w:rsidR="00F93245" w:rsidRPr="00F93245">
        <w:rPr>
          <w:b/>
          <w:sz w:val="22"/>
          <w:szCs w:val="22"/>
        </w:rPr>
        <w:t>Budowa sieci kanalizacji sanitarnej w ul. Plażowej w Łasku w ramach zadania budżetowego „Uporządkowanie gospodarki ściekowej w aglomeracji Łask”</w:t>
      </w:r>
      <w:r w:rsidR="00902C19" w:rsidRPr="00902C19">
        <w:rPr>
          <w:b/>
          <w:sz w:val="22"/>
          <w:szCs w:val="22"/>
        </w:rPr>
        <w:t xml:space="preserve"> </w:t>
      </w:r>
      <w:r w:rsidRPr="00902C19">
        <w:rPr>
          <w:sz w:val="22"/>
          <w:szCs w:val="22"/>
        </w:rPr>
        <w:t>(sygnatura postępowania</w:t>
      </w:r>
      <w:r w:rsidR="00861D7A" w:rsidRPr="00902C19">
        <w:rPr>
          <w:sz w:val="22"/>
          <w:szCs w:val="22"/>
        </w:rPr>
        <w:t xml:space="preserve">: </w:t>
      </w:r>
      <w:r w:rsidR="00902C19" w:rsidRPr="00902C19">
        <w:rPr>
          <w:bCs/>
          <w:sz w:val="22"/>
          <w:szCs w:val="22"/>
        </w:rPr>
        <w:t>RO.271.3.2026</w:t>
      </w:r>
      <w:r w:rsidR="00F93245">
        <w:rPr>
          <w:bCs/>
          <w:sz w:val="22"/>
          <w:szCs w:val="22"/>
        </w:rPr>
        <w:t>)</w:t>
      </w:r>
      <w:r w:rsidR="00DA6E1A">
        <w:rPr>
          <w:bCs/>
          <w:sz w:val="22"/>
          <w:szCs w:val="22"/>
        </w:rPr>
        <w:t>,</w:t>
      </w:r>
      <w:r w:rsidR="00902C19" w:rsidRPr="00902C19">
        <w:rPr>
          <w:bCs/>
          <w:sz w:val="22"/>
          <w:szCs w:val="22"/>
        </w:rPr>
        <w:t xml:space="preserve"> </w:t>
      </w:r>
      <w:r w:rsidRPr="00902C19">
        <w:rPr>
          <w:sz w:val="22"/>
          <w:szCs w:val="22"/>
        </w:rPr>
        <w:t>dokonał wyboru oferty Wykonawcy, w związku z czym Strony uzgadniają, co następuje:</w:t>
      </w:r>
    </w:p>
    <w:p w14:paraId="1749C081" w14:textId="77777777" w:rsidR="00415E35" w:rsidRPr="008E527B" w:rsidRDefault="00690EDA" w:rsidP="00DD25A2">
      <w:pPr>
        <w:spacing w:line="276" w:lineRule="auto"/>
        <w:jc w:val="center"/>
        <w:rPr>
          <w:b/>
          <w:bCs/>
          <w:sz w:val="22"/>
          <w:szCs w:val="22"/>
        </w:rPr>
      </w:pPr>
      <w:r w:rsidRPr="008E527B">
        <w:rPr>
          <w:b/>
          <w:bCs/>
          <w:sz w:val="22"/>
          <w:szCs w:val="22"/>
        </w:rPr>
        <w:t>§ 1</w:t>
      </w:r>
      <w:r w:rsidR="007A215E" w:rsidRPr="008E527B">
        <w:rPr>
          <w:b/>
          <w:bCs/>
          <w:sz w:val="22"/>
          <w:szCs w:val="22"/>
        </w:rPr>
        <w:t>.</w:t>
      </w:r>
    </w:p>
    <w:p w14:paraId="036AC798" w14:textId="77777777" w:rsidR="00690EDA" w:rsidRPr="008E527B" w:rsidRDefault="007A215E" w:rsidP="00DD25A2">
      <w:pPr>
        <w:spacing w:line="276" w:lineRule="auto"/>
        <w:jc w:val="center"/>
        <w:rPr>
          <w:sz w:val="22"/>
          <w:szCs w:val="22"/>
        </w:rPr>
      </w:pPr>
      <w:r w:rsidRPr="008E527B">
        <w:rPr>
          <w:b/>
          <w:bCs/>
          <w:sz w:val="22"/>
          <w:szCs w:val="22"/>
        </w:rPr>
        <w:t>Przedmiot umowy</w:t>
      </w:r>
    </w:p>
    <w:p w14:paraId="45926A3D" w14:textId="3BECC9C8" w:rsidR="008E527B" w:rsidRPr="00571376" w:rsidRDefault="00415E35" w:rsidP="00571376">
      <w:pPr>
        <w:pStyle w:val="Akapitzlist"/>
        <w:numPr>
          <w:ilvl w:val="0"/>
          <w:numId w:val="74"/>
        </w:numPr>
        <w:tabs>
          <w:tab w:val="left" w:pos="284"/>
        </w:tabs>
        <w:suppressAutoHyphens w:val="0"/>
        <w:ind w:left="284" w:hanging="284"/>
        <w:jc w:val="both"/>
        <w:rPr>
          <w:sz w:val="22"/>
          <w:szCs w:val="22"/>
        </w:rPr>
      </w:pPr>
      <w:r w:rsidRPr="00571376">
        <w:rPr>
          <w:sz w:val="22"/>
          <w:szCs w:val="22"/>
        </w:rPr>
        <w:t>Zamawiający zamawia, a Wykonawca przyjmuje do wykonania, roboty budowlane</w:t>
      </w:r>
      <w:r w:rsidR="0055689A" w:rsidRPr="00571376">
        <w:rPr>
          <w:sz w:val="22"/>
          <w:szCs w:val="22"/>
        </w:rPr>
        <w:t xml:space="preserve"> </w:t>
      </w:r>
      <w:r w:rsidR="004B7D5F" w:rsidRPr="00571376">
        <w:rPr>
          <w:bCs/>
          <w:sz w:val="22"/>
          <w:szCs w:val="22"/>
        </w:rPr>
        <w:t>w ramach zadania budżetowego</w:t>
      </w:r>
      <w:r w:rsidR="004B7D5F" w:rsidRPr="00571376">
        <w:rPr>
          <w:b/>
          <w:sz w:val="22"/>
          <w:szCs w:val="22"/>
        </w:rPr>
        <w:t xml:space="preserve"> </w:t>
      </w:r>
      <w:r w:rsidR="00C87086" w:rsidRPr="00571376">
        <w:rPr>
          <w:i/>
          <w:iCs/>
          <w:sz w:val="22"/>
          <w:szCs w:val="22"/>
        </w:rPr>
        <w:t xml:space="preserve">I/8/90001/2022 - „Uporządkowanie gospodarki ściekowej w aglomeracji Łask” </w:t>
      </w:r>
      <w:r w:rsidR="00FF32AA" w:rsidRPr="00571376">
        <w:rPr>
          <w:sz w:val="22"/>
          <w:szCs w:val="22"/>
        </w:rPr>
        <w:t>polegającego na</w:t>
      </w:r>
      <w:r w:rsidR="008E527B" w:rsidRPr="00571376">
        <w:rPr>
          <w:sz w:val="22"/>
          <w:szCs w:val="22"/>
        </w:rPr>
        <w:t xml:space="preserve"> </w:t>
      </w:r>
      <w:r w:rsidR="00FF32AA" w:rsidRPr="00571376">
        <w:rPr>
          <w:sz w:val="22"/>
          <w:szCs w:val="22"/>
        </w:rPr>
        <w:t xml:space="preserve">budowie sieci </w:t>
      </w:r>
      <w:r w:rsidR="00B8614A" w:rsidRPr="00571376">
        <w:rPr>
          <w:sz w:val="22"/>
          <w:szCs w:val="22"/>
        </w:rPr>
        <w:t>kanalizacji sanitarnej</w:t>
      </w:r>
      <w:r w:rsidR="000E691A" w:rsidRPr="00571376">
        <w:rPr>
          <w:sz w:val="22"/>
          <w:szCs w:val="22"/>
        </w:rPr>
        <w:t xml:space="preserve"> </w:t>
      </w:r>
      <w:r w:rsidR="008E527B" w:rsidRPr="00571376">
        <w:rPr>
          <w:sz w:val="22"/>
          <w:szCs w:val="22"/>
        </w:rPr>
        <w:t xml:space="preserve">grawitacyjnej DN 200 PVC wraz odejściami od sieci – </w:t>
      </w:r>
      <w:proofErr w:type="spellStart"/>
      <w:r w:rsidR="008E527B" w:rsidRPr="00571376">
        <w:rPr>
          <w:sz w:val="22"/>
          <w:szCs w:val="22"/>
        </w:rPr>
        <w:t>przykanalikami</w:t>
      </w:r>
      <w:proofErr w:type="spellEnd"/>
      <w:r w:rsidR="008E527B" w:rsidRPr="00571376">
        <w:rPr>
          <w:sz w:val="22"/>
          <w:szCs w:val="22"/>
        </w:rPr>
        <w:t xml:space="preserve"> do granic posesji DN 160 PVC i DN 200 PVC, przepompowni ścieków oraz odcinka sieci kanalizacji tłocznej DN 90 PE100 SDR17PN10 </w:t>
      </w:r>
      <w:r w:rsidR="00571376" w:rsidRPr="00571376">
        <w:rPr>
          <w:sz w:val="22"/>
          <w:szCs w:val="22"/>
        </w:rPr>
        <w:t xml:space="preserve">w ulicy Plażowej w Łasku </w:t>
      </w:r>
      <w:r w:rsidR="008E527B" w:rsidRPr="00571376">
        <w:rPr>
          <w:sz w:val="22"/>
          <w:szCs w:val="22"/>
        </w:rPr>
        <w:t xml:space="preserve">(działka nr </w:t>
      </w:r>
      <w:proofErr w:type="spellStart"/>
      <w:r w:rsidR="008E527B" w:rsidRPr="00571376">
        <w:rPr>
          <w:sz w:val="22"/>
          <w:szCs w:val="22"/>
        </w:rPr>
        <w:t>ewid</w:t>
      </w:r>
      <w:proofErr w:type="spellEnd"/>
      <w:r w:rsidR="008E527B" w:rsidRPr="00571376">
        <w:rPr>
          <w:sz w:val="22"/>
          <w:szCs w:val="22"/>
        </w:rPr>
        <w:t xml:space="preserve">. 2 i 6, obręb 0006 Łask, gmina Łask) oraz w pasie drogowym drogi wojewódzkiej nr 482, ul. Leśników Polskich </w:t>
      </w:r>
      <w:r w:rsidR="00DA6E1A">
        <w:rPr>
          <w:sz w:val="22"/>
          <w:szCs w:val="22"/>
        </w:rPr>
        <w:t xml:space="preserve">w Łasku </w:t>
      </w:r>
      <w:r w:rsidR="008E527B" w:rsidRPr="00571376">
        <w:rPr>
          <w:sz w:val="22"/>
          <w:szCs w:val="22"/>
        </w:rPr>
        <w:t>(</w:t>
      </w:r>
      <w:proofErr w:type="spellStart"/>
      <w:r w:rsidR="008E527B" w:rsidRPr="00571376">
        <w:rPr>
          <w:sz w:val="22"/>
          <w:szCs w:val="22"/>
        </w:rPr>
        <w:t>dz.ewid</w:t>
      </w:r>
      <w:proofErr w:type="spellEnd"/>
      <w:r w:rsidR="008E527B" w:rsidRPr="00571376">
        <w:rPr>
          <w:sz w:val="22"/>
          <w:szCs w:val="22"/>
        </w:rPr>
        <w:t>. nr 74, 81/1, obręb 0007 Łask, gmina Łask),</w:t>
      </w:r>
    </w:p>
    <w:p w14:paraId="76D8B36F" w14:textId="77777777" w:rsidR="00571376" w:rsidRDefault="00571376" w:rsidP="00571376">
      <w:pPr>
        <w:pStyle w:val="Akapitzlist"/>
        <w:tabs>
          <w:tab w:val="left" w:pos="284"/>
        </w:tabs>
        <w:suppressAutoHyphens w:val="0"/>
        <w:ind w:left="644"/>
        <w:jc w:val="both"/>
        <w:rPr>
          <w:sz w:val="22"/>
          <w:szCs w:val="22"/>
        </w:rPr>
      </w:pPr>
    </w:p>
    <w:p w14:paraId="3277C492" w14:textId="57F9F0BC" w:rsidR="00415E35" w:rsidRDefault="00435A70" w:rsidP="00571376">
      <w:pPr>
        <w:tabs>
          <w:tab w:val="left" w:pos="284"/>
        </w:tabs>
        <w:suppressAutoHyphens w:val="0"/>
        <w:ind w:left="284"/>
        <w:jc w:val="both"/>
        <w:rPr>
          <w:sz w:val="22"/>
          <w:szCs w:val="22"/>
          <w:lang w:eastAsia="pl-PL"/>
        </w:rPr>
      </w:pPr>
      <w:r w:rsidRPr="00571376">
        <w:rPr>
          <w:sz w:val="22"/>
          <w:szCs w:val="22"/>
        </w:rPr>
        <w:lastRenderedPageBreak/>
        <w:t>zwane w dalszej części umowy „</w:t>
      </w:r>
      <w:r w:rsidRPr="00571376">
        <w:rPr>
          <w:b/>
          <w:bCs/>
          <w:sz w:val="22"/>
          <w:szCs w:val="22"/>
        </w:rPr>
        <w:t>przedmiotem umowy</w:t>
      </w:r>
      <w:r w:rsidRPr="00571376">
        <w:rPr>
          <w:sz w:val="22"/>
          <w:szCs w:val="22"/>
        </w:rPr>
        <w:t xml:space="preserve">”, opisane dokumentacją projektową, </w:t>
      </w:r>
      <w:r w:rsidR="006579C9" w:rsidRPr="00571376">
        <w:rPr>
          <w:sz w:val="22"/>
          <w:szCs w:val="22"/>
        </w:rPr>
        <w:t>Specyfikacją</w:t>
      </w:r>
      <w:r w:rsidR="007C6A83" w:rsidRPr="00571376">
        <w:rPr>
          <w:sz w:val="22"/>
          <w:szCs w:val="22"/>
        </w:rPr>
        <w:t xml:space="preserve"> </w:t>
      </w:r>
      <w:r w:rsidR="00415E35" w:rsidRPr="00571376">
        <w:rPr>
          <w:sz w:val="22"/>
          <w:szCs w:val="22"/>
        </w:rPr>
        <w:t>Techniczną</w:t>
      </w:r>
      <w:r w:rsidR="007C6A83" w:rsidRPr="00571376">
        <w:rPr>
          <w:sz w:val="22"/>
          <w:szCs w:val="22"/>
        </w:rPr>
        <w:t xml:space="preserve"> </w:t>
      </w:r>
      <w:r w:rsidR="00415E35" w:rsidRPr="00571376">
        <w:rPr>
          <w:sz w:val="22"/>
          <w:szCs w:val="22"/>
        </w:rPr>
        <w:t>Wykonania</w:t>
      </w:r>
      <w:r w:rsidR="006579C9" w:rsidRPr="00571376">
        <w:rPr>
          <w:sz w:val="22"/>
          <w:szCs w:val="22"/>
        </w:rPr>
        <w:t xml:space="preserve"> </w:t>
      </w:r>
      <w:r w:rsidR="00415E35" w:rsidRPr="00571376">
        <w:rPr>
          <w:sz w:val="22"/>
          <w:szCs w:val="22"/>
        </w:rPr>
        <w:t>i Odbioru Robót Budowlanych (</w:t>
      </w:r>
      <w:proofErr w:type="spellStart"/>
      <w:r w:rsidR="00415E35" w:rsidRPr="00571376">
        <w:rPr>
          <w:sz w:val="22"/>
          <w:szCs w:val="22"/>
        </w:rPr>
        <w:t>STWiORB</w:t>
      </w:r>
      <w:proofErr w:type="spellEnd"/>
      <w:r w:rsidR="00415E35" w:rsidRPr="00571376">
        <w:rPr>
          <w:sz w:val="22"/>
          <w:szCs w:val="22"/>
        </w:rPr>
        <w:t>), Specyfikacją Warunków Zamówienia (SWZ), zgodnie z ofertą Wykonawcy oraz zgodnie z zasadami wiedzy technicznej</w:t>
      </w:r>
      <w:r w:rsidR="007C6A83" w:rsidRPr="00571376">
        <w:rPr>
          <w:sz w:val="22"/>
          <w:szCs w:val="22"/>
        </w:rPr>
        <w:t xml:space="preserve"> </w:t>
      </w:r>
      <w:r w:rsidR="00415E35" w:rsidRPr="00571376">
        <w:rPr>
          <w:sz w:val="22"/>
          <w:szCs w:val="22"/>
        </w:rPr>
        <w:t>i</w:t>
      </w:r>
      <w:r w:rsidR="007C6A83" w:rsidRPr="00571376">
        <w:rPr>
          <w:sz w:val="22"/>
          <w:szCs w:val="22"/>
        </w:rPr>
        <w:t xml:space="preserve"> </w:t>
      </w:r>
      <w:r w:rsidR="00415E35" w:rsidRPr="00571376">
        <w:rPr>
          <w:sz w:val="22"/>
          <w:szCs w:val="22"/>
        </w:rPr>
        <w:t>obowiązującymi w Rzeczypospolitej Polskiej przepisami prawa powszechnie obowiązującego, w terminie określonym umową, zwane dalej „robotami” lub „robotami budowlanymi”.</w:t>
      </w:r>
      <w:r w:rsidRPr="00571376">
        <w:rPr>
          <w:sz w:val="22"/>
          <w:szCs w:val="22"/>
          <w:lang w:eastAsia="pl-PL"/>
        </w:rPr>
        <w:t xml:space="preserve"> </w:t>
      </w:r>
    </w:p>
    <w:p w14:paraId="37BCF147" w14:textId="5F4E6927" w:rsidR="001D7237" w:rsidRDefault="00730378" w:rsidP="00571376">
      <w:pPr>
        <w:pStyle w:val="Akapitzlist"/>
        <w:numPr>
          <w:ilvl w:val="0"/>
          <w:numId w:val="74"/>
        </w:numPr>
        <w:tabs>
          <w:tab w:val="left" w:pos="284"/>
        </w:tabs>
        <w:suppressAutoHyphens w:val="0"/>
        <w:jc w:val="both"/>
        <w:rPr>
          <w:sz w:val="22"/>
          <w:szCs w:val="22"/>
          <w:lang w:eastAsia="pl-PL"/>
        </w:rPr>
      </w:pPr>
      <w:r w:rsidRPr="00571376">
        <w:rPr>
          <w:sz w:val="22"/>
          <w:szCs w:val="22"/>
        </w:rPr>
        <w:t>Wykonawca zobowiązuje się wykonać wszystkie opisane dokumentacją projektową</w:t>
      </w:r>
      <w:r w:rsidR="003D7AB6" w:rsidRPr="00571376">
        <w:rPr>
          <w:sz w:val="22"/>
          <w:szCs w:val="22"/>
        </w:rPr>
        <w:t xml:space="preserve"> i</w:t>
      </w:r>
      <w:r w:rsidR="00F93245">
        <w:rPr>
          <w:sz w:val="22"/>
          <w:szCs w:val="22"/>
        </w:rPr>
        <w:t> </w:t>
      </w:r>
      <w:proofErr w:type="spellStart"/>
      <w:r w:rsidR="003D7AB6" w:rsidRPr="00571376">
        <w:rPr>
          <w:sz w:val="22"/>
          <w:szCs w:val="22"/>
        </w:rPr>
        <w:t>STWiORB</w:t>
      </w:r>
      <w:proofErr w:type="spellEnd"/>
      <w:r w:rsidRPr="00571376">
        <w:rPr>
          <w:sz w:val="22"/>
          <w:szCs w:val="22"/>
        </w:rPr>
        <w:t xml:space="preserve"> roboty budowlane, niezbędne do realizacji przedmiotu umowy</w:t>
      </w:r>
      <w:r w:rsidR="00773F6E" w:rsidRPr="00571376">
        <w:rPr>
          <w:sz w:val="22"/>
          <w:szCs w:val="22"/>
        </w:rPr>
        <w:t>.</w:t>
      </w:r>
    </w:p>
    <w:p w14:paraId="6680FB45" w14:textId="77777777" w:rsidR="00962186" w:rsidRDefault="00962186" w:rsidP="00571376">
      <w:pPr>
        <w:pStyle w:val="Akapitzlist"/>
        <w:numPr>
          <w:ilvl w:val="0"/>
          <w:numId w:val="74"/>
        </w:numPr>
        <w:tabs>
          <w:tab w:val="left" w:pos="284"/>
        </w:tabs>
        <w:suppressAutoHyphens w:val="0"/>
        <w:jc w:val="both"/>
        <w:rPr>
          <w:sz w:val="22"/>
          <w:szCs w:val="22"/>
          <w:lang w:eastAsia="pl-PL"/>
        </w:rPr>
      </w:pPr>
      <w:r w:rsidRPr="00571376">
        <w:rPr>
          <w:sz w:val="22"/>
          <w:szCs w:val="22"/>
        </w:rPr>
        <w:t>Wykonawca oświadcza, iż zapoznał się z treścią SWZ oraz wszystkimi załącznikami,</w:t>
      </w:r>
      <w:r w:rsidR="00C166FA" w:rsidRPr="00571376">
        <w:rPr>
          <w:sz w:val="22"/>
          <w:szCs w:val="22"/>
        </w:rPr>
        <w:t xml:space="preserve"> </w:t>
      </w:r>
      <w:r w:rsidRPr="00571376">
        <w:rPr>
          <w:sz w:val="22"/>
          <w:szCs w:val="22"/>
        </w:rPr>
        <w:t>w</w:t>
      </w:r>
      <w:r w:rsidR="003D7AB6" w:rsidRPr="00571376">
        <w:rPr>
          <w:sz w:val="22"/>
          <w:szCs w:val="22"/>
        </w:rPr>
        <w:t> </w:t>
      </w:r>
      <w:r w:rsidRPr="00571376">
        <w:rPr>
          <w:sz w:val="22"/>
          <w:szCs w:val="22"/>
        </w:rPr>
        <w:t>szczególności z dokumentacją projektową</w:t>
      </w:r>
      <w:r w:rsidR="003D7AB6" w:rsidRPr="00571376">
        <w:rPr>
          <w:sz w:val="22"/>
          <w:szCs w:val="22"/>
        </w:rPr>
        <w:t xml:space="preserve"> i </w:t>
      </w:r>
      <w:proofErr w:type="spellStart"/>
      <w:r w:rsidR="003D7AB6" w:rsidRPr="00571376">
        <w:rPr>
          <w:sz w:val="22"/>
          <w:szCs w:val="22"/>
        </w:rPr>
        <w:t>STWiORB</w:t>
      </w:r>
      <w:proofErr w:type="spellEnd"/>
      <w:r w:rsidRPr="00571376">
        <w:rPr>
          <w:sz w:val="22"/>
          <w:szCs w:val="22"/>
        </w:rPr>
        <w:t>, nie wnosi do niej żadnych zastrzeżeń i</w:t>
      </w:r>
      <w:r w:rsidR="003D7AB6" w:rsidRPr="00571376">
        <w:rPr>
          <w:sz w:val="22"/>
          <w:szCs w:val="22"/>
        </w:rPr>
        <w:t> </w:t>
      </w:r>
      <w:r w:rsidRPr="00571376">
        <w:rPr>
          <w:sz w:val="22"/>
          <w:szCs w:val="22"/>
        </w:rPr>
        <w:t>uznaje ją za podstawę wystarczającą do realizacji robót budowlanych będących przedmiotem niniejszej umowy oraz oświadcza, że jego cena ofertowa obejmuje wszystkie koszty wynikające z</w:t>
      </w:r>
      <w:r w:rsidR="003D7AB6" w:rsidRPr="00571376">
        <w:rPr>
          <w:sz w:val="22"/>
          <w:szCs w:val="22"/>
        </w:rPr>
        <w:t> </w:t>
      </w:r>
      <w:r w:rsidRPr="00571376">
        <w:rPr>
          <w:sz w:val="22"/>
          <w:szCs w:val="22"/>
        </w:rPr>
        <w:t xml:space="preserve">dokumentacji projektowej i </w:t>
      </w:r>
      <w:proofErr w:type="spellStart"/>
      <w:r w:rsidRPr="00571376">
        <w:rPr>
          <w:sz w:val="22"/>
          <w:szCs w:val="22"/>
        </w:rPr>
        <w:t>STWiORB</w:t>
      </w:r>
      <w:proofErr w:type="spellEnd"/>
      <w:r w:rsidRPr="00571376">
        <w:rPr>
          <w:sz w:val="22"/>
          <w:szCs w:val="22"/>
        </w:rPr>
        <w:t>.</w:t>
      </w:r>
    </w:p>
    <w:p w14:paraId="7D347508" w14:textId="77777777" w:rsidR="001D7237" w:rsidRDefault="00642DAB" w:rsidP="00571376">
      <w:pPr>
        <w:pStyle w:val="Akapitzlist"/>
        <w:numPr>
          <w:ilvl w:val="0"/>
          <w:numId w:val="74"/>
        </w:numPr>
        <w:tabs>
          <w:tab w:val="left" w:pos="284"/>
        </w:tabs>
        <w:suppressAutoHyphens w:val="0"/>
        <w:jc w:val="both"/>
        <w:rPr>
          <w:sz w:val="22"/>
          <w:szCs w:val="22"/>
          <w:lang w:eastAsia="pl-PL"/>
        </w:rPr>
      </w:pPr>
      <w:r w:rsidRPr="00571376">
        <w:rPr>
          <w:sz w:val="22"/>
          <w:szCs w:val="22"/>
        </w:rPr>
        <w:t>Wykonawca zobowiązuje się do wykonania przedmiotu umowy</w:t>
      </w:r>
      <w:r w:rsidR="00100B81" w:rsidRPr="00571376">
        <w:rPr>
          <w:sz w:val="22"/>
          <w:szCs w:val="22"/>
        </w:rPr>
        <w:t>,</w:t>
      </w:r>
      <w:r w:rsidRPr="00571376">
        <w:rPr>
          <w:sz w:val="22"/>
          <w:szCs w:val="22"/>
        </w:rPr>
        <w:t xml:space="preserve"> o </w:t>
      </w:r>
      <w:r w:rsidR="00A52665" w:rsidRPr="00571376">
        <w:rPr>
          <w:sz w:val="22"/>
          <w:szCs w:val="22"/>
        </w:rPr>
        <w:t>którym</w:t>
      </w:r>
      <w:r w:rsidR="00C166FA" w:rsidRPr="00571376">
        <w:rPr>
          <w:sz w:val="22"/>
          <w:szCs w:val="22"/>
        </w:rPr>
        <w:t xml:space="preserve"> </w:t>
      </w:r>
      <w:r w:rsidR="00A52665" w:rsidRPr="00571376">
        <w:rPr>
          <w:sz w:val="22"/>
          <w:szCs w:val="22"/>
        </w:rPr>
        <w:t>mowa</w:t>
      </w:r>
      <w:r w:rsidRPr="00571376">
        <w:rPr>
          <w:sz w:val="22"/>
          <w:szCs w:val="22"/>
        </w:rPr>
        <w:t xml:space="preserve"> w ust</w:t>
      </w:r>
      <w:r w:rsidR="003D7AB6" w:rsidRPr="00571376">
        <w:rPr>
          <w:sz w:val="22"/>
          <w:szCs w:val="22"/>
        </w:rPr>
        <w:t>.</w:t>
      </w:r>
      <w:r w:rsidRPr="00571376">
        <w:rPr>
          <w:sz w:val="22"/>
          <w:szCs w:val="22"/>
        </w:rPr>
        <w:t xml:space="preserve"> 1 </w:t>
      </w:r>
      <w:r w:rsidR="00100B81" w:rsidRPr="00571376">
        <w:rPr>
          <w:sz w:val="22"/>
          <w:szCs w:val="22"/>
        </w:rPr>
        <w:t xml:space="preserve">niniejszego paragrafu, </w:t>
      </w:r>
      <w:r w:rsidRPr="00571376">
        <w:rPr>
          <w:sz w:val="22"/>
          <w:szCs w:val="22"/>
        </w:rPr>
        <w:t>zgodnie z wymogami Zamawiającego określonymi w treści Specyfikacji Warunków Zamówienia i jej załączników, treścią oferty złożonej przez Wykonawcę w</w:t>
      </w:r>
      <w:r w:rsidR="00100B81" w:rsidRPr="00571376">
        <w:rPr>
          <w:sz w:val="22"/>
          <w:szCs w:val="22"/>
        </w:rPr>
        <w:t> </w:t>
      </w:r>
      <w:r w:rsidRPr="00571376">
        <w:rPr>
          <w:sz w:val="22"/>
          <w:szCs w:val="22"/>
        </w:rPr>
        <w:t>postępowaniu o udzielenie zamówienia publicznego oraz obowiązując</w:t>
      </w:r>
      <w:r w:rsidR="00100B81" w:rsidRPr="00571376">
        <w:rPr>
          <w:sz w:val="22"/>
          <w:szCs w:val="22"/>
        </w:rPr>
        <w:t>ymi</w:t>
      </w:r>
      <w:r w:rsidRPr="00571376">
        <w:rPr>
          <w:sz w:val="22"/>
          <w:szCs w:val="22"/>
        </w:rPr>
        <w:t xml:space="preserve"> przepisami prawa, zasadami wiedzy </w:t>
      </w:r>
      <w:r w:rsidR="00A52665" w:rsidRPr="00571376">
        <w:rPr>
          <w:sz w:val="22"/>
          <w:szCs w:val="22"/>
        </w:rPr>
        <w:t>technicznej.</w:t>
      </w:r>
    </w:p>
    <w:p w14:paraId="607AB47B" w14:textId="12C29A70" w:rsidR="00730378" w:rsidRDefault="00730378" w:rsidP="00571376">
      <w:pPr>
        <w:pStyle w:val="Akapitzlist"/>
        <w:numPr>
          <w:ilvl w:val="0"/>
          <w:numId w:val="74"/>
        </w:numPr>
        <w:tabs>
          <w:tab w:val="left" w:pos="284"/>
        </w:tabs>
        <w:suppressAutoHyphens w:val="0"/>
        <w:jc w:val="both"/>
        <w:rPr>
          <w:sz w:val="22"/>
          <w:szCs w:val="22"/>
          <w:lang w:eastAsia="pl-PL"/>
        </w:rPr>
      </w:pPr>
      <w:r w:rsidRPr="00571376">
        <w:rPr>
          <w:sz w:val="22"/>
          <w:szCs w:val="22"/>
        </w:rPr>
        <w:t xml:space="preserve">Roboty budowlane nieobjęte niniejszą umową, w szczególności nieujęte w projekcie budowlanym, które są konieczne do realizacji przedmiotu umowy, będą przyjmowane przez Wykonawcę do realizacji poprzez wprowadzenie zmian do umowy, poprzedzonych sporządzeniem protokołu konieczności wykonania tych robót. Łączna wartość robót, o których mowa w zdaniu pierwszym nie może przekroczyć </w:t>
      </w:r>
      <w:r w:rsidR="00BA7E9C" w:rsidRPr="00571376">
        <w:rPr>
          <w:sz w:val="22"/>
          <w:szCs w:val="22"/>
        </w:rPr>
        <w:t>20</w:t>
      </w:r>
      <w:r w:rsidRPr="00571376">
        <w:rPr>
          <w:sz w:val="22"/>
          <w:szCs w:val="22"/>
        </w:rPr>
        <w:t xml:space="preserve">% </w:t>
      </w:r>
      <w:bookmarkStart w:id="1" w:name="_Hlk66431515"/>
      <w:r w:rsidRPr="00571376">
        <w:rPr>
          <w:sz w:val="22"/>
          <w:szCs w:val="22"/>
        </w:rPr>
        <w:t>w</w:t>
      </w:r>
      <w:r w:rsidR="0015179A" w:rsidRPr="00571376">
        <w:rPr>
          <w:sz w:val="22"/>
          <w:szCs w:val="22"/>
        </w:rPr>
        <w:t xml:space="preserve">ynagrodzenia brutto określonego w § 3 ust. 1 pkt 1) umowy. </w:t>
      </w:r>
      <w:bookmarkStart w:id="2" w:name="_Hlk63235304"/>
      <w:bookmarkEnd w:id="1"/>
      <w:r w:rsidRPr="00571376">
        <w:rPr>
          <w:sz w:val="22"/>
          <w:szCs w:val="22"/>
        </w:rPr>
        <w:t xml:space="preserve">Zasady rozliczania tych robót znajdują się w § </w:t>
      </w:r>
      <w:r w:rsidR="00B90837" w:rsidRPr="00571376">
        <w:rPr>
          <w:sz w:val="22"/>
          <w:szCs w:val="22"/>
        </w:rPr>
        <w:t>3</w:t>
      </w:r>
      <w:r w:rsidR="00A4408D" w:rsidRPr="00571376">
        <w:rPr>
          <w:sz w:val="22"/>
          <w:szCs w:val="22"/>
        </w:rPr>
        <w:t xml:space="preserve"> </w:t>
      </w:r>
      <w:r w:rsidR="00100B81" w:rsidRPr="00571376">
        <w:rPr>
          <w:sz w:val="22"/>
          <w:szCs w:val="22"/>
        </w:rPr>
        <w:t xml:space="preserve">ust. 2 </w:t>
      </w:r>
      <w:r w:rsidRPr="00571376">
        <w:rPr>
          <w:sz w:val="22"/>
          <w:szCs w:val="22"/>
        </w:rPr>
        <w:t>umowy.</w:t>
      </w:r>
      <w:bookmarkEnd w:id="2"/>
    </w:p>
    <w:p w14:paraId="5E6AC732" w14:textId="77777777" w:rsidR="00690EDA" w:rsidRDefault="00730378" w:rsidP="00571376">
      <w:pPr>
        <w:pStyle w:val="Akapitzlist"/>
        <w:numPr>
          <w:ilvl w:val="0"/>
          <w:numId w:val="74"/>
        </w:numPr>
        <w:tabs>
          <w:tab w:val="left" w:pos="284"/>
        </w:tabs>
        <w:suppressAutoHyphens w:val="0"/>
        <w:jc w:val="both"/>
        <w:rPr>
          <w:sz w:val="22"/>
          <w:szCs w:val="22"/>
          <w:lang w:eastAsia="pl-PL"/>
        </w:rPr>
      </w:pPr>
      <w:r w:rsidRPr="00571376">
        <w:rPr>
          <w:sz w:val="22"/>
          <w:szCs w:val="22"/>
        </w:rPr>
        <w:t>Wykonawca zobowiązuje się do realizacji robót zamiennych w stosunku do robot budowlanych opisanych w projekcie budowlanym, jeżeli ich wykonanie jest konieczne dla realizacji umowy zgodnie z zasadami wiedzy technicznej</w:t>
      </w:r>
      <w:bookmarkStart w:id="3" w:name="_Hlk63235348"/>
      <w:r w:rsidR="00100B81" w:rsidRPr="00571376">
        <w:rPr>
          <w:sz w:val="22"/>
          <w:szCs w:val="22"/>
        </w:rPr>
        <w:t>. Zasady rozliczania tych robót znajdują się w § 3 ust. 2 umowy.</w:t>
      </w:r>
      <w:bookmarkEnd w:id="3"/>
    </w:p>
    <w:p w14:paraId="4168B450" w14:textId="77777777" w:rsidR="00730378" w:rsidRDefault="00730378" w:rsidP="00571376">
      <w:pPr>
        <w:pStyle w:val="Akapitzlist"/>
        <w:numPr>
          <w:ilvl w:val="0"/>
          <w:numId w:val="74"/>
        </w:numPr>
        <w:tabs>
          <w:tab w:val="left" w:pos="284"/>
        </w:tabs>
        <w:suppressAutoHyphens w:val="0"/>
        <w:jc w:val="both"/>
        <w:rPr>
          <w:sz w:val="22"/>
          <w:szCs w:val="22"/>
          <w:lang w:eastAsia="pl-PL"/>
        </w:rPr>
      </w:pPr>
      <w:r w:rsidRPr="00571376">
        <w:rPr>
          <w:sz w:val="22"/>
          <w:szCs w:val="22"/>
        </w:rPr>
        <w:t>Zamawiający dopuszcza zmianę producenta poszczególnych materiałów i urządzeń ujętych w</w:t>
      </w:r>
      <w:r w:rsidR="00100B81" w:rsidRPr="00571376">
        <w:rPr>
          <w:sz w:val="22"/>
          <w:szCs w:val="22"/>
        </w:rPr>
        <w:t> </w:t>
      </w:r>
      <w:r w:rsidRPr="00571376">
        <w:rPr>
          <w:sz w:val="22"/>
          <w:szCs w:val="22"/>
        </w:rPr>
        <w:t>ofercie pod warunkiem, że zmiana ta nie spowoduje obniżenia parametrów tych materiałów lub urządzeń.</w:t>
      </w:r>
    </w:p>
    <w:p w14:paraId="159CD268" w14:textId="3A181698" w:rsidR="001B2B21" w:rsidRDefault="001B2B21" w:rsidP="002468B5">
      <w:pPr>
        <w:pStyle w:val="Akapitzlist"/>
        <w:numPr>
          <w:ilvl w:val="0"/>
          <w:numId w:val="74"/>
        </w:numPr>
        <w:tabs>
          <w:tab w:val="left" w:pos="284"/>
        </w:tabs>
        <w:suppressAutoHyphens w:val="0"/>
        <w:jc w:val="both"/>
        <w:rPr>
          <w:sz w:val="22"/>
          <w:szCs w:val="22"/>
          <w:lang w:eastAsia="pl-PL"/>
        </w:rPr>
      </w:pPr>
      <w:r w:rsidRPr="00571376">
        <w:rPr>
          <w:sz w:val="22"/>
          <w:szCs w:val="22"/>
        </w:rPr>
        <w:t xml:space="preserve">Przewiduje się możliwość ograniczenia zakresu rzeczowego przedmiotu umowy w sytuacji gdy wykonanie danych robót będzie zbędne do prawidłowego, tj. zgodnego z zasadami wiedzy technicznej i obowiązującymi na dzień odbioru robót przepisami, wykonania przedmiotu umowy. </w:t>
      </w:r>
      <w:bookmarkStart w:id="4" w:name="_Hlk62627323"/>
      <w:r w:rsidRPr="00571376">
        <w:rPr>
          <w:sz w:val="22"/>
          <w:szCs w:val="22"/>
        </w:rPr>
        <w:t xml:space="preserve">Łączna wartość robót, o których mowa w zdaniu pierwszym nie przekroczy </w:t>
      </w:r>
      <w:r w:rsidR="00BA7E9C" w:rsidRPr="00571376">
        <w:rPr>
          <w:sz w:val="22"/>
          <w:szCs w:val="22"/>
        </w:rPr>
        <w:t>20</w:t>
      </w:r>
      <w:r w:rsidRPr="00571376">
        <w:rPr>
          <w:sz w:val="22"/>
          <w:szCs w:val="22"/>
        </w:rPr>
        <w:t xml:space="preserve">% </w:t>
      </w:r>
      <w:r w:rsidR="00327A26" w:rsidRPr="00571376">
        <w:rPr>
          <w:sz w:val="22"/>
          <w:szCs w:val="22"/>
        </w:rPr>
        <w:t xml:space="preserve">wynagrodzenia brutto określonego w § 3 ust. 1 pkt 1) umowy. </w:t>
      </w:r>
      <w:r w:rsidRPr="00571376">
        <w:rPr>
          <w:sz w:val="22"/>
          <w:szCs w:val="22"/>
        </w:rPr>
        <w:t xml:space="preserve">Zasady rozliczania tych robót znajdują się w § </w:t>
      </w:r>
      <w:r w:rsidR="00B90837" w:rsidRPr="00571376">
        <w:rPr>
          <w:sz w:val="22"/>
          <w:szCs w:val="22"/>
        </w:rPr>
        <w:t>3</w:t>
      </w:r>
      <w:r w:rsidR="00A4408D" w:rsidRPr="00571376">
        <w:rPr>
          <w:sz w:val="22"/>
          <w:szCs w:val="22"/>
        </w:rPr>
        <w:t xml:space="preserve"> </w:t>
      </w:r>
      <w:r w:rsidR="00100B81" w:rsidRPr="00571376">
        <w:rPr>
          <w:sz w:val="22"/>
          <w:szCs w:val="22"/>
        </w:rPr>
        <w:t>ust.</w:t>
      </w:r>
      <w:r w:rsidR="00A4408D" w:rsidRPr="00571376">
        <w:rPr>
          <w:sz w:val="22"/>
          <w:szCs w:val="22"/>
        </w:rPr>
        <w:t> </w:t>
      </w:r>
      <w:r w:rsidR="00100B81" w:rsidRPr="00571376">
        <w:rPr>
          <w:sz w:val="22"/>
          <w:szCs w:val="22"/>
        </w:rPr>
        <w:t xml:space="preserve">2 </w:t>
      </w:r>
      <w:r w:rsidRPr="00571376">
        <w:rPr>
          <w:sz w:val="22"/>
          <w:szCs w:val="22"/>
        </w:rPr>
        <w:t>umowy</w:t>
      </w:r>
      <w:bookmarkEnd w:id="4"/>
      <w:r w:rsidRPr="00571376">
        <w:rPr>
          <w:sz w:val="22"/>
          <w:szCs w:val="22"/>
        </w:rPr>
        <w:t>.</w:t>
      </w:r>
    </w:p>
    <w:p w14:paraId="5FC4424B" w14:textId="4B52A01B" w:rsidR="00DD0F08" w:rsidRPr="002468B5" w:rsidRDefault="00DD0F08" w:rsidP="002468B5">
      <w:pPr>
        <w:pStyle w:val="Akapitzlist"/>
        <w:numPr>
          <w:ilvl w:val="0"/>
          <w:numId w:val="74"/>
        </w:numPr>
        <w:tabs>
          <w:tab w:val="left" w:pos="284"/>
        </w:tabs>
        <w:suppressAutoHyphens w:val="0"/>
        <w:jc w:val="both"/>
        <w:rPr>
          <w:sz w:val="22"/>
          <w:szCs w:val="22"/>
          <w:lang w:eastAsia="pl-PL"/>
        </w:rPr>
      </w:pPr>
      <w:r>
        <w:rPr>
          <w:sz w:val="22"/>
          <w:szCs w:val="22"/>
        </w:rPr>
        <w:t>Zadanie współfinansowane jest z Wojewódzkiego Funduszu Ochrony Środowiska i</w:t>
      </w:r>
      <w:r w:rsidR="00F93245">
        <w:rPr>
          <w:sz w:val="22"/>
          <w:szCs w:val="22"/>
        </w:rPr>
        <w:t> </w:t>
      </w:r>
      <w:r>
        <w:rPr>
          <w:sz w:val="22"/>
          <w:szCs w:val="22"/>
        </w:rPr>
        <w:t xml:space="preserve">Gospodarki Wodnej. </w:t>
      </w:r>
    </w:p>
    <w:p w14:paraId="3C409176" w14:textId="77777777" w:rsidR="007B449A" w:rsidRPr="009E6197" w:rsidRDefault="00690EDA">
      <w:pPr>
        <w:widowControl w:val="0"/>
        <w:jc w:val="center"/>
        <w:rPr>
          <w:b/>
          <w:bCs/>
          <w:sz w:val="22"/>
          <w:szCs w:val="22"/>
        </w:rPr>
      </w:pPr>
      <w:r w:rsidRPr="009E6197">
        <w:rPr>
          <w:b/>
          <w:bCs/>
          <w:sz w:val="22"/>
          <w:szCs w:val="22"/>
        </w:rPr>
        <w:t>§ 2</w:t>
      </w:r>
      <w:r w:rsidR="003F4D4B" w:rsidRPr="009E6197">
        <w:rPr>
          <w:b/>
          <w:bCs/>
          <w:sz w:val="22"/>
          <w:szCs w:val="22"/>
        </w:rPr>
        <w:t>.</w:t>
      </w:r>
    </w:p>
    <w:p w14:paraId="14191FC1" w14:textId="77777777" w:rsidR="00690EDA" w:rsidRPr="009E6197" w:rsidRDefault="003F4D4B" w:rsidP="00DD25A2">
      <w:pPr>
        <w:widowControl w:val="0"/>
        <w:spacing w:line="276" w:lineRule="auto"/>
        <w:jc w:val="center"/>
        <w:rPr>
          <w:b/>
          <w:bCs/>
          <w:sz w:val="22"/>
          <w:szCs w:val="22"/>
        </w:rPr>
      </w:pPr>
      <w:r w:rsidRPr="009E6197">
        <w:rPr>
          <w:b/>
          <w:bCs/>
          <w:sz w:val="22"/>
          <w:szCs w:val="22"/>
        </w:rPr>
        <w:t>Termin wykonania umowy</w:t>
      </w:r>
    </w:p>
    <w:p w14:paraId="22E3F852" w14:textId="77777777" w:rsidR="003F4D4B" w:rsidRPr="009E6197" w:rsidRDefault="003F4D4B">
      <w:pPr>
        <w:widowControl w:val="0"/>
        <w:numPr>
          <w:ilvl w:val="0"/>
          <w:numId w:val="5"/>
        </w:numPr>
        <w:ind w:left="284" w:hanging="284"/>
        <w:jc w:val="both"/>
        <w:rPr>
          <w:bCs/>
          <w:sz w:val="22"/>
          <w:szCs w:val="22"/>
        </w:rPr>
      </w:pPr>
      <w:r w:rsidRPr="009E6197">
        <w:rPr>
          <w:bCs/>
          <w:sz w:val="22"/>
          <w:szCs w:val="22"/>
        </w:rPr>
        <w:t>Termin wykonania umowy ustala się następująco:</w:t>
      </w:r>
    </w:p>
    <w:p w14:paraId="1EBA2706" w14:textId="77777777" w:rsidR="00100B81" w:rsidRPr="009E6197" w:rsidRDefault="00100B81">
      <w:pPr>
        <w:widowControl w:val="0"/>
        <w:numPr>
          <w:ilvl w:val="0"/>
          <w:numId w:val="10"/>
        </w:numPr>
        <w:ind w:left="567" w:hanging="283"/>
        <w:jc w:val="both"/>
        <w:rPr>
          <w:bCs/>
          <w:sz w:val="22"/>
          <w:szCs w:val="22"/>
        </w:rPr>
      </w:pPr>
      <w:r w:rsidRPr="009E6197">
        <w:rPr>
          <w:bCs/>
          <w:sz w:val="22"/>
          <w:szCs w:val="22"/>
        </w:rPr>
        <w:t xml:space="preserve">rozpoczęcie realizacji przedmiotu umowy nastąpi po </w:t>
      </w:r>
      <w:r w:rsidR="005631A3" w:rsidRPr="009E6197">
        <w:rPr>
          <w:bCs/>
          <w:sz w:val="22"/>
          <w:szCs w:val="22"/>
        </w:rPr>
        <w:t>zawarciu</w:t>
      </w:r>
      <w:r w:rsidRPr="009E6197">
        <w:rPr>
          <w:bCs/>
          <w:sz w:val="22"/>
          <w:szCs w:val="22"/>
        </w:rPr>
        <w:t xml:space="preserve"> umowy przez obie Strony oraz przekazaniu przez Zamawiającego dokumentacji projektowej i protokolarnym przejęciu terenu budowy przez kierownika budowy;</w:t>
      </w:r>
    </w:p>
    <w:p w14:paraId="0EF02489" w14:textId="4C8F3787" w:rsidR="007C6A83" w:rsidRPr="00571376" w:rsidRDefault="00100B81" w:rsidP="00571376">
      <w:pPr>
        <w:widowControl w:val="0"/>
        <w:numPr>
          <w:ilvl w:val="0"/>
          <w:numId w:val="10"/>
        </w:numPr>
        <w:ind w:left="567" w:hanging="283"/>
        <w:jc w:val="both"/>
        <w:rPr>
          <w:bCs/>
          <w:sz w:val="22"/>
          <w:szCs w:val="22"/>
        </w:rPr>
      </w:pPr>
      <w:r w:rsidRPr="001A66A5">
        <w:rPr>
          <w:bCs/>
          <w:sz w:val="22"/>
          <w:szCs w:val="22"/>
        </w:rPr>
        <w:t xml:space="preserve">zakończenie realizacji przedmiotu umowy nastąpi </w:t>
      </w:r>
      <w:r w:rsidRPr="00F93245">
        <w:rPr>
          <w:b/>
          <w:sz w:val="22"/>
          <w:szCs w:val="22"/>
        </w:rPr>
        <w:t>w terminie</w:t>
      </w:r>
      <w:r w:rsidR="00571376" w:rsidRPr="00F93245">
        <w:rPr>
          <w:b/>
          <w:sz w:val="22"/>
          <w:szCs w:val="22"/>
        </w:rPr>
        <w:t xml:space="preserve"> 6 miesięcy od dnia zawarcia</w:t>
      </w:r>
      <w:r w:rsidR="00571376">
        <w:rPr>
          <w:bCs/>
          <w:sz w:val="22"/>
          <w:szCs w:val="22"/>
        </w:rPr>
        <w:t xml:space="preserve"> umowy. </w:t>
      </w:r>
    </w:p>
    <w:p w14:paraId="208E7B5B" w14:textId="77777777" w:rsidR="00100B81" w:rsidRPr="009E6197" w:rsidRDefault="003F4D4B">
      <w:pPr>
        <w:widowControl w:val="0"/>
        <w:numPr>
          <w:ilvl w:val="0"/>
          <w:numId w:val="5"/>
        </w:numPr>
        <w:ind w:left="284" w:hanging="284"/>
        <w:jc w:val="both"/>
        <w:rPr>
          <w:bCs/>
          <w:sz w:val="22"/>
          <w:szCs w:val="22"/>
        </w:rPr>
      </w:pPr>
      <w:r w:rsidRPr="009E6197">
        <w:rPr>
          <w:sz w:val="22"/>
          <w:szCs w:val="22"/>
        </w:rPr>
        <w:t>Przez zakończeni</w:t>
      </w:r>
      <w:r w:rsidR="00CF7CD9" w:rsidRPr="009E6197">
        <w:rPr>
          <w:sz w:val="22"/>
          <w:szCs w:val="22"/>
        </w:rPr>
        <w:t>e</w:t>
      </w:r>
      <w:r w:rsidRPr="009E6197">
        <w:rPr>
          <w:sz w:val="22"/>
          <w:szCs w:val="22"/>
        </w:rPr>
        <w:t xml:space="preserve"> realizacji przedmiotu umowy należy rozumieć wykonanie</w:t>
      </w:r>
      <w:r w:rsidR="00CF7CD9" w:rsidRPr="009E6197">
        <w:rPr>
          <w:sz w:val="22"/>
          <w:szCs w:val="22"/>
        </w:rPr>
        <w:t xml:space="preserve"> przez Wykonawcę</w:t>
      </w:r>
      <w:r w:rsidRPr="009E6197">
        <w:rPr>
          <w:sz w:val="22"/>
          <w:szCs w:val="22"/>
        </w:rPr>
        <w:t xml:space="preserve"> oraz odebranie przez Zamawiającego wszelkich robót związanych z wykonaniem przedmiotu umowy</w:t>
      </w:r>
      <w:r w:rsidR="00100B81" w:rsidRPr="009E6197">
        <w:rPr>
          <w:sz w:val="22"/>
          <w:szCs w:val="22"/>
        </w:rPr>
        <w:t>,</w:t>
      </w:r>
      <w:r w:rsidRPr="009E6197">
        <w:rPr>
          <w:sz w:val="22"/>
          <w:szCs w:val="22"/>
        </w:rPr>
        <w:t xml:space="preserve"> co zostanie potwierdzone w protokole odbioru podpisanym przez Zamawiającego.</w:t>
      </w:r>
    </w:p>
    <w:p w14:paraId="5312F01C" w14:textId="77777777" w:rsidR="00902C19" w:rsidRDefault="00902C19" w:rsidP="002468B5">
      <w:pPr>
        <w:suppressAutoHyphens w:val="0"/>
        <w:rPr>
          <w:rFonts w:eastAsia="Calibri"/>
          <w:b/>
          <w:bCs/>
          <w:sz w:val="22"/>
          <w:szCs w:val="22"/>
          <w:lang w:eastAsia="en-US"/>
        </w:rPr>
      </w:pPr>
    </w:p>
    <w:p w14:paraId="623569AA" w14:textId="7395C0D0" w:rsidR="0020003F" w:rsidRPr="009E6197" w:rsidRDefault="00C35E19" w:rsidP="00C35E19">
      <w:pPr>
        <w:suppressAutoHyphens w:val="0"/>
        <w:jc w:val="center"/>
        <w:rPr>
          <w:rFonts w:eastAsia="Calibri"/>
          <w:b/>
          <w:bCs/>
          <w:sz w:val="22"/>
          <w:szCs w:val="22"/>
          <w:lang w:eastAsia="en-US"/>
        </w:rPr>
      </w:pPr>
      <w:r w:rsidRPr="009E6197">
        <w:rPr>
          <w:rFonts w:eastAsia="Calibri"/>
          <w:b/>
          <w:bCs/>
          <w:sz w:val="22"/>
          <w:szCs w:val="22"/>
          <w:lang w:eastAsia="en-US"/>
        </w:rPr>
        <w:t>§ 3.</w:t>
      </w:r>
    </w:p>
    <w:p w14:paraId="362385C9" w14:textId="77777777" w:rsidR="0096200B" w:rsidRPr="009E6197" w:rsidRDefault="00C35E19" w:rsidP="00B86584">
      <w:pPr>
        <w:suppressAutoHyphens w:val="0"/>
        <w:jc w:val="center"/>
        <w:rPr>
          <w:rFonts w:eastAsia="Calibri"/>
          <w:b/>
          <w:bCs/>
          <w:sz w:val="22"/>
          <w:szCs w:val="22"/>
          <w:lang w:eastAsia="en-US"/>
        </w:rPr>
      </w:pPr>
      <w:r w:rsidRPr="009E6197">
        <w:rPr>
          <w:rFonts w:eastAsia="Calibri"/>
          <w:b/>
          <w:bCs/>
          <w:sz w:val="22"/>
          <w:szCs w:val="22"/>
          <w:lang w:eastAsia="en-US"/>
        </w:rPr>
        <w:t>Wynagrodzenie i warunki płatności</w:t>
      </w:r>
    </w:p>
    <w:p w14:paraId="0BD0407F" w14:textId="77777777" w:rsidR="00C35E19" w:rsidRPr="009E6197" w:rsidRDefault="00C35E19">
      <w:pPr>
        <w:numPr>
          <w:ilvl w:val="0"/>
          <w:numId w:val="11"/>
        </w:numPr>
        <w:suppressAutoHyphens w:val="0"/>
        <w:spacing w:after="160"/>
        <w:ind w:left="284" w:hanging="284"/>
        <w:contextualSpacing/>
        <w:jc w:val="both"/>
        <w:rPr>
          <w:rFonts w:eastAsia="Calibri"/>
          <w:sz w:val="22"/>
          <w:szCs w:val="22"/>
          <w:lang w:eastAsia="en-US"/>
        </w:rPr>
      </w:pPr>
      <w:r w:rsidRPr="009E6197">
        <w:rPr>
          <w:rFonts w:eastAsia="Calibri"/>
          <w:b/>
          <w:sz w:val="22"/>
          <w:szCs w:val="22"/>
          <w:lang w:eastAsia="en-US"/>
        </w:rPr>
        <w:t>Zasady ogólne</w:t>
      </w:r>
    </w:p>
    <w:p w14:paraId="4F46FEC2" w14:textId="77777777" w:rsidR="00B533BD" w:rsidRPr="009E6197" w:rsidRDefault="00B533BD">
      <w:pPr>
        <w:numPr>
          <w:ilvl w:val="0"/>
          <w:numId w:val="12"/>
        </w:numPr>
        <w:suppressAutoHyphens w:val="0"/>
        <w:spacing w:after="160"/>
        <w:ind w:left="567" w:hanging="283"/>
        <w:contextualSpacing/>
        <w:jc w:val="both"/>
        <w:rPr>
          <w:sz w:val="22"/>
          <w:szCs w:val="22"/>
        </w:rPr>
      </w:pPr>
      <w:r w:rsidRPr="009E6197">
        <w:rPr>
          <w:sz w:val="22"/>
          <w:szCs w:val="22"/>
        </w:rPr>
        <w:t>Za wykonanie przedmiotu umowy określonego w § 1 ust. 1 niniejszej umowy, strony ustalają wynagrodzenie w wysokości:</w:t>
      </w:r>
    </w:p>
    <w:p w14:paraId="71A84246" w14:textId="77777777" w:rsidR="00C433E3" w:rsidRPr="009E6197" w:rsidRDefault="00706EA8">
      <w:pPr>
        <w:numPr>
          <w:ilvl w:val="1"/>
          <w:numId w:val="12"/>
        </w:numPr>
        <w:suppressAutoHyphens w:val="0"/>
        <w:spacing w:after="160"/>
        <w:ind w:left="851" w:hanging="142"/>
        <w:contextualSpacing/>
        <w:jc w:val="both"/>
        <w:rPr>
          <w:sz w:val="22"/>
          <w:szCs w:val="22"/>
        </w:rPr>
      </w:pPr>
      <w:r w:rsidRPr="009E6197">
        <w:rPr>
          <w:b/>
          <w:sz w:val="22"/>
          <w:szCs w:val="22"/>
        </w:rPr>
        <w:t xml:space="preserve">……………………………zł </w:t>
      </w:r>
      <w:r w:rsidR="00B533BD" w:rsidRPr="009E6197">
        <w:rPr>
          <w:b/>
          <w:sz w:val="22"/>
          <w:szCs w:val="22"/>
        </w:rPr>
        <w:t>brutto</w:t>
      </w:r>
      <w:r w:rsidR="00B533BD" w:rsidRPr="009E6197">
        <w:rPr>
          <w:b/>
          <w:bCs/>
          <w:sz w:val="22"/>
          <w:szCs w:val="22"/>
        </w:rPr>
        <w:t xml:space="preserve"> (</w:t>
      </w:r>
      <w:r w:rsidR="00B533BD" w:rsidRPr="009E6197">
        <w:rPr>
          <w:sz w:val="22"/>
          <w:szCs w:val="22"/>
        </w:rPr>
        <w:t xml:space="preserve">słownie złotych: </w:t>
      </w:r>
      <w:r w:rsidRPr="009E6197">
        <w:rPr>
          <w:sz w:val="22"/>
          <w:szCs w:val="22"/>
        </w:rPr>
        <w:t>…………………………)</w:t>
      </w:r>
    </w:p>
    <w:p w14:paraId="5F03638D" w14:textId="77777777" w:rsidR="00C433E3" w:rsidRPr="009E6197" w:rsidRDefault="00B533BD">
      <w:pPr>
        <w:numPr>
          <w:ilvl w:val="1"/>
          <w:numId w:val="12"/>
        </w:numPr>
        <w:suppressAutoHyphens w:val="0"/>
        <w:spacing w:after="160"/>
        <w:ind w:left="851" w:hanging="142"/>
        <w:contextualSpacing/>
        <w:jc w:val="both"/>
        <w:rPr>
          <w:sz w:val="22"/>
          <w:szCs w:val="22"/>
        </w:rPr>
      </w:pPr>
      <w:r w:rsidRPr="009E6197">
        <w:rPr>
          <w:sz w:val="22"/>
          <w:szCs w:val="22"/>
        </w:rPr>
        <w:t xml:space="preserve">w tym </w:t>
      </w:r>
      <w:r w:rsidRPr="009E6197">
        <w:rPr>
          <w:b/>
          <w:bCs/>
          <w:sz w:val="22"/>
          <w:szCs w:val="22"/>
        </w:rPr>
        <w:t xml:space="preserve">podatek VAT </w:t>
      </w:r>
      <w:r w:rsidR="00706EA8" w:rsidRPr="009E6197">
        <w:rPr>
          <w:b/>
          <w:bCs/>
          <w:sz w:val="22"/>
          <w:szCs w:val="22"/>
        </w:rPr>
        <w:t>….</w:t>
      </w:r>
      <w:r w:rsidRPr="009E6197">
        <w:rPr>
          <w:b/>
          <w:bCs/>
          <w:sz w:val="22"/>
          <w:szCs w:val="22"/>
        </w:rPr>
        <w:t>%</w:t>
      </w:r>
      <w:r w:rsidRPr="009E6197">
        <w:rPr>
          <w:sz w:val="22"/>
          <w:szCs w:val="22"/>
        </w:rPr>
        <w:t xml:space="preserve"> w wysokości: </w:t>
      </w:r>
      <w:r w:rsidR="00706EA8" w:rsidRPr="009E6197">
        <w:rPr>
          <w:sz w:val="22"/>
          <w:szCs w:val="22"/>
        </w:rPr>
        <w:t>…………….</w:t>
      </w:r>
      <w:r w:rsidRPr="009E6197">
        <w:rPr>
          <w:sz w:val="22"/>
          <w:szCs w:val="22"/>
        </w:rPr>
        <w:t xml:space="preserve"> zł, (słownie złotych: </w:t>
      </w:r>
      <w:r w:rsidR="00706EA8" w:rsidRPr="009E6197">
        <w:rPr>
          <w:sz w:val="22"/>
          <w:szCs w:val="22"/>
        </w:rPr>
        <w:t>………….</w:t>
      </w:r>
      <w:r w:rsidRPr="009E6197">
        <w:rPr>
          <w:sz w:val="22"/>
          <w:szCs w:val="22"/>
        </w:rPr>
        <w:t>),</w:t>
      </w:r>
    </w:p>
    <w:p w14:paraId="200EF643" w14:textId="77777777" w:rsidR="00B533BD" w:rsidRDefault="00B533BD">
      <w:pPr>
        <w:numPr>
          <w:ilvl w:val="1"/>
          <w:numId w:val="12"/>
        </w:numPr>
        <w:suppressAutoHyphens w:val="0"/>
        <w:spacing w:after="160"/>
        <w:ind w:left="851" w:hanging="142"/>
        <w:contextualSpacing/>
        <w:jc w:val="both"/>
        <w:rPr>
          <w:sz w:val="22"/>
          <w:szCs w:val="22"/>
        </w:rPr>
      </w:pPr>
      <w:r w:rsidRPr="009E6197">
        <w:rPr>
          <w:b/>
          <w:bCs/>
          <w:sz w:val="22"/>
          <w:szCs w:val="22"/>
        </w:rPr>
        <w:lastRenderedPageBreak/>
        <w:t xml:space="preserve">netto </w:t>
      </w:r>
      <w:r w:rsidRPr="009E6197">
        <w:rPr>
          <w:sz w:val="22"/>
          <w:szCs w:val="22"/>
        </w:rPr>
        <w:t xml:space="preserve">w wysokości: </w:t>
      </w:r>
      <w:r w:rsidR="00706EA8" w:rsidRPr="009E6197">
        <w:rPr>
          <w:sz w:val="22"/>
          <w:szCs w:val="22"/>
        </w:rPr>
        <w:t>……………………</w:t>
      </w:r>
      <w:r w:rsidRPr="009E6197">
        <w:rPr>
          <w:b/>
          <w:bCs/>
          <w:sz w:val="22"/>
          <w:szCs w:val="22"/>
        </w:rPr>
        <w:t>zł</w:t>
      </w:r>
      <w:r w:rsidRPr="009E6197">
        <w:rPr>
          <w:sz w:val="22"/>
          <w:szCs w:val="22"/>
        </w:rPr>
        <w:t xml:space="preserve"> (słownie złotych: </w:t>
      </w:r>
      <w:r w:rsidR="00706EA8" w:rsidRPr="009E6197">
        <w:rPr>
          <w:sz w:val="22"/>
          <w:szCs w:val="22"/>
        </w:rPr>
        <w:t>…………………………</w:t>
      </w:r>
      <w:r w:rsidRPr="009E6197">
        <w:rPr>
          <w:sz w:val="22"/>
          <w:szCs w:val="22"/>
        </w:rPr>
        <w:t>)</w:t>
      </w:r>
      <w:r w:rsidR="00C02B08" w:rsidRPr="009E6197">
        <w:rPr>
          <w:sz w:val="22"/>
          <w:szCs w:val="22"/>
        </w:rPr>
        <w:t>.</w:t>
      </w:r>
    </w:p>
    <w:p w14:paraId="139D9551" w14:textId="77777777" w:rsidR="00C433E3" w:rsidRPr="009E6197" w:rsidRDefault="00237C99">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sz w:val="22"/>
          <w:szCs w:val="22"/>
          <w:lang w:eastAsia="en-US"/>
        </w:rPr>
        <w:t>Wynagrodzenie za wykonanie przedmiotu umowy ma charakter ryczałtowy.</w:t>
      </w:r>
    </w:p>
    <w:p w14:paraId="1F760158" w14:textId="21AF56A9" w:rsidR="00C433E3" w:rsidRPr="009E6197" w:rsidRDefault="00962186">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bCs/>
          <w:sz w:val="22"/>
          <w:szCs w:val="22"/>
          <w:lang w:eastAsia="en-US"/>
        </w:rPr>
        <w:t xml:space="preserve">Niedoszacowanie, pominięcie oraz brak rozpoznania zakresu przedmiotu umowy nie może być podstawą do żądania zmiany wynagrodzenia ryczałtowego określonego w ust. 1 </w:t>
      </w:r>
      <w:r w:rsidR="00C433E3" w:rsidRPr="009E6197">
        <w:rPr>
          <w:rFonts w:eastAsia="Calibri"/>
          <w:bCs/>
          <w:sz w:val="22"/>
          <w:szCs w:val="22"/>
          <w:lang w:eastAsia="en-US"/>
        </w:rPr>
        <w:t>pkt 1</w:t>
      </w:r>
      <w:r w:rsidR="004F37B4" w:rsidRPr="009E6197">
        <w:rPr>
          <w:rFonts w:eastAsia="Calibri"/>
          <w:bCs/>
          <w:sz w:val="22"/>
          <w:szCs w:val="22"/>
          <w:lang w:eastAsia="en-US"/>
        </w:rPr>
        <w:t>)</w:t>
      </w:r>
      <w:r w:rsidR="00A4408D">
        <w:rPr>
          <w:rFonts w:eastAsia="Calibri"/>
          <w:bCs/>
          <w:sz w:val="22"/>
          <w:szCs w:val="22"/>
          <w:lang w:eastAsia="en-US"/>
        </w:rPr>
        <w:t xml:space="preserve"> </w:t>
      </w:r>
      <w:r w:rsidRPr="009E6197">
        <w:rPr>
          <w:rFonts w:eastAsia="Calibri"/>
          <w:bCs/>
          <w:sz w:val="22"/>
          <w:szCs w:val="22"/>
          <w:lang w:eastAsia="en-US"/>
        </w:rPr>
        <w:t>niniejszego paragrafu.</w:t>
      </w:r>
    </w:p>
    <w:p w14:paraId="0D1E5A4C" w14:textId="77777777" w:rsidR="00C433E3" w:rsidRPr="009E6197" w:rsidRDefault="00962186">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bCs/>
          <w:sz w:val="22"/>
          <w:szCs w:val="22"/>
          <w:lang w:eastAsia="en-US"/>
        </w:rPr>
        <w:t>Wynagrodzenie, o którym mowa w ust. 1</w:t>
      </w:r>
      <w:r w:rsidR="00C02B08" w:rsidRPr="009E6197">
        <w:rPr>
          <w:rFonts w:eastAsia="Calibri"/>
          <w:bCs/>
          <w:sz w:val="22"/>
          <w:szCs w:val="22"/>
          <w:lang w:eastAsia="en-US"/>
        </w:rPr>
        <w:t xml:space="preserve"> pkt 1</w:t>
      </w:r>
      <w:r w:rsidR="00827F9F" w:rsidRPr="009E6197">
        <w:rPr>
          <w:rFonts w:eastAsia="Calibri"/>
          <w:bCs/>
          <w:sz w:val="22"/>
          <w:szCs w:val="22"/>
          <w:lang w:eastAsia="en-US"/>
        </w:rPr>
        <w:t>)</w:t>
      </w:r>
      <w:r w:rsidRPr="009E6197">
        <w:rPr>
          <w:rFonts w:eastAsia="Calibri"/>
          <w:bCs/>
          <w:sz w:val="22"/>
          <w:szCs w:val="22"/>
          <w:lang w:eastAsia="en-US"/>
        </w:rPr>
        <w:t xml:space="preserve"> niniejszego paragrafu, zawiera wszelkie koszty niezbędne do zrealizowania przedmiotu umowy – w szczególności koszty:</w:t>
      </w:r>
    </w:p>
    <w:p w14:paraId="607ADA78" w14:textId="1398B3B1"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wszelkich uzasadnionych prób i sprawdzeń, pozwalających na zbadanie jakości wykonanych robót budowlanych oraz przedłożenie Zamawiającemu dokumentów potwierdzających, że materiały i wyroby użyte do wykonania przedmiotu umowy spełniają wymogi określone w</w:t>
      </w:r>
      <w:r w:rsidR="008B0AD5">
        <w:rPr>
          <w:rFonts w:eastAsia="Calibri"/>
          <w:bCs/>
          <w:sz w:val="22"/>
          <w:szCs w:val="22"/>
          <w:lang w:eastAsia="en-US"/>
        </w:rPr>
        <w:t> </w:t>
      </w:r>
      <w:r w:rsidRPr="009E6197">
        <w:rPr>
          <w:rFonts w:eastAsia="Calibri"/>
          <w:bCs/>
          <w:sz w:val="22"/>
          <w:szCs w:val="22"/>
          <w:lang w:eastAsia="en-US"/>
        </w:rPr>
        <w:t>przepisach prawa polskiego (posiadają aprobaty techniczne, certyfikaty, deklarację zgodności, atesty lub świadectwa ITB dopuszczające stosowanie ich w obiektach użyteczności publicznej)</w:t>
      </w:r>
      <w:r w:rsidR="00C02B08" w:rsidRPr="009E6197">
        <w:rPr>
          <w:rFonts w:eastAsia="Calibri"/>
          <w:bCs/>
          <w:sz w:val="22"/>
          <w:szCs w:val="22"/>
          <w:lang w:eastAsia="en-US"/>
        </w:rPr>
        <w:t>;</w:t>
      </w:r>
    </w:p>
    <w:p w14:paraId="641C04A9" w14:textId="77777777" w:rsidR="00C433E3" w:rsidRPr="009E6197" w:rsidRDefault="00C433E3">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r</w:t>
      </w:r>
      <w:r w:rsidR="00962186" w:rsidRPr="009E6197">
        <w:rPr>
          <w:rFonts w:eastAsia="Calibri"/>
          <w:bCs/>
          <w:sz w:val="22"/>
          <w:szCs w:val="22"/>
          <w:lang w:eastAsia="en-US"/>
        </w:rPr>
        <w:t>obót przygotowawczych i porządkowych</w:t>
      </w:r>
      <w:r w:rsidR="00C02B08" w:rsidRPr="009E6197">
        <w:rPr>
          <w:rFonts w:eastAsia="Calibri"/>
          <w:bCs/>
          <w:sz w:val="22"/>
          <w:szCs w:val="22"/>
          <w:lang w:eastAsia="en-US"/>
        </w:rPr>
        <w:t>;</w:t>
      </w:r>
    </w:p>
    <w:p w14:paraId="21EBA3C9"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związane z utrzymaniem i konserwacją zaplecza budowy oraz tymczasowych obiektów na placu budowy, w szczególności energii elektrycznej, wody oraz dojazdów do terenu budowy</w:t>
      </w:r>
      <w:r w:rsidR="00C02B08" w:rsidRPr="009E6197">
        <w:rPr>
          <w:rFonts w:eastAsia="Calibri"/>
          <w:bCs/>
          <w:sz w:val="22"/>
          <w:szCs w:val="22"/>
          <w:lang w:eastAsia="en-US"/>
        </w:rPr>
        <w:t>;</w:t>
      </w:r>
    </w:p>
    <w:p w14:paraId="67F70812" w14:textId="77777777" w:rsidR="00C433E3" w:rsidRPr="009E6197" w:rsidRDefault="00C433E3">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o</w:t>
      </w:r>
      <w:r w:rsidR="00962186" w:rsidRPr="009E6197">
        <w:rPr>
          <w:rFonts w:eastAsia="Calibri"/>
          <w:bCs/>
          <w:sz w:val="22"/>
          <w:szCs w:val="22"/>
          <w:lang w:eastAsia="en-US"/>
        </w:rPr>
        <w:t>znakowania i zabezpieczenia terenu budowy przed wstępem nieuprawnionych osób trzecich</w:t>
      </w:r>
      <w:r w:rsidR="00C02B08" w:rsidRPr="009E6197">
        <w:rPr>
          <w:rFonts w:eastAsia="Calibri"/>
          <w:bCs/>
          <w:sz w:val="22"/>
          <w:szCs w:val="22"/>
          <w:lang w:eastAsia="en-US"/>
        </w:rPr>
        <w:t>;</w:t>
      </w:r>
    </w:p>
    <w:p w14:paraId="0AFD8145" w14:textId="77777777" w:rsidR="00C433E3" w:rsidRPr="009E6197" w:rsidRDefault="00C433E3">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u</w:t>
      </w:r>
      <w:r w:rsidR="00962186" w:rsidRPr="009E6197">
        <w:rPr>
          <w:rFonts w:eastAsia="Calibri"/>
          <w:bCs/>
          <w:sz w:val="22"/>
          <w:szCs w:val="22"/>
          <w:lang w:eastAsia="en-US"/>
        </w:rPr>
        <w:t>porządkowania terenu budowy po zakończeniu prac i terenu przyległego oraz przekazania terenu budowy protokolarnie Zamawiającemu</w:t>
      </w:r>
      <w:r w:rsidR="00C02B08" w:rsidRPr="009E6197">
        <w:rPr>
          <w:rFonts w:eastAsia="Calibri"/>
          <w:bCs/>
          <w:sz w:val="22"/>
          <w:szCs w:val="22"/>
          <w:lang w:eastAsia="en-US"/>
        </w:rPr>
        <w:t>;</w:t>
      </w:r>
    </w:p>
    <w:p w14:paraId="3A54E8AB" w14:textId="78FFAC09" w:rsidR="00C433E3" w:rsidRPr="009E6197" w:rsidRDefault="00B02559">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opracowania</w:t>
      </w:r>
      <w:r w:rsidR="00962186" w:rsidRPr="009E6197">
        <w:rPr>
          <w:rFonts w:eastAsia="Calibri"/>
          <w:bCs/>
          <w:sz w:val="22"/>
          <w:szCs w:val="22"/>
          <w:lang w:eastAsia="en-US"/>
        </w:rPr>
        <w:t xml:space="preserve"> i wdrożeni</w:t>
      </w:r>
      <w:r w:rsidRPr="009E6197">
        <w:rPr>
          <w:rFonts w:eastAsia="Calibri"/>
          <w:bCs/>
          <w:sz w:val="22"/>
          <w:szCs w:val="22"/>
          <w:lang w:eastAsia="en-US"/>
        </w:rPr>
        <w:t>a</w:t>
      </w:r>
      <w:r w:rsidR="00962186" w:rsidRPr="009E6197">
        <w:rPr>
          <w:rFonts w:eastAsia="Calibri"/>
          <w:bCs/>
          <w:sz w:val="22"/>
          <w:szCs w:val="22"/>
          <w:lang w:eastAsia="en-US"/>
        </w:rPr>
        <w:t xml:space="preserve"> planu bezpieczeństwa i ochrony zdrowia zgodnie z zasadami zawartymi w </w:t>
      </w:r>
      <w:r w:rsidR="00B841D8" w:rsidRPr="009E6197">
        <w:rPr>
          <w:rFonts w:eastAsia="Calibri"/>
          <w:bCs/>
          <w:sz w:val="22"/>
          <w:szCs w:val="22"/>
          <w:lang w:eastAsia="en-US"/>
        </w:rPr>
        <w:t>rozporządzeniu Ministra</w:t>
      </w:r>
      <w:r w:rsidR="00962186" w:rsidRPr="009E6197">
        <w:rPr>
          <w:rFonts w:eastAsia="Calibri"/>
          <w:bCs/>
          <w:sz w:val="22"/>
          <w:szCs w:val="22"/>
          <w:lang w:eastAsia="en-US"/>
        </w:rPr>
        <w:t xml:space="preserve"> Infrastruktury z dnia 23 czerwca 2003 r. w</w:t>
      </w:r>
      <w:r w:rsidR="008B0AD5">
        <w:rPr>
          <w:rFonts w:eastAsia="Calibri"/>
          <w:bCs/>
          <w:sz w:val="22"/>
          <w:szCs w:val="22"/>
          <w:lang w:eastAsia="en-US"/>
        </w:rPr>
        <w:t xml:space="preserve"> </w:t>
      </w:r>
      <w:r w:rsidR="00962186" w:rsidRPr="009E6197">
        <w:rPr>
          <w:rFonts w:eastAsia="Calibri"/>
          <w:bCs/>
          <w:sz w:val="22"/>
          <w:szCs w:val="22"/>
          <w:lang w:eastAsia="en-US"/>
        </w:rPr>
        <w:t>sprawie informacji dotyczącej bezpieczeństwa i ochrony zdrowia oraz planu bezpieczeństwa i ochrony zdrowia (Dz. U. z 2003 r. Nr 120, poz. 1126);</w:t>
      </w:r>
    </w:p>
    <w:p w14:paraId="666EAF3A"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proofErr w:type="spellStart"/>
      <w:r w:rsidRPr="009E6197">
        <w:rPr>
          <w:rFonts w:eastAsia="Calibri"/>
          <w:bCs/>
          <w:sz w:val="22"/>
          <w:szCs w:val="22"/>
          <w:lang w:eastAsia="en-US"/>
        </w:rPr>
        <w:t>wyłączeń</w:t>
      </w:r>
      <w:proofErr w:type="spellEnd"/>
      <w:r w:rsidRPr="009E6197">
        <w:rPr>
          <w:rFonts w:eastAsia="Calibri"/>
          <w:bCs/>
          <w:sz w:val="22"/>
          <w:szCs w:val="22"/>
          <w:lang w:eastAsia="en-US"/>
        </w:rPr>
        <w:t xml:space="preserve"> sieci elektroenergetycznych, telekomunikacyjnych, wodociągowych i</w:t>
      </w:r>
      <w:r w:rsidR="00C02B08" w:rsidRPr="009E6197">
        <w:rPr>
          <w:rFonts w:eastAsia="Calibri"/>
          <w:bCs/>
          <w:sz w:val="22"/>
          <w:szCs w:val="22"/>
          <w:lang w:eastAsia="en-US"/>
        </w:rPr>
        <w:t> </w:t>
      </w:r>
      <w:r w:rsidRPr="009E6197">
        <w:rPr>
          <w:rFonts w:eastAsia="Calibri"/>
          <w:bCs/>
          <w:sz w:val="22"/>
          <w:szCs w:val="22"/>
          <w:lang w:eastAsia="en-US"/>
        </w:rPr>
        <w:t>kanalizacyjnych (jeśli wystąpią)</w:t>
      </w:r>
      <w:r w:rsidR="00C02B08" w:rsidRPr="009E6197">
        <w:rPr>
          <w:rFonts w:eastAsia="Calibri"/>
          <w:bCs/>
          <w:sz w:val="22"/>
          <w:szCs w:val="22"/>
          <w:lang w:eastAsia="en-US"/>
        </w:rPr>
        <w:t>;</w:t>
      </w:r>
    </w:p>
    <w:p w14:paraId="3F452C5F"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wykonania projektu tymczasowej organizacji ruchu na czas prowadzenia robót budowlanych, wykonania i utrzymania oznakowania tymczasowego, zajęcia pasa drogowego (w przypadku konieczności)</w:t>
      </w:r>
      <w:r w:rsidR="00C02B08" w:rsidRPr="009E6197">
        <w:rPr>
          <w:rFonts w:eastAsia="Calibri"/>
          <w:bCs/>
          <w:sz w:val="22"/>
          <w:szCs w:val="22"/>
          <w:lang w:eastAsia="en-US"/>
        </w:rPr>
        <w:t>;</w:t>
      </w:r>
    </w:p>
    <w:p w14:paraId="5BC40C5B"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obsługi geodezyjnej budowy, odtworzenia punktów osnowy geodezyjnej lub punktów określających granicę własności, geodezyjnej inwentaryzacji powykonawczej, wykon</w:t>
      </w:r>
      <w:r w:rsidR="00B841D8" w:rsidRPr="009E6197">
        <w:rPr>
          <w:rFonts w:eastAsia="Calibri"/>
          <w:bCs/>
          <w:sz w:val="22"/>
          <w:szCs w:val="22"/>
          <w:lang w:eastAsia="en-US"/>
        </w:rPr>
        <w:t>ania dokumentacji powykonawczej;</w:t>
      </w:r>
    </w:p>
    <w:p w14:paraId="0B1AE2B7"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usunięcia uszkodzeń na podstawie sporządzonego operatu przez rzeczoznawcę, w przypadku działań polegających na uszkodzeniu sąsiadujących obiektów budowlanych, instalacji na powierzchni jak i urządzeń</w:t>
      </w:r>
      <w:r w:rsidR="00B841D8" w:rsidRPr="009E6197">
        <w:rPr>
          <w:rFonts w:eastAsia="Calibri"/>
          <w:bCs/>
          <w:sz w:val="22"/>
          <w:szCs w:val="22"/>
          <w:lang w:eastAsia="en-US"/>
        </w:rPr>
        <w:t xml:space="preserve"> podziemnych;</w:t>
      </w:r>
    </w:p>
    <w:p w14:paraId="38A00B0A" w14:textId="313477D4" w:rsidR="008B0AD5" w:rsidRPr="000211D4" w:rsidRDefault="008B0AD5">
      <w:pPr>
        <w:numPr>
          <w:ilvl w:val="1"/>
          <w:numId w:val="55"/>
        </w:numPr>
        <w:suppressAutoHyphens w:val="0"/>
        <w:spacing w:after="160"/>
        <w:ind w:left="851" w:hanging="284"/>
        <w:contextualSpacing/>
        <w:jc w:val="both"/>
        <w:rPr>
          <w:rFonts w:eastAsia="Calibri"/>
          <w:bCs/>
          <w:sz w:val="22"/>
          <w:szCs w:val="22"/>
          <w:lang w:eastAsia="en-US"/>
        </w:rPr>
      </w:pPr>
      <w:r w:rsidRPr="008B0AD5">
        <w:rPr>
          <w:rFonts w:eastAsia="Calibri"/>
          <w:bCs/>
          <w:sz w:val="22"/>
          <w:szCs w:val="22"/>
          <w:lang w:eastAsia="en-US"/>
        </w:rPr>
        <w:t xml:space="preserve">postępowania z odpadami wytworzonymi w fazie realizacji przedsięwzięcia które winno być zgodne z przepisami ustawy z dnia 14 grudnia 2012 r. o odpadach (tj. Dz. U. z 2023 r. </w:t>
      </w:r>
      <w:r w:rsidRPr="000211D4">
        <w:rPr>
          <w:rFonts w:eastAsia="Calibri"/>
          <w:bCs/>
          <w:sz w:val="22"/>
          <w:szCs w:val="22"/>
          <w:lang w:eastAsia="en-US"/>
        </w:rPr>
        <w:t>poz. 1587 z </w:t>
      </w:r>
      <w:proofErr w:type="spellStart"/>
      <w:r w:rsidRPr="000211D4">
        <w:rPr>
          <w:rFonts w:eastAsia="Calibri"/>
          <w:bCs/>
          <w:sz w:val="22"/>
          <w:szCs w:val="22"/>
          <w:lang w:eastAsia="en-US"/>
        </w:rPr>
        <w:t>późn</w:t>
      </w:r>
      <w:proofErr w:type="spellEnd"/>
      <w:r w:rsidRPr="000211D4">
        <w:rPr>
          <w:rFonts w:eastAsia="Calibri"/>
          <w:bCs/>
          <w:sz w:val="22"/>
          <w:szCs w:val="22"/>
          <w:lang w:eastAsia="en-US"/>
        </w:rPr>
        <w:t>. zm.);</w:t>
      </w:r>
    </w:p>
    <w:p w14:paraId="5172211E" w14:textId="734D7988" w:rsidR="00FF32AA" w:rsidRPr="00FF32AA" w:rsidRDefault="008B0AD5" w:rsidP="00FF32AA">
      <w:pPr>
        <w:numPr>
          <w:ilvl w:val="1"/>
          <w:numId w:val="55"/>
        </w:numPr>
        <w:suppressAutoHyphens w:val="0"/>
        <w:spacing w:after="160"/>
        <w:ind w:left="851" w:hanging="284"/>
        <w:contextualSpacing/>
        <w:jc w:val="both"/>
        <w:rPr>
          <w:rFonts w:eastAsia="Calibri"/>
          <w:bCs/>
          <w:sz w:val="22"/>
          <w:szCs w:val="22"/>
          <w:lang w:eastAsia="en-US"/>
        </w:rPr>
      </w:pPr>
      <w:r w:rsidRPr="000211D4">
        <w:rPr>
          <w:rFonts w:eastAsia="Calibri"/>
          <w:bCs/>
          <w:sz w:val="22"/>
          <w:szCs w:val="22"/>
          <w:lang w:eastAsia="en-US"/>
        </w:rPr>
        <w:t>pozyskania stosownej decyzji Wojewódzkiego Konserwatora Zabytków oraz prowadzenia nadzoru archeologicznego nad pracami ziemnymi i robotami budowlanymi oraz wykonywania interwencyjnych badań archeologicznych w przypadku wykrycia obecności obiektów archeologicznych</w:t>
      </w:r>
      <w:r w:rsidR="00FF32AA">
        <w:rPr>
          <w:rFonts w:eastAsia="Calibri"/>
          <w:bCs/>
          <w:sz w:val="22"/>
          <w:szCs w:val="22"/>
          <w:lang w:eastAsia="en-US"/>
        </w:rPr>
        <w:t>;</w:t>
      </w:r>
    </w:p>
    <w:p w14:paraId="21785049" w14:textId="5EB7BAFB" w:rsidR="00C433E3" w:rsidRDefault="00962186">
      <w:pPr>
        <w:numPr>
          <w:ilvl w:val="1"/>
          <w:numId w:val="55"/>
        </w:numPr>
        <w:suppressAutoHyphens w:val="0"/>
        <w:spacing w:after="160"/>
        <w:ind w:left="851" w:hanging="284"/>
        <w:contextualSpacing/>
        <w:jc w:val="both"/>
        <w:rPr>
          <w:rFonts w:eastAsia="Calibri"/>
          <w:bCs/>
          <w:sz w:val="22"/>
          <w:szCs w:val="22"/>
          <w:lang w:eastAsia="en-US"/>
        </w:rPr>
      </w:pPr>
      <w:r w:rsidRPr="000211D4">
        <w:rPr>
          <w:rFonts w:eastAsia="Calibri"/>
          <w:bCs/>
          <w:sz w:val="22"/>
          <w:szCs w:val="22"/>
          <w:lang w:eastAsia="en-US"/>
        </w:rPr>
        <w:t>wszelkich nadzorów wykonywanych przez gestorów sieci</w:t>
      </w:r>
      <w:r w:rsidR="000D564D" w:rsidRPr="000211D4">
        <w:rPr>
          <w:rFonts w:eastAsia="Calibri"/>
          <w:bCs/>
          <w:sz w:val="22"/>
          <w:szCs w:val="22"/>
          <w:lang w:eastAsia="en-US"/>
        </w:rPr>
        <w:t>;</w:t>
      </w:r>
    </w:p>
    <w:p w14:paraId="675E43D5" w14:textId="54C5C0AF" w:rsidR="00FF32AA" w:rsidRDefault="00F8785B">
      <w:pPr>
        <w:numPr>
          <w:ilvl w:val="1"/>
          <w:numId w:val="55"/>
        </w:numPr>
        <w:suppressAutoHyphens w:val="0"/>
        <w:spacing w:after="160"/>
        <w:ind w:left="851" w:hanging="284"/>
        <w:contextualSpacing/>
        <w:jc w:val="both"/>
        <w:rPr>
          <w:rFonts w:eastAsia="Calibri"/>
          <w:bCs/>
          <w:sz w:val="22"/>
          <w:szCs w:val="22"/>
          <w:lang w:eastAsia="en-US"/>
        </w:rPr>
      </w:pPr>
      <w:r>
        <w:rPr>
          <w:rFonts w:eastAsia="Calibri"/>
          <w:bCs/>
          <w:sz w:val="22"/>
          <w:szCs w:val="22"/>
          <w:lang w:eastAsia="en-US"/>
        </w:rPr>
        <w:t>uzyskanie zezwolenia zarządcy drogi na prowadzenie robót w pasie drogowym</w:t>
      </w:r>
      <w:r w:rsidR="00C85471">
        <w:rPr>
          <w:rFonts w:eastAsia="Calibri"/>
          <w:bCs/>
          <w:sz w:val="22"/>
          <w:szCs w:val="22"/>
          <w:lang w:eastAsia="en-US"/>
        </w:rPr>
        <w:t>;</w:t>
      </w:r>
    </w:p>
    <w:p w14:paraId="3B27E6AE" w14:textId="0F6DCDFF" w:rsidR="00C433E3" w:rsidRPr="009E6197" w:rsidRDefault="00962186">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bCs/>
          <w:sz w:val="22"/>
          <w:szCs w:val="22"/>
          <w:lang w:eastAsia="en-US"/>
        </w:rPr>
        <w:t xml:space="preserve">Strony niniejszej umowy nie mogą zmienić wartości wynagrodzenia, o którym mowa w § </w:t>
      </w:r>
      <w:r w:rsidR="00BA7E9C" w:rsidRPr="009E6197">
        <w:rPr>
          <w:rFonts w:eastAsia="Calibri"/>
          <w:bCs/>
          <w:sz w:val="22"/>
          <w:szCs w:val="22"/>
          <w:lang w:eastAsia="en-US"/>
        </w:rPr>
        <w:t>3</w:t>
      </w:r>
      <w:r w:rsidRPr="009E6197">
        <w:rPr>
          <w:rFonts w:eastAsia="Calibri"/>
          <w:bCs/>
          <w:sz w:val="22"/>
          <w:szCs w:val="22"/>
          <w:lang w:eastAsia="en-US"/>
        </w:rPr>
        <w:t xml:space="preserve"> ust.</w:t>
      </w:r>
      <w:r w:rsidR="00004FBF" w:rsidRPr="009E6197">
        <w:rPr>
          <w:rFonts w:eastAsia="Calibri"/>
          <w:bCs/>
          <w:sz w:val="22"/>
          <w:szCs w:val="22"/>
          <w:lang w:eastAsia="en-US"/>
        </w:rPr>
        <w:t> </w:t>
      </w:r>
      <w:r w:rsidRPr="009E6197">
        <w:rPr>
          <w:rFonts w:eastAsia="Calibri"/>
          <w:bCs/>
          <w:sz w:val="22"/>
          <w:szCs w:val="22"/>
          <w:lang w:eastAsia="en-US"/>
        </w:rPr>
        <w:t>1</w:t>
      </w:r>
      <w:r w:rsidR="008B0AD5">
        <w:rPr>
          <w:rFonts w:eastAsia="Calibri"/>
          <w:bCs/>
          <w:sz w:val="22"/>
          <w:szCs w:val="22"/>
          <w:lang w:eastAsia="en-US"/>
        </w:rPr>
        <w:t xml:space="preserve"> </w:t>
      </w:r>
      <w:r w:rsidR="00BA7E9C" w:rsidRPr="009E6197">
        <w:rPr>
          <w:rFonts w:eastAsia="Calibri"/>
          <w:bCs/>
          <w:sz w:val="22"/>
          <w:szCs w:val="22"/>
          <w:lang w:eastAsia="en-US"/>
        </w:rPr>
        <w:t>pkt 1</w:t>
      </w:r>
      <w:r w:rsidR="00827F9F" w:rsidRPr="009E6197">
        <w:rPr>
          <w:rFonts w:eastAsia="Calibri"/>
          <w:bCs/>
          <w:sz w:val="22"/>
          <w:szCs w:val="22"/>
          <w:lang w:eastAsia="en-US"/>
        </w:rPr>
        <w:t>)</w:t>
      </w:r>
      <w:r w:rsidRPr="009E6197">
        <w:rPr>
          <w:rFonts w:eastAsia="Calibri"/>
          <w:bCs/>
          <w:sz w:val="22"/>
          <w:szCs w:val="22"/>
          <w:lang w:eastAsia="en-US"/>
        </w:rPr>
        <w:t xml:space="preserve"> umowy</w:t>
      </w:r>
      <w:r w:rsidR="00004FBF" w:rsidRPr="009E6197">
        <w:rPr>
          <w:rFonts w:eastAsia="Calibri"/>
          <w:bCs/>
          <w:sz w:val="22"/>
          <w:szCs w:val="22"/>
          <w:lang w:eastAsia="en-US"/>
        </w:rPr>
        <w:t>,</w:t>
      </w:r>
      <w:r w:rsidRPr="009E6197">
        <w:rPr>
          <w:rFonts w:eastAsia="Calibri"/>
          <w:bCs/>
          <w:sz w:val="22"/>
          <w:szCs w:val="22"/>
          <w:lang w:eastAsia="en-US"/>
        </w:rPr>
        <w:t xml:space="preserve"> poza </w:t>
      </w:r>
      <w:r w:rsidR="00004FBF" w:rsidRPr="009E6197">
        <w:rPr>
          <w:rFonts w:eastAsia="Calibri"/>
          <w:bCs/>
          <w:sz w:val="22"/>
          <w:szCs w:val="22"/>
          <w:lang w:eastAsia="en-US"/>
        </w:rPr>
        <w:t>przypadkami</w:t>
      </w:r>
      <w:r w:rsidR="00C166FA">
        <w:rPr>
          <w:rFonts w:eastAsia="Calibri"/>
          <w:bCs/>
          <w:sz w:val="22"/>
          <w:szCs w:val="22"/>
          <w:lang w:eastAsia="en-US"/>
        </w:rPr>
        <w:t xml:space="preserve"> </w:t>
      </w:r>
      <w:r w:rsidR="00004FBF" w:rsidRPr="009E6197">
        <w:rPr>
          <w:rFonts w:eastAsia="Calibri"/>
          <w:bCs/>
          <w:sz w:val="22"/>
          <w:szCs w:val="22"/>
          <w:lang w:eastAsia="en-US"/>
        </w:rPr>
        <w:t>określonymi</w:t>
      </w:r>
      <w:r w:rsidR="00C166FA">
        <w:rPr>
          <w:rFonts w:eastAsia="Calibri"/>
          <w:bCs/>
          <w:sz w:val="22"/>
          <w:szCs w:val="22"/>
          <w:lang w:eastAsia="en-US"/>
        </w:rPr>
        <w:t xml:space="preserve"> </w:t>
      </w:r>
      <w:r w:rsidR="00D65CD0" w:rsidRPr="009E6197">
        <w:rPr>
          <w:rFonts w:eastAsia="Calibri"/>
          <w:bCs/>
          <w:sz w:val="22"/>
          <w:szCs w:val="22"/>
          <w:lang w:eastAsia="en-US"/>
        </w:rPr>
        <w:t>w § 11</w:t>
      </w:r>
      <w:r w:rsidRPr="009E6197">
        <w:rPr>
          <w:rFonts w:eastAsia="Calibri"/>
          <w:bCs/>
          <w:sz w:val="22"/>
          <w:szCs w:val="22"/>
          <w:lang w:eastAsia="en-US"/>
        </w:rPr>
        <w:t xml:space="preserve"> ust. </w:t>
      </w:r>
      <w:r w:rsidR="00BA7E9C" w:rsidRPr="009E6197">
        <w:rPr>
          <w:rFonts w:eastAsia="Calibri"/>
          <w:bCs/>
          <w:sz w:val="22"/>
          <w:szCs w:val="22"/>
          <w:lang w:eastAsia="en-US"/>
        </w:rPr>
        <w:t>5</w:t>
      </w:r>
      <w:r w:rsidRPr="009E6197">
        <w:rPr>
          <w:rFonts w:eastAsia="Calibri"/>
          <w:bCs/>
          <w:sz w:val="22"/>
          <w:szCs w:val="22"/>
          <w:lang w:eastAsia="en-US"/>
        </w:rPr>
        <w:t xml:space="preserve"> niniejszej umowy</w:t>
      </w:r>
      <w:r w:rsidR="00D253E3" w:rsidRPr="009E6197">
        <w:rPr>
          <w:rFonts w:eastAsia="Calibri"/>
          <w:bCs/>
          <w:sz w:val="22"/>
          <w:szCs w:val="22"/>
          <w:lang w:eastAsia="en-US"/>
        </w:rPr>
        <w:t>.</w:t>
      </w:r>
    </w:p>
    <w:p w14:paraId="04C96AF2" w14:textId="77777777" w:rsidR="00962186" w:rsidRPr="009E6197" w:rsidRDefault="00962186">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bCs/>
          <w:sz w:val="22"/>
          <w:szCs w:val="22"/>
          <w:lang w:eastAsia="en-US"/>
        </w:rPr>
        <w:t xml:space="preserve">W związku z przyjętą formą wynagrodzenia (wynagrodzenie ryczałtowe), kosztorys ofertowy sporządzony przez Wykonawcę i dostarczony Zamawiającemu jest jedynie dokumentem, który będzie </w:t>
      </w:r>
      <w:r w:rsidR="00004FBF" w:rsidRPr="009E6197">
        <w:rPr>
          <w:rFonts w:eastAsia="Calibri"/>
          <w:bCs/>
          <w:sz w:val="22"/>
          <w:szCs w:val="22"/>
          <w:lang w:eastAsia="en-US"/>
        </w:rPr>
        <w:t>podstawą do negocjacji wykonania ewentualnych robót zamiennych i powtórzenia podobnych robót budowlanych jak te opisane w SWZ oraz do celów rozliczeniowych, np. robót zamiennych czy zaniechanych.</w:t>
      </w:r>
    </w:p>
    <w:p w14:paraId="3E188634" w14:textId="77777777" w:rsidR="00237C99" w:rsidRPr="00DD0F08" w:rsidRDefault="00237C99">
      <w:pPr>
        <w:numPr>
          <w:ilvl w:val="0"/>
          <w:numId w:val="12"/>
        </w:numPr>
        <w:suppressAutoHyphens w:val="0"/>
        <w:spacing w:after="160"/>
        <w:ind w:left="567" w:hanging="283"/>
        <w:contextualSpacing/>
        <w:jc w:val="both"/>
        <w:rPr>
          <w:rFonts w:eastAsia="Calibri"/>
          <w:bCs/>
          <w:sz w:val="22"/>
          <w:szCs w:val="22"/>
          <w:lang w:eastAsia="en-US"/>
        </w:rPr>
      </w:pPr>
      <w:r w:rsidRPr="00DD0F08">
        <w:rPr>
          <w:rFonts w:eastAsia="Calibri"/>
          <w:sz w:val="22"/>
          <w:szCs w:val="22"/>
          <w:lang w:eastAsia="en-US"/>
        </w:rPr>
        <w:t>Zamawiający zapłaci Wykonawcy umówione wynagrodzenie wyliczone zgodnie z zasadami określonymi umową.</w:t>
      </w:r>
    </w:p>
    <w:p w14:paraId="5C018074" w14:textId="77777777" w:rsidR="00DD0F08" w:rsidRPr="00DD0F08" w:rsidRDefault="00DD0F08" w:rsidP="00DD0F08">
      <w:pPr>
        <w:numPr>
          <w:ilvl w:val="0"/>
          <w:numId w:val="12"/>
        </w:numPr>
        <w:suppressAutoHyphens w:val="0"/>
        <w:spacing w:after="160"/>
        <w:ind w:left="567" w:hanging="283"/>
        <w:contextualSpacing/>
        <w:jc w:val="both"/>
        <w:rPr>
          <w:rFonts w:eastAsia="Calibri"/>
          <w:bCs/>
          <w:sz w:val="22"/>
          <w:szCs w:val="22"/>
          <w:lang w:eastAsia="en-US"/>
        </w:rPr>
      </w:pPr>
      <w:r w:rsidRPr="00DD0F08">
        <w:rPr>
          <w:sz w:val="22"/>
          <w:szCs w:val="22"/>
        </w:rPr>
        <w:t>Rozliczenie za wykonanie robót budowlanych stanowiących przedmiot umowy będzie dokonywane na podstawie rachunków/faktur częściowych i rachunku końcowego/faktury końcowej.</w:t>
      </w:r>
    </w:p>
    <w:p w14:paraId="574F6BB1" w14:textId="77777777" w:rsidR="00237C99" w:rsidRPr="00DD0F08" w:rsidRDefault="00237C99">
      <w:pPr>
        <w:numPr>
          <w:ilvl w:val="0"/>
          <w:numId w:val="12"/>
        </w:numPr>
        <w:suppressAutoHyphens w:val="0"/>
        <w:ind w:left="567" w:hanging="283"/>
        <w:contextualSpacing/>
        <w:jc w:val="both"/>
        <w:rPr>
          <w:rFonts w:eastAsia="Calibri"/>
          <w:bCs/>
          <w:sz w:val="22"/>
          <w:szCs w:val="22"/>
          <w:lang w:eastAsia="en-US"/>
        </w:rPr>
      </w:pPr>
      <w:r w:rsidRPr="00DD0F08">
        <w:rPr>
          <w:rFonts w:eastAsia="Calibri"/>
          <w:bCs/>
          <w:sz w:val="22"/>
          <w:szCs w:val="22"/>
          <w:lang w:eastAsia="en-US"/>
        </w:rPr>
        <w:t>Wszystkie płatności za wykonane na podstawie umowy roboty budowlane są dokonywane powykonawczo, na podstawie protokołów odbioru robót, w terminach określonych umową na podstawie wystawionych rachunków/faktur z uwzględnieniem potrąceń wynikających z</w:t>
      </w:r>
      <w:r w:rsidR="00A47BC6" w:rsidRPr="00DD0F08">
        <w:rPr>
          <w:rFonts w:eastAsia="Calibri"/>
          <w:bCs/>
          <w:sz w:val="22"/>
          <w:szCs w:val="22"/>
          <w:lang w:eastAsia="en-US"/>
        </w:rPr>
        <w:t> </w:t>
      </w:r>
      <w:r w:rsidRPr="00DD0F08">
        <w:rPr>
          <w:rFonts w:eastAsia="Calibri"/>
          <w:bCs/>
          <w:sz w:val="22"/>
          <w:szCs w:val="22"/>
          <w:lang w:eastAsia="en-US"/>
        </w:rPr>
        <w:t>umowy.</w:t>
      </w:r>
    </w:p>
    <w:p w14:paraId="1CE34D3B" w14:textId="77777777" w:rsidR="00237C99" w:rsidRPr="00DD0F08" w:rsidRDefault="00237C99" w:rsidP="008F5029">
      <w:pPr>
        <w:numPr>
          <w:ilvl w:val="0"/>
          <w:numId w:val="12"/>
        </w:numPr>
        <w:suppressAutoHyphens w:val="0"/>
        <w:spacing w:after="160"/>
        <w:ind w:left="567" w:hanging="425"/>
        <w:contextualSpacing/>
        <w:jc w:val="both"/>
        <w:rPr>
          <w:rFonts w:eastAsia="Calibri"/>
          <w:bCs/>
          <w:sz w:val="22"/>
          <w:szCs w:val="22"/>
          <w:lang w:eastAsia="en-US"/>
        </w:rPr>
      </w:pPr>
      <w:r w:rsidRPr="00DD0F08">
        <w:rPr>
          <w:rFonts w:eastAsia="Calibri"/>
          <w:bCs/>
          <w:sz w:val="22"/>
          <w:szCs w:val="22"/>
          <w:lang w:eastAsia="en-US"/>
        </w:rPr>
        <w:lastRenderedPageBreak/>
        <w:t>Wynagrodzenie Wykonawcy uwzględnia wszystkie obowiązujące w Polsce podatki, łącznie z VAT oraz opłaty celne i inne opłaty związane z wykonywaniem robót.</w:t>
      </w:r>
    </w:p>
    <w:p w14:paraId="57168170" w14:textId="77777777" w:rsidR="00237C99" w:rsidRPr="009E6197" w:rsidRDefault="00237C99" w:rsidP="008F5029">
      <w:pPr>
        <w:numPr>
          <w:ilvl w:val="0"/>
          <w:numId w:val="12"/>
        </w:numPr>
        <w:suppressAutoHyphens w:val="0"/>
        <w:spacing w:after="160"/>
        <w:ind w:left="567" w:hanging="425"/>
        <w:contextualSpacing/>
        <w:jc w:val="both"/>
        <w:rPr>
          <w:rFonts w:eastAsia="Calibri"/>
          <w:bCs/>
          <w:sz w:val="22"/>
          <w:szCs w:val="22"/>
          <w:lang w:eastAsia="en-US"/>
        </w:rPr>
      </w:pPr>
      <w:r w:rsidRPr="009E6197">
        <w:rPr>
          <w:rFonts w:eastAsia="Calibri"/>
          <w:bCs/>
          <w:sz w:val="22"/>
          <w:szCs w:val="22"/>
          <w:lang w:eastAsia="en-US"/>
        </w:rPr>
        <w:t>Należności za wykonane roboty budowlane będą wpłacane przez Zamawiającego na konto bankowe Wykonawcy, lub odpowiednio Podwykonawcy i dalszego Podwykonawcy, wskazane przez Wykonawcę, lub odpowiednio przez Podwykonawcę i dalszego Podwykonawcę, na podstawie rachunku/faktury wystawionej przez Wykonawcę, przez Podwykonawcę lub dalszego Podwykonawcę.</w:t>
      </w:r>
    </w:p>
    <w:p w14:paraId="15707796" w14:textId="77777777" w:rsidR="00237C99" w:rsidRPr="009E6197" w:rsidRDefault="00237C99">
      <w:pPr>
        <w:numPr>
          <w:ilvl w:val="0"/>
          <w:numId w:val="11"/>
        </w:numPr>
        <w:suppressAutoHyphens w:val="0"/>
        <w:spacing w:after="160"/>
        <w:ind w:left="284" w:hanging="284"/>
        <w:contextualSpacing/>
        <w:jc w:val="both"/>
        <w:rPr>
          <w:rFonts w:eastAsia="Calibri"/>
          <w:sz w:val="22"/>
          <w:szCs w:val="22"/>
          <w:lang w:eastAsia="en-US"/>
        </w:rPr>
      </w:pPr>
      <w:r w:rsidRPr="009E6197">
        <w:rPr>
          <w:rFonts w:eastAsia="Calibri"/>
          <w:b/>
          <w:sz w:val="22"/>
          <w:szCs w:val="22"/>
          <w:lang w:eastAsia="en-US"/>
        </w:rPr>
        <w:t>Zasady rozliczania w przypadku ograniczenia zakresu rzeczowego przedmiotu umowy, w</w:t>
      </w:r>
      <w:r w:rsidR="007C7161" w:rsidRPr="009E6197">
        <w:rPr>
          <w:rFonts w:eastAsia="Calibri"/>
          <w:b/>
          <w:sz w:val="22"/>
          <w:szCs w:val="22"/>
          <w:lang w:eastAsia="en-US"/>
        </w:rPr>
        <w:t> </w:t>
      </w:r>
      <w:r w:rsidRPr="009E6197">
        <w:rPr>
          <w:rFonts w:eastAsia="Calibri"/>
          <w:b/>
          <w:sz w:val="22"/>
          <w:szCs w:val="22"/>
          <w:lang w:eastAsia="en-US"/>
        </w:rPr>
        <w:t>przypadku wystąpienia dodatkowych rob</w:t>
      </w:r>
      <w:r w:rsidR="004B63FB" w:rsidRPr="009E6197">
        <w:rPr>
          <w:rFonts w:eastAsia="Calibri"/>
          <w:b/>
          <w:sz w:val="22"/>
          <w:szCs w:val="22"/>
          <w:lang w:eastAsia="en-US"/>
        </w:rPr>
        <w:t>ót</w:t>
      </w:r>
      <w:r w:rsidRPr="009E6197">
        <w:rPr>
          <w:rFonts w:eastAsia="Calibri"/>
          <w:b/>
          <w:sz w:val="22"/>
          <w:szCs w:val="22"/>
          <w:lang w:eastAsia="en-US"/>
        </w:rPr>
        <w:t xml:space="preserve"> budowlan</w:t>
      </w:r>
      <w:r w:rsidR="004B63FB" w:rsidRPr="009E6197">
        <w:rPr>
          <w:rFonts w:eastAsia="Calibri"/>
          <w:b/>
          <w:sz w:val="22"/>
          <w:szCs w:val="22"/>
          <w:lang w:eastAsia="en-US"/>
        </w:rPr>
        <w:t>ych</w:t>
      </w:r>
      <w:r w:rsidRPr="009E6197">
        <w:rPr>
          <w:rFonts w:eastAsia="Calibri"/>
          <w:b/>
          <w:sz w:val="22"/>
          <w:szCs w:val="22"/>
          <w:lang w:eastAsia="en-US"/>
        </w:rPr>
        <w:t xml:space="preserve"> niezbędnych do realizacji </w:t>
      </w:r>
      <w:r w:rsidR="00D93667" w:rsidRPr="009E6197">
        <w:rPr>
          <w:rFonts w:eastAsia="Calibri"/>
          <w:b/>
          <w:sz w:val="22"/>
          <w:szCs w:val="22"/>
          <w:lang w:eastAsia="en-US"/>
        </w:rPr>
        <w:t>u</w:t>
      </w:r>
      <w:r w:rsidRPr="009E6197">
        <w:rPr>
          <w:rFonts w:eastAsia="Calibri"/>
          <w:b/>
          <w:sz w:val="22"/>
          <w:szCs w:val="22"/>
          <w:lang w:eastAsia="en-US"/>
        </w:rPr>
        <w:t>mowy oraz wystąpienia robót zamiennych</w:t>
      </w:r>
      <w:r w:rsidR="004B63FB" w:rsidRPr="009E6197">
        <w:rPr>
          <w:rFonts w:eastAsia="Calibri"/>
          <w:b/>
          <w:sz w:val="22"/>
          <w:szCs w:val="22"/>
          <w:lang w:eastAsia="en-US"/>
        </w:rPr>
        <w:t>.</w:t>
      </w:r>
    </w:p>
    <w:p w14:paraId="16A87D6D" w14:textId="77777777" w:rsidR="00820351" w:rsidRPr="009E6197" w:rsidRDefault="00820351">
      <w:pPr>
        <w:numPr>
          <w:ilvl w:val="0"/>
          <w:numId w:val="14"/>
        </w:numPr>
        <w:suppressAutoHyphens w:val="0"/>
        <w:spacing w:after="160"/>
        <w:ind w:left="567" w:hanging="283"/>
        <w:contextualSpacing/>
        <w:jc w:val="both"/>
        <w:rPr>
          <w:rFonts w:eastAsia="Calibri"/>
          <w:sz w:val="22"/>
          <w:szCs w:val="22"/>
          <w:lang w:eastAsia="en-US"/>
        </w:rPr>
      </w:pPr>
      <w:r w:rsidRPr="009E6197">
        <w:rPr>
          <w:rFonts w:eastAsia="Calibri"/>
          <w:sz w:val="22"/>
          <w:szCs w:val="22"/>
          <w:lang w:eastAsia="en-US"/>
        </w:rPr>
        <w:t xml:space="preserve">W przypadku ograniczenia zakresu rzeczowego przedmiotu umowy sposób obniżenia wynagrodzenia, o którym mowa </w:t>
      </w:r>
      <w:r w:rsidRPr="009E6197">
        <w:rPr>
          <w:rFonts w:eastAsia="Calibri"/>
          <w:bCs/>
          <w:sz w:val="22"/>
          <w:szCs w:val="22"/>
          <w:lang w:eastAsia="en-US"/>
        </w:rPr>
        <w:t>w ust. 1 pkt 1</w:t>
      </w:r>
      <w:r w:rsidR="00827F9F" w:rsidRPr="009E6197">
        <w:rPr>
          <w:rFonts w:eastAsia="Calibri"/>
          <w:bCs/>
          <w:sz w:val="22"/>
          <w:szCs w:val="22"/>
          <w:lang w:eastAsia="en-US"/>
        </w:rPr>
        <w:t>)</w:t>
      </w:r>
      <w:r w:rsidR="00223933" w:rsidRPr="009E6197">
        <w:rPr>
          <w:rFonts w:eastAsia="Calibri"/>
          <w:bCs/>
          <w:sz w:val="22"/>
          <w:szCs w:val="22"/>
          <w:lang w:eastAsia="en-US"/>
        </w:rPr>
        <w:t xml:space="preserve"> niniejszego paragrafu</w:t>
      </w:r>
      <w:r w:rsidRPr="009E6197">
        <w:rPr>
          <w:rFonts w:eastAsia="Calibri"/>
          <w:bCs/>
          <w:sz w:val="22"/>
          <w:szCs w:val="22"/>
          <w:lang w:eastAsia="en-US"/>
        </w:rPr>
        <w:t xml:space="preserve">, </w:t>
      </w:r>
      <w:r w:rsidRPr="009E6197">
        <w:rPr>
          <w:rFonts w:eastAsia="Calibri"/>
          <w:sz w:val="22"/>
          <w:szCs w:val="22"/>
          <w:lang w:eastAsia="en-US"/>
        </w:rPr>
        <w:t>zostanie obliczony w</w:t>
      </w:r>
      <w:r w:rsidR="00223933" w:rsidRPr="009E6197">
        <w:rPr>
          <w:rFonts w:eastAsia="Calibri"/>
          <w:sz w:val="22"/>
          <w:szCs w:val="22"/>
          <w:lang w:eastAsia="en-US"/>
        </w:rPr>
        <w:t> </w:t>
      </w:r>
      <w:r w:rsidRPr="009E6197">
        <w:rPr>
          <w:rFonts w:eastAsia="Calibri"/>
          <w:sz w:val="22"/>
          <w:szCs w:val="22"/>
          <w:lang w:eastAsia="en-US"/>
        </w:rPr>
        <w:t>następujący sposób:</w:t>
      </w:r>
    </w:p>
    <w:p w14:paraId="58E08075" w14:textId="77777777" w:rsidR="00820351" w:rsidRPr="009E6197" w:rsidRDefault="00820351">
      <w:pPr>
        <w:numPr>
          <w:ilvl w:val="0"/>
          <w:numId w:val="15"/>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w przypadku odstąpienia od części robót obliczenie ich wartości nastąpi na podstawie kosztorysu przygotowanego przez Wykonawcę, a zatwierdzonego przez</w:t>
      </w:r>
      <w:r w:rsidRPr="009E6197">
        <w:rPr>
          <w:rFonts w:eastAsia="Calibri"/>
          <w:bCs/>
          <w:sz w:val="22"/>
          <w:szCs w:val="22"/>
          <w:lang w:eastAsia="en-US"/>
        </w:rPr>
        <w:t> inspektora nadzoru inwestorskiego i Zamawiającego</w:t>
      </w:r>
      <w:r w:rsidRPr="009E6197">
        <w:rPr>
          <w:rFonts w:eastAsia="Calibri"/>
          <w:sz w:val="22"/>
          <w:szCs w:val="22"/>
          <w:lang w:eastAsia="en-US"/>
        </w:rPr>
        <w:t>. Kosztorys ten opracowany będzie w oparciu o następujące założenia:</w:t>
      </w:r>
    </w:p>
    <w:p w14:paraId="37ACFBBF" w14:textId="77777777" w:rsidR="00820351" w:rsidRPr="009E6197" w:rsidRDefault="00820351">
      <w:pPr>
        <w:numPr>
          <w:ilvl w:val="0"/>
          <w:numId w:val="16"/>
        </w:numPr>
        <w:suppressAutoHyphens w:val="0"/>
        <w:spacing w:after="160"/>
        <w:ind w:left="1134" w:hanging="283"/>
        <w:contextualSpacing/>
        <w:jc w:val="both"/>
        <w:rPr>
          <w:rFonts w:eastAsia="Calibri"/>
          <w:sz w:val="22"/>
          <w:szCs w:val="22"/>
          <w:lang w:eastAsia="en-US"/>
        </w:rPr>
      </w:pPr>
      <w:r w:rsidRPr="009E6197">
        <w:rPr>
          <w:rFonts w:eastAsia="Calibri"/>
          <w:sz w:val="22"/>
          <w:szCs w:val="22"/>
          <w:lang w:eastAsia="en-US"/>
        </w:rPr>
        <w:t>ceny jednostkowe robót, parametry cenotwórcze zostaną przyjęte z kosztorysu ofertowego Wykonawcy, a ilości wykonanych robót zgodnie z dokonanymi obmiarami;</w:t>
      </w:r>
    </w:p>
    <w:p w14:paraId="02428FCE" w14:textId="77777777" w:rsidR="00820351" w:rsidRPr="009E6197" w:rsidRDefault="00820351">
      <w:pPr>
        <w:numPr>
          <w:ilvl w:val="0"/>
          <w:numId w:val="16"/>
        </w:numPr>
        <w:suppressAutoHyphens w:val="0"/>
        <w:spacing w:after="160"/>
        <w:ind w:left="1134" w:hanging="283"/>
        <w:contextualSpacing/>
        <w:jc w:val="both"/>
        <w:rPr>
          <w:rFonts w:eastAsia="Calibri"/>
          <w:sz w:val="22"/>
          <w:szCs w:val="22"/>
          <w:lang w:eastAsia="en-US"/>
        </w:rPr>
      </w:pPr>
      <w:r w:rsidRPr="009E6197">
        <w:rPr>
          <w:rFonts w:eastAsia="Calibri"/>
          <w:sz w:val="22"/>
          <w:szCs w:val="22"/>
          <w:lang w:eastAsia="en-US"/>
        </w:rPr>
        <w:t xml:space="preserve">w przypadku gdy niezbędnych pozycji brakuje w kosztorysie ofertowym, Wykonawca powinien przedłożyć do akceptacji inspektora nadzoru inwestorskiego kalkulację ceny jednostkowej tych robót z uwzględnieniem cen czynników produkcji nie wyższych od średnich cen publikowanych w wydawnictwach branżowych (np. SEKOCENBUD, </w:t>
      </w:r>
      <w:proofErr w:type="spellStart"/>
      <w:r w:rsidRPr="009E6197">
        <w:rPr>
          <w:rFonts w:eastAsia="Calibri"/>
          <w:sz w:val="22"/>
          <w:szCs w:val="22"/>
          <w:lang w:eastAsia="en-US"/>
        </w:rPr>
        <w:t>Orgbud</w:t>
      </w:r>
      <w:proofErr w:type="spellEnd"/>
      <w:r w:rsidRPr="009E6197">
        <w:rPr>
          <w:rFonts w:eastAsia="Calibri"/>
          <w:sz w:val="22"/>
          <w:szCs w:val="22"/>
          <w:lang w:eastAsia="en-US"/>
        </w:rPr>
        <w:t xml:space="preserve">, </w:t>
      </w:r>
      <w:proofErr w:type="spellStart"/>
      <w:r w:rsidRPr="009E6197">
        <w:rPr>
          <w:rFonts w:eastAsia="Calibri"/>
          <w:sz w:val="22"/>
          <w:szCs w:val="22"/>
          <w:lang w:eastAsia="en-US"/>
        </w:rPr>
        <w:t>Intercenbud</w:t>
      </w:r>
      <w:proofErr w:type="spellEnd"/>
      <w:r w:rsidRPr="009E6197">
        <w:rPr>
          <w:rFonts w:eastAsia="Calibri"/>
          <w:sz w:val="22"/>
          <w:szCs w:val="22"/>
          <w:lang w:eastAsia="en-US"/>
        </w:rPr>
        <w:t>, itp.) dla województwa, w którym roboty są wykonywane, aktualnych w miesiącu poprzedzającym miesiąc, w którym kalkulacja jest sporządzana;</w:t>
      </w:r>
    </w:p>
    <w:p w14:paraId="4E9374E7" w14:textId="74024886" w:rsidR="00820351" w:rsidRPr="009E6197" w:rsidRDefault="00820351">
      <w:pPr>
        <w:numPr>
          <w:ilvl w:val="0"/>
          <w:numId w:val="15"/>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jeżeli kalkulacja przedłożona przez Wykonawcę do zatwierdzenia będzie wykonana niezgodnie z zasadami określonymi w</w:t>
      </w:r>
      <w:r w:rsidR="00223933" w:rsidRPr="009E6197">
        <w:rPr>
          <w:rFonts w:eastAsia="Calibri"/>
          <w:sz w:val="22"/>
          <w:szCs w:val="22"/>
          <w:lang w:eastAsia="en-US"/>
        </w:rPr>
        <w:t xml:space="preserve"> ust. 2</w:t>
      </w:r>
      <w:r w:rsidR="008908F3">
        <w:rPr>
          <w:rFonts w:eastAsia="Calibri"/>
          <w:sz w:val="22"/>
          <w:szCs w:val="22"/>
          <w:lang w:eastAsia="en-US"/>
        </w:rPr>
        <w:t xml:space="preserve"> </w:t>
      </w:r>
      <w:r w:rsidR="00223933" w:rsidRPr="009E6197">
        <w:rPr>
          <w:rFonts w:eastAsia="Calibri"/>
          <w:sz w:val="22"/>
          <w:szCs w:val="22"/>
          <w:lang w:eastAsia="en-US"/>
        </w:rPr>
        <w:t>pkt 1</w:t>
      </w:r>
      <w:r w:rsidR="001346CC" w:rsidRPr="009E6197">
        <w:rPr>
          <w:rFonts w:eastAsia="Calibri"/>
          <w:sz w:val="22"/>
          <w:szCs w:val="22"/>
          <w:lang w:eastAsia="en-US"/>
        </w:rPr>
        <w:t>)</w:t>
      </w:r>
      <w:r w:rsidR="008908F3">
        <w:rPr>
          <w:rFonts w:eastAsia="Calibri"/>
          <w:sz w:val="22"/>
          <w:szCs w:val="22"/>
          <w:lang w:eastAsia="en-US"/>
        </w:rPr>
        <w:t xml:space="preserve"> </w:t>
      </w:r>
      <w:r w:rsidRPr="009E6197">
        <w:rPr>
          <w:rFonts w:eastAsia="Calibri"/>
          <w:sz w:val="22"/>
          <w:szCs w:val="22"/>
          <w:lang w:eastAsia="en-US"/>
        </w:rPr>
        <w:t xml:space="preserve">lit. </w:t>
      </w:r>
      <w:r w:rsidR="004F37B4" w:rsidRPr="009E6197">
        <w:rPr>
          <w:rFonts w:eastAsia="Calibri"/>
          <w:sz w:val="22"/>
          <w:szCs w:val="22"/>
          <w:lang w:eastAsia="en-US"/>
        </w:rPr>
        <w:t>a)</w:t>
      </w:r>
      <w:r w:rsidR="00223933" w:rsidRPr="009E6197">
        <w:rPr>
          <w:rFonts w:eastAsia="Calibri"/>
          <w:sz w:val="22"/>
          <w:szCs w:val="22"/>
          <w:lang w:eastAsia="en-US"/>
        </w:rPr>
        <w:t xml:space="preserve"> niniejszego paragrafu</w:t>
      </w:r>
      <w:r w:rsidRPr="009E6197">
        <w:rPr>
          <w:rFonts w:eastAsia="Calibri"/>
          <w:sz w:val="22"/>
          <w:szCs w:val="22"/>
          <w:lang w:eastAsia="en-US"/>
        </w:rPr>
        <w:t xml:space="preserve">, </w:t>
      </w:r>
      <w:r w:rsidRPr="009E6197">
        <w:rPr>
          <w:rFonts w:eastAsia="Calibri"/>
          <w:bCs/>
          <w:sz w:val="22"/>
          <w:szCs w:val="22"/>
          <w:lang w:eastAsia="en-US"/>
        </w:rPr>
        <w:t xml:space="preserve">inspektor nadzoru </w:t>
      </w:r>
      <w:r w:rsidRPr="009E6197">
        <w:rPr>
          <w:rFonts w:eastAsia="Calibri"/>
          <w:sz w:val="22"/>
          <w:szCs w:val="22"/>
          <w:lang w:eastAsia="en-US"/>
        </w:rPr>
        <w:t>wprowadzi korektę kalkulacji, która będzie wiążąca dla Wykonawcy.</w:t>
      </w:r>
    </w:p>
    <w:p w14:paraId="09F89C10" w14:textId="77777777" w:rsidR="00820351" w:rsidRPr="009E6197" w:rsidRDefault="00820351">
      <w:pPr>
        <w:numPr>
          <w:ilvl w:val="0"/>
          <w:numId w:val="14"/>
        </w:numPr>
        <w:suppressAutoHyphens w:val="0"/>
        <w:spacing w:after="160"/>
        <w:ind w:left="567" w:hanging="283"/>
        <w:contextualSpacing/>
        <w:jc w:val="both"/>
        <w:rPr>
          <w:rFonts w:eastAsia="Calibri"/>
          <w:sz w:val="22"/>
          <w:szCs w:val="22"/>
          <w:lang w:eastAsia="en-US"/>
        </w:rPr>
      </w:pPr>
      <w:r w:rsidRPr="009E6197">
        <w:rPr>
          <w:rFonts w:eastAsia="Calibri"/>
          <w:sz w:val="22"/>
          <w:szCs w:val="22"/>
          <w:lang w:eastAsia="en-US"/>
        </w:rPr>
        <w:t xml:space="preserve">Rozliczenie robót zamiennych nastąpi kosztorysem różnicowym, który stanowić będzie różnicę pomiędzy kosztorysem ofertowym dla robót podstawowych, a kosztorysem robót zamiennych. Kosztorys zamienny należy opracować na zasadach określonych dla kosztorysu robót dodatkowych. Po sprawdzeniu przez inspektora nadzoru inwestorskiego kosztorysu różnicowego oraz po jego zatwierdzeniu przez Zamawiającego Strony dokonają zmiany </w:t>
      </w:r>
      <w:r w:rsidR="00A47BC6" w:rsidRPr="009E6197">
        <w:rPr>
          <w:rFonts w:eastAsia="Calibri"/>
          <w:sz w:val="22"/>
          <w:szCs w:val="22"/>
          <w:lang w:eastAsia="en-US"/>
        </w:rPr>
        <w:t>u</w:t>
      </w:r>
      <w:r w:rsidRPr="009E6197">
        <w:rPr>
          <w:rFonts w:eastAsia="Calibri"/>
          <w:sz w:val="22"/>
          <w:szCs w:val="22"/>
          <w:lang w:eastAsia="en-US"/>
        </w:rPr>
        <w:t>mowy.</w:t>
      </w:r>
    </w:p>
    <w:p w14:paraId="2187C9A3" w14:textId="21CB3D4D" w:rsidR="00E479E7" w:rsidRPr="009E6197" w:rsidRDefault="00820351">
      <w:pPr>
        <w:numPr>
          <w:ilvl w:val="0"/>
          <w:numId w:val="14"/>
        </w:numPr>
        <w:suppressAutoHyphens w:val="0"/>
        <w:spacing w:after="160"/>
        <w:ind w:left="567" w:hanging="283"/>
        <w:contextualSpacing/>
        <w:jc w:val="both"/>
        <w:rPr>
          <w:rFonts w:eastAsia="Calibri"/>
          <w:sz w:val="22"/>
          <w:szCs w:val="22"/>
          <w:lang w:eastAsia="en-US"/>
        </w:rPr>
      </w:pPr>
      <w:r w:rsidRPr="009E6197">
        <w:rPr>
          <w:rFonts w:eastAsia="Calibri"/>
          <w:sz w:val="22"/>
          <w:szCs w:val="22"/>
          <w:lang w:eastAsia="en-US"/>
        </w:rPr>
        <w:t>Wynagrodzenie Wykonawcy za wykonanie dodatkowych</w:t>
      </w:r>
      <w:r w:rsidR="00B1582A" w:rsidRPr="009E6197">
        <w:rPr>
          <w:rFonts w:eastAsia="Calibri"/>
          <w:sz w:val="22"/>
          <w:szCs w:val="22"/>
          <w:lang w:eastAsia="en-US"/>
        </w:rPr>
        <w:t xml:space="preserve"> nieujętych w </w:t>
      </w:r>
      <w:r w:rsidR="00675B79" w:rsidRPr="009E6197">
        <w:rPr>
          <w:rFonts w:eastAsia="Calibri"/>
          <w:sz w:val="22"/>
          <w:szCs w:val="22"/>
          <w:lang w:eastAsia="en-US"/>
        </w:rPr>
        <w:t>przedmiocie</w:t>
      </w:r>
      <w:r w:rsidR="00B1582A" w:rsidRPr="009E6197">
        <w:rPr>
          <w:rFonts w:eastAsia="Calibri"/>
          <w:sz w:val="22"/>
          <w:szCs w:val="22"/>
          <w:lang w:eastAsia="en-US"/>
        </w:rPr>
        <w:t xml:space="preserve"> zamówienia robót budowlanych </w:t>
      </w:r>
      <w:r w:rsidR="00675B79" w:rsidRPr="009E6197">
        <w:rPr>
          <w:rFonts w:eastAsia="Calibri"/>
          <w:sz w:val="22"/>
          <w:szCs w:val="22"/>
          <w:lang w:eastAsia="en-US"/>
        </w:rPr>
        <w:t>koniecznych</w:t>
      </w:r>
      <w:r w:rsidR="00B1582A" w:rsidRPr="009E6197">
        <w:rPr>
          <w:rFonts w:eastAsia="Calibri"/>
          <w:sz w:val="22"/>
          <w:szCs w:val="22"/>
          <w:lang w:eastAsia="en-US"/>
        </w:rPr>
        <w:t xml:space="preserve"> do wykonania przedmiotu umowy</w:t>
      </w:r>
      <w:r w:rsidRPr="009E6197">
        <w:rPr>
          <w:rFonts w:eastAsia="Calibri"/>
          <w:sz w:val="22"/>
          <w:szCs w:val="22"/>
          <w:lang w:eastAsia="en-US"/>
        </w:rPr>
        <w:t xml:space="preserve"> zostanie ustalone z</w:t>
      </w:r>
      <w:r w:rsidR="00632983">
        <w:rPr>
          <w:rFonts w:eastAsia="Calibri"/>
          <w:sz w:val="22"/>
          <w:szCs w:val="22"/>
          <w:lang w:eastAsia="en-US"/>
        </w:rPr>
        <w:t> </w:t>
      </w:r>
      <w:r w:rsidRPr="009E6197">
        <w:rPr>
          <w:rFonts w:eastAsia="Calibri"/>
          <w:sz w:val="22"/>
          <w:szCs w:val="22"/>
          <w:lang w:eastAsia="en-US"/>
        </w:rPr>
        <w:t>zastosowaniem następujących zasad:</w:t>
      </w:r>
    </w:p>
    <w:p w14:paraId="714F320D" w14:textId="77777777" w:rsidR="00B1582A" w:rsidRPr="009E6197" w:rsidRDefault="00B1582A">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 xml:space="preserve">jeżeli roboty dodatkowe odpowiadają opisowi pozycji w kosztorysie ofertowym ceny jednostkowe robót, parametry cenotwórcze zostaną przyjęte z kosztorysu ofertowego wykonawcy a ilości wykonanych robót </w:t>
      </w:r>
      <w:r w:rsidR="00B841D8" w:rsidRPr="009E6197">
        <w:rPr>
          <w:rFonts w:eastAsia="Calibri"/>
          <w:sz w:val="22"/>
          <w:szCs w:val="22"/>
          <w:lang w:eastAsia="en-US"/>
        </w:rPr>
        <w:t>zgodnie z dokonanymi obmiarami;</w:t>
      </w:r>
    </w:p>
    <w:p w14:paraId="064013A3" w14:textId="77777777" w:rsidR="00820351" w:rsidRPr="009E6197" w:rsidRDefault="00820351">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 xml:space="preserve">jeżeli roboty dodatkowe nie odpowiadają opisowi pozycji w </w:t>
      </w:r>
      <w:r w:rsidR="00A51BFB" w:rsidRPr="009E6197">
        <w:rPr>
          <w:rFonts w:eastAsia="Calibri"/>
          <w:sz w:val="22"/>
          <w:szCs w:val="22"/>
          <w:lang w:eastAsia="en-US"/>
        </w:rPr>
        <w:t>k</w:t>
      </w:r>
      <w:r w:rsidRPr="009E6197">
        <w:rPr>
          <w:rFonts w:eastAsia="Calibri"/>
          <w:sz w:val="22"/>
          <w:szCs w:val="22"/>
          <w:lang w:eastAsia="en-US"/>
        </w:rPr>
        <w:t xml:space="preserve">osztorysie ofertowym, ale jest możliwe ustalenie nowej ceny na podstawie </w:t>
      </w:r>
      <w:r w:rsidR="00A51BFB" w:rsidRPr="009E6197">
        <w:rPr>
          <w:rFonts w:eastAsia="Calibri"/>
          <w:sz w:val="22"/>
          <w:szCs w:val="22"/>
          <w:lang w:eastAsia="en-US"/>
        </w:rPr>
        <w:t>c</w:t>
      </w:r>
      <w:r w:rsidRPr="009E6197">
        <w:rPr>
          <w:rFonts w:eastAsia="Calibri"/>
          <w:sz w:val="22"/>
          <w:szCs w:val="22"/>
          <w:lang w:eastAsia="en-US"/>
        </w:rPr>
        <w:t xml:space="preserve">eny jednostkowej z </w:t>
      </w:r>
      <w:r w:rsidR="00A51BFB" w:rsidRPr="009E6197">
        <w:rPr>
          <w:rFonts w:eastAsia="Calibri"/>
          <w:sz w:val="22"/>
          <w:szCs w:val="22"/>
          <w:lang w:eastAsia="en-US"/>
        </w:rPr>
        <w:t>k</w:t>
      </w:r>
      <w:r w:rsidRPr="009E6197">
        <w:rPr>
          <w:rFonts w:eastAsia="Calibri"/>
          <w:sz w:val="22"/>
          <w:szCs w:val="22"/>
          <w:lang w:eastAsia="en-US"/>
        </w:rPr>
        <w:t>osztorysu ofertowego poprzez interpolację, Wykonawca jest zobowiązany do wyliczenia ceny taką metodą i</w:t>
      </w:r>
      <w:r w:rsidR="00A51BFB" w:rsidRPr="009E6197">
        <w:rPr>
          <w:rFonts w:eastAsia="Calibri"/>
          <w:sz w:val="22"/>
          <w:szCs w:val="22"/>
          <w:lang w:eastAsia="en-US"/>
        </w:rPr>
        <w:t> </w:t>
      </w:r>
      <w:r w:rsidRPr="009E6197">
        <w:rPr>
          <w:rFonts w:eastAsia="Calibri"/>
          <w:sz w:val="22"/>
          <w:szCs w:val="22"/>
          <w:lang w:eastAsia="en-US"/>
        </w:rPr>
        <w:t xml:space="preserve">przedłożenia wyliczenia </w:t>
      </w:r>
      <w:r w:rsidR="00A51BFB" w:rsidRPr="009E6197">
        <w:rPr>
          <w:rFonts w:eastAsia="Calibri"/>
          <w:sz w:val="22"/>
          <w:szCs w:val="22"/>
          <w:lang w:eastAsia="en-US"/>
        </w:rPr>
        <w:t>i</w:t>
      </w:r>
      <w:r w:rsidRPr="009E6197">
        <w:rPr>
          <w:rFonts w:eastAsia="Calibri"/>
          <w:sz w:val="22"/>
          <w:szCs w:val="22"/>
          <w:lang w:eastAsia="en-US"/>
        </w:rPr>
        <w:t>nspektorowi nadzoru inwestorskiego;</w:t>
      </w:r>
    </w:p>
    <w:p w14:paraId="633E11E1" w14:textId="253128F5" w:rsidR="00BD3EB0" w:rsidRPr="009E6197" w:rsidRDefault="00820351">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jeżeli nie można wycenić robót dodatkowych z zastosowaniem metody, o której mowa w</w:t>
      </w:r>
      <w:r w:rsidR="00223933" w:rsidRPr="009E6197">
        <w:rPr>
          <w:rFonts w:eastAsia="Calibri"/>
          <w:sz w:val="22"/>
          <w:szCs w:val="22"/>
          <w:lang w:eastAsia="en-US"/>
        </w:rPr>
        <w:t> ust. 2 pkt 3</w:t>
      </w:r>
      <w:r w:rsidR="004F37B4" w:rsidRPr="009E6197">
        <w:rPr>
          <w:rFonts w:eastAsia="Calibri"/>
          <w:sz w:val="22"/>
          <w:szCs w:val="22"/>
          <w:lang w:eastAsia="en-US"/>
        </w:rPr>
        <w:t>)</w:t>
      </w:r>
      <w:r w:rsidRPr="009E6197">
        <w:rPr>
          <w:rFonts w:eastAsia="Calibri"/>
          <w:sz w:val="22"/>
          <w:szCs w:val="22"/>
          <w:lang w:eastAsia="en-US"/>
        </w:rPr>
        <w:t xml:space="preserve"> lit. a</w:t>
      </w:r>
      <w:r w:rsidR="004F37B4" w:rsidRPr="009E6197">
        <w:rPr>
          <w:rFonts w:eastAsia="Calibri"/>
          <w:sz w:val="22"/>
          <w:szCs w:val="22"/>
          <w:lang w:eastAsia="en-US"/>
        </w:rPr>
        <w:t>)</w:t>
      </w:r>
      <w:r w:rsidR="00B1582A" w:rsidRPr="009E6197">
        <w:rPr>
          <w:rFonts w:eastAsia="Calibri"/>
          <w:sz w:val="22"/>
          <w:szCs w:val="22"/>
          <w:lang w:eastAsia="en-US"/>
        </w:rPr>
        <w:t xml:space="preserve"> i b</w:t>
      </w:r>
      <w:r w:rsidR="004F37B4" w:rsidRPr="009E6197">
        <w:rPr>
          <w:rFonts w:eastAsia="Calibri"/>
          <w:sz w:val="22"/>
          <w:szCs w:val="22"/>
          <w:lang w:eastAsia="en-US"/>
        </w:rPr>
        <w:t>)</w:t>
      </w:r>
      <w:r w:rsidR="00223933" w:rsidRPr="009E6197">
        <w:rPr>
          <w:rFonts w:eastAsia="Calibri"/>
          <w:sz w:val="22"/>
          <w:szCs w:val="22"/>
          <w:lang w:eastAsia="en-US"/>
        </w:rPr>
        <w:t xml:space="preserve"> niniejszego paragrafu</w:t>
      </w:r>
      <w:r w:rsidRPr="009E6197">
        <w:rPr>
          <w:rFonts w:eastAsia="Calibri"/>
          <w:sz w:val="22"/>
          <w:szCs w:val="22"/>
          <w:lang w:eastAsia="en-US"/>
        </w:rPr>
        <w:t xml:space="preserve">, </w:t>
      </w:r>
      <w:bookmarkStart w:id="5" w:name="_Hlk62642169"/>
      <w:r w:rsidRPr="009E6197">
        <w:rPr>
          <w:rFonts w:eastAsia="Calibri"/>
          <w:sz w:val="22"/>
          <w:szCs w:val="22"/>
          <w:lang w:eastAsia="en-US"/>
        </w:rPr>
        <w:t xml:space="preserve">Wykonawca powinien przedłożyć do akceptacji </w:t>
      </w:r>
      <w:r w:rsidR="00A51BFB" w:rsidRPr="009E6197">
        <w:rPr>
          <w:rFonts w:eastAsia="Calibri"/>
          <w:sz w:val="22"/>
          <w:szCs w:val="22"/>
          <w:lang w:eastAsia="en-US"/>
        </w:rPr>
        <w:t>i</w:t>
      </w:r>
      <w:r w:rsidRPr="009E6197">
        <w:rPr>
          <w:rFonts w:eastAsia="Calibri"/>
          <w:sz w:val="22"/>
          <w:szCs w:val="22"/>
          <w:lang w:eastAsia="en-US"/>
        </w:rPr>
        <w:t xml:space="preserve">nspektora nadzoru inwestorskiego kalkulację </w:t>
      </w:r>
      <w:r w:rsidR="00A51BFB" w:rsidRPr="009E6197">
        <w:rPr>
          <w:rFonts w:eastAsia="Calibri"/>
          <w:sz w:val="22"/>
          <w:szCs w:val="22"/>
          <w:lang w:eastAsia="en-US"/>
        </w:rPr>
        <w:t>c</w:t>
      </w:r>
      <w:r w:rsidRPr="009E6197">
        <w:rPr>
          <w:rFonts w:eastAsia="Calibri"/>
          <w:sz w:val="22"/>
          <w:szCs w:val="22"/>
          <w:lang w:eastAsia="en-US"/>
        </w:rPr>
        <w:t>eny jednostkowej tych robót z</w:t>
      </w:r>
      <w:r w:rsidR="00223933" w:rsidRPr="009E6197">
        <w:rPr>
          <w:rFonts w:eastAsia="Calibri"/>
          <w:sz w:val="22"/>
          <w:szCs w:val="22"/>
          <w:lang w:eastAsia="en-US"/>
        </w:rPr>
        <w:t> </w:t>
      </w:r>
      <w:r w:rsidRPr="009E6197">
        <w:rPr>
          <w:rFonts w:eastAsia="Calibri"/>
          <w:sz w:val="22"/>
          <w:szCs w:val="22"/>
          <w:lang w:eastAsia="en-US"/>
        </w:rPr>
        <w:t>uwzględnieniem cen czynników produkcji nie wyższych od średnich cen publikowanych w</w:t>
      </w:r>
      <w:r w:rsidR="00632983">
        <w:rPr>
          <w:rFonts w:eastAsia="Calibri"/>
          <w:sz w:val="22"/>
          <w:szCs w:val="22"/>
          <w:lang w:eastAsia="en-US"/>
        </w:rPr>
        <w:t> </w:t>
      </w:r>
      <w:r w:rsidRPr="009E6197">
        <w:rPr>
          <w:rFonts w:eastAsia="Calibri"/>
          <w:sz w:val="22"/>
          <w:szCs w:val="22"/>
          <w:lang w:eastAsia="en-US"/>
        </w:rPr>
        <w:t xml:space="preserve">wydawnictwach branżowych (np. SEKOCENBUD, </w:t>
      </w:r>
      <w:proofErr w:type="spellStart"/>
      <w:r w:rsidRPr="009E6197">
        <w:rPr>
          <w:rFonts w:eastAsia="Calibri"/>
          <w:sz w:val="22"/>
          <w:szCs w:val="22"/>
          <w:lang w:eastAsia="en-US"/>
        </w:rPr>
        <w:t>Orgbud</w:t>
      </w:r>
      <w:proofErr w:type="spellEnd"/>
      <w:r w:rsidRPr="009E6197">
        <w:rPr>
          <w:rFonts w:eastAsia="Calibri"/>
          <w:sz w:val="22"/>
          <w:szCs w:val="22"/>
          <w:lang w:eastAsia="en-US"/>
        </w:rPr>
        <w:t xml:space="preserve">, </w:t>
      </w:r>
      <w:proofErr w:type="spellStart"/>
      <w:r w:rsidRPr="009E6197">
        <w:rPr>
          <w:rFonts w:eastAsia="Calibri"/>
          <w:sz w:val="22"/>
          <w:szCs w:val="22"/>
          <w:lang w:eastAsia="en-US"/>
        </w:rPr>
        <w:t>Intercenbud</w:t>
      </w:r>
      <w:proofErr w:type="spellEnd"/>
      <w:r w:rsidRPr="009E6197">
        <w:rPr>
          <w:rFonts w:eastAsia="Calibri"/>
          <w:sz w:val="22"/>
          <w:szCs w:val="22"/>
          <w:lang w:eastAsia="en-US"/>
        </w:rPr>
        <w:t>, itp.) dla województwa, w którym roboty są wykonywane, aktualnych w miesiącu poprzedzającym miesiąc, w</w:t>
      </w:r>
      <w:r w:rsidR="00632983">
        <w:rPr>
          <w:rFonts w:eastAsia="Calibri"/>
          <w:sz w:val="22"/>
          <w:szCs w:val="22"/>
          <w:lang w:eastAsia="en-US"/>
        </w:rPr>
        <w:t xml:space="preserve"> </w:t>
      </w:r>
      <w:r w:rsidRPr="009E6197">
        <w:rPr>
          <w:rFonts w:eastAsia="Calibri"/>
          <w:sz w:val="22"/>
          <w:szCs w:val="22"/>
          <w:lang w:eastAsia="en-US"/>
        </w:rPr>
        <w:t>którym kalkulacja jest sporządzana</w:t>
      </w:r>
      <w:bookmarkEnd w:id="5"/>
      <w:r w:rsidRPr="009E6197">
        <w:rPr>
          <w:rFonts w:eastAsia="Calibri"/>
          <w:sz w:val="22"/>
          <w:szCs w:val="22"/>
          <w:lang w:eastAsia="en-US"/>
        </w:rPr>
        <w:t>;</w:t>
      </w:r>
      <w:bookmarkStart w:id="6" w:name="_Hlk62642243"/>
    </w:p>
    <w:p w14:paraId="5F40D162" w14:textId="27869ACF" w:rsidR="00E479E7" w:rsidRPr="009E6197" w:rsidRDefault="00820351">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 xml:space="preserve">Wykonawca dokona wyliczeń, o których mowa </w:t>
      </w:r>
      <w:bookmarkStart w:id="7" w:name="_Hlk66264713"/>
      <w:r w:rsidR="00223933" w:rsidRPr="009E6197">
        <w:rPr>
          <w:rFonts w:eastAsia="Calibri"/>
          <w:sz w:val="22"/>
          <w:szCs w:val="22"/>
          <w:lang w:eastAsia="en-US"/>
        </w:rPr>
        <w:t>w ust. 2 pkt 3</w:t>
      </w:r>
      <w:r w:rsidR="004F37B4" w:rsidRPr="009E6197">
        <w:rPr>
          <w:rFonts w:eastAsia="Calibri"/>
          <w:sz w:val="22"/>
          <w:szCs w:val="22"/>
          <w:lang w:eastAsia="en-US"/>
        </w:rPr>
        <w:t>)</w:t>
      </w:r>
      <w:r w:rsidR="00632983">
        <w:rPr>
          <w:rFonts w:eastAsia="Calibri"/>
          <w:sz w:val="22"/>
          <w:szCs w:val="22"/>
          <w:lang w:eastAsia="en-US"/>
        </w:rPr>
        <w:t xml:space="preserve"> </w:t>
      </w:r>
      <w:r w:rsidRPr="009E6197">
        <w:rPr>
          <w:rFonts w:eastAsia="Calibri"/>
          <w:sz w:val="22"/>
          <w:szCs w:val="22"/>
          <w:lang w:eastAsia="en-US"/>
        </w:rPr>
        <w:t>lit. a</w:t>
      </w:r>
      <w:r w:rsidR="004F37B4" w:rsidRPr="009E6197">
        <w:rPr>
          <w:rFonts w:eastAsia="Calibri"/>
          <w:sz w:val="22"/>
          <w:szCs w:val="22"/>
          <w:lang w:eastAsia="en-US"/>
        </w:rPr>
        <w:t>)</w:t>
      </w:r>
      <w:r w:rsidR="00B1582A" w:rsidRPr="009E6197">
        <w:rPr>
          <w:rFonts w:eastAsia="Calibri"/>
          <w:sz w:val="22"/>
          <w:szCs w:val="22"/>
          <w:lang w:eastAsia="en-US"/>
        </w:rPr>
        <w:t>, b</w:t>
      </w:r>
      <w:r w:rsidR="004F37B4" w:rsidRPr="009E6197">
        <w:rPr>
          <w:rFonts w:eastAsia="Calibri"/>
          <w:sz w:val="22"/>
          <w:szCs w:val="22"/>
          <w:lang w:eastAsia="en-US"/>
        </w:rPr>
        <w:t>)</w:t>
      </w:r>
      <w:r w:rsidRPr="009E6197">
        <w:rPr>
          <w:rFonts w:eastAsia="Calibri"/>
          <w:sz w:val="22"/>
          <w:szCs w:val="22"/>
          <w:lang w:eastAsia="en-US"/>
        </w:rPr>
        <w:t xml:space="preserve"> lub </w:t>
      </w:r>
      <w:r w:rsidR="00B1582A" w:rsidRPr="009E6197">
        <w:rPr>
          <w:rFonts w:eastAsia="Calibri"/>
          <w:sz w:val="22"/>
          <w:szCs w:val="22"/>
          <w:lang w:eastAsia="en-US"/>
        </w:rPr>
        <w:t>c</w:t>
      </w:r>
      <w:r w:rsidR="004F37B4" w:rsidRPr="009E6197">
        <w:rPr>
          <w:rFonts w:eastAsia="Calibri"/>
          <w:sz w:val="22"/>
          <w:szCs w:val="22"/>
          <w:lang w:eastAsia="en-US"/>
        </w:rPr>
        <w:t>)</w:t>
      </w:r>
      <w:r w:rsidR="00632983">
        <w:rPr>
          <w:rFonts w:eastAsia="Calibri"/>
          <w:sz w:val="22"/>
          <w:szCs w:val="22"/>
          <w:lang w:eastAsia="en-US"/>
        </w:rPr>
        <w:t xml:space="preserve"> </w:t>
      </w:r>
      <w:r w:rsidR="00223933" w:rsidRPr="009E6197">
        <w:rPr>
          <w:rFonts w:eastAsia="Calibri"/>
          <w:sz w:val="22"/>
          <w:szCs w:val="22"/>
          <w:lang w:eastAsia="en-US"/>
        </w:rPr>
        <w:t>niniejszego paragrafu</w:t>
      </w:r>
      <w:bookmarkEnd w:id="7"/>
      <w:r w:rsidR="00223933" w:rsidRPr="009E6197">
        <w:rPr>
          <w:rFonts w:eastAsia="Calibri"/>
          <w:sz w:val="22"/>
          <w:szCs w:val="22"/>
          <w:lang w:eastAsia="en-US"/>
        </w:rPr>
        <w:t xml:space="preserve">, </w:t>
      </w:r>
      <w:r w:rsidRPr="009E6197">
        <w:rPr>
          <w:rFonts w:eastAsia="Calibri"/>
          <w:sz w:val="22"/>
          <w:szCs w:val="22"/>
          <w:lang w:eastAsia="en-US"/>
        </w:rPr>
        <w:t xml:space="preserve">oraz przedstawi Zamawiającemu za pośrednictwem </w:t>
      </w:r>
      <w:r w:rsidR="00A51BFB" w:rsidRPr="009E6197">
        <w:rPr>
          <w:rFonts w:eastAsia="Calibri"/>
          <w:sz w:val="22"/>
          <w:szCs w:val="22"/>
          <w:lang w:eastAsia="en-US"/>
        </w:rPr>
        <w:t>i</w:t>
      </w:r>
      <w:r w:rsidRPr="009E6197">
        <w:rPr>
          <w:rFonts w:eastAsia="Calibri"/>
          <w:sz w:val="22"/>
          <w:szCs w:val="22"/>
          <w:lang w:eastAsia="en-US"/>
        </w:rPr>
        <w:t>nspektora nadzoru inwestorskiego do zatwierdzenia wysokość wynagrodzenia za roboty dodatkowe przed rozpoczęciem tych robót</w:t>
      </w:r>
      <w:bookmarkEnd w:id="6"/>
      <w:r w:rsidRPr="009E6197">
        <w:rPr>
          <w:rFonts w:eastAsia="Calibri"/>
          <w:sz w:val="22"/>
          <w:szCs w:val="22"/>
          <w:lang w:eastAsia="en-US"/>
        </w:rPr>
        <w:t>;</w:t>
      </w:r>
    </w:p>
    <w:p w14:paraId="54AD84FA" w14:textId="2B89E0D8" w:rsidR="00820351" w:rsidRPr="009E6197" w:rsidRDefault="00820351">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 xml:space="preserve">jeżeli kalkulacja przedłożona przez Wykonawcę do zatwierdzenia Zamawiającemu będzie wykonana niezgodnie z zasadami określonymi </w:t>
      </w:r>
      <w:r w:rsidR="00223933" w:rsidRPr="009E6197">
        <w:rPr>
          <w:rFonts w:eastAsia="Calibri"/>
          <w:sz w:val="22"/>
          <w:szCs w:val="22"/>
          <w:lang w:eastAsia="en-US"/>
        </w:rPr>
        <w:t>w ust. 2 pkt 3</w:t>
      </w:r>
      <w:r w:rsidR="004F37B4" w:rsidRPr="009E6197">
        <w:rPr>
          <w:rFonts w:eastAsia="Calibri"/>
          <w:sz w:val="22"/>
          <w:szCs w:val="22"/>
          <w:lang w:eastAsia="en-US"/>
        </w:rPr>
        <w:t>)</w:t>
      </w:r>
      <w:r w:rsidR="00223933" w:rsidRPr="009E6197">
        <w:rPr>
          <w:rFonts w:eastAsia="Calibri"/>
          <w:sz w:val="22"/>
          <w:szCs w:val="22"/>
          <w:lang w:eastAsia="en-US"/>
        </w:rPr>
        <w:t xml:space="preserve"> lit. a</w:t>
      </w:r>
      <w:r w:rsidR="004F37B4" w:rsidRPr="009E6197">
        <w:rPr>
          <w:rFonts w:eastAsia="Calibri"/>
          <w:sz w:val="22"/>
          <w:szCs w:val="22"/>
          <w:lang w:eastAsia="en-US"/>
        </w:rPr>
        <w:t>)</w:t>
      </w:r>
      <w:r w:rsidR="00223933" w:rsidRPr="009E6197">
        <w:rPr>
          <w:rFonts w:eastAsia="Calibri"/>
          <w:sz w:val="22"/>
          <w:szCs w:val="22"/>
          <w:lang w:eastAsia="en-US"/>
        </w:rPr>
        <w:t>, b</w:t>
      </w:r>
      <w:r w:rsidR="004F37B4" w:rsidRPr="009E6197">
        <w:rPr>
          <w:rFonts w:eastAsia="Calibri"/>
          <w:sz w:val="22"/>
          <w:szCs w:val="22"/>
          <w:lang w:eastAsia="en-US"/>
        </w:rPr>
        <w:t>)</w:t>
      </w:r>
      <w:r w:rsidR="00223933" w:rsidRPr="009E6197">
        <w:rPr>
          <w:rFonts w:eastAsia="Calibri"/>
          <w:sz w:val="22"/>
          <w:szCs w:val="22"/>
          <w:lang w:eastAsia="en-US"/>
        </w:rPr>
        <w:t xml:space="preserve"> lub c</w:t>
      </w:r>
      <w:r w:rsidR="004F37B4" w:rsidRPr="009E6197">
        <w:rPr>
          <w:rFonts w:eastAsia="Calibri"/>
          <w:sz w:val="22"/>
          <w:szCs w:val="22"/>
          <w:lang w:eastAsia="en-US"/>
        </w:rPr>
        <w:t>)</w:t>
      </w:r>
      <w:r w:rsidR="00223933" w:rsidRPr="009E6197">
        <w:rPr>
          <w:rFonts w:eastAsia="Calibri"/>
          <w:sz w:val="22"/>
          <w:szCs w:val="22"/>
          <w:lang w:eastAsia="en-US"/>
        </w:rPr>
        <w:t xml:space="preserve"> niniejszego paragrafu</w:t>
      </w:r>
      <w:r w:rsidRPr="009E6197">
        <w:rPr>
          <w:rFonts w:eastAsia="Calibri"/>
          <w:sz w:val="22"/>
          <w:szCs w:val="22"/>
          <w:lang w:eastAsia="en-US"/>
        </w:rPr>
        <w:t>, Zamawiający wprowadzi korektę kalkulacji, stosując zasady określone w</w:t>
      </w:r>
      <w:r w:rsidR="00223933" w:rsidRPr="009E6197">
        <w:rPr>
          <w:rFonts w:eastAsia="Calibri"/>
          <w:sz w:val="22"/>
          <w:szCs w:val="22"/>
          <w:lang w:eastAsia="en-US"/>
        </w:rPr>
        <w:t xml:space="preserve"> ust. 2 pkt</w:t>
      </w:r>
      <w:r w:rsidR="00632983">
        <w:rPr>
          <w:rFonts w:eastAsia="Calibri"/>
          <w:sz w:val="22"/>
          <w:szCs w:val="22"/>
          <w:lang w:eastAsia="en-US"/>
        </w:rPr>
        <w:t> </w:t>
      </w:r>
      <w:r w:rsidR="00223933" w:rsidRPr="009E6197">
        <w:rPr>
          <w:rFonts w:eastAsia="Calibri"/>
          <w:sz w:val="22"/>
          <w:szCs w:val="22"/>
          <w:lang w:eastAsia="en-US"/>
        </w:rPr>
        <w:t>3</w:t>
      </w:r>
      <w:r w:rsidR="004F37B4" w:rsidRPr="009E6197">
        <w:rPr>
          <w:rFonts w:eastAsia="Calibri"/>
          <w:sz w:val="22"/>
          <w:szCs w:val="22"/>
          <w:lang w:eastAsia="en-US"/>
        </w:rPr>
        <w:t>)</w:t>
      </w:r>
      <w:r w:rsidR="00223933" w:rsidRPr="009E6197">
        <w:rPr>
          <w:rFonts w:eastAsia="Calibri"/>
          <w:sz w:val="22"/>
          <w:szCs w:val="22"/>
          <w:lang w:eastAsia="en-US"/>
        </w:rPr>
        <w:t xml:space="preserve"> lit. a</w:t>
      </w:r>
      <w:r w:rsidR="004F37B4" w:rsidRPr="009E6197">
        <w:rPr>
          <w:rFonts w:eastAsia="Calibri"/>
          <w:sz w:val="22"/>
          <w:szCs w:val="22"/>
          <w:lang w:eastAsia="en-US"/>
        </w:rPr>
        <w:t>)</w:t>
      </w:r>
      <w:r w:rsidR="00223933" w:rsidRPr="009E6197">
        <w:rPr>
          <w:rFonts w:eastAsia="Calibri"/>
          <w:sz w:val="22"/>
          <w:szCs w:val="22"/>
          <w:lang w:eastAsia="en-US"/>
        </w:rPr>
        <w:t>, b</w:t>
      </w:r>
      <w:r w:rsidR="004F37B4" w:rsidRPr="009E6197">
        <w:rPr>
          <w:rFonts w:eastAsia="Calibri"/>
          <w:sz w:val="22"/>
          <w:szCs w:val="22"/>
          <w:lang w:eastAsia="en-US"/>
        </w:rPr>
        <w:t>)</w:t>
      </w:r>
      <w:r w:rsidR="00223933" w:rsidRPr="009E6197">
        <w:rPr>
          <w:rFonts w:eastAsia="Calibri"/>
          <w:sz w:val="22"/>
          <w:szCs w:val="22"/>
          <w:lang w:eastAsia="en-US"/>
        </w:rPr>
        <w:t xml:space="preserve"> lub c</w:t>
      </w:r>
      <w:r w:rsidR="004F37B4" w:rsidRPr="009E6197">
        <w:rPr>
          <w:rFonts w:eastAsia="Calibri"/>
          <w:sz w:val="22"/>
          <w:szCs w:val="22"/>
          <w:lang w:eastAsia="en-US"/>
        </w:rPr>
        <w:t>)</w:t>
      </w:r>
      <w:r w:rsidR="00223933" w:rsidRPr="009E6197">
        <w:rPr>
          <w:rFonts w:eastAsia="Calibri"/>
          <w:sz w:val="22"/>
          <w:szCs w:val="22"/>
          <w:lang w:eastAsia="en-US"/>
        </w:rPr>
        <w:t xml:space="preserve"> niniejszego paragrafu.</w:t>
      </w:r>
    </w:p>
    <w:p w14:paraId="1FD345A3" w14:textId="559728E2" w:rsidR="00E479E7" w:rsidRDefault="00E479E7">
      <w:pPr>
        <w:numPr>
          <w:ilvl w:val="0"/>
          <w:numId w:val="14"/>
        </w:numPr>
        <w:suppressAutoHyphens w:val="0"/>
        <w:spacing w:after="160"/>
        <w:ind w:left="567" w:hanging="283"/>
        <w:contextualSpacing/>
        <w:jc w:val="both"/>
        <w:rPr>
          <w:rFonts w:eastAsia="Calibri"/>
          <w:sz w:val="22"/>
          <w:szCs w:val="22"/>
          <w:lang w:eastAsia="en-US"/>
        </w:rPr>
      </w:pPr>
      <w:r w:rsidRPr="009E6197">
        <w:rPr>
          <w:rFonts w:eastAsia="Calibri"/>
          <w:sz w:val="22"/>
          <w:szCs w:val="22"/>
          <w:lang w:eastAsia="en-US"/>
        </w:rPr>
        <w:lastRenderedPageBreak/>
        <w:t>Zmiany określone w ust. 2 pkt 3</w:t>
      </w:r>
      <w:r w:rsidR="004F37B4" w:rsidRPr="009E6197">
        <w:rPr>
          <w:rFonts w:eastAsia="Calibri"/>
          <w:sz w:val="22"/>
          <w:szCs w:val="22"/>
          <w:lang w:eastAsia="en-US"/>
        </w:rPr>
        <w:t>)</w:t>
      </w:r>
      <w:r w:rsidRPr="009E6197">
        <w:rPr>
          <w:rFonts w:eastAsia="Calibri"/>
          <w:sz w:val="22"/>
          <w:szCs w:val="22"/>
          <w:lang w:eastAsia="en-US"/>
        </w:rPr>
        <w:t xml:space="preserve"> niniejszego paragrafu sformalizowane zostaną poprzez spisanie protokołu konieczności</w:t>
      </w:r>
      <w:r w:rsidR="00BA7E9C" w:rsidRPr="009E6197">
        <w:rPr>
          <w:rFonts w:eastAsia="Calibri"/>
          <w:sz w:val="22"/>
          <w:szCs w:val="22"/>
          <w:lang w:eastAsia="en-US"/>
        </w:rPr>
        <w:t>,</w:t>
      </w:r>
      <w:r w:rsidRPr="009E6197">
        <w:rPr>
          <w:rFonts w:eastAsia="Calibri"/>
          <w:sz w:val="22"/>
          <w:szCs w:val="22"/>
          <w:lang w:eastAsia="en-US"/>
        </w:rPr>
        <w:t xml:space="preserve"> natomiast zmiany określone ust. 2 pkt 1</w:t>
      </w:r>
      <w:r w:rsidR="004F37B4" w:rsidRPr="009E6197">
        <w:rPr>
          <w:rFonts w:eastAsia="Calibri"/>
          <w:sz w:val="22"/>
          <w:szCs w:val="22"/>
          <w:lang w:eastAsia="en-US"/>
        </w:rPr>
        <w:t>)</w:t>
      </w:r>
      <w:r w:rsidRPr="009E6197">
        <w:rPr>
          <w:rFonts w:eastAsia="Calibri"/>
          <w:sz w:val="22"/>
          <w:szCs w:val="22"/>
          <w:lang w:eastAsia="en-US"/>
        </w:rPr>
        <w:t xml:space="preserve"> i 2</w:t>
      </w:r>
      <w:r w:rsidR="004F37B4" w:rsidRPr="009E6197">
        <w:rPr>
          <w:rFonts w:eastAsia="Calibri"/>
          <w:sz w:val="22"/>
          <w:szCs w:val="22"/>
          <w:lang w:eastAsia="en-US"/>
        </w:rPr>
        <w:t>)</w:t>
      </w:r>
      <w:r w:rsidR="00223933" w:rsidRPr="009E6197">
        <w:rPr>
          <w:rFonts w:eastAsia="Calibri"/>
          <w:sz w:val="22"/>
          <w:szCs w:val="22"/>
          <w:lang w:eastAsia="en-US"/>
        </w:rPr>
        <w:t xml:space="preserve"> niniejszego paragrafu</w:t>
      </w:r>
      <w:r w:rsidRPr="009E6197">
        <w:rPr>
          <w:rFonts w:eastAsia="Calibri"/>
          <w:sz w:val="22"/>
          <w:szCs w:val="22"/>
          <w:lang w:eastAsia="en-US"/>
        </w:rPr>
        <w:t xml:space="preserve"> poprzez spisanie protokołu ustaleń. Protokoły te stanowić będą załącznik do wniosku o zmianę umowy</w:t>
      </w:r>
      <w:r w:rsidR="00223933" w:rsidRPr="009E6197">
        <w:rPr>
          <w:rFonts w:eastAsia="Calibri"/>
          <w:sz w:val="22"/>
          <w:szCs w:val="22"/>
          <w:lang w:eastAsia="en-US"/>
        </w:rPr>
        <w:t>,</w:t>
      </w:r>
      <w:r w:rsidRPr="009E6197">
        <w:rPr>
          <w:rFonts w:eastAsia="Calibri"/>
          <w:sz w:val="22"/>
          <w:szCs w:val="22"/>
          <w:lang w:eastAsia="en-US"/>
        </w:rPr>
        <w:t xml:space="preserve"> o</w:t>
      </w:r>
      <w:r w:rsidR="00223933" w:rsidRPr="009E6197">
        <w:rPr>
          <w:rFonts w:eastAsia="Calibri"/>
          <w:sz w:val="22"/>
          <w:szCs w:val="22"/>
          <w:lang w:eastAsia="en-US"/>
        </w:rPr>
        <w:t> </w:t>
      </w:r>
      <w:r w:rsidRPr="009E6197">
        <w:rPr>
          <w:rFonts w:eastAsia="Calibri"/>
          <w:sz w:val="22"/>
          <w:szCs w:val="22"/>
          <w:lang w:eastAsia="en-US"/>
        </w:rPr>
        <w:t>którym mowa w § 11 ust</w:t>
      </w:r>
      <w:r w:rsidR="00BA7E9C" w:rsidRPr="009E6197">
        <w:rPr>
          <w:rFonts w:eastAsia="Calibri"/>
          <w:sz w:val="22"/>
          <w:szCs w:val="22"/>
          <w:lang w:eastAsia="en-US"/>
        </w:rPr>
        <w:t>.</w:t>
      </w:r>
      <w:r w:rsidR="00821B87" w:rsidRPr="009E6197">
        <w:rPr>
          <w:rFonts w:eastAsia="Calibri"/>
          <w:sz w:val="22"/>
          <w:szCs w:val="22"/>
          <w:lang w:eastAsia="en-US"/>
        </w:rPr>
        <w:t>10</w:t>
      </w:r>
      <w:r w:rsidR="00223933" w:rsidRPr="009E6197">
        <w:rPr>
          <w:rFonts w:eastAsia="Calibri"/>
          <w:sz w:val="22"/>
          <w:szCs w:val="22"/>
          <w:lang w:eastAsia="en-US"/>
        </w:rPr>
        <w:t xml:space="preserve"> umowy</w:t>
      </w:r>
      <w:r w:rsidR="00DC5645" w:rsidRPr="009E6197">
        <w:rPr>
          <w:rFonts w:eastAsia="Calibri"/>
          <w:sz w:val="22"/>
          <w:szCs w:val="22"/>
          <w:lang w:eastAsia="en-US"/>
        </w:rPr>
        <w:t>.</w:t>
      </w:r>
    </w:p>
    <w:p w14:paraId="2E3E076D" w14:textId="77777777" w:rsidR="00B05B7C" w:rsidRPr="009E6197" w:rsidRDefault="00B05B7C" w:rsidP="00B05B7C">
      <w:pPr>
        <w:suppressAutoHyphens w:val="0"/>
        <w:spacing w:after="160"/>
        <w:ind w:left="567"/>
        <w:contextualSpacing/>
        <w:jc w:val="both"/>
        <w:rPr>
          <w:rFonts w:eastAsia="Calibri"/>
          <w:sz w:val="22"/>
          <w:szCs w:val="22"/>
          <w:lang w:eastAsia="en-US"/>
        </w:rPr>
      </w:pPr>
    </w:p>
    <w:p w14:paraId="07233764" w14:textId="77777777" w:rsidR="003F0C4C" w:rsidRPr="00556AC7" w:rsidRDefault="003F0C4C">
      <w:pPr>
        <w:numPr>
          <w:ilvl w:val="0"/>
          <w:numId w:val="11"/>
        </w:numPr>
        <w:suppressAutoHyphens w:val="0"/>
        <w:ind w:left="284" w:hanging="284"/>
        <w:contextualSpacing/>
        <w:jc w:val="both"/>
        <w:rPr>
          <w:rFonts w:eastAsia="Calibri"/>
          <w:sz w:val="22"/>
          <w:szCs w:val="22"/>
          <w:lang w:eastAsia="en-US"/>
        </w:rPr>
      </w:pPr>
      <w:r w:rsidRPr="00556AC7">
        <w:rPr>
          <w:rFonts w:eastAsia="Calibri"/>
          <w:b/>
          <w:sz w:val="22"/>
          <w:szCs w:val="22"/>
          <w:lang w:eastAsia="en-US"/>
        </w:rPr>
        <w:t>Rozliczenia częściowe</w:t>
      </w:r>
    </w:p>
    <w:p w14:paraId="6D109B24" w14:textId="6E47E9E5" w:rsidR="003F0C4C" w:rsidRPr="00DD0F08" w:rsidRDefault="00DD0F08" w:rsidP="00DD0F08">
      <w:pPr>
        <w:numPr>
          <w:ilvl w:val="0"/>
          <w:numId w:val="60"/>
        </w:numPr>
        <w:suppressAutoHyphens w:val="0"/>
        <w:contextualSpacing/>
        <w:jc w:val="both"/>
        <w:rPr>
          <w:rFonts w:eastAsia="Calibri"/>
          <w:sz w:val="22"/>
          <w:szCs w:val="22"/>
          <w:lang w:eastAsia="en-US"/>
        </w:rPr>
      </w:pPr>
      <w:r w:rsidRPr="00DD0F08">
        <w:rPr>
          <w:rFonts w:eastAsia="Calibri"/>
          <w:sz w:val="22"/>
          <w:szCs w:val="22"/>
          <w:lang w:eastAsia="en-US"/>
        </w:rPr>
        <w:t>Rachunki/faktury częściowe wystawiane będą po wykonaniu i odebraniu przez Inspektora nadzoru inwestorskiego oraz Zamawiającego danego elementu (etapu) robót w formie protokołu odbioru częściowego.</w:t>
      </w:r>
    </w:p>
    <w:p w14:paraId="343A4B8B" w14:textId="77777777" w:rsidR="003F0C4C" w:rsidRPr="00556AC7" w:rsidRDefault="003F0C4C">
      <w:pPr>
        <w:numPr>
          <w:ilvl w:val="0"/>
          <w:numId w:val="11"/>
        </w:numPr>
        <w:suppressAutoHyphens w:val="0"/>
        <w:ind w:left="284" w:hanging="284"/>
        <w:contextualSpacing/>
        <w:jc w:val="both"/>
        <w:rPr>
          <w:rFonts w:eastAsia="Calibri"/>
          <w:sz w:val="22"/>
          <w:szCs w:val="22"/>
          <w:lang w:eastAsia="en-US"/>
        </w:rPr>
      </w:pPr>
      <w:r w:rsidRPr="00556AC7">
        <w:rPr>
          <w:rFonts w:eastAsia="Calibri"/>
          <w:b/>
          <w:sz w:val="22"/>
          <w:szCs w:val="22"/>
          <w:lang w:eastAsia="en-US"/>
        </w:rPr>
        <w:t>Rozliczenia końcowe</w:t>
      </w:r>
    </w:p>
    <w:p w14:paraId="755F38A5" w14:textId="1164808F" w:rsidR="003F0C4C" w:rsidRPr="00C85471" w:rsidRDefault="003F0C4C" w:rsidP="00C85471">
      <w:pPr>
        <w:pStyle w:val="Default"/>
        <w:numPr>
          <w:ilvl w:val="0"/>
          <w:numId w:val="61"/>
        </w:numPr>
        <w:jc w:val="both"/>
        <w:rPr>
          <w:color w:val="auto"/>
          <w:sz w:val="22"/>
          <w:szCs w:val="22"/>
        </w:rPr>
      </w:pPr>
      <w:r w:rsidRPr="00556AC7">
        <w:rPr>
          <w:rFonts w:eastAsia="Calibri"/>
          <w:color w:val="auto"/>
          <w:sz w:val="22"/>
          <w:szCs w:val="22"/>
          <w:lang w:eastAsia="en-US"/>
        </w:rPr>
        <w:t>Ostateczne rozliczenie za wykonany przedmiot umowy nastąpi w oparciu o rachunek końcowy lub fakturę końcową wystawione na podstawie protokołu odbioru końcowego, po zrealizowaniu przez Wykonawcę i odebraniu przez inspektora nadzoru i Zamawiającego całości robót.</w:t>
      </w:r>
    </w:p>
    <w:p w14:paraId="610D0E78" w14:textId="77777777" w:rsidR="005C6888" w:rsidRPr="00556AC7" w:rsidRDefault="007A3A4A">
      <w:pPr>
        <w:numPr>
          <w:ilvl w:val="0"/>
          <w:numId w:val="11"/>
        </w:numPr>
        <w:suppressAutoHyphens w:val="0"/>
        <w:spacing w:after="160"/>
        <w:ind w:left="284" w:hanging="284"/>
        <w:contextualSpacing/>
        <w:jc w:val="both"/>
        <w:rPr>
          <w:rFonts w:eastAsia="Calibri"/>
          <w:sz w:val="22"/>
          <w:szCs w:val="22"/>
          <w:lang w:eastAsia="en-US"/>
        </w:rPr>
      </w:pPr>
      <w:r w:rsidRPr="00556AC7">
        <w:rPr>
          <w:rFonts w:eastAsia="Calibri"/>
          <w:b/>
          <w:sz w:val="22"/>
          <w:szCs w:val="22"/>
          <w:lang w:eastAsia="en-US"/>
        </w:rPr>
        <w:t>Płatności</w:t>
      </w:r>
      <w:r w:rsidR="00D93667" w:rsidRPr="00556AC7">
        <w:rPr>
          <w:rFonts w:eastAsia="Calibri"/>
          <w:b/>
          <w:sz w:val="22"/>
          <w:szCs w:val="22"/>
          <w:lang w:eastAsia="en-US"/>
        </w:rPr>
        <w:t>.</w:t>
      </w:r>
    </w:p>
    <w:p w14:paraId="5921FBA8" w14:textId="3D4A17A7" w:rsidR="00D70E17" w:rsidRPr="007A600E" w:rsidRDefault="00D70E17" w:rsidP="007A600E">
      <w:pPr>
        <w:ind w:left="567" w:hanging="283"/>
        <w:jc w:val="both"/>
        <w:rPr>
          <w:sz w:val="22"/>
          <w:szCs w:val="22"/>
          <w:lang w:eastAsia="en-US"/>
        </w:rPr>
      </w:pPr>
      <w:r w:rsidRPr="007A600E">
        <w:rPr>
          <w:sz w:val="22"/>
          <w:szCs w:val="22"/>
        </w:rPr>
        <w:t>1)</w:t>
      </w:r>
      <w:r w:rsidR="007A600E">
        <w:rPr>
          <w:sz w:val="22"/>
          <w:szCs w:val="22"/>
        </w:rPr>
        <w:t xml:space="preserve"> </w:t>
      </w:r>
      <w:r w:rsidRPr="007A600E">
        <w:rPr>
          <w:sz w:val="22"/>
          <w:szCs w:val="22"/>
        </w:rPr>
        <w:t>Rozliczenie finansowe (zapłata) z Wykonawcą, będzie następować przelewem na konto Wykonawcy wskazane na rachunkach/fakturach, w terminie do 30 dni od dnia przedłożenia Zamawiającemu kompletu dokumentów rozliczeniowych, tj.:</w:t>
      </w:r>
    </w:p>
    <w:p w14:paraId="07C033C7" w14:textId="2BAC1318" w:rsidR="00D70E17" w:rsidRPr="007A600E" w:rsidRDefault="00D70E17" w:rsidP="007A600E">
      <w:pPr>
        <w:pStyle w:val="Akapitzlist"/>
        <w:ind w:left="851" w:hanging="425"/>
        <w:jc w:val="both"/>
        <w:rPr>
          <w:sz w:val="22"/>
          <w:szCs w:val="22"/>
        </w:rPr>
      </w:pPr>
      <w:r w:rsidRPr="007A600E">
        <w:rPr>
          <w:sz w:val="22"/>
          <w:szCs w:val="22"/>
        </w:rPr>
        <w:t>a)</w:t>
      </w:r>
      <w:r w:rsidR="007A600E">
        <w:rPr>
          <w:sz w:val="22"/>
          <w:szCs w:val="22"/>
        </w:rPr>
        <w:t xml:space="preserve">   </w:t>
      </w:r>
      <w:r w:rsidRPr="007A600E">
        <w:rPr>
          <w:sz w:val="22"/>
          <w:szCs w:val="22"/>
        </w:rPr>
        <w:t>rachunku/faktury wystawionej za pośrednictwem Krajowego Systemu e-Faktur (</w:t>
      </w:r>
      <w:proofErr w:type="spellStart"/>
      <w:r w:rsidRPr="007A600E">
        <w:rPr>
          <w:sz w:val="22"/>
          <w:szCs w:val="22"/>
        </w:rPr>
        <w:t>KSeF</w:t>
      </w:r>
      <w:proofErr w:type="spellEnd"/>
      <w:r w:rsidRPr="007A600E">
        <w:rPr>
          <w:sz w:val="22"/>
          <w:szCs w:val="22"/>
        </w:rPr>
        <w:t>),</w:t>
      </w:r>
    </w:p>
    <w:p w14:paraId="738F014D" w14:textId="036551FE" w:rsidR="00D70E17" w:rsidRPr="007A600E" w:rsidRDefault="00D70E17" w:rsidP="007A600E">
      <w:pPr>
        <w:pStyle w:val="Akapitzlist"/>
        <w:ind w:left="720" w:hanging="294"/>
        <w:jc w:val="both"/>
        <w:rPr>
          <w:sz w:val="22"/>
          <w:szCs w:val="22"/>
        </w:rPr>
      </w:pPr>
      <w:r w:rsidRPr="007A600E">
        <w:rPr>
          <w:sz w:val="22"/>
          <w:szCs w:val="22"/>
        </w:rPr>
        <w:t>b)</w:t>
      </w:r>
      <w:r w:rsidRPr="007A600E">
        <w:rPr>
          <w:sz w:val="22"/>
          <w:szCs w:val="22"/>
        </w:rPr>
        <w:tab/>
        <w:t xml:space="preserve">oświadczenia, że dane roboty/usługi/dostawy zostały wykonane bez udziału Podwykonawców lub oświadczenia Podwykonawcy lub dalszego Podwykonawcy potwierdzającego, że otrzymał w terminie od Wykonawcy lub Podwykonawcy wynagrodzenie należne z tytułu wykonanej części przedmiotu umowy, lub oświadczenie Podwykonawcy lub dalszego Podwykonawcy o nie zaleganiu z płatnościami wobec nich przez Wykonawcę lub Podwykonawcę, przekazanego za pośrednictwem poczty elektronicznej na adres: </w:t>
      </w:r>
      <w:hyperlink r:id="rId8" w:history="1">
        <w:r w:rsidRPr="007A600E">
          <w:rPr>
            <w:rStyle w:val="Hipercze"/>
            <w:sz w:val="22"/>
            <w:szCs w:val="22"/>
          </w:rPr>
          <w:t>um@lask.pl</w:t>
        </w:r>
      </w:hyperlink>
      <w:r w:rsidRPr="007A600E">
        <w:rPr>
          <w:sz w:val="22"/>
          <w:szCs w:val="22"/>
        </w:rPr>
        <w:t xml:space="preserve">, e-doręczeń na adres: AE:PL-35704-31736-SRHRF-19 lub w wersji papierowej na adres siedziby Zamawiającego. </w:t>
      </w:r>
    </w:p>
    <w:p w14:paraId="2F3C693B" w14:textId="77777777" w:rsidR="007A3A4A" w:rsidRPr="00D70E17" w:rsidRDefault="007A3A4A" w:rsidP="007A600E">
      <w:pPr>
        <w:numPr>
          <w:ilvl w:val="0"/>
          <w:numId w:val="71"/>
        </w:numPr>
        <w:tabs>
          <w:tab w:val="left" w:pos="567"/>
          <w:tab w:val="left" w:pos="12328"/>
        </w:tabs>
        <w:ind w:left="567" w:hanging="283"/>
        <w:jc w:val="both"/>
        <w:rPr>
          <w:sz w:val="22"/>
          <w:szCs w:val="22"/>
        </w:rPr>
      </w:pPr>
      <w:r w:rsidRPr="007A600E">
        <w:rPr>
          <w:sz w:val="22"/>
          <w:szCs w:val="22"/>
        </w:rPr>
        <w:t>Zamawiający dokona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w:t>
      </w:r>
      <w:r w:rsidRPr="00D70E17">
        <w:rPr>
          <w:sz w:val="22"/>
          <w:szCs w:val="22"/>
        </w:rPr>
        <w:t>.</w:t>
      </w:r>
    </w:p>
    <w:p w14:paraId="3B9DCD95" w14:textId="67701EB5" w:rsidR="00171CBB" w:rsidRPr="00556AC7" w:rsidRDefault="00171CBB" w:rsidP="00D70E17">
      <w:pPr>
        <w:numPr>
          <w:ilvl w:val="0"/>
          <w:numId w:val="71"/>
        </w:numPr>
        <w:tabs>
          <w:tab w:val="left" w:pos="567"/>
          <w:tab w:val="left" w:pos="12328"/>
        </w:tabs>
        <w:ind w:left="567" w:hanging="283"/>
        <w:jc w:val="both"/>
        <w:rPr>
          <w:sz w:val="22"/>
          <w:szCs w:val="22"/>
        </w:rPr>
      </w:pPr>
      <w:r w:rsidRPr="00D70E17">
        <w:rPr>
          <w:sz w:val="22"/>
          <w:szCs w:val="22"/>
        </w:rPr>
        <w:t xml:space="preserve">Wynagrodzenie, o którym mowa w </w:t>
      </w:r>
      <w:r w:rsidR="00B77CF9" w:rsidRPr="00D70E17">
        <w:rPr>
          <w:sz w:val="22"/>
          <w:szCs w:val="22"/>
        </w:rPr>
        <w:t>ust. 5 pkt</w:t>
      </w:r>
      <w:r w:rsidRPr="00D70E17">
        <w:rPr>
          <w:sz w:val="22"/>
          <w:szCs w:val="22"/>
        </w:rPr>
        <w:t xml:space="preserve"> </w:t>
      </w:r>
      <w:r w:rsidR="00D70E17" w:rsidRPr="00D70E17">
        <w:rPr>
          <w:sz w:val="22"/>
          <w:szCs w:val="22"/>
        </w:rPr>
        <w:t>2</w:t>
      </w:r>
      <w:r w:rsidR="00827F9F" w:rsidRPr="00D70E17">
        <w:rPr>
          <w:sz w:val="22"/>
          <w:szCs w:val="22"/>
        </w:rPr>
        <w:t>)</w:t>
      </w:r>
      <w:r w:rsidR="00B77CF9" w:rsidRPr="00D70E17">
        <w:rPr>
          <w:sz w:val="22"/>
          <w:szCs w:val="22"/>
        </w:rPr>
        <w:t xml:space="preserve"> niniejszego paragrafu</w:t>
      </w:r>
      <w:r w:rsidRPr="00D70E17">
        <w:rPr>
          <w:sz w:val="22"/>
          <w:szCs w:val="22"/>
        </w:rPr>
        <w:t>, dotyczy wyłącznie</w:t>
      </w:r>
      <w:r w:rsidRPr="00556AC7">
        <w:rPr>
          <w:sz w:val="22"/>
          <w:szCs w:val="22"/>
        </w:rPr>
        <w:t xml:space="preserve"> należności powstałych po zaakceptowaniu przez Zamawiającego umowy o podwykonawstwo.</w:t>
      </w:r>
    </w:p>
    <w:p w14:paraId="2FE49C1B" w14:textId="77777777" w:rsidR="00171CBB" w:rsidRPr="00556AC7" w:rsidRDefault="00171CBB" w:rsidP="00D70E17">
      <w:pPr>
        <w:numPr>
          <w:ilvl w:val="0"/>
          <w:numId w:val="71"/>
        </w:numPr>
        <w:tabs>
          <w:tab w:val="left" w:pos="567"/>
          <w:tab w:val="left" w:pos="12328"/>
        </w:tabs>
        <w:ind w:left="567" w:hanging="283"/>
        <w:jc w:val="both"/>
        <w:rPr>
          <w:sz w:val="22"/>
          <w:szCs w:val="22"/>
        </w:rPr>
      </w:pPr>
      <w:r w:rsidRPr="00556AC7">
        <w:rPr>
          <w:sz w:val="22"/>
          <w:szCs w:val="22"/>
        </w:rPr>
        <w:t xml:space="preserve">Bezpośrednia zapłata obejmuje wyłącznie należne wynagrodzenie, bez odsetek, należnych Podwykonawcy lub dalszemu Podwykonawcy. Podstawą płatności bezpośredniej dokonywanej przez Zamawiającego na rzecz Podwykonawcy lub dalszego Podwykonawcy będzie kopia </w:t>
      </w:r>
      <w:r w:rsidR="00B77CF9" w:rsidRPr="00556AC7">
        <w:rPr>
          <w:sz w:val="22"/>
          <w:szCs w:val="22"/>
        </w:rPr>
        <w:t xml:space="preserve">rachunku </w:t>
      </w:r>
      <w:r w:rsidRPr="00556AC7">
        <w:rPr>
          <w:sz w:val="22"/>
          <w:szCs w:val="22"/>
        </w:rPr>
        <w:t xml:space="preserve">lub </w:t>
      </w:r>
      <w:r w:rsidR="00B77CF9" w:rsidRPr="00556AC7">
        <w:rPr>
          <w:sz w:val="22"/>
          <w:szCs w:val="22"/>
        </w:rPr>
        <w:t xml:space="preserve">faktury </w:t>
      </w:r>
      <w:r w:rsidRPr="00556AC7">
        <w:rPr>
          <w:sz w:val="22"/>
          <w:szCs w:val="22"/>
        </w:rPr>
        <w:t>Podwykonawcy lub dalszego Podwykonawcy, potwierdzona za zgodność z oryginałem przez Wykonawcę lub Podwykonawcę, przedstawiona Zamawiającemu wraz z</w:t>
      </w:r>
      <w:r w:rsidR="00B77CF9" w:rsidRPr="00556AC7">
        <w:rPr>
          <w:sz w:val="22"/>
          <w:szCs w:val="22"/>
        </w:rPr>
        <w:t> </w:t>
      </w:r>
      <w:r w:rsidRPr="00556AC7">
        <w:rPr>
          <w:sz w:val="22"/>
          <w:szCs w:val="22"/>
        </w:rPr>
        <w:t>potwierdzoną za zgodność z oryginałem kopią protokołu odbioru przez Wykonawcę lub Podwykonawcę robót budowlanych, lub potwierdzeniem odbioru dostaw lub usług.</w:t>
      </w:r>
    </w:p>
    <w:p w14:paraId="70457C84" w14:textId="49B51A65" w:rsidR="00171CBB" w:rsidRPr="00556AC7" w:rsidRDefault="00171CBB" w:rsidP="00D70E17">
      <w:pPr>
        <w:numPr>
          <w:ilvl w:val="0"/>
          <w:numId w:val="71"/>
        </w:numPr>
        <w:tabs>
          <w:tab w:val="left" w:pos="567"/>
          <w:tab w:val="left" w:pos="12328"/>
        </w:tabs>
        <w:ind w:left="567" w:hanging="283"/>
        <w:jc w:val="both"/>
        <w:rPr>
          <w:sz w:val="22"/>
          <w:szCs w:val="22"/>
        </w:rPr>
      </w:pPr>
      <w:r w:rsidRPr="00556AC7">
        <w:rPr>
          <w:sz w:val="22"/>
          <w:szCs w:val="22"/>
        </w:rPr>
        <w:t xml:space="preserve">Przed dokonaniem bezpośredniej zapłaty Zamawiający umożliwi Wykonawcy zgłoszenie w formie </w:t>
      </w:r>
      <w:r w:rsidR="008455AD" w:rsidRPr="00556AC7">
        <w:rPr>
          <w:sz w:val="22"/>
          <w:szCs w:val="22"/>
        </w:rPr>
        <w:t>dokumentowej</w:t>
      </w:r>
      <w:r w:rsidRPr="00556AC7">
        <w:rPr>
          <w:sz w:val="22"/>
          <w:szCs w:val="22"/>
        </w:rPr>
        <w:t xml:space="preserve"> uwag dotyczących zasadności bezpośredniej zapłaty wynagrodzenia Podwykonawcy lub dalszemu Podwykonawcy, o której mowa w </w:t>
      </w:r>
      <w:r w:rsidR="00927D97" w:rsidRPr="00556AC7">
        <w:rPr>
          <w:sz w:val="22"/>
          <w:szCs w:val="22"/>
        </w:rPr>
        <w:t xml:space="preserve">ust. 5 pkt </w:t>
      </w:r>
      <w:r w:rsidR="00D70E17">
        <w:rPr>
          <w:sz w:val="22"/>
          <w:szCs w:val="22"/>
        </w:rPr>
        <w:t>2</w:t>
      </w:r>
      <w:r w:rsidR="004F37B4" w:rsidRPr="00556AC7">
        <w:rPr>
          <w:sz w:val="22"/>
          <w:szCs w:val="22"/>
        </w:rPr>
        <w:t>)</w:t>
      </w:r>
      <w:r w:rsidR="00927D97" w:rsidRPr="00556AC7">
        <w:rPr>
          <w:sz w:val="22"/>
          <w:szCs w:val="22"/>
        </w:rPr>
        <w:t xml:space="preserve"> niniejszego paragrafu</w:t>
      </w:r>
      <w:r w:rsidRPr="00556AC7">
        <w:rPr>
          <w:sz w:val="22"/>
          <w:szCs w:val="22"/>
        </w:rPr>
        <w:t>. Zamawiający poinformuje Wykonawcę o terminie zgłaszania uwag, nie krótszym niż 7 dni od dnia doręczenia informacji o uchyleniu się od obowiązku zapłaty przez Wykonawcę, Podwykonawcę lub dalszego Podwykonawcę.</w:t>
      </w:r>
    </w:p>
    <w:p w14:paraId="34C6C373" w14:textId="160B7E17" w:rsidR="00171CBB" w:rsidRPr="00556AC7" w:rsidRDefault="00171CBB" w:rsidP="00D70E17">
      <w:pPr>
        <w:numPr>
          <w:ilvl w:val="0"/>
          <w:numId w:val="71"/>
        </w:numPr>
        <w:tabs>
          <w:tab w:val="left" w:pos="567"/>
          <w:tab w:val="left" w:pos="12328"/>
        </w:tabs>
        <w:ind w:left="567" w:hanging="283"/>
        <w:jc w:val="both"/>
        <w:rPr>
          <w:sz w:val="22"/>
          <w:szCs w:val="22"/>
        </w:rPr>
      </w:pPr>
      <w:r w:rsidRPr="00556AC7">
        <w:rPr>
          <w:sz w:val="22"/>
          <w:szCs w:val="22"/>
        </w:rPr>
        <w:t xml:space="preserve">W przypadku zgłoszenia uwag, o których mowa w </w:t>
      </w:r>
      <w:r w:rsidR="00927D97" w:rsidRPr="00556AC7">
        <w:rPr>
          <w:sz w:val="22"/>
          <w:szCs w:val="22"/>
        </w:rPr>
        <w:t>ust. 5 pkt</w:t>
      </w:r>
      <w:r w:rsidRPr="00556AC7">
        <w:rPr>
          <w:sz w:val="22"/>
          <w:szCs w:val="22"/>
        </w:rPr>
        <w:t xml:space="preserve"> </w:t>
      </w:r>
      <w:r w:rsidR="00D70E17">
        <w:rPr>
          <w:sz w:val="22"/>
          <w:szCs w:val="22"/>
        </w:rPr>
        <w:t>5</w:t>
      </w:r>
      <w:r w:rsidR="004F37B4" w:rsidRPr="00556AC7">
        <w:rPr>
          <w:sz w:val="22"/>
          <w:szCs w:val="22"/>
        </w:rPr>
        <w:t>)</w:t>
      </w:r>
      <w:r w:rsidR="00927D97" w:rsidRPr="00556AC7">
        <w:rPr>
          <w:sz w:val="22"/>
          <w:szCs w:val="22"/>
        </w:rPr>
        <w:t xml:space="preserve"> niniejszego paragrafu</w:t>
      </w:r>
      <w:r w:rsidRPr="00556AC7">
        <w:rPr>
          <w:sz w:val="22"/>
          <w:szCs w:val="22"/>
        </w:rPr>
        <w:t>, w</w:t>
      </w:r>
      <w:r w:rsidR="00927D97" w:rsidRPr="00556AC7">
        <w:rPr>
          <w:sz w:val="22"/>
          <w:szCs w:val="22"/>
        </w:rPr>
        <w:t> </w:t>
      </w:r>
      <w:r w:rsidRPr="00556AC7">
        <w:rPr>
          <w:sz w:val="22"/>
          <w:szCs w:val="22"/>
        </w:rPr>
        <w:t>terminie wskazanym przez Zamawiającego, Zamawiający może:</w:t>
      </w:r>
    </w:p>
    <w:p w14:paraId="4844D10B" w14:textId="77777777" w:rsidR="002C3CE5" w:rsidRPr="00556AC7" w:rsidRDefault="002C3CE5">
      <w:pPr>
        <w:numPr>
          <w:ilvl w:val="0"/>
          <w:numId w:val="18"/>
        </w:numPr>
        <w:tabs>
          <w:tab w:val="left" w:pos="851"/>
          <w:tab w:val="left" w:pos="12328"/>
        </w:tabs>
        <w:ind w:left="851" w:hanging="284"/>
        <w:jc w:val="both"/>
        <w:rPr>
          <w:sz w:val="22"/>
          <w:szCs w:val="22"/>
        </w:rPr>
      </w:pPr>
      <w:r w:rsidRPr="00556AC7">
        <w:rPr>
          <w:sz w:val="22"/>
          <w:szCs w:val="22"/>
        </w:rPr>
        <w:t>nie dokonać bezpośredniej zapłaty wynagrodzenia Podwykonawcy lub dalszemu Podwykonawcy, jeżeli Wykonawca wykaże niezasadność takiej zapłaty albo</w:t>
      </w:r>
    </w:p>
    <w:p w14:paraId="13146AAA" w14:textId="77777777" w:rsidR="002C3CE5" w:rsidRPr="00556AC7" w:rsidRDefault="002C3CE5">
      <w:pPr>
        <w:numPr>
          <w:ilvl w:val="0"/>
          <w:numId w:val="18"/>
        </w:numPr>
        <w:tabs>
          <w:tab w:val="left" w:pos="851"/>
          <w:tab w:val="left" w:pos="12328"/>
        </w:tabs>
        <w:ind w:left="851" w:hanging="284"/>
        <w:jc w:val="both"/>
        <w:rPr>
          <w:sz w:val="22"/>
          <w:szCs w:val="22"/>
        </w:rPr>
      </w:pPr>
      <w:r w:rsidRPr="00556AC7">
        <w:rPr>
          <w:sz w:val="22"/>
          <w:szCs w:val="22"/>
        </w:rPr>
        <w:t>złożyć do depozytu sądowego kwotę potrzebną na pokrycie wynagrodzenia Podwykonawcy lub dalszego Podwykonawcy w przypadku istnienia zasadniczej wątpliwości Zamawiającego co do wysokości należnej zapłaty podmiotu, któremu płatność się należy, albo</w:t>
      </w:r>
    </w:p>
    <w:p w14:paraId="114CC32B" w14:textId="77777777" w:rsidR="002C3CE5" w:rsidRPr="00556AC7" w:rsidRDefault="002C3CE5">
      <w:pPr>
        <w:numPr>
          <w:ilvl w:val="0"/>
          <w:numId w:val="18"/>
        </w:numPr>
        <w:tabs>
          <w:tab w:val="left" w:pos="851"/>
          <w:tab w:val="left" w:pos="12328"/>
        </w:tabs>
        <w:ind w:left="851" w:hanging="284"/>
        <w:jc w:val="both"/>
        <w:rPr>
          <w:sz w:val="22"/>
          <w:szCs w:val="22"/>
        </w:rPr>
      </w:pPr>
      <w:r w:rsidRPr="00556AC7">
        <w:rPr>
          <w:sz w:val="22"/>
          <w:szCs w:val="22"/>
        </w:rPr>
        <w:t>dokonać bezpośredniej zapłaty wynagrodzenia Podwykonawcy lub dalszemu Podwykonawcy, jeżeli Podwykonawca lub dalszy podwykonawca wykaże zasadność takiej zapłaty.</w:t>
      </w:r>
    </w:p>
    <w:p w14:paraId="48E80011" w14:textId="77777777" w:rsidR="00171CBB" w:rsidRPr="00556AC7" w:rsidRDefault="002C3CE5" w:rsidP="00D70E17">
      <w:pPr>
        <w:numPr>
          <w:ilvl w:val="0"/>
          <w:numId w:val="71"/>
        </w:numPr>
        <w:tabs>
          <w:tab w:val="left" w:pos="567"/>
          <w:tab w:val="left" w:pos="12328"/>
        </w:tabs>
        <w:ind w:left="567" w:hanging="283"/>
        <w:jc w:val="both"/>
        <w:rPr>
          <w:sz w:val="22"/>
          <w:szCs w:val="22"/>
        </w:rPr>
      </w:pPr>
      <w:r w:rsidRPr="00556AC7">
        <w:rPr>
          <w:sz w:val="22"/>
          <w:szCs w:val="22"/>
        </w:rPr>
        <w:t>Równowartość kwoty zapłaconej Podwykonawcy lub dalszemu Podwykonawcy, bądź skierowanej do depozytu sądowego, Zamawiający potrąci z wynagrodzenia należnego Wykonawcy, do czego niniejszym Wykonawca Zamawiającego upoważnia.</w:t>
      </w:r>
    </w:p>
    <w:p w14:paraId="7B3D6EA6" w14:textId="132B3216" w:rsidR="009C1D62" w:rsidRDefault="00D22D1E" w:rsidP="00D70E17">
      <w:pPr>
        <w:numPr>
          <w:ilvl w:val="0"/>
          <w:numId w:val="71"/>
        </w:numPr>
        <w:tabs>
          <w:tab w:val="left" w:pos="567"/>
          <w:tab w:val="left" w:pos="12328"/>
        </w:tabs>
        <w:ind w:left="567" w:hanging="283"/>
        <w:jc w:val="both"/>
        <w:rPr>
          <w:sz w:val="22"/>
          <w:szCs w:val="22"/>
        </w:rPr>
      </w:pPr>
      <w:r w:rsidRPr="00556AC7">
        <w:rPr>
          <w:sz w:val="22"/>
          <w:szCs w:val="22"/>
        </w:rPr>
        <w:lastRenderedPageBreak/>
        <w:t>J</w:t>
      </w:r>
      <w:r w:rsidR="009C1D62">
        <w:rPr>
          <w:sz w:val="22"/>
          <w:szCs w:val="22"/>
        </w:rPr>
        <w:t>e</w:t>
      </w:r>
      <w:r w:rsidRPr="00556AC7">
        <w:rPr>
          <w:sz w:val="22"/>
          <w:szCs w:val="22"/>
        </w:rPr>
        <w:t xml:space="preserve">żeli Wykonawca nie przedstawi wraz z </w:t>
      </w:r>
      <w:r w:rsidR="00927D97" w:rsidRPr="00556AC7">
        <w:rPr>
          <w:sz w:val="22"/>
          <w:szCs w:val="22"/>
        </w:rPr>
        <w:t xml:space="preserve">rachunkiem lub </w:t>
      </w:r>
      <w:r w:rsidRPr="00556AC7">
        <w:rPr>
          <w:sz w:val="22"/>
          <w:szCs w:val="22"/>
        </w:rPr>
        <w:t xml:space="preserve">fakturą dokumentów, o których mowa w </w:t>
      </w:r>
      <w:bookmarkStart w:id="8" w:name="_Hlk66265427"/>
      <w:r w:rsidR="00927D97" w:rsidRPr="00556AC7">
        <w:rPr>
          <w:sz w:val="22"/>
          <w:szCs w:val="22"/>
        </w:rPr>
        <w:t xml:space="preserve">ust. 5 </w:t>
      </w:r>
      <w:r w:rsidR="005B3B25" w:rsidRPr="00556AC7">
        <w:rPr>
          <w:sz w:val="22"/>
          <w:szCs w:val="22"/>
        </w:rPr>
        <w:t>p</w:t>
      </w:r>
      <w:r w:rsidR="00927D97" w:rsidRPr="00556AC7">
        <w:rPr>
          <w:sz w:val="22"/>
          <w:szCs w:val="22"/>
        </w:rPr>
        <w:t>kt</w:t>
      </w:r>
      <w:r w:rsidR="005B3B25" w:rsidRPr="00556AC7">
        <w:rPr>
          <w:sz w:val="22"/>
          <w:szCs w:val="22"/>
        </w:rPr>
        <w:t xml:space="preserve"> </w:t>
      </w:r>
      <w:r w:rsidR="00D70E17">
        <w:rPr>
          <w:sz w:val="22"/>
          <w:szCs w:val="22"/>
        </w:rPr>
        <w:t>1</w:t>
      </w:r>
      <w:r w:rsidR="004F37B4" w:rsidRPr="00556AC7">
        <w:rPr>
          <w:sz w:val="22"/>
          <w:szCs w:val="22"/>
        </w:rPr>
        <w:t>)</w:t>
      </w:r>
      <w:r w:rsidR="007A600E">
        <w:rPr>
          <w:sz w:val="22"/>
          <w:szCs w:val="22"/>
        </w:rPr>
        <w:t xml:space="preserve"> lit. b)</w:t>
      </w:r>
      <w:r w:rsidR="00927D97" w:rsidRPr="00556AC7">
        <w:rPr>
          <w:sz w:val="22"/>
          <w:szCs w:val="22"/>
        </w:rPr>
        <w:t xml:space="preserve"> niniejszego paragrafu</w:t>
      </w:r>
      <w:bookmarkEnd w:id="8"/>
      <w:r w:rsidRPr="00556AC7">
        <w:rPr>
          <w:sz w:val="22"/>
          <w:szCs w:val="22"/>
        </w:rPr>
        <w:t xml:space="preserve">, Zamawiający jest uprawniony do wstrzymania wypłaty należnego Wykonawcy wynagrodzenia do czasu przedłożenia przez Wykonawcę </w:t>
      </w:r>
      <w:r w:rsidRPr="009E6197">
        <w:rPr>
          <w:sz w:val="22"/>
          <w:szCs w:val="22"/>
        </w:rPr>
        <w:t xml:space="preserve">stosownych dokumentów. Wstrzymanie przez Zamawiającego zapłaty do czasu wypełnienia przez Wykonawcę wymagań, o których mowa w </w:t>
      </w:r>
      <w:r w:rsidR="00927D97" w:rsidRPr="009E6197">
        <w:rPr>
          <w:sz w:val="22"/>
          <w:szCs w:val="22"/>
        </w:rPr>
        <w:t xml:space="preserve">ust. 5 pkt </w:t>
      </w:r>
      <w:r w:rsidR="00D70E17">
        <w:rPr>
          <w:sz w:val="22"/>
          <w:szCs w:val="22"/>
        </w:rPr>
        <w:t>1</w:t>
      </w:r>
      <w:r w:rsidR="004F37B4" w:rsidRPr="009E6197">
        <w:rPr>
          <w:sz w:val="22"/>
          <w:szCs w:val="22"/>
        </w:rPr>
        <w:t>)</w:t>
      </w:r>
      <w:r w:rsidR="007A600E">
        <w:rPr>
          <w:sz w:val="22"/>
          <w:szCs w:val="22"/>
        </w:rPr>
        <w:t xml:space="preserve"> lit. b)</w:t>
      </w:r>
      <w:r w:rsidR="00927D97" w:rsidRPr="009E6197">
        <w:rPr>
          <w:sz w:val="22"/>
          <w:szCs w:val="22"/>
        </w:rPr>
        <w:t xml:space="preserve"> niniejszego paragrafu</w:t>
      </w:r>
      <w:r w:rsidRPr="009E6197">
        <w:rPr>
          <w:sz w:val="22"/>
          <w:szCs w:val="22"/>
        </w:rPr>
        <w:t>, nie skutkuje nie dotrzymaniem przez Zamawiającego terminu płatności i nie uprawnia Wykonawcy do żądania odsetek</w:t>
      </w:r>
      <w:r w:rsidR="00927D97" w:rsidRPr="009E6197">
        <w:rPr>
          <w:sz w:val="22"/>
          <w:szCs w:val="22"/>
        </w:rPr>
        <w:t xml:space="preserve"> za opóźnienie</w:t>
      </w:r>
      <w:r w:rsidRPr="009E6197">
        <w:rPr>
          <w:sz w:val="22"/>
          <w:szCs w:val="22"/>
        </w:rPr>
        <w:t>.</w:t>
      </w:r>
    </w:p>
    <w:p w14:paraId="4152DDB5" w14:textId="1C57594B" w:rsidR="00D22D1E" w:rsidRPr="00AB5049" w:rsidRDefault="009C1D62" w:rsidP="003B6F6A">
      <w:pPr>
        <w:numPr>
          <w:ilvl w:val="0"/>
          <w:numId w:val="71"/>
        </w:numPr>
        <w:tabs>
          <w:tab w:val="left" w:pos="12328"/>
        </w:tabs>
        <w:ind w:left="709" w:hanging="425"/>
        <w:jc w:val="both"/>
        <w:rPr>
          <w:sz w:val="22"/>
          <w:szCs w:val="22"/>
        </w:rPr>
      </w:pPr>
      <w:r w:rsidRPr="00AB5049">
        <w:rPr>
          <w:sz w:val="22"/>
          <w:szCs w:val="22"/>
        </w:rPr>
        <w:t>Z</w:t>
      </w:r>
      <w:r w:rsidR="00AB5049">
        <w:rPr>
          <w:sz w:val="22"/>
          <w:szCs w:val="22"/>
        </w:rPr>
        <w:t>a</w:t>
      </w:r>
      <w:r w:rsidR="00D22D1E" w:rsidRPr="00AB5049">
        <w:rPr>
          <w:sz w:val="22"/>
          <w:szCs w:val="22"/>
        </w:rPr>
        <w:t>mawiający jest uprawniony do żądania i uzyskania od Wykonawcy niezwłocznie wyjaśnień w</w:t>
      </w:r>
      <w:r w:rsidR="00632983" w:rsidRPr="00AB5049">
        <w:rPr>
          <w:sz w:val="22"/>
          <w:szCs w:val="22"/>
        </w:rPr>
        <w:t> </w:t>
      </w:r>
      <w:r w:rsidR="00D22D1E" w:rsidRPr="00AB5049">
        <w:rPr>
          <w:sz w:val="22"/>
          <w:szCs w:val="22"/>
        </w:rPr>
        <w:t>przypadku wątpliwości dotyczących dokumentów składanych wraz z rachunk</w:t>
      </w:r>
      <w:r w:rsidR="00C85471" w:rsidRPr="00AB5049">
        <w:rPr>
          <w:sz w:val="22"/>
          <w:szCs w:val="22"/>
        </w:rPr>
        <w:t>iem</w:t>
      </w:r>
      <w:r w:rsidR="00D22D1E" w:rsidRPr="00AB5049">
        <w:rPr>
          <w:sz w:val="22"/>
          <w:szCs w:val="22"/>
        </w:rPr>
        <w:t>/faktur</w:t>
      </w:r>
      <w:r w:rsidR="00C85471" w:rsidRPr="00AB5049">
        <w:rPr>
          <w:sz w:val="22"/>
          <w:szCs w:val="22"/>
        </w:rPr>
        <w:t>ą</w:t>
      </w:r>
      <w:r w:rsidR="00D22D1E" w:rsidRPr="00AB5049">
        <w:rPr>
          <w:sz w:val="22"/>
          <w:szCs w:val="22"/>
        </w:rPr>
        <w:t>.</w:t>
      </w:r>
    </w:p>
    <w:p w14:paraId="23104AD6" w14:textId="77777777" w:rsidR="00D22D1E" w:rsidRPr="00AB5049" w:rsidRDefault="00D22D1E" w:rsidP="00D70E17">
      <w:pPr>
        <w:numPr>
          <w:ilvl w:val="0"/>
          <w:numId w:val="71"/>
        </w:numPr>
        <w:tabs>
          <w:tab w:val="left" w:pos="709"/>
          <w:tab w:val="left" w:pos="12328"/>
        </w:tabs>
        <w:ind w:left="709" w:hanging="425"/>
        <w:jc w:val="both"/>
        <w:rPr>
          <w:sz w:val="22"/>
          <w:szCs w:val="22"/>
        </w:rPr>
      </w:pPr>
      <w:r w:rsidRPr="00AB5049">
        <w:rPr>
          <w:sz w:val="22"/>
          <w:szCs w:val="22"/>
        </w:rPr>
        <w:t>Za datę terminowej płatności uważa się datę obciążenia rachunku bankowego Zamawiającego, najpóźniej w ostatnim dniu terminu płatności.</w:t>
      </w:r>
    </w:p>
    <w:p w14:paraId="4313C4AA" w14:textId="77777777" w:rsidR="00D22D1E" w:rsidRPr="00AB5049" w:rsidRDefault="00D22D1E" w:rsidP="00D70E17">
      <w:pPr>
        <w:numPr>
          <w:ilvl w:val="0"/>
          <w:numId w:val="71"/>
        </w:numPr>
        <w:tabs>
          <w:tab w:val="left" w:pos="709"/>
          <w:tab w:val="left" w:pos="12328"/>
        </w:tabs>
        <w:ind w:left="709" w:hanging="425"/>
        <w:jc w:val="both"/>
        <w:rPr>
          <w:sz w:val="22"/>
          <w:szCs w:val="22"/>
        </w:rPr>
      </w:pPr>
      <w:r w:rsidRPr="00AB5049">
        <w:rPr>
          <w:sz w:val="22"/>
          <w:szCs w:val="22"/>
        </w:rPr>
        <w:t>Wystawiając fakturę /rachunek Wykonawca zobowiązany jest do zastosowania następujących określeń:</w:t>
      </w:r>
    </w:p>
    <w:tbl>
      <w:tblPr>
        <w:tblW w:w="9076" w:type="dxa"/>
        <w:jc w:val="center"/>
        <w:tblLook w:val="04A0" w:firstRow="1" w:lastRow="0" w:firstColumn="1" w:lastColumn="0" w:noHBand="0" w:noVBand="1"/>
      </w:tblPr>
      <w:tblGrid>
        <w:gridCol w:w="4538"/>
        <w:gridCol w:w="4538"/>
      </w:tblGrid>
      <w:tr w:rsidR="00D96511" w:rsidRPr="00AB5049" w14:paraId="0869BCC9" w14:textId="77777777" w:rsidTr="00D96511">
        <w:trPr>
          <w:trHeight w:val="1720"/>
          <w:jc w:val="center"/>
        </w:trPr>
        <w:tc>
          <w:tcPr>
            <w:tcW w:w="4538" w:type="dxa"/>
          </w:tcPr>
          <w:p w14:paraId="399D57C2"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Nabywca tj. (podmiot Podmiot2 w strukturze logicznej FA(3))</w:t>
            </w:r>
          </w:p>
          <w:p w14:paraId="643C8870"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Gmina Łask</w:t>
            </w:r>
          </w:p>
          <w:p w14:paraId="014B1E29"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98-100 Łask</w:t>
            </w:r>
          </w:p>
          <w:p w14:paraId="39D0CCD5"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ul. Warszawska 14</w:t>
            </w:r>
          </w:p>
          <w:p w14:paraId="1A4EDB3A"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NIP: 831-15-75-675</w:t>
            </w:r>
          </w:p>
        </w:tc>
        <w:tc>
          <w:tcPr>
            <w:tcW w:w="4538" w:type="dxa"/>
          </w:tcPr>
          <w:p w14:paraId="5E3D08D3"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Odbiorca:  tj. (Podmiot3 w strukturze logicznej FA(3), Rola 8)</w:t>
            </w:r>
          </w:p>
          <w:p w14:paraId="66886ECD"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Urząd Miejski w Łasku</w:t>
            </w:r>
          </w:p>
          <w:p w14:paraId="1B0F9ABF"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98-100 Łask</w:t>
            </w:r>
          </w:p>
          <w:p w14:paraId="40B056EC"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ul. Warszawska 14</w:t>
            </w:r>
          </w:p>
          <w:p w14:paraId="480364CA"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NIP: 831-12-47-296</w:t>
            </w:r>
          </w:p>
          <w:p w14:paraId="453E770B" w14:textId="77777777" w:rsidR="00D96511" w:rsidRPr="00AB5049" w:rsidRDefault="00D96511" w:rsidP="00D96511">
            <w:pPr>
              <w:tabs>
                <w:tab w:val="left" w:pos="993"/>
                <w:tab w:val="left" w:pos="12328"/>
              </w:tabs>
              <w:jc w:val="center"/>
              <w:rPr>
                <w:sz w:val="22"/>
                <w:szCs w:val="22"/>
                <w:u w:val="single"/>
              </w:rPr>
            </w:pPr>
          </w:p>
        </w:tc>
      </w:tr>
    </w:tbl>
    <w:p w14:paraId="074D2B63" w14:textId="77777777" w:rsidR="004F3A1B" w:rsidRPr="00AB5049" w:rsidRDefault="004F3A1B" w:rsidP="004F3A1B">
      <w:pPr>
        <w:tabs>
          <w:tab w:val="left" w:pos="993"/>
          <w:tab w:val="left" w:pos="12328"/>
        </w:tabs>
        <w:jc w:val="center"/>
        <w:rPr>
          <w:sz w:val="22"/>
          <w:szCs w:val="22"/>
        </w:rPr>
      </w:pPr>
    </w:p>
    <w:p w14:paraId="36862FEF" w14:textId="6183AA62" w:rsidR="00760B65" w:rsidRPr="00AB5049" w:rsidRDefault="00760B65" w:rsidP="00D70E17">
      <w:pPr>
        <w:numPr>
          <w:ilvl w:val="0"/>
          <w:numId w:val="71"/>
        </w:numPr>
        <w:tabs>
          <w:tab w:val="left" w:pos="709"/>
          <w:tab w:val="left" w:pos="12328"/>
        </w:tabs>
        <w:ind w:left="709" w:hanging="425"/>
        <w:jc w:val="both"/>
        <w:rPr>
          <w:sz w:val="22"/>
          <w:szCs w:val="22"/>
        </w:rPr>
      </w:pPr>
      <w:r w:rsidRPr="00AB5049">
        <w:rPr>
          <w:sz w:val="22"/>
          <w:szCs w:val="22"/>
        </w:rPr>
        <w:t xml:space="preserve">Zamawiający oświadcza, iż będzie realizować płatność za fakturę z zastosowaniem mechanizmu podzielonej płatności (tzw. </w:t>
      </w:r>
      <w:proofErr w:type="spellStart"/>
      <w:r w:rsidRPr="00AB5049">
        <w:rPr>
          <w:sz w:val="22"/>
          <w:szCs w:val="22"/>
        </w:rPr>
        <w:t>splitpayment</w:t>
      </w:r>
      <w:proofErr w:type="spellEnd"/>
      <w:r w:rsidR="00C35FCF" w:rsidRPr="00AB5049">
        <w:rPr>
          <w:sz w:val="22"/>
          <w:szCs w:val="22"/>
        </w:rPr>
        <w:t>).</w:t>
      </w:r>
    </w:p>
    <w:p w14:paraId="54E9BBCA" w14:textId="10CB983B" w:rsidR="008455AD" w:rsidRPr="00AB5049" w:rsidRDefault="008455AD" w:rsidP="00D70E17">
      <w:pPr>
        <w:numPr>
          <w:ilvl w:val="0"/>
          <w:numId w:val="71"/>
        </w:numPr>
        <w:tabs>
          <w:tab w:val="left" w:pos="709"/>
          <w:tab w:val="left" w:pos="12328"/>
        </w:tabs>
        <w:ind w:left="709" w:hanging="425"/>
        <w:jc w:val="both"/>
        <w:rPr>
          <w:sz w:val="22"/>
          <w:szCs w:val="22"/>
        </w:rPr>
      </w:pPr>
      <w:r w:rsidRPr="00AB5049">
        <w:rPr>
          <w:sz w:val="22"/>
          <w:szCs w:val="22"/>
        </w:rPr>
        <w:t xml:space="preserve">Podzieloną płatność tzw. </w:t>
      </w:r>
      <w:proofErr w:type="spellStart"/>
      <w:r w:rsidRPr="00AB5049">
        <w:rPr>
          <w:sz w:val="22"/>
          <w:szCs w:val="22"/>
        </w:rPr>
        <w:t>splitpayment</w:t>
      </w:r>
      <w:proofErr w:type="spellEnd"/>
      <w:r w:rsidRPr="00AB5049">
        <w:rPr>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w:t>
      </w:r>
      <w:r w:rsidR="00760B65" w:rsidRPr="00AB5049">
        <w:rPr>
          <w:sz w:val="22"/>
          <w:szCs w:val="22"/>
        </w:rPr>
        <w:t> </w:t>
      </w:r>
      <w:r w:rsidRPr="00AB5049">
        <w:rPr>
          <w:sz w:val="22"/>
          <w:szCs w:val="22"/>
        </w:rPr>
        <w:t xml:space="preserve">także za świadczenia zwolnione z VAT, opodatkowane stawką 0% </w:t>
      </w:r>
      <w:r w:rsidR="008E4305" w:rsidRPr="00AB5049">
        <w:rPr>
          <w:sz w:val="22"/>
          <w:szCs w:val="22"/>
        </w:rPr>
        <w:t>.</w:t>
      </w:r>
    </w:p>
    <w:p w14:paraId="25D617AA" w14:textId="77777777" w:rsidR="008455AD" w:rsidRPr="00AB5049" w:rsidRDefault="008455AD" w:rsidP="00D70E17">
      <w:pPr>
        <w:numPr>
          <w:ilvl w:val="0"/>
          <w:numId w:val="71"/>
        </w:numPr>
        <w:ind w:left="709" w:hanging="425"/>
        <w:contextualSpacing/>
        <w:jc w:val="both"/>
        <w:rPr>
          <w:sz w:val="22"/>
          <w:szCs w:val="22"/>
        </w:rPr>
      </w:pPr>
      <w:r w:rsidRPr="00AB5049">
        <w:rPr>
          <w:sz w:val="22"/>
          <w:szCs w:val="22"/>
        </w:rPr>
        <w:t xml:space="preserve">Wykonawca oświadcza, iż jest / nie jest* czynnym podatnikiem VAT i wyraża zgodę na dokonywanie przez Zamawiającego płatności w systemie podzielonej płatności (tzw. </w:t>
      </w:r>
      <w:proofErr w:type="spellStart"/>
      <w:r w:rsidRPr="00AB5049">
        <w:rPr>
          <w:sz w:val="22"/>
          <w:szCs w:val="22"/>
        </w:rPr>
        <w:t>splitpayment</w:t>
      </w:r>
      <w:proofErr w:type="spellEnd"/>
      <w:r w:rsidRPr="00AB5049">
        <w:rPr>
          <w:sz w:val="22"/>
          <w:szCs w:val="22"/>
        </w:rPr>
        <w:t>)</w:t>
      </w:r>
      <w:r w:rsidR="004F37B4" w:rsidRPr="00AB5049">
        <w:rPr>
          <w:sz w:val="22"/>
          <w:szCs w:val="22"/>
        </w:rPr>
        <w:t>.</w:t>
      </w:r>
      <w:r w:rsidRPr="00AB5049">
        <w:rPr>
          <w:sz w:val="22"/>
          <w:szCs w:val="22"/>
        </w:rPr>
        <w:t>*</w:t>
      </w:r>
      <w:r w:rsidR="004F37B4" w:rsidRPr="00AB5049">
        <w:rPr>
          <w:sz w:val="22"/>
          <w:szCs w:val="22"/>
          <w:vertAlign w:val="superscript"/>
        </w:rPr>
        <w:t>niepotrzebne skreślić</w:t>
      </w:r>
    </w:p>
    <w:p w14:paraId="2156A216" w14:textId="0216F124" w:rsidR="008455AD" w:rsidRPr="00AB5049" w:rsidRDefault="008455AD" w:rsidP="00D70E17">
      <w:pPr>
        <w:numPr>
          <w:ilvl w:val="0"/>
          <w:numId w:val="71"/>
        </w:numPr>
        <w:ind w:left="709" w:hanging="425"/>
        <w:contextualSpacing/>
        <w:jc w:val="both"/>
        <w:rPr>
          <w:sz w:val="22"/>
          <w:szCs w:val="22"/>
        </w:rPr>
      </w:pPr>
      <w:r w:rsidRPr="00AB5049">
        <w:rPr>
          <w:sz w:val="22"/>
          <w:szCs w:val="22"/>
        </w:rPr>
        <w:t xml:space="preserve">Wykonawca oświadcza, iż numer rachunku rozliczeniowego wskazany w fakturze, która będzie wystawiana w jego imieniu, jest rachunkiem, dla którego zgodnie z Rozdziałem 3a ustawy </w:t>
      </w:r>
      <w:r w:rsidR="006D1B25" w:rsidRPr="00AB5049">
        <w:rPr>
          <w:sz w:val="22"/>
          <w:szCs w:val="22"/>
        </w:rPr>
        <w:br/>
      </w:r>
      <w:r w:rsidRPr="00AB5049">
        <w:rPr>
          <w:sz w:val="22"/>
          <w:szCs w:val="22"/>
        </w:rPr>
        <w:t>z dnia 29 sierpnia 1997 roku – Prawo bankowe (</w:t>
      </w:r>
      <w:r w:rsidR="00807B3B" w:rsidRPr="00AB5049">
        <w:rPr>
          <w:sz w:val="22"/>
          <w:szCs w:val="22"/>
        </w:rPr>
        <w:t xml:space="preserve">tj. </w:t>
      </w:r>
      <w:r w:rsidRPr="00AB5049">
        <w:rPr>
          <w:sz w:val="22"/>
          <w:szCs w:val="22"/>
        </w:rPr>
        <w:t>Dz. U. z 20</w:t>
      </w:r>
      <w:r w:rsidR="00D16FB4" w:rsidRPr="00AB5049">
        <w:rPr>
          <w:sz w:val="22"/>
          <w:szCs w:val="22"/>
        </w:rPr>
        <w:t>2</w:t>
      </w:r>
      <w:r w:rsidR="00106E9B" w:rsidRPr="00AB5049">
        <w:rPr>
          <w:sz w:val="22"/>
          <w:szCs w:val="22"/>
        </w:rPr>
        <w:t>6</w:t>
      </w:r>
      <w:r w:rsidR="00807B3B" w:rsidRPr="00AB5049">
        <w:rPr>
          <w:sz w:val="22"/>
          <w:szCs w:val="22"/>
        </w:rPr>
        <w:t xml:space="preserve"> </w:t>
      </w:r>
      <w:r w:rsidRPr="00AB5049">
        <w:rPr>
          <w:sz w:val="22"/>
          <w:szCs w:val="22"/>
        </w:rPr>
        <w:t xml:space="preserve">roku poz. </w:t>
      </w:r>
      <w:r w:rsidR="00106E9B" w:rsidRPr="00AB5049">
        <w:rPr>
          <w:sz w:val="22"/>
          <w:szCs w:val="22"/>
        </w:rPr>
        <w:t>38</w:t>
      </w:r>
      <w:r w:rsidRPr="00AB5049">
        <w:rPr>
          <w:sz w:val="22"/>
          <w:szCs w:val="22"/>
        </w:rPr>
        <w:t xml:space="preserve"> ze zm., dalej: Prawo bankowe) prowadzony jest rachunek VAT.</w:t>
      </w:r>
    </w:p>
    <w:p w14:paraId="1394EADB" w14:textId="77777777" w:rsidR="008455AD" w:rsidRPr="00AB5049" w:rsidRDefault="008455AD" w:rsidP="00175458">
      <w:pPr>
        <w:numPr>
          <w:ilvl w:val="0"/>
          <w:numId w:val="71"/>
        </w:numPr>
        <w:ind w:left="709" w:hanging="425"/>
        <w:contextualSpacing/>
        <w:jc w:val="both"/>
        <w:rPr>
          <w:sz w:val="22"/>
          <w:szCs w:val="22"/>
        </w:rPr>
      </w:pPr>
      <w:r w:rsidRPr="00AB5049">
        <w:rPr>
          <w:sz w:val="22"/>
          <w:szCs w:val="22"/>
          <w:lang w:eastAsia="pl-PL"/>
        </w:rPr>
        <w:t>Warunkiem zapłaty wynagrodzenia jest pozytywna weryfikacja rachunku bankowego Wykonawcy na tzw. białej liście podatników VAT prowadzonej przez właściwe organy skarbowe.</w:t>
      </w:r>
    </w:p>
    <w:p w14:paraId="6EDB1FD9" w14:textId="7EEF9037" w:rsidR="00F02FC5" w:rsidRPr="00AB5049" w:rsidRDefault="00F02FC5" w:rsidP="00175458">
      <w:pPr>
        <w:numPr>
          <w:ilvl w:val="0"/>
          <w:numId w:val="71"/>
        </w:numPr>
        <w:ind w:left="709" w:hanging="425"/>
        <w:contextualSpacing/>
        <w:jc w:val="both"/>
        <w:rPr>
          <w:sz w:val="22"/>
          <w:szCs w:val="22"/>
        </w:rPr>
      </w:pPr>
      <w:r w:rsidRPr="00AB5049">
        <w:rPr>
          <w:rFonts w:eastAsia="Calibri"/>
          <w:bCs/>
          <w:sz w:val="22"/>
          <w:szCs w:val="22"/>
          <w:lang w:eastAsia="en-US"/>
        </w:rPr>
        <w:t>Udostępnianie faktury w trybie awaryjnym.</w:t>
      </w:r>
    </w:p>
    <w:p w14:paraId="6761AD95" w14:textId="46F21E23" w:rsidR="00F02FC5" w:rsidRPr="00AB5049" w:rsidRDefault="00F02FC5" w:rsidP="00D70E17">
      <w:pPr>
        <w:pStyle w:val="Akapitzlist"/>
        <w:numPr>
          <w:ilvl w:val="1"/>
          <w:numId w:val="71"/>
        </w:numPr>
        <w:spacing w:line="276" w:lineRule="auto"/>
        <w:ind w:left="993" w:hanging="426"/>
        <w:contextualSpacing/>
        <w:jc w:val="both"/>
        <w:rPr>
          <w:bCs/>
          <w:sz w:val="22"/>
          <w:szCs w:val="22"/>
          <w:lang w:eastAsia="en-US"/>
        </w:rPr>
      </w:pPr>
      <w:r w:rsidRPr="00AB5049">
        <w:rPr>
          <w:bCs/>
          <w:sz w:val="22"/>
          <w:szCs w:val="22"/>
          <w:lang w:eastAsia="en-US"/>
        </w:rPr>
        <w:t xml:space="preserve">W przypadku konieczności udostępnienia faktury w sposób uzgodniony (tryb awaryjny) – faktury przekazane poza </w:t>
      </w:r>
      <w:proofErr w:type="spellStart"/>
      <w:r w:rsidRPr="00AB5049">
        <w:rPr>
          <w:bCs/>
          <w:sz w:val="22"/>
          <w:szCs w:val="22"/>
          <w:lang w:eastAsia="en-US"/>
        </w:rPr>
        <w:t>KSeF</w:t>
      </w:r>
      <w:proofErr w:type="spellEnd"/>
      <w:r w:rsidRPr="00AB5049">
        <w:rPr>
          <w:bCs/>
          <w:sz w:val="22"/>
          <w:szCs w:val="22"/>
          <w:lang w:eastAsia="en-US"/>
        </w:rPr>
        <w:t xml:space="preserve"> płatne są w terminie do 30 dni od daty faktycznego otrzymania </w:t>
      </w:r>
      <w:r w:rsidR="00D70E17" w:rsidRPr="00AB5049">
        <w:rPr>
          <w:bCs/>
          <w:sz w:val="22"/>
          <w:szCs w:val="22"/>
          <w:lang w:eastAsia="en-US"/>
        </w:rPr>
        <w:t>kompletu dokumentów</w:t>
      </w:r>
      <w:r w:rsidRPr="00AB5049">
        <w:rPr>
          <w:bCs/>
          <w:sz w:val="22"/>
          <w:szCs w:val="22"/>
          <w:lang w:eastAsia="en-US"/>
        </w:rPr>
        <w:t xml:space="preserve">. W takich przypadkach wizualizacje faktur przekazywanych poza </w:t>
      </w:r>
      <w:proofErr w:type="spellStart"/>
      <w:r w:rsidRPr="00AB5049">
        <w:rPr>
          <w:bCs/>
          <w:sz w:val="22"/>
          <w:szCs w:val="22"/>
          <w:lang w:eastAsia="en-US"/>
        </w:rPr>
        <w:t>KSeF</w:t>
      </w:r>
      <w:proofErr w:type="spellEnd"/>
      <w:r w:rsidRPr="00AB5049">
        <w:rPr>
          <w:bCs/>
          <w:sz w:val="22"/>
          <w:szCs w:val="22"/>
          <w:lang w:eastAsia="en-US"/>
        </w:rPr>
        <w:t xml:space="preserve"> Wykonawca będzie przesyłał na adres: </w:t>
      </w:r>
      <w:hyperlink r:id="rId9" w:history="1">
        <w:r w:rsidRPr="00AB5049">
          <w:rPr>
            <w:rStyle w:val="Hipercze"/>
            <w:bCs/>
            <w:sz w:val="22"/>
            <w:szCs w:val="22"/>
            <w:lang w:eastAsia="en-US"/>
          </w:rPr>
          <w:t>faktura@um.lask.pl</w:t>
        </w:r>
      </w:hyperlink>
      <w:r w:rsidR="00D70E17" w:rsidRPr="00AB5049">
        <w:rPr>
          <w:sz w:val="22"/>
          <w:szCs w:val="22"/>
        </w:rPr>
        <w:t xml:space="preserve"> </w:t>
      </w:r>
      <w:r w:rsidR="007A600E" w:rsidRPr="00AB5049">
        <w:rPr>
          <w:sz w:val="22"/>
          <w:szCs w:val="22"/>
        </w:rPr>
        <w:t>Dat</w:t>
      </w:r>
      <w:r w:rsidR="000E2B78" w:rsidRPr="00AB5049">
        <w:rPr>
          <w:sz w:val="22"/>
          <w:szCs w:val="22"/>
        </w:rPr>
        <w:t>ą</w:t>
      </w:r>
      <w:r w:rsidR="007A600E" w:rsidRPr="00AB5049">
        <w:rPr>
          <w:sz w:val="22"/>
          <w:szCs w:val="22"/>
        </w:rPr>
        <w:t xml:space="preserve"> otrzymania faktury będzie wówczas dat</w:t>
      </w:r>
      <w:r w:rsidR="000E2B78" w:rsidRPr="00AB5049">
        <w:rPr>
          <w:sz w:val="22"/>
          <w:szCs w:val="22"/>
        </w:rPr>
        <w:t>a</w:t>
      </w:r>
      <w:r w:rsidR="007A600E" w:rsidRPr="00AB5049">
        <w:rPr>
          <w:sz w:val="22"/>
          <w:szCs w:val="22"/>
        </w:rPr>
        <w:t xml:space="preserve"> przesłania wiadomości e-mail.</w:t>
      </w:r>
    </w:p>
    <w:p w14:paraId="4482F418" w14:textId="7893C876" w:rsidR="00F02FC5" w:rsidRPr="00AB5049" w:rsidRDefault="00F02FC5" w:rsidP="00D70E17">
      <w:pPr>
        <w:pStyle w:val="Akapitzlist"/>
        <w:numPr>
          <w:ilvl w:val="1"/>
          <w:numId w:val="71"/>
        </w:numPr>
        <w:spacing w:line="276" w:lineRule="auto"/>
        <w:ind w:left="993" w:hanging="426"/>
        <w:contextualSpacing/>
        <w:jc w:val="both"/>
        <w:rPr>
          <w:bCs/>
          <w:sz w:val="22"/>
          <w:szCs w:val="22"/>
        </w:rPr>
      </w:pPr>
      <w:r w:rsidRPr="00AB5049">
        <w:rPr>
          <w:bCs/>
          <w:sz w:val="22"/>
          <w:szCs w:val="22"/>
          <w:lang w:eastAsia="en-US"/>
        </w:rPr>
        <w:t>Wykonawca może również przekazywać wizualizacje faktur w formie papierowej (np. w</w:t>
      </w:r>
      <w:r w:rsidR="00F93245">
        <w:rPr>
          <w:bCs/>
          <w:sz w:val="22"/>
          <w:szCs w:val="22"/>
          <w:lang w:eastAsia="en-US"/>
        </w:rPr>
        <w:t> </w:t>
      </w:r>
      <w:r w:rsidRPr="00AB5049">
        <w:rPr>
          <w:bCs/>
          <w:sz w:val="22"/>
          <w:szCs w:val="22"/>
          <w:lang w:eastAsia="en-US"/>
        </w:rPr>
        <w:t xml:space="preserve">razie pojawienia się przejściowych problemów technicznych) i doręczać je na adres siedziby Zamawiającego. Powyższe znajdzie zastosowanie odpowiednio w przypadku awarii całkowitej </w:t>
      </w:r>
      <w:proofErr w:type="spellStart"/>
      <w:r w:rsidRPr="00AB5049">
        <w:rPr>
          <w:bCs/>
          <w:sz w:val="22"/>
          <w:szCs w:val="22"/>
          <w:lang w:eastAsia="en-US"/>
        </w:rPr>
        <w:t>KSeF</w:t>
      </w:r>
      <w:proofErr w:type="spellEnd"/>
      <w:r w:rsidRPr="00AB5049">
        <w:rPr>
          <w:bCs/>
          <w:sz w:val="22"/>
          <w:szCs w:val="22"/>
          <w:lang w:eastAsia="en-US"/>
        </w:rPr>
        <w:t>.</w:t>
      </w:r>
    </w:p>
    <w:p w14:paraId="53028443" w14:textId="7CFD7EAF" w:rsidR="004F37B4" w:rsidRPr="00AB5049" w:rsidRDefault="004F37B4" w:rsidP="00AB5049">
      <w:pPr>
        <w:pStyle w:val="Akapitzlist"/>
        <w:numPr>
          <w:ilvl w:val="0"/>
          <w:numId w:val="71"/>
        </w:numPr>
        <w:autoSpaceDE w:val="0"/>
        <w:autoSpaceDN w:val="0"/>
        <w:ind w:left="709"/>
        <w:contextualSpacing/>
        <w:jc w:val="both"/>
        <w:rPr>
          <w:sz w:val="22"/>
          <w:szCs w:val="22"/>
          <w:lang w:eastAsia="pl-PL"/>
        </w:rPr>
      </w:pPr>
      <w:r w:rsidRPr="00AB5049">
        <w:rPr>
          <w:sz w:val="22"/>
          <w:szCs w:val="22"/>
          <w:lang w:eastAsia="pl-PL"/>
        </w:rPr>
        <w:t>Przelew wierzytelności Wykonawcy wynikający z niniejszej umowy nie może nastąpić bez zgody Zamawiającego.</w:t>
      </w:r>
    </w:p>
    <w:p w14:paraId="14A971EA" w14:textId="77777777" w:rsidR="00DC1FAE" w:rsidRPr="00AB5049" w:rsidRDefault="00690EDA" w:rsidP="00D22D1E">
      <w:pPr>
        <w:widowControl w:val="0"/>
        <w:tabs>
          <w:tab w:val="left" w:pos="9088"/>
        </w:tabs>
        <w:suppressAutoHyphens w:val="0"/>
        <w:ind w:left="284" w:hanging="284"/>
        <w:jc w:val="center"/>
        <w:rPr>
          <w:b/>
          <w:bCs/>
          <w:sz w:val="22"/>
          <w:szCs w:val="22"/>
        </w:rPr>
      </w:pPr>
      <w:r w:rsidRPr="00AB5049">
        <w:rPr>
          <w:b/>
          <w:bCs/>
          <w:sz w:val="22"/>
          <w:szCs w:val="22"/>
        </w:rPr>
        <w:t>§ 4.</w:t>
      </w:r>
    </w:p>
    <w:p w14:paraId="4383E8C9" w14:textId="77777777" w:rsidR="00690EDA" w:rsidRPr="00AB5049" w:rsidRDefault="00D22D1E" w:rsidP="00D22D1E">
      <w:pPr>
        <w:widowControl w:val="0"/>
        <w:tabs>
          <w:tab w:val="left" w:pos="9088"/>
        </w:tabs>
        <w:suppressAutoHyphens w:val="0"/>
        <w:ind w:left="284" w:hanging="284"/>
        <w:jc w:val="center"/>
        <w:rPr>
          <w:b/>
          <w:bCs/>
          <w:sz w:val="22"/>
          <w:szCs w:val="22"/>
        </w:rPr>
      </w:pPr>
      <w:r w:rsidRPr="00AB5049">
        <w:rPr>
          <w:b/>
          <w:bCs/>
          <w:sz w:val="22"/>
          <w:szCs w:val="22"/>
        </w:rPr>
        <w:t>Obowiązki Zamawiającego</w:t>
      </w:r>
    </w:p>
    <w:p w14:paraId="36864B80" w14:textId="77777777" w:rsidR="00D22D1E" w:rsidRPr="00AB5049" w:rsidRDefault="00D22D1E">
      <w:pPr>
        <w:widowControl w:val="0"/>
        <w:numPr>
          <w:ilvl w:val="0"/>
          <w:numId w:val="2"/>
        </w:numPr>
        <w:suppressAutoHyphens w:val="0"/>
        <w:ind w:left="284" w:hanging="284"/>
        <w:jc w:val="both"/>
        <w:rPr>
          <w:sz w:val="22"/>
          <w:szCs w:val="22"/>
        </w:rPr>
      </w:pPr>
      <w:bookmarkStart w:id="9" w:name="_Hlk63243705"/>
      <w:r w:rsidRPr="00AB5049">
        <w:rPr>
          <w:sz w:val="22"/>
          <w:szCs w:val="22"/>
        </w:rPr>
        <w:t>Zamawiający zobowiązany jest do współdziałani</w:t>
      </w:r>
      <w:r w:rsidR="0036372B" w:rsidRPr="00AB5049">
        <w:rPr>
          <w:sz w:val="22"/>
          <w:szCs w:val="22"/>
        </w:rPr>
        <w:t>a z Wykonawcą przy wykonywaniu u</w:t>
      </w:r>
      <w:r w:rsidRPr="00AB5049">
        <w:rPr>
          <w:sz w:val="22"/>
          <w:szCs w:val="22"/>
        </w:rPr>
        <w:t>mowy w</w:t>
      </w:r>
      <w:r w:rsidR="009D312E" w:rsidRPr="00AB5049">
        <w:rPr>
          <w:sz w:val="22"/>
          <w:szCs w:val="22"/>
        </w:rPr>
        <w:t> </w:t>
      </w:r>
      <w:r w:rsidRPr="00AB5049">
        <w:rPr>
          <w:sz w:val="22"/>
          <w:szCs w:val="22"/>
        </w:rPr>
        <w:t>celu należytej realizacji zamówienia.</w:t>
      </w:r>
    </w:p>
    <w:p w14:paraId="590B373A" w14:textId="77777777" w:rsidR="00844C9C" w:rsidRPr="00AB5049" w:rsidRDefault="00844C9C">
      <w:pPr>
        <w:widowControl w:val="0"/>
        <w:numPr>
          <w:ilvl w:val="0"/>
          <w:numId w:val="2"/>
        </w:numPr>
        <w:suppressAutoHyphens w:val="0"/>
        <w:ind w:left="284" w:hanging="284"/>
        <w:jc w:val="both"/>
        <w:rPr>
          <w:sz w:val="22"/>
          <w:szCs w:val="22"/>
        </w:rPr>
      </w:pPr>
      <w:r w:rsidRPr="00AB5049">
        <w:rPr>
          <w:sz w:val="22"/>
          <w:szCs w:val="22"/>
        </w:rPr>
        <w:t>Przed rozpoczęciem robót Zamawiający przekaże bezpłatnie Wykonawcy dokumentacj</w:t>
      </w:r>
      <w:r w:rsidR="006E4FBF" w:rsidRPr="00AB5049">
        <w:rPr>
          <w:sz w:val="22"/>
          <w:szCs w:val="22"/>
        </w:rPr>
        <w:t>ę</w:t>
      </w:r>
      <w:r w:rsidR="00CF3E4B" w:rsidRPr="00AB5049">
        <w:rPr>
          <w:sz w:val="22"/>
          <w:szCs w:val="22"/>
        </w:rPr>
        <w:t xml:space="preserve"> </w:t>
      </w:r>
      <w:r w:rsidR="006E4FBF" w:rsidRPr="00AB5049">
        <w:rPr>
          <w:sz w:val="22"/>
          <w:szCs w:val="22"/>
        </w:rPr>
        <w:t xml:space="preserve">projektową </w:t>
      </w:r>
      <w:r w:rsidR="0036372B" w:rsidRPr="00AB5049">
        <w:rPr>
          <w:sz w:val="22"/>
          <w:szCs w:val="22"/>
        </w:rPr>
        <w:t xml:space="preserve">i </w:t>
      </w:r>
      <w:proofErr w:type="spellStart"/>
      <w:r w:rsidR="0036372B" w:rsidRPr="00AB5049">
        <w:rPr>
          <w:sz w:val="22"/>
          <w:szCs w:val="22"/>
        </w:rPr>
        <w:t>STWiORB</w:t>
      </w:r>
      <w:proofErr w:type="spellEnd"/>
      <w:r w:rsidR="00CF3E4B" w:rsidRPr="00AB5049">
        <w:rPr>
          <w:sz w:val="22"/>
          <w:szCs w:val="22"/>
        </w:rPr>
        <w:t xml:space="preserve"> </w:t>
      </w:r>
      <w:r w:rsidR="006E4FBF" w:rsidRPr="00AB5049">
        <w:rPr>
          <w:sz w:val="22"/>
          <w:szCs w:val="22"/>
        </w:rPr>
        <w:t xml:space="preserve">w </w:t>
      </w:r>
      <w:r w:rsidRPr="00AB5049">
        <w:rPr>
          <w:sz w:val="22"/>
          <w:szCs w:val="22"/>
        </w:rPr>
        <w:t>wersji papierowej i elektronicznej.</w:t>
      </w:r>
    </w:p>
    <w:p w14:paraId="1E52A216" w14:textId="77777777" w:rsidR="000D0093" w:rsidRPr="009E6197" w:rsidRDefault="00844C9C">
      <w:pPr>
        <w:widowControl w:val="0"/>
        <w:numPr>
          <w:ilvl w:val="0"/>
          <w:numId w:val="2"/>
        </w:numPr>
        <w:suppressAutoHyphens w:val="0"/>
        <w:ind w:left="284" w:hanging="284"/>
        <w:jc w:val="both"/>
        <w:rPr>
          <w:sz w:val="22"/>
          <w:szCs w:val="22"/>
        </w:rPr>
      </w:pPr>
      <w:r w:rsidRPr="00AB5049">
        <w:rPr>
          <w:sz w:val="22"/>
          <w:szCs w:val="22"/>
        </w:rPr>
        <w:t xml:space="preserve">Dokumentacja projektowa stanowi własność Zamawiającego i może być wykorzystana </w:t>
      </w:r>
      <w:r w:rsidR="0036372B" w:rsidRPr="00AB5049">
        <w:rPr>
          <w:sz w:val="22"/>
          <w:szCs w:val="22"/>
        </w:rPr>
        <w:t>przez</w:t>
      </w:r>
      <w:r w:rsidR="0036372B" w:rsidRPr="009E6197">
        <w:rPr>
          <w:sz w:val="22"/>
          <w:szCs w:val="22"/>
        </w:rPr>
        <w:t xml:space="preserve"> </w:t>
      </w:r>
      <w:r w:rsidR="0036372B" w:rsidRPr="009E6197">
        <w:rPr>
          <w:sz w:val="22"/>
          <w:szCs w:val="22"/>
        </w:rPr>
        <w:lastRenderedPageBreak/>
        <w:t xml:space="preserve">Wykonawcę </w:t>
      </w:r>
      <w:r w:rsidRPr="009E6197">
        <w:rPr>
          <w:sz w:val="22"/>
          <w:szCs w:val="22"/>
        </w:rPr>
        <w:t>wyłącznie w celu wykonania przedmiotu umowy zgodnie z przeznaczeniem</w:t>
      </w:r>
      <w:r w:rsidR="0036372B" w:rsidRPr="009E6197">
        <w:rPr>
          <w:sz w:val="22"/>
          <w:szCs w:val="22"/>
        </w:rPr>
        <w:t>.</w:t>
      </w:r>
    </w:p>
    <w:p w14:paraId="6320DCB0" w14:textId="77777777" w:rsidR="00844C9C" w:rsidRPr="009E6197" w:rsidRDefault="00844C9C">
      <w:pPr>
        <w:widowControl w:val="0"/>
        <w:numPr>
          <w:ilvl w:val="0"/>
          <w:numId w:val="2"/>
        </w:numPr>
        <w:suppressAutoHyphens w:val="0"/>
        <w:ind w:left="284" w:hanging="284"/>
        <w:jc w:val="both"/>
        <w:rPr>
          <w:sz w:val="22"/>
          <w:szCs w:val="22"/>
        </w:rPr>
      </w:pPr>
      <w:r w:rsidRPr="009E6197">
        <w:rPr>
          <w:sz w:val="22"/>
          <w:szCs w:val="22"/>
        </w:rPr>
        <w:t>Zamawiający jest zobowiązany do:</w:t>
      </w:r>
    </w:p>
    <w:p w14:paraId="7EBF3CB3" w14:textId="77777777" w:rsidR="00844C9C" w:rsidRPr="009E6197" w:rsidRDefault="00844C9C">
      <w:pPr>
        <w:widowControl w:val="0"/>
        <w:numPr>
          <w:ilvl w:val="0"/>
          <w:numId w:val="20"/>
        </w:numPr>
        <w:suppressAutoHyphens w:val="0"/>
        <w:ind w:left="567" w:hanging="283"/>
        <w:jc w:val="both"/>
        <w:rPr>
          <w:sz w:val="22"/>
          <w:szCs w:val="22"/>
        </w:rPr>
      </w:pPr>
      <w:r w:rsidRPr="009E6197">
        <w:rPr>
          <w:sz w:val="22"/>
          <w:szCs w:val="22"/>
        </w:rPr>
        <w:t>ustanowienia nadzoru inwestorskiego i nadzoru autorskiego (</w:t>
      </w:r>
      <w:r w:rsidRPr="009E6197">
        <w:rPr>
          <w:i/>
          <w:sz w:val="22"/>
          <w:szCs w:val="22"/>
        </w:rPr>
        <w:t>jeżeli jest wymagany</w:t>
      </w:r>
      <w:r w:rsidR="0036372B" w:rsidRPr="009E6197">
        <w:rPr>
          <w:sz w:val="22"/>
          <w:szCs w:val="22"/>
        </w:rPr>
        <w:t>);</w:t>
      </w:r>
    </w:p>
    <w:p w14:paraId="0988AD65" w14:textId="77777777" w:rsidR="00844C9C" w:rsidRPr="009E6197" w:rsidRDefault="00844C9C">
      <w:pPr>
        <w:widowControl w:val="0"/>
        <w:numPr>
          <w:ilvl w:val="0"/>
          <w:numId w:val="20"/>
        </w:numPr>
        <w:suppressAutoHyphens w:val="0"/>
        <w:ind w:left="567" w:hanging="283"/>
        <w:jc w:val="both"/>
        <w:rPr>
          <w:sz w:val="22"/>
          <w:szCs w:val="22"/>
        </w:rPr>
      </w:pPr>
      <w:r w:rsidRPr="009E6197">
        <w:rPr>
          <w:sz w:val="22"/>
          <w:szCs w:val="22"/>
        </w:rPr>
        <w:t>protokolarnego przekazania Wykonawcy t</w:t>
      </w:r>
      <w:r w:rsidR="0036372B" w:rsidRPr="009E6197">
        <w:rPr>
          <w:sz w:val="22"/>
          <w:szCs w:val="22"/>
        </w:rPr>
        <w:t>erenu budowy;</w:t>
      </w:r>
    </w:p>
    <w:p w14:paraId="5B70B3A9" w14:textId="77777777" w:rsidR="000D0093" w:rsidRPr="009E6197" w:rsidRDefault="00844C9C">
      <w:pPr>
        <w:widowControl w:val="0"/>
        <w:numPr>
          <w:ilvl w:val="0"/>
          <w:numId w:val="20"/>
        </w:numPr>
        <w:suppressAutoHyphens w:val="0"/>
        <w:ind w:left="567" w:hanging="283"/>
        <w:jc w:val="both"/>
        <w:rPr>
          <w:sz w:val="22"/>
          <w:szCs w:val="22"/>
        </w:rPr>
      </w:pPr>
      <w:r w:rsidRPr="009E6197">
        <w:rPr>
          <w:sz w:val="22"/>
          <w:szCs w:val="22"/>
        </w:rPr>
        <w:t>przekazania Wykonawcy dziennika budowy w d</w:t>
      </w:r>
      <w:r w:rsidR="0036372B" w:rsidRPr="009E6197">
        <w:rPr>
          <w:sz w:val="22"/>
          <w:szCs w:val="22"/>
        </w:rPr>
        <w:t>niu protokolarnego przekazania t</w:t>
      </w:r>
      <w:r w:rsidRPr="009E6197">
        <w:rPr>
          <w:sz w:val="22"/>
          <w:szCs w:val="22"/>
        </w:rPr>
        <w:t>erenu budo</w:t>
      </w:r>
      <w:r w:rsidR="0036372B" w:rsidRPr="009E6197">
        <w:rPr>
          <w:sz w:val="22"/>
          <w:szCs w:val="22"/>
        </w:rPr>
        <w:t>wy;</w:t>
      </w:r>
    </w:p>
    <w:p w14:paraId="0DA94E89" w14:textId="77777777" w:rsidR="00844C9C" w:rsidRPr="009E6197" w:rsidRDefault="000D0093">
      <w:pPr>
        <w:widowControl w:val="0"/>
        <w:numPr>
          <w:ilvl w:val="0"/>
          <w:numId w:val="20"/>
        </w:numPr>
        <w:suppressAutoHyphens w:val="0"/>
        <w:ind w:left="567" w:hanging="283"/>
        <w:jc w:val="both"/>
        <w:rPr>
          <w:sz w:val="22"/>
          <w:szCs w:val="22"/>
        </w:rPr>
      </w:pPr>
      <w:r w:rsidRPr="009E6197">
        <w:rPr>
          <w:sz w:val="22"/>
          <w:szCs w:val="22"/>
        </w:rPr>
        <w:t>terminowej zapłaty wynagrodzenia należnego Wykonawcy za wykonanie przedmiotu umowy</w:t>
      </w:r>
      <w:r w:rsidR="0036372B" w:rsidRPr="009E6197">
        <w:rPr>
          <w:sz w:val="22"/>
          <w:szCs w:val="22"/>
        </w:rPr>
        <w:t>;</w:t>
      </w:r>
    </w:p>
    <w:p w14:paraId="3336A614" w14:textId="77777777" w:rsidR="00844C9C" w:rsidRPr="009E6197" w:rsidRDefault="00844C9C">
      <w:pPr>
        <w:widowControl w:val="0"/>
        <w:numPr>
          <w:ilvl w:val="0"/>
          <w:numId w:val="20"/>
        </w:numPr>
        <w:suppressAutoHyphens w:val="0"/>
        <w:ind w:left="567" w:hanging="283"/>
        <w:jc w:val="both"/>
        <w:rPr>
          <w:sz w:val="22"/>
          <w:szCs w:val="22"/>
        </w:rPr>
      </w:pPr>
      <w:r w:rsidRPr="009E6197">
        <w:rPr>
          <w:sz w:val="22"/>
          <w:szCs w:val="22"/>
        </w:rPr>
        <w:t>terminowego przystępowani</w:t>
      </w:r>
      <w:r w:rsidR="0036372B" w:rsidRPr="009E6197">
        <w:rPr>
          <w:sz w:val="22"/>
          <w:szCs w:val="22"/>
        </w:rPr>
        <w:t>a do odbiorów robót budowlanych;</w:t>
      </w:r>
    </w:p>
    <w:p w14:paraId="528E0B9B" w14:textId="1D97E369" w:rsidR="00844C9C" w:rsidRPr="009E6197" w:rsidRDefault="0036372B">
      <w:pPr>
        <w:widowControl w:val="0"/>
        <w:numPr>
          <w:ilvl w:val="0"/>
          <w:numId w:val="20"/>
        </w:numPr>
        <w:suppressAutoHyphens w:val="0"/>
        <w:ind w:left="567" w:hanging="283"/>
        <w:jc w:val="both"/>
        <w:rPr>
          <w:sz w:val="22"/>
          <w:szCs w:val="22"/>
        </w:rPr>
      </w:pPr>
      <w:r w:rsidRPr="009E6197">
        <w:rPr>
          <w:sz w:val="22"/>
          <w:szCs w:val="22"/>
        </w:rPr>
        <w:t>dokonania</w:t>
      </w:r>
      <w:r w:rsidR="00962186" w:rsidRPr="009E6197">
        <w:rPr>
          <w:sz w:val="22"/>
          <w:szCs w:val="22"/>
        </w:rPr>
        <w:t xml:space="preserve"> odbioru wykonanych robót budowlanych na zasadach określonych w niniejszej umow</w:t>
      </w:r>
      <w:r w:rsidR="006E4FBF" w:rsidRPr="009E6197">
        <w:rPr>
          <w:sz w:val="22"/>
          <w:szCs w:val="22"/>
        </w:rPr>
        <w:t>ie w tym</w:t>
      </w:r>
      <w:r w:rsidR="000D0093" w:rsidRPr="009E6197">
        <w:rPr>
          <w:sz w:val="22"/>
          <w:szCs w:val="22"/>
        </w:rPr>
        <w:t>:</w:t>
      </w:r>
      <w:r w:rsidR="00DD0F08">
        <w:rPr>
          <w:sz w:val="22"/>
          <w:szCs w:val="22"/>
        </w:rPr>
        <w:t xml:space="preserve"> odbiorów częściowych, </w:t>
      </w:r>
      <w:r w:rsidR="006E21D6" w:rsidRPr="009E6197">
        <w:rPr>
          <w:sz w:val="22"/>
          <w:szCs w:val="22"/>
        </w:rPr>
        <w:t xml:space="preserve">odbioru </w:t>
      </w:r>
      <w:r w:rsidR="00844C9C" w:rsidRPr="009E6197">
        <w:rPr>
          <w:sz w:val="22"/>
          <w:szCs w:val="22"/>
        </w:rPr>
        <w:t>końcowego całości robót</w:t>
      </w:r>
      <w:r w:rsidR="000D0093" w:rsidRPr="009E6197">
        <w:rPr>
          <w:sz w:val="22"/>
          <w:szCs w:val="22"/>
        </w:rPr>
        <w:t xml:space="preserve">, </w:t>
      </w:r>
      <w:r w:rsidRPr="009E6197">
        <w:rPr>
          <w:sz w:val="22"/>
          <w:szCs w:val="22"/>
        </w:rPr>
        <w:t>odbiorów</w:t>
      </w:r>
      <w:r w:rsidR="00CF3E4B">
        <w:rPr>
          <w:sz w:val="22"/>
          <w:szCs w:val="22"/>
        </w:rPr>
        <w:t xml:space="preserve"> </w:t>
      </w:r>
      <w:r w:rsidR="00844C9C" w:rsidRPr="009E6197">
        <w:rPr>
          <w:sz w:val="22"/>
          <w:szCs w:val="22"/>
        </w:rPr>
        <w:t>gwarancyjnych</w:t>
      </w:r>
      <w:r w:rsidR="000D0093" w:rsidRPr="009E6197">
        <w:rPr>
          <w:sz w:val="22"/>
          <w:szCs w:val="22"/>
        </w:rPr>
        <w:t xml:space="preserve">, </w:t>
      </w:r>
      <w:r w:rsidR="006E21D6" w:rsidRPr="009E6197">
        <w:rPr>
          <w:sz w:val="22"/>
          <w:szCs w:val="22"/>
        </w:rPr>
        <w:t>odbioru</w:t>
      </w:r>
      <w:r w:rsidR="00C85471">
        <w:rPr>
          <w:sz w:val="22"/>
          <w:szCs w:val="22"/>
        </w:rPr>
        <w:t xml:space="preserve"> </w:t>
      </w:r>
      <w:r w:rsidR="00844C9C" w:rsidRPr="009E6197">
        <w:rPr>
          <w:sz w:val="22"/>
          <w:szCs w:val="22"/>
        </w:rPr>
        <w:t>ostatecznego.</w:t>
      </w:r>
    </w:p>
    <w:p w14:paraId="2E6017F2" w14:textId="77777777" w:rsidR="007175B1" w:rsidRDefault="00844C9C">
      <w:pPr>
        <w:widowControl w:val="0"/>
        <w:numPr>
          <w:ilvl w:val="0"/>
          <w:numId w:val="2"/>
        </w:numPr>
        <w:suppressAutoHyphens w:val="0"/>
        <w:ind w:left="284" w:hanging="284"/>
        <w:jc w:val="both"/>
        <w:rPr>
          <w:sz w:val="22"/>
          <w:szCs w:val="22"/>
        </w:rPr>
      </w:pPr>
      <w:r w:rsidRPr="009E6197">
        <w:rPr>
          <w:sz w:val="22"/>
          <w:szCs w:val="22"/>
        </w:rPr>
        <w:t>Odbiorów robót ulegających zakryciu i zanikających dokonuje w imieniu Zamawiającego inspektor nadzoru inwestorskiego.</w:t>
      </w:r>
    </w:p>
    <w:p w14:paraId="76E46435" w14:textId="77777777" w:rsidR="008E4305" w:rsidRPr="006C070D" w:rsidRDefault="008E4305" w:rsidP="008E4305">
      <w:pPr>
        <w:pStyle w:val="Akapitzlist"/>
        <w:numPr>
          <w:ilvl w:val="0"/>
          <w:numId w:val="2"/>
        </w:numPr>
        <w:suppressAutoHyphens w:val="0"/>
        <w:ind w:left="284" w:hanging="284"/>
        <w:jc w:val="both"/>
        <w:rPr>
          <w:sz w:val="20"/>
          <w:szCs w:val="18"/>
          <w:lang w:eastAsia="en-US"/>
        </w:rPr>
      </w:pPr>
      <w:r w:rsidRPr="006C070D">
        <w:rPr>
          <w:sz w:val="22"/>
          <w:szCs w:val="18"/>
        </w:rPr>
        <w:t>Zamawiający (w przypadku konieczności) przekaże Wykonawcy pełnomocnictwo do reprezentowania i występowania w imieniu i na rzecz Zamawiającego przed właściwymi organami, urzędami i instytucjami w postępowaniach administracyjnych w sprawach związanych z wykonaniem przedmiotu niniejszej umowy.</w:t>
      </w:r>
    </w:p>
    <w:p w14:paraId="37836233" w14:textId="77777777" w:rsidR="00760B65" w:rsidRPr="009E6197" w:rsidRDefault="00760B65" w:rsidP="00760B65">
      <w:pPr>
        <w:widowControl w:val="0"/>
        <w:suppressAutoHyphens w:val="0"/>
        <w:ind w:left="284"/>
        <w:jc w:val="both"/>
        <w:rPr>
          <w:sz w:val="22"/>
          <w:szCs w:val="22"/>
        </w:rPr>
      </w:pPr>
    </w:p>
    <w:bookmarkEnd w:id="9"/>
    <w:p w14:paraId="465B1CB6" w14:textId="77777777" w:rsidR="006E21D6" w:rsidRPr="009E6197" w:rsidRDefault="00690EDA" w:rsidP="00747D57">
      <w:pPr>
        <w:widowControl w:val="0"/>
        <w:suppressAutoHyphens w:val="0"/>
        <w:jc w:val="center"/>
        <w:rPr>
          <w:b/>
          <w:bCs/>
          <w:sz w:val="22"/>
          <w:szCs w:val="22"/>
        </w:rPr>
      </w:pPr>
      <w:r w:rsidRPr="009E6197">
        <w:rPr>
          <w:b/>
          <w:bCs/>
          <w:sz w:val="22"/>
          <w:szCs w:val="22"/>
        </w:rPr>
        <w:t>§ 5</w:t>
      </w:r>
      <w:r w:rsidR="00747D57" w:rsidRPr="009E6197">
        <w:rPr>
          <w:b/>
          <w:bCs/>
          <w:sz w:val="22"/>
          <w:szCs w:val="22"/>
        </w:rPr>
        <w:t>.</w:t>
      </w:r>
    </w:p>
    <w:p w14:paraId="30695852" w14:textId="77777777" w:rsidR="00690EDA" w:rsidRPr="009E6197" w:rsidRDefault="00747D57" w:rsidP="00747D57">
      <w:pPr>
        <w:widowControl w:val="0"/>
        <w:suppressAutoHyphens w:val="0"/>
        <w:jc w:val="center"/>
        <w:rPr>
          <w:sz w:val="22"/>
          <w:szCs w:val="22"/>
        </w:rPr>
      </w:pPr>
      <w:r w:rsidRPr="009E6197">
        <w:rPr>
          <w:b/>
          <w:bCs/>
          <w:sz w:val="22"/>
          <w:szCs w:val="22"/>
        </w:rPr>
        <w:t>Obowiązki Wykonawcy</w:t>
      </w:r>
    </w:p>
    <w:p w14:paraId="546E1256" w14:textId="25F92729" w:rsidR="00747D57" w:rsidRPr="009E6197" w:rsidRDefault="00747D57">
      <w:pPr>
        <w:keepNext/>
        <w:numPr>
          <w:ilvl w:val="0"/>
          <w:numId w:val="21"/>
        </w:numPr>
        <w:tabs>
          <w:tab w:val="left" w:pos="284"/>
        </w:tabs>
        <w:suppressAutoHyphens w:val="0"/>
        <w:ind w:left="284" w:hanging="284"/>
        <w:jc w:val="both"/>
        <w:rPr>
          <w:bCs/>
          <w:sz w:val="22"/>
          <w:szCs w:val="22"/>
        </w:rPr>
      </w:pPr>
      <w:r w:rsidRPr="009E6197">
        <w:rPr>
          <w:bCs/>
          <w:sz w:val="22"/>
          <w:szCs w:val="22"/>
        </w:rPr>
        <w:t>Wykonawca ma obowiązek wykonywania przedmiotu umowy z należytą starannością zgodnie z umową, ofertą, dokumentacją projektową,</w:t>
      </w:r>
      <w:r w:rsidR="00CF3E4B">
        <w:rPr>
          <w:bCs/>
          <w:sz w:val="22"/>
          <w:szCs w:val="22"/>
        </w:rPr>
        <w:t xml:space="preserve"> </w:t>
      </w:r>
      <w:proofErr w:type="spellStart"/>
      <w:r w:rsidR="0039450D" w:rsidRPr="009E6197">
        <w:rPr>
          <w:bCs/>
          <w:sz w:val="22"/>
          <w:szCs w:val="22"/>
        </w:rPr>
        <w:t>STWiORB</w:t>
      </w:r>
      <w:proofErr w:type="spellEnd"/>
      <w:r w:rsidR="0039450D" w:rsidRPr="009E6197">
        <w:rPr>
          <w:bCs/>
          <w:sz w:val="22"/>
          <w:szCs w:val="22"/>
        </w:rPr>
        <w:t>,</w:t>
      </w:r>
      <w:r w:rsidRPr="009E6197">
        <w:rPr>
          <w:bCs/>
          <w:sz w:val="22"/>
          <w:szCs w:val="22"/>
        </w:rPr>
        <w:t xml:space="preserve"> poleceniami inspektora nadzoru inwestorskiego, zasadami wiedzy technicznej oraz przepisami prawa powszechnie obowiązującego. </w:t>
      </w:r>
      <w:bookmarkStart w:id="10" w:name="_Hlk62633308"/>
      <w:r w:rsidRPr="009E6197">
        <w:rPr>
          <w:bCs/>
          <w:sz w:val="22"/>
          <w:szCs w:val="22"/>
        </w:rPr>
        <w:t>Wykonawca zobowiązany jest do współdziałania z</w:t>
      </w:r>
      <w:r w:rsidR="0039450D" w:rsidRPr="009E6197">
        <w:rPr>
          <w:bCs/>
          <w:sz w:val="22"/>
          <w:szCs w:val="22"/>
        </w:rPr>
        <w:t xml:space="preserve"> Zamawiającym przy wykonywaniu u</w:t>
      </w:r>
      <w:r w:rsidRPr="009E6197">
        <w:rPr>
          <w:bCs/>
          <w:sz w:val="22"/>
          <w:szCs w:val="22"/>
        </w:rPr>
        <w:t>mowy w</w:t>
      </w:r>
      <w:r w:rsidR="00360F24">
        <w:rPr>
          <w:bCs/>
          <w:sz w:val="22"/>
          <w:szCs w:val="22"/>
        </w:rPr>
        <w:t> </w:t>
      </w:r>
      <w:r w:rsidRPr="009E6197">
        <w:rPr>
          <w:bCs/>
          <w:sz w:val="22"/>
          <w:szCs w:val="22"/>
        </w:rPr>
        <w:t>celu należytej realizacji zamówienia.</w:t>
      </w:r>
      <w:bookmarkEnd w:id="10"/>
    </w:p>
    <w:p w14:paraId="1DC25133" w14:textId="77777777" w:rsidR="00747D57" w:rsidRPr="009E6197" w:rsidRDefault="00747D57">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ma obowiązek prawidłowego wykonania wszystkich prac związanych </w:t>
      </w:r>
      <w:r w:rsidR="0039450D" w:rsidRPr="009E6197">
        <w:rPr>
          <w:bCs/>
          <w:sz w:val="22"/>
          <w:szCs w:val="22"/>
        </w:rPr>
        <w:t xml:space="preserve">z realizacją przedmiotu umowy w </w:t>
      </w:r>
      <w:r w:rsidRPr="009E6197">
        <w:rPr>
          <w:bCs/>
          <w:sz w:val="22"/>
          <w:szCs w:val="22"/>
        </w:rPr>
        <w:t>zakresie umożliwiającym właściwe użytkowanie obiektu zgodnie z jego przeznaczeniem.</w:t>
      </w:r>
    </w:p>
    <w:p w14:paraId="42B1D0D8" w14:textId="77777777" w:rsidR="00747D57" w:rsidRPr="009E6197" w:rsidRDefault="00AC4D40">
      <w:pPr>
        <w:widowControl w:val="0"/>
        <w:numPr>
          <w:ilvl w:val="0"/>
          <w:numId w:val="21"/>
        </w:numPr>
        <w:tabs>
          <w:tab w:val="left" w:pos="284"/>
        </w:tabs>
        <w:suppressAutoHyphens w:val="0"/>
        <w:ind w:left="284" w:hanging="284"/>
        <w:jc w:val="both"/>
        <w:rPr>
          <w:bCs/>
          <w:sz w:val="22"/>
          <w:szCs w:val="22"/>
        </w:rPr>
      </w:pPr>
      <w:r w:rsidRPr="009E6197">
        <w:rPr>
          <w:sz w:val="22"/>
          <w:szCs w:val="22"/>
        </w:rPr>
        <w:t xml:space="preserve">Wykonawca ma obowiązek zapewnienia bezpieczeństwa mieszkańcom oraz osobom przebywającym w sąsiedztwie terenu budowy, </w:t>
      </w:r>
      <w:r w:rsidRPr="009E6197">
        <w:rPr>
          <w:sz w:val="22"/>
          <w:szCs w:val="22"/>
          <w:shd w:val="clear" w:color="auto" w:fill="FFFFFF"/>
        </w:rPr>
        <w:t>w tym bezpiecznych przejść pieszych i dojazdu do posesji sąsiadujących z pasem drogowym.</w:t>
      </w:r>
    </w:p>
    <w:p w14:paraId="3AA5B49A" w14:textId="77777777"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bCs/>
          <w:sz w:val="22"/>
          <w:szCs w:val="22"/>
        </w:rPr>
        <w:t>Wykonawca ma obowiązek opracowania i wdrożenia planu bezpieczeństwa i ochrony zdrowia zgodnie z obowiązującymi przepisami.</w:t>
      </w:r>
    </w:p>
    <w:p w14:paraId="020E5263" w14:textId="77777777"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sz w:val="22"/>
          <w:szCs w:val="22"/>
        </w:rPr>
        <w:t>Wykonawca zapewni bezpieczeństwo konstrukcji, budowli, budynków i urządzeń oraz właściwe warunki eksploatacyjne obiektu oraz obiektów zlokalizowanych w sąsiedztwie terenu budowy oraz dróg dojazdowych w tym terenie.</w:t>
      </w:r>
    </w:p>
    <w:p w14:paraId="7A7B5CA7" w14:textId="77777777" w:rsidR="00747D57" w:rsidRPr="009E6197" w:rsidRDefault="00747D57">
      <w:pPr>
        <w:widowControl w:val="0"/>
        <w:numPr>
          <w:ilvl w:val="0"/>
          <w:numId w:val="21"/>
        </w:numPr>
        <w:tabs>
          <w:tab w:val="left" w:pos="284"/>
        </w:tabs>
        <w:suppressAutoHyphens w:val="0"/>
        <w:ind w:left="284" w:hanging="284"/>
        <w:jc w:val="both"/>
        <w:rPr>
          <w:bCs/>
          <w:sz w:val="22"/>
          <w:szCs w:val="22"/>
        </w:rPr>
      </w:pPr>
      <w:r w:rsidRPr="009E6197">
        <w:rPr>
          <w:bCs/>
          <w:sz w:val="22"/>
          <w:szCs w:val="22"/>
        </w:rPr>
        <w:t>Wykonawca ponosi</w:t>
      </w:r>
      <w:r w:rsidR="0039450D" w:rsidRPr="009E6197">
        <w:rPr>
          <w:bCs/>
          <w:sz w:val="22"/>
          <w:szCs w:val="22"/>
        </w:rPr>
        <w:t xml:space="preserve"> pełną</w:t>
      </w:r>
      <w:r w:rsidRPr="009E6197">
        <w:rPr>
          <w:bCs/>
          <w:sz w:val="22"/>
          <w:szCs w:val="22"/>
        </w:rPr>
        <w:t xml:space="preserve"> odpowiedzialność na zasadach ogólnych za szkody związane z realizacją Umowy, w szczególności za utratę dóbr materialnych, uszkodzenie ciała lub śmierć osób oraz ponosi odpowiedzialność za wybrane meto</w:t>
      </w:r>
      <w:r w:rsidR="00244FF5" w:rsidRPr="009E6197">
        <w:rPr>
          <w:bCs/>
          <w:sz w:val="22"/>
          <w:szCs w:val="22"/>
        </w:rPr>
        <w:t>dy działań i bezpieczeństwo na t</w:t>
      </w:r>
      <w:r w:rsidRPr="009E6197">
        <w:rPr>
          <w:bCs/>
          <w:sz w:val="22"/>
          <w:szCs w:val="22"/>
        </w:rPr>
        <w:t>erenie budowy.</w:t>
      </w:r>
      <w:r w:rsidR="00B83FAE" w:rsidRPr="009E6197">
        <w:rPr>
          <w:bCs/>
          <w:sz w:val="22"/>
          <w:szCs w:val="22"/>
        </w:rPr>
        <w:t xml:space="preserve"> Wykonawca poniesie </w:t>
      </w:r>
      <w:r w:rsidR="0039450D" w:rsidRPr="009E6197">
        <w:rPr>
          <w:bCs/>
          <w:sz w:val="22"/>
          <w:szCs w:val="22"/>
        </w:rPr>
        <w:t xml:space="preserve">wszelkie </w:t>
      </w:r>
      <w:r w:rsidR="00B83FAE" w:rsidRPr="009E6197">
        <w:rPr>
          <w:bCs/>
          <w:sz w:val="22"/>
          <w:szCs w:val="22"/>
        </w:rPr>
        <w:t>koszty usunięcia ewentualnych uszkodzeń spowodowanych podczas wykonywania robót składających się na</w:t>
      </w:r>
      <w:r w:rsidR="0039450D" w:rsidRPr="009E6197">
        <w:rPr>
          <w:bCs/>
          <w:sz w:val="22"/>
          <w:szCs w:val="22"/>
        </w:rPr>
        <w:t xml:space="preserve"> realizację przedmiotu umowy, w </w:t>
      </w:r>
      <w:r w:rsidR="00B83FAE" w:rsidRPr="009E6197">
        <w:rPr>
          <w:bCs/>
          <w:sz w:val="22"/>
          <w:szCs w:val="22"/>
        </w:rPr>
        <w:t>tym uszkodzeń sąsiadujących obiektów budowlanych, urządzeń, sieci, instalacji (zarówno na powierzchni, jak i pod ziemią) znajdujących się na terenie budowy - na podstawie operatu sporządzonego przez rzeczoznawcę.</w:t>
      </w:r>
    </w:p>
    <w:p w14:paraId="699E77D1" w14:textId="77777777" w:rsidR="00747D57" w:rsidRPr="009E6197" w:rsidRDefault="00747D57">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ponosi </w:t>
      </w:r>
      <w:r w:rsidR="00935A00" w:rsidRPr="009E6197">
        <w:rPr>
          <w:bCs/>
          <w:sz w:val="22"/>
          <w:szCs w:val="22"/>
        </w:rPr>
        <w:t xml:space="preserve">pełną </w:t>
      </w:r>
      <w:r w:rsidRPr="009E6197">
        <w:rPr>
          <w:bCs/>
          <w:sz w:val="22"/>
          <w:szCs w:val="22"/>
        </w:rPr>
        <w:t>odpowiedzialność wobec osób trzecich za szkody i inne zdarzenia powstałe w</w:t>
      </w:r>
      <w:r w:rsidR="00CF3E4B">
        <w:rPr>
          <w:bCs/>
          <w:sz w:val="22"/>
          <w:szCs w:val="22"/>
        </w:rPr>
        <w:t xml:space="preserve"> </w:t>
      </w:r>
      <w:r w:rsidRPr="009E6197">
        <w:rPr>
          <w:bCs/>
          <w:sz w:val="22"/>
          <w:szCs w:val="22"/>
        </w:rPr>
        <w:t>związku z wykonywaniem robót budowlanych będących przedmiotem umowy, chyba że odpowiedzialnym za powstałe szkody jest Zamawiający lub osoba trzecia, za którą Zamawiający ponosi odpowiedzialność.</w:t>
      </w:r>
    </w:p>
    <w:p w14:paraId="7F677526" w14:textId="25BF529F"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będzie prowadził roboty w sposób powodujący jak najmniejsze utrudnienia w funkcjonowaniu ruchu drogowego. W celu korzystania przez mieszkańców z wjazdów i dojść do posesji Wykonawca na minimum 2 dni przed rozpoczęciem robót, powiadomi Zamawiającego oraz mieszkańców o terminie i zakresie wykonywanych robót. Wykonawca poinformuje mieszkańców </w:t>
      </w:r>
      <w:r w:rsidR="00155822">
        <w:rPr>
          <w:bCs/>
          <w:sz w:val="22"/>
          <w:szCs w:val="22"/>
        </w:rPr>
        <w:br/>
      </w:r>
      <w:r w:rsidRPr="009E6197">
        <w:rPr>
          <w:bCs/>
          <w:sz w:val="22"/>
          <w:szCs w:val="22"/>
        </w:rPr>
        <w:t>o ewentualnych przerwach w dostawie energii elektrycznej spowodowanej przebudową sieci elektroenergetycznej.</w:t>
      </w:r>
    </w:p>
    <w:p w14:paraId="3F06260B" w14:textId="77777777" w:rsidR="00747D57" w:rsidRPr="009E6197" w:rsidRDefault="00747D57">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ponosi </w:t>
      </w:r>
      <w:r w:rsidR="004B3AE5" w:rsidRPr="009E6197">
        <w:rPr>
          <w:bCs/>
          <w:sz w:val="22"/>
          <w:szCs w:val="22"/>
        </w:rPr>
        <w:t xml:space="preserve">pełną </w:t>
      </w:r>
      <w:r w:rsidRPr="009E6197">
        <w:rPr>
          <w:bCs/>
          <w:sz w:val="22"/>
          <w:szCs w:val="22"/>
        </w:rPr>
        <w:t>odpowiedzialność za jakość wykonywanych robót budowlanych oraz za jakość zasto</w:t>
      </w:r>
      <w:r w:rsidR="004B3AE5" w:rsidRPr="009E6197">
        <w:rPr>
          <w:bCs/>
          <w:sz w:val="22"/>
          <w:szCs w:val="22"/>
        </w:rPr>
        <w:t>sowanych do robót m</w:t>
      </w:r>
      <w:r w:rsidRPr="009E6197">
        <w:rPr>
          <w:bCs/>
          <w:sz w:val="22"/>
          <w:szCs w:val="22"/>
        </w:rPr>
        <w:t>ateriałów.</w:t>
      </w:r>
    </w:p>
    <w:p w14:paraId="69EE5BEB" w14:textId="77777777"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ma obowiązek angażowania odpowiedniej liczby osób, posiadających niezbędne uprawnienia, wiedzę i doświadczenie do wykonywania powierzonych im robót i innych czynności w ramach wykonania umowy, wyspecyfikowanych w umowie oraz obowiązek zapewnienia </w:t>
      </w:r>
      <w:r w:rsidRPr="009E6197">
        <w:rPr>
          <w:bCs/>
          <w:sz w:val="22"/>
          <w:szCs w:val="22"/>
        </w:rPr>
        <w:lastRenderedPageBreak/>
        <w:t>sprawnego sprzętu spełniającego wymagania norm technicznych.</w:t>
      </w:r>
    </w:p>
    <w:p w14:paraId="78494419" w14:textId="77777777"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bCs/>
          <w:sz w:val="22"/>
          <w:szCs w:val="22"/>
        </w:rPr>
        <w:t>Wykonawca jest zobowiązany także do:</w:t>
      </w:r>
    </w:p>
    <w:p w14:paraId="2DC66B58" w14:textId="77777777" w:rsidR="00AC4D4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przedstawiania na bieżąco aktualnych atestów i certyfikatów na wbudowane materiały (bezpośrednio przed wbudowaniem Wykonawca przedstawia je do akceptacji przez nadzór inwestorski);</w:t>
      </w:r>
    </w:p>
    <w:p w14:paraId="3010D6FA"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sporządzania protokołów odbioru robót zanikających;</w:t>
      </w:r>
    </w:p>
    <w:p w14:paraId="1113FDA7"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wykonania i przedstawienia na wezwanie wskaźników zagęszczenia gruntu oraz wszelkich innych badań wymaganych przez obowiązujące normy, w przypadku stwierdzenia takiej konieczności przez Zamawiającego, nadzór autorski lub nadzór inwestorski;</w:t>
      </w:r>
    </w:p>
    <w:p w14:paraId="46F6B86C"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sporządzenia badań, pomiarów, prób i sprawdzeń oraz odbioru instalacji i systemów powstałych w trakcie prowadzenia robót, w tym w zakresie wymaganym przez gestorów tych sieci;</w:t>
      </w:r>
    </w:p>
    <w:p w14:paraId="020DEF64"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sz w:val="22"/>
          <w:szCs w:val="22"/>
        </w:rPr>
        <w:t>zapewnienia na swój koszt i ryzyko nadzoru właścicielskiego gestorów sieci (w przypadku konieczności);</w:t>
      </w:r>
    </w:p>
    <w:p w14:paraId="6BA56EDF"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przygotowania i urządzenia terenu budowy, zgodnie z obowiązującymi przepisami; Wykonawca jest zobowiązany zabezpieczyć i oznakować prowadzone roboty oraz dbać o stan techniczny i prawidłowość oznakowania przez cały czas trwania realizacji robót budowlanych; Wykonawca ponosi pełną odpowiedzialność za teren budowy od chwili przejęcia terenu budowy i za wszelkie szkody wyrządzone jego działaniem lu</w:t>
      </w:r>
      <w:r w:rsidR="00FD0C9D" w:rsidRPr="009E6197">
        <w:rPr>
          <w:bCs/>
          <w:sz w:val="22"/>
          <w:szCs w:val="22"/>
        </w:rPr>
        <w:t>b zaniechaniem w związku z </w:t>
      </w:r>
      <w:r w:rsidRPr="009E6197">
        <w:rPr>
          <w:bCs/>
          <w:sz w:val="22"/>
          <w:szCs w:val="22"/>
        </w:rPr>
        <w:t>realizacją umowy, w tym szkody wyrządzone osobom trzecim;</w:t>
      </w:r>
    </w:p>
    <w:p w14:paraId="68ECF60F" w14:textId="77777777" w:rsidR="00D30A19" w:rsidRDefault="002940C0" w:rsidP="00D30A19">
      <w:pPr>
        <w:widowControl w:val="0"/>
        <w:numPr>
          <w:ilvl w:val="0"/>
          <w:numId w:val="22"/>
        </w:numPr>
        <w:tabs>
          <w:tab w:val="left" w:pos="567"/>
        </w:tabs>
        <w:suppressAutoHyphens w:val="0"/>
        <w:ind w:left="567" w:hanging="283"/>
        <w:jc w:val="both"/>
        <w:rPr>
          <w:bCs/>
          <w:sz w:val="22"/>
          <w:szCs w:val="22"/>
        </w:rPr>
      </w:pPr>
      <w:r w:rsidRPr="009E6197">
        <w:rPr>
          <w:bCs/>
          <w:sz w:val="22"/>
          <w:szCs w:val="22"/>
        </w:rPr>
        <w:t>systematycznego prowadzenia prac porządkowych w rejonie terenu budowy, w szczególności segregowania, składania i unieszkodliwienia odpadów oraz gruzu budowlanego pochodzących z rozbiórki, ich wywozu;</w:t>
      </w:r>
    </w:p>
    <w:p w14:paraId="7EACDC88" w14:textId="7FCFFB69" w:rsidR="00D30A19" w:rsidRPr="00D30A19" w:rsidRDefault="00D30A19" w:rsidP="00D30A19">
      <w:pPr>
        <w:widowControl w:val="0"/>
        <w:numPr>
          <w:ilvl w:val="0"/>
          <w:numId w:val="22"/>
        </w:numPr>
        <w:tabs>
          <w:tab w:val="left" w:pos="567"/>
        </w:tabs>
        <w:suppressAutoHyphens w:val="0"/>
        <w:ind w:left="567" w:hanging="283"/>
        <w:jc w:val="both"/>
        <w:rPr>
          <w:bCs/>
          <w:sz w:val="22"/>
          <w:szCs w:val="22"/>
        </w:rPr>
      </w:pPr>
      <w:r w:rsidRPr="00D30A19">
        <w:rPr>
          <w:rFonts w:eastAsia="Calibri"/>
          <w:bCs/>
          <w:sz w:val="22"/>
          <w:szCs w:val="22"/>
          <w:lang w:eastAsia="en-US"/>
        </w:rPr>
        <w:t>pozyskania stosownej decyzji Wojewódzkiego Konserwatora Zabytków oraz prowadzenia nadzoru archeologicznego nad pracami ziemnymi i robotami budowlanymi oraz wykonywania interwencyjnych badań archeologicznych w przypadku wykrycia obecności obiektów archeologicznych;</w:t>
      </w:r>
    </w:p>
    <w:p w14:paraId="14E266C8" w14:textId="22632C6C"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 xml:space="preserve">likwidacji terenu budowy i zaplecza własnego Wykonawcy bezzwłocznie po zakończeniu robót, lecz nie później niż </w:t>
      </w:r>
      <w:r w:rsidRPr="009E6197">
        <w:rPr>
          <w:b/>
          <w:bCs/>
          <w:sz w:val="22"/>
          <w:szCs w:val="22"/>
        </w:rPr>
        <w:t>30 dni</w:t>
      </w:r>
      <w:r w:rsidRPr="009E6197">
        <w:rPr>
          <w:bCs/>
          <w:sz w:val="22"/>
          <w:szCs w:val="22"/>
        </w:rPr>
        <w:t xml:space="preserve"> od daty dokonania odbioru końcowego;</w:t>
      </w:r>
    </w:p>
    <w:p w14:paraId="4C8DBBDB" w14:textId="74711F77" w:rsidR="002940C0" w:rsidRPr="009E6197" w:rsidRDefault="002940C0" w:rsidP="00360F24">
      <w:pPr>
        <w:widowControl w:val="0"/>
        <w:numPr>
          <w:ilvl w:val="0"/>
          <w:numId w:val="22"/>
        </w:numPr>
        <w:tabs>
          <w:tab w:val="left" w:pos="709"/>
        </w:tabs>
        <w:suppressAutoHyphens w:val="0"/>
        <w:ind w:left="709" w:hanging="425"/>
        <w:jc w:val="both"/>
        <w:rPr>
          <w:bCs/>
          <w:sz w:val="22"/>
          <w:szCs w:val="22"/>
        </w:rPr>
      </w:pPr>
      <w:r w:rsidRPr="009E6197">
        <w:rPr>
          <w:bCs/>
          <w:sz w:val="22"/>
          <w:szCs w:val="22"/>
        </w:rPr>
        <w:t xml:space="preserve">doprowadzenia do stanu pierwotnego terenów przyległych (m.in. </w:t>
      </w:r>
      <w:r w:rsidR="00155822">
        <w:rPr>
          <w:bCs/>
          <w:sz w:val="22"/>
          <w:szCs w:val="22"/>
        </w:rPr>
        <w:t>-+</w:t>
      </w:r>
      <w:r w:rsidRPr="009E6197">
        <w:rPr>
          <w:bCs/>
          <w:sz w:val="22"/>
          <w:szCs w:val="22"/>
        </w:rPr>
        <w:t xml:space="preserve">rozjeżdżone </w:t>
      </w:r>
      <w:r w:rsidR="00812ED7" w:rsidRPr="009E6197">
        <w:rPr>
          <w:bCs/>
          <w:sz w:val="22"/>
          <w:szCs w:val="22"/>
        </w:rPr>
        <w:t xml:space="preserve">chodniki, </w:t>
      </w:r>
      <w:r w:rsidRPr="009E6197">
        <w:rPr>
          <w:bCs/>
          <w:sz w:val="22"/>
          <w:szCs w:val="22"/>
        </w:rPr>
        <w:t>trawniki itp.) po zakończeniu robót</w:t>
      </w:r>
      <w:r w:rsidR="00B83FAE" w:rsidRPr="009E6197">
        <w:rPr>
          <w:bCs/>
          <w:sz w:val="22"/>
          <w:szCs w:val="22"/>
        </w:rPr>
        <w:t>;</w:t>
      </w:r>
    </w:p>
    <w:p w14:paraId="746C990C" w14:textId="77777777" w:rsidR="00B83FAE" w:rsidRPr="009E6197" w:rsidRDefault="00B83FAE">
      <w:pPr>
        <w:widowControl w:val="0"/>
        <w:numPr>
          <w:ilvl w:val="0"/>
          <w:numId w:val="22"/>
        </w:numPr>
        <w:tabs>
          <w:tab w:val="left" w:pos="709"/>
        </w:tabs>
        <w:suppressAutoHyphens w:val="0"/>
        <w:ind w:left="709" w:hanging="425"/>
        <w:jc w:val="both"/>
        <w:rPr>
          <w:bCs/>
          <w:sz w:val="22"/>
          <w:szCs w:val="22"/>
        </w:rPr>
      </w:pPr>
      <w:r w:rsidRPr="009E6197">
        <w:rPr>
          <w:bCs/>
          <w:sz w:val="22"/>
          <w:szCs w:val="22"/>
        </w:rPr>
        <w:t>opracowania dokumentacji powykonawczej ze wszystkimi naniesionymi w toku budowy zmianami i przekazania jej Zamawiającemu przed odbiorem końcowym przedmiotu umowy;</w:t>
      </w:r>
    </w:p>
    <w:p w14:paraId="05384F0F" w14:textId="77777777" w:rsidR="00B83FAE" w:rsidRPr="009E6197" w:rsidRDefault="00B83FAE">
      <w:pPr>
        <w:widowControl w:val="0"/>
        <w:numPr>
          <w:ilvl w:val="0"/>
          <w:numId w:val="22"/>
        </w:numPr>
        <w:tabs>
          <w:tab w:val="left" w:pos="709"/>
        </w:tabs>
        <w:suppressAutoHyphens w:val="0"/>
        <w:ind w:left="709" w:hanging="425"/>
        <w:jc w:val="both"/>
        <w:rPr>
          <w:bCs/>
          <w:sz w:val="22"/>
          <w:szCs w:val="22"/>
        </w:rPr>
      </w:pPr>
      <w:r w:rsidRPr="009E6197">
        <w:rPr>
          <w:bCs/>
          <w:sz w:val="22"/>
          <w:szCs w:val="22"/>
        </w:rPr>
        <w:t>przekazania inwentaryzacji geodezyjnej powykonawczej wraz z informacją o zgodności usytuowania obiektu budowlanego z projektem zagospodarowania działek, sporządzoną przez osobę wykonującą samodzielne funkcje w dziedzinie geodezji i kartografii oraz posiadającą odpowiednie uprawnienia zawodowe;</w:t>
      </w:r>
    </w:p>
    <w:p w14:paraId="5C3DA2ED" w14:textId="77777777" w:rsidR="00B83FAE" w:rsidRPr="009E6197" w:rsidRDefault="00B83FAE">
      <w:pPr>
        <w:widowControl w:val="0"/>
        <w:numPr>
          <w:ilvl w:val="0"/>
          <w:numId w:val="22"/>
        </w:numPr>
        <w:tabs>
          <w:tab w:val="left" w:pos="709"/>
        </w:tabs>
        <w:suppressAutoHyphens w:val="0"/>
        <w:ind w:left="709" w:hanging="425"/>
        <w:jc w:val="both"/>
        <w:rPr>
          <w:bCs/>
          <w:sz w:val="22"/>
          <w:szCs w:val="22"/>
        </w:rPr>
      </w:pPr>
      <w:r w:rsidRPr="009E6197">
        <w:rPr>
          <w:bCs/>
          <w:sz w:val="22"/>
          <w:szCs w:val="22"/>
        </w:rPr>
        <w:t>koordynowania prac realizowanych przez Podwykonawców</w:t>
      </w:r>
      <w:r w:rsidR="00C95E85" w:rsidRPr="009E6197">
        <w:rPr>
          <w:bCs/>
          <w:sz w:val="22"/>
          <w:szCs w:val="22"/>
        </w:rPr>
        <w:t xml:space="preserve"> lub dalszych Podwykonawców</w:t>
      </w:r>
      <w:r w:rsidRPr="009E6197">
        <w:rPr>
          <w:bCs/>
          <w:sz w:val="22"/>
          <w:szCs w:val="22"/>
        </w:rPr>
        <w:t>;</w:t>
      </w:r>
    </w:p>
    <w:p w14:paraId="43A04BF1" w14:textId="77777777" w:rsidR="00B83FAE" w:rsidRPr="009E6197" w:rsidRDefault="00B83FAE">
      <w:pPr>
        <w:widowControl w:val="0"/>
        <w:numPr>
          <w:ilvl w:val="0"/>
          <w:numId w:val="22"/>
        </w:numPr>
        <w:tabs>
          <w:tab w:val="left" w:pos="709"/>
        </w:tabs>
        <w:suppressAutoHyphens w:val="0"/>
        <w:ind w:left="709" w:hanging="425"/>
        <w:jc w:val="both"/>
        <w:rPr>
          <w:bCs/>
          <w:sz w:val="22"/>
          <w:szCs w:val="22"/>
        </w:rPr>
      </w:pPr>
      <w:r w:rsidRPr="009E6197">
        <w:rPr>
          <w:sz w:val="22"/>
          <w:szCs w:val="22"/>
        </w:rPr>
        <w:t>poniesienia kosztów wywozu i utylizacji odpadów, zgodnie z obowiązującymi przepisami o odpadach; Wykonawcę uznaje się za wytwórcę odpadów powstających w czasie realizacji robót budowlanych; usunięcie odpadów, ich wykorzystanie lub unieszkodliwienie są obowiązkiem Wykonawcy zgodnie zobowiązującymi przepisami o odpadach; Zamawiający nie będzie z tego tytułu ponosił żadnych kosztów w tym z tytułu opłat za gospodarcze korzystanie ze środowiska;</w:t>
      </w:r>
    </w:p>
    <w:p w14:paraId="778E4154"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rPr>
        <w:t>poniesienia kosztów wszelkich uzasadnionych prób i sprawdzeń, pozwalających na zbadanie jakości wykonanych robót budowlanych oraz przedłożenia Zamawiającemu dokumentów potwierdzających, że materiały i wyroby użyte do wykonania przedmiotu zamówienia spełniają wymogi określone w przepisach prawa polskiego (posiadają aprobaty techniczne, certyfikaty, deklarację zgodności, atesty lub świadectwa ITB dopuszczające st</w:t>
      </w:r>
      <w:r w:rsidR="00FD0C9D" w:rsidRPr="009E6197">
        <w:rPr>
          <w:sz w:val="22"/>
          <w:szCs w:val="22"/>
        </w:rPr>
        <w:t>osowanie ich w </w:t>
      </w:r>
      <w:r w:rsidRPr="009E6197">
        <w:rPr>
          <w:sz w:val="22"/>
          <w:szCs w:val="22"/>
        </w:rPr>
        <w:t>obiektach użyteczności publicznej);</w:t>
      </w:r>
    </w:p>
    <w:p w14:paraId="276D191F"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rPr>
        <w:t>poniesienia wszelkich kosztów związanych z utrzymaniem i konserwacją zaplecza budowy oraz tymczasowych obiektów na terenie budowy, w szczególności koszty energii elektrycznej, wody oraz dojazdów do terenu budowy;</w:t>
      </w:r>
    </w:p>
    <w:p w14:paraId="1F69796E"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rPr>
        <w:t xml:space="preserve">poniesienia kosztów </w:t>
      </w:r>
      <w:proofErr w:type="spellStart"/>
      <w:r w:rsidRPr="009E6197">
        <w:rPr>
          <w:sz w:val="22"/>
          <w:szCs w:val="22"/>
        </w:rPr>
        <w:t>wyłączeń</w:t>
      </w:r>
      <w:proofErr w:type="spellEnd"/>
      <w:r w:rsidRPr="009E6197">
        <w:rPr>
          <w:sz w:val="22"/>
          <w:szCs w:val="22"/>
        </w:rPr>
        <w:t xml:space="preserve"> i włączeń sieci elektroenergetycznych, telekomunikacyjnych, wodociągowych i kanalizacyjnych (jeśli wystąpią);</w:t>
      </w:r>
    </w:p>
    <w:p w14:paraId="2C642929"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rPr>
        <w:t>poniesienia kosztów odwodnienia wykopów w trakcie budowy projektowanych obiektów budowlanych (jeśli wystąpią);</w:t>
      </w:r>
    </w:p>
    <w:p w14:paraId="198BC637"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bCs/>
          <w:sz w:val="22"/>
          <w:szCs w:val="22"/>
        </w:rPr>
        <w:t>p</w:t>
      </w:r>
      <w:r w:rsidRPr="009E6197">
        <w:rPr>
          <w:sz w:val="22"/>
          <w:szCs w:val="22"/>
        </w:rPr>
        <w:t>okrycia kosztów zajęcia pasa drogowego (jeśli wystąpią);</w:t>
      </w:r>
    </w:p>
    <w:p w14:paraId="223FE7ED" w14:textId="149B3806"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bCs/>
          <w:sz w:val="22"/>
          <w:szCs w:val="22"/>
        </w:rPr>
        <w:t>p</w:t>
      </w:r>
      <w:r w:rsidRPr="009E6197">
        <w:rPr>
          <w:sz w:val="22"/>
          <w:szCs w:val="22"/>
        </w:rPr>
        <w:t>oniesienia kosztów obsługi geodezyjnej budowy, koszt</w:t>
      </w:r>
      <w:r w:rsidR="008E4305">
        <w:rPr>
          <w:sz w:val="22"/>
          <w:szCs w:val="22"/>
        </w:rPr>
        <w:t>ów</w:t>
      </w:r>
      <w:r w:rsidRPr="009E6197">
        <w:rPr>
          <w:sz w:val="22"/>
          <w:szCs w:val="22"/>
        </w:rPr>
        <w:t xml:space="preserve"> odtworzenia punktów osnowy </w:t>
      </w:r>
      <w:r w:rsidRPr="009E6197">
        <w:rPr>
          <w:sz w:val="22"/>
          <w:szCs w:val="22"/>
        </w:rPr>
        <w:lastRenderedPageBreak/>
        <w:t>geodezyjnej lub punktów określających granicę własności, geodezyjnej inwentaryzacji powykonawczej, której dwa egzemplarze należy przekazać Zamawiającemu;</w:t>
      </w:r>
    </w:p>
    <w:p w14:paraId="08B12E91"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bCs/>
          <w:sz w:val="22"/>
          <w:szCs w:val="22"/>
        </w:rPr>
        <w:t>p</w:t>
      </w:r>
      <w:r w:rsidRPr="009E6197">
        <w:rPr>
          <w:sz w:val="22"/>
          <w:szCs w:val="22"/>
        </w:rPr>
        <w:t xml:space="preserve">okrycia wszelkich kosztów związanych z dozorem budowy i ochroną mienia, zagospodarowaniem terenu budowy, w tym tymczasowe drogi technologiczne, ogrodzenia i oświetlenia terenu budowy z niezbędnymi zabezpieczeniami bhp i </w:t>
      </w:r>
      <w:proofErr w:type="spellStart"/>
      <w:r w:rsidRPr="009E6197">
        <w:rPr>
          <w:sz w:val="22"/>
          <w:szCs w:val="22"/>
        </w:rPr>
        <w:t>ppoż</w:t>
      </w:r>
      <w:proofErr w:type="spellEnd"/>
      <w:r w:rsidRPr="009E6197">
        <w:rPr>
          <w:sz w:val="22"/>
          <w:szCs w:val="22"/>
        </w:rPr>
        <w:t>, montażu tymczasowych urządzeń pomiarowych na dostawę wody i energii elektrycznej dla potrzeb terenu budowy;</w:t>
      </w:r>
    </w:p>
    <w:p w14:paraId="10541E63" w14:textId="77777777" w:rsidR="00690EDA"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shd w:val="clear" w:color="auto" w:fill="FFFFFF"/>
        </w:rPr>
        <w:t>przyjęcia technologii i organizacji robót, która nie spowoduje dewastacji obiektu oraz obiektów zlokalizowanych w sąsiedztwie terenu budowy, dróg dojazdowych oraz wykonanych robót.</w:t>
      </w:r>
    </w:p>
    <w:p w14:paraId="061E67CD" w14:textId="77777777" w:rsidR="00DB6C73" w:rsidRPr="009E6197" w:rsidRDefault="00DB6C73" w:rsidP="00224D07">
      <w:pPr>
        <w:jc w:val="both"/>
        <w:rPr>
          <w:bCs/>
          <w:sz w:val="22"/>
          <w:szCs w:val="22"/>
        </w:rPr>
      </w:pPr>
    </w:p>
    <w:p w14:paraId="5780E0EA" w14:textId="77777777" w:rsidR="00165B96" w:rsidRPr="009E6197" w:rsidRDefault="00690EDA">
      <w:pPr>
        <w:jc w:val="center"/>
        <w:rPr>
          <w:b/>
          <w:bCs/>
          <w:sz w:val="22"/>
          <w:szCs w:val="22"/>
          <w:highlight w:val="green"/>
        </w:rPr>
      </w:pPr>
      <w:r w:rsidRPr="009E6197">
        <w:rPr>
          <w:b/>
          <w:bCs/>
          <w:sz w:val="22"/>
          <w:szCs w:val="22"/>
        </w:rPr>
        <w:t>§ 6.</w:t>
      </w:r>
    </w:p>
    <w:p w14:paraId="064148C1" w14:textId="77777777" w:rsidR="00A52665" w:rsidRPr="009E6197" w:rsidRDefault="009051E5">
      <w:pPr>
        <w:jc w:val="center"/>
        <w:rPr>
          <w:sz w:val="22"/>
          <w:szCs w:val="22"/>
        </w:rPr>
      </w:pPr>
      <w:r w:rsidRPr="009E6197">
        <w:rPr>
          <w:b/>
          <w:bCs/>
          <w:sz w:val="22"/>
          <w:szCs w:val="22"/>
        </w:rPr>
        <w:t>Kierow</w:t>
      </w:r>
      <w:r w:rsidR="003C5BC8" w:rsidRPr="009E6197">
        <w:rPr>
          <w:b/>
          <w:bCs/>
          <w:sz w:val="22"/>
          <w:szCs w:val="22"/>
        </w:rPr>
        <w:t xml:space="preserve">anie robotami </w:t>
      </w:r>
      <w:r w:rsidRPr="009E6197">
        <w:rPr>
          <w:b/>
          <w:bCs/>
          <w:sz w:val="22"/>
          <w:szCs w:val="22"/>
        </w:rPr>
        <w:t>budow</w:t>
      </w:r>
      <w:r w:rsidR="003C5BC8" w:rsidRPr="009E6197">
        <w:rPr>
          <w:b/>
          <w:bCs/>
          <w:sz w:val="22"/>
          <w:szCs w:val="22"/>
        </w:rPr>
        <w:t>lanymi i nadzór inwestorski</w:t>
      </w:r>
    </w:p>
    <w:p w14:paraId="1190BC21" w14:textId="4886F71B" w:rsidR="00690EDA" w:rsidRPr="009E6197" w:rsidRDefault="004E236E">
      <w:pPr>
        <w:numPr>
          <w:ilvl w:val="0"/>
          <w:numId w:val="9"/>
        </w:numPr>
        <w:tabs>
          <w:tab w:val="left" w:pos="284"/>
        </w:tabs>
        <w:ind w:left="284" w:hanging="284"/>
        <w:jc w:val="both"/>
        <w:rPr>
          <w:sz w:val="22"/>
          <w:szCs w:val="22"/>
        </w:rPr>
      </w:pPr>
      <w:r w:rsidRPr="009E6197">
        <w:rPr>
          <w:bCs/>
          <w:sz w:val="22"/>
          <w:szCs w:val="22"/>
        </w:rPr>
        <w:t xml:space="preserve">Wykonawca </w:t>
      </w:r>
      <w:r w:rsidR="003C5BC8" w:rsidRPr="009E6197">
        <w:rPr>
          <w:bCs/>
          <w:sz w:val="22"/>
          <w:szCs w:val="22"/>
        </w:rPr>
        <w:t>ustanawia</w:t>
      </w:r>
      <w:r w:rsidR="00CF3E4B">
        <w:rPr>
          <w:bCs/>
          <w:sz w:val="22"/>
          <w:szCs w:val="22"/>
        </w:rPr>
        <w:t xml:space="preserve"> </w:t>
      </w:r>
      <w:r w:rsidR="003C5BC8" w:rsidRPr="009E6197">
        <w:rPr>
          <w:sz w:val="22"/>
          <w:szCs w:val="22"/>
        </w:rPr>
        <w:t>k</w:t>
      </w:r>
      <w:r w:rsidRPr="009E6197">
        <w:rPr>
          <w:sz w:val="22"/>
          <w:szCs w:val="22"/>
        </w:rPr>
        <w:t xml:space="preserve">ierownika budowy, który posiada uprawnienia w specjalności </w:t>
      </w:r>
      <w:r w:rsidR="00EA3DD3">
        <w:rPr>
          <w:sz w:val="22"/>
          <w:szCs w:val="22"/>
        </w:rPr>
        <w:t>instalacyjnej w zakresie sieci, instalacji i urządzeń wodno-kanalizacyjnych</w:t>
      </w:r>
      <w:r w:rsidR="000D0093" w:rsidRPr="009E6197">
        <w:rPr>
          <w:sz w:val="22"/>
          <w:szCs w:val="22"/>
        </w:rPr>
        <w:t xml:space="preserve"> </w:t>
      </w:r>
      <w:r w:rsidRPr="009E6197">
        <w:rPr>
          <w:sz w:val="22"/>
          <w:szCs w:val="22"/>
        </w:rPr>
        <w:t xml:space="preserve">lub </w:t>
      </w:r>
      <w:r w:rsidRPr="009E6197">
        <w:rPr>
          <w:sz w:val="22"/>
          <w:szCs w:val="22"/>
          <w:lang w:eastAsia="pl-PL"/>
        </w:rPr>
        <w:t>odpowiadające im ważne uprawnienia budowlane, które zostały wydane na podstawie wcześniej obowiązujących przepisów, a które uprawniają do pełnienia tej funkcji.</w:t>
      </w:r>
    </w:p>
    <w:p w14:paraId="788DF150" w14:textId="20F3F98E" w:rsidR="00B9623A" w:rsidRPr="00FC359B" w:rsidRDefault="003C5BC8">
      <w:pPr>
        <w:numPr>
          <w:ilvl w:val="0"/>
          <w:numId w:val="9"/>
        </w:numPr>
        <w:tabs>
          <w:tab w:val="left" w:pos="284"/>
        </w:tabs>
        <w:ind w:left="284" w:hanging="284"/>
        <w:jc w:val="both"/>
        <w:rPr>
          <w:sz w:val="22"/>
          <w:szCs w:val="22"/>
        </w:rPr>
      </w:pPr>
      <w:r w:rsidRPr="009E6197">
        <w:rPr>
          <w:sz w:val="22"/>
          <w:szCs w:val="22"/>
          <w:lang w:eastAsia="pl-PL"/>
        </w:rPr>
        <w:t xml:space="preserve">Kierownik budowy jest uprawniony do działania w związku z </w:t>
      </w:r>
      <w:r w:rsidRPr="00FC359B">
        <w:rPr>
          <w:sz w:val="22"/>
          <w:szCs w:val="22"/>
          <w:lang w:eastAsia="pl-PL"/>
        </w:rPr>
        <w:t>realizacją umowy w granicach określonych w art. 22 ustawy</w:t>
      </w:r>
      <w:r w:rsidR="007D2DA3" w:rsidRPr="00FC359B">
        <w:rPr>
          <w:sz w:val="22"/>
          <w:szCs w:val="22"/>
          <w:lang w:eastAsia="pl-PL"/>
        </w:rPr>
        <w:t xml:space="preserve"> z dnia 7 lipca 1994 r. Prawo budowlane (</w:t>
      </w:r>
      <w:r w:rsidR="00B9623A" w:rsidRPr="00FC359B">
        <w:rPr>
          <w:sz w:val="22"/>
          <w:szCs w:val="22"/>
          <w:lang w:eastAsia="pl-PL"/>
        </w:rPr>
        <w:t xml:space="preserve">tj. </w:t>
      </w:r>
      <w:r w:rsidR="00B9623A" w:rsidRPr="00FC359B">
        <w:rPr>
          <w:sz w:val="22"/>
          <w:szCs w:val="22"/>
        </w:rPr>
        <w:t>Dz. U. z 20</w:t>
      </w:r>
      <w:r w:rsidR="00631BAC">
        <w:rPr>
          <w:sz w:val="22"/>
          <w:szCs w:val="22"/>
        </w:rPr>
        <w:t>25</w:t>
      </w:r>
      <w:r w:rsidR="00B9623A" w:rsidRPr="00FC359B">
        <w:rPr>
          <w:sz w:val="22"/>
          <w:szCs w:val="22"/>
        </w:rPr>
        <w:t xml:space="preserve"> r. poz.</w:t>
      </w:r>
      <w:r w:rsidR="00631BAC">
        <w:rPr>
          <w:sz w:val="22"/>
          <w:szCs w:val="22"/>
        </w:rPr>
        <w:t xml:space="preserve"> 418</w:t>
      </w:r>
      <w:r w:rsidR="00EA3DD3">
        <w:rPr>
          <w:sz w:val="22"/>
          <w:szCs w:val="22"/>
        </w:rPr>
        <w:t xml:space="preserve"> z </w:t>
      </w:r>
      <w:proofErr w:type="spellStart"/>
      <w:r w:rsidR="00EA3DD3">
        <w:rPr>
          <w:sz w:val="22"/>
          <w:szCs w:val="22"/>
        </w:rPr>
        <w:t>późn</w:t>
      </w:r>
      <w:proofErr w:type="spellEnd"/>
      <w:r w:rsidR="00EA3DD3">
        <w:rPr>
          <w:sz w:val="22"/>
          <w:szCs w:val="22"/>
        </w:rPr>
        <w:t>. zm.</w:t>
      </w:r>
      <w:r w:rsidR="00B9623A" w:rsidRPr="00FC359B">
        <w:rPr>
          <w:sz w:val="22"/>
          <w:szCs w:val="22"/>
        </w:rPr>
        <w:t>).</w:t>
      </w:r>
    </w:p>
    <w:p w14:paraId="786F7428" w14:textId="77777777" w:rsidR="003C5BC8" w:rsidRPr="009E6197" w:rsidRDefault="007D2DA3">
      <w:pPr>
        <w:numPr>
          <w:ilvl w:val="0"/>
          <w:numId w:val="9"/>
        </w:numPr>
        <w:tabs>
          <w:tab w:val="left" w:pos="284"/>
        </w:tabs>
        <w:ind w:left="284" w:hanging="284"/>
        <w:jc w:val="both"/>
        <w:rPr>
          <w:sz w:val="22"/>
          <w:szCs w:val="22"/>
        </w:rPr>
      </w:pPr>
      <w:r w:rsidRPr="00FC359B">
        <w:rPr>
          <w:sz w:val="22"/>
          <w:szCs w:val="22"/>
        </w:rPr>
        <w:t>Wykonawca ma prawo do zmiany osoby pełniącej obowiązki kierownika budowy na inną osobę o kwalifikacjach co najmniej równym kwalifikacjom wymaganym</w:t>
      </w:r>
      <w:r w:rsidRPr="009E6197">
        <w:rPr>
          <w:sz w:val="22"/>
          <w:szCs w:val="22"/>
        </w:rPr>
        <w:t xml:space="preserve"> przez Zamawiającego w postępowaniu o udzielenie zamówienia publicznego prowadzącym do zawarcia umowy po poinformowaniu o zamiarze zmiany inspektora nadzoru inwestorskiego i uzyskaniu pisemnej akceptacji Zamawiającego</w:t>
      </w:r>
      <w:r w:rsidR="005A5F0D" w:rsidRPr="009E6197">
        <w:rPr>
          <w:sz w:val="22"/>
          <w:szCs w:val="22"/>
        </w:rPr>
        <w:t xml:space="preserve"> w formie dokumentowej</w:t>
      </w:r>
      <w:r w:rsidRPr="009E6197">
        <w:rPr>
          <w:sz w:val="22"/>
          <w:szCs w:val="22"/>
        </w:rPr>
        <w:t>.</w:t>
      </w:r>
    </w:p>
    <w:p w14:paraId="66C82A86" w14:textId="77777777" w:rsidR="000D16DF" w:rsidRPr="009E6197" w:rsidRDefault="000D16DF">
      <w:pPr>
        <w:numPr>
          <w:ilvl w:val="0"/>
          <w:numId w:val="9"/>
        </w:numPr>
        <w:tabs>
          <w:tab w:val="left" w:pos="284"/>
        </w:tabs>
        <w:ind w:left="284" w:hanging="284"/>
        <w:jc w:val="both"/>
        <w:rPr>
          <w:sz w:val="22"/>
          <w:szCs w:val="22"/>
        </w:rPr>
      </w:pPr>
      <w:r w:rsidRPr="009E6197">
        <w:rPr>
          <w:bCs/>
          <w:sz w:val="22"/>
          <w:szCs w:val="22"/>
        </w:rPr>
        <w:t>Wykonawca z własnej inicjatywy proponuj</w:t>
      </w:r>
      <w:r w:rsidR="00165974" w:rsidRPr="009E6197">
        <w:rPr>
          <w:bCs/>
          <w:sz w:val="22"/>
          <w:szCs w:val="22"/>
        </w:rPr>
        <w:t>e zmianę k</w:t>
      </w:r>
      <w:r w:rsidRPr="009E6197">
        <w:rPr>
          <w:bCs/>
          <w:sz w:val="22"/>
          <w:szCs w:val="22"/>
        </w:rPr>
        <w:t>ierownika budowy w następujących przypadkach:</w:t>
      </w:r>
    </w:p>
    <w:p w14:paraId="28144A98" w14:textId="77777777" w:rsidR="000D16DF" w:rsidRPr="009E6197" w:rsidRDefault="000D16DF">
      <w:pPr>
        <w:numPr>
          <w:ilvl w:val="0"/>
          <w:numId w:val="23"/>
        </w:numPr>
        <w:tabs>
          <w:tab w:val="left" w:pos="567"/>
        </w:tabs>
        <w:ind w:left="567" w:hanging="283"/>
        <w:jc w:val="both"/>
        <w:rPr>
          <w:sz w:val="22"/>
          <w:szCs w:val="22"/>
        </w:rPr>
      </w:pPr>
      <w:r w:rsidRPr="009E6197">
        <w:rPr>
          <w:bCs/>
          <w:sz w:val="22"/>
          <w:szCs w:val="22"/>
        </w:rPr>
        <w:t>śmierci, choroby lub innych zdarzeń losowych;</w:t>
      </w:r>
    </w:p>
    <w:p w14:paraId="2D7E82FC" w14:textId="77777777" w:rsidR="000D16DF" w:rsidRPr="009E6197" w:rsidRDefault="000D16DF">
      <w:pPr>
        <w:numPr>
          <w:ilvl w:val="0"/>
          <w:numId w:val="23"/>
        </w:numPr>
        <w:tabs>
          <w:tab w:val="left" w:pos="567"/>
        </w:tabs>
        <w:ind w:left="567" w:hanging="283"/>
        <w:jc w:val="both"/>
        <w:rPr>
          <w:sz w:val="22"/>
          <w:szCs w:val="22"/>
        </w:rPr>
      </w:pPr>
      <w:r w:rsidRPr="009E6197">
        <w:rPr>
          <w:bCs/>
          <w:sz w:val="22"/>
          <w:szCs w:val="22"/>
        </w:rPr>
        <w:t>jeżeli zmiana tej osoby stanie się konieczna z jakichkolwiek innych przyczyn niezależnych od Wykonawcy.</w:t>
      </w:r>
    </w:p>
    <w:p w14:paraId="6973C840" w14:textId="77777777" w:rsidR="00625924" w:rsidRPr="009E6197" w:rsidRDefault="00625924">
      <w:pPr>
        <w:numPr>
          <w:ilvl w:val="0"/>
          <w:numId w:val="9"/>
        </w:numPr>
        <w:tabs>
          <w:tab w:val="left" w:pos="284"/>
        </w:tabs>
        <w:ind w:left="284" w:hanging="284"/>
        <w:jc w:val="both"/>
        <w:rPr>
          <w:sz w:val="22"/>
          <w:szCs w:val="22"/>
        </w:rPr>
      </w:pPr>
      <w:r w:rsidRPr="009E6197">
        <w:rPr>
          <w:sz w:val="22"/>
          <w:szCs w:val="22"/>
        </w:rPr>
        <w:t>Zmiana</w:t>
      </w:r>
      <w:r w:rsidR="00CF3E4B">
        <w:rPr>
          <w:sz w:val="22"/>
          <w:szCs w:val="22"/>
        </w:rPr>
        <w:t xml:space="preserve"> </w:t>
      </w:r>
      <w:r w:rsidR="00C91774" w:rsidRPr="009E6197">
        <w:rPr>
          <w:bCs/>
          <w:sz w:val="22"/>
          <w:szCs w:val="22"/>
        </w:rPr>
        <w:t>osoby, o której mowa w ust. 1</w:t>
      </w:r>
      <w:r w:rsidR="00165974" w:rsidRPr="009E6197">
        <w:rPr>
          <w:bCs/>
          <w:sz w:val="22"/>
          <w:szCs w:val="22"/>
        </w:rPr>
        <w:t xml:space="preserve"> niniejszego paragrafu</w:t>
      </w:r>
      <w:r w:rsidR="00C91774" w:rsidRPr="009E6197">
        <w:rPr>
          <w:bCs/>
          <w:sz w:val="22"/>
          <w:szCs w:val="22"/>
        </w:rPr>
        <w:t xml:space="preserve">, nie </w:t>
      </w:r>
      <w:r w:rsidR="00165974" w:rsidRPr="009E6197">
        <w:rPr>
          <w:bCs/>
          <w:sz w:val="22"/>
          <w:szCs w:val="22"/>
        </w:rPr>
        <w:t>stanowi zmiany</w:t>
      </w:r>
      <w:r w:rsidR="00C91774" w:rsidRPr="009E6197">
        <w:rPr>
          <w:bCs/>
          <w:sz w:val="22"/>
          <w:szCs w:val="22"/>
        </w:rPr>
        <w:t xml:space="preserve"> niniejszej umowy.</w:t>
      </w:r>
    </w:p>
    <w:p w14:paraId="19D61CC3" w14:textId="77777777" w:rsidR="007D2DA3" w:rsidRPr="009E6197" w:rsidRDefault="007D2DA3">
      <w:pPr>
        <w:numPr>
          <w:ilvl w:val="0"/>
          <w:numId w:val="9"/>
        </w:numPr>
        <w:tabs>
          <w:tab w:val="left" w:pos="284"/>
        </w:tabs>
        <w:ind w:left="284" w:hanging="284"/>
        <w:jc w:val="both"/>
        <w:rPr>
          <w:sz w:val="22"/>
          <w:szCs w:val="22"/>
        </w:rPr>
      </w:pPr>
      <w:r w:rsidRPr="009E6197">
        <w:rPr>
          <w:bCs/>
          <w:sz w:val="22"/>
          <w:szCs w:val="22"/>
        </w:rPr>
        <w:t xml:space="preserve">Zamawiający może także zażądać od Wykonawcy zmiany </w:t>
      </w:r>
      <w:bookmarkStart w:id="11" w:name="_Hlk63326958"/>
      <w:r w:rsidRPr="009E6197">
        <w:rPr>
          <w:bCs/>
          <w:sz w:val="22"/>
          <w:szCs w:val="22"/>
        </w:rPr>
        <w:t>osoby, o której mowa w ust. 1,</w:t>
      </w:r>
      <w:bookmarkEnd w:id="11"/>
      <w:r w:rsidRPr="009E6197">
        <w:rPr>
          <w:bCs/>
          <w:sz w:val="22"/>
          <w:szCs w:val="22"/>
        </w:rPr>
        <w:t xml:space="preserve"> jeżeli uzna, że nie wykonuje należycie swoich obowiązków. Wykonawca zobowiązany jest dokonać zmiany tej osoby w terminie nie dłuższym niż </w:t>
      </w:r>
      <w:r w:rsidRPr="009E6197">
        <w:rPr>
          <w:b/>
          <w:bCs/>
          <w:sz w:val="22"/>
          <w:szCs w:val="22"/>
        </w:rPr>
        <w:t>14 dni</w:t>
      </w:r>
      <w:r w:rsidRPr="009E6197">
        <w:rPr>
          <w:bCs/>
          <w:sz w:val="22"/>
          <w:szCs w:val="22"/>
        </w:rPr>
        <w:t xml:space="preserve"> od daty złożenia wniosku przez Zamawiającego.</w:t>
      </w:r>
    </w:p>
    <w:p w14:paraId="461A32B1" w14:textId="77777777" w:rsidR="00690EDA" w:rsidRPr="009E6197" w:rsidRDefault="00690EDA">
      <w:pPr>
        <w:numPr>
          <w:ilvl w:val="0"/>
          <w:numId w:val="9"/>
        </w:numPr>
        <w:tabs>
          <w:tab w:val="left" w:pos="284"/>
        </w:tabs>
        <w:ind w:left="284" w:hanging="284"/>
        <w:jc w:val="both"/>
        <w:rPr>
          <w:sz w:val="22"/>
          <w:szCs w:val="22"/>
        </w:rPr>
      </w:pPr>
      <w:r w:rsidRPr="009E6197">
        <w:rPr>
          <w:sz w:val="22"/>
          <w:szCs w:val="22"/>
        </w:rPr>
        <w:t>Kierownik budowy ma obowiązek przebywania na terenie budowy w trakcie wykonywania robót</w:t>
      </w:r>
      <w:r w:rsidR="00CF3E4B">
        <w:rPr>
          <w:sz w:val="22"/>
          <w:szCs w:val="22"/>
        </w:rPr>
        <w:t xml:space="preserve"> </w:t>
      </w:r>
      <w:r w:rsidR="003D05E1" w:rsidRPr="009E6197">
        <w:rPr>
          <w:sz w:val="22"/>
          <w:szCs w:val="22"/>
        </w:rPr>
        <w:t>budowla</w:t>
      </w:r>
      <w:r w:rsidRPr="009E6197">
        <w:rPr>
          <w:sz w:val="22"/>
          <w:szCs w:val="22"/>
        </w:rPr>
        <w:t>nych stanowiących przedmiot umowy.</w:t>
      </w:r>
    </w:p>
    <w:p w14:paraId="76177F92" w14:textId="77777777" w:rsidR="002D0F7B" w:rsidRPr="009E6197" w:rsidRDefault="002D0F7B">
      <w:pPr>
        <w:numPr>
          <w:ilvl w:val="0"/>
          <w:numId w:val="9"/>
        </w:numPr>
        <w:tabs>
          <w:tab w:val="left" w:pos="284"/>
        </w:tabs>
        <w:ind w:left="284" w:hanging="284"/>
        <w:jc w:val="both"/>
        <w:rPr>
          <w:sz w:val="22"/>
          <w:szCs w:val="22"/>
        </w:rPr>
      </w:pPr>
      <w:r w:rsidRPr="009E6197">
        <w:rPr>
          <w:sz w:val="22"/>
          <w:szCs w:val="22"/>
        </w:rPr>
        <w:t xml:space="preserve">Jakakolwiek przerwa w realizacji przedmiotu </w:t>
      </w:r>
      <w:r w:rsidR="00151AAC" w:rsidRPr="009E6197">
        <w:rPr>
          <w:sz w:val="22"/>
          <w:szCs w:val="22"/>
        </w:rPr>
        <w:t>umowy</w:t>
      </w:r>
      <w:r w:rsidRPr="009E6197">
        <w:rPr>
          <w:sz w:val="22"/>
          <w:szCs w:val="22"/>
        </w:rPr>
        <w:t xml:space="preserve"> wynikająca z braku</w:t>
      </w:r>
      <w:r w:rsidR="00CF3E4B">
        <w:rPr>
          <w:sz w:val="22"/>
          <w:szCs w:val="22"/>
        </w:rPr>
        <w:t xml:space="preserve"> </w:t>
      </w:r>
      <w:r w:rsidR="00073EB1" w:rsidRPr="009E6197">
        <w:rPr>
          <w:sz w:val="22"/>
          <w:szCs w:val="22"/>
        </w:rPr>
        <w:t>kierownictwa</w:t>
      </w:r>
      <w:r w:rsidR="00CF3E4B">
        <w:rPr>
          <w:sz w:val="22"/>
          <w:szCs w:val="22"/>
        </w:rPr>
        <w:t xml:space="preserve"> </w:t>
      </w:r>
      <w:r w:rsidRPr="009E6197">
        <w:rPr>
          <w:sz w:val="22"/>
          <w:szCs w:val="22"/>
        </w:rPr>
        <w:t xml:space="preserve">budowy/robót będzie traktowana jako przerwa wynikła z przyczyn zależnych </w:t>
      </w:r>
      <w:r w:rsidR="00073EB1" w:rsidRPr="009E6197">
        <w:rPr>
          <w:sz w:val="22"/>
          <w:szCs w:val="22"/>
        </w:rPr>
        <w:t>od</w:t>
      </w:r>
      <w:r w:rsidR="00CF3E4B">
        <w:rPr>
          <w:sz w:val="22"/>
          <w:szCs w:val="22"/>
        </w:rPr>
        <w:t xml:space="preserve"> </w:t>
      </w:r>
      <w:r w:rsidRPr="009E6197">
        <w:rPr>
          <w:sz w:val="22"/>
          <w:szCs w:val="22"/>
        </w:rPr>
        <w:t xml:space="preserve">Wykonawcy i nie może stanowić podstawy do zmiany terminu zakończenia </w:t>
      </w:r>
      <w:r w:rsidR="00625924" w:rsidRPr="009E6197">
        <w:rPr>
          <w:sz w:val="22"/>
          <w:szCs w:val="22"/>
        </w:rPr>
        <w:t xml:space="preserve">realizacji </w:t>
      </w:r>
      <w:r w:rsidR="00151AAC" w:rsidRPr="009E6197">
        <w:rPr>
          <w:sz w:val="22"/>
          <w:szCs w:val="22"/>
        </w:rPr>
        <w:t>przedmiotu umowy</w:t>
      </w:r>
      <w:r w:rsidRPr="009E6197">
        <w:rPr>
          <w:sz w:val="22"/>
          <w:szCs w:val="22"/>
        </w:rPr>
        <w:t>.</w:t>
      </w:r>
    </w:p>
    <w:p w14:paraId="7E860AFB" w14:textId="77777777" w:rsidR="004973EA" w:rsidRPr="009E6197" w:rsidRDefault="004973EA">
      <w:pPr>
        <w:numPr>
          <w:ilvl w:val="0"/>
          <w:numId w:val="9"/>
        </w:numPr>
        <w:tabs>
          <w:tab w:val="left" w:pos="284"/>
        </w:tabs>
        <w:ind w:left="284" w:hanging="284"/>
        <w:jc w:val="both"/>
        <w:rPr>
          <w:sz w:val="22"/>
          <w:szCs w:val="22"/>
        </w:rPr>
      </w:pPr>
      <w:r w:rsidRPr="009E6197">
        <w:rPr>
          <w:sz w:val="22"/>
          <w:szCs w:val="22"/>
        </w:rPr>
        <w:t xml:space="preserve">Zamawiający powołuje </w:t>
      </w:r>
      <w:r w:rsidR="00625924" w:rsidRPr="009E6197">
        <w:rPr>
          <w:bCs/>
          <w:sz w:val="22"/>
          <w:szCs w:val="22"/>
        </w:rPr>
        <w:t>i</w:t>
      </w:r>
      <w:r w:rsidRPr="009E6197">
        <w:rPr>
          <w:bCs/>
          <w:sz w:val="22"/>
          <w:szCs w:val="22"/>
        </w:rPr>
        <w:t>nspektora nadzoru</w:t>
      </w:r>
      <w:r w:rsidRPr="009E6197">
        <w:rPr>
          <w:sz w:val="22"/>
          <w:szCs w:val="22"/>
        </w:rPr>
        <w:t xml:space="preserve"> inwestorskiego posiadającego odpowiednie</w:t>
      </w:r>
      <w:r w:rsidR="00CF3E4B">
        <w:rPr>
          <w:sz w:val="22"/>
          <w:szCs w:val="22"/>
        </w:rPr>
        <w:t xml:space="preserve"> </w:t>
      </w:r>
      <w:r w:rsidRPr="009E6197">
        <w:rPr>
          <w:sz w:val="22"/>
          <w:szCs w:val="22"/>
        </w:rPr>
        <w:t>uprawnienia,</w:t>
      </w:r>
      <w:r w:rsidR="00CF3E4B">
        <w:rPr>
          <w:sz w:val="22"/>
          <w:szCs w:val="22"/>
        </w:rPr>
        <w:t xml:space="preserve"> </w:t>
      </w:r>
      <w:r w:rsidRPr="009E6197">
        <w:rPr>
          <w:sz w:val="22"/>
          <w:szCs w:val="22"/>
          <w:lang w:eastAsia="pl-PL"/>
        </w:rPr>
        <w:t>które uprawniają do pełnienia tej funkcji</w:t>
      </w:r>
      <w:r w:rsidRPr="009E6197">
        <w:rPr>
          <w:sz w:val="22"/>
          <w:szCs w:val="22"/>
        </w:rPr>
        <w:t>. Inspektor nadzoru</w:t>
      </w:r>
      <w:r w:rsidR="00625924" w:rsidRPr="009E6197">
        <w:rPr>
          <w:sz w:val="22"/>
          <w:szCs w:val="22"/>
        </w:rPr>
        <w:t xml:space="preserve"> inwestorskiego</w:t>
      </w:r>
      <w:r w:rsidRPr="009E6197">
        <w:rPr>
          <w:sz w:val="22"/>
          <w:szCs w:val="22"/>
        </w:rPr>
        <w:t xml:space="preserve"> działa w</w:t>
      </w:r>
      <w:r w:rsidR="00625924" w:rsidRPr="009E6197">
        <w:rPr>
          <w:sz w:val="22"/>
          <w:szCs w:val="22"/>
        </w:rPr>
        <w:t> </w:t>
      </w:r>
      <w:r w:rsidRPr="009E6197">
        <w:rPr>
          <w:sz w:val="22"/>
          <w:szCs w:val="22"/>
        </w:rPr>
        <w:t>granicach up</w:t>
      </w:r>
      <w:r w:rsidR="00223D13" w:rsidRPr="009E6197">
        <w:rPr>
          <w:sz w:val="22"/>
          <w:szCs w:val="22"/>
        </w:rPr>
        <w:t xml:space="preserve">rawnień określonych przepisami </w:t>
      </w:r>
      <w:r w:rsidRPr="009E6197">
        <w:rPr>
          <w:sz w:val="22"/>
          <w:szCs w:val="22"/>
        </w:rPr>
        <w:t>ustawy z dnia 7 lipca 1994r. Prawo budowlane oraz wgraniach umocowania nadanego mu na podstawie odrębnej</w:t>
      </w:r>
      <w:r w:rsidR="00CF3E4B">
        <w:rPr>
          <w:sz w:val="22"/>
          <w:szCs w:val="22"/>
        </w:rPr>
        <w:t xml:space="preserve"> </w:t>
      </w:r>
      <w:r w:rsidRPr="009E6197">
        <w:rPr>
          <w:sz w:val="22"/>
          <w:szCs w:val="22"/>
        </w:rPr>
        <w:t>umowy zawartej z</w:t>
      </w:r>
      <w:r w:rsidR="00625924" w:rsidRPr="009E6197">
        <w:rPr>
          <w:sz w:val="22"/>
          <w:szCs w:val="22"/>
        </w:rPr>
        <w:t> </w:t>
      </w:r>
      <w:r w:rsidRPr="009E6197">
        <w:rPr>
          <w:sz w:val="22"/>
          <w:szCs w:val="22"/>
        </w:rPr>
        <w:t xml:space="preserve">Zamawiającym. Wszelkie zmiany na stanowiskach inspektorów nadzoru mogą zostać wprowadzone przez Zamawiającego jednostronnie poprzez zawiadomienie Wykonawcy na piśmie o dokonanej zmianie i </w:t>
      </w:r>
      <w:bookmarkStart w:id="12" w:name="_Hlk63326971"/>
      <w:r w:rsidRPr="009E6197">
        <w:rPr>
          <w:sz w:val="22"/>
          <w:szCs w:val="22"/>
        </w:rPr>
        <w:t>nie wymagają zawarcia aneksu do niniejszej umowy</w:t>
      </w:r>
      <w:bookmarkEnd w:id="12"/>
      <w:r w:rsidRPr="009E6197">
        <w:rPr>
          <w:sz w:val="22"/>
          <w:szCs w:val="22"/>
        </w:rPr>
        <w:t>.</w:t>
      </w:r>
    </w:p>
    <w:p w14:paraId="776044A1" w14:textId="77777777" w:rsidR="001F6CF0" w:rsidRPr="009E6197" w:rsidRDefault="004973EA">
      <w:pPr>
        <w:numPr>
          <w:ilvl w:val="0"/>
          <w:numId w:val="9"/>
        </w:numPr>
        <w:tabs>
          <w:tab w:val="left" w:pos="426"/>
        </w:tabs>
        <w:ind w:left="426" w:hanging="426"/>
        <w:jc w:val="both"/>
        <w:rPr>
          <w:sz w:val="22"/>
          <w:szCs w:val="22"/>
        </w:rPr>
      </w:pPr>
      <w:r w:rsidRPr="009E6197">
        <w:rPr>
          <w:sz w:val="22"/>
          <w:szCs w:val="22"/>
        </w:rPr>
        <w:t>Inspektor nadzoru inwestorskiego jest uprawniony do zwoływania narad koordynacyjnych</w:t>
      </w:r>
      <w:r w:rsidR="00CF3E4B">
        <w:rPr>
          <w:sz w:val="22"/>
          <w:szCs w:val="22"/>
        </w:rPr>
        <w:t xml:space="preserve">  </w:t>
      </w:r>
      <w:r w:rsidRPr="009E6197">
        <w:rPr>
          <w:sz w:val="22"/>
          <w:szCs w:val="22"/>
        </w:rPr>
        <w:t>z udziałem przedstawicieli Wykonawcy, Zamawiającego oraz innych zaproszonych osób.</w:t>
      </w:r>
    </w:p>
    <w:p w14:paraId="4335C1A9" w14:textId="77777777" w:rsidR="002633BC" w:rsidRPr="009E6197" w:rsidRDefault="004973EA">
      <w:pPr>
        <w:numPr>
          <w:ilvl w:val="0"/>
          <w:numId w:val="9"/>
        </w:numPr>
        <w:tabs>
          <w:tab w:val="left" w:pos="426"/>
        </w:tabs>
        <w:ind w:left="426" w:hanging="426"/>
        <w:jc w:val="both"/>
        <w:rPr>
          <w:sz w:val="22"/>
          <w:szCs w:val="22"/>
        </w:rPr>
      </w:pPr>
      <w:r w:rsidRPr="009E6197">
        <w:rPr>
          <w:spacing w:val="-4"/>
          <w:sz w:val="22"/>
          <w:szCs w:val="22"/>
        </w:rPr>
        <w:t>Celem narad koordynacyjnych jest omawianie lub wyjaśnianie bieżących spraw dotyczących</w:t>
      </w:r>
      <w:r w:rsidR="00CF3E4B">
        <w:rPr>
          <w:spacing w:val="-4"/>
          <w:sz w:val="22"/>
          <w:szCs w:val="22"/>
        </w:rPr>
        <w:t xml:space="preserve"> </w:t>
      </w:r>
      <w:r w:rsidRPr="009E6197">
        <w:rPr>
          <w:sz w:val="22"/>
          <w:szCs w:val="22"/>
        </w:rPr>
        <w:t>wykonania i zaawansowania robót, w szczególności dotyczących postępu prac albo</w:t>
      </w:r>
      <w:r w:rsidR="00CF3E4B">
        <w:rPr>
          <w:sz w:val="22"/>
          <w:szCs w:val="22"/>
        </w:rPr>
        <w:t xml:space="preserve"> </w:t>
      </w:r>
      <w:r w:rsidRPr="009E6197">
        <w:rPr>
          <w:sz w:val="22"/>
          <w:szCs w:val="22"/>
        </w:rPr>
        <w:t>nieprawidłowości w wykonywaniu robót lub zagrożenia terminowego wykonania przedmiotu</w:t>
      </w:r>
      <w:r w:rsidR="00CF3E4B">
        <w:rPr>
          <w:sz w:val="22"/>
          <w:szCs w:val="22"/>
        </w:rPr>
        <w:t xml:space="preserve"> </w:t>
      </w:r>
      <w:r w:rsidRPr="009E6197">
        <w:rPr>
          <w:sz w:val="22"/>
          <w:szCs w:val="22"/>
        </w:rPr>
        <w:t>umowy.</w:t>
      </w:r>
    </w:p>
    <w:p w14:paraId="00533CE7" w14:textId="77777777" w:rsidR="002633BC" w:rsidRPr="009E6197" w:rsidRDefault="004973EA">
      <w:pPr>
        <w:numPr>
          <w:ilvl w:val="0"/>
          <w:numId w:val="9"/>
        </w:numPr>
        <w:tabs>
          <w:tab w:val="left" w:pos="426"/>
        </w:tabs>
        <w:ind w:left="426" w:hanging="426"/>
        <w:jc w:val="both"/>
        <w:rPr>
          <w:sz w:val="22"/>
          <w:szCs w:val="22"/>
        </w:rPr>
      </w:pPr>
      <w:r w:rsidRPr="009E6197">
        <w:rPr>
          <w:sz w:val="22"/>
          <w:szCs w:val="22"/>
        </w:rPr>
        <w:t>Kierownik budowy oraz odpowiedni kierownicy robót są zobowiązani uczestniczyć w</w:t>
      </w:r>
      <w:r w:rsidR="00CF3E4B">
        <w:rPr>
          <w:sz w:val="22"/>
          <w:szCs w:val="22"/>
        </w:rPr>
        <w:t xml:space="preserve"> </w:t>
      </w:r>
      <w:r w:rsidRPr="009E6197">
        <w:rPr>
          <w:sz w:val="22"/>
          <w:szCs w:val="22"/>
        </w:rPr>
        <w:t>naradach</w:t>
      </w:r>
      <w:r w:rsidR="00CF3E4B">
        <w:rPr>
          <w:sz w:val="22"/>
          <w:szCs w:val="22"/>
        </w:rPr>
        <w:t xml:space="preserve"> </w:t>
      </w:r>
      <w:r w:rsidRPr="009E6197">
        <w:rPr>
          <w:sz w:val="22"/>
          <w:szCs w:val="22"/>
        </w:rPr>
        <w:t>koordynacyjnych.</w:t>
      </w:r>
    </w:p>
    <w:p w14:paraId="1454087E" w14:textId="77777777" w:rsidR="002633BC" w:rsidRPr="009E6197" w:rsidRDefault="004973EA">
      <w:pPr>
        <w:numPr>
          <w:ilvl w:val="0"/>
          <w:numId w:val="9"/>
        </w:numPr>
        <w:tabs>
          <w:tab w:val="left" w:pos="426"/>
        </w:tabs>
        <w:ind w:left="426" w:hanging="426"/>
        <w:jc w:val="both"/>
        <w:rPr>
          <w:sz w:val="22"/>
          <w:szCs w:val="22"/>
        </w:rPr>
      </w:pPr>
      <w:r w:rsidRPr="009E6197">
        <w:rPr>
          <w:sz w:val="22"/>
          <w:szCs w:val="22"/>
        </w:rPr>
        <w:t xml:space="preserve">Inspektor nadzoru inwestorskiego informuje z 2-dniowym wyprzedzeniem uczestników narady koordynacyjnej o terminie i miejscu narady, prowadzi naradę i </w:t>
      </w:r>
      <w:r w:rsidR="00223D13" w:rsidRPr="009E6197">
        <w:rPr>
          <w:sz w:val="22"/>
          <w:szCs w:val="22"/>
        </w:rPr>
        <w:t>zapewnia jej protokołowanie, a </w:t>
      </w:r>
      <w:r w:rsidRPr="009E6197">
        <w:rPr>
          <w:sz w:val="22"/>
          <w:szCs w:val="22"/>
        </w:rPr>
        <w:t>kopie protokołu lub ustaleń dostarcza wszystkim osobom zaproszonym na naradę.</w:t>
      </w:r>
    </w:p>
    <w:p w14:paraId="76D68172" w14:textId="77777777" w:rsidR="002633BC" w:rsidRPr="009E6197" w:rsidRDefault="004973EA">
      <w:pPr>
        <w:numPr>
          <w:ilvl w:val="0"/>
          <w:numId w:val="9"/>
        </w:numPr>
        <w:tabs>
          <w:tab w:val="left" w:pos="426"/>
        </w:tabs>
        <w:ind w:left="426" w:hanging="426"/>
        <w:jc w:val="both"/>
        <w:rPr>
          <w:sz w:val="22"/>
          <w:szCs w:val="22"/>
        </w:rPr>
      </w:pPr>
      <w:r w:rsidRPr="009E6197">
        <w:rPr>
          <w:bCs/>
          <w:sz w:val="22"/>
          <w:szCs w:val="22"/>
        </w:rPr>
        <w:lastRenderedPageBreak/>
        <w:t>Zamawiający lub podmioty przez niego upoważnione, w tym w szczególności Inspektor nadzoru</w:t>
      </w:r>
      <w:r w:rsidR="00CF3E4B">
        <w:rPr>
          <w:bCs/>
          <w:sz w:val="22"/>
          <w:szCs w:val="22"/>
        </w:rPr>
        <w:t xml:space="preserve"> </w:t>
      </w:r>
      <w:r w:rsidRPr="009E6197">
        <w:rPr>
          <w:bCs/>
          <w:sz w:val="22"/>
          <w:szCs w:val="22"/>
        </w:rPr>
        <w:t>inwestorskiego, mają prawo dokonywać bieżącej kontroli robót wykonywanych przez Wykonawcę. Zamawiający dołoży starań, by bieżąca kontrola robót nie zakłócała normalnego toku</w:t>
      </w:r>
      <w:r w:rsidR="00CF3E4B">
        <w:rPr>
          <w:bCs/>
          <w:sz w:val="22"/>
          <w:szCs w:val="22"/>
        </w:rPr>
        <w:t xml:space="preserve"> </w:t>
      </w:r>
      <w:r w:rsidRPr="009E6197">
        <w:rPr>
          <w:bCs/>
          <w:sz w:val="22"/>
          <w:szCs w:val="22"/>
        </w:rPr>
        <w:t>wykonywania robót. Do chwili dokonania końcowego odbioru robót Zamawiający ma prawo</w:t>
      </w:r>
      <w:r w:rsidR="00CF3E4B">
        <w:rPr>
          <w:bCs/>
          <w:sz w:val="22"/>
          <w:szCs w:val="22"/>
        </w:rPr>
        <w:t xml:space="preserve"> </w:t>
      </w:r>
      <w:r w:rsidRPr="009E6197">
        <w:rPr>
          <w:bCs/>
          <w:sz w:val="22"/>
          <w:szCs w:val="22"/>
        </w:rPr>
        <w:t>żądać od Wykonawcy usunięcia wszelkich dostrzeżonych wad, niezależnie od wcześniej wykonanych testów, kontroli lub dokonania zapłaty faktury częściowej obejmującej dane elementy</w:t>
      </w:r>
      <w:r w:rsidR="00CF3E4B">
        <w:rPr>
          <w:bCs/>
          <w:sz w:val="22"/>
          <w:szCs w:val="22"/>
        </w:rPr>
        <w:t xml:space="preserve"> </w:t>
      </w:r>
      <w:r w:rsidRPr="009E6197">
        <w:rPr>
          <w:bCs/>
          <w:sz w:val="22"/>
          <w:szCs w:val="22"/>
        </w:rPr>
        <w:t>robót.</w:t>
      </w:r>
    </w:p>
    <w:p w14:paraId="1E30D90D" w14:textId="77777777" w:rsidR="002633BC" w:rsidRPr="009E6197" w:rsidRDefault="004973EA">
      <w:pPr>
        <w:numPr>
          <w:ilvl w:val="0"/>
          <w:numId w:val="9"/>
        </w:numPr>
        <w:tabs>
          <w:tab w:val="left" w:pos="426"/>
        </w:tabs>
        <w:ind w:left="426" w:hanging="426"/>
        <w:jc w:val="both"/>
        <w:rPr>
          <w:sz w:val="22"/>
          <w:szCs w:val="22"/>
        </w:rPr>
      </w:pPr>
      <w:r w:rsidRPr="009E6197">
        <w:rPr>
          <w:bCs/>
          <w:sz w:val="22"/>
          <w:szCs w:val="22"/>
        </w:rPr>
        <w:t>Inspektor nadzoru inwestorskiego będzie uprawniony w szczególności do:</w:t>
      </w:r>
    </w:p>
    <w:p w14:paraId="53037D4C"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wydawania wiążących poleceń Wykonawcy w zakresie posiadanych przez niego uprawnień;</w:t>
      </w:r>
    </w:p>
    <w:p w14:paraId="47EAA194"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reprezentowania Zamawiającego na terenie budowy i wykonywanie bieżącej kontroli zgodności robót z dokumentacją projektową, pozwoleniem na budowę, obowiązującymi przepisami oraz zasadami wiedzy technicznej i sztuki budowlanej;</w:t>
      </w:r>
    </w:p>
    <w:p w14:paraId="0F4583DC"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kontroli jakości robót, w tym kontroli prawidłowego stosowania materiałów;</w:t>
      </w:r>
    </w:p>
    <w:p w14:paraId="78E04145"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uczestniczenia w testach i odbiorze technicznym systemów technicznych i wyposażenia, jak również przygotowywania i uczestniczenia w procedurach odbioru przewidzianych umową;</w:t>
      </w:r>
    </w:p>
    <w:p w14:paraId="4E34F6AA"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potwierdzania faktycznie wykonanych robót i potwierdzania usunięcia wad;</w:t>
      </w:r>
    </w:p>
    <w:p w14:paraId="60E7C8AC"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wydawania kierownikowi budowy działającemu w imieniu Wykonawcy poleceń, potwierdzonych wpisem do dziennika budowy, a dotyczących: likwidacji wad lub niebezpiecznych warunków, wykonania testów lub badań, w tym także tych, które wymagają odkrycia robót lub elementów zakrytych bez uprzedniego odbioru;</w:t>
      </w:r>
    </w:p>
    <w:p w14:paraId="370A646C"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wykonywania innych czynności kontrolnych z prawem wpisywania wszelkich komentarzy i zastrzeżeń do dziennika budowy;</w:t>
      </w:r>
    </w:p>
    <w:p w14:paraId="24BB5954"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dokonywania kontroli materiałów, w tym kontroli kolorystyki, rodzaju materiałów wykończeniowych;</w:t>
      </w:r>
    </w:p>
    <w:p w14:paraId="425EBA0A"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odbioru robót ulegających zakryciu lub zanikających;</w:t>
      </w:r>
    </w:p>
    <w:p w14:paraId="4713F942" w14:textId="77777777" w:rsidR="00FA4845" w:rsidRPr="009E6197" w:rsidRDefault="00E268D9">
      <w:pPr>
        <w:numPr>
          <w:ilvl w:val="0"/>
          <w:numId w:val="24"/>
        </w:numPr>
        <w:tabs>
          <w:tab w:val="left" w:pos="851"/>
        </w:tabs>
        <w:ind w:left="851" w:hanging="425"/>
        <w:jc w:val="both"/>
        <w:rPr>
          <w:bCs/>
          <w:sz w:val="22"/>
          <w:szCs w:val="22"/>
        </w:rPr>
      </w:pPr>
      <w:r w:rsidRPr="009E6197">
        <w:rPr>
          <w:bCs/>
          <w:sz w:val="22"/>
          <w:szCs w:val="22"/>
        </w:rPr>
        <w:t>wykonywania wszelkich innych obowiązków i uprawnień wynikających z obowiązujących przepisów prawa, w szczególności z przepisów prawa budowlanego.</w:t>
      </w:r>
    </w:p>
    <w:p w14:paraId="644E3AD5" w14:textId="6480D48B" w:rsidR="00FA4845" w:rsidRPr="009E6197" w:rsidRDefault="00FA4845">
      <w:pPr>
        <w:numPr>
          <w:ilvl w:val="0"/>
          <w:numId w:val="9"/>
        </w:numPr>
        <w:tabs>
          <w:tab w:val="left" w:pos="426"/>
        </w:tabs>
        <w:ind w:left="426" w:hanging="426"/>
        <w:jc w:val="both"/>
        <w:rPr>
          <w:sz w:val="22"/>
          <w:szCs w:val="22"/>
        </w:rPr>
      </w:pPr>
      <w:r w:rsidRPr="009E6197">
        <w:rPr>
          <w:bCs/>
          <w:sz w:val="22"/>
          <w:szCs w:val="22"/>
        </w:rPr>
        <w:t>Inspektor nadzoru inwestorskiego, w związku z robotami budowlanymi, o których mowa w § 1ust. 1</w:t>
      </w:r>
      <w:r w:rsidR="00807B3B">
        <w:rPr>
          <w:bCs/>
          <w:sz w:val="22"/>
          <w:szCs w:val="22"/>
        </w:rPr>
        <w:t xml:space="preserve"> niniejszej umowy</w:t>
      </w:r>
      <w:r w:rsidRPr="009E6197">
        <w:rPr>
          <w:bCs/>
          <w:sz w:val="22"/>
          <w:szCs w:val="22"/>
        </w:rPr>
        <w:t>, ma prawo wydawania Wykonawcy na piśmie uzgodni</w:t>
      </w:r>
      <w:r w:rsidR="00405B70" w:rsidRPr="009E6197">
        <w:rPr>
          <w:bCs/>
          <w:sz w:val="22"/>
          <w:szCs w:val="22"/>
        </w:rPr>
        <w:t>onych z Zamawiającym poleceń, a </w:t>
      </w:r>
      <w:r w:rsidRPr="009E6197">
        <w:rPr>
          <w:bCs/>
          <w:sz w:val="22"/>
          <w:szCs w:val="22"/>
        </w:rPr>
        <w:t>Wykonawca jest zobowiązany do wykonania tych poleceń, w szczególności poprzez zmniejszenie lub zwiększenie ilości robót budowlanych na ilości dostosowane do potrzeb realizacji przedmiotu umowy lub pominięcie poszczególnych r</w:t>
      </w:r>
      <w:r w:rsidR="00405B70" w:rsidRPr="009E6197">
        <w:rPr>
          <w:bCs/>
          <w:sz w:val="22"/>
          <w:szCs w:val="22"/>
        </w:rPr>
        <w:t>obót budowlanych, opisanych w </w:t>
      </w:r>
      <w:r w:rsidRPr="009E6197">
        <w:rPr>
          <w:bCs/>
          <w:sz w:val="22"/>
          <w:szCs w:val="22"/>
        </w:rPr>
        <w:t>dokumentacji projektowej, jeżeli zmiana ta jest konieczna dla realizacji umo</w:t>
      </w:r>
      <w:r w:rsidR="00405B70" w:rsidRPr="009E6197">
        <w:rPr>
          <w:bCs/>
          <w:sz w:val="22"/>
          <w:szCs w:val="22"/>
        </w:rPr>
        <w:t>wy zgodnie z </w:t>
      </w:r>
      <w:r w:rsidRPr="009E6197">
        <w:rPr>
          <w:bCs/>
          <w:sz w:val="22"/>
          <w:szCs w:val="22"/>
        </w:rPr>
        <w:t>zasadami wiedzy technicznej i zmiana nie stanowi istotnego odstępstwa od projektu budowlanego.</w:t>
      </w:r>
    </w:p>
    <w:p w14:paraId="2833DFC3" w14:textId="77777777" w:rsidR="00FA4845" w:rsidRPr="009E6197" w:rsidRDefault="00FA4845">
      <w:pPr>
        <w:numPr>
          <w:ilvl w:val="0"/>
          <w:numId w:val="9"/>
        </w:numPr>
        <w:tabs>
          <w:tab w:val="left" w:pos="426"/>
        </w:tabs>
        <w:ind w:left="426" w:hanging="426"/>
        <w:jc w:val="both"/>
        <w:rPr>
          <w:sz w:val="22"/>
          <w:szCs w:val="22"/>
        </w:rPr>
      </w:pPr>
      <w:r w:rsidRPr="009E6197">
        <w:rPr>
          <w:bCs/>
          <w:sz w:val="22"/>
          <w:szCs w:val="22"/>
        </w:rPr>
        <w:t>Zmiany opisane w ust</w:t>
      </w:r>
      <w:r w:rsidR="00405B70" w:rsidRPr="009E6197">
        <w:rPr>
          <w:bCs/>
          <w:sz w:val="22"/>
          <w:szCs w:val="22"/>
        </w:rPr>
        <w:t>.</w:t>
      </w:r>
      <w:r w:rsidRPr="009E6197">
        <w:rPr>
          <w:bCs/>
          <w:sz w:val="22"/>
          <w:szCs w:val="22"/>
        </w:rPr>
        <w:t xml:space="preserve">16 </w:t>
      </w:r>
      <w:r w:rsidR="00405B70" w:rsidRPr="009E6197">
        <w:rPr>
          <w:bCs/>
          <w:sz w:val="22"/>
          <w:szCs w:val="22"/>
        </w:rPr>
        <w:t xml:space="preserve">niniejszego paragrafu </w:t>
      </w:r>
      <w:r w:rsidRPr="009E6197">
        <w:rPr>
          <w:bCs/>
          <w:sz w:val="22"/>
          <w:szCs w:val="22"/>
        </w:rPr>
        <w:t>wymagają sporządzania protokołu konieczności. Protokół konieczności należy sporządzić przed rozpoczęciem wykonywania/zaniechania robót będących jego przedmiotem.</w:t>
      </w:r>
    </w:p>
    <w:p w14:paraId="691C0245" w14:textId="77777777" w:rsidR="00E268D9" w:rsidRPr="009E6197" w:rsidRDefault="002633BC">
      <w:pPr>
        <w:numPr>
          <w:ilvl w:val="0"/>
          <w:numId w:val="9"/>
        </w:numPr>
        <w:tabs>
          <w:tab w:val="left" w:pos="426"/>
        </w:tabs>
        <w:ind w:left="426" w:hanging="426"/>
        <w:jc w:val="both"/>
        <w:rPr>
          <w:sz w:val="22"/>
          <w:szCs w:val="22"/>
        </w:rPr>
      </w:pPr>
      <w:r w:rsidRPr="009E6197">
        <w:rPr>
          <w:bCs/>
          <w:sz w:val="22"/>
          <w:szCs w:val="22"/>
        </w:rPr>
        <w:t>Wszystkie elementy robót, które wykonał Wykonawca, a które następnie ulegają zakryciu lub</w:t>
      </w:r>
      <w:r w:rsidR="00CF3E4B">
        <w:rPr>
          <w:bCs/>
          <w:sz w:val="22"/>
          <w:szCs w:val="22"/>
        </w:rPr>
        <w:t xml:space="preserve"> </w:t>
      </w:r>
      <w:r w:rsidRPr="009E6197">
        <w:rPr>
          <w:bCs/>
          <w:sz w:val="22"/>
          <w:szCs w:val="22"/>
        </w:rPr>
        <w:t>zasłonięciu przez inne elementy (roboty zanikające), zostaną zgłoszone przez Wykonawcę</w:t>
      </w:r>
      <w:r w:rsidR="00E268D9" w:rsidRPr="009E6197">
        <w:rPr>
          <w:bCs/>
          <w:sz w:val="22"/>
          <w:szCs w:val="22"/>
        </w:rPr>
        <w:t xml:space="preserve"> i</w:t>
      </w:r>
      <w:r w:rsidRPr="009E6197">
        <w:rPr>
          <w:bCs/>
          <w:sz w:val="22"/>
          <w:szCs w:val="22"/>
        </w:rPr>
        <w:t>nspektorowi nadzoru inwestorskiego, który skontroluje zgłaszane roboty pod względem</w:t>
      </w:r>
      <w:r w:rsidR="00CF3E4B">
        <w:rPr>
          <w:bCs/>
          <w:sz w:val="22"/>
          <w:szCs w:val="22"/>
        </w:rPr>
        <w:t xml:space="preserve"> </w:t>
      </w:r>
      <w:r w:rsidRPr="009E6197">
        <w:rPr>
          <w:bCs/>
          <w:sz w:val="22"/>
          <w:szCs w:val="22"/>
        </w:rPr>
        <w:t>jakościowym i ilościowym, najpóźniej w ciągu 3 dni roboczych od daty zgłoszenia. Powyższe zgłoszenie Wykonawca jest zobowiązany dokonać wpisem w dzienniku budowy.</w:t>
      </w:r>
    </w:p>
    <w:p w14:paraId="72900760" w14:textId="77777777" w:rsidR="004973EA" w:rsidRPr="009E6197" w:rsidRDefault="002633BC">
      <w:pPr>
        <w:numPr>
          <w:ilvl w:val="0"/>
          <w:numId w:val="9"/>
        </w:numPr>
        <w:tabs>
          <w:tab w:val="left" w:pos="426"/>
        </w:tabs>
        <w:ind w:left="426" w:hanging="426"/>
        <w:jc w:val="both"/>
        <w:rPr>
          <w:sz w:val="22"/>
          <w:szCs w:val="22"/>
        </w:rPr>
      </w:pPr>
      <w:r w:rsidRPr="009E6197">
        <w:rPr>
          <w:bCs/>
          <w:sz w:val="22"/>
          <w:szCs w:val="22"/>
        </w:rPr>
        <w:t>Inspektor nadzoru inwestorskiego wpisem do dziennika budowy potwierdzi dokonanie kontroli zgłoszonych elementów robót i</w:t>
      </w:r>
      <w:r w:rsidR="00CF3E4B">
        <w:rPr>
          <w:bCs/>
          <w:sz w:val="22"/>
          <w:szCs w:val="22"/>
        </w:rPr>
        <w:t xml:space="preserve"> </w:t>
      </w:r>
      <w:r w:rsidRPr="009E6197">
        <w:rPr>
          <w:bCs/>
          <w:sz w:val="22"/>
          <w:szCs w:val="22"/>
        </w:rPr>
        <w:t>w</w:t>
      </w:r>
      <w:r w:rsidR="00CF3E4B">
        <w:rPr>
          <w:bCs/>
          <w:sz w:val="22"/>
          <w:szCs w:val="22"/>
        </w:rPr>
        <w:t xml:space="preserve"> </w:t>
      </w:r>
      <w:r w:rsidRPr="009E6197">
        <w:rPr>
          <w:bCs/>
          <w:sz w:val="22"/>
          <w:szCs w:val="22"/>
        </w:rPr>
        <w:t>wypadku braku zastrzeżeń, zezwoli na wykonywanie dalszych robót. W wypadku zauważonych wad określi zakres i termin usunięcia wad, a po ich usunięciu</w:t>
      </w:r>
      <w:r w:rsidR="00CF3E4B">
        <w:rPr>
          <w:bCs/>
          <w:sz w:val="22"/>
          <w:szCs w:val="22"/>
        </w:rPr>
        <w:t xml:space="preserve"> </w:t>
      </w:r>
      <w:r w:rsidRPr="009E6197">
        <w:rPr>
          <w:bCs/>
          <w:sz w:val="22"/>
          <w:szCs w:val="22"/>
        </w:rPr>
        <w:t>Wykonawca zgłosi dany elem</w:t>
      </w:r>
      <w:r w:rsidR="00B30404" w:rsidRPr="009E6197">
        <w:rPr>
          <w:bCs/>
          <w:sz w:val="22"/>
          <w:szCs w:val="22"/>
        </w:rPr>
        <w:t>ent robót do ponownej kontroli.</w:t>
      </w:r>
    </w:p>
    <w:p w14:paraId="04DE73A3" w14:textId="77777777" w:rsidR="00666AF5" w:rsidRPr="009E6197" w:rsidRDefault="00690EDA" w:rsidP="00924FD6">
      <w:pPr>
        <w:keepNext/>
        <w:suppressAutoHyphens w:val="0"/>
        <w:jc w:val="center"/>
        <w:rPr>
          <w:b/>
          <w:bCs/>
          <w:sz w:val="22"/>
          <w:szCs w:val="22"/>
        </w:rPr>
      </w:pPr>
      <w:r w:rsidRPr="009E6197">
        <w:rPr>
          <w:b/>
          <w:bCs/>
          <w:sz w:val="22"/>
          <w:szCs w:val="22"/>
        </w:rPr>
        <w:t>§ 7</w:t>
      </w:r>
      <w:r w:rsidR="00405B70" w:rsidRPr="009E6197">
        <w:rPr>
          <w:b/>
          <w:bCs/>
          <w:sz w:val="22"/>
          <w:szCs w:val="22"/>
        </w:rPr>
        <w:t>.</w:t>
      </w:r>
    </w:p>
    <w:p w14:paraId="6506DEEC" w14:textId="77777777" w:rsidR="00690EDA" w:rsidRPr="009E6197" w:rsidRDefault="004A728A" w:rsidP="00924FD6">
      <w:pPr>
        <w:keepNext/>
        <w:suppressAutoHyphens w:val="0"/>
        <w:jc w:val="center"/>
        <w:rPr>
          <w:b/>
          <w:bCs/>
          <w:sz w:val="22"/>
          <w:szCs w:val="22"/>
        </w:rPr>
      </w:pPr>
      <w:r w:rsidRPr="009E6197">
        <w:rPr>
          <w:b/>
          <w:bCs/>
          <w:sz w:val="22"/>
          <w:szCs w:val="22"/>
        </w:rPr>
        <w:t>Podwykonawcy</w:t>
      </w:r>
    </w:p>
    <w:p w14:paraId="53A2F21A" w14:textId="77777777" w:rsidR="00A5669A" w:rsidRPr="009E6197" w:rsidRDefault="00A5669A">
      <w:pPr>
        <w:widowControl w:val="0"/>
        <w:numPr>
          <w:ilvl w:val="0"/>
          <w:numId w:val="27"/>
        </w:numPr>
        <w:suppressAutoHyphens w:val="0"/>
        <w:ind w:left="284" w:hanging="284"/>
        <w:jc w:val="both"/>
        <w:rPr>
          <w:sz w:val="22"/>
          <w:szCs w:val="22"/>
        </w:rPr>
      </w:pPr>
      <w:r w:rsidRPr="009E6197">
        <w:rPr>
          <w:sz w:val="22"/>
          <w:szCs w:val="22"/>
        </w:rPr>
        <w:t>Wykonawca, zgodnie z oświadczeniem zawartym w ofercie, powierza do wykonania przez podwykonawców, następujący zakres przedmiotu umowy:.......................................................... Pozostały zakres przedmiotu umowy Wykonawca wykona siłami własnymi.</w:t>
      </w:r>
    </w:p>
    <w:p w14:paraId="2D2EBEA4"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Zmiana Podwykonawcy lub dalszego Podwykonawcy w zakresie wykonania robót budowlanych stanowiących przedmiot umowy nie stanowi zmiany umowy, ale jest wymagana zgoda Zamawiającego na zmianę Podwykonawcy lub dalszego Podwykonawcy, wyrażona poprz</w:t>
      </w:r>
      <w:r w:rsidR="00405B70" w:rsidRPr="009E6197">
        <w:rPr>
          <w:sz w:val="22"/>
          <w:szCs w:val="22"/>
        </w:rPr>
        <w:t>ez akceptację u</w:t>
      </w:r>
      <w:r w:rsidRPr="009E6197">
        <w:rPr>
          <w:sz w:val="22"/>
          <w:szCs w:val="22"/>
        </w:rPr>
        <w:t>mowy o podwykonawstwo.</w:t>
      </w:r>
    </w:p>
    <w:p w14:paraId="75546255"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Wykonawca jest odpowiedzialny za działania lub zaniechania Podwykonawców, dalszych Podwykonawców, ich przedstawicieli lub pracowników, jak za własne działania lub zaniechania.</w:t>
      </w:r>
    </w:p>
    <w:p w14:paraId="414D3F08"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lastRenderedPageBreak/>
        <w:t>Umowa z Podwykonawcą lub dalszym Podwykonawcą powinna stanowić w szczególności, że:</w:t>
      </w:r>
    </w:p>
    <w:p w14:paraId="4B77DBF7" w14:textId="77777777" w:rsidR="004A728A" w:rsidRPr="009E6197" w:rsidRDefault="004A728A">
      <w:pPr>
        <w:widowControl w:val="0"/>
        <w:numPr>
          <w:ilvl w:val="0"/>
          <w:numId w:val="25"/>
        </w:numPr>
        <w:suppressAutoHyphens w:val="0"/>
        <w:ind w:left="567" w:hanging="283"/>
        <w:jc w:val="both"/>
        <w:rPr>
          <w:sz w:val="22"/>
          <w:szCs w:val="22"/>
        </w:rPr>
      </w:pPr>
      <w:r w:rsidRPr="009E6197">
        <w:rPr>
          <w:sz w:val="22"/>
          <w:szCs w:val="22"/>
        </w:rPr>
        <w:t>termin zapłaty wynagrodzenia Podwykonawcy lub dalszemu Podwykonawcy nie może być dłuższy niż 30 dni od dnia doręczenia Wykonawcy, Podwykonawcy lub dalszemu Podwy</w:t>
      </w:r>
      <w:r w:rsidR="00405B70" w:rsidRPr="009E6197">
        <w:rPr>
          <w:sz w:val="22"/>
          <w:szCs w:val="22"/>
        </w:rPr>
        <w:t>konawcy rachunku lub faktury</w:t>
      </w:r>
      <w:r w:rsidRPr="009E6197">
        <w:rPr>
          <w:sz w:val="22"/>
          <w:szCs w:val="22"/>
        </w:rPr>
        <w:t>, potwierdzających wykonanie zleconej Podwykonawcy lub dalszemu Podwykonawcy: dostawy, usługi lub roboty budowlanej;</w:t>
      </w:r>
    </w:p>
    <w:p w14:paraId="503E6633" w14:textId="77777777" w:rsidR="004A728A" w:rsidRPr="009E6197" w:rsidRDefault="004A728A">
      <w:pPr>
        <w:widowControl w:val="0"/>
        <w:numPr>
          <w:ilvl w:val="0"/>
          <w:numId w:val="25"/>
        </w:numPr>
        <w:suppressAutoHyphens w:val="0"/>
        <w:ind w:left="567" w:hanging="283"/>
        <w:jc w:val="both"/>
        <w:rPr>
          <w:sz w:val="22"/>
          <w:szCs w:val="22"/>
        </w:rPr>
      </w:pPr>
      <w:r w:rsidRPr="009E6197">
        <w:rPr>
          <w:sz w:val="22"/>
          <w:szCs w:val="22"/>
        </w:rPr>
        <w:t>przedmiotem umowy o podwykonawstwo jest wyłącznie wykonanie, odpowiednio: robót budowlanych, dostaw lub usług, które ściśle odpowiadają części zamówienia określonego umową zawartą pomiędzy Zamawiającym a Wykonawcą;</w:t>
      </w:r>
    </w:p>
    <w:p w14:paraId="04E399B5" w14:textId="77777777" w:rsidR="004A728A" w:rsidRPr="009E6197" w:rsidRDefault="004A728A">
      <w:pPr>
        <w:widowControl w:val="0"/>
        <w:numPr>
          <w:ilvl w:val="0"/>
          <w:numId w:val="25"/>
        </w:numPr>
        <w:suppressAutoHyphens w:val="0"/>
        <w:ind w:left="567" w:hanging="283"/>
        <w:jc w:val="both"/>
        <w:rPr>
          <w:sz w:val="22"/>
          <w:szCs w:val="22"/>
        </w:rPr>
      </w:pPr>
      <w:r w:rsidRPr="009E6197">
        <w:rPr>
          <w:sz w:val="22"/>
          <w:szCs w:val="22"/>
        </w:rPr>
        <w:t xml:space="preserve">wykonanie przedmiotu </w:t>
      </w:r>
      <w:r w:rsidR="00455D7A" w:rsidRPr="009E6197">
        <w:rPr>
          <w:sz w:val="22"/>
          <w:szCs w:val="22"/>
        </w:rPr>
        <w:t>u</w:t>
      </w:r>
      <w:r w:rsidRPr="009E6197">
        <w:rPr>
          <w:sz w:val="22"/>
          <w:szCs w:val="22"/>
        </w:rPr>
        <w:t xml:space="preserve">mowy o podwykonawstwo zostaje określone na co najmniej takim poziomie jakości, jaki wynika z </w:t>
      </w:r>
      <w:r w:rsidR="00455D7A" w:rsidRPr="009E6197">
        <w:rPr>
          <w:sz w:val="22"/>
          <w:szCs w:val="22"/>
        </w:rPr>
        <w:t>u</w:t>
      </w:r>
      <w:r w:rsidRPr="009E6197">
        <w:rPr>
          <w:sz w:val="22"/>
          <w:szCs w:val="22"/>
        </w:rPr>
        <w:t>mowy zawartej pomiędzy Zamawiającym a Wykonawcą i</w:t>
      </w:r>
      <w:r w:rsidR="00455D7A" w:rsidRPr="009E6197">
        <w:rPr>
          <w:sz w:val="22"/>
          <w:szCs w:val="22"/>
        </w:rPr>
        <w:t> </w:t>
      </w:r>
      <w:r w:rsidRPr="009E6197">
        <w:rPr>
          <w:sz w:val="22"/>
          <w:szCs w:val="22"/>
        </w:rPr>
        <w:t>powinno odpowiadać stosownym dla tego wykonania wymaganiom określonym w</w:t>
      </w:r>
      <w:r w:rsidR="00455D7A" w:rsidRPr="009E6197">
        <w:rPr>
          <w:sz w:val="22"/>
          <w:szCs w:val="22"/>
        </w:rPr>
        <w:t> d</w:t>
      </w:r>
      <w:r w:rsidRPr="009E6197">
        <w:rPr>
          <w:sz w:val="22"/>
          <w:szCs w:val="22"/>
        </w:rPr>
        <w:t>okumentacji projektowej</w:t>
      </w:r>
      <w:r w:rsidR="00405B70" w:rsidRPr="009E6197">
        <w:rPr>
          <w:sz w:val="22"/>
          <w:szCs w:val="22"/>
        </w:rPr>
        <w:t xml:space="preserve">, </w:t>
      </w:r>
      <w:proofErr w:type="spellStart"/>
      <w:r w:rsidR="00405B70" w:rsidRPr="009E6197">
        <w:rPr>
          <w:sz w:val="22"/>
          <w:szCs w:val="22"/>
        </w:rPr>
        <w:t>STWiORB</w:t>
      </w:r>
      <w:proofErr w:type="spellEnd"/>
      <w:r w:rsidRPr="009E6197">
        <w:rPr>
          <w:sz w:val="22"/>
          <w:szCs w:val="22"/>
        </w:rPr>
        <w:t xml:space="preserve">, SWZ oraz standardom deklarowanym w </w:t>
      </w:r>
      <w:r w:rsidR="00455D7A" w:rsidRPr="009E6197">
        <w:rPr>
          <w:sz w:val="22"/>
          <w:szCs w:val="22"/>
        </w:rPr>
        <w:t>o</w:t>
      </w:r>
      <w:r w:rsidRPr="009E6197">
        <w:rPr>
          <w:sz w:val="22"/>
          <w:szCs w:val="22"/>
        </w:rPr>
        <w:t>fercie Wykonawcy;</w:t>
      </w:r>
    </w:p>
    <w:p w14:paraId="2A8C6CCD" w14:textId="77777777" w:rsidR="00E82F43" w:rsidRPr="009E6197" w:rsidRDefault="004A728A">
      <w:pPr>
        <w:widowControl w:val="0"/>
        <w:numPr>
          <w:ilvl w:val="0"/>
          <w:numId w:val="25"/>
        </w:numPr>
        <w:suppressAutoHyphens w:val="0"/>
        <w:ind w:left="567" w:hanging="283"/>
        <w:jc w:val="both"/>
        <w:rPr>
          <w:sz w:val="22"/>
          <w:szCs w:val="22"/>
        </w:rPr>
      </w:pPr>
      <w:r w:rsidRPr="009E6197">
        <w:rPr>
          <w:sz w:val="22"/>
          <w:szCs w:val="22"/>
        </w:rPr>
        <w:t xml:space="preserve">okres odpowiedzialności Podwykonawcy lub dalszego Podwykonawcy za </w:t>
      </w:r>
      <w:r w:rsidR="00C96DBC" w:rsidRPr="009E6197">
        <w:rPr>
          <w:sz w:val="22"/>
          <w:szCs w:val="22"/>
        </w:rPr>
        <w:t>w</w:t>
      </w:r>
      <w:r w:rsidRPr="009E6197">
        <w:rPr>
          <w:sz w:val="22"/>
          <w:szCs w:val="22"/>
        </w:rPr>
        <w:t xml:space="preserve">ady przedmiotu </w:t>
      </w:r>
      <w:r w:rsidR="00C96DBC" w:rsidRPr="009E6197">
        <w:rPr>
          <w:sz w:val="22"/>
          <w:szCs w:val="22"/>
        </w:rPr>
        <w:t>u</w:t>
      </w:r>
      <w:r w:rsidRPr="009E6197">
        <w:rPr>
          <w:sz w:val="22"/>
          <w:szCs w:val="22"/>
        </w:rPr>
        <w:t xml:space="preserve">mowy o podwykonawstwo, nie będzie krótszy od okresu odpowiedzialności za </w:t>
      </w:r>
      <w:r w:rsidR="00C96DBC" w:rsidRPr="009E6197">
        <w:rPr>
          <w:sz w:val="22"/>
          <w:szCs w:val="22"/>
        </w:rPr>
        <w:t>w</w:t>
      </w:r>
      <w:r w:rsidRPr="009E6197">
        <w:rPr>
          <w:sz w:val="22"/>
          <w:szCs w:val="22"/>
        </w:rPr>
        <w:t xml:space="preserve">ady przedmiotu </w:t>
      </w:r>
      <w:r w:rsidR="00C96DBC" w:rsidRPr="009E6197">
        <w:rPr>
          <w:sz w:val="22"/>
          <w:szCs w:val="22"/>
        </w:rPr>
        <w:t>u</w:t>
      </w:r>
      <w:r w:rsidRPr="009E6197">
        <w:rPr>
          <w:sz w:val="22"/>
          <w:szCs w:val="22"/>
        </w:rPr>
        <w:t>mowy Wykonawcy wobec Zamawiającego;</w:t>
      </w:r>
    </w:p>
    <w:p w14:paraId="6836C937" w14:textId="77777777" w:rsidR="004A728A" w:rsidRPr="009E6197" w:rsidRDefault="004A728A">
      <w:pPr>
        <w:widowControl w:val="0"/>
        <w:numPr>
          <w:ilvl w:val="0"/>
          <w:numId w:val="25"/>
        </w:numPr>
        <w:suppressAutoHyphens w:val="0"/>
        <w:ind w:left="567" w:hanging="283"/>
        <w:jc w:val="both"/>
        <w:rPr>
          <w:sz w:val="22"/>
          <w:szCs w:val="22"/>
        </w:rPr>
      </w:pPr>
      <w:r w:rsidRPr="009E6197">
        <w:rPr>
          <w:sz w:val="22"/>
          <w:szCs w:val="22"/>
        </w:rPr>
        <w:t>Podwykonawca lub dalszy Podwykonawca są zobowiązani do przedstawiania Zamawiającemu na jego żądanie dokumentów, oświadczeń i wyjaśnie</w:t>
      </w:r>
      <w:r w:rsidR="00405B70" w:rsidRPr="009E6197">
        <w:rPr>
          <w:sz w:val="22"/>
          <w:szCs w:val="22"/>
        </w:rPr>
        <w:t>ń dotyczących realizacji u</w:t>
      </w:r>
      <w:r w:rsidRPr="009E6197">
        <w:rPr>
          <w:sz w:val="22"/>
          <w:szCs w:val="22"/>
        </w:rPr>
        <w:t>mowy o</w:t>
      </w:r>
      <w:r w:rsidR="00D852F2" w:rsidRPr="009E6197">
        <w:rPr>
          <w:sz w:val="22"/>
          <w:szCs w:val="22"/>
        </w:rPr>
        <w:t> </w:t>
      </w:r>
      <w:r w:rsidRPr="009E6197">
        <w:rPr>
          <w:sz w:val="22"/>
          <w:szCs w:val="22"/>
        </w:rPr>
        <w:t>podwykonawstwo.</w:t>
      </w:r>
    </w:p>
    <w:p w14:paraId="18D22D88"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Umowa o podwykonawstwo nie może zawierać postanowień:</w:t>
      </w:r>
    </w:p>
    <w:p w14:paraId="5229791F" w14:textId="77777777" w:rsidR="00D852F2" w:rsidRPr="009E6197" w:rsidRDefault="00D852F2">
      <w:pPr>
        <w:widowControl w:val="0"/>
        <w:numPr>
          <w:ilvl w:val="0"/>
          <w:numId w:val="28"/>
        </w:numPr>
        <w:suppressAutoHyphens w:val="0"/>
        <w:ind w:left="567" w:hanging="283"/>
        <w:jc w:val="both"/>
        <w:rPr>
          <w:sz w:val="22"/>
          <w:szCs w:val="22"/>
        </w:rPr>
      </w:pPr>
      <w:r w:rsidRPr="009E6197">
        <w:rPr>
          <w:sz w:val="22"/>
          <w:szCs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C187561" w14:textId="77777777" w:rsidR="00D852F2" w:rsidRPr="009E6197" w:rsidRDefault="00D852F2">
      <w:pPr>
        <w:widowControl w:val="0"/>
        <w:numPr>
          <w:ilvl w:val="0"/>
          <w:numId w:val="28"/>
        </w:numPr>
        <w:suppressAutoHyphens w:val="0"/>
        <w:ind w:left="567" w:hanging="283"/>
        <w:jc w:val="both"/>
        <w:rPr>
          <w:sz w:val="22"/>
          <w:szCs w:val="22"/>
        </w:rPr>
      </w:pPr>
      <w:r w:rsidRPr="009E6197">
        <w:rPr>
          <w:sz w:val="22"/>
          <w:szCs w:val="22"/>
        </w:rPr>
        <w:t>uzależniających zwrot kwot zabezpieczenia przez Wykonawcę Podwykonawcy, od zwrotu Zabezpieczenia należytego wykonania umowy Wykonawcy przez Zamawiającego;</w:t>
      </w:r>
    </w:p>
    <w:p w14:paraId="715BB8EA" w14:textId="77777777" w:rsidR="00D852F2" w:rsidRPr="009E6197" w:rsidRDefault="00D852F2">
      <w:pPr>
        <w:widowControl w:val="0"/>
        <w:numPr>
          <w:ilvl w:val="0"/>
          <w:numId w:val="28"/>
        </w:numPr>
        <w:suppressAutoHyphens w:val="0"/>
        <w:ind w:left="567" w:hanging="283"/>
        <w:jc w:val="both"/>
        <w:rPr>
          <w:sz w:val="22"/>
          <w:szCs w:val="22"/>
        </w:rPr>
      </w:pPr>
      <w:r w:rsidRPr="009E6197">
        <w:rPr>
          <w:sz w:val="22"/>
          <w:szCs w:val="22"/>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6D1EF6D"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 xml:space="preserve">Zawarcie </w:t>
      </w:r>
      <w:r w:rsidR="00D852F2" w:rsidRPr="009E6197">
        <w:rPr>
          <w:sz w:val="22"/>
          <w:szCs w:val="22"/>
        </w:rPr>
        <w:t>u</w:t>
      </w:r>
      <w:r w:rsidRPr="009E6197">
        <w:rPr>
          <w:sz w:val="22"/>
          <w:szCs w:val="22"/>
        </w:rPr>
        <w:t>mowy o podwykonawstwo</w:t>
      </w:r>
      <w:r w:rsidR="001D639B" w:rsidRPr="009E6197">
        <w:rPr>
          <w:sz w:val="22"/>
          <w:szCs w:val="22"/>
        </w:rPr>
        <w:t xml:space="preserve"> (a także każdej jej zmiany)</w:t>
      </w:r>
      <w:r w:rsidRPr="009E6197">
        <w:rPr>
          <w:sz w:val="22"/>
          <w:szCs w:val="22"/>
        </w:rPr>
        <w:t xml:space="preserve"> może nastąpić wyłącznie po akceptacji jej projektu przez Zamawiającego</w:t>
      </w:r>
    </w:p>
    <w:p w14:paraId="1EDB23B5"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 xml:space="preserve">Wykonawca, Podwykonawca lub dalszy Podwykonawca zobowiązany jest do przedłożenia Zamawiającemu, projektu </w:t>
      </w:r>
      <w:r w:rsidR="007C67FD" w:rsidRPr="009E6197">
        <w:rPr>
          <w:sz w:val="22"/>
          <w:szCs w:val="22"/>
        </w:rPr>
        <w:t>u</w:t>
      </w:r>
      <w:r w:rsidRPr="009E6197">
        <w:rPr>
          <w:sz w:val="22"/>
          <w:szCs w:val="22"/>
        </w:rPr>
        <w:t>mowy o podwykonawstwo</w:t>
      </w:r>
      <w:r w:rsidR="001D639B" w:rsidRPr="009E6197">
        <w:rPr>
          <w:sz w:val="22"/>
          <w:szCs w:val="22"/>
        </w:rPr>
        <w:t xml:space="preserve"> (a także każdej zmiany do tej umowy)</w:t>
      </w:r>
      <w:r w:rsidRPr="009E6197">
        <w:rPr>
          <w:sz w:val="22"/>
          <w:szCs w:val="22"/>
        </w:rPr>
        <w:t xml:space="preserve">, której przedmiotem są roboty budowlane, nie później niż </w:t>
      </w:r>
      <w:r w:rsidR="00666AF5" w:rsidRPr="009E6197">
        <w:rPr>
          <w:sz w:val="22"/>
          <w:szCs w:val="22"/>
        </w:rPr>
        <w:t xml:space="preserve">7 </w:t>
      </w:r>
      <w:r w:rsidRPr="009E6197">
        <w:rPr>
          <w:sz w:val="22"/>
          <w:szCs w:val="22"/>
        </w:rPr>
        <w:t>dni przed jej zawa</w:t>
      </w:r>
      <w:r w:rsidR="00CE0260" w:rsidRPr="009E6197">
        <w:rPr>
          <w:sz w:val="22"/>
          <w:szCs w:val="22"/>
        </w:rPr>
        <w:t>rciem, a w </w:t>
      </w:r>
      <w:r w:rsidRPr="009E6197">
        <w:rPr>
          <w:sz w:val="22"/>
          <w:szCs w:val="22"/>
        </w:rPr>
        <w:t xml:space="preserve">przypadku projektu umowy przedkładanego przez Podwykonawcę lub dalszego Podwykonawcę, wraz ze zgodą Wykonawcy na zawarcie </w:t>
      </w:r>
      <w:r w:rsidR="00D852F2" w:rsidRPr="009E6197">
        <w:rPr>
          <w:sz w:val="22"/>
          <w:szCs w:val="22"/>
        </w:rPr>
        <w:t>u</w:t>
      </w:r>
      <w:r w:rsidRPr="009E6197">
        <w:rPr>
          <w:sz w:val="22"/>
          <w:szCs w:val="22"/>
        </w:rPr>
        <w:t>mowy o</w:t>
      </w:r>
      <w:r w:rsidR="00D852F2" w:rsidRPr="009E6197">
        <w:rPr>
          <w:sz w:val="22"/>
          <w:szCs w:val="22"/>
        </w:rPr>
        <w:t> </w:t>
      </w:r>
      <w:r w:rsidRPr="009E6197">
        <w:rPr>
          <w:sz w:val="22"/>
          <w:szCs w:val="22"/>
        </w:rPr>
        <w:t>podwykonawstwo o treści zgodnej z projektem umowy.</w:t>
      </w:r>
    </w:p>
    <w:p w14:paraId="57F59AF0"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 xml:space="preserve">Projekt </w:t>
      </w:r>
      <w:r w:rsidR="00D852F2" w:rsidRPr="009E6197">
        <w:rPr>
          <w:sz w:val="22"/>
          <w:szCs w:val="22"/>
        </w:rPr>
        <w:t>u</w:t>
      </w:r>
      <w:r w:rsidRPr="009E6197">
        <w:rPr>
          <w:sz w:val="22"/>
          <w:szCs w:val="22"/>
        </w:rPr>
        <w:t>mowy o podwykonawstwo</w:t>
      </w:r>
      <w:r w:rsidR="001D639B" w:rsidRPr="009E6197">
        <w:rPr>
          <w:sz w:val="22"/>
          <w:szCs w:val="22"/>
        </w:rPr>
        <w:t xml:space="preserve"> (a także każdej zmiany tej umowy)</w:t>
      </w:r>
      <w:r w:rsidRPr="009E6197">
        <w:rPr>
          <w:sz w:val="22"/>
          <w:szCs w:val="22"/>
        </w:rPr>
        <w:t>, której przedmiotem są roboty budowlane, będzie uważany za zaakceptowany przez Zamawiającego, jeżeli Zamawiający w terminie 7 dni od dnia przedłożenia mu projektu nie zgłosi na piśmie zastrzeżeń.</w:t>
      </w:r>
    </w:p>
    <w:p w14:paraId="0445CE45"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Zamawiający zgłosi</w:t>
      </w:r>
      <w:r w:rsidR="005A5F0D" w:rsidRPr="009E6197">
        <w:rPr>
          <w:sz w:val="22"/>
          <w:szCs w:val="22"/>
        </w:rPr>
        <w:t>,</w:t>
      </w:r>
      <w:r w:rsidR="00CF3E4B">
        <w:rPr>
          <w:sz w:val="22"/>
          <w:szCs w:val="22"/>
        </w:rPr>
        <w:t xml:space="preserve"> </w:t>
      </w:r>
      <w:r w:rsidR="00B80B12" w:rsidRPr="009E6197">
        <w:rPr>
          <w:sz w:val="22"/>
          <w:szCs w:val="22"/>
        </w:rPr>
        <w:t xml:space="preserve">w </w:t>
      </w:r>
      <w:r w:rsidR="005A5F0D" w:rsidRPr="009E6197">
        <w:rPr>
          <w:sz w:val="22"/>
          <w:szCs w:val="22"/>
        </w:rPr>
        <w:t xml:space="preserve">formie dokumentowej, </w:t>
      </w:r>
      <w:r w:rsidRPr="009E6197">
        <w:rPr>
          <w:sz w:val="22"/>
          <w:szCs w:val="22"/>
        </w:rPr>
        <w:t>w terminie określonym w ust. 8</w:t>
      </w:r>
      <w:r w:rsidR="00576B4F" w:rsidRPr="009E6197">
        <w:rPr>
          <w:sz w:val="22"/>
          <w:szCs w:val="22"/>
        </w:rPr>
        <w:t xml:space="preserve"> niniejszego paragrafu</w:t>
      </w:r>
      <w:r w:rsidRPr="009E6197">
        <w:rPr>
          <w:sz w:val="22"/>
          <w:szCs w:val="22"/>
        </w:rPr>
        <w:t xml:space="preserve"> pisemne zastrzeżenia do projektu </w:t>
      </w:r>
      <w:r w:rsidR="00D852F2" w:rsidRPr="009E6197">
        <w:rPr>
          <w:sz w:val="22"/>
          <w:szCs w:val="22"/>
        </w:rPr>
        <w:t>u</w:t>
      </w:r>
      <w:r w:rsidRPr="009E6197">
        <w:rPr>
          <w:sz w:val="22"/>
          <w:szCs w:val="22"/>
        </w:rPr>
        <w:t>mowy o</w:t>
      </w:r>
      <w:r w:rsidR="00D852F2" w:rsidRPr="009E6197">
        <w:rPr>
          <w:sz w:val="22"/>
          <w:szCs w:val="22"/>
        </w:rPr>
        <w:t> </w:t>
      </w:r>
      <w:r w:rsidRPr="009E6197">
        <w:rPr>
          <w:sz w:val="22"/>
          <w:szCs w:val="22"/>
        </w:rPr>
        <w:t>podwykonawstwo</w:t>
      </w:r>
      <w:r w:rsidR="001D639B" w:rsidRPr="009E6197">
        <w:rPr>
          <w:sz w:val="22"/>
          <w:szCs w:val="22"/>
        </w:rPr>
        <w:t xml:space="preserve"> (a także każdej zmiany do tej umowy)</w:t>
      </w:r>
      <w:r w:rsidRPr="009E6197">
        <w:rPr>
          <w:sz w:val="22"/>
          <w:szCs w:val="22"/>
        </w:rPr>
        <w:t>, której przedmiotem są roboty budowlane, w szczególności w następujących przypadkach:</w:t>
      </w:r>
    </w:p>
    <w:p w14:paraId="0506E1D2"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niespełniania prz</w:t>
      </w:r>
      <w:r w:rsidR="00576B4F" w:rsidRPr="009E6197">
        <w:rPr>
          <w:sz w:val="22"/>
          <w:szCs w:val="22"/>
        </w:rPr>
        <w:t>ez projekt u</w:t>
      </w:r>
      <w:r w:rsidRPr="009E6197">
        <w:rPr>
          <w:sz w:val="22"/>
          <w:szCs w:val="22"/>
        </w:rPr>
        <w:t xml:space="preserve">mowy o podwykonawstwo, </w:t>
      </w:r>
      <w:r w:rsidR="00FB3A6F" w:rsidRPr="009E6197">
        <w:rPr>
          <w:sz w:val="22"/>
          <w:szCs w:val="22"/>
        </w:rPr>
        <w:t xml:space="preserve">wymagań </w:t>
      </w:r>
      <w:r w:rsidRPr="009E6197">
        <w:rPr>
          <w:sz w:val="22"/>
          <w:szCs w:val="22"/>
        </w:rPr>
        <w:t>określonych w</w:t>
      </w:r>
      <w:r w:rsidR="00943D75" w:rsidRPr="009E6197">
        <w:rPr>
          <w:sz w:val="22"/>
          <w:szCs w:val="22"/>
        </w:rPr>
        <w:t> </w:t>
      </w:r>
      <w:r w:rsidRPr="009E6197">
        <w:rPr>
          <w:sz w:val="22"/>
          <w:szCs w:val="22"/>
        </w:rPr>
        <w:t>ust. 4</w:t>
      </w:r>
      <w:r w:rsidR="00576B4F" w:rsidRPr="009E6197">
        <w:rPr>
          <w:sz w:val="22"/>
          <w:szCs w:val="22"/>
        </w:rPr>
        <w:t xml:space="preserve"> niniejszego paragrafu</w:t>
      </w:r>
      <w:r w:rsidRPr="009E6197">
        <w:rPr>
          <w:sz w:val="22"/>
          <w:szCs w:val="22"/>
        </w:rPr>
        <w:t>;</w:t>
      </w:r>
    </w:p>
    <w:p w14:paraId="7411E3F7"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 xml:space="preserve">niezałączenia do projektu </w:t>
      </w:r>
      <w:r w:rsidR="00576B4F" w:rsidRPr="009E6197">
        <w:rPr>
          <w:sz w:val="22"/>
          <w:szCs w:val="22"/>
        </w:rPr>
        <w:t xml:space="preserve">umowy o podwykonawstwo </w:t>
      </w:r>
      <w:r w:rsidRPr="009E6197">
        <w:rPr>
          <w:sz w:val="22"/>
          <w:szCs w:val="22"/>
        </w:rPr>
        <w:t>zgody, o której mowa w ust. 7</w:t>
      </w:r>
      <w:r w:rsidR="00576B4F" w:rsidRPr="009E6197">
        <w:rPr>
          <w:sz w:val="22"/>
          <w:szCs w:val="22"/>
        </w:rPr>
        <w:t xml:space="preserve"> niniejszego paragrafu</w:t>
      </w:r>
      <w:r w:rsidRPr="009E6197">
        <w:rPr>
          <w:sz w:val="22"/>
          <w:szCs w:val="22"/>
        </w:rPr>
        <w:t>;</w:t>
      </w:r>
    </w:p>
    <w:p w14:paraId="6D638126" w14:textId="77777777" w:rsidR="00943D75" w:rsidRPr="009E6197" w:rsidRDefault="004A728A">
      <w:pPr>
        <w:widowControl w:val="0"/>
        <w:numPr>
          <w:ilvl w:val="0"/>
          <w:numId w:val="26"/>
        </w:numPr>
        <w:suppressAutoHyphens w:val="0"/>
        <w:ind w:left="567" w:hanging="283"/>
        <w:jc w:val="both"/>
        <w:rPr>
          <w:sz w:val="22"/>
          <w:szCs w:val="22"/>
        </w:rPr>
      </w:pPr>
      <w:r w:rsidRPr="009E6197">
        <w:rPr>
          <w:sz w:val="22"/>
          <w:szCs w:val="22"/>
        </w:rPr>
        <w:t xml:space="preserve">gdy przedmiot </w:t>
      </w:r>
      <w:r w:rsidR="00943D75" w:rsidRPr="009E6197">
        <w:rPr>
          <w:sz w:val="22"/>
          <w:szCs w:val="22"/>
        </w:rPr>
        <w:t>u</w:t>
      </w:r>
      <w:r w:rsidRPr="009E6197">
        <w:rPr>
          <w:sz w:val="22"/>
          <w:szCs w:val="22"/>
        </w:rPr>
        <w:t xml:space="preserve">mowy o podwykonawstwo obejmuje realizację przez Podwykonawcę lub dalszego Podwykonawcę w całości lub w części kluczowej części przedmiotu </w:t>
      </w:r>
      <w:r w:rsidR="00943D75" w:rsidRPr="009E6197">
        <w:rPr>
          <w:sz w:val="22"/>
          <w:szCs w:val="22"/>
        </w:rPr>
        <w:t>u</w:t>
      </w:r>
      <w:r w:rsidRPr="009E6197">
        <w:rPr>
          <w:sz w:val="22"/>
          <w:szCs w:val="22"/>
        </w:rPr>
        <w:t>mowy, której wykonanie zostało zastrzeżone do realizacji wyłącznie bezpośrednio przez Wykonawcę</w:t>
      </w:r>
      <w:r w:rsidR="00943D75" w:rsidRPr="009E6197">
        <w:rPr>
          <w:sz w:val="22"/>
          <w:szCs w:val="22"/>
        </w:rPr>
        <w:t>, jeżeli zastrzeżenie takie miało miejsce w postępowaniu o udzielenie zamówienia publicznego prowadzącym do zawarcia umowy</w:t>
      </w:r>
      <w:r w:rsidRPr="009E6197">
        <w:rPr>
          <w:sz w:val="22"/>
          <w:szCs w:val="22"/>
        </w:rPr>
        <w:t>;</w:t>
      </w:r>
    </w:p>
    <w:p w14:paraId="1D5E89EA" w14:textId="77777777" w:rsidR="004A728A" w:rsidRPr="009E6197" w:rsidRDefault="00943D75">
      <w:pPr>
        <w:widowControl w:val="0"/>
        <w:numPr>
          <w:ilvl w:val="0"/>
          <w:numId w:val="26"/>
        </w:numPr>
        <w:suppressAutoHyphens w:val="0"/>
        <w:ind w:left="567" w:hanging="283"/>
        <w:jc w:val="both"/>
        <w:rPr>
          <w:sz w:val="22"/>
          <w:szCs w:val="22"/>
        </w:rPr>
      </w:pPr>
      <w:r w:rsidRPr="009E6197">
        <w:rPr>
          <w:sz w:val="22"/>
          <w:szCs w:val="22"/>
        </w:rPr>
        <w:t>zamieszczenia</w:t>
      </w:r>
      <w:r w:rsidR="004A728A" w:rsidRPr="009E6197">
        <w:rPr>
          <w:sz w:val="22"/>
          <w:szCs w:val="22"/>
        </w:rPr>
        <w:t xml:space="preserve"> w projekcie</w:t>
      </w:r>
      <w:r w:rsidR="00576B4F" w:rsidRPr="009E6197">
        <w:rPr>
          <w:sz w:val="22"/>
          <w:szCs w:val="22"/>
        </w:rPr>
        <w:t xml:space="preserve"> umowy o podwykonawstwo</w:t>
      </w:r>
      <w:r w:rsidR="004A728A" w:rsidRPr="009E6197">
        <w:rPr>
          <w:sz w:val="22"/>
          <w:szCs w:val="22"/>
        </w:rPr>
        <w:t xml:space="preserv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4EDD9A44"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 xml:space="preserve">gdy projekt </w:t>
      </w:r>
      <w:r w:rsidR="00FB3A6F" w:rsidRPr="009E6197">
        <w:rPr>
          <w:sz w:val="22"/>
          <w:szCs w:val="22"/>
        </w:rPr>
        <w:t xml:space="preserve">umowy o podwykonawstwo </w:t>
      </w:r>
      <w:r w:rsidRPr="009E6197">
        <w:rPr>
          <w:sz w:val="22"/>
          <w:szCs w:val="22"/>
        </w:rPr>
        <w:t xml:space="preserve">zawiera postanowienia uzależniające zwrot kwot zabezpieczenia przez Wykonawcę Podwykonawcy od zwrotu Wykonawcy Zabezpieczenia </w:t>
      </w:r>
      <w:r w:rsidRPr="009E6197">
        <w:rPr>
          <w:sz w:val="22"/>
          <w:szCs w:val="22"/>
        </w:rPr>
        <w:lastRenderedPageBreak/>
        <w:t xml:space="preserve">należytego wykonania </w:t>
      </w:r>
      <w:r w:rsidR="00943D75" w:rsidRPr="009E6197">
        <w:rPr>
          <w:sz w:val="22"/>
          <w:szCs w:val="22"/>
        </w:rPr>
        <w:t>u</w:t>
      </w:r>
      <w:r w:rsidRPr="009E6197">
        <w:rPr>
          <w:sz w:val="22"/>
          <w:szCs w:val="22"/>
        </w:rPr>
        <w:t>mowy przez Zamawiającego;</w:t>
      </w:r>
    </w:p>
    <w:p w14:paraId="26740EC0"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gdy termin realizacji robót budowlanych określonych projektem</w:t>
      </w:r>
      <w:r w:rsidR="00FB3A6F" w:rsidRPr="009E6197">
        <w:rPr>
          <w:sz w:val="22"/>
          <w:szCs w:val="22"/>
        </w:rPr>
        <w:t xml:space="preserve"> umowy o podwykonawstwo </w:t>
      </w:r>
      <w:r w:rsidRPr="009E6197">
        <w:rPr>
          <w:sz w:val="22"/>
          <w:szCs w:val="22"/>
        </w:rPr>
        <w:t xml:space="preserve">jest dłuższy niż przewidywany </w:t>
      </w:r>
      <w:r w:rsidR="00943D75" w:rsidRPr="009E6197">
        <w:rPr>
          <w:sz w:val="22"/>
          <w:szCs w:val="22"/>
        </w:rPr>
        <w:t>u</w:t>
      </w:r>
      <w:r w:rsidRPr="009E6197">
        <w:rPr>
          <w:sz w:val="22"/>
          <w:szCs w:val="22"/>
        </w:rPr>
        <w:t>mową dla tych robót;</w:t>
      </w:r>
    </w:p>
    <w:p w14:paraId="4D66B2BE"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gdy projekt</w:t>
      </w:r>
      <w:r w:rsidR="00FB3A6F" w:rsidRPr="009E6197">
        <w:rPr>
          <w:sz w:val="22"/>
          <w:szCs w:val="22"/>
        </w:rPr>
        <w:t xml:space="preserve"> umowy o podwykonawstwo</w:t>
      </w:r>
      <w:r w:rsidRPr="009E6197">
        <w:rPr>
          <w:sz w:val="22"/>
          <w:szCs w:val="22"/>
        </w:rPr>
        <w:t xml:space="preserve"> zawiera postanowienia dotyczące sposobu rozliczeń za wykonane roboty, uniemożliwiającego rozliczenie tych robót po</w:t>
      </w:r>
      <w:r w:rsidR="00FB3A6F" w:rsidRPr="009E6197">
        <w:rPr>
          <w:sz w:val="22"/>
          <w:szCs w:val="22"/>
        </w:rPr>
        <w:t>między Zamawiającym a </w:t>
      </w:r>
      <w:r w:rsidRPr="009E6197">
        <w:rPr>
          <w:sz w:val="22"/>
          <w:szCs w:val="22"/>
        </w:rPr>
        <w:t xml:space="preserve">Wykonawcą na podstawie </w:t>
      </w:r>
      <w:r w:rsidR="00943D75" w:rsidRPr="009E6197">
        <w:rPr>
          <w:sz w:val="22"/>
          <w:szCs w:val="22"/>
        </w:rPr>
        <w:t>u</w:t>
      </w:r>
      <w:r w:rsidRPr="009E6197">
        <w:rPr>
          <w:sz w:val="22"/>
          <w:szCs w:val="22"/>
        </w:rPr>
        <w:t>mowy</w:t>
      </w:r>
      <w:r w:rsidR="00202A55" w:rsidRPr="009E6197">
        <w:rPr>
          <w:sz w:val="22"/>
          <w:szCs w:val="22"/>
        </w:rPr>
        <w:t>;</w:t>
      </w:r>
    </w:p>
    <w:p w14:paraId="77E3F870" w14:textId="77777777" w:rsidR="00202A55" w:rsidRPr="009E6197" w:rsidRDefault="00202A55">
      <w:pPr>
        <w:widowControl w:val="0"/>
        <w:numPr>
          <w:ilvl w:val="0"/>
          <w:numId w:val="26"/>
        </w:numPr>
        <w:suppressAutoHyphens w:val="0"/>
        <w:ind w:left="567" w:hanging="283"/>
        <w:jc w:val="both"/>
        <w:rPr>
          <w:sz w:val="22"/>
          <w:szCs w:val="22"/>
        </w:rPr>
      </w:pPr>
      <w:r w:rsidRPr="009E6197">
        <w:rPr>
          <w:sz w:val="22"/>
          <w:szCs w:val="22"/>
        </w:rPr>
        <w:t xml:space="preserve">postanowienia projektu </w:t>
      </w:r>
      <w:r w:rsidR="00FB3A6F" w:rsidRPr="009E6197">
        <w:rPr>
          <w:sz w:val="22"/>
          <w:szCs w:val="22"/>
        </w:rPr>
        <w:t xml:space="preserve">umowy o podwykonawstwo </w:t>
      </w:r>
      <w:r w:rsidRPr="009E6197">
        <w:rPr>
          <w:sz w:val="22"/>
          <w:szCs w:val="22"/>
        </w:rPr>
        <w:t>nie zobowiązują Podwykonawców do zatrudnienia na umowę o pracę wszystkich osób wykonujących czynności wskazane w § 8 umowy.</w:t>
      </w:r>
    </w:p>
    <w:p w14:paraId="7FBEE395" w14:textId="2BD5FB8B"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W przypadku zgłoszenia przez Zamawiającego zastrzeżeń do projektu </w:t>
      </w:r>
      <w:r w:rsidR="00F73CBF" w:rsidRPr="009E6197">
        <w:rPr>
          <w:sz w:val="22"/>
          <w:szCs w:val="22"/>
        </w:rPr>
        <w:t>u</w:t>
      </w:r>
      <w:r w:rsidRPr="009E6197">
        <w:rPr>
          <w:sz w:val="22"/>
          <w:szCs w:val="22"/>
        </w:rPr>
        <w:t>mowy o</w:t>
      </w:r>
      <w:r w:rsidR="00FB3A6F" w:rsidRPr="009E6197">
        <w:rPr>
          <w:sz w:val="22"/>
          <w:szCs w:val="22"/>
        </w:rPr>
        <w:t> </w:t>
      </w:r>
      <w:r w:rsidRPr="009E6197">
        <w:rPr>
          <w:sz w:val="22"/>
          <w:szCs w:val="22"/>
        </w:rPr>
        <w:t>podwykonawstwo</w:t>
      </w:r>
      <w:r w:rsidR="001D639B" w:rsidRPr="009E6197">
        <w:rPr>
          <w:sz w:val="22"/>
          <w:szCs w:val="22"/>
        </w:rPr>
        <w:t xml:space="preserve"> (a także każdej jej zmiany)</w:t>
      </w:r>
      <w:r w:rsidRPr="009E6197">
        <w:rPr>
          <w:sz w:val="22"/>
          <w:szCs w:val="22"/>
        </w:rPr>
        <w:t xml:space="preserve"> w terminie określonym w ust. 9</w:t>
      </w:r>
      <w:r w:rsidR="00FB3A6F" w:rsidRPr="009E6197">
        <w:rPr>
          <w:sz w:val="22"/>
          <w:szCs w:val="22"/>
        </w:rPr>
        <w:t xml:space="preserve"> niniejszego paragrafu</w:t>
      </w:r>
      <w:r w:rsidRPr="009E6197">
        <w:rPr>
          <w:sz w:val="22"/>
          <w:szCs w:val="22"/>
        </w:rPr>
        <w:t xml:space="preserve"> Wykonawca, Podwykonawca lub dalszy Podwykonawca może przedłożyć zmieniony projekt </w:t>
      </w:r>
      <w:r w:rsidR="00F73CBF" w:rsidRPr="009E6197">
        <w:rPr>
          <w:sz w:val="22"/>
          <w:szCs w:val="22"/>
        </w:rPr>
        <w:t>u</w:t>
      </w:r>
      <w:r w:rsidRPr="009E6197">
        <w:rPr>
          <w:sz w:val="22"/>
          <w:szCs w:val="22"/>
        </w:rPr>
        <w:t xml:space="preserve">mowy </w:t>
      </w:r>
      <w:r w:rsidR="00155822">
        <w:rPr>
          <w:sz w:val="22"/>
          <w:szCs w:val="22"/>
        </w:rPr>
        <w:br/>
      </w:r>
      <w:r w:rsidRPr="009E6197">
        <w:rPr>
          <w:sz w:val="22"/>
          <w:szCs w:val="22"/>
        </w:rPr>
        <w:t>o podwykonawstwo, uwzględniający w całości zastrzeżenia Zamawiającego.</w:t>
      </w:r>
    </w:p>
    <w:p w14:paraId="592DD7EB"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Po akceptacji projektu </w:t>
      </w:r>
      <w:r w:rsidR="00F73CBF" w:rsidRPr="009E6197">
        <w:rPr>
          <w:sz w:val="22"/>
          <w:szCs w:val="22"/>
        </w:rPr>
        <w:t>u</w:t>
      </w:r>
      <w:r w:rsidRPr="009E6197">
        <w:rPr>
          <w:sz w:val="22"/>
          <w:szCs w:val="22"/>
        </w:rPr>
        <w:t>mowy o podwykonawstwo</w:t>
      </w:r>
      <w:r w:rsidR="001D639B" w:rsidRPr="009E6197">
        <w:rPr>
          <w:sz w:val="22"/>
          <w:szCs w:val="22"/>
        </w:rPr>
        <w:t xml:space="preserve"> (a także każdej jej zmiany)</w:t>
      </w:r>
      <w:r w:rsidRPr="009E6197">
        <w:rPr>
          <w:sz w:val="22"/>
          <w:szCs w:val="22"/>
        </w:rPr>
        <w:t>, której przedmiotem są roboty budowlane</w:t>
      </w:r>
      <w:r w:rsidR="00FB3A6F" w:rsidRPr="009E6197">
        <w:rPr>
          <w:sz w:val="22"/>
          <w:szCs w:val="22"/>
        </w:rPr>
        <w:t>,</w:t>
      </w:r>
      <w:r w:rsidRPr="009E6197">
        <w:rPr>
          <w:sz w:val="22"/>
          <w:szCs w:val="22"/>
        </w:rPr>
        <w:t xml:space="preserve"> lub po upływie terminu na zgłoszenie przez Zamawiającego zastrzeżeń do tego projektu, Wykonawca, Podwykonawca lub dalszy Podwykonawca przedłoży Zamawiającemu poświadczoną za zgodność z oryginałem kopię zawartej </w:t>
      </w:r>
      <w:r w:rsidR="00F73CBF" w:rsidRPr="009E6197">
        <w:rPr>
          <w:sz w:val="22"/>
          <w:szCs w:val="22"/>
        </w:rPr>
        <w:t>u</w:t>
      </w:r>
      <w:r w:rsidRPr="009E6197">
        <w:rPr>
          <w:sz w:val="22"/>
          <w:szCs w:val="22"/>
        </w:rPr>
        <w:t xml:space="preserve">mowy o podwykonawstwo </w:t>
      </w:r>
      <w:r w:rsidR="001D639B" w:rsidRPr="009E6197">
        <w:rPr>
          <w:sz w:val="22"/>
          <w:szCs w:val="22"/>
        </w:rPr>
        <w:t xml:space="preserve">(a także każdej jej zmiany) </w:t>
      </w:r>
      <w:r w:rsidRPr="009E6197">
        <w:rPr>
          <w:sz w:val="22"/>
          <w:szCs w:val="22"/>
        </w:rPr>
        <w:t xml:space="preserve">w terminie 7 dni od dnia zawarcia tej </w:t>
      </w:r>
      <w:r w:rsidR="00F73CBF" w:rsidRPr="009E6197">
        <w:rPr>
          <w:sz w:val="22"/>
          <w:szCs w:val="22"/>
        </w:rPr>
        <w:t>u</w:t>
      </w:r>
      <w:r w:rsidRPr="009E6197">
        <w:rPr>
          <w:sz w:val="22"/>
          <w:szCs w:val="22"/>
        </w:rPr>
        <w:t>mowy jednakże nie później niż przed dniem skierowania Podwykonawcy lub dalszego Podwykonawcy do realizacji robót budowlanych.</w:t>
      </w:r>
    </w:p>
    <w:p w14:paraId="4EC137E6" w14:textId="77777777" w:rsidR="000D0093" w:rsidRPr="009E6197" w:rsidRDefault="004A728A">
      <w:pPr>
        <w:keepNext/>
        <w:numPr>
          <w:ilvl w:val="0"/>
          <w:numId w:val="27"/>
        </w:numPr>
        <w:suppressAutoHyphens w:val="0"/>
        <w:ind w:left="425" w:hanging="425"/>
        <w:jc w:val="both"/>
        <w:rPr>
          <w:sz w:val="22"/>
          <w:szCs w:val="22"/>
        </w:rPr>
      </w:pPr>
      <w:r w:rsidRPr="009E6197">
        <w:rPr>
          <w:sz w:val="22"/>
          <w:szCs w:val="22"/>
        </w:rPr>
        <w:t>Zamawiający zgłosi</w:t>
      </w:r>
      <w:r w:rsidR="005A5F0D" w:rsidRPr="009E6197">
        <w:rPr>
          <w:sz w:val="22"/>
          <w:szCs w:val="22"/>
        </w:rPr>
        <w:t>, w formie dokumentowej,</w:t>
      </w:r>
      <w:r w:rsidRPr="009E6197">
        <w:rPr>
          <w:sz w:val="22"/>
          <w:szCs w:val="22"/>
        </w:rPr>
        <w:t xml:space="preserve"> Wykonawcy, Podwykonawcy lub dalszemu Podwykonawcy sprzeciw do przedłożonej </w:t>
      </w:r>
      <w:r w:rsidR="00013560" w:rsidRPr="009E6197">
        <w:rPr>
          <w:sz w:val="22"/>
          <w:szCs w:val="22"/>
        </w:rPr>
        <w:t xml:space="preserve">kopii </w:t>
      </w:r>
      <w:r w:rsidR="00F73CBF" w:rsidRPr="009E6197">
        <w:rPr>
          <w:sz w:val="22"/>
          <w:szCs w:val="22"/>
        </w:rPr>
        <w:t>u</w:t>
      </w:r>
      <w:r w:rsidRPr="009E6197">
        <w:rPr>
          <w:sz w:val="22"/>
          <w:szCs w:val="22"/>
        </w:rPr>
        <w:t>mowy o podwykonawstwo</w:t>
      </w:r>
      <w:r w:rsidR="001D639B" w:rsidRPr="009E6197">
        <w:rPr>
          <w:sz w:val="22"/>
          <w:szCs w:val="22"/>
        </w:rPr>
        <w:t xml:space="preserve"> (a także każdej jej zmiany)</w:t>
      </w:r>
      <w:r w:rsidRPr="009E6197">
        <w:rPr>
          <w:sz w:val="22"/>
          <w:szCs w:val="22"/>
        </w:rPr>
        <w:t xml:space="preserve">, której przedmiotem są roboty budowlane, </w:t>
      </w:r>
      <w:r w:rsidR="00666AF5" w:rsidRPr="009E6197">
        <w:rPr>
          <w:sz w:val="22"/>
          <w:szCs w:val="22"/>
        </w:rPr>
        <w:t>jeśli jest niezgodna z zaakceptowanym przez Zamawiającego projektem umowy na podwykonawstwo.</w:t>
      </w:r>
    </w:p>
    <w:p w14:paraId="658A511D"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Umowa o podwykonawstwo</w:t>
      </w:r>
      <w:r w:rsidR="001D639B" w:rsidRPr="009E6197">
        <w:rPr>
          <w:sz w:val="22"/>
          <w:szCs w:val="22"/>
        </w:rPr>
        <w:t xml:space="preserve"> (a także każda jej zmiana)</w:t>
      </w:r>
      <w:r w:rsidRPr="009E6197">
        <w:rPr>
          <w:sz w:val="22"/>
          <w:szCs w:val="22"/>
        </w:rPr>
        <w:t>, której przedmiotem są roboty budowlane, będzie uważana za zaakceptowaną przez Zamawiając</w:t>
      </w:r>
      <w:r w:rsidR="00013560" w:rsidRPr="009E6197">
        <w:rPr>
          <w:sz w:val="22"/>
          <w:szCs w:val="22"/>
        </w:rPr>
        <w:t>ego, jeżeli Zamawiający w </w:t>
      </w:r>
      <w:r w:rsidRPr="009E6197">
        <w:rPr>
          <w:sz w:val="22"/>
          <w:szCs w:val="22"/>
        </w:rPr>
        <w:t>terminie 7 dni od dnia przedłożenia kopii tej umowy nie zgłosi do niej na piśmie sprzeciwu.</w:t>
      </w:r>
    </w:p>
    <w:p w14:paraId="0656A838"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Wykonawca, Podwykonawca, lub dalszy Podwykonawca przedłoży Zamawiającemu poświadczoną za zgodność z oryginałem kopię zawartej </w:t>
      </w:r>
      <w:r w:rsidR="00F73CBF" w:rsidRPr="009E6197">
        <w:rPr>
          <w:sz w:val="22"/>
          <w:szCs w:val="22"/>
        </w:rPr>
        <w:t>u</w:t>
      </w:r>
      <w:r w:rsidRPr="009E6197">
        <w:rPr>
          <w:sz w:val="22"/>
          <w:szCs w:val="22"/>
        </w:rPr>
        <w:t>mowy o podwykonawstwo</w:t>
      </w:r>
      <w:r w:rsidR="001D639B" w:rsidRPr="009E6197">
        <w:rPr>
          <w:sz w:val="22"/>
          <w:szCs w:val="22"/>
        </w:rPr>
        <w:t xml:space="preserve"> (a także każdą jej zmianę)</w:t>
      </w:r>
      <w:r w:rsidRPr="009E6197">
        <w:rPr>
          <w:sz w:val="22"/>
          <w:szCs w:val="22"/>
        </w:rPr>
        <w:t xml:space="preserve">, której przedmiotem są dostawy lub usługi stanowiące część przedmiotu </w:t>
      </w:r>
      <w:r w:rsidR="00F73CBF" w:rsidRPr="009E6197">
        <w:rPr>
          <w:sz w:val="22"/>
          <w:szCs w:val="22"/>
        </w:rPr>
        <w:t>u</w:t>
      </w:r>
      <w:r w:rsidRPr="009E6197">
        <w:rPr>
          <w:sz w:val="22"/>
          <w:szCs w:val="22"/>
        </w:rPr>
        <w:t xml:space="preserve">mowy, w terminie 7 dni od dnia jej zawarcia, z wyłączeniem </w:t>
      </w:r>
      <w:r w:rsidR="00F73CBF" w:rsidRPr="009E6197">
        <w:rPr>
          <w:sz w:val="22"/>
          <w:szCs w:val="22"/>
        </w:rPr>
        <w:t>u</w:t>
      </w:r>
      <w:r w:rsidRPr="009E6197">
        <w:rPr>
          <w:sz w:val="22"/>
          <w:szCs w:val="22"/>
        </w:rPr>
        <w:t>mów o podwykonawstwo o wartości mniejszej niż 0,5% wynagrodzenia</w:t>
      </w:r>
      <w:r w:rsidR="00EE5C7F" w:rsidRPr="009E6197">
        <w:rPr>
          <w:sz w:val="22"/>
          <w:szCs w:val="22"/>
        </w:rPr>
        <w:t xml:space="preserve"> brutto</w:t>
      </w:r>
      <w:r w:rsidRPr="009E6197">
        <w:rPr>
          <w:sz w:val="22"/>
          <w:szCs w:val="22"/>
        </w:rPr>
        <w:t xml:space="preserve"> Wykonawcy, o którym mowa w § </w:t>
      </w:r>
      <w:r w:rsidR="00F73CBF" w:rsidRPr="009E6197">
        <w:rPr>
          <w:sz w:val="22"/>
          <w:szCs w:val="22"/>
        </w:rPr>
        <w:t>3</w:t>
      </w:r>
      <w:r w:rsidRPr="009E6197">
        <w:rPr>
          <w:sz w:val="22"/>
          <w:szCs w:val="22"/>
        </w:rPr>
        <w:t xml:space="preserve"> ust. 1 pkt 1</w:t>
      </w:r>
      <w:r w:rsidR="00B9623A" w:rsidRPr="009E6197">
        <w:rPr>
          <w:sz w:val="22"/>
          <w:szCs w:val="22"/>
        </w:rPr>
        <w:t>)</w:t>
      </w:r>
      <w:r w:rsidR="00013560" w:rsidRPr="009E6197">
        <w:rPr>
          <w:sz w:val="22"/>
          <w:szCs w:val="22"/>
        </w:rPr>
        <w:t xml:space="preserve"> umowy</w:t>
      </w:r>
      <w:r w:rsidRPr="009E6197">
        <w:rPr>
          <w:sz w:val="22"/>
          <w:szCs w:val="22"/>
        </w:rPr>
        <w:t xml:space="preserve">, oraz umów o podwykonawstwo, których przedmiotem jest </w:t>
      </w:r>
      <w:r w:rsidR="00244FF5" w:rsidRPr="009E6197">
        <w:rPr>
          <w:sz w:val="22"/>
          <w:szCs w:val="22"/>
        </w:rPr>
        <w:t>dostawa</w:t>
      </w:r>
      <w:r w:rsidR="005D7A74" w:rsidRPr="009E6197">
        <w:rPr>
          <w:sz w:val="22"/>
          <w:szCs w:val="22"/>
        </w:rPr>
        <w:t xml:space="preserve"> paliwa, </w:t>
      </w:r>
      <w:r w:rsidRPr="009E6197">
        <w:rPr>
          <w:sz w:val="22"/>
          <w:szCs w:val="22"/>
        </w:rPr>
        <w:t xml:space="preserve">przy czym wyłączenie to nie dotyczy </w:t>
      </w:r>
      <w:r w:rsidR="00F73CBF" w:rsidRPr="009E6197">
        <w:rPr>
          <w:sz w:val="22"/>
          <w:szCs w:val="22"/>
        </w:rPr>
        <w:t>u</w:t>
      </w:r>
      <w:r w:rsidRPr="009E6197">
        <w:rPr>
          <w:sz w:val="22"/>
          <w:szCs w:val="22"/>
        </w:rPr>
        <w:t>mów o</w:t>
      </w:r>
      <w:r w:rsidR="00F73CBF" w:rsidRPr="009E6197">
        <w:rPr>
          <w:sz w:val="22"/>
          <w:szCs w:val="22"/>
        </w:rPr>
        <w:t> </w:t>
      </w:r>
      <w:r w:rsidRPr="009E6197">
        <w:rPr>
          <w:sz w:val="22"/>
          <w:szCs w:val="22"/>
        </w:rPr>
        <w:t>podwykonawstwo w zakresie dostaw lub usług o wartości większej niż 50</w:t>
      </w:r>
      <w:r w:rsidR="00F73CBF" w:rsidRPr="009E6197">
        <w:rPr>
          <w:sz w:val="22"/>
          <w:szCs w:val="22"/>
        </w:rPr>
        <w:t> </w:t>
      </w:r>
      <w:r w:rsidRPr="009E6197">
        <w:rPr>
          <w:sz w:val="22"/>
          <w:szCs w:val="22"/>
        </w:rPr>
        <w:t>000</w:t>
      </w:r>
      <w:r w:rsidR="00F73CBF" w:rsidRPr="009E6197">
        <w:rPr>
          <w:sz w:val="22"/>
          <w:szCs w:val="22"/>
        </w:rPr>
        <w:t>,00</w:t>
      </w:r>
      <w:r w:rsidRPr="009E6197">
        <w:rPr>
          <w:sz w:val="22"/>
          <w:szCs w:val="22"/>
        </w:rPr>
        <w:t xml:space="preserve"> zł.</w:t>
      </w:r>
    </w:p>
    <w:p w14:paraId="45802849"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Wykonawca, Podwykonawca lub dalszy Podwykonawca nie może </w:t>
      </w:r>
      <w:r w:rsidR="00013560" w:rsidRPr="009E6197">
        <w:rPr>
          <w:sz w:val="22"/>
          <w:szCs w:val="22"/>
        </w:rPr>
        <w:t>zlecić</w:t>
      </w:r>
      <w:r w:rsidRPr="009E6197">
        <w:rPr>
          <w:sz w:val="22"/>
          <w:szCs w:val="22"/>
        </w:rPr>
        <w:t xml:space="preserve"> Podwykonawcy realizacji przedmiotu </w:t>
      </w:r>
      <w:r w:rsidR="0043001C" w:rsidRPr="009E6197">
        <w:rPr>
          <w:sz w:val="22"/>
          <w:szCs w:val="22"/>
        </w:rPr>
        <w:t>u</w:t>
      </w:r>
      <w:r w:rsidRPr="009E6197">
        <w:rPr>
          <w:sz w:val="22"/>
          <w:szCs w:val="22"/>
        </w:rPr>
        <w:t>mowy o podwykonawstwo</w:t>
      </w:r>
      <w:r w:rsidR="001D639B" w:rsidRPr="009E6197">
        <w:rPr>
          <w:sz w:val="22"/>
          <w:szCs w:val="22"/>
        </w:rPr>
        <w:t xml:space="preserve"> (a także każdej jej zmiany)</w:t>
      </w:r>
      <w:r w:rsidRPr="009E6197">
        <w:rPr>
          <w:sz w:val="22"/>
          <w:szCs w:val="22"/>
        </w:rPr>
        <w:t>, której przedmiotem są roboty budowlane w</w:t>
      </w:r>
      <w:r w:rsidR="0043001C" w:rsidRPr="009E6197">
        <w:rPr>
          <w:sz w:val="22"/>
          <w:szCs w:val="22"/>
        </w:rPr>
        <w:t> </w:t>
      </w:r>
      <w:r w:rsidRPr="009E6197">
        <w:rPr>
          <w:sz w:val="22"/>
          <w:szCs w:val="22"/>
        </w:rPr>
        <w:t xml:space="preserve">przypadku braku akceptacji </w:t>
      </w:r>
      <w:r w:rsidR="005D7A74" w:rsidRPr="009E6197">
        <w:rPr>
          <w:sz w:val="22"/>
          <w:szCs w:val="22"/>
        </w:rPr>
        <w:t xml:space="preserve">jej projektu </w:t>
      </w:r>
      <w:r w:rsidRPr="009E6197">
        <w:rPr>
          <w:sz w:val="22"/>
          <w:szCs w:val="22"/>
        </w:rPr>
        <w:t>przez Zamawiającego.</w:t>
      </w:r>
    </w:p>
    <w:p w14:paraId="60965E58"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Zamawiający może zażądać od Wykonawcy niezwłocznego usunięcia z </w:t>
      </w:r>
      <w:r w:rsidR="0043001C" w:rsidRPr="009E6197">
        <w:rPr>
          <w:sz w:val="22"/>
          <w:szCs w:val="22"/>
        </w:rPr>
        <w:t>t</w:t>
      </w:r>
      <w:r w:rsidRPr="009E6197">
        <w:rPr>
          <w:sz w:val="22"/>
          <w:szCs w:val="22"/>
        </w:rPr>
        <w:t xml:space="preserve">erenu budowy Podwykonawcy lub dalszego Podwykonawcy, z którym nie została zawarta </w:t>
      </w:r>
      <w:r w:rsidR="0043001C" w:rsidRPr="009E6197">
        <w:rPr>
          <w:sz w:val="22"/>
          <w:szCs w:val="22"/>
        </w:rPr>
        <w:t>u</w:t>
      </w:r>
      <w:r w:rsidRPr="009E6197">
        <w:rPr>
          <w:sz w:val="22"/>
          <w:szCs w:val="22"/>
        </w:rPr>
        <w:t>mowa o podwykonawstwo zaakceptowana przez Zamawiającego, lub może usunąć takiego Podwykonawcę lub dalszego Podwykonawcę na koszt Wykonawcy.</w:t>
      </w:r>
    </w:p>
    <w:p w14:paraId="03AE5068" w14:textId="77777777" w:rsidR="004A728A" w:rsidRPr="009E6197" w:rsidRDefault="004A728A">
      <w:pPr>
        <w:keepNext/>
        <w:numPr>
          <w:ilvl w:val="0"/>
          <w:numId w:val="27"/>
        </w:numPr>
        <w:suppressAutoHyphens w:val="0"/>
        <w:ind w:left="425" w:hanging="425"/>
        <w:jc w:val="both"/>
        <w:rPr>
          <w:sz w:val="22"/>
          <w:szCs w:val="22"/>
        </w:rPr>
      </w:pPr>
      <w:r w:rsidRPr="009E6197">
        <w:rPr>
          <w:sz w:val="22"/>
          <w:szCs w:val="22"/>
        </w:rPr>
        <w:t xml:space="preserve">Wykonawca, Podwykonawca lub dalszy Podwykonawca przedłoży wraz z kopią </w:t>
      </w:r>
      <w:r w:rsidR="004729B8" w:rsidRPr="009E6197">
        <w:rPr>
          <w:sz w:val="22"/>
          <w:szCs w:val="22"/>
        </w:rPr>
        <w:t>u</w:t>
      </w:r>
      <w:r w:rsidRPr="009E6197">
        <w:rPr>
          <w:sz w:val="22"/>
          <w:szCs w:val="22"/>
        </w:rPr>
        <w:t xml:space="preserve">mowy </w:t>
      </w:r>
      <w:r w:rsidR="004729B8" w:rsidRPr="009E6197">
        <w:rPr>
          <w:sz w:val="22"/>
          <w:szCs w:val="22"/>
        </w:rPr>
        <w:t>o</w:t>
      </w:r>
      <w:r w:rsidR="00F66A84" w:rsidRPr="009E6197">
        <w:rPr>
          <w:sz w:val="22"/>
          <w:szCs w:val="22"/>
        </w:rPr>
        <w:t> </w:t>
      </w:r>
      <w:r w:rsidRPr="009E6197">
        <w:rPr>
          <w:sz w:val="22"/>
          <w:szCs w:val="22"/>
        </w:rPr>
        <w:t>podwykonawstwo</w:t>
      </w:r>
      <w:r w:rsidR="001D639B" w:rsidRPr="009E6197">
        <w:rPr>
          <w:sz w:val="22"/>
          <w:szCs w:val="22"/>
        </w:rPr>
        <w:t xml:space="preserve"> (a także każdą jej zmianą) </w:t>
      </w:r>
      <w:r w:rsidRPr="009E6197">
        <w:rPr>
          <w:sz w:val="22"/>
          <w:szCs w:val="22"/>
        </w:rPr>
        <w:t xml:space="preserve">Podwykonawcy lub dalszego Podwykonawcy </w:t>
      </w:r>
      <w:r w:rsidR="00013560" w:rsidRPr="009E6197">
        <w:rPr>
          <w:sz w:val="22"/>
          <w:szCs w:val="22"/>
        </w:rPr>
        <w:t xml:space="preserve">oryginał lub poświadczoną notarialnie kopię pełnomocnictwa </w:t>
      </w:r>
      <w:r w:rsidRPr="009E6197">
        <w:rPr>
          <w:sz w:val="22"/>
          <w:szCs w:val="22"/>
        </w:rPr>
        <w:t>potwi</w:t>
      </w:r>
      <w:r w:rsidR="00013560" w:rsidRPr="009E6197">
        <w:rPr>
          <w:sz w:val="22"/>
          <w:szCs w:val="22"/>
        </w:rPr>
        <w:t>erdzającego</w:t>
      </w:r>
      <w:r w:rsidRPr="009E6197">
        <w:rPr>
          <w:sz w:val="22"/>
          <w:szCs w:val="22"/>
        </w:rPr>
        <w:t>, że osoby zawierające umowę w imieniu Podwykonawcy lub dalszego Podwykonawcy posiadają uprawnienia do jego reprezentacji, chyba że wynikają one bezpośrednio z odpisu z Krajowego Rejestru Sądowego lub informacji z Centralnej Ewidencji i Informacji o Działalności Gospodarczej.</w:t>
      </w:r>
    </w:p>
    <w:p w14:paraId="514F519D" w14:textId="44E6040B"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Powierzenie realizacji zadań innemu Podwykonawcy lub dalszemu Podwykonawcy niż ten, z</w:t>
      </w:r>
      <w:r w:rsidR="00F66A84" w:rsidRPr="009E6197">
        <w:rPr>
          <w:sz w:val="22"/>
          <w:szCs w:val="22"/>
        </w:rPr>
        <w:t> </w:t>
      </w:r>
      <w:r w:rsidRPr="009E6197">
        <w:rPr>
          <w:sz w:val="22"/>
          <w:szCs w:val="22"/>
        </w:rPr>
        <w:t xml:space="preserve">którym została zawarta zaakceptowana przez Zamawiającego </w:t>
      </w:r>
      <w:r w:rsidR="00F66A84" w:rsidRPr="009E6197">
        <w:rPr>
          <w:sz w:val="22"/>
          <w:szCs w:val="22"/>
        </w:rPr>
        <w:t>u</w:t>
      </w:r>
      <w:r w:rsidRPr="009E6197">
        <w:rPr>
          <w:sz w:val="22"/>
          <w:szCs w:val="22"/>
        </w:rPr>
        <w:t xml:space="preserve">mowa o podwykonawstwo, lub inna istotna zmiana tej umowy, w tym zmiana zakresu zadań określonych tą umową wymaga ponownej akceptacji Zamawiającego w trybie określonym w </w:t>
      </w:r>
      <w:r w:rsidR="008E4305">
        <w:rPr>
          <w:sz w:val="22"/>
          <w:szCs w:val="22"/>
        </w:rPr>
        <w:t>niniejszym paragrafie</w:t>
      </w:r>
      <w:r w:rsidRPr="009E6197">
        <w:rPr>
          <w:sz w:val="22"/>
          <w:szCs w:val="22"/>
        </w:rPr>
        <w:t>.</w:t>
      </w:r>
    </w:p>
    <w:p w14:paraId="6AFAD7D6"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W przypadku zawarcia </w:t>
      </w:r>
      <w:r w:rsidR="00F66A84" w:rsidRPr="009E6197">
        <w:rPr>
          <w:sz w:val="22"/>
          <w:szCs w:val="22"/>
        </w:rPr>
        <w:t>u</w:t>
      </w:r>
      <w:r w:rsidRPr="009E6197">
        <w:rPr>
          <w:sz w:val="22"/>
          <w:szCs w:val="22"/>
        </w:rPr>
        <w:t>mowy o podwykonawstwo Wykonawca, Podwykonawca lub dalszy Podwykonawca jest zobowiązany do zapłaty wynagrodzenia należnego Podwykonawcy lub dalszemu Podwykonawcy z zachowaniem terminów określonych tą umową.</w:t>
      </w:r>
    </w:p>
    <w:p w14:paraId="34372AD9"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Zamawiający, może żądać od Wykonawcy zmiany lub odsunięcia Podwykonawcy lub dalszego Podwykonawcy od wykonywania świadczeń w zakresie realizacji przedmiotu </w:t>
      </w:r>
      <w:r w:rsidR="00E84E61" w:rsidRPr="009E6197">
        <w:rPr>
          <w:sz w:val="22"/>
          <w:szCs w:val="22"/>
        </w:rPr>
        <w:t>u</w:t>
      </w:r>
      <w:r w:rsidRPr="009E6197">
        <w:rPr>
          <w:sz w:val="22"/>
          <w:szCs w:val="22"/>
        </w:rPr>
        <w:t xml:space="preserve">mowy, jeżeli sprzęt techniczny, osoby i kwalifikacje, którymi dysponuje Podwykonawca lub dalszy Podwykonawca, </w:t>
      </w:r>
      <w:r w:rsidRPr="009E6197">
        <w:rPr>
          <w:sz w:val="22"/>
          <w:szCs w:val="22"/>
        </w:rPr>
        <w:lastRenderedPageBreak/>
        <w:t xml:space="preserve">nie spełniają warunków lub wymagań dotyczących podwykonawstwa, określonych </w:t>
      </w:r>
      <w:r w:rsidR="00E84E61" w:rsidRPr="009E6197">
        <w:rPr>
          <w:sz w:val="22"/>
          <w:szCs w:val="22"/>
        </w:rPr>
        <w:t>u</w:t>
      </w:r>
      <w:r w:rsidRPr="009E6197">
        <w:rPr>
          <w:sz w:val="22"/>
          <w:szCs w:val="22"/>
        </w:rPr>
        <w:t xml:space="preserve">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w:t>
      </w:r>
      <w:r w:rsidR="00E84E61" w:rsidRPr="009E6197">
        <w:rPr>
          <w:sz w:val="22"/>
          <w:szCs w:val="22"/>
        </w:rPr>
        <w:t>t</w:t>
      </w:r>
      <w:r w:rsidRPr="009E6197">
        <w:rPr>
          <w:sz w:val="22"/>
          <w:szCs w:val="22"/>
        </w:rPr>
        <w:t xml:space="preserve">erenu budowy, jeżeli działania Podwykonawcy lub dalszego Podwykonawcy na </w:t>
      </w:r>
      <w:r w:rsidR="00E84E61" w:rsidRPr="009E6197">
        <w:rPr>
          <w:sz w:val="22"/>
          <w:szCs w:val="22"/>
        </w:rPr>
        <w:t>t</w:t>
      </w:r>
      <w:r w:rsidRPr="009E6197">
        <w:rPr>
          <w:sz w:val="22"/>
          <w:szCs w:val="22"/>
        </w:rPr>
        <w:t xml:space="preserve">erenie budowy naruszają postanowienia niniejszej </w:t>
      </w:r>
      <w:r w:rsidR="00E84E61" w:rsidRPr="009E6197">
        <w:rPr>
          <w:sz w:val="22"/>
          <w:szCs w:val="22"/>
        </w:rPr>
        <w:t>u</w:t>
      </w:r>
      <w:r w:rsidRPr="009E6197">
        <w:rPr>
          <w:sz w:val="22"/>
          <w:szCs w:val="22"/>
        </w:rPr>
        <w:t>mowy.</w:t>
      </w:r>
    </w:p>
    <w:p w14:paraId="43739548" w14:textId="77777777" w:rsidR="004A728A" w:rsidRPr="009E6197" w:rsidRDefault="00E0270F">
      <w:pPr>
        <w:widowControl w:val="0"/>
        <w:numPr>
          <w:ilvl w:val="0"/>
          <w:numId w:val="27"/>
        </w:numPr>
        <w:suppressAutoHyphens w:val="0"/>
        <w:ind w:left="426" w:hanging="426"/>
        <w:jc w:val="both"/>
        <w:rPr>
          <w:sz w:val="22"/>
          <w:szCs w:val="22"/>
        </w:rPr>
      </w:pPr>
      <w:r w:rsidRPr="009E6197">
        <w:rPr>
          <w:bCs/>
          <w:sz w:val="22"/>
          <w:szCs w:val="22"/>
        </w:rPr>
        <w:t xml:space="preserve">Zamawiający </w:t>
      </w:r>
      <w:r w:rsidR="00D363FC" w:rsidRPr="009E6197">
        <w:rPr>
          <w:bCs/>
          <w:sz w:val="22"/>
          <w:szCs w:val="22"/>
        </w:rPr>
        <w:t>wymaga</w:t>
      </w:r>
      <w:r w:rsidR="00CF631F" w:rsidRPr="009E6197">
        <w:rPr>
          <w:bCs/>
          <w:sz w:val="22"/>
          <w:szCs w:val="22"/>
        </w:rPr>
        <w:t>,</w:t>
      </w:r>
      <w:r w:rsidR="00D363FC" w:rsidRPr="009E6197">
        <w:rPr>
          <w:bCs/>
          <w:sz w:val="22"/>
          <w:szCs w:val="22"/>
        </w:rPr>
        <w:t xml:space="preserve"> aby</w:t>
      </w:r>
      <w:r w:rsidRPr="009E6197">
        <w:rPr>
          <w:bCs/>
          <w:sz w:val="22"/>
          <w:szCs w:val="22"/>
        </w:rPr>
        <w:t xml:space="preserve"> przed przystąpieniem do wykonania przedmiotu umowy Wykonawca, o ile są już znane, podał nazwy albo imiona i nazwiska oraz dane kontaktowe podwykonawców i osób do kontaktu z nimi, zaangażowanych w realizację robót budowlanych. Wykonawca jest zobowiązany zawiadamiać Zamawiającego</w:t>
      </w:r>
      <w:r w:rsidR="00013560" w:rsidRPr="009E6197">
        <w:rPr>
          <w:bCs/>
          <w:sz w:val="22"/>
          <w:szCs w:val="22"/>
        </w:rPr>
        <w:t xml:space="preserve"> o wszelkich zmianach danych, o </w:t>
      </w:r>
      <w:r w:rsidRPr="009E6197">
        <w:rPr>
          <w:bCs/>
          <w:sz w:val="22"/>
          <w:szCs w:val="22"/>
        </w:rPr>
        <w:t>których mowa w zdaniu pierwszym, w trakcie realizacji przedmiotu umowy, a także przekazywać informacje na temat nowych Podwykonawców, którym w późniejszym okresie zamierza powierzyć realizację robót.</w:t>
      </w:r>
    </w:p>
    <w:p w14:paraId="6BC1D08A" w14:textId="77777777" w:rsidR="00D363FC" w:rsidRPr="009E6197" w:rsidRDefault="00517700" w:rsidP="002A0D30">
      <w:pPr>
        <w:keepNext/>
        <w:suppressAutoHyphens w:val="0"/>
        <w:jc w:val="center"/>
        <w:rPr>
          <w:b/>
          <w:bCs/>
          <w:sz w:val="22"/>
          <w:szCs w:val="22"/>
        </w:rPr>
      </w:pPr>
      <w:r w:rsidRPr="009E6197">
        <w:rPr>
          <w:b/>
          <w:bCs/>
          <w:sz w:val="22"/>
          <w:szCs w:val="22"/>
        </w:rPr>
        <w:t>§ 8.</w:t>
      </w:r>
    </w:p>
    <w:p w14:paraId="056A2025" w14:textId="77777777" w:rsidR="00D361A2" w:rsidRPr="009E6197" w:rsidRDefault="00D361A2" w:rsidP="002A0D30">
      <w:pPr>
        <w:keepNext/>
        <w:suppressAutoHyphens w:val="0"/>
        <w:jc w:val="center"/>
        <w:rPr>
          <w:b/>
          <w:bCs/>
          <w:sz w:val="22"/>
          <w:szCs w:val="22"/>
        </w:rPr>
      </w:pPr>
      <w:r w:rsidRPr="009E6197">
        <w:rPr>
          <w:b/>
          <w:bCs/>
          <w:sz w:val="22"/>
          <w:szCs w:val="22"/>
        </w:rPr>
        <w:t>Wymogi dotyczące zatrudnienia na podstawie stosunku pracy</w:t>
      </w:r>
    </w:p>
    <w:p w14:paraId="535FCF08" w14:textId="042B54E9" w:rsidR="00FA5835" w:rsidRPr="009E6197" w:rsidRDefault="00D361A2">
      <w:pPr>
        <w:keepNext/>
        <w:numPr>
          <w:ilvl w:val="0"/>
          <w:numId w:val="8"/>
        </w:numPr>
        <w:tabs>
          <w:tab w:val="left" w:pos="284"/>
        </w:tabs>
        <w:suppressAutoHyphens w:val="0"/>
        <w:ind w:left="284" w:hanging="284"/>
        <w:jc w:val="both"/>
        <w:rPr>
          <w:sz w:val="22"/>
          <w:szCs w:val="22"/>
        </w:rPr>
      </w:pPr>
      <w:r w:rsidRPr="004D3FEA">
        <w:rPr>
          <w:bCs/>
          <w:sz w:val="22"/>
          <w:szCs w:val="22"/>
        </w:rPr>
        <w:t xml:space="preserve">Zamawiający wymaga, by </w:t>
      </w:r>
      <w:r w:rsidR="0026158D" w:rsidRPr="004D3FEA">
        <w:rPr>
          <w:sz w:val="22"/>
          <w:szCs w:val="22"/>
        </w:rPr>
        <w:t xml:space="preserve">czynności bezpośrednio związane z wykonywaniem robót, czyli </w:t>
      </w:r>
      <w:r w:rsidR="00807B3B" w:rsidRPr="004D3FEA">
        <w:rPr>
          <w:sz w:val="22"/>
          <w:szCs w:val="22"/>
        </w:rPr>
        <w:t xml:space="preserve">czynności wykonywane przez </w:t>
      </w:r>
      <w:r w:rsidR="0026158D" w:rsidRPr="004D3FEA">
        <w:rPr>
          <w:sz w:val="22"/>
          <w:szCs w:val="22"/>
        </w:rPr>
        <w:t xml:space="preserve">tzw. pracowników fizycznych wykonujących roboty </w:t>
      </w:r>
      <w:r w:rsidR="008C58F7">
        <w:rPr>
          <w:sz w:val="22"/>
          <w:szCs w:val="22"/>
        </w:rPr>
        <w:t xml:space="preserve">w zakresie budowy sieci </w:t>
      </w:r>
      <w:r w:rsidR="00B8614A">
        <w:rPr>
          <w:sz w:val="22"/>
          <w:szCs w:val="22"/>
        </w:rPr>
        <w:t>kanalizacji sanitarnej</w:t>
      </w:r>
      <w:r w:rsidR="004D3FEA" w:rsidRPr="004D3FEA">
        <w:rPr>
          <w:sz w:val="22"/>
          <w:szCs w:val="22"/>
        </w:rPr>
        <w:t xml:space="preserve"> i</w:t>
      </w:r>
      <w:r w:rsidR="00360F24">
        <w:rPr>
          <w:sz w:val="22"/>
          <w:szCs w:val="22"/>
        </w:rPr>
        <w:t> </w:t>
      </w:r>
      <w:r w:rsidR="004D3FEA" w:rsidRPr="004D3FEA">
        <w:rPr>
          <w:sz w:val="22"/>
          <w:szCs w:val="22"/>
        </w:rPr>
        <w:t>pozostałe roboty budowlane przewidziane zamówieniem</w:t>
      </w:r>
      <w:r w:rsidR="0026158D" w:rsidRPr="004D3FEA">
        <w:rPr>
          <w:sz w:val="22"/>
          <w:szCs w:val="22"/>
        </w:rPr>
        <w:t xml:space="preserve"> oraz operatorów sprzętu budowlanego</w:t>
      </w:r>
      <w:r w:rsidR="002048FC" w:rsidRPr="004D3FEA">
        <w:rPr>
          <w:sz w:val="22"/>
          <w:szCs w:val="22"/>
        </w:rPr>
        <w:t xml:space="preserve">, </w:t>
      </w:r>
      <w:r w:rsidR="00B33057" w:rsidRPr="004D3FEA">
        <w:rPr>
          <w:sz w:val="22"/>
          <w:szCs w:val="22"/>
        </w:rPr>
        <w:t>o</w:t>
      </w:r>
      <w:r w:rsidR="00924FD6" w:rsidRPr="004D3FEA">
        <w:rPr>
          <w:sz w:val="22"/>
          <w:szCs w:val="22"/>
        </w:rPr>
        <w:t> </w:t>
      </w:r>
      <w:r w:rsidR="00B33057" w:rsidRPr="004D3FEA">
        <w:rPr>
          <w:sz w:val="22"/>
          <w:szCs w:val="22"/>
        </w:rPr>
        <w:t>ile nie będą wykonywane przez daną osobę w ramach prowadzonej przez nią działalności</w:t>
      </w:r>
      <w:r w:rsidR="00CF3E4B" w:rsidRPr="004D3FEA">
        <w:rPr>
          <w:sz w:val="22"/>
          <w:szCs w:val="22"/>
        </w:rPr>
        <w:t xml:space="preserve"> </w:t>
      </w:r>
      <w:r w:rsidR="00B33057" w:rsidRPr="009E6197">
        <w:rPr>
          <w:sz w:val="22"/>
          <w:szCs w:val="22"/>
        </w:rPr>
        <w:t xml:space="preserve">gospodarczej, były wykonywane przez osoby zatrudnione (przez Wykonawcę lub </w:t>
      </w:r>
      <w:r w:rsidR="002048FC" w:rsidRPr="009E6197">
        <w:rPr>
          <w:sz w:val="22"/>
          <w:szCs w:val="22"/>
        </w:rPr>
        <w:t>P</w:t>
      </w:r>
      <w:r w:rsidR="00B33057" w:rsidRPr="009E6197">
        <w:rPr>
          <w:sz w:val="22"/>
          <w:szCs w:val="22"/>
        </w:rPr>
        <w:t>odwykonawcę</w:t>
      </w:r>
      <w:r w:rsidR="002048FC" w:rsidRPr="009E6197">
        <w:rPr>
          <w:sz w:val="22"/>
          <w:szCs w:val="22"/>
        </w:rPr>
        <w:t xml:space="preserve"> lub dalszego Podwykonawcę</w:t>
      </w:r>
      <w:r w:rsidR="00B33057" w:rsidRPr="009E6197">
        <w:rPr>
          <w:sz w:val="22"/>
          <w:szCs w:val="22"/>
        </w:rPr>
        <w:t>) na podstawie umowy o pracę.</w:t>
      </w:r>
      <w:r w:rsidR="00CF3E4B">
        <w:rPr>
          <w:sz w:val="22"/>
          <w:szCs w:val="22"/>
        </w:rPr>
        <w:t xml:space="preserve"> </w:t>
      </w:r>
      <w:r w:rsidR="002048FC" w:rsidRPr="009E6197">
        <w:rPr>
          <w:sz w:val="22"/>
          <w:szCs w:val="22"/>
        </w:rPr>
        <w:t>Wymóg ten nie dotyczy między innymi osób kierujących budową, wykonujących obsługę geodezyjną, dostawców materiałów budowlanych itp.</w:t>
      </w:r>
    </w:p>
    <w:p w14:paraId="1D964A76" w14:textId="77777777"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Wykonawca zobowiązany jest zawrzeć w każdej umowie o podwykonawstwo stosowne zapisy zobowiązujące Podwykonawców do zatrudnienia na umowę o pracę wszystkich osób wykonujących wskazane w ust. 1</w:t>
      </w:r>
      <w:r w:rsidR="005C6859" w:rsidRPr="009E6197">
        <w:rPr>
          <w:sz w:val="22"/>
          <w:szCs w:val="22"/>
        </w:rPr>
        <w:t xml:space="preserve"> niniejszego paragrafu</w:t>
      </w:r>
      <w:r w:rsidRPr="009E6197">
        <w:rPr>
          <w:sz w:val="22"/>
          <w:szCs w:val="22"/>
        </w:rPr>
        <w:t xml:space="preserve"> czynności.</w:t>
      </w:r>
    </w:p>
    <w:p w14:paraId="29B36191" w14:textId="1E45F714"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 xml:space="preserve">Wykonawca przed przystąpieniem do wykonywania robót przedkłada Zamawiającemu wykaz osób, które realizują zamówienie wraz z oświadczeniem, że są one zatrudnione na podstawie umowy </w:t>
      </w:r>
      <w:r w:rsidR="006D1B25">
        <w:rPr>
          <w:sz w:val="22"/>
          <w:szCs w:val="22"/>
        </w:rPr>
        <w:br/>
      </w:r>
      <w:r w:rsidRPr="009E6197">
        <w:rPr>
          <w:sz w:val="22"/>
          <w:szCs w:val="22"/>
        </w:rPr>
        <w:t xml:space="preserve">o pracę oraz wyraziły zgodę na przetwarzanie danych osobowych na potrzeby realizacji </w:t>
      </w:r>
      <w:r w:rsidR="00682490" w:rsidRPr="009E6197">
        <w:rPr>
          <w:sz w:val="22"/>
          <w:szCs w:val="22"/>
        </w:rPr>
        <w:t>u</w:t>
      </w:r>
      <w:r w:rsidRPr="009E6197">
        <w:rPr>
          <w:sz w:val="22"/>
          <w:szCs w:val="22"/>
        </w:rPr>
        <w:t>mowy. Zamawiający nie przekaże Wykonawcy placu budowy do momentu otrzymania wykazu, o</w:t>
      </w:r>
      <w:r w:rsidR="0021237F" w:rsidRPr="009E6197">
        <w:rPr>
          <w:sz w:val="22"/>
          <w:szCs w:val="22"/>
        </w:rPr>
        <w:t> </w:t>
      </w:r>
      <w:r w:rsidRPr="009E6197">
        <w:rPr>
          <w:sz w:val="22"/>
          <w:szCs w:val="22"/>
        </w:rPr>
        <w:t xml:space="preserve">którym mowa w zdaniu poprzedzającym, przy czym wynikłe z tego opóźnienie w realizacji przedmiotu </w:t>
      </w:r>
      <w:r w:rsidR="00682490" w:rsidRPr="009E6197">
        <w:rPr>
          <w:sz w:val="22"/>
          <w:szCs w:val="22"/>
        </w:rPr>
        <w:t>u</w:t>
      </w:r>
      <w:r w:rsidRPr="009E6197">
        <w:rPr>
          <w:sz w:val="22"/>
          <w:szCs w:val="22"/>
        </w:rPr>
        <w:t>mowy będzie traktowane, jako opóźnienie z winy Wykonawcy.</w:t>
      </w:r>
    </w:p>
    <w:p w14:paraId="61B2C334" w14:textId="77777777"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Zmiana wykazu osób, o którym mowa w ust. 3</w:t>
      </w:r>
      <w:r w:rsidR="0021237F" w:rsidRPr="009E6197">
        <w:rPr>
          <w:sz w:val="22"/>
          <w:szCs w:val="22"/>
        </w:rPr>
        <w:t>,</w:t>
      </w:r>
      <w:r w:rsidRPr="009E6197">
        <w:rPr>
          <w:sz w:val="22"/>
          <w:szCs w:val="22"/>
        </w:rPr>
        <w:t xml:space="preserve"> nie wymaga aneksu do umowy (Wykonawca przedstawia korektę listy osób wykonujących zamówienie do wiadomości Zamawiającego w</w:t>
      </w:r>
      <w:r w:rsidR="0021237F" w:rsidRPr="009E6197">
        <w:rPr>
          <w:sz w:val="22"/>
          <w:szCs w:val="22"/>
        </w:rPr>
        <w:t> </w:t>
      </w:r>
      <w:r w:rsidR="005A5F0D" w:rsidRPr="009E6197">
        <w:rPr>
          <w:sz w:val="22"/>
          <w:szCs w:val="22"/>
        </w:rPr>
        <w:t xml:space="preserve">formie dokumentowej </w:t>
      </w:r>
      <w:r w:rsidRPr="009E6197">
        <w:rPr>
          <w:sz w:val="22"/>
          <w:szCs w:val="22"/>
        </w:rPr>
        <w:t>w terminie 3 dni od dnia wystąpienia zmiany).</w:t>
      </w:r>
    </w:p>
    <w:p w14:paraId="21F77F54" w14:textId="77777777"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 xml:space="preserve">W trakcie realizacji umowy Zamawiający uprawniony jest do wykonywania czynności kontrolnych wobec Wykonawcy odnośnie spełniania przez Wykonawcę lub </w:t>
      </w:r>
      <w:r w:rsidR="0021237F" w:rsidRPr="009E6197">
        <w:rPr>
          <w:sz w:val="22"/>
          <w:szCs w:val="22"/>
        </w:rPr>
        <w:t>P</w:t>
      </w:r>
      <w:r w:rsidRPr="009E6197">
        <w:rPr>
          <w:sz w:val="22"/>
          <w:szCs w:val="22"/>
        </w:rPr>
        <w:t>odwykonawcę wymogu zatrudnienia na podstawie umowy o pracę osób wykonujących wskazane w ust. 1</w:t>
      </w:r>
      <w:r w:rsidR="005C6859" w:rsidRPr="009E6197">
        <w:rPr>
          <w:sz w:val="22"/>
          <w:szCs w:val="22"/>
        </w:rPr>
        <w:t xml:space="preserve"> niniejszego paragrafu</w:t>
      </w:r>
      <w:r w:rsidRPr="009E6197">
        <w:rPr>
          <w:sz w:val="22"/>
          <w:szCs w:val="22"/>
        </w:rPr>
        <w:t xml:space="preserve"> czynności. Zamawiający uprawniony jest w szczególności do:</w:t>
      </w:r>
    </w:p>
    <w:p w14:paraId="2EDC8066" w14:textId="77777777" w:rsidR="0021237F" w:rsidRPr="009E6197" w:rsidRDefault="0021237F">
      <w:pPr>
        <w:widowControl w:val="0"/>
        <w:numPr>
          <w:ilvl w:val="0"/>
          <w:numId w:val="29"/>
        </w:numPr>
        <w:tabs>
          <w:tab w:val="left" w:pos="567"/>
        </w:tabs>
        <w:suppressAutoHyphens w:val="0"/>
        <w:ind w:left="567" w:hanging="283"/>
        <w:jc w:val="both"/>
        <w:rPr>
          <w:sz w:val="22"/>
          <w:szCs w:val="22"/>
        </w:rPr>
      </w:pPr>
      <w:r w:rsidRPr="009E6197">
        <w:rPr>
          <w:sz w:val="22"/>
          <w:szCs w:val="22"/>
        </w:rPr>
        <w:t>żądania oświadczeń i dokumentów w zakresie potwierdzenia spełniania ww. wymogów i dokonywania ich oceny,</w:t>
      </w:r>
    </w:p>
    <w:p w14:paraId="5C369C73" w14:textId="77777777" w:rsidR="0021237F" w:rsidRPr="009E6197" w:rsidRDefault="0021237F">
      <w:pPr>
        <w:widowControl w:val="0"/>
        <w:numPr>
          <w:ilvl w:val="0"/>
          <w:numId w:val="29"/>
        </w:numPr>
        <w:tabs>
          <w:tab w:val="left" w:pos="567"/>
        </w:tabs>
        <w:suppressAutoHyphens w:val="0"/>
        <w:ind w:left="567" w:hanging="283"/>
        <w:jc w:val="both"/>
        <w:rPr>
          <w:sz w:val="22"/>
          <w:szCs w:val="22"/>
        </w:rPr>
      </w:pPr>
      <w:r w:rsidRPr="009E6197">
        <w:rPr>
          <w:sz w:val="22"/>
          <w:szCs w:val="22"/>
        </w:rPr>
        <w:t>żądania wyjaśnień w przypadku wątpliwości w zakresie potwierdzenia spełniania ww. wymogów,</w:t>
      </w:r>
    </w:p>
    <w:p w14:paraId="361CC7FC" w14:textId="77777777" w:rsidR="0021237F" w:rsidRPr="009E6197" w:rsidRDefault="0021237F">
      <w:pPr>
        <w:widowControl w:val="0"/>
        <w:numPr>
          <w:ilvl w:val="0"/>
          <w:numId w:val="29"/>
        </w:numPr>
        <w:tabs>
          <w:tab w:val="left" w:pos="567"/>
        </w:tabs>
        <w:suppressAutoHyphens w:val="0"/>
        <w:ind w:left="567" w:hanging="283"/>
        <w:jc w:val="both"/>
        <w:rPr>
          <w:sz w:val="22"/>
          <w:szCs w:val="22"/>
        </w:rPr>
      </w:pPr>
      <w:r w:rsidRPr="009E6197">
        <w:rPr>
          <w:sz w:val="22"/>
          <w:szCs w:val="22"/>
        </w:rPr>
        <w:t>przeprowadzania kontroli na miejscu wykonywania świadczenia.</w:t>
      </w:r>
    </w:p>
    <w:p w14:paraId="0930F115" w14:textId="77777777" w:rsidR="00D361A2" w:rsidRPr="009E6197" w:rsidRDefault="00D361A2">
      <w:pPr>
        <w:keepNext/>
        <w:numPr>
          <w:ilvl w:val="0"/>
          <w:numId w:val="8"/>
        </w:numPr>
        <w:tabs>
          <w:tab w:val="left" w:pos="284"/>
        </w:tabs>
        <w:suppressAutoHyphens w:val="0"/>
        <w:ind w:left="284" w:hanging="284"/>
        <w:jc w:val="both"/>
        <w:rPr>
          <w:sz w:val="22"/>
          <w:szCs w:val="22"/>
        </w:rPr>
      </w:pPr>
      <w:r w:rsidRPr="009E6197">
        <w:rPr>
          <w:sz w:val="22"/>
          <w:szCs w:val="22"/>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w:t>
      </w:r>
      <w:r w:rsidR="0021237F" w:rsidRPr="009E6197">
        <w:rPr>
          <w:sz w:val="22"/>
          <w:szCs w:val="22"/>
        </w:rPr>
        <w:t>P</w:t>
      </w:r>
      <w:r w:rsidRPr="009E6197">
        <w:rPr>
          <w:sz w:val="22"/>
          <w:szCs w:val="22"/>
        </w:rPr>
        <w:t xml:space="preserve">odwykonawcę osób wykonujących wskazane w ust. 1 </w:t>
      </w:r>
      <w:r w:rsidR="005C6859" w:rsidRPr="009E6197">
        <w:rPr>
          <w:sz w:val="22"/>
          <w:szCs w:val="22"/>
        </w:rPr>
        <w:t>niniejszego paragrafu czynności w </w:t>
      </w:r>
      <w:r w:rsidRPr="009E6197">
        <w:rPr>
          <w:sz w:val="22"/>
          <w:szCs w:val="22"/>
        </w:rPr>
        <w:t>trakcie realizacji przedmiotu umowy:</w:t>
      </w:r>
    </w:p>
    <w:p w14:paraId="359D60A3" w14:textId="77777777" w:rsidR="0021237F" w:rsidRPr="009E6197" w:rsidRDefault="0021237F">
      <w:pPr>
        <w:widowControl w:val="0"/>
        <w:numPr>
          <w:ilvl w:val="0"/>
          <w:numId w:val="30"/>
        </w:numPr>
        <w:tabs>
          <w:tab w:val="left" w:pos="567"/>
        </w:tabs>
        <w:suppressAutoHyphens w:val="0"/>
        <w:ind w:left="567" w:hanging="283"/>
        <w:jc w:val="both"/>
        <w:rPr>
          <w:sz w:val="22"/>
          <w:szCs w:val="22"/>
        </w:rPr>
      </w:pPr>
      <w:r w:rsidRPr="009E6197">
        <w:rPr>
          <w:bCs/>
          <w:sz w:val="22"/>
          <w:szCs w:val="22"/>
        </w:rPr>
        <w:t>oświadczenie zatrudnionego pracownika;</w:t>
      </w:r>
    </w:p>
    <w:p w14:paraId="719114EB" w14:textId="77777777" w:rsidR="0021237F" w:rsidRPr="009E6197" w:rsidRDefault="0021237F">
      <w:pPr>
        <w:widowControl w:val="0"/>
        <w:numPr>
          <w:ilvl w:val="0"/>
          <w:numId w:val="30"/>
        </w:numPr>
        <w:tabs>
          <w:tab w:val="left" w:pos="567"/>
        </w:tabs>
        <w:suppressAutoHyphens w:val="0"/>
        <w:ind w:left="567" w:hanging="283"/>
        <w:jc w:val="both"/>
        <w:rPr>
          <w:sz w:val="22"/>
          <w:szCs w:val="22"/>
        </w:rPr>
      </w:pPr>
      <w:r w:rsidRPr="009E6197">
        <w:rPr>
          <w:bCs/>
          <w:sz w:val="22"/>
          <w:szCs w:val="22"/>
        </w:rPr>
        <w:t>oświadczenie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5DC750D" w14:textId="4C5C83A6" w:rsidR="0021237F" w:rsidRPr="009E6197" w:rsidRDefault="0021237F">
      <w:pPr>
        <w:widowControl w:val="0"/>
        <w:numPr>
          <w:ilvl w:val="0"/>
          <w:numId w:val="30"/>
        </w:numPr>
        <w:tabs>
          <w:tab w:val="left" w:pos="567"/>
        </w:tabs>
        <w:suppressAutoHyphens w:val="0"/>
        <w:ind w:left="567" w:hanging="283"/>
        <w:jc w:val="both"/>
        <w:rPr>
          <w:sz w:val="22"/>
          <w:szCs w:val="22"/>
        </w:rPr>
      </w:pPr>
      <w:r w:rsidRPr="009E6197">
        <w:rPr>
          <w:sz w:val="22"/>
          <w:szCs w:val="22"/>
        </w:rPr>
        <w:t xml:space="preserve">poświadczoną za zgodność z oryginałem odpowiednio przez wykonawcę lub podwykonawcę </w:t>
      </w:r>
      <w:r w:rsidRPr="009E6197">
        <w:rPr>
          <w:sz w:val="22"/>
          <w:szCs w:val="22"/>
        </w:rPr>
        <w:lastRenderedPageBreak/>
        <w:t>kopię umowy o pracę zatrudnionego pracownika (wraz z dokumentem regulującym zakres obowiązków, jeżeli został sporządzony). Kopia umowy powinna zostać zanonimizowana w sposób zapewniający ochronę danych osobowych pracownika, zgodnie z przepisami ustawy z dnia 10 maja 2018 r. o ochronie danych osobowych (</w:t>
      </w:r>
      <w:proofErr w:type="spellStart"/>
      <w:r w:rsidR="008E4305">
        <w:rPr>
          <w:sz w:val="22"/>
          <w:szCs w:val="22"/>
        </w:rPr>
        <w:t>t.j</w:t>
      </w:r>
      <w:proofErr w:type="spellEnd"/>
      <w:r w:rsidR="008E4305">
        <w:rPr>
          <w:sz w:val="22"/>
          <w:szCs w:val="22"/>
        </w:rPr>
        <w:t xml:space="preserve">. </w:t>
      </w:r>
      <w:r w:rsidRPr="009E6197">
        <w:rPr>
          <w:sz w:val="22"/>
          <w:szCs w:val="22"/>
        </w:rPr>
        <w:t>Dz. U. z 2019 r. poz. 1781), tj. w szczególności bez adresów, nr PESEL pracowników. Informacje takie jak: imię i nazwisko, data zawarcia umowy, rodzaj umowy o pracę i wymiar etatu powinny być możliwe do zidentyfikowania;</w:t>
      </w:r>
    </w:p>
    <w:p w14:paraId="55837353" w14:textId="7D246A4B" w:rsidR="0021237F" w:rsidRPr="009E6197" w:rsidRDefault="0021237F">
      <w:pPr>
        <w:widowControl w:val="0"/>
        <w:numPr>
          <w:ilvl w:val="0"/>
          <w:numId w:val="30"/>
        </w:numPr>
        <w:tabs>
          <w:tab w:val="left" w:pos="567"/>
        </w:tabs>
        <w:suppressAutoHyphens w:val="0"/>
        <w:ind w:left="567" w:hanging="283"/>
        <w:jc w:val="both"/>
        <w:rPr>
          <w:sz w:val="22"/>
          <w:szCs w:val="22"/>
        </w:rPr>
      </w:pPr>
      <w:r w:rsidRPr="009E6197">
        <w:rPr>
          <w:bCs/>
          <w:sz w:val="22"/>
          <w:szCs w:val="22"/>
        </w:rPr>
        <w:t xml:space="preserve">wykaz osób, które realizują zamówienie wraz z oświadczeniem wykonawcy lub podwykonawcy, że są one zatrudnione na podstawie umowy o pracę. Oświadczenie to powinno zawierać </w:t>
      </w:r>
      <w:r w:rsidR="006D1B25">
        <w:rPr>
          <w:bCs/>
          <w:sz w:val="22"/>
          <w:szCs w:val="22"/>
        </w:rPr>
        <w:br/>
      </w:r>
      <w:r w:rsidRPr="009E6197">
        <w:rPr>
          <w:bCs/>
          <w:sz w:val="22"/>
          <w:szCs w:val="22"/>
        </w:rPr>
        <w:t>w szczególności: dokładne określenie podmiotu składającego oświadczenie, datę złożenia oświadczenia, wskazanie, że objęte wezwaniem czynności wykonują osoby zatrudnione na podstawie umowy o pracę wraz ze wskazaniem liczby oraz imion i nazwisk tych osób, rodzaju umowy o pracę i wymiaru etatu oraz podpis osoby uprawnionej do złożenia oświadczenia w imieniu wykonawcy lub podwykonawcy.</w:t>
      </w:r>
    </w:p>
    <w:p w14:paraId="2EEC1DCE" w14:textId="790EA9A4" w:rsidR="0021237F"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 xml:space="preserve">Z tytułu niespełnienia przez Wykonawcę lub </w:t>
      </w:r>
      <w:r w:rsidR="0021237F" w:rsidRPr="009E6197">
        <w:rPr>
          <w:sz w:val="22"/>
          <w:szCs w:val="22"/>
        </w:rPr>
        <w:t>P</w:t>
      </w:r>
      <w:r w:rsidRPr="009E6197">
        <w:rPr>
          <w:sz w:val="22"/>
          <w:szCs w:val="22"/>
        </w:rPr>
        <w:t>odwykonawcę wymogu zatrudnienia na podstawie</w:t>
      </w:r>
      <w:r w:rsidR="00B42C3B">
        <w:rPr>
          <w:sz w:val="22"/>
          <w:szCs w:val="22"/>
        </w:rPr>
        <w:t xml:space="preserve"> </w:t>
      </w:r>
      <w:r w:rsidRPr="009E6197">
        <w:rPr>
          <w:sz w:val="22"/>
          <w:szCs w:val="22"/>
        </w:rPr>
        <w:t xml:space="preserve">umowy o pracę osób wykonujących wskazane w ust. 1 </w:t>
      </w:r>
      <w:r w:rsidR="005C6859" w:rsidRPr="009E6197">
        <w:rPr>
          <w:sz w:val="22"/>
          <w:szCs w:val="22"/>
        </w:rPr>
        <w:t xml:space="preserve">niniejszego paragrafu </w:t>
      </w:r>
      <w:r w:rsidRPr="009E6197">
        <w:rPr>
          <w:sz w:val="22"/>
          <w:szCs w:val="22"/>
        </w:rPr>
        <w:t xml:space="preserve">czynności Zamawiający przewiduje sankcję w postaci obowiązku zapłaty przez Wykonawcę kary umownej </w:t>
      </w:r>
      <w:r w:rsidR="006D1B25">
        <w:rPr>
          <w:sz w:val="22"/>
          <w:szCs w:val="22"/>
        </w:rPr>
        <w:br/>
      </w:r>
      <w:r w:rsidRPr="009E6197">
        <w:rPr>
          <w:sz w:val="22"/>
          <w:szCs w:val="22"/>
        </w:rPr>
        <w:t xml:space="preserve">w wysokości określonej w § </w:t>
      </w:r>
      <w:r w:rsidR="00A47BC6" w:rsidRPr="009E6197">
        <w:rPr>
          <w:sz w:val="22"/>
          <w:szCs w:val="22"/>
        </w:rPr>
        <w:t>13</w:t>
      </w:r>
      <w:r w:rsidRPr="009E6197">
        <w:rPr>
          <w:sz w:val="22"/>
          <w:szCs w:val="22"/>
        </w:rPr>
        <w:t xml:space="preserve"> umowy. Niezłożenie przez Wykonawcę w</w:t>
      </w:r>
      <w:r w:rsidR="00B42C3B">
        <w:rPr>
          <w:sz w:val="22"/>
          <w:szCs w:val="22"/>
        </w:rPr>
        <w:t xml:space="preserve"> </w:t>
      </w:r>
      <w:r w:rsidRPr="009E6197">
        <w:rPr>
          <w:sz w:val="22"/>
          <w:szCs w:val="22"/>
        </w:rPr>
        <w:t xml:space="preserve">wyznaczonym przez Zamawiającego terminie żądanych przez Zamawiającego dowodów w celu potwierdzenia spełnienia przez Wykonawcę lub </w:t>
      </w:r>
      <w:r w:rsidR="0021237F" w:rsidRPr="009E6197">
        <w:rPr>
          <w:sz w:val="22"/>
          <w:szCs w:val="22"/>
        </w:rPr>
        <w:t>P</w:t>
      </w:r>
      <w:r w:rsidRPr="009E6197">
        <w:rPr>
          <w:sz w:val="22"/>
          <w:szCs w:val="22"/>
        </w:rPr>
        <w:t xml:space="preserve">odwykonawcę wymogu zatrudnienia na podstawie umowy o pracę, traktowane będzie jako niespełnienie przez Wykonawcę lub </w:t>
      </w:r>
      <w:r w:rsidRPr="009E6197">
        <w:rPr>
          <w:sz w:val="22"/>
          <w:szCs w:val="22"/>
        </w:rPr>
        <w:tab/>
      </w:r>
      <w:r w:rsidR="0021237F" w:rsidRPr="009E6197">
        <w:rPr>
          <w:sz w:val="22"/>
          <w:szCs w:val="22"/>
        </w:rPr>
        <w:t>P</w:t>
      </w:r>
      <w:r w:rsidRPr="009E6197">
        <w:rPr>
          <w:sz w:val="22"/>
          <w:szCs w:val="22"/>
        </w:rPr>
        <w:t>odwykonawcę</w:t>
      </w:r>
      <w:r w:rsidR="00B42C3B">
        <w:rPr>
          <w:sz w:val="22"/>
          <w:szCs w:val="22"/>
        </w:rPr>
        <w:t xml:space="preserve"> </w:t>
      </w:r>
      <w:r w:rsidRPr="009E6197">
        <w:rPr>
          <w:sz w:val="22"/>
          <w:szCs w:val="22"/>
        </w:rPr>
        <w:t>wymogu zatrudnienia na podstawie umowy o</w:t>
      </w:r>
      <w:r w:rsidR="0021237F" w:rsidRPr="009E6197">
        <w:rPr>
          <w:sz w:val="22"/>
          <w:szCs w:val="22"/>
        </w:rPr>
        <w:t> </w:t>
      </w:r>
      <w:r w:rsidRPr="009E6197">
        <w:rPr>
          <w:sz w:val="22"/>
          <w:szCs w:val="22"/>
        </w:rPr>
        <w:t>pracę osób wykonujących wskazane w</w:t>
      </w:r>
      <w:r w:rsidR="00B42C3B">
        <w:rPr>
          <w:sz w:val="22"/>
          <w:szCs w:val="22"/>
        </w:rPr>
        <w:t xml:space="preserve"> </w:t>
      </w:r>
      <w:r w:rsidRPr="009E6197">
        <w:rPr>
          <w:sz w:val="22"/>
          <w:szCs w:val="22"/>
        </w:rPr>
        <w:t>ust. 1 czynności.</w:t>
      </w:r>
    </w:p>
    <w:p w14:paraId="33403BD5" w14:textId="77777777"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 xml:space="preserve">W przypadku uzasadnionych wątpliwości co do przestrzegania prawa pracy przez Wykonawcę lub </w:t>
      </w:r>
      <w:r w:rsidR="0021237F" w:rsidRPr="009E6197">
        <w:rPr>
          <w:sz w:val="22"/>
          <w:szCs w:val="22"/>
        </w:rPr>
        <w:t>P</w:t>
      </w:r>
      <w:r w:rsidRPr="009E6197">
        <w:rPr>
          <w:sz w:val="22"/>
          <w:szCs w:val="22"/>
        </w:rPr>
        <w:t>odwykonawcę, Zamawiający może zwrócić się o przeprowadzenie kontroli przez Państwową Inspekcję Pracy.</w:t>
      </w:r>
    </w:p>
    <w:p w14:paraId="4B63933C" w14:textId="77777777" w:rsidR="00ED597D" w:rsidRPr="009E6197" w:rsidRDefault="009142E8" w:rsidP="003C5CC0">
      <w:pPr>
        <w:widowControl w:val="0"/>
        <w:jc w:val="center"/>
        <w:rPr>
          <w:b/>
          <w:bCs/>
          <w:sz w:val="22"/>
          <w:szCs w:val="22"/>
        </w:rPr>
      </w:pPr>
      <w:r w:rsidRPr="009E6197">
        <w:rPr>
          <w:b/>
          <w:bCs/>
          <w:sz w:val="22"/>
          <w:szCs w:val="22"/>
        </w:rPr>
        <w:t>§ 9.</w:t>
      </w:r>
    </w:p>
    <w:p w14:paraId="46143C2A" w14:textId="77777777" w:rsidR="00ED597D" w:rsidRPr="009E6197" w:rsidRDefault="003C5CC0" w:rsidP="003C5CC0">
      <w:pPr>
        <w:widowControl w:val="0"/>
        <w:jc w:val="center"/>
        <w:rPr>
          <w:sz w:val="22"/>
          <w:szCs w:val="22"/>
        </w:rPr>
      </w:pPr>
      <w:r w:rsidRPr="009E6197">
        <w:rPr>
          <w:b/>
          <w:bCs/>
          <w:sz w:val="22"/>
          <w:szCs w:val="22"/>
        </w:rPr>
        <w:t>Odbiór końcowy</w:t>
      </w:r>
    </w:p>
    <w:p w14:paraId="1154E928" w14:textId="77777777" w:rsidR="003C5CC0"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 xml:space="preserve">Protokół odbioru końcowego podpisany przez </w:t>
      </w:r>
      <w:r w:rsidR="003C5CC0" w:rsidRPr="009E6197">
        <w:rPr>
          <w:bCs/>
          <w:sz w:val="22"/>
          <w:szCs w:val="22"/>
        </w:rPr>
        <w:t>S</w:t>
      </w:r>
      <w:r w:rsidRPr="009E6197">
        <w:rPr>
          <w:bCs/>
          <w:sz w:val="22"/>
          <w:szCs w:val="22"/>
        </w:rPr>
        <w:t>trony</w:t>
      </w:r>
      <w:r w:rsidR="00B42C3B">
        <w:rPr>
          <w:bCs/>
          <w:sz w:val="22"/>
          <w:szCs w:val="22"/>
        </w:rPr>
        <w:t xml:space="preserve"> </w:t>
      </w:r>
      <w:r w:rsidRPr="009E6197">
        <w:rPr>
          <w:bCs/>
          <w:sz w:val="22"/>
          <w:szCs w:val="22"/>
        </w:rPr>
        <w:t>stanowić będzie podstawę do ostatecznego rozliczenia wykonanego przedmiotu umowy.</w:t>
      </w:r>
    </w:p>
    <w:p w14:paraId="01816B77" w14:textId="0AAA5A13" w:rsidR="00690EDA" w:rsidRPr="009E6197" w:rsidRDefault="007D6EE6">
      <w:pPr>
        <w:widowControl w:val="0"/>
        <w:numPr>
          <w:ilvl w:val="0"/>
          <w:numId w:val="6"/>
        </w:numPr>
        <w:tabs>
          <w:tab w:val="num" w:pos="284"/>
        </w:tabs>
        <w:suppressAutoHyphens w:val="0"/>
        <w:ind w:left="284" w:hanging="284"/>
        <w:jc w:val="both"/>
        <w:rPr>
          <w:sz w:val="22"/>
          <w:szCs w:val="22"/>
        </w:rPr>
      </w:pPr>
      <w:r w:rsidRPr="009E6197">
        <w:rPr>
          <w:sz w:val="22"/>
          <w:szCs w:val="22"/>
        </w:rPr>
        <w:t xml:space="preserve">Po stronie </w:t>
      </w:r>
      <w:r w:rsidR="003C5CC0" w:rsidRPr="009E6197">
        <w:rPr>
          <w:sz w:val="22"/>
          <w:szCs w:val="22"/>
        </w:rPr>
        <w:t>Zamawiającego</w:t>
      </w:r>
      <w:r w:rsidRPr="009E6197">
        <w:rPr>
          <w:sz w:val="22"/>
          <w:szCs w:val="22"/>
        </w:rPr>
        <w:t xml:space="preserve"> do podpisania protokołu upoważnieni są</w:t>
      </w:r>
      <w:r w:rsidR="008E4305">
        <w:rPr>
          <w:sz w:val="22"/>
          <w:szCs w:val="22"/>
        </w:rPr>
        <w:t xml:space="preserve">: ustanowiony inspektor nadzoru oraz </w:t>
      </w:r>
      <w:r w:rsidRPr="009E6197">
        <w:rPr>
          <w:sz w:val="22"/>
          <w:szCs w:val="22"/>
        </w:rPr>
        <w:t xml:space="preserve">pracownicy Wydziału </w:t>
      </w:r>
      <w:r w:rsidR="008C46F4" w:rsidRPr="009E6197">
        <w:rPr>
          <w:sz w:val="22"/>
          <w:szCs w:val="22"/>
        </w:rPr>
        <w:t>Rozwoju</w:t>
      </w:r>
      <w:r w:rsidRPr="009E6197">
        <w:rPr>
          <w:sz w:val="22"/>
          <w:szCs w:val="22"/>
        </w:rPr>
        <w:t xml:space="preserve"> Urzędu Miejskiego w Łasku</w:t>
      </w:r>
      <w:r w:rsidR="00C85471">
        <w:rPr>
          <w:sz w:val="22"/>
          <w:szCs w:val="22"/>
        </w:rPr>
        <w:t xml:space="preserve"> oraz </w:t>
      </w:r>
      <w:r w:rsidR="006922E2">
        <w:rPr>
          <w:sz w:val="22"/>
          <w:szCs w:val="22"/>
        </w:rPr>
        <w:t>przedstawiciele jednostek, których udział nakazują odrębne przepisy</w:t>
      </w:r>
      <w:r w:rsidRPr="009E6197">
        <w:rPr>
          <w:sz w:val="22"/>
          <w:szCs w:val="22"/>
        </w:rPr>
        <w:t>.</w:t>
      </w:r>
    </w:p>
    <w:p w14:paraId="0F33439A" w14:textId="77777777" w:rsidR="00690EDA"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Wraz ze zgłoszeniem gotowości do odbioru</w:t>
      </w:r>
      <w:r w:rsidR="00ED597D" w:rsidRPr="009E6197">
        <w:rPr>
          <w:bCs/>
          <w:sz w:val="22"/>
          <w:szCs w:val="22"/>
        </w:rPr>
        <w:t xml:space="preserve"> końcowego</w:t>
      </w:r>
      <w:r w:rsidRPr="009E6197">
        <w:rPr>
          <w:bCs/>
          <w:sz w:val="22"/>
          <w:szCs w:val="22"/>
        </w:rPr>
        <w:t xml:space="preserve"> robót, Wykonawca przedłoży Zamawiającemu wszystkie dokumenty pozwalające na ocenę prawidłowości wykonania przedmiotu odbioru, a w szczególności:</w:t>
      </w:r>
    </w:p>
    <w:p w14:paraId="3CB51176"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dziennik budowy;</w:t>
      </w:r>
    </w:p>
    <w:p w14:paraId="096B9D49" w14:textId="5CF4E3CF" w:rsidR="003C5CC0" w:rsidRPr="009E6197" w:rsidRDefault="00E36017">
      <w:pPr>
        <w:widowControl w:val="0"/>
        <w:numPr>
          <w:ilvl w:val="0"/>
          <w:numId w:val="31"/>
        </w:numPr>
        <w:suppressAutoHyphens w:val="0"/>
        <w:ind w:left="709" w:hanging="425"/>
        <w:jc w:val="both"/>
        <w:rPr>
          <w:bCs/>
          <w:sz w:val="22"/>
          <w:szCs w:val="22"/>
        </w:rPr>
      </w:pPr>
      <w:r>
        <w:rPr>
          <w:sz w:val="22"/>
          <w:szCs w:val="22"/>
        </w:rPr>
        <w:t>potwierdzenie złożenia inwentaryzacji powykonawczej do Starostwa Powiatowego w Łasku</w:t>
      </w:r>
      <w:r w:rsidR="006756B9">
        <w:rPr>
          <w:sz w:val="22"/>
          <w:szCs w:val="22"/>
        </w:rPr>
        <w:t>;</w:t>
      </w:r>
    </w:p>
    <w:p w14:paraId="007D9C97"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świadectwa jakości, świadectwa wykonanych prób i atesty;</w:t>
      </w:r>
    </w:p>
    <w:p w14:paraId="6DED00A1"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wszelkie certyfikaty na zastosowane materiały i urządzenia;</w:t>
      </w:r>
    </w:p>
    <w:p w14:paraId="383E0E09"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protokoły badań i sprawdzeń;</w:t>
      </w:r>
    </w:p>
    <w:p w14:paraId="3FAD43B7"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protokoły odbioru robót zanikających;</w:t>
      </w:r>
    </w:p>
    <w:p w14:paraId="750B9227" w14:textId="1CF0C88D" w:rsidR="003C5CC0" w:rsidRPr="00360F24" w:rsidRDefault="003C5CC0">
      <w:pPr>
        <w:keepNext/>
        <w:numPr>
          <w:ilvl w:val="0"/>
          <w:numId w:val="31"/>
        </w:numPr>
        <w:suppressAutoHyphens w:val="0"/>
        <w:ind w:left="709" w:hanging="425"/>
        <w:jc w:val="both"/>
        <w:rPr>
          <w:bCs/>
          <w:sz w:val="22"/>
          <w:szCs w:val="22"/>
        </w:rPr>
      </w:pPr>
      <w:r w:rsidRPr="009E6197">
        <w:rPr>
          <w:sz w:val="22"/>
          <w:szCs w:val="22"/>
        </w:rPr>
        <w:t>dokumentację powykonawczą obiektu wraz z naniesionymi zmianami dokonanymi w trakcie budowy, potwierdzonymi przez kierownika budowy, inspektora nadzoru i projektanta,</w:t>
      </w:r>
      <w:r w:rsidRPr="009E6197">
        <w:rPr>
          <w:bCs/>
          <w:sz w:val="22"/>
          <w:szCs w:val="22"/>
        </w:rPr>
        <w:t xml:space="preserve"> zgodnie </w:t>
      </w:r>
      <w:r w:rsidRPr="00360F24">
        <w:rPr>
          <w:bCs/>
          <w:sz w:val="22"/>
          <w:szCs w:val="22"/>
        </w:rPr>
        <w:t xml:space="preserve">z § 5 ust. </w:t>
      </w:r>
      <w:r w:rsidR="00163AB7" w:rsidRPr="00360F24">
        <w:rPr>
          <w:bCs/>
          <w:sz w:val="22"/>
          <w:szCs w:val="22"/>
        </w:rPr>
        <w:t>11</w:t>
      </w:r>
      <w:r w:rsidR="009142E8" w:rsidRPr="00360F24">
        <w:rPr>
          <w:bCs/>
          <w:sz w:val="22"/>
          <w:szCs w:val="22"/>
        </w:rPr>
        <w:t xml:space="preserve"> pkt</w:t>
      </w:r>
      <w:r w:rsidR="00D10AD1" w:rsidRPr="00360F24">
        <w:rPr>
          <w:bCs/>
          <w:sz w:val="22"/>
          <w:szCs w:val="22"/>
        </w:rPr>
        <w:t xml:space="preserve"> 1</w:t>
      </w:r>
      <w:r w:rsidR="00BC1534" w:rsidRPr="00360F24">
        <w:rPr>
          <w:bCs/>
          <w:sz w:val="22"/>
          <w:szCs w:val="22"/>
        </w:rPr>
        <w:t>1</w:t>
      </w:r>
      <w:r w:rsidR="008775BB" w:rsidRPr="00360F24">
        <w:rPr>
          <w:bCs/>
          <w:sz w:val="22"/>
          <w:szCs w:val="22"/>
        </w:rPr>
        <w:t>)</w:t>
      </w:r>
      <w:r w:rsidR="009142E8" w:rsidRPr="00360F24">
        <w:rPr>
          <w:bCs/>
          <w:sz w:val="22"/>
          <w:szCs w:val="22"/>
        </w:rPr>
        <w:t xml:space="preserve"> umowy</w:t>
      </w:r>
      <w:r w:rsidRPr="00360F24">
        <w:rPr>
          <w:bCs/>
          <w:sz w:val="22"/>
          <w:szCs w:val="22"/>
        </w:rPr>
        <w:t>;</w:t>
      </w:r>
    </w:p>
    <w:p w14:paraId="57F2D7BB" w14:textId="77777777" w:rsidR="003C5CC0" w:rsidRPr="009E6197" w:rsidRDefault="003C5CC0">
      <w:pPr>
        <w:widowControl w:val="0"/>
        <w:numPr>
          <w:ilvl w:val="0"/>
          <w:numId w:val="31"/>
        </w:numPr>
        <w:suppressAutoHyphens w:val="0"/>
        <w:ind w:left="709" w:hanging="425"/>
        <w:jc w:val="both"/>
        <w:rPr>
          <w:bCs/>
          <w:sz w:val="22"/>
          <w:szCs w:val="22"/>
        </w:rPr>
      </w:pPr>
      <w:r w:rsidRPr="009E6197">
        <w:rPr>
          <w:sz w:val="22"/>
          <w:szCs w:val="22"/>
        </w:rPr>
        <w:t>oświadczenie kierownika budowy oraz kierowników robót o zgodności wykonania obiektu z projektem budowlanym, obowiązującymi przepisami i Polskimi Normami oraz o doprowadzeniu budowy do stanu nie</w:t>
      </w:r>
      <w:r w:rsidR="006660A6">
        <w:rPr>
          <w:sz w:val="22"/>
          <w:szCs w:val="22"/>
        </w:rPr>
        <w:t xml:space="preserve"> </w:t>
      </w:r>
      <w:r w:rsidRPr="009E6197">
        <w:rPr>
          <w:sz w:val="22"/>
          <w:szCs w:val="22"/>
        </w:rPr>
        <w:t>gorszego, niż w chwili rozpoczęcia robót;</w:t>
      </w:r>
    </w:p>
    <w:p w14:paraId="1A4AFAA0" w14:textId="77777777" w:rsidR="003C5CC0" w:rsidRPr="009E6197" w:rsidRDefault="003C5CC0">
      <w:pPr>
        <w:widowControl w:val="0"/>
        <w:numPr>
          <w:ilvl w:val="0"/>
          <w:numId w:val="31"/>
        </w:numPr>
        <w:suppressAutoHyphens w:val="0"/>
        <w:ind w:left="709" w:hanging="425"/>
        <w:jc w:val="both"/>
        <w:rPr>
          <w:bCs/>
          <w:sz w:val="22"/>
          <w:szCs w:val="22"/>
        </w:rPr>
      </w:pPr>
      <w:r w:rsidRPr="009E6197">
        <w:rPr>
          <w:sz w:val="22"/>
          <w:szCs w:val="22"/>
        </w:rPr>
        <w:t>kserokopię karty przekazania odpadu;</w:t>
      </w:r>
    </w:p>
    <w:p w14:paraId="497D8FDC"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inne wymagane przez obowiązujące prawo dokumenty.</w:t>
      </w:r>
    </w:p>
    <w:p w14:paraId="7104CC8D" w14:textId="1C70F0E4" w:rsidR="00690EDA"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Koszt uzyskania</w:t>
      </w:r>
      <w:r w:rsidR="006660A6">
        <w:rPr>
          <w:bCs/>
          <w:sz w:val="22"/>
          <w:szCs w:val="22"/>
        </w:rPr>
        <w:t xml:space="preserve"> </w:t>
      </w:r>
      <w:r w:rsidRPr="009E6197">
        <w:rPr>
          <w:bCs/>
          <w:sz w:val="22"/>
          <w:szCs w:val="22"/>
        </w:rPr>
        <w:t>dokumentów</w:t>
      </w:r>
      <w:r w:rsidR="003C5CC0" w:rsidRPr="009E6197">
        <w:rPr>
          <w:bCs/>
          <w:sz w:val="22"/>
          <w:szCs w:val="22"/>
        </w:rPr>
        <w:t xml:space="preserve">, o których mowa w ust. </w:t>
      </w:r>
      <w:r w:rsidR="006922E2">
        <w:rPr>
          <w:bCs/>
          <w:sz w:val="22"/>
          <w:szCs w:val="22"/>
        </w:rPr>
        <w:t>3</w:t>
      </w:r>
      <w:r w:rsidR="009142E8" w:rsidRPr="009E6197">
        <w:rPr>
          <w:bCs/>
          <w:sz w:val="22"/>
          <w:szCs w:val="22"/>
        </w:rPr>
        <w:t xml:space="preserve"> niniejszego paragrafu</w:t>
      </w:r>
      <w:r w:rsidR="0067147F" w:rsidRPr="009E6197">
        <w:rPr>
          <w:bCs/>
          <w:sz w:val="22"/>
          <w:szCs w:val="22"/>
        </w:rPr>
        <w:t>,</w:t>
      </w:r>
      <w:r w:rsidRPr="009E6197">
        <w:rPr>
          <w:bCs/>
          <w:sz w:val="22"/>
          <w:szCs w:val="22"/>
        </w:rPr>
        <w:t xml:space="preserve"> obciąża Wykonawcę.</w:t>
      </w:r>
    </w:p>
    <w:p w14:paraId="6028310F" w14:textId="77777777" w:rsidR="005C2D3D" w:rsidRPr="009E6197" w:rsidRDefault="005C2D3D">
      <w:pPr>
        <w:widowControl w:val="0"/>
        <w:numPr>
          <w:ilvl w:val="0"/>
          <w:numId w:val="6"/>
        </w:numPr>
        <w:tabs>
          <w:tab w:val="num" w:pos="284"/>
        </w:tabs>
        <w:suppressAutoHyphens w:val="0"/>
        <w:ind w:left="284" w:hanging="284"/>
        <w:jc w:val="both"/>
        <w:rPr>
          <w:sz w:val="22"/>
          <w:szCs w:val="22"/>
        </w:rPr>
      </w:pPr>
      <w:r w:rsidRPr="009E6197">
        <w:rPr>
          <w:sz w:val="22"/>
          <w:szCs w:val="22"/>
        </w:rPr>
        <w:t>Strony postanawiają, iż za datę zakończenia budowy uznają zgłoszenie skutecznej gotowości do odbioru końcowego robót budowlanych. Zamawiający zastrzega sobie prawo uznania gotowości do odbioru końcowego za skuteczną tylko i wyłącznie, jeśli zostanie ona potwierdzona przez inspektora nadzoru inwestorskiego wpisem do dziennika.</w:t>
      </w:r>
    </w:p>
    <w:p w14:paraId="00EF05C3" w14:textId="77777777" w:rsidR="00690EDA" w:rsidRPr="009E6197" w:rsidRDefault="00A01D9A">
      <w:pPr>
        <w:widowControl w:val="0"/>
        <w:numPr>
          <w:ilvl w:val="0"/>
          <w:numId w:val="6"/>
        </w:numPr>
        <w:tabs>
          <w:tab w:val="num" w:pos="284"/>
        </w:tabs>
        <w:suppressAutoHyphens w:val="0"/>
        <w:ind w:left="284" w:hanging="284"/>
        <w:jc w:val="both"/>
        <w:rPr>
          <w:sz w:val="22"/>
          <w:szCs w:val="22"/>
        </w:rPr>
      </w:pPr>
      <w:r w:rsidRPr="009E6197">
        <w:rPr>
          <w:bCs/>
          <w:sz w:val="22"/>
          <w:szCs w:val="22"/>
        </w:rPr>
        <w:t>Rozpoczęcie o</w:t>
      </w:r>
      <w:r w:rsidR="001F6CF0" w:rsidRPr="009E6197">
        <w:rPr>
          <w:bCs/>
          <w:sz w:val="22"/>
          <w:szCs w:val="22"/>
        </w:rPr>
        <w:t>dbi</w:t>
      </w:r>
      <w:r w:rsidRPr="009E6197">
        <w:rPr>
          <w:bCs/>
          <w:sz w:val="22"/>
          <w:szCs w:val="22"/>
        </w:rPr>
        <w:t>oru</w:t>
      </w:r>
      <w:r w:rsidR="001F6CF0" w:rsidRPr="009E6197">
        <w:rPr>
          <w:bCs/>
          <w:sz w:val="22"/>
          <w:szCs w:val="22"/>
        </w:rPr>
        <w:t xml:space="preserve"> końcow</w:t>
      </w:r>
      <w:r w:rsidRPr="009E6197">
        <w:rPr>
          <w:bCs/>
          <w:sz w:val="22"/>
          <w:szCs w:val="22"/>
        </w:rPr>
        <w:t>ego</w:t>
      </w:r>
      <w:r w:rsidR="001F6CF0" w:rsidRPr="009E6197">
        <w:rPr>
          <w:bCs/>
          <w:sz w:val="22"/>
          <w:szCs w:val="22"/>
        </w:rPr>
        <w:t xml:space="preserve"> nastąpi w terminie </w:t>
      </w:r>
      <w:r w:rsidR="001F6CF0" w:rsidRPr="009E6197">
        <w:rPr>
          <w:sz w:val="22"/>
          <w:szCs w:val="22"/>
        </w:rPr>
        <w:t>7 dni</w:t>
      </w:r>
      <w:r w:rsidR="001F6CF0" w:rsidRPr="009E6197">
        <w:rPr>
          <w:bCs/>
          <w:sz w:val="22"/>
          <w:szCs w:val="22"/>
        </w:rPr>
        <w:t xml:space="preserve"> od zgłoszenia przez Wykonawcę gotowości do odbioru </w:t>
      </w:r>
      <w:r w:rsidRPr="009E6197">
        <w:rPr>
          <w:bCs/>
          <w:sz w:val="22"/>
          <w:szCs w:val="22"/>
        </w:rPr>
        <w:t xml:space="preserve">potwierdzonego </w:t>
      </w:r>
      <w:r w:rsidR="001F6CF0" w:rsidRPr="009E6197">
        <w:rPr>
          <w:bCs/>
          <w:sz w:val="22"/>
          <w:szCs w:val="22"/>
        </w:rPr>
        <w:t xml:space="preserve">wpisem inspektora nadzoru </w:t>
      </w:r>
      <w:r w:rsidR="0067147F" w:rsidRPr="009E6197">
        <w:rPr>
          <w:bCs/>
          <w:sz w:val="22"/>
          <w:szCs w:val="22"/>
        </w:rPr>
        <w:t xml:space="preserve">inwestorskiego </w:t>
      </w:r>
      <w:r w:rsidR="001F6CF0" w:rsidRPr="009E6197">
        <w:rPr>
          <w:bCs/>
          <w:sz w:val="22"/>
          <w:szCs w:val="22"/>
        </w:rPr>
        <w:t>w dzienniku budowy. Z czynności odbioru zostanie sporządzony protokół, który zawierać będzie wszystkie ustalenia i zalecenia poczynione w trakcie odbioru.</w:t>
      </w:r>
    </w:p>
    <w:p w14:paraId="6CBCC03C" w14:textId="77777777" w:rsidR="00690EDA"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lastRenderedPageBreak/>
        <w:t>Jeżeli odbiór nie został dokonany w ustalonych terminach z winy Zamawiającego pomimo prawidłowego zgłoszenia gotowości odbioru, Wykonawca nie pozostaje w zwłoce ze spełnieniem zobowiązania wynikającego z</w:t>
      </w:r>
      <w:r w:rsidR="00151AAC" w:rsidRPr="009E6197">
        <w:rPr>
          <w:bCs/>
          <w:sz w:val="22"/>
          <w:szCs w:val="22"/>
        </w:rPr>
        <w:t xml:space="preserve"> realizacji przedmiotu</w:t>
      </w:r>
      <w:r w:rsidRPr="009E6197">
        <w:rPr>
          <w:bCs/>
          <w:sz w:val="22"/>
          <w:szCs w:val="22"/>
        </w:rPr>
        <w:t xml:space="preserve"> umowy.</w:t>
      </w:r>
    </w:p>
    <w:p w14:paraId="2027B90F" w14:textId="0ABEFB3D" w:rsidR="00851B38" w:rsidRPr="009E6197" w:rsidRDefault="00851B38">
      <w:pPr>
        <w:widowControl w:val="0"/>
        <w:numPr>
          <w:ilvl w:val="0"/>
          <w:numId w:val="6"/>
        </w:numPr>
        <w:tabs>
          <w:tab w:val="num" w:pos="284"/>
        </w:tabs>
        <w:suppressAutoHyphens w:val="0"/>
        <w:ind w:left="284" w:hanging="284"/>
        <w:jc w:val="both"/>
        <w:rPr>
          <w:sz w:val="22"/>
          <w:szCs w:val="22"/>
        </w:rPr>
      </w:pPr>
      <w:r w:rsidRPr="009E6197">
        <w:rPr>
          <w:bCs/>
          <w:sz w:val="22"/>
          <w:szCs w:val="22"/>
        </w:rPr>
        <w:t xml:space="preserve">Jeżeli w toku czynności zostanie stwierdzone, że przedmiot odbioru nie osiągnął gotowości do odbioru z powodu niezakończenia robót lub </w:t>
      </w:r>
      <w:r w:rsidR="008E01BA" w:rsidRPr="009E6197">
        <w:rPr>
          <w:bCs/>
          <w:sz w:val="22"/>
          <w:szCs w:val="22"/>
        </w:rPr>
        <w:t>Wykonawca nie</w:t>
      </w:r>
      <w:r w:rsidR="006660A6">
        <w:rPr>
          <w:bCs/>
          <w:sz w:val="22"/>
          <w:szCs w:val="22"/>
        </w:rPr>
        <w:t xml:space="preserve"> </w:t>
      </w:r>
      <w:r w:rsidR="008E01BA" w:rsidRPr="009E6197">
        <w:rPr>
          <w:bCs/>
          <w:sz w:val="22"/>
          <w:szCs w:val="22"/>
        </w:rPr>
        <w:t>przedłoży</w:t>
      </w:r>
      <w:r w:rsidRPr="009E6197">
        <w:rPr>
          <w:bCs/>
          <w:sz w:val="22"/>
          <w:szCs w:val="22"/>
        </w:rPr>
        <w:t xml:space="preserve"> dokumentów</w:t>
      </w:r>
      <w:r w:rsidR="0067147F" w:rsidRPr="009E6197">
        <w:rPr>
          <w:bCs/>
          <w:sz w:val="22"/>
          <w:szCs w:val="22"/>
        </w:rPr>
        <w:t>,</w:t>
      </w:r>
      <w:r w:rsidRPr="009E6197">
        <w:rPr>
          <w:bCs/>
          <w:sz w:val="22"/>
          <w:szCs w:val="22"/>
        </w:rPr>
        <w:t xml:space="preserve"> o któ</w:t>
      </w:r>
      <w:r w:rsidR="009142E8" w:rsidRPr="009E6197">
        <w:rPr>
          <w:bCs/>
          <w:sz w:val="22"/>
          <w:szCs w:val="22"/>
        </w:rPr>
        <w:t xml:space="preserve">rych mowa </w:t>
      </w:r>
      <w:r w:rsidRPr="009E6197">
        <w:rPr>
          <w:bCs/>
          <w:sz w:val="22"/>
          <w:szCs w:val="22"/>
        </w:rPr>
        <w:t xml:space="preserve">w ust. </w:t>
      </w:r>
      <w:r w:rsidR="006922E2">
        <w:rPr>
          <w:bCs/>
          <w:sz w:val="22"/>
          <w:szCs w:val="22"/>
        </w:rPr>
        <w:t>3</w:t>
      </w:r>
      <w:r w:rsidR="009142E8" w:rsidRPr="009E6197">
        <w:rPr>
          <w:bCs/>
          <w:sz w:val="22"/>
          <w:szCs w:val="22"/>
        </w:rPr>
        <w:t xml:space="preserve"> niniejszego paragrafu</w:t>
      </w:r>
      <w:r w:rsidRPr="009E6197">
        <w:rPr>
          <w:bCs/>
          <w:sz w:val="22"/>
          <w:szCs w:val="22"/>
        </w:rPr>
        <w:t>, Zamawiający odmówi odbioru z winy Wykonawcy.</w:t>
      </w:r>
    </w:p>
    <w:p w14:paraId="2EF32BD3" w14:textId="77777777" w:rsidR="00690EDA"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Jeżeli w toku czynności odbioru końcowego przedmiotu umowy zostaną stwierdzone wady:</w:t>
      </w:r>
    </w:p>
    <w:p w14:paraId="41E4FA0B" w14:textId="77777777" w:rsidR="0067147F" w:rsidRPr="009E6197" w:rsidRDefault="0067147F">
      <w:pPr>
        <w:widowControl w:val="0"/>
        <w:numPr>
          <w:ilvl w:val="0"/>
          <w:numId w:val="32"/>
        </w:numPr>
        <w:suppressAutoHyphens w:val="0"/>
        <w:ind w:left="567" w:hanging="283"/>
        <w:jc w:val="both"/>
        <w:rPr>
          <w:sz w:val="22"/>
          <w:szCs w:val="22"/>
        </w:rPr>
      </w:pPr>
      <w:r w:rsidRPr="009E6197">
        <w:rPr>
          <w:bCs/>
          <w:sz w:val="22"/>
          <w:szCs w:val="22"/>
        </w:rPr>
        <w:t>nadające się do usunięcia, Zamawiający może zażądać usunięcia wad, wyznaczając odpowiedni termin – fakt usunięcia wad zostanie stwierdzony w drodze protokołu;</w:t>
      </w:r>
    </w:p>
    <w:p w14:paraId="08596146" w14:textId="77777777" w:rsidR="0067147F" w:rsidRPr="009E6197" w:rsidRDefault="0067147F">
      <w:pPr>
        <w:widowControl w:val="0"/>
        <w:numPr>
          <w:ilvl w:val="0"/>
          <w:numId w:val="32"/>
        </w:numPr>
        <w:suppressAutoHyphens w:val="0"/>
        <w:ind w:left="567" w:hanging="283"/>
        <w:jc w:val="both"/>
        <w:rPr>
          <w:sz w:val="22"/>
          <w:szCs w:val="22"/>
        </w:rPr>
      </w:pPr>
      <w:r w:rsidRPr="009E6197">
        <w:rPr>
          <w:bCs/>
          <w:sz w:val="22"/>
          <w:szCs w:val="22"/>
        </w:rPr>
        <w:t>nienadające się do usunięcia, to Zamawiający może:</w:t>
      </w:r>
    </w:p>
    <w:p w14:paraId="67F575C5" w14:textId="77777777" w:rsidR="0067147F" w:rsidRPr="009E6197" w:rsidRDefault="0067147F">
      <w:pPr>
        <w:widowControl w:val="0"/>
        <w:numPr>
          <w:ilvl w:val="0"/>
          <w:numId w:val="33"/>
        </w:numPr>
        <w:suppressAutoHyphens w:val="0"/>
        <w:ind w:left="851" w:hanging="284"/>
        <w:jc w:val="both"/>
        <w:rPr>
          <w:sz w:val="22"/>
          <w:szCs w:val="22"/>
        </w:rPr>
      </w:pPr>
      <w:r w:rsidRPr="009E6197">
        <w:rPr>
          <w:bCs/>
          <w:sz w:val="22"/>
          <w:szCs w:val="22"/>
        </w:rPr>
        <w:t>jeżeli wady umożliwiają użytkowanie przedmiotu umowy zgodnie z jego przeznaczeniem, obniżyć wynagrodzenie Wykonawcy odpowiednio do utraconej wartości użytkowej, estetycznej i technicznej;</w:t>
      </w:r>
    </w:p>
    <w:p w14:paraId="4EB40160" w14:textId="77777777" w:rsidR="0067147F" w:rsidRPr="00B15A1C" w:rsidRDefault="0067147F">
      <w:pPr>
        <w:widowControl w:val="0"/>
        <w:numPr>
          <w:ilvl w:val="0"/>
          <w:numId w:val="33"/>
        </w:numPr>
        <w:suppressAutoHyphens w:val="0"/>
        <w:ind w:left="851" w:hanging="284"/>
        <w:jc w:val="both"/>
        <w:rPr>
          <w:sz w:val="22"/>
          <w:szCs w:val="22"/>
        </w:rPr>
      </w:pPr>
      <w:r w:rsidRPr="009E6197">
        <w:rPr>
          <w:bCs/>
          <w:sz w:val="22"/>
          <w:szCs w:val="22"/>
        </w:rPr>
        <w:t>jeżeli wady uniemożliwiają użytkowanie wykonanych elementów składających się na</w:t>
      </w:r>
      <w:r w:rsidR="006660A6">
        <w:rPr>
          <w:bCs/>
          <w:sz w:val="22"/>
          <w:szCs w:val="22"/>
        </w:rPr>
        <w:t xml:space="preserve"> </w:t>
      </w:r>
      <w:r w:rsidRPr="009E6197">
        <w:rPr>
          <w:bCs/>
          <w:sz w:val="22"/>
          <w:szCs w:val="22"/>
        </w:rPr>
        <w:t xml:space="preserve">przedmiot umowy zgodnie z przeznaczeniem, zażądać rozebrania elementów obiektu </w:t>
      </w:r>
      <w:r w:rsidRPr="00B15A1C">
        <w:rPr>
          <w:bCs/>
          <w:sz w:val="22"/>
          <w:szCs w:val="22"/>
        </w:rPr>
        <w:t>z wadami na koszt i ryzyko Wykonawcy oraz ponownego ich wykonania bez dodatkowego wynagrodzenia.</w:t>
      </w:r>
    </w:p>
    <w:p w14:paraId="6AA58E8C" w14:textId="77777777" w:rsidR="00690EDA" w:rsidRPr="00B15A1C" w:rsidRDefault="003C3BD0">
      <w:pPr>
        <w:widowControl w:val="0"/>
        <w:numPr>
          <w:ilvl w:val="0"/>
          <w:numId w:val="6"/>
        </w:numPr>
        <w:tabs>
          <w:tab w:val="num" w:pos="284"/>
        </w:tabs>
        <w:suppressAutoHyphens w:val="0"/>
        <w:ind w:left="284" w:hanging="284"/>
        <w:jc w:val="both"/>
        <w:rPr>
          <w:sz w:val="22"/>
          <w:szCs w:val="22"/>
        </w:rPr>
      </w:pPr>
      <w:r w:rsidRPr="00B15A1C">
        <w:rPr>
          <w:bCs/>
          <w:sz w:val="22"/>
          <w:szCs w:val="22"/>
        </w:rPr>
        <w:t>W</w:t>
      </w:r>
      <w:r w:rsidR="00690EDA" w:rsidRPr="00B15A1C">
        <w:rPr>
          <w:bCs/>
          <w:sz w:val="22"/>
          <w:szCs w:val="22"/>
        </w:rPr>
        <w:t xml:space="preserve"> trakcie realizacji </w:t>
      </w:r>
      <w:r w:rsidR="002F1FA2" w:rsidRPr="00B15A1C">
        <w:rPr>
          <w:bCs/>
          <w:sz w:val="22"/>
          <w:szCs w:val="22"/>
        </w:rPr>
        <w:t>przedmiotu umowy</w:t>
      </w:r>
      <w:r w:rsidR="00690EDA" w:rsidRPr="00B15A1C">
        <w:rPr>
          <w:bCs/>
          <w:sz w:val="22"/>
          <w:szCs w:val="22"/>
        </w:rPr>
        <w:t xml:space="preserve"> Zamawiający </w:t>
      </w:r>
      <w:r w:rsidRPr="00B15A1C">
        <w:rPr>
          <w:bCs/>
          <w:sz w:val="22"/>
          <w:szCs w:val="22"/>
        </w:rPr>
        <w:t xml:space="preserve">może </w:t>
      </w:r>
      <w:r w:rsidR="00BE1B58" w:rsidRPr="00B15A1C">
        <w:rPr>
          <w:bCs/>
          <w:sz w:val="22"/>
          <w:szCs w:val="22"/>
        </w:rPr>
        <w:t>wykona</w:t>
      </w:r>
      <w:r w:rsidRPr="00B15A1C">
        <w:rPr>
          <w:bCs/>
          <w:sz w:val="22"/>
          <w:szCs w:val="22"/>
        </w:rPr>
        <w:t>ć</w:t>
      </w:r>
      <w:r w:rsidR="00690EDA" w:rsidRPr="00B15A1C">
        <w:rPr>
          <w:bCs/>
          <w:sz w:val="22"/>
          <w:szCs w:val="22"/>
        </w:rPr>
        <w:t xml:space="preserve"> </w:t>
      </w:r>
      <w:r w:rsidR="00BE1B58" w:rsidRPr="00B15A1C">
        <w:rPr>
          <w:bCs/>
          <w:sz w:val="22"/>
          <w:szCs w:val="22"/>
        </w:rPr>
        <w:t xml:space="preserve">dodatkowe </w:t>
      </w:r>
      <w:r w:rsidR="00690EDA" w:rsidRPr="00B15A1C">
        <w:rPr>
          <w:bCs/>
          <w:sz w:val="22"/>
          <w:szCs w:val="22"/>
        </w:rPr>
        <w:t>bada</w:t>
      </w:r>
      <w:r w:rsidR="00BE1B58" w:rsidRPr="00B15A1C">
        <w:rPr>
          <w:bCs/>
          <w:sz w:val="22"/>
          <w:szCs w:val="22"/>
        </w:rPr>
        <w:t xml:space="preserve">nia, celem potwierdzenia zastosowanych materiałów. </w:t>
      </w:r>
      <w:r w:rsidR="00690EDA" w:rsidRPr="00B15A1C">
        <w:rPr>
          <w:bCs/>
          <w:sz w:val="22"/>
          <w:szCs w:val="22"/>
        </w:rPr>
        <w:t xml:space="preserve">Jeżeli w rezultacie przeprowadzenia tych badań okaże się, że zastosowane materiały bądź wykonane roboty są niezgodne z umową, to koszty </w:t>
      </w:r>
      <w:r w:rsidRPr="00B15A1C">
        <w:rPr>
          <w:bCs/>
          <w:sz w:val="22"/>
          <w:szCs w:val="22"/>
        </w:rPr>
        <w:t xml:space="preserve">tych </w:t>
      </w:r>
      <w:r w:rsidR="00690EDA" w:rsidRPr="00B15A1C">
        <w:rPr>
          <w:bCs/>
          <w:sz w:val="22"/>
          <w:szCs w:val="22"/>
        </w:rPr>
        <w:t xml:space="preserve">badań </w:t>
      </w:r>
      <w:r w:rsidR="00877B82" w:rsidRPr="00B15A1C">
        <w:rPr>
          <w:bCs/>
          <w:sz w:val="22"/>
          <w:szCs w:val="22"/>
        </w:rPr>
        <w:t>obciążają Wykonawcę. W </w:t>
      </w:r>
      <w:r w:rsidR="00690EDA" w:rsidRPr="00B15A1C">
        <w:rPr>
          <w:bCs/>
          <w:sz w:val="22"/>
          <w:szCs w:val="22"/>
        </w:rPr>
        <w:t>przeciwnym wypadku koszty tych badań obciążają Zamawiającego.</w:t>
      </w:r>
    </w:p>
    <w:p w14:paraId="6C5A866B" w14:textId="77777777" w:rsidR="005B7DE3" w:rsidRPr="009E6197" w:rsidRDefault="005B7DE3" w:rsidP="003C5CC0">
      <w:pPr>
        <w:widowControl w:val="0"/>
        <w:jc w:val="both"/>
        <w:rPr>
          <w:sz w:val="22"/>
          <w:szCs w:val="22"/>
        </w:rPr>
      </w:pPr>
    </w:p>
    <w:p w14:paraId="67E3B6D9" w14:textId="77777777" w:rsidR="00ED597D" w:rsidRPr="009E6197" w:rsidRDefault="00690EDA">
      <w:pPr>
        <w:widowControl w:val="0"/>
        <w:jc w:val="center"/>
        <w:rPr>
          <w:b/>
          <w:bCs/>
          <w:sz w:val="22"/>
          <w:szCs w:val="22"/>
        </w:rPr>
      </w:pPr>
      <w:r w:rsidRPr="009E6197">
        <w:rPr>
          <w:b/>
          <w:bCs/>
          <w:sz w:val="22"/>
          <w:szCs w:val="22"/>
        </w:rPr>
        <w:t xml:space="preserve">§ </w:t>
      </w:r>
      <w:r w:rsidR="00D10AD1" w:rsidRPr="009E6197">
        <w:rPr>
          <w:b/>
          <w:bCs/>
          <w:sz w:val="22"/>
          <w:szCs w:val="22"/>
        </w:rPr>
        <w:t>10</w:t>
      </w:r>
      <w:r w:rsidR="009142E8" w:rsidRPr="009E6197">
        <w:rPr>
          <w:b/>
          <w:bCs/>
          <w:sz w:val="22"/>
          <w:szCs w:val="22"/>
        </w:rPr>
        <w:t>.</w:t>
      </w:r>
    </w:p>
    <w:p w14:paraId="25EA85F7" w14:textId="77777777" w:rsidR="00690EDA" w:rsidRPr="00E22891" w:rsidRDefault="00D10AD1">
      <w:pPr>
        <w:widowControl w:val="0"/>
        <w:jc w:val="center"/>
        <w:rPr>
          <w:sz w:val="22"/>
          <w:szCs w:val="22"/>
        </w:rPr>
      </w:pPr>
      <w:r w:rsidRPr="00E22891">
        <w:rPr>
          <w:b/>
          <w:bCs/>
          <w:sz w:val="22"/>
          <w:szCs w:val="22"/>
        </w:rPr>
        <w:t>Uprawnienia z tytułu rękojmi i gwarancji jakości</w:t>
      </w:r>
    </w:p>
    <w:p w14:paraId="3122141F" w14:textId="08A99884" w:rsidR="00690EDA" w:rsidRPr="00E22891" w:rsidRDefault="00690EDA">
      <w:pPr>
        <w:widowControl w:val="0"/>
        <w:numPr>
          <w:ilvl w:val="0"/>
          <w:numId w:val="4"/>
        </w:numPr>
        <w:tabs>
          <w:tab w:val="num" w:pos="426"/>
        </w:tabs>
        <w:ind w:left="426" w:hanging="426"/>
        <w:jc w:val="both"/>
        <w:rPr>
          <w:sz w:val="22"/>
          <w:szCs w:val="22"/>
        </w:rPr>
      </w:pPr>
      <w:r w:rsidRPr="00E22891">
        <w:rPr>
          <w:bCs/>
          <w:sz w:val="22"/>
          <w:szCs w:val="22"/>
        </w:rPr>
        <w:t xml:space="preserve">Strony postanawiają, że odpowiedzialność Wykonawcy z tytułu rękojmi za wady fizyczne </w:t>
      </w:r>
      <w:r w:rsidR="00331159" w:rsidRPr="00E22891">
        <w:rPr>
          <w:bCs/>
          <w:sz w:val="22"/>
          <w:szCs w:val="22"/>
        </w:rPr>
        <w:t xml:space="preserve">i prawne </w:t>
      </w:r>
      <w:r w:rsidRPr="00E22891">
        <w:rPr>
          <w:bCs/>
          <w:sz w:val="22"/>
          <w:szCs w:val="22"/>
        </w:rPr>
        <w:t xml:space="preserve">każdego z elementów przedmiotu umowy wynosi </w:t>
      </w:r>
      <w:r w:rsidR="0049798A" w:rsidRPr="00E22891">
        <w:rPr>
          <w:bCs/>
          <w:sz w:val="22"/>
          <w:szCs w:val="22"/>
        </w:rPr>
        <w:t xml:space="preserve"> </w:t>
      </w:r>
      <w:r w:rsidR="0049798A" w:rsidRPr="006922E2">
        <w:rPr>
          <w:bCs/>
          <w:sz w:val="22"/>
          <w:szCs w:val="22"/>
        </w:rPr>
        <w:t>...</w:t>
      </w:r>
      <w:r w:rsidR="007C6A83">
        <w:rPr>
          <w:bCs/>
          <w:sz w:val="22"/>
          <w:szCs w:val="22"/>
        </w:rPr>
        <w:t>.....</w:t>
      </w:r>
      <w:r w:rsidR="0049798A" w:rsidRPr="006922E2">
        <w:rPr>
          <w:bCs/>
          <w:sz w:val="22"/>
          <w:szCs w:val="22"/>
        </w:rPr>
        <w:t>...</w:t>
      </w:r>
      <w:r w:rsidRPr="006922E2">
        <w:rPr>
          <w:bCs/>
          <w:sz w:val="22"/>
          <w:szCs w:val="22"/>
        </w:rPr>
        <w:t>,</w:t>
      </w:r>
      <w:r w:rsidRPr="00E22891">
        <w:rPr>
          <w:bCs/>
          <w:sz w:val="22"/>
          <w:szCs w:val="22"/>
        </w:rPr>
        <w:t xml:space="preserve"> licząc od dnia</w:t>
      </w:r>
      <w:r w:rsidR="00331159" w:rsidRPr="00E22891">
        <w:rPr>
          <w:bCs/>
          <w:sz w:val="22"/>
          <w:szCs w:val="22"/>
        </w:rPr>
        <w:t xml:space="preserve"> zgłoszenia gotowości do odbioru przez Wykonawcę. </w:t>
      </w:r>
    </w:p>
    <w:p w14:paraId="036AB65E" w14:textId="05F58F16" w:rsidR="0009137B" w:rsidRPr="009E6197" w:rsidRDefault="00690EDA">
      <w:pPr>
        <w:widowControl w:val="0"/>
        <w:numPr>
          <w:ilvl w:val="0"/>
          <w:numId w:val="4"/>
        </w:numPr>
        <w:tabs>
          <w:tab w:val="num" w:pos="426"/>
        </w:tabs>
        <w:ind w:left="426" w:hanging="426"/>
        <w:jc w:val="both"/>
        <w:rPr>
          <w:sz w:val="22"/>
          <w:szCs w:val="22"/>
        </w:rPr>
      </w:pPr>
      <w:r w:rsidRPr="009E6197">
        <w:rPr>
          <w:bCs/>
          <w:sz w:val="22"/>
          <w:szCs w:val="22"/>
        </w:rPr>
        <w:t xml:space="preserve">Strony postanawiają, że Wykonawca udziela </w:t>
      </w:r>
      <w:r w:rsidR="0049798A" w:rsidRPr="006922E2">
        <w:rPr>
          <w:bCs/>
          <w:sz w:val="22"/>
          <w:szCs w:val="22"/>
        </w:rPr>
        <w:t>.......</w:t>
      </w:r>
      <w:r w:rsidR="007C6A83">
        <w:rPr>
          <w:bCs/>
          <w:sz w:val="22"/>
          <w:szCs w:val="22"/>
        </w:rPr>
        <w:t>.....</w:t>
      </w:r>
      <w:r w:rsidR="0049798A" w:rsidRPr="006922E2">
        <w:rPr>
          <w:bCs/>
          <w:sz w:val="22"/>
          <w:szCs w:val="22"/>
        </w:rPr>
        <w:t>.</w:t>
      </w:r>
      <w:r w:rsidR="0049798A" w:rsidRPr="009E6197">
        <w:rPr>
          <w:bCs/>
          <w:sz w:val="22"/>
          <w:szCs w:val="22"/>
        </w:rPr>
        <w:t xml:space="preserve"> </w:t>
      </w:r>
      <w:r w:rsidRPr="009E6197">
        <w:rPr>
          <w:bCs/>
          <w:sz w:val="22"/>
          <w:szCs w:val="22"/>
        </w:rPr>
        <w:t>gwarancji za wady fizyczne każdego z</w:t>
      </w:r>
      <w:r w:rsidR="00D10AD1" w:rsidRPr="009E6197">
        <w:rPr>
          <w:bCs/>
          <w:sz w:val="22"/>
          <w:szCs w:val="22"/>
        </w:rPr>
        <w:t> </w:t>
      </w:r>
      <w:r w:rsidRPr="009E6197">
        <w:rPr>
          <w:bCs/>
          <w:sz w:val="22"/>
          <w:szCs w:val="22"/>
        </w:rPr>
        <w:t>elementów przedmiotu umowy, licząc od dnia odbioru końcowego całego przedmiotu umowy</w:t>
      </w:r>
      <w:r w:rsidR="002F1FA2" w:rsidRPr="009E6197">
        <w:rPr>
          <w:bCs/>
          <w:sz w:val="22"/>
          <w:szCs w:val="22"/>
        </w:rPr>
        <w:t xml:space="preserve"> przez Zamawiającego, </w:t>
      </w:r>
      <w:r w:rsidRPr="009E6197">
        <w:rPr>
          <w:bCs/>
          <w:sz w:val="22"/>
          <w:szCs w:val="22"/>
        </w:rPr>
        <w:t>z wyjątkiem urządzeń, na które ich producenci udzielili dłuższego okresu gwarancji – wg gwarancji producenta, z zastrzeżeniem maksymalnego okresu – w przypadku oferowania przez producenta opcjonalnych okresów gwarancji.</w:t>
      </w:r>
    </w:p>
    <w:p w14:paraId="2FE2E41B" w14:textId="77777777" w:rsidR="00DF5002" w:rsidRPr="009E6197" w:rsidRDefault="00DF5002">
      <w:pPr>
        <w:widowControl w:val="0"/>
        <w:numPr>
          <w:ilvl w:val="0"/>
          <w:numId w:val="4"/>
        </w:numPr>
        <w:tabs>
          <w:tab w:val="num" w:pos="426"/>
        </w:tabs>
        <w:ind w:left="426" w:hanging="426"/>
        <w:jc w:val="both"/>
        <w:rPr>
          <w:sz w:val="22"/>
          <w:szCs w:val="22"/>
        </w:rPr>
      </w:pPr>
      <w:r w:rsidRPr="009E6197">
        <w:rPr>
          <w:bCs/>
          <w:sz w:val="22"/>
          <w:szCs w:val="22"/>
        </w:rPr>
        <w:t>W przypadku odstąpienia od umowy</w:t>
      </w:r>
      <w:r w:rsidR="009142E8" w:rsidRPr="009E6197">
        <w:rPr>
          <w:bCs/>
          <w:sz w:val="22"/>
          <w:szCs w:val="22"/>
        </w:rPr>
        <w:t>,</w:t>
      </w:r>
      <w:r w:rsidRPr="009E6197">
        <w:rPr>
          <w:bCs/>
          <w:sz w:val="22"/>
          <w:szCs w:val="22"/>
        </w:rPr>
        <w:t xml:space="preserve"> o którym mowa z § 12 umowy</w:t>
      </w:r>
      <w:r w:rsidR="009142E8" w:rsidRPr="009E6197">
        <w:rPr>
          <w:bCs/>
          <w:sz w:val="22"/>
          <w:szCs w:val="22"/>
        </w:rPr>
        <w:t>,</w:t>
      </w:r>
      <w:r w:rsidRPr="009E6197">
        <w:rPr>
          <w:bCs/>
          <w:sz w:val="22"/>
          <w:szCs w:val="22"/>
        </w:rPr>
        <w:t xml:space="preserve"> Wykonawca udziela rękojmi i gwarancji jakości w zakresie określonym w umowie na część zobowiązania </w:t>
      </w:r>
      <w:r w:rsidR="009142E8" w:rsidRPr="009E6197">
        <w:rPr>
          <w:bCs/>
          <w:sz w:val="22"/>
          <w:szCs w:val="22"/>
        </w:rPr>
        <w:t>wykonaną przed odstąpieniem od u</w:t>
      </w:r>
      <w:r w:rsidRPr="009E6197">
        <w:rPr>
          <w:bCs/>
          <w:sz w:val="22"/>
          <w:szCs w:val="22"/>
        </w:rPr>
        <w:t>mowy.</w:t>
      </w:r>
    </w:p>
    <w:p w14:paraId="2E559CE0"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Gwarancja obejmuje:</w:t>
      </w:r>
    </w:p>
    <w:p w14:paraId="257018A4" w14:textId="77777777" w:rsidR="00D10AD1" w:rsidRPr="009E6197" w:rsidRDefault="00D10AD1">
      <w:pPr>
        <w:widowControl w:val="0"/>
        <w:numPr>
          <w:ilvl w:val="0"/>
          <w:numId w:val="34"/>
        </w:numPr>
        <w:ind w:left="709" w:hanging="283"/>
        <w:jc w:val="both"/>
        <w:rPr>
          <w:sz w:val="22"/>
          <w:szCs w:val="22"/>
        </w:rPr>
      </w:pPr>
      <w:r w:rsidRPr="009E6197">
        <w:rPr>
          <w:bCs/>
          <w:sz w:val="22"/>
          <w:szCs w:val="22"/>
        </w:rPr>
        <w:t>przeglądy gwarancyjne zapewniające bezusterkową eksploatację w okresach udzielonej gwarancji;</w:t>
      </w:r>
    </w:p>
    <w:p w14:paraId="586E0832" w14:textId="77777777" w:rsidR="00D10AD1" w:rsidRPr="009E6197" w:rsidRDefault="00D10AD1">
      <w:pPr>
        <w:widowControl w:val="0"/>
        <w:numPr>
          <w:ilvl w:val="0"/>
          <w:numId w:val="34"/>
        </w:numPr>
        <w:ind w:left="709" w:hanging="283"/>
        <w:jc w:val="both"/>
        <w:rPr>
          <w:sz w:val="22"/>
          <w:szCs w:val="22"/>
        </w:rPr>
      </w:pPr>
      <w:r w:rsidRPr="009E6197">
        <w:rPr>
          <w:bCs/>
          <w:sz w:val="22"/>
          <w:szCs w:val="22"/>
        </w:rPr>
        <w:t>usuwanie wszelkich wad i usterek tkwiących w przedmiocie rzeczy w momencie sprzedaży oraz powstałych w okresie gwarancji.</w:t>
      </w:r>
    </w:p>
    <w:p w14:paraId="103D3DFC"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Koszty przeglądów gwarancyjnych oraz koszty materiałów eksploatacyjnych niezbędnych do prawidłowego funkcjonowania zamontowanych urządzeń (rzeczy) ponosi Wykonawca.</w:t>
      </w:r>
    </w:p>
    <w:p w14:paraId="187F9B88"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Nie podlegają uprawnieniom z tytułu gwarancji wady i usterki powstałe wskutek:</w:t>
      </w:r>
    </w:p>
    <w:p w14:paraId="727E5F9C" w14:textId="77777777" w:rsidR="00D10AD1" w:rsidRPr="009E6197" w:rsidRDefault="00D10AD1">
      <w:pPr>
        <w:widowControl w:val="0"/>
        <w:numPr>
          <w:ilvl w:val="0"/>
          <w:numId w:val="35"/>
        </w:numPr>
        <w:ind w:left="709" w:hanging="283"/>
        <w:jc w:val="both"/>
        <w:rPr>
          <w:bCs/>
          <w:sz w:val="22"/>
          <w:szCs w:val="22"/>
        </w:rPr>
      </w:pPr>
      <w:r w:rsidRPr="009E6197">
        <w:rPr>
          <w:bCs/>
          <w:sz w:val="22"/>
          <w:szCs w:val="22"/>
        </w:rPr>
        <w:t>działania siły wyższej albo wyłącznie z winy użytkownika lub osoby trzeciej, za którą Wykonawca nie ponosi odpowiedzialności;</w:t>
      </w:r>
    </w:p>
    <w:p w14:paraId="7526CE24" w14:textId="77777777" w:rsidR="00D10AD1" w:rsidRPr="009E6197" w:rsidRDefault="00D10AD1">
      <w:pPr>
        <w:widowControl w:val="0"/>
        <w:numPr>
          <w:ilvl w:val="0"/>
          <w:numId w:val="35"/>
        </w:numPr>
        <w:ind w:left="709" w:hanging="283"/>
        <w:jc w:val="both"/>
        <w:rPr>
          <w:bCs/>
          <w:sz w:val="22"/>
          <w:szCs w:val="22"/>
        </w:rPr>
      </w:pPr>
      <w:r w:rsidRPr="009E6197">
        <w:rPr>
          <w:bCs/>
          <w:sz w:val="22"/>
          <w:szCs w:val="22"/>
        </w:rPr>
        <w:t>normalnego zużycia wybudowanych obiektów lub jego części;</w:t>
      </w:r>
    </w:p>
    <w:p w14:paraId="6CBF3FA0" w14:textId="77777777" w:rsidR="00D10AD1" w:rsidRPr="009E6197" w:rsidRDefault="00D10AD1">
      <w:pPr>
        <w:widowControl w:val="0"/>
        <w:numPr>
          <w:ilvl w:val="0"/>
          <w:numId w:val="35"/>
        </w:numPr>
        <w:ind w:left="709" w:hanging="283"/>
        <w:jc w:val="both"/>
        <w:rPr>
          <w:sz w:val="22"/>
          <w:szCs w:val="22"/>
        </w:rPr>
      </w:pPr>
      <w:r w:rsidRPr="009E6197">
        <w:rPr>
          <w:bCs/>
          <w:sz w:val="22"/>
          <w:szCs w:val="22"/>
        </w:rPr>
        <w:t>winy użytkownika, w tym uszkodzeń mechanicznych oraz eksploatacji i konserwacji obiektu oraz urządzeń w sposób niezgodny z zasadami eksploatacji.</w:t>
      </w:r>
    </w:p>
    <w:p w14:paraId="7FF8C366" w14:textId="388CA215"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Wykonawca zobowiązuje się do usunięcia zgłoszonych przez użytkownika wad i usterek w</w:t>
      </w:r>
      <w:r w:rsidR="00D10AD1" w:rsidRPr="009E6197">
        <w:rPr>
          <w:bCs/>
          <w:sz w:val="22"/>
          <w:szCs w:val="22"/>
        </w:rPr>
        <w:t> </w:t>
      </w:r>
      <w:r w:rsidRPr="009E6197">
        <w:rPr>
          <w:bCs/>
          <w:sz w:val="22"/>
          <w:szCs w:val="22"/>
        </w:rPr>
        <w:t xml:space="preserve">terminie </w:t>
      </w:r>
      <w:r w:rsidRPr="009E6197">
        <w:rPr>
          <w:b/>
          <w:bCs/>
          <w:sz w:val="22"/>
          <w:szCs w:val="22"/>
        </w:rPr>
        <w:t>14 dni</w:t>
      </w:r>
      <w:r w:rsidRPr="009E6197">
        <w:rPr>
          <w:bCs/>
          <w:sz w:val="22"/>
          <w:szCs w:val="22"/>
        </w:rPr>
        <w:t xml:space="preserve"> kalendarzowych, a wad szczególnie uciążliwych, w tym awarii urządzeń i instalacji – w ciągu </w:t>
      </w:r>
      <w:r w:rsidRPr="009E6197">
        <w:rPr>
          <w:b/>
          <w:bCs/>
          <w:sz w:val="22"/>
          <w:szCs w:val="22"/>
        </w:rPr>
        <w:t>24 godzin</w:t>
      </w:r>
      <w:r w:rsidRPr="009E6197">
        <w:rPr>
          <w:bCs/>
          <w:sz w:val="22"/>
          <w:szCs w:val="22"/>
        </w:rPr>
        <w:t xml:space="preserve">. Zgłoszenie wad i usterek może nastąpić drogą: pisemną, elektroniczną na następujący adres e-mail: </w:t>
      </w:r>
      <w:r w:rsidR="00851B38" w:rsidRPr="009E6197">
        <w:rPr>
          <w:bCs/>
          <w:sz w:val="22"/>
          <w:szCs w:val="22"/>
        </w:rPr>
        <w:t>.........</w:t>
      </w:r>
      <w:r w:rsidR="007C6A83">
        <w:rPr>
          <w:bCs/>
          <w:sz w:val="22"/>
          <w:szCs w:val="22"/>
        </w:rPr>
        <w:t>........</w:t>
      </w:r>
      <w:r w:rsidR="002B163A">
        <w:rPr>
          <w:bCs/>
          <w:sz w:val="22"/>
          <w:szCs w:val="22"/>
        </w:rPr>
        <w:t>....</w:t>
      </w:r>
      <w:r w:rsidR="00851B38" w:rsidRPr="009E6197">
        <w:rPr>
          <w:bCs/>
          <w:sz w:val="22"/>
          <w:szCs w:val="22"/>
        </w:rPr>
        <w:t>.......</w:t>
      </w:r>
      <w:r w:rsidRPr="009E6197">
        <w:rPr>
          <w:bCs/>
          <w:sz w:val="22"/>
          <w:szCs w:val="22"/>
        </w:rPr>
        <w:t xml:space="preserve">bądź drogą telefoniczną na nr tel. </w:t>
      </w:r>
      <w:r w:rsidR="00851B38" w:rsidRPr="009E6197">
        <w:rPr>
          <w:bCs/>
          <w:sz w:val="22"/>
          <w:szCs w:val="22"/>
        </w:rPr>
        <w:t>...................</w:t>
      </w:r>
    </w:p>
    <w:p w14:paraId="056D1E03" w14:textId="343080D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Jeżeli usunięcie wad lub uster</w:t>
      </w:r>
      <w:r w:rsidR="00631BAC">
        <w:rPr>
          <w:bCs/>
          <w:sz w:val="22"/>
          <w:szCs w:val="22"/>
        </w:rPr>
        <w:t>e</w:t>
      </w:r>
      <w:r w:rsidRPr="009E6197">
        <w:rPr>
          <w:bCs/>
          <w:sz w:val="22"/>
          <w:szCs w:val="22"/>
        </w:rPr>
        <w:t>k</w:t>
      </w:r>
      <w:r w:rsidR="004973EA" w:rsidRPr="009E6197">
        <w:rPr>
          <w:bCs/>
          <w:sz w:val="22"/>
          <w:szCs w:val="22"/>
        </w:rPr>
        <w:t xml:space="preserve">, o których mowa w ust. </w:t>
      </w:r>
      <w:r w:rsidR="003E7426" w:rsidRPr="009E6197">
        <w:rPr>
          <w:bCs/>
          <w:sz w:val="22"/>
          <w:szCs w:val="22"/>
        </w:rPr>
        <w:t xml:space="preserve">7 </w:t>
      </w:r>
      <w:r w:rsidR="009142E8" w:rsidRPr="009E6197">
        <w:rPr>
          <w:bCs/>
          <w:sz w:val="22"/>
          <w:szCs w:val="22"/>
        </w:rPr>
        <w:t>niniejszego paragrafu</w:t>
      </w:r>
      <w:r w:rsidR="00D10AD1" w:rsidRPr="009E6197">
        <w:rPr>
          <w:bCs/>
          <w:sz w:val="22"/>
          <w:szCs w:val="22"/>
        </w:rPr>
        <w:t xml:space="preserve">, </w:t>
      </w:r>
      <w:r w:rsidRPr="009E6197">
        <w:rPr>
          <w:bCs/>
          <w:sz w:val="22"/>
          <w:szCs w:val="22"/>
        </w:rPr>
        <w:t xml:space="preserve">ze względów technicznych nie jest możliwe w terminie </w:t>
      </w:r>
      <w:r w:rsidRPr="009E6197">
        <w:rPr>
          <w:b/>
          <w:bCs/>
          <w:sz w:val="22"/>
          <w:szCs w:val="22"/>
        </w:rPr>
        <w:t>14 dni</w:t>
      </w:r>
      <w:r w:rsidRPr="009E6197">
        <w:rPr>
          <w:bCs/>
          <w:sz w:val="22"/>
          <w:szCs w:val="22"/>
        </w:rPr>
        <w:t xml:space="preserve"> kalendarzowych, Wykonawca jest zobowiązany powiadomić o tym </w:t>
      </w:r>
      <w:r w:rsidR="005A5F0D" w:rsidRPr="009E6197">
        <w:rPr>
          <w:bCs/>
          <w:sz w:val="22"/>
          <w:szCs w:val="22"/>
        </w:rPr>
        <w:t xml:space="preserve">w </w:t>
      </w:r>
      <w:r w:rsidR="005A5F0D" w:rsidRPr="009E6197">
        <w:rPr>
          <w:sz w:val="22"/>
          <w:szCs w:val="22"/>
        </w:rPr>
        <w:t>formie dokumentowej</w:t>
      </w:r>
      <w:r w:rsidRPr="009E6197">
        <w:rPr>
          <w:bCs/>
          <w:sz w:val="22"/>
          <w:szCs w:val="22"/>
        </w:rPr>
        <w:t xml:space="preserve"> Zamawiającego. Zama</w:t>
      </w:r>
      <w:r w:rsidR="009142E8" w:rsidRPr="009E6197">
        <w:rPr>
          <w:bCs/>
          <w:sz w:val="22"/>
          <w:szCs w:val="22"/>
        </w:rPr>
        <w:t>wiający wyznaczy nowy termin, z </w:t>
      </w:r>
      <w:r w:rsidRPr="009E6197">
        <w:rPr>
          <w:bCs/>
          <w:sz w:val="22"/>
          <w:szCs w:val="22"/>
        </w:rPr>
        <w:t xml:space="preserve">uwzględnieniem możliwości technologicznych i sztuki budowlanej. Niedotrzymanie przez Wykonawcę wyznaczonego terminu będzie zakwalifikowane jako odmowa usunięcia wady </w:t>
      </w:r>
      <w:r w:rsidRPr="009E6197">
        <w:rPr>
          <w:bCs/>
          <w:sz w:val="22"/>
          <w:szCs w:val="22"/>
        </w:rPr>
        <w:lastRenderedPageBreak/>
        <w:t>lub usterki.</w:t>
      </w:r>
    </w:p>
    <w:p w14:paraId="4625199A" w14:textId="3900BCE7" w:rsidR="00F23E41" w:rsidRPr="009E6197" w:rsidRDefault="00690EDA">
      <w:pPr>
        <w:widowControl w:val="0"/>
        <w:numPr>
          <w:ilvl w:val="0"/>
          <w:numId w:val="4"/>
        </w:numPr>
        <w:tabs>
          <w:tab w:val="num" w:pos="426"/>
        </w:tabs>
        <w:ind w:left="426" w:hanging="426"/>
        <w:jc w:val="both"/>
        <w:rPr>
          <w:sz w:val="22"/>
          <w:szCs w:val="22"/>
        </w:rPr>
      </w:pPr>
      <w:r w:rsidRPr="009E6197">
        <w:rPr>
          <w:bCs/>
          <w:sz w:val="22"/>
          <w:szCs w:val="22"/>
        </w:rPr>
        <w:t xml:space="preserve">W przypadku odmowy usunięcia wad lub usterek ze strony Wykonawcy lub niewywiązywania się z terminów, o których mowa w ust. </w:t>
      </w:r>
      <w:r w:rsidR="003E7426" w:rsidRPr="009E6197">
        <w:rPr>
          <w:bCs/>
          <w:sz w:val="22"/>
          <w:szCs w:val="22"/>
        </w:rPr>
        <w:t xml:space="preserve">7 </w:t>
      </w:r>
      <w:r w:rsidRPr="009E6197">
        <w:rPr>
          <w:bCs/>
          <w:sz w:val="22"/>
          <w:szCs w:val="22"/>
        </w:rPr>
        <w:t xml:space="preserve">lub ust. </w:t>
      </w:r>
      <w:r w:rsidR="003E7426" w:rsidRPr="009E6197">
        <w:rPr>
          <w:bCs/>
          <w:sz w:val="22"/>
          <w:szCs w:val="22"/>
        </w:rPr>
        <w:t xml:space="preserve">8 </w:t>
      </w:r>
      <w:r w:rsidR="009142E8" w:rsidRPr="009E6197">
        <w:rPr>
          <w:bCs/>
          <w:sz w:val="22"/>
          <w:szCs w:val="22"/>
        </w:rPr>
        <w:t>niniejszego paragrafu</w:t>
      </w:r>
      <w:r w:rsidR="007F6B34" w:rsidRPr="009E6197">
        <w:rPr>
          <w:bCs/>
          <w:sz w:val="22"/>
          <w:szCs w:val="22"/>
        </w:rPr>
        <w:t>,</w:t>
      </w:r>
      <w:r w:rsidRPr="009E6197">
        <w:rPr>
          <w:bCs/>
          <w:sz w:val="22"/>
          <w:szCs w:val="22"/>
        </w:rPr>
        <w:t xml:space="preserve"> Zamawiający zleci usunięcie tych wad lub usterek innemu podmiotowi</w:t>
      </w:r>
      <w:r w:rsidR="002F1FA2" w:rsidRPr="009E6197">
        <w:rPr>
          <w:bCs/>
          <w:sz w:val="22"/>
          <w:szCs w:val="22"/>
        </w:rPr>
        <w:t xml:space="preserve"> na koszt i ryzyko Wykonawcy</w:t>
      </w:r>
      <w:r w:rsidRPr="009E6197">
        <w:rPr>
          <w:bCs/>
          <w:sz w:val="22"/>
          <w:szCs w:val="22"/>
        </w:rPr>
        <w:t>, obciążając kosztami Wykonawcę lub potrącając te koszty z kwoty zabezpieczenia należytego wykonania umowy.</w:t>
      </w:r>
      <w:r w:rsidR="008E01BA" w:rsidRPr="009E6197">
        <w:rPr>
          <w:bCs/>
          <w:sz w:val="22"/>
          <w:szCs w:val="22"/>
        </w:rPr>
        <w:t xml:space="preserve"> </w:t>
      </w:r>
      <w:r w:rsidR="00631BAC">
        <w:rPr>
          <w:bCs/>
          <w:sz w:val="22"/>
          <w:szCs w:val="22"/>
        </w:rPr>
        <w:br/>
      </w:r>
      <w:r w:rsidR="008E01BA" w:rsidRPr="009E6197">
        <w:rPr>
          <w:bCs/>
          <w:sz w:val="22"/>
          <w:szCs w:val="22"/>
        </w:rPr>
        <w:t>W przypadku, gdy kwota zabezpieczenia należytego wykonania umowy okaże się niewystarczająca Wykonawca jest zobowiązany do pokrycia powstałej różnicy.</w:t>
      </w:r>
      <w:r w:rsidR="00901979" w:rsidRPr="009E6197">
        <w:rPr>
          <w:bCs/>
          <w:sz w:val="22"/>
          <w:szCs w:val="22"/>
        </w:rPr>
        <w:t xml:space="preserve"> Na</w:t>
      </w:r>
      <w:r w:rsidR="009142E8" w:rsidRPr="009E6197">
        <w:rPr>
          <w:bCs/>
          <w:sz w:val="22"/>
          <w:szCs w:val="22"/>
        </w:rPr>
        <w:t>tomiast w </w:t>
      </w:r>
      <w:r w:rsidR="00901979" w:rsidRPr="009E6197">
        <w:rPr>
          <w:bCs/>
          <w:sz w:val="22"/>
          <w:szCs w:val="22"/>
        </w:rPr>
        <w:t xml:space="preserve">przypadku odmowy usunięcia wad ze strony Wykonawcy </w:t>
      </w:r>
      <w:r w:rsidR="005860FC" w:rsidRPr="009E6197">
        <w:rPr>
          <w:bCs/>
          <w:sz w:val="22"/>
          <w:szCs w:val="22"/>
        </w:rPr>
        <w:t xml:space="preserve">stwierdzonych </w:t>
      </w:r>
      <w:r w:rsidR="006A0477" w:rsidRPr="009E6197">
        <w:rPr>
          <w:bCs/>
          <w:sz w:val="22"/>
          <w:szCs w:val="22"/>
        </w:rPr>
        <w:t xml:space="preserve">na podstawie </w:t>
      </w:r>
      <w:r w:rsidR="00901979" w:rsidRPr="009E6197">
        <w:rPr>
          <w:bCs/>
          <w:sz w:val="22"/>
          <w:szCs w:val="22"/>
        </w:rPr>
        <w:t xml:space="preserve">§ </w:t>
      </w:r>
      <w:r w:rsidR="007F6B34" w:rsidRPr="009E6197">
        <w:rPr>
          <w:bCs/>
          <w:sz w:val="22"/>
          <w:szCs w:val="22"/>
        </w:rPr>
        <w:t>9</w:t>
      </w:r>
      <w:r w:rsidR="009142E8" w:rsidRPr="009E6197">
        <w:rPr>
          <w:bCs/>
          <w:sz w:val="22"/>
          <w:szCs w:val="22"/>
        </w:rPr>
        <w:t xml:space="preserve"> ust. </w:t>
      </w:r>
      <w:r w:rsidR="00DD0F08">
        <w:rPr>
          <w:bCs/>
          <w:sz w:val="22"/>
          <w:szCs w:val="22"/>
        </w:rPr>
        <w:t>9</w:t>
      </w:r>
      <w:r w:rsidR="009142E8" w:rsidRPr="009E6197">
        <w:rPr>
          <w:bCs/>
          <w:sz w:val="22"/>
          <w:szCs w:val="22"/>
        </w:rPr>
        <w:t xml:space="preserve"> pkt </w:t>
      </w:r>
      <w:r w:rsidR="007F6B34" w:rsidRPr="009E6197">
        <w:rPr>
          <w:bCs/>
          <w:sz w:val="22"/>
          <w:szCs w:val="22"/>
        </w:rPr>
        <w:t>1</w:t>
      </w:r>
      <w:r w:rsidR="008775BB" w:rsidRPr="009E6197">
        <w:rPr>
          <w:bCs/>
          <w:sz w:val="22"/>
          <w:szCs w:val="22"/>
        </w:rPr>
        <w:t>)</w:t>
      </w:r>
      <w:r w:rsidR="009142E8" w:rsidRPr="009E6197">
        <w:rPr>
          <w:bCs/>
          <w:sz w:val="22"/>
          <w:szCs w:val="22"/>
        </w:rPr>
        <w:t xml:space="preserve"> umowy</w:t>
      </w:r>
      <w:r w:rsidR="006A0477" w:rsidRPr="009E6197">
        <w:rPr>
          <w:bCs/>
          <w:sz w:val="22"/>
          <w:szCs w:val="22"/>
        </w:rPr>
        <w:t xml:space="preserve"> Zamawiający ma prawo</w:t>
      </w:r>
      <w:r w:rsidR="005860FC" w:rsidRPr="009E6197">
        <w:rPr>
          <w:bCs/>
          <w:sz w:val="22"/>
          <w:szCs w:val="22"/>
        </w:rPr>
        <w:t xml:space="preserve"> zlecić usunięcie tych wad innemu podmiotowi na koszt i ryzyko Wykonawcy, potrącając te koszty z wynagrodzenia Wykonawcy</w:t>
      </w:r>
      <w:r w:rsidR="00F23E41" w:rsidRPr="009E6197">
        <w:rPr>
          <w:bCs/>
          <w:sz w:val="22"/>
          <w:szCs w:val="22"/>
        </w:rPr>
        <w:t>, o którym mowa</w:t>
      </w:r>
      <w:r w:rsidR="00631BAC">
        <w:rPr>
          <w:bCs/>
          <w:sz w:val="22"/>
          <w:szCs w:val="22"/>
        </w:rPr>
        <w:br/>
      </w:r>
      <w:r w:rsidR="00F23E41" w:rsidRPr="009E6197">
        <w:rPr>
          <w:bCs/>
          <w:sz w:val="22"/>
          <w:szCs w:val="22"/>
        </w:rPr>
        <w:t xml:space="preserve">§ </w:t>
      </w:r>
      <w:r w:rsidR="007F6B34" w:rsidRPr="009E6197">
        <w:rPr>
          <w:bCs/>
          <w:sz w:val="22"/>
          <w:szCs w:val="22"/>
        </w:rPr>
        <w:t>3</w:t>
      </w:r>
      <w:r w:rsidR="00F23E41" w:rsidRPr="009E6197">
        <w:rPr>
          <w:bCs/>
          <w:sz w:val="22"/>
          <w:szCs w:val="22"/>
        </w:rPr>
        <w:t xml:space="preserve"> ust.1</w:t>
      </w:r>
      <w:r w:rsidR="00800458" w:rsidRPr="009E6197">
        <w:rPr>
          <w:bCs/>
          <w:sz w:val="22"/>
          <w:szCs w:val="22"/>
        </w:rPr>
        <w:t xml:space="preserve"> p</w:t>
      </w:r>
      <w:r w:rsidR="007F6B34" w:rsidRPr="009E6197">
        <w:rPr>
          <w:bCs/>
          <w:sz w:val="22"/>
          <w:szCs w:val="22"/>
        </w:rPr>
        <w:t>kt 1</w:t>
      </w:r>
      <w:r w:rsidR="008775BB" w:rsidRPr="009E6197">
        <w:rPr>
          <w:bCs/>
          <w:sz w:val="22"/>
          <w:szCs w:val="22"/>
        </w:rPr>
        <w:t>)</w:t>
      </w:r>
      <w:r w:rsidR="00800458" w:rsidRPr="009E6197">
        <w:rPr>
          <w:bCs/>
          <w:sz w:val="22"/>
          <w:szCs w:val="22"/>
        </w:rPr>
        <w:t xml:space="preserve"> umowy</w:t>
      </w:r>
      <w:r w:rsidR="007F6B34" w:rsidRPr="009E6197">
        <w:rPr>
          <w:bCs/>
          <w:sz w:val="22"/>
          <w:szCs w:val="22"/>
        </w:rPr>
        <w:t>.</w:t>
      </w:r>
    </w:p>
    <w:p w14:paraId="185411D9"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Na okoliczność usunięcia wad lub usterek spisuje się protokół z udziałem Wykonawcy i Zamawiającego.</w:t>
      </w:r>
    </w:p>
    <w:p w14:paraId="6C3D70B2"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 xml:space="preserve">Stwierdzenie usunięcia wad powinno nastąpić nie później niż w ciągu </w:t>
      </w:r>
      <w:r w:rsidRPr="009E6197">
        <w:rPr>
          <w:sz w:val="22"/>
          <w:szCs w:val="22"/>
        </w:rPr>
        <w:t>3 dni</w:t>
      </w:r>
      <w:r w:rsidRPr="009E6197">
        <w:rPr>
          <w:bCs/>
          <w:sz w:val="22"/>
          <w:szCs w:val="22"/>
        </w:rPr>
        <w:t xml:space="preserve"> od daty zawiadomienia Zamawiającego przez Wykonawcę o dokonaniu naprawy.</w:t>
      </w:r>
    </w:p>
    <w:p w14:paraId="0C1945B8"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Jeżeli wada lub usterka fizyczna elementu o dłuższym okresie gwarancji spowodowała uszkodzenie elementu, dla którego okres gwarancji już upłynął, Wykonawca zobowiązuje się do nieodpłatnego usunięcia wad lub usterek w obu elementów.</w:t>
      </w:r>
    </w:p>
    <w:p w14:paraId="40944A6F"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Wykonawca nie odpowiada za usterki powstałe w wyniku zwłoki w zawiadomieniu go o</w:t>
      </w:r>
      <w:r w:rsidR="00B96248">
        <w:rPr>
          <w:bCs/>
          <w:sz w:val="22"/>
          <w:szCs w:val="22"/>
        </w:rPr>
        <w:t xml:space="preserve"> </w:t>
      </w:r>
      <w:r w:rsidRPr="009E6197">
        <w:rPr>
          <w:bCs/>
          <w:sz w:val="22"/>
          <w:szCs w:val="22"/>
        </w:rPr>
        <w:t>usterce, jeżeli ta spowodowała inne usterki (uszkodzenia), których można było uniknąć, gdy</w:t>
      </w:r>
      <w:r w:rsidR="00060A1D" w:rsidRPr="009E6197">
        <w:rPr>
          <w:bCs/>
          <w:sz w:val="22"/>
          <w:szCs w:val="22"/>
        </w:rPr>
        <w:t>by w </w:t>
      </w:r>
      <w:r w:rsidRPr="009E6197">
        <w:rPr>
          <w:bCs/>
          <w:sz w:val="22"/>
          <w:szCs w:val="22"/>
        </w:rPr>
        <w:t>terminie zawiadomiono Wykonawcę o zaistniałej usterce.</w:t>
      </w:r>
    </w:p>
    <w:p w14:paraId="13F84CB5" w14:textId="77777777" w:rsidR="00060A1D" w:rsidRPr="009E6197" w:rsidRDefault="00060A1D">
      <w:pPr>
        <w:widowControl w:val="0"/>
        <w:numPr>
          <w:ilvl w:val="0"/>
          <w:numId w:val="4"/>
        </w:numPr>
        <w:tabs>
          <w:tab w:val="num" w:pos="426"/>
        </w:tabs>
        <w:ind w:left="426" w:hanging="426"/>
        <w:jc w:val="both"/>
        <w:rPr>
          <w:sz w:val="22"/>
          <w:szCs w:val="22"/>
        </w:rPr>
      </w:pPr>
      <w:r w:rsidRPr="009E6197">
        <w:rPr>
          <w:bCs/>
          <w:sz w:val="22"/>
          <w:szCs w:val="22"/>
        </w:rPr>
        <w:t xml:space="preserve">Zamawiający zastrzega sobie prawo do dokonania przeglądu z tytułu rękojmi lub gwarancji z udziałem Wykonawcy. W przypadku stwierdzenia wad lub usterek Wykonawca zobowiązuje się do usunięcia tych wad lub usterek w terminie </w:t>
      </w:r>
      <w:r w:rsidRPr="009E6197">
        <w:rPr>
          <w:sz w:val="22"/>
          <w:szCs w:val="22"/>
        </w:rPr>
        <w:t>14 dni</w:t>
      </w:r>
      <w:r w:rsidRPr="009E6197">
        <w:rPr>
          <w:bCs/>
          <w:sz w:val="22"/>
          <w:szCs w:val="22"/>
        </w:rPr>
        <w:t xml:space="preserve"> kalendarzowych od daty przeglądu, o ile będzie to technologicznie możliwe. Zamawiający umożliwi dostęp do przedmiotu umowy w celu usunięcia wady lub usterki.</w:t>
      </w:r>
    </w:p>
    <w:p w14:paraId="37A38110"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Zamawiający zastrzega sobie prawo do przeprowadzenia odbioru poprzedzającego zakończenie okresu gwarancji i rękojmi</w:t>
      </w:r>
      <w:r w:rsidR="00060A1D" w:rsidRPr="009E6197">
        <w:rPr>
          <w:bCs/>
          <w:sz w:val="22"/>
          <w:szCs w:val="22"/>
        </w:rPr>
        <w:t xml:space="preserve"> z udziałem Wykonawcy w terminie </w:t>
      </w:r>
      <w:r w:rsidRPr="009E6197">
        <w:rPr>
          <w:sz w:val="22"/>
          <w:szCs w:val="22"/>
        </w:rPr>
        <w:t>30 dni</w:t>
      </w:r>
      <w:r w:rsidRPr="009E6197">
        <w:rPr>
          <w:bCs/>
          <w:sz w:val="22"/>
          <w:szCs w:val="22"/>
        </w:rPr>
        <w:t xml:space="preserve"> przed upływem okresu gwarancji lub rękojmi.</w:t>
      </w:r>
      <w:r w:rsidR="00060A1D" w:rsidRPr="009E6197">
        <w:rPr>
          <w:bCs/>
          <w:sz w:val="22"/>
          <w:szCs w:val="22"/>
        </w:rPr>
        <w:t xml:space="preserve"> Z tego odbioru sporządzony zostanie protokół ostateczny</w:t>
      </w:r>
      <w:r w:rsidR="00CC2C7C" w:rsidRPr="009E6197">
        <w:rPr>
          <w:bCs/>
          <w:sz w:val="22"/>
          <w:szCs w:val="22"/>
        </w:rPr>
        <w:t xml:space="preserve">. W przypadku stwierdzenia w protokole ostatecznym wad lub usterek Wykonawca zobowiązuje się do usunięcia tych wad lub usterek w terminie </w:t>
      </w:r>
      <w:r w:rsidR="00CC2C7C" w:rsidRPr="009E6197">
        <w:rPr>
          <w:sz w:val="22"/>
          <w:szCs w:val="22"/>
        </w:rPr>
        <w:t>14 dni</w:t>
      </w:r>
      <w:r w:rsidR="00CC2C7C" w:rsidRPr="009E6197">
        <w:rPr>
          <w:bCs/>
          <w:sz w:val="22"/>
          <w:szCs w:val="22"/>
        </w:rPr>
        <w:t xml:space="preserve"> kalendarzowych od daty odbioru, o ile będzie to technologicznie możliwe. Zamawiający umożliwi dostęp do przedmiotu umowy w celu usunięcia wady lub usterki.</w:t>
      </w:r>
    </w:p>
    <w:p w14:paraId="57C0E32D" w14:textId="77777777" w:rsidR="007B449A" w:rsidRPr="009E6197" w:rsidRDefault="00690EDA">
      <w:pPr>
        <w:widowControl w:val="0"/>
        <w:jc w:val="center"/>
        <w:rPr>
          <w:b/>
          <w:bCs/>
          <w:sz w:val="22"/>
          <w:szCs w:val="22"/>
        </w:rPr>
      </w:pPr>
      <w:r w:rsidRPr="009E6197">
        <w:rPr>
          <w:b/>
          <w:bCs/>
          <w:sz w:val="22"/>
          <w:szCs w:val="22"/>
        </w:rPr>
        <w:t xml:space="preserve">§ </w:t>
      </w:r>
      <w:r w:rsidR="007F6B34" w:rsidRPr="009E6197">
        <w:rPr>
          <w:b/>
          <w:bCs/>
          <w:sz w:val="22"/>
          <w:szCs w:val="22"/>
        </w:rPr>
        <w:t>11</w:t>
      </w:r>
      <w:r w:rsidR="00CC2C7C" w:rsidRPr="009E6197">
        <w:rPr>
          <w:b/>
          <w:bCs/>
          <w:sz w:val="22"/>
          <w:szCs w:val="22"/>
        </w:rPr>
        <w:t>.</w:t>
      </w:r>
    </w:p>
    <w:p w14:paraId="1DD81003" w14:textId="77777777" w:rsidR="00A52665" w:rsidRPr="009E6197" w:rsidRDefault="007F6B34">
      <w:pPr>
        <w:widowControl w:val="0"/>
        <w:jc w:val="center"/>
        <w:rPr>
          <w:b/>
          <w:bCs/>
          <w:sz w:val="22"/>
          <w:szCs w:val="22"/>
        </w:rPr>
      </w:pPr>
      <w:r w:rsidRPr="009E6197">
        <w:rPr>
          <w:b/>
          <w:bCs/>
          <w:sz w:val="22"/>
          <w:szCs w:val="22"/>
        </w:rPr>
        <w:t>Zmiana umowy</w:t>
      </w:r>
    </w:p>
    <w:p w14:paraId="04EB14B1" w14:textId="77777777" w:rsidR="007F6B34" w:rsidRPr="009E6197" w:rsidRDefault="007F6B34">
      <w:pPr>
        <w:widowControl w:val="0"/>
        <w:numPr>
          <w:ilvl w:val="0"/>
          <w:numId w:val="36"/>
        </w:numPr>
        <w:ind w:left="426" w:hanging="426"/>
        <w:jc w:val="both"/>
        <w:rPr>
          <w:sz w:val="22"/>
          <w:szCs w:val="22"/>
        </w:rPr>
      </w:pPr>
      <w:r w:rsidRPr="009E6197">
        <w:rPr>
          <w:sz w:val="22"/>
          <w:szCs w:val="22"/>
        </w:rPr>
        <w:t>Umowa może zostać zmieniona w sytuacji wystąpienia okoliczności wskazanych w</w:t>
      </w:r>
      <w:r w:rsidR="00A47BC6" w:rsidRPr="009E6197">
        <w:rPr>
          <w:sz w:val="22"/>
          <w:szCs w:val="22"/>
        </w:rPr>
        <w:t> postanowieniach</w:t>
      </w:r>
      <w:r w:rsidRPr="009E6197">
        <w:rPr>
          <w:sz w:val="22"/>
          <w:szCs w:val="22"/>
        </w:rPr>
        <w:t xml:space="preserve"> umow</w:t>
      </w:r>
      <w:r w:rsidR="00A47BC6" w:rsidRPr="009E6197">
        <w:rPr>
          <w:sz w:val="22"/>
          <w:szCs w:val="22"/>
        </w:rPr>
        <w:t>y</w:t>
      </w:r>
      <w:r w:rsidRPr="009E6197">
        <w:rPr>
          <w:sz w:val="22"/>
          <w:szCs w:val="22"/>
        </w:rPr>
        <w:t xml:space="preserve"> lub jeżeli zmiana jest dopuszczalna na podstawie przepisów ustawy Prawo zamówień publicznych.</w:t>
      </w:r>
    </w:p>
    <w:p w14:paraId="4985765C" w14:textId="77777777" w:rsidR="00F27C87" w:rsidRPr="009E6197" w:rsidRDefault="00F27C87">
      <w:pPr>
        <w:widowControl w:val="0"/>
        <w:numPr>
          <w:ilvl w:val="0"/>
          <w:numId w:val="36"/>
        </w:numPr>
        <w:ind w:left="426" w:hanging="426"/>
        <w:jc w:val="both"/>
        <w:rPr>
          <w:sz w:val="22"/>
          <w:szCs w:val="22"/>
        </w:rPr>
      </w:pPr>
      <w:r w:rsidRPr="009E6197">
        <w:rPr>
          <w:sz w:val="22"/>
          <w:szCs w:val="22"/>
        </w:rPr>
        <w:t xml:space="preserve">Dopuszczalne zmiany odnoszące się do </w:t>
      </w:r>
      <w:r w:rsidRPr="00924FD6">
        <w:rPr>
          <w:b/>
          <w:bCs/>
          <w:sz w:val="22"/>
          <w:szCs w:val="22"/>
        </w:rPr>
        <w:t>przedmiotu umowy</w:t>
      </w:r>
      <w:r w:rsidRPr="009E6197">
        <w:rPr>
          <w:sz w:val="22"/>
          <w:szCs w:val="22"/>
        </w:rPr>
        <w:t>:</w:t>
      </w:r>
    </w:p>
    <w:p w14:paraId="201A79C5" w14:textId="77777777" w:rsidR="00F27C87" w:rsidRPr="009E6197" w:rsidRDefault="00F27C87">
      <w:pPr>
        <w:widowControl w:val="0"/>
        <w:numPr>
          <w:ilvl w:val="0"/>
          <w:numId w:val="43"/>
        </w:numPr>
        <w:ind w:left="709" w:hanging="283"/>
        <w:jc w:val="both"/>
        <w:rPr>
          <w:sz w:val="22"/>
          <w:szCs w:val="22"/>
        </w:rPr>
      </w:pPr>
      <w:r w:rsidRPr="009E6197">
        <w:rPr>
          <w:sz w:val="22"/>
          <w:szCs w:val="22"/>
        </w:rPr>
        <w:t>Dopuszczalna jest zmiana przedmiotu umowy poprzez zmianę zakresu robót budowlanych przewidzianych w dokumentacji projektowej w przypadku:</w:t>
      </w:r>
    </w:p>
    <w:p w14:paraId="32BE45F2" w14:textId="77777777" w:rsidR="00F27C87" w:rsidRPr="009E6197" w:rsidRDefault="00F27C87">
      <w:pPr>
        <w:widowControl w:val="0"/>
        <w:numPr>
          <w:ilvl w:val="0"/>
          <w:numId w:val="44"/>
        </w:numPr>
        <w:ind w:left="993" w:hanging="284"/>
        <w:jc w:val="both"/>
        <w:rPr>
          <w:sz w:val="22"/>
          <w:szCs w:val="22"/>
        </w:rPr>
      </w:pPr>
      <w:r w:rsidRPr="009E6197">
        <w:rPr>
          <w:sz w:val="22"/>
          <w:szCs w:val="22"/>
        </w:rPr>
        <w:t>konieczności wykonania robót zamiennych, których wykonanie ma na celu prawidłowe zrealizowanie przedmiotu zamówienia, a konieczność ich wykonania wynika z wad dokumentacji projektowej;</w:t>
      </w:r>
    </w:p>
    <w:p w14:paraId="488E246A" w14:textId="77777777" w:rsidR="00F27C87" w:rsidRPr="009E6197" w:rsidRDefault="00F27C87">
      <w:pPr>
        <w:widowControl w:val="0"/>
        <w:numPr>
          <w:ilvl w:val="0"/>
          <w:numId w:val="44"/>
        </w:numPr>
        <w:ind w:left="993" w:hanging="284"/>
        <w:jc w:val="both"/>
        <w:rPr>
          <w:sz w:val="22"/>
          <w:szCs w:val="22"/>
        </w:rPr>
      </w:pPr>
      <w:r w:rsidRPr="009E6197">
        <w:rPr>
          <w:sz w:val="22"/>
          <w:szCs w:val="22"/>
        </w:rPr>
        <w:t>konieczności wykonania robót dodatkowych niezbędnych do prawidłowego wykonania przedmiotu umowy, które nie zostały przewidziane w dokumentacji projektowej przekazanej przez Zamawiającego;</w:t>
      </w:r>
    </w:p>
    <w:p w14:paraId="1017C5A3" w14:textId="77777777" w:rsidR="00F27C87" w:rsidRPr="009E6197" w:rsidRDefault="00F27C87">
      <w:pPr>
        <w:widowControl w:val="0"/>
        <w:numPr>
          <w:ilvl w:val="0"/>
          <w:numId w:val="44"/>
        </w:numPr>
        <w:ind w:left="993" w:hanging="284"/>
        <w:jc w:val="both"/>
        <w:rPr>
          <w:sz w:val="22"/>
          <w:szCs w:val="22"/>
        </w:rPr>
      </w:pPr>
      <w:r w:rsidRPr="009E6197">
        <w:rPr>
          <w:sz w:val="22"/>
          <w:szCs w:val="22"/>
        </w:rPr>
        <w:t>zmiany dokumentacji projektowej wykonane z inicjatywy Zamawiającego;</w:t>
      </w:r>
    </w:p>
    <w:p w14:paraId="7B05AA7F" w14:textId="77777777" w:rsidR="00F27C87" w:rsidRPr="009E6197" w:rsidRDefault="00F27C87">
      <w:pPr>
        <w:widowControl w:val="0"/>
        <w:numPr>
          <w:ilvl w:val="0"/>
          <w:numId w:val="44"/>
        </w:numPr>
        <w:ind w:left="993" w:hanging="284"/>
        <w:jc w:val="both"/>
        <w:rPr>
          <w:sz w:val="22"/>
          <w:szCs w:val="22"/>
        </w:rPr>
      </w:pPr>
      <w:r w:rsidRPr="009E6197">
        <w:rPr>
          <w:sz w:val="22"/>
          <w:szCs w:val="22"/>
        </w:rPr>
        <w:t>zmiany decyzji administracyjnych, na podstawie których prowadzone są roboty budowlane objęte umową, powodujące</w:t>
      </w:r>
      <w:r w:rsidR="00CC2C7C" w:rsidRPr="009E6197">
        <w:rPr>
          <w:sz w:val="22"/>
          <w:szCs w:val="22"/>
        </w:rPr>
        <w:t>j</w:t>
      </w:r>
      <w:r w:rsidRPr="009E6197">
        <w:rPr>
          <w:sz w:val="22"/>
          <w:szCs w:val="22"/>
        </w:rPr>
        <w:t xml:space="preserve"> zmianę dotychczasowego zakresu robót przewidzianego w dokumentacji projektowej.</w:t>
      </w:r>
    </w:p>
    <w:p w14:paraId="236AB164" w14:textId="77777777" w:rsidR="00F27C87" w:rsidRPr="009E6197" w:rsidRDefault="00F27C87">
      <w:pPr>
        <w:widowControl w:val="0"/>
        <w:numPr>
          <w:ilvl w:val="0"/>
          <w:numId w:val="43"/>
        </w:numPr>
        <w:ind w:left="709" w:hanging="283"/>
        <w:jc w:val="both"/>
        <w:rPr>
          <w:sz w:val="22"/>
          <w:szCs w:val="22"/>
        </w:rPr>
      </w:pPr>
      <w:r w:rsidRPr="009E6197">
        <w:rPr>
          <w:sz w:val="22"/>
          <w:szCs w:val="22"/>
        </w:rPr>
        <w:t xml:space="preserve">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o którym mowa w § 1 ust. </w:t>
      </w:r>
      <w:r w:rsidR="00A539C6" w:rsidRPr="009E6197">
        <w:rPr>
          <w:sz w:val="22"/>
          <w:szCs w:val="22"/>
        </w:rPr>
        <w:t>8</w:t>
      </w:r>
      <w:r w:rsidRPr="009E6197">
        <w:rPr>
          <w:sz w:val="22"/>
          <w:szCs w:val="22"/>
        </w:rPr>
        <w:t xml:space="preserve"> umowy.</w:t>
      </w:r>
      <w:r w:rsidR="00B96248">
        <w:rPr>
          <w:sz w:val="22"/>
          <w:szCs w:val="22"/>
        </w:rPr>
        <w:t xml:space="preserve"> </w:t>
      </w:r>
      <w:r w:rsidRPr="009E6197">
        <w:rPr>
          <w:sz w:val="22"/>
          <w:szCs w:val="22"/>
        </w:rPr>
        <w:t>Wynagrodzenie Wykonawcy zmniejsza się odpowiednio w stosunku do zmniejszonego z</w:t>
      </w:r>
      <w:r w:rsidR="00CC2C7C" w:rsidRPr="009E6197">
        <w:rPr>
          <w:sz w:val="22"/>
          <w:szCs w:val="22"/>
        </w:rPr>
        <w:t>akresu robót z </w:t>
      </w:r>
      <w:r w:rsidRPr="009E6197">
        <w:rPr>
          <w:sz w:val="22"/>
          <w:szCs w:val="22"/>
        </w:rPr>
        <w:t>uwzględnieniem mechanizmu opisanego w § 3</w:t>
      </w:r>
      <w:r w:rsidR="00CC2C7C" w:rsidRPr="009E6197">
        <w:rPr>
          <w:sz w:val="22"/>
          <w:szCs w:val="22"/>
        </w:rPr>
        <w:t xml:space="preserve"> ust. 2</w:t>
      </w:r>
      <w:r w:rsidRPr="009E6197">
        <w:rPr>
          <w:sz w:val="22"/>
          <w:szCs w:val="22"/>
        </w:rPr>
        <w:t xml:space="preserve"> umowy.</w:t>
      </w:r>
    </w:p>
    <w:p w14:paraId="4F24087E" w14:textId="77777777" w:rsidR="00F27C87" w:rsidRPr="009E6197" w:rsidRDefault="00F27C87">
      <w:pPr>
        <w:widowControl w:val="0"/>
        <w:numPr>
          <w:ilvl w:val="0"/>
          <w:numId w:val="43"/>
        </w:numPr>
        <w:ind w:left="709" w:hanging="283"/>
        <w:jc w:val="both"/>
        <w:rPr>
          <w:sz w:val="22"/>
          <w:szCs w:val="22"/>
        </w:rPr>
      </w:pPr>
      <w:r w:rsidRPr="009E6197">
        <w:rPr>
          <w:sz w:val="22"/>
          <w:szCs w:val="22"/>
        </w:rPr>
        <w:t xml:space="preserve">Dopuszczalna jest zmiana przedmiotu umowy, w szczególności zmiana sposobu wykonania </w:t>
      </w:r>
      <w:r w:rsidRPr="009E6197">
        <w:rPr>
          <w:sz w:val="22"/>
          <w:szCs w:val="22"/>
        </w:rPr>
        <w:lastRenderedPageBreak/>
        <w:t>przedmiotu umowy, zakresu robót, lokalizacji robót w sytuacji:</w:t>
      </w:r>
    </w:p>
    <w:p w14:paraId="3466A855" w14:textId="77777777" w:rsidR="00F27C87" w:rsidRPr="009E6197" w:rsidRDefault="00F27C87">
      <w:pPr>
        <w:widowControl w:val="0"/>
        <w:numPr>
          <w:ilvl w:val="0"/>
          <w:numId w:val="45"/>
        </w:numPr>
        <w:ind w:left="993" w:hanging="284"/>
        <w:jc w:val="both"/>
        <w:rPr>
          <w:sz w:val="22"/>
          <w:szCs w:val="22"/>
        </w:rPr>
      </w:pPr>
      <w:r w:rsidRPr="009E6197">
        <w:rPr>
          <w:sz w:val="22"/>
          <w:szCs w:val="22"/>
        </w:rPr>
        <w:t>wystąpienia innych warunków geologicznych, geotechnicznych, hydrologicznych niż te wskazane przez Zamawiającego w dokumentacji projektowej, powodujących konieczność zmiany sposobu wykonania przedmiotu umowy;</w:t>
      </w:r>
    </w:p>
    <w:p w14:paraId="6154A78F" w14:textId="77777777" w:rsidR="00F27C87" w:rsidRPr="009E6197" w:rsidRDefault="00F27C87">
      <w:pPr>
        <w:widowControl w:val="0"/>
        <w:numPr>
          <w:ilvl w:val="0"/>
          <w:numId w:val="45"/>
        </w:numPr>
        <w:ind w:left="993" w:hanging="284"/>
        <w:jc w:val="both"/>
        <w:rPr>
          <w:sz w:val="22"/>
          <w:szCs w:val="22"/>
        </w:rPr>
      </w:pPr>
      <w:r w:rsidRPr="009E6197">
        <w:rPr>
          <w:sz w:val="22"/>
          <w:szCs w:val="22"/>
        </w:rPr>
        <w:t>wystąpienia na terenie budowy niewybuchów, niewypałów lub znalezisk archeologicznych, które uniemożliwiają lub utrudniają wykonanie robót na warunkach przewidzianych w umowie.</w:t>
      </w:r>
    </w:p>
    <w:p w14:paraId="07ACFB42" w14:textId="77777777" w:rsidR="00F27C87" w:rsidRPr="009E6197" w:rsidRDefault="00F27C87">
      <w:pPr>
        <w:widowControl w:val="0"/>
        <w:numPr>
          <w:ilvl w:val="0"/>
          <w:numId w:val="43"/>
        </w:numPr>
        <w:ind w:left="709" w:hanging="283"/>
        <w:jc w:val="both"/>
        <w:rPr>
          <w:sz w:val="22"/>
          <w:szCs w:val="22"/>
        </w:rPr>
      </w:pPr>
      <w:r w:rsidRPr="009E6197">
        <w:rPr>
          <w:sz w:val="22"/>
          <w:szCs w:val="22"/>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122FD272" w14:textId="77777777" w:rsidR="00F27C87" w:rsidRPr="009E6197" w:rsidRDefault="00F27C87">
      <w:pPr>
        <w:widowControl w:val="0"/>
        <w:numPr>
          <w:ilvl w:val="0"/>
          <w:numId w:val="46"/>
        </w:numPr>
        <w:ind w:left="993" w:hanging="283"/>
        <w:jc w:val="both"/>
        <w:rPr>
          <w:sz w:val="22"/>
          <w:szCs w:val="22"/>
        </w:rPr>
      </w:pPr>
      <w:r w:rsidRPr="009E6197">
        <w:rPr>
          <w:sz w:val="22"/>
          <w:szCs w:val="22"/>
        </w:rPr>
        <w:t>podwyższą jakość wykonanych robót;</w:t>
      </w:r>
    </w:p>
    <w:p w14:paraId="4FA90D1F" w14:textId="77777777" w:rsidR="00F27C87" w:rsidRPr="009E6197" w:rsidRDefault="00F27C87">
      <w:pPr>
        <w:widowControl w:val="0"/>
        <w:numPr>
          <w:ilvl w:val="0"/>
          <w:numId w:val="46"/>
        </w:numPr>
        <w:ind w:left="993" w:hanging="283"/>
        <w:jc w:val="both"/>
        <w:rPr>
          <w:sz w:val="22"/>
          <w:szCs w:val="22"/>
        </w:rPr>
      </w:pPr>
      <w:r w:rsidRPr="009E6197">
        <w:rPr>
          <w:sz w:val="22"/>
          <w:szCs w:val="22"/>
        </w:rPr>
        <w:t>zmniejszą koszty realizacji umowy lub koszty eksploatacji;</w:t>
      </w:r>
    </w:p>
    <w:p w14:paraId="23693076" w14:textId="77777777" w:rsidR="00F27C87" w:rsidRPr="009E6197" w:rsidRDefault="00F27C87">
      <w:pPr>
        <w:widowControl w:val="0"/>
        <w:numPr>
          <w:ilvl w:val="0"/>
          <w:numId w:val="46"/>
        </w:numPr>
        <w:ind w:left="993" w:hanging="283"/>
        <w:jc w:val="both"/>
        <w:rPr>
          <w:sz w:val="22"/>
          <w:szCs w:val="22"/>
        </w:rPr>
      </w:pPr>
      <w:r w:rsidRPr="009E6197">
        <w:rPr>
          <w:sz w:val="22"/>
          <w:szCs w:val="22"/>
        </w:rPr>
        <w:t>pozwolą na skrócenie terminu wykonania umowy lub</w:t>
      </w:r>
    </w:p>
    <w:p w14:paraId="1574DC50" w14:textId="77777777" w:rsidR="00F27C87" w:rsidRPr="009E6197" w:rsidRDefault="00F27C87">
      <w:pPr>
        <w:widowControl w:val="0"/>
        <w:numPr>
          <w:ilvl w:val="0"/>
          <w:numId w:val="46"/>
        </w:numPr>
        <w:ind w:left="993" w:hanging="283"/>
        <w:jc w:val="both"/>
        <w:rPr>
          <w:sz w:val="22"/>
          <w:szCs w:val="22"/>
        </w:rPr>
      </w:pPr>
      <w:r w:rsidRPr="009E6197">
        <w:rPr>
          <w:sz w:val="22"/>
          <w:szCs w:val="22"/>
        </w:rPr>
        <w:t xml:space="preserve">pozwolą na wydłużenie okresu eksploatacji </w:t>
      </w:r>
      <w:r w:rsidR="00244FF5" w:rsidRPr="009E6197">
        <w:rPr>
          <w:sz w:val="22"/>
          <w:szCs w:val="22"/>
        </w:rPr>
        <w:t>obiektu</w:t>
      </w:r>
      <w:r w:rsidRPr="009E6197">
        <w:rPr>
          <w:sz w:val="22"/>
          <w:szCs w:val="22"/>
        </w:rPr>
        <w:t xml:space="preserve"> po zakończeniu</w:t>
      </w:r>
      <w:r w:rsidR="00CF631F" w:rsidRPr="009E6197">
        <w:rPr>
          <w:sz w:val="22"/>
          <w:szCs w:val="22"/>
        </w:rPr>
        <w:t xml:space="preserve"> robót</w:t>
      </w:r>
      <w:r w:rsidRPr="009E6197">
        <w:rPr>
          <w:sz w:val="22"/>
          <w:szCs w:val="22"/>
        </w:rPr>
        <w:t>.</w:t>
      </w:r>
    </w:p>
    <w:p w14:paraId="3F349A71" w14:textId="77777777" w:rsidR="00F27C87" w:rsidRPr="009E6197" w:rsidRDefault="00F27C87">
      <w:pPr>
        <w:widowControl w:val="0"/>
        <w:numPr>
          <w:ilvl w:val="0"/>
          <w:numId w:val="43"/>
        </w:numPr>
        <w:ind w:left="709" w:hanging="283"/>
        <w:jc w:val="both"/>
        <w:rPr>
          <w:sz w:val="22"/>
          <w:szCs w:val="22"/>
        </w:rPr>
      </w:pPr>
      <w:r w:rsidRPr="009E6197">
        <w:rPr>
          <w:sz w:val="22"/>
          <w:szCs w:val="22"/>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w:t>
      </w:r>
      <w:r w:rsidR="00CC2C7C" w:rsidRPr="009E6197">
        <w:rPr>
          <w:sz w:val="22"/>
          <w:szCs w:val="22"/>
        </w:rPr>
        <w:t>mowy, tj. </w:t>
      </w:r>
      <w:r w:rsidRPr="009E6197">
        <w:rPr>
          <w:sz w:val="22"/>
          <w:szCs w:val="22"/>
        </w:rPr>
        <w:t>w szczególności powoduje opóźnienie w postępie robót, a Wykonawca, pomimo zachowania należytej staranności, nie mógł temu zapobiec.</w:t>
      </w:r>
    </w:p>
    <w:p w14:paraId="6015AF6D" w14:textId="77777777" w:rsidR="00F27C87" w:rsidRPr="009E6197" w:rsidRDefault="00F27C87">
      <w:pPr>
        <w:widowControl w:val="0"/>
        <w:numPr>
          <w:ilvl w:val="0"/>
          <w:numId w:val="36"/>
        </w:numPr>
        <w:ind w:left="426" w:hanging="426"/>
        <w:jc w:val="both"/>
        <w:rPr>
          <w:sz w:val="22"/>
          <w:szCs w:val="22"/>
        </w:rPr>
      </w:pPr>
      <w:r w:rsidRPr="009E6197">
        <w:rPr>
          <w:sz w:val="22"/>
          <w:szCs w:val="22"/>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(inspektor nadzoru inwestorskiego) lub Zamawiający takich obowiązków nie wykonali lub ich wykonanie może się wiązać z utrudnieniami, które mogą wpłynąć na możliwość wykonania umowy przez Wykonawcę.</w:t>
      </w:r>
    </w:p>
    <w:p w14:paraId="3AF7C24A" w14:textId="77777777" w:rsidR="00F27C87" w:rsidRPr="009E6197" w:rsidRDefault="00F27C87">
      <w:pPr>
        <w:widowControl w:val="0"/>
        <w:numPr>
          <w:ilvl w:val="0"/>
          <w:numId w:val="36"/>
        </w:numPr>
        <w:ind w:left="426" w:hanging="426"/>
        <w:jc w:val="both"/>
        <w:rPr>
          <w:sz w:val="22"/>
          <w:szCs w:val="22"/>
        </w:rPr>
      </w:pPr>
      <w:r w:rsidRPr="009E6197">
        <w:rPr>
          <w:sz w:val="22"/>
          <w:szCs w:val="22"/>
        </w:rPr>
        <w:t xml:space="preserve">Dopuszczalna jest zmiana </w:t>
      </w:r>
      <w:r w:rsidRPr="00924FD6">
        <w:rPr>
          <w:b/>
          <w:bCs/>
          <w:sz w:val="22"/>
          <w:szCs w:val="22"/>
        </w:rPr>
        <w:t>terminu wykonania umowy</w:t>
      </w:r>
      <w:r w:rsidRPr="009E6197">
        <w:rPr>
          <w:sz w:val="22"/>
          <w:szCs w:val="22"/>
        </w:rPr>
        <w:t xml:space="preserve"> w przypadku:</w:t>
      </w:r>
    </w:p>
    <w:p w14:paraId="4DE5549E" w14:textId="77777777" w:rsidR="00E84009" w:rsidRPr="009E6197" w:rsidRDefault="00F27C87">
      <w:pPr>
        <w:widowControl w:val="0"/>
        <w:numPr>
          <w:ilvl w:val="0"/>
          <w:numId w:val="47"/>
        </w:numPr>
        <w:ind w:left="709" w:hanging="283"/>
        <w:jc w:val="both"/>
        <w:rPr>
          <w:sz w:val="22"/>
          <w:szCs w:val="22"/>
        </w:rPr>
      </w:pPr>
      <w:r w:rsidRPr="009E6197">
        <w:rPr>
          <w:sz w:val="22"/>
          <w:szCs w:val="22"/>
        </w:rPr>
        <w:t xml:space="preserve">wystąpienia warunków atmosferycznych, </w:t>
      </w:r>
      <w:r w:rsidR="00E84009" w:rsidRPr="009E6197">
        <w:rPr>
          <w:sz w:val="22"/>
          <w:szCs w:val="22"/>
        </w:rPr>
        <w:t>lub ich skutków uniemożliwiających wykonanie robót, fakt ten musi być zgłoszony Zamawiającemu i odnotowany w dzienniku budowy potwierd</w:t>
      </w:r>
      <w:r w:rsidR="00A85ECB" w:rsidRPr="009E6197">
        <w:rPr>
          <w:sz w:val="22"/>
          <w:szCs w:val="22"/>
        </w:rPr>
        <w:t>zony wpisem inspektora nadzor</w:t>
      </w:r>
      <w:r w:rsidR="00FA5835" w:rsidRPr="009E6197">
        <w:rPr>
          <w:sz w:val="22"/>
          <w:szCs w:val="22"/>
        </w:rPr>
        <w:t>u</w:t>
      </w:r>
      <w:r w:rsidR="00A85ECB" w:rsidRPr="009E6197">
        <w:rPr>
          <w:sz w:val="22"/>
          <w:szCs w:val="22"/>
        </w:rPr>
        <w:t>;</w:t>
      </w:r>
    </w:p>
    <w:p w14:paraId="71EC1307" w14:textId="77777777" w:rsidR="00F27C87" w:rsidRPr="009E6197" w:rsidRDefault="00F27C87">
      <w:pPr>
        <w:widowControl w:val="0"/>
        <w:numPr>
          <w:ilvl w:val="0"/>
          <w:numId w:val="47"/>
        </w:numPr>
        <w:ind w:left="709" w:hanging="283"/>
        <w:jc w:val="both"/>
        <w:rPr>
          <w:sz w:val="22"/>
          <w:szCs w:val="22"/>
        </w:rPr>
      </w:pPr>
      <w:r w:rsidRPr="009E6197">
        <w:rPr>
          <w:sz w:val="22"/>
          <w:szCs w:val="22"/>
        </w:rPr>
        <w:t>opóźnienia innych inwestycji lub robót budowlanych prowadzonych przez Zamawiającego lub innych zamawiających, które to inwestycje lub roboty kolidują z wykonaniem robót objętych umową, co uniemożliwia Wykonawcy terminowe wykonanie umowy;</w:t>
      </w:r>
    </w:p>
    <w:p w14:paraId="08A2E763" w14:textId="77777777" w:rsidR="00F27C87" w:rsidRPr="009E6197" w:rsidRDefault="00F27C87">
      <w:pPr>
        <w:widowControl w:val="0"/>
        <w:numPr>
          <w:ilvl w:val="0"/>
          <w:numId w:val="47"/>
        </w:numPr>
        <w:ind w:left="709" w:hanging="283"/>
        <w:jc w:val="both"/>
        <w:rPr>
          <w:sz w:val="22"/>
          <w:szCs w:val="22"/>
        </w:rPr>
      </w:pPr>
      <w:r w:rsidRPr="009E6197">
        <w:rPr>
          <w:sz w:val="22"/>
          <w:szCs w:val="22"/>
        </w:rPr>
        <w:t>opóźnienia Zamawiającego w wykonaniu jego zobowiązań wynikających z umowy lub przepisów powszechnie obowiązującego prawa, co uniemożliwia terminowe wykonanie umowy przez Wykonawcę;</w:t>
      </w:r>
    </w:p>
    <w:p w14:paraId="6C936D8B" w14:textId="77777777" w:rsidR="00F27C87" w:rsidRPr="009E6197" w:rsidRDefault="00F27C87">
      <w:pPr>
        <w:widowControl w:val="0"/>
        <w:numPr>
          <w:ilvl w:val="0"/>
          <w:numId w:val="47"/>
        </w:numPr>
        <w:ind w:left="709" w:hanging="283"/>
        <w:jc w:val="both"/>
        <w:rPr>
          <w:sz w:val="22"/>
          <w:szCs w:val="22"/>
        </w:rPr>
      </w:pPr>
      <w:r w:rsidRPr="009E6197">
        <w:rPr>
          <w:sz w:val="22"/>
          <w:szCs w:val="22"/>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6EDE709E" w14:textId="77777777" w:rsidR="00F27C87" w:rsidRPr="009E6197" w:rsidRDefault="00F27C87">
      <w:pPr>
        <w:widowControl w:val="0"/>
        <w:numPr>
          <w:ilvl w:val="0"/>
          <w:numId w:val="47"/>
        </w:numPr>
        <w:ind w:left="709" w:hanging="283"/>
        <w:jc w:val="both"/>
        <w:rPr>
          <w:sz w:val="22"/>
          <w:szCs w:val="22"/>
        </w:rPr>
      </w:pPr>
      <w:r w:rsidRPr="009E6197">
        <w:rPr>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69358CE" w14:textId="77777777" w:rsidR="00F27C87" w:rsidRPr="009E6197" w:rsidRDefault="00F27C87">
      <w:pPr>
        <w:widowControl w:val="0"/>
        <w:numPr>
          <w:ilvl w:val="0"/>
          <w:numId w:val="47"/>
        </w:numPr>
        <w:ind w:left="709" w:hanging="283"/>
        <w:jc w:val="both"/>
        <w:rPr>
          <w:sz w:val="22"/>
          <w:szCs w:val="22"/>
        </w:rPr>
      </w:pPr>
      <w:r w:rsidRPr="009E6197">
        <w:rPr>
          <w:sz w:val="22"/>
          <w:szCs w:val="22"/>
        </w:rPr>
        <w:t>wstrzymania wykonania umowy przez Zamawiającego z przyczyn nieleżących po stronie Wykonawcy, o ile takie działanie powoduje, że nie jest możliwe wykonanie umowy w dotychczas ustalonym terminie;</w:t>
      </w:r>
    </w:p>
    <w:p w14:paraId="3DC2B6F8" w14:textId="77777777" w:rsidR="00F27C87" w:rsidRPr="009E6197" w:rsidRDefault="00F27C87">
      <w:pPr>
        <w:widowControl w:val="0"/>
        <w:numPr>
          <w:ilvl w:val="0"/>
          <w:numId w:val="47"/>
        </w:numPr>
        <w:ind w:left="709" w:hanging="283"/>
        <w:jc w:val="both"/>
        <w:rPr>
          <w:sz w:val="22"/>
          <w:szCs w:val="22"/>
        </w:rPr>
      </w:pPr>
      <w:r w:rsidRPr="009E6197">
        <w:rPr>
          <w:sz w:val="22"/>
          <w:szCs w:val="22"/>
        </w:rPr>
        <w:t>wystąpienia na terenie budowy niewybuchów, niewypałów lub znalezisk archeologicznych, które wymagały wstrzymania wykonania robót budowlanych przez Wykonawcę;</w:t>
      </w:r>
    </w:p>
    <w:p w14:paraId="71F223A7" w14:textId="77777777" w:rsidR="00F27C87" w:rsidRPr="009E6197" w:rsidRDefault="00F27C87">
      <w:pPr>
        <w:widowControl w:val="0"/>
        <w:numPr>
          <w:ilvl w:val="0"/>
          <w:numId w:val="47"/>
        </w:numPr>
        <w:ind w:left="709" w:hanging="283"/>
        <w:jc w:val="both"/>
        <w:rPr>
          <w:sz w:val="22"/>
          <w:szCs w:val="22"/>
        </w:rPr>
      </w:pPr>
      <w:r w:rsidRPr="009E6197">
        <w:rPr>
          <w:sz w:val="22"/>
          <w:szCs w:val="22"/>
        </w:rPr>
        <w:t>wystąpienia awarii na terenie budowy, za którą odpowiedzialności nie ponosi Wykonawca, skutkującej koniecznością wstrzymania wykonania robót budowlanych przez Wykonawcę;</w:t>
      </w:r>
    </w:p>
    <w:p w14:paraId="714EBC85" w14:textId="77777777" w:rsidR="00F27C87" w:rsidRPr="009E6197" w:rsidRDefault="00F27C87">
      <w:pPr>
        <w:widowControl w:val="0"/>
        <w:numPr>
          <w:ilvl w:val="0"/>
          <w:numId w:val="47"/>
        </w:numPr>
        <w:ind w:left="709" w:hanging="283"/>
        <w:jc w:val="both"/>
        <w:rPr>
          <w:sz w:val="22"/>
          <w:szCs w:val="22"/>
        </w:rPr>
      </w:pPr>
      <w:r w:rsidRPr="009E6197">
        <w:rPr>
          <w:sz w:val="22"/>
          <w:szCs w:val="22"/>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74A32815" w14:textId="77777777" w:rsidR="00F27C87" w:rsidRPr="009E6197" w:rsidRDefault="00F27C87">
      <w:pPr>
        <w:widowControl w:val="0"/>
        <w:numPr>
          <w:ilvl w:val="0"/>
          <w:numId w:val="47"/>
        </w:numPr>
        <w:ind w:left="851" w:hanging="425"/>
        <w:jc w:val="both"/>
        <w:rPr>
          <w:sz w:val="22"/>
          <w:szCs w:val="22"/>
        </w:rPr>
      </w:pPr>
      <w:r w:rsidRPr="009E6197">
        <w:rPr>
          <w:sz w:val="22"/>
          <w:szCs w:val="22"/>
        </w:rPr>
        <w:t>wystąpienia okoliczności uprawniających do zmiany przedmiotu umowy, o których mowa powyżej, jeżeli okoliczności te mają wpływ na termin wykonania umowy;</w:t>
      </w:r>
    </w:p>
    <w:p w14:paraId="3245B1E1" w14:textId="77777777" w:rsidR="00F27C87" w:rsidRPr="009E6197" w:rsidRDefault="00F27C87">
      <w:pPr>
        <w:widowControl w:val="0"/>
        <w:numPr>
          <w:ilvl w:val="0"/>
          <w:numId w:val="47"/>
        </w:numPr>
        <w:ind w:left="851" w:hanging="425"/>
        <w:jc w:val="both"/>
        <w:rPr>
          <w:sz w:val="22"/>
          <w:szCs w:val="22"/>
        </w:rPr>
      </w:pPr>
      <w:r w:rsidRPr="009E6197">
        <w:rPr>
          <w:sz w:val="22"/>
          <w:szCs w:val="22"/>
        </w:rPr>
        <w:t>zmiany po upływie składania ofert powszechnie obowiązujących przepisów prawa, które miały wpływ na możliwość wykonania umowy w terminie w niej ustalonym;</w:t>
      </w:r>
    </w:p>
    <w:p w14:paraId="36C5CF25" w14:textId="77777777" w:rsidR="00F27C87" w:rsidRPr="009E6197" w:rsidRDefault="00F27C87">
      <w:pPr>
        <w:widowControl w:val="0"/>
        <w:numPr>
          <w:ilvl w:val="0"/>
          <w:numId w:val="47"/>
        </w:numPr>
        <w:ind w:left="851" w:hanging="425"/>
        <w:jc w:val="both"/>
        <w:rPr>
          <w:sz w:val="22"/>
          <w:szCs w:val="22"/>
        </w:rPr>
      </w:pPr>
      <w:r w:rsidRPr="009E6197">
        <w:rPr>
          <w:sz w:val="22"/>
          <w:szCs w:val="22"/>
        </w:rPr>
        <w:lastRenderedPageBreak/>
        <w:t>wystąpienia warunków siły wyższej, które uniemożliwiły wykonanie umowy w dotychczas ustalonym terminie;</w:t>
      </w:r>
    </w:p>
    <w:p w14:paraId="5DA88014" w14:textId="77777777" w:rsidR="00F27C87" w:rsidRPr="009E6197" w:rsidRDefault="00F27C87" w:rsidP="00224D07">
      <w:pPr>
        <w:widowControl w:val="0"/>
        <w:ind w:left="567" w:hanging="141"/>
        <w:jc w:val="both"/>
        <w:rPr>
          <w:sz w:val="22"/>
          <w:szCs w:val="22"/>
        </w:rPr>
      </w:pPr>
      <w:r w:rsidRPr="009E6197">
        <w:rPr>
          <w:sz w:val="22"/>
          <w:szCs w:val="22"/>
        </w:rPr>
        <w:t>– termin umowy może ulec zmianie o czas, w jakim wyżej wskazane okoliczności wpłynęły na termin wykonania umowy przez Wykonawcę, to jest uniemożliwiły Wykonawcy terminową realizację przedmiotu umowy.</w:t>
      </w:r>
    </w:p>
    <w:p w14:paraId="24465D9A" w14:textId="77777777" w:rsidR="00F27C87" w:rsidRPr="00397BA2" w:rsidRDefault="00F27C87">
      <w:pPr>
        <w:widowControl w:val="0"/>
        <w:numPr>
          <w:ilvl w:val="0"/>
          <w:numId w:val="36"/>
        </w:numPr>
        <w:ind w:left="426" w:hanging="426"/>
        <w:jc w:val="both"/>
        <w:rPr>
          <w:sz w:val="22"/>
          <w:szCs w:val="22"/>
        </w:rPr>
      </w:pPr>
      <w:r w:rsidRPr="00397BA2">
        <w:rPr>
          <w:sz w:val="22"/>
          <w:szCs w:val="22"/>
        </w:rPr>
        <w:t xml:space="preserve">Dopuszczalna jest zmiana </w:t>
      </w:r>
      <w:r w:rsidRPr="00397BA2">
        <w:rPr>
          <w:b/>
          <w:bCs/>
          <w:sz w:val="22"/>
          <w:szCs w:val="22"/>
        </w:rPr>
        <w:t>wysokości wynagrodzenia Wykonawcy</w:t>
      </w:r>
      <w:r w:rsidRPr="00397BA2">
        <w:rPr>
          <w:sz w:val="22"/>
          <w:szCs w:val="22"/>
        </w:rPr>
        <w:t xml:space="preserve"> w przypadku:</w:t>
      </w:r>
    </w:p>
    <w:p w14:paraId="3A81AAB9" w14:textId="77777777" w:rsidR="00F27C87" w:rsidRPr="00397BA2" w:rsidRDefault="00F27C87">
      <w:pPr>
        <w:widowControl w:val="0"/>
        <w:numPr>
          <w:ilvl w:val="0"/>
          <w:numId w:val="48"/>
        </w:numPr>
        <w:ind w:left="709" w:hanging="283"/>
        <w:jc w:val="both"/>
        <w:rPr>
          <w:sz w:val="22"/>
          <w:szCs w:val="22"/>
        </w:rPr>
      </w:pPr>
      <w:r w:rsidRPr="00397BA2">
        <w:rPr>
          <w:sz w:val="22"/>
          <w:szCs w:val="22"/>
        </w:rPr>
        <w:t>konieczności wykonania robót dodatkowych, zamiennych</w:t>
      </w:r>
      <w:r w:rsidR="001C2AD9" w:rsidRPr="00397BA2">
        <w:rPr>
          <w:sz w:val="22"/>
          <w:szCs w:val="22"/>
        </w:rPr>
        <w:t xml:space="preserve">, </w:t>
      </w:r>
      <w:r w:rsidRPr="00397BA2">
        <w:rPr>
          <w:sz w:val="22"/>
          <w:szCs w:val="22"/>
        </w:rPr>
        <w:t xml:space="preserve">lub innych nieprzewidzianych w dokumentacji projektowej, albo w przypadku ograniczenia zakresu robót przewidzianych </w:t>
      </w:r>
      <w:r w:rsidR="00CC2C7C" w:rsidRPr="00397BA2">
        <w:rPr>
          <w:sz w:val="22"/>
          <w:szCs w:val="22"/>
        </w:rPr>
        <w:t>w </w:t>
      </w:r>
      <w:r w:rsidRPr="00397BA2">
        <w:rPr>
          <w:sz w:val="22"/>
          <w:szCs w:val="22"/>
        </w:rPr>
        <w:t>umowie;</w:t>
      </w:r>
    </w:p>
    <w:p w14:paraId="193D6719" w14:textId="4313E8F1" w:rsidR="00F2256A" w:rsidRPr="008C58F7" w:rsidRDefault="00F27C87" w:rsidP="008C58F7">
      <w:pPr>
        <w:widowControl w:val="0"/>
        <w:numPr>
          <w:ilvl w:val="0"/>
          <w:numId w:val="48"/>
        </w:numPr>
        <w:ind w:left="709" w:hanging="283"/>
        <w:jc w:val="both"/>
        <w:rPr>
          <w:sz w:val="22"/>
          <w:szCs w:val="22"/>
        </w:rPr>
      </w:pPr>
      <w:r w:rsidRPr="00397BA2">
        <w:rPr>
          <w:sz w:val="22"/>
          <w:szCs w:val="22"/>
        </w:rPr>
        <w:t>zmiany technologii wykonania robót lub materiałów zastosowanych do ich realizacji, na zasadach określonych w umowie d</w:t>
      </w:r>
      <w:r w:rsidR="00CC2C7C" w:rsidRPr="00397BA2">
        <w:rPr>
          <w:sz w:val="22"/>
          <w:szCs w:val="22"/>
        </w:rPr>
        <w:t>la rozliczania robót zamiennych</w:t>
      </w:r>
      <w:r w:rsidR="00924FD6" w:rsidRPr="00397BA2">
        <w:rPr>
          <w:sz w:val="22"/>
          <w:szCs w:val="22"/>
        </w:rPr>
        <w:t>;</w:t>
      </w:r>
      <w:r w:rsidR="00F2256A" w:rsidRPr="008C58F7">
        <w:rPr>
          <w:sz w:val="22"/>
          <w:szCs w:val="22"/>
        </w:rPr>
        <w:t xml:space="preserve"> </w:t>
      </w:r>
    </w:p>
    <w:p w14:paraId="11F28239" w14:textId="6765A64C" w:rsidR="00F27C87" w:rsidRPr="00397BA2" w:rsidRDefault="00F27C87" w:rsidP="00BC1534">
      <w:pPr>
        <w:widowControl w:val="0"/>
        <w:numPr>
          <w:ilvl w:val="0"/>
          <w:numId w:val="36"/>
        </w:numPr>
        <w:ind w:left="426" w:hanging="426"/>
        <w:jc w:val="both"/>
        <w:rPr>
          <w:sz w:val="22"/>
          <w:szCs w:val="22"/>
        </w:rPr>
      </w:pPr>
      <w:r w:rsidRPr="00397BA2">
        <w:rPr>
          <w:sz w:val="22"/>
          <w:szCs w:val="22"/>
        </w:rPr>
        <w:t>Dopuszczalna jest zmiana Podwykonawcy, na którego zdolnościach technicznych lub zawodowych polegał Wykonawca, ubiegając się o zawarcie umowy w sytuacji, gdy nie dysponuje już zasobami wskazanego w ofercie podmiotu – jeżeli wykaże on, że zastępujący podmiot spełnia określone w dokumentach zamówienia warunki udziału w postępowaniu.</w:t>
      </w:r>
    </w:p>
    <w:p w14:paraId="1F7A76B0" w14:textId="77777777" w:rsidR="00F27C87" w:rsidRPr="00397BA2" w:rsidRDefault="00F27C87">
      <w:pPr>
        <w:widowControl w:val="0"/>
        <w:numPr>
          <w:ilvl w:val="0"/>
          <w:numId w:val="36"/>
        </w:numPr>
        <w:ind w:left="426" w:hanging="426"/>
        <w:jc w:val="both"/>
        <w:rPr>
          <w:sz w:val="22"/>
          <w:szCs w:val="22"/>
        </w:rPr>
      </w:pPr>
      <w:r w:rsidRPr="00397BA2">
        <w:rPr>
          <w:sz w:val="22"/>
          <w:szCs w:val="22"/>
        </w:rPr>
        <w:t>Dopuszczalna jest również zmiana w zakresie podwykonawstwa polegająca na powierzeniu Podwykonawcom innej części zamówienia niż wskazane w ofercie Wykonawcy.</w:t>
      </w:r>
    </w:p>
    <w:p w14:paraId="3827F755" w14:textId="77777777" w:rsidR="00904140" w:rsidRPr="00397BA2" w:rsidRDefault="007F6B34">
      <w:pPr>
        <w:widowControl w:val="0"/>
        <w:numPr>
          <w:ilvl w:val="0"/>
          <w:numId w:val="36"/>
        </w:numPr>
        <w:ind w:left="426" w:hanging="426"/>
        <w:jc w:val="both"/>
        <w:rPr>
          <w:sz w:val="22"/>
          <w:szCs w:val="22"/>
        </w:rPr>
      </w:pPr>
      <w:r w:rsidRPr="00397BA2">
        <w:rPr>
          <w:sz w:val="22"/>
          <w:szCs w:val="22"/>
        </w:rPr>
        <w:t xml:space="preserve">Każda ze Stron </w:t>
      </w:r>
      <w:r w:rsidR="00476B45" w:rsidRPr="00397BA2">
        <w:rPr>
          <w:sz w:val="22"/>
          <w:szCs w:val="22"/>
        </w:rPr>
        <w:t>u</w:t>
      </w:r>
      <w:r w:rsidRPr="00397BA2">
        <w:rPr>
          <w:sz w:val="22"/>
          <w:szCs w:val="22"/>
        </w:rPr>
        <w:t xml:space="preserve">mowy </w:t>
      </w:r>
      <w:r w:rsidR="00CC2C7C" w:rsidRPr="00397BA2">
        <w:rPr>
          <w:sz w:val="22"/>
          <w:szCs w:val="22"/>
        </w:rPr>
        <w:t>może zawnioskować o jej zmianę.</w:t>
      </w:r>
    </w:p>
    <w:p w14:paraId="704856F6"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W celu dokonania zmiany </w:t>
      </w:r>
      <w:r w:rsidR="00476B45" w:rsidRPr="00397BA2">
        <w:rPr>
          <w:sz w:val="22"/>
          <w:szCs w:val="22"/>
        </w:rPr>
        <w:t>u</w:t>
      </w:r>
      <w:r w:rsidRPr="00397BA2">
        <w:rPr>
          <w:sz w:val="22"/>
          <w:szCs w:val="22"/>
        </w:rPr>
        <w:t xml:space="preserve">mowy Strona o to wnioskująca zobowiązana jest do złożenia drugiej Stronie propozycji zmiany </w:t>
      </w:r>
      <w:r w:rsidR="00680B99" w:rsidRPr="00397BA2">
        <w:rPr>
          <w:sz w:val="22"/>
          <w:szCs w:val="22"/>
        </w:rPr>
        <w:t xml:space="preserve">niezwłocznie po </w:t>
      </w:r>
      <w:r w:rsidRPr="00397BA2">
        <w:rPr>
          <w:sz w:val="22"/>
          <w:szCs w:val="22"/>
        </w:rPr>
        <w:t>zaistnieni</w:t>
      </w:r>
      <w:r w:rsidR="00680B99" w:rsidRPr="00397BA2">
        <w:rPr>
          <w:sz w:val="22"/>
          <w:szCs w:val="22"/>
        </w:rPr>
        <w:t>u</w:t>
      </w:r>
      <w:r w:rsidRPr="00397BA2">
        <w:rPr>
          <w:sz w:val="22"/>
          <w:szCs w:val="22"/>
        </w:rPr>
        <w:t xml:space="preserve"> okoliczności będących podstawą zmiany.</w:t>
      </w:r>
    </w:p>
    <w:p w14:paraId="223D0877"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Wniosek o zmianę </w:t>
      </w:r>
      <w:r w:rsidR="00476B45" w:rsidRPr="00397BA2">
        <w:rPr>
          <w:sz w:val="22"/>
          <w:szCs w:val="22"/>
        </w:rPr>
        <w:t>u</w:t>
      </w:r>
      <w:r w:rsidRPr="00397BA2">
        <w:rPr>
          <w:sz w:val="22"/>
          <w:szCs w:val="22"/>
        </w:rPr>
        <w:t>mowy powinien zawierać co najmniej:</w:t>
      </w:r>
    </w:p>
    <w:p w14:paraId="1A7A82B1" w14:textId="77777777" w:rsidR="00476B45" w:rsidRPr="00397BA2" w:rsidRDefault="00476B45">
      <w:pPr>
        <w:widowControl w:val="0"/>
        <w:numPr>
          <w:ilvl w:val="0"/>
          <w:numId w:val="37"/>
        </w:numPr>
        <w:ind w:left="709" w:hanging="283"/>
        <w:jc w:val="both"/>
        <w:rPr>
          <w:sz w:val="22"/>
          <w:szCs w:val="22"/>
        </w:rPr>
      </w:pPr>
      <w:r w:rsidRPr="00397BA2">
        <w:rPr>
          <w:sz w:val="22"/>
          <w:szCs w:val="22"/>
        </w:rPr>
        <w:t>zakres proponowanej zmiany;</w:t>
      </w:r>
    </w:p>
    <w:p w14:paraId="68F48263" w14:textId="77777777" w:rsidR="00476B45" w:rsidRPr="00397BA2" w:rsidRDefault="00476B45">
      <w:pPr>
        <w:widowControl w:val="0"/>
        <w:numPr>
          <w:ilvl w:val="0"/>
          <w:numId w:val="37"/>
        </w:numPr>
        <w:ind w:left="709" w:hanging="283"/>
        <w:jc w:val="both"/>
        <w:rPr>
          <w:sz w:val="22"/>
          <w:szCs w:val="22"/>
        </w:rPr>
      </w:pPr>
      <w:r w:rsidRPr="00397BA2">
        <w:rPr>
          <w:sz w:val="22"/>
          <w:szCs w:val="22"/>
        </w:rPr>
        <w:t>opis okoliczności faktycznych uprawniających do dokonania zmiany;</w:t>
      </w:r>
    </w:p>
    <w:p w14:paraId="073AF1C0" w14:textId="77777777" w:rsidR="00476B45" w:rsidRPr="00397BA2" w:rsidRDefault="00476B45">
      <w:pPr>
        <w:widowControl w:val="0"/>
        <w:numPr>
          <w:ilvl w:val="0"/>
          <w:numId w:val="37"/>
        </w:numPr>
        <w:ind w:left="709" w:hanging="283"/>
        <w:jc w:val="both"/>
        <w:rPr>
          <w:sz w:val="22"/>
          <w:szCs w:val="22"/>
        </w:rPr>
      </w:pPr>
      <w:r w:rsidRPr="00397BA2">
        <w:rPr>
          <w:sz w:val="22"/>
          <w:szCs w:val="22"/>
        </w:rPr>
        <w:t>informacje i</w:t>
      </w:r>
      <w:r w:rsidR="00C335B2" w:rsidRPr="00397BA2">
        <w:rPr>
          <w:sz w:val="22"/>
          <w:szCs w:val="22"/>
        </w:rPr>
        <w:t>/lub</w:t>
      </w:r>
      <w:r w:rsidRPr="00397BA2">
        <w:rPr>
          <w:sz w:val="22"/>
          <w:szCs w:val="22"/>
        </w:rPr>
        <w:t xml:space="preserve"> dowody potwierdzające, że zostały spełnione okoliczności uzasadniające dokonanie zmiany umowy.</w:t>
      </w:r>
    </w:p>
    <w:p w14:paraId="7B5907CC" w14:textId="20E14BC7" w:rsidR="007F6B34" w:rsidRPr="00397BA2" w:rsidRDefault="007F6B34">
      <w:pPr>
        <w:widowControl w:val="0"/>
        <w:numPr>
          <w:ilvl w:val="0"/>
          <w:numId w:val="36"/>
        </w:numPr>
        <w:ind w:left="426" w:hanging="426"/>
        <w:jc w:val="both"/>
        <w:rPr>
          <w:sz w:val="22"/>
          <w:szCs w:val="22"/>
        </w:rPr>
      </w:pPr>
      <w:r w:rsidRPr="00397BA2">
        <w:rPr>
          <w:sz w:val="22"/>
          <w:szCs w:val="22"/>
        </w:rPr>
        <w:t xml:space="preserve">Dowodami, o których mowa w </w:t>
      </w:r>
      <w:r w:rsidR="00CC2C7C" w:rsidRPr="00397BA2">
        <w:rPr>
          <w:sz w:val="22"/>
          <w:szCs w:val="22"/>
        </w:rPr>
        <w:t xml:space="preserve">ust. 10 pkt </w:t>
      </w:r>
      <w:r w:rsidR="00C335B2" w:rsidRPr="00397BA2">
        <w:rPr>
          <w:sz w:val="22"/>
          <w:szCs w:val="22"/>
        </w:rPr>
        <w:t>3</w:t>
      </w:r>
      <w:r w:rsidR="008775BB" w:rsidRPr="00397BA2">
        <w:rPr>
          <w:sz w:val="22"/>
          <w:szCs w:val="22"/>
        </w:rPr>
        <w:t>)</w:t>
      </w:r>
      <w:r w:rsidR="00F975C0">
        <w:rPr>
          <w:sz w:val="22"/>
          <w:szCs w:val="22"/>
        </w:rPr>
        <w:t xml:space="preserve"> </w:t>
      </w:r>
      <w:r w:rsidR="00CC2C7C" w:rsidRPr="00397BA2">
        <w:rPr>
          <w:sz w:val="22"/>
          <w:szCs w:val="22"/>
        </w:rPr>
        <w:t>niniejszego paragrafu</w:t>
      </w:r>
      <w:r w:rsidRPr="00397BA2">
        <w:rPr>
          <w:sz w:val="22"/>
          <w:szCs w:val="22"/>
        </w:rPr>
        <w:t>, są wszelkie dokumenty, które uzasadniają dokonanie proponowanej zmiany, w tym w szczególności:</w:t>
      </w:r>
    </w:p>
    <w:p w14:paraId="218D0E07" w14:textId="77777777" w:rsidR="00476B45" w:rsidRPr="00397BA2" w:rsidRDefault="00476B45">
      <w:pPr>
        <w:widowControl w:val="0"/>
        <w:numPr>
          <w:ilvl w:val="0"/>
          <w:numId w:val="38"/>
        </w:numPr>
        <w:ind w:left="709" w:hanging="283"/>
        <w:jc w:val="both"/>
        <w:rPr>
          <w:sz w:val="22"/>
          <w:szCs w:val="22"/>
        </w:rPr>
      </w:pPr>
      <w:r w:rsidRPr="00397BA2">
        <w:rPr>
          <w:sz w:val="22"/>
          <w:szCs w:val="22"/>
        </w:rPr>
        <w:t>w odniesieniu do zmiany przedmiotu umowy:</w:t>
      </w:r>
    </w:p>
    <w:p w14:paraId="3B5FF231" w14:textId="77777777" w:rsidR="00476B45" w:rsidRPr="00397BA2" w:rsidRDefault="00476B45">
      <w:pPr>
        <w:widowControl w:val="0"/>
        <w:numPr>
          <w:ilvl w:val="0"/>
          <w:numId w:val="39"/>
        </w:numPr>
        <w:ind w:left="993" w:hanging="283"/>
        <w:jc w:val="both"/>
        <w:rPr>
          <w:sz w:val="22"/>
          <w:szCs w:val="22"/>
        </w:rPr>
      </w:pPr>
      <w:r w:rsidRPr="00397BA2">
        <w:rPr>
          <w:sz w:val="22"/>
          <w:szCs w:val="22"/>
        </w:rPr>
        <w:t>orzeczenie sądu powszechnego lub administracyjnego, a także decyzja organu administracji publicznej skutkujące koniecznością dokonania zmiany przedmiotu umowy;</w:t>
      </w:r>
    </w:p>
    <w:p w14:paraId="6ADB1EDC" w14:textId="77777777" w:rsidR="00476B45" w:rsidRPr="00397BA2" w:rsidRDefault="00476B45">
      <w:pPr>
        <w:widowControl w:val="0"/>
        <w:numPr>
          <w:ilvl w:val="0"/>
          <w:numId w:val="39"/>
        </w:numPr>
        <w:ind w:left="993" w:hanging="283"/>
        <w:jc w:val="both"/>
        <w:rPr>
          <w:sz w:val="22"/>
          <w:szCs w:val="22"/>
        </w:rPr>
      </w:pPr>
      <w:r w:rsidRPr="00397BA2">
        <w:rPr>
          <w:sz w:val="22"/>
          <w:szCs w:val="22"/>
        </w:rPr>
        <w:t>analiza rynku potwierdzająca brak lub istotne ograniczenie dostępności materiałów, surowców, produktów lub sprzętu niezbędnych do wykonania umowy;</w:t>
      </w:r>
    </w:p>
    <w:p w14:paraId="733BCEB0" w14:textId="77777777" w:rsidR="00476B45" w:rsidRPr="00397BA2" w:rsidRDefault="00476B45">
      <w:pPr>
        <w:widowControl w:val="0"/>
        <w:numPr>
          <w:ilvl w:val="0"/>
          <w:numId w:val="39"/>
        </w:numPr>
        <w:ind w:left="993" w:hanging="283"/>
        <w:jc w:val="both"/>
        <w:rPr>
          <w:sz w:val="22"/>
          <w:szCs w:val="22"/>
        </w:rPr>
      </w:pPr>
      <w:r w:rsidRPr="00397BA2">
        <w:rPr>
          <w:sz w:val="22"/>
          <w:szCs w:val="22"/>
        </w:rPr>
        <w:t>dokument potwierdzający obiektywne trudności w uzyskaniu materiałów, surowców, produktów lub sprzętu niezbędnych do wykonania umowy, taki jak w szczególności oferty lub korespondencja z podmiotem trzecim (np. dystrybutorem, producentem, dostawcą, usługodawcą);</w:t>
      </w:r>
    </w:p>
    <w:p w14:paraId="58751E03" w14:textId="77777777" w:rsidR="00476B45" w:rsidRPr="00397BA2" w:rsidRDefault="00476B45">
      <w:pPr>
        <w:widowControl w:val="0"/>
        <w:numPr>
          <w:ilvl w:val="0"/>
          <w:numId w:val="38"/>
        </w:numPr>
        <w:ind w:left="709" w:hanging="283"/>
        <w:jc w:val="both"/>
        <w:rPr>
          <w:sz w:val="22"/>
          <w:szCs w:val="22"/>
        </w:rPr>
      </w:pPr>
      <w:r w:rsidRPr="00397BA2">
        <w:rPr>
          <w:sz w:val="22"/>
          <w:szCs w:val="22"/>
        </w:rPr>
        <w:t>w odniesieniu do zmiany terminu wykonania umowy lub poszczególnych świadczeń:</w:t>
      </w:r>
    </w:p>
    <w:p w14:paraId="200D3E78" w14:textId="77777777" w:rsidR="00476B45" w:rsidRPr="00397BA2" w:rsidRDefault="00476B45">
      <w:pPr>
        <w:widowControl w:val="0"/>
        <w:numPr>
          <w:ilvl w:val="0"/>
          <w:numId w:val="40"/>
        </w:numPr>
        <w:ind w:left="993" w:hanging="284"/>
        <w:jc w:val="both"/>
        <w:rPr>
          <w:sz w:val="22"/>
          <w:szCs w:val="22"/>
        </w:rPr>
      </w:pPr>
      <w:r w:rsidRPr="00397BA2">
        <w:rPr>
          <w:sz w:val="22"/>
          <w:szCs w:val="22"/>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37225238" w14:textId="77777777" w:rsidR="00476B45" w:rsidRPr="00397BA2" w:rsidRDefault="00476B45">
      <w:pPr>
        <w:widowControl w:val="0"/>
        <w:numPr>
          <w:ilvl w:val="0"/>
          <w:numId w:val="40"/>
        </w:numPr>
        <w:ind w:left="993" w:hanging="284"/>
        <w:jc w:val="both"/>
        <w:rPr>
          <w:sz w:val="22"/>
          <w:szCs w:val="22"/>
        </w:rPr>
      </w:pPr>
      <w:r w:rsidRPr="00397BA2">
        <w:rPr>
          <w:sz w:val="22"/>
          <w:szCs w:val="22"/>
        </w:rPr>
        <w:t>dokument potwierdzający istnienie lub zgłoszenie roszczeń osób trzecich wpływających na termin realizacji umowy lub poszczególnych świadczeń;</w:t>
      </w:r>
    </w:p>
    <w:p w14:paraId="3AB8F2E7" w14:textId="77777777" w:rsidR="00476B45" w:rsidRPr="00397BA2" w:rsidRDefault="00476B45">
      <w:pPr>
        <w:widowControl w:val="0"/>
        <w:numPr>
          <w:ilvl w:val="0"/>
          <w:numId w:val="40"/>
        </w:numPr>
        <w:ind w:left="993" w:hanging="284"/>
        <w:jc w:val="both"/>
        <w:rPr>
          <w:sz w:val="22"/>
          <w:szCs w:val="22"/>
        </w:rPr>
      </w:pPr>
      <w:r w:rsidRPr="00397BA2">
        <w:rPr>
          <w:sz w:val="22"/>
          <w:szCs w:val="22"/>
        </w:rPr>
        <w:t>orzeczenie sądu powszechnego lub administracyjnego, a także decyzja organu administracji publicznej skutkujące wstrzymaniem realizacji umowy lub poszczególnych świadczeń;</w:t>
      </w:r>
    </w:p>
    <w:p w14:paraId="644B6979" w14:textId="77777777" w:rsidR="00476B45" w:rsidRPr="00397BA2" w:rsidRDefault="00476B45">
      <w:pPr>
        <w:widowControl w:val="0"/>
        <w:numPr>
          <w:ilvl w:val="0"/>
          <w:numId w:val="40"/>
        </w:numPr>
        <w:ind w:left="993" w:hanging="284"/>
        <w:jc w:val="both"/>
        <w:rPr>
          <w:sz w:val="22"/>
          <w:szCs w:val="22"/>
        </w:rPr>
      </w:pPr>
      <w:r w:rsidRPr="00397BA2">
        <w:rPr>
          <w:sz w:val="22"/>
          <w:szCs w:val="22"/>
        </w:rPr>
        <w:t>raport meteorologiczny za odpowiedni okres, w którym wystąpiły warunki atmosferyczne skutkujące opóźnieniem realizacji umowy lub poszczególnych świadczeń;</w:t>
      </w:r>
    </w:p>
    <w:p w14:paraId="3C1A33D4" w14:textId="77777777" w:rsidR="00476B45" w:rsidRPr="00397BA2" w:rsidRDefault="00476B45">
      <w:pPr>
        <w:widowControl w:val="0"/>
        <w:numPr>
          <w:ilvl w:val="0"/>
          <w:numId w:val="40"/>
        </w:numPr>
        <w:ind w:left="993" w:hanging="284"/>
        <w:jc w:val="both"/>
        <w:rPr>
          <w:sz w:val="22"/>
          <w:szCs w:val="22"/>
        </w:rPr>
      </w:pPr>
      <w:r w:rsidRPr="00397BA2">
        <w:rPr>
          <w:sz w:val="22"/>
          <w:szCs w:val="22"/>
        </w:rPr>
        <w:t>dokument potwierdzający wystąpienie opóźnień w realizacji innych przedsięwzięć, które wpływają na termin realizacji umowy lub poszczególnych świadczeń;</w:t>
      </w:r>
    </w:p>
    <w:p w14:paraId="544322EE" w14:textId="77777777" w:rsidR="00476B45" w:rsidRPr="00397BA2" w:rsidRDefault="00476B45">
      <w:pPr>
        <w:widowControl w:val="0"/>
        <w:numPr>
          <w:ilvl w:val="0"/>
          <w:numId w:val="40"/>
        </w:numPr>
        <w:ind w:left="993" w:hanging="284"/>
        <w:jc w:val="both"/>
        <w:rPr>
          <w:sz w:val="22"/>
          <w:szCs w:val="22"/>
        </w:rPr>
      </w:pPr>
      <w:r w:rsidRPr="00397BA2">
        <w:rPr>
          <w:sz w:val="22"/>
          <w:szCs w:val="22"/>
        </w:rPr>
        <w:t>dokument potwierdzający wystąpienie okoliczności, których Strony nie mogły przewidzieć przed zawarciem umowy, a które wpływają na termin wykonania umowy lub poszczególnych świadczeń;</w:t>
      </w:r>
    </w:p>
    <w:p w14:paraId="2E9FF947" w14:textId="77777777" w:rsidR="00476B45" w:rsidRPr="00397BA2" w:rsidRDefault="00476B45">
      <w:pPr>
        <w:widowControl w:val="0"/>
        <w:numPr>
          <w:ilvl w:val="0"/>
          <w:numId w:val="38"/>
        </w:numPr>
        <w:ind w:left="709" w:hanging="283"/>
        <w:jc w:val="both"/>
        <w:rPr>
          <w:sz w:val="22"/>
          <w:szCs w:val="22"/>
        </w:rPr>
      </w:pPr>
      <w:r w:rsidRPr="00397BA2">
        <w:rPr>
          <w:sz w:val="22"/>
          <w:szCs w:val="22"/>
        </w:rPr>
        <w:t>w odniesieniu do zmiany wynagrodzenia:</w:t>
      </w:r>
    </w:p>
    <w:p w14:paraId="4A2AD316" w14:textId="77777777" w:rsidR="00476B45" w:rsidRPr="00397BA2" w:rsidRDefault="00202A55">
      <w:pPr>
        <w:widowControl w:val="0"/>
        <w:numPr>
          <w:ilvl w:val="0"/>
          <w:numId w:val="41"/>
        </w:numPr>
        <w:ind w:left="1134" w:hanging="425"/>
        <w:jc w:val="both"/>
        <w:rPr>
          <w:sz w:val="22"/>
          <w:szCs w:val="22"/>
        </w:rPr>
      </w:pPr>
      <w:r w:rsidRPr="00397BA2">
        <w:rPr>
          <w:sz w:val="22"/>
          <w:szCs w:val="22"/>
        </w:rPr>
        <w:t>protokół konieczności,</w:t>
      </w:r>
    </w:p>
    <w:p w14:paraId="67F0D8F8" w14:textId="77777777" w:rsidR="00675B79" w:rsidRPr="00397BA2" w:rsidRDefault="00904140">
      <w:pPr>
        <w:widowControl w:val="0"/>
        <w:numPr>
          <w:ilvl w:val="0"/>
          <w:numId w:val="41"/>
        </w:numPr>
        <w:ind w:left="1134" w:hanging="425"/>
        <w:jc w:val="both"/>
        <w:rPr>
          <w:sz w:val="22"/>
          <w:szCs w:val="22"/>
        </w:rPr>
      </w:pPr>
      <w:r w:rsidRPr="00397BA2">
        <w:rPr>
          <w:sz w:val="22"/>
          <w:szCs w:val="22"/>
        </w:rPr>
        <w:t>p</w:t>
      </w:r>
      <w:r w:rsidR="00675B79" w:rsidRPr="00397BA2">
        <w:rPr>
          <w:sz w:val="22"/>
          <w:szCs w:val="22"/>
        </w:rPr>
        <w:t>rotokół ustaleń.</w:t>
      </w:r>
    </w:p>
    <w:p w14:paraId="1DC0841A"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Strona wnioskująca o zmianę terminu wykonania </w:t>
      </w:r>
      <w:r w:rsidR="002860AD" w:rsidRPr="00397BA2">
        <w:rPr>
          <w:sz w:val="22"/>
          <w:szCs w:val="22"/>
        </w:rPr>
        <w:t>u</w:t>
      </w:r>
      <w:r w:rsidRPr="00397BA2">
        <w:rPr>
          <w:sz w:val="22"/>
          <w:szCs w:val="22"/>
        </w:rPr>
        <w:t>mowy lub poszczególnych świadczeń zobowiązana jest do wykazania, że ze względu na zaistniałe okoliczności – uprawniające do dokonania zmiany – dochowanie pierwotnego terminu jest niemożliwe.</w:t>
      </w:r>
    </w:p>
    <w:p w14:paraId="7D98A365" w14:textId="77777777" w:rsidR="007F6B34" w:rsidRPr="00397BA2" w:rsidRDefault="007F6B34">
      <w:pPr>
        <w:widowControl w:val="0"/>
        <w:numPr>
          <w:ilvl w:val="0"/>
          <w:numId w:val="36"/>
        </w:numPr>
        <w:ind w:left="426" w:hanging="426"/>
        <w:jc w:val="both"/>
        <w:rPr>
          <w:sz w:val="22"/>
          <w:szCs w:val="22"/>
        </w:rPr>
      </w:pPr>
      <w:r w:rsidRPr="00397BA2">
        <w:rPr>
          <w:sz w:val="22"/>
          <w:szCs w:val="22"/>
        </w:rPr>
        <w:lastRenderedPageBreak/>
        <w:t xml:space="preserve">W przypadku złożenia wniosku o zmianę druga Strona jest zobowiązana w terminie </w:t>
      </w:r>
      <w:r w:rsidR="002860AD" w:rsidRPr="00397BA2">
        <w:rPr>
          <w:sz w:val="22"/>
          <w:szCs w:val="22"/>
        </w:rPr>
        <w:t>14</w:t>
      </w:r>
      <w:r w:rsidRPr="00397BA2">
        <w:rPr>
          <w:sz w:val="22"/>
          <w:szCs w:val="22"/>
        </w:rPr>
        <w:t xml:space="preserve"> dni</w:t>
      </w:r>
      <w:r w:rsidR="002860AD" w:rsidRPr="00397BA2">
        <w:rPr>
          <w:sz w:val="22"/>
          <w:szCs w:val="22"/>
        </w:rPr>
        <w:t xml:space="preserve"> kalendarzowych</w:t>
      </w:r>
      <w:r w:rsidRPr="00397BA2">
        <w:rPr>
          <w:sz w:val="22"/>
          <w:szCs w:val="22"/>
        </w:rPr>
        <w:t xml:space="preserve"> od dnia otrzymania wniosku do ustosunkowania się do niego. Przede wszystkim druga Strona może:</w:t>
      </w:r>
    </w:p>
    <w:p w14:paraId="63C1649B" w14:textId="77777777" w:rsidR="002860AD" w:rsidRPr="00397BA2" w:rsidRDefault="002860AD">
      <w:pPr>
        <w:widowControl w:val="0"/>
        <w:numPr>
          <w:ilvl w:val="0"/>
          <w:numId w:val="42"/>
        </w:numPr>
        <w:ind w:left="709" w:hanging="283"/>
        <w:jc w:val="both"/>
        <w:rPr>
          <w:sz w:val="22"/>
          <w:szCs w:val="22"/>
        </w:rPr>
      </w:pPr>
      <w:r w:rsidRPr="00397BA2">
        <w:rPr>
          <w:sz w:val="22"/>
          <w:szCs w:val="22"/>
        </w:rPr>
        <w:t>zaakceptować wniosek o zmianę;</w:t>
      </w:r>
    </w:p>
    <w:p w14:paraId="0D3D8586" w14:textId="77777777" w:rsidR="002860AD" w:rsidRPr="00397BA2" w:rsidRDefault="002860AD">
      <w:pPr>
        <w:widowControl w:val="0"/>
        <w:numPr>
          <w:ilvl w:val="0"/>
          <w:numId w:val="42"/>
        </w:numPr>
        <w:ind w:left="709" w:hanging="283"/>
        <w:jc w:val="both"/>
        <w:rPr>
          <w:sz w:val="22"/>
          <w:szCs w:val="22"/>
        </w:rPr>
      </w:pPr>
      <w:r w:rsidRPr="00397BA2">
        <w:rPr>
          <w:sz w:val="22"/>
          <w:szCs w:val="22"/>
        </w:rPr>
        <w:t>wezwać Stronę wnioskującą o zmianę do uzupełnienia wniosku lub przedstawienia dodatkowych wyjaśnień wraz ze stosownym uzasadnieniem takiego wezwania;</w:t>
      </w:r>
    </w:p>
    <w:p w14:paraId="0C3818C9" w14:textId="77777777" w:rsidR="002860AD" w:rsidRPr="00397BA2" w:rsidRDefault="002860AD">
      <w:pPr>
        <w:widowControl w:val="0"/>
        <w:numPr>
          <w:ilvl w:val="0"/>
          <w:numId w:val="42"/>
        </w:numPr>
        <w:ind w:left="709" w:hanging="283"/>
        <w:jc w:val="both"/>
        <w:rPr>
          <w:sz w:val="22"/>
          <w:szCs w:val="22"/>
        </w:rPr>
      </w:pPr>
      <w:r w:rsidRPr="00397BA2">
        <w:rPr>
          <w:sz w:val="22"/>
          <w:szCs w:val="22"/>
        </w:rPr>
        <w:t>zaproponować podjęcie negocjacji treści umowy w zakresie wnioskowanej zmiany;</w:t>
      </w:r>
    </w:p>
    <w:p w14:paraId="5F1B85D9" w14:textId="77777777" w:rsidR="002860AD" w:rsidRPr="00397BA2" w:rsidRDefault="002860AD">
      <w:pPr>
        <w:widowControl w:val="0"/>
        <w:numPr>
          <w:ilvl w:val="0"/>
          <w:numId w:val="42"/>
        </w:numPr>
        <w:ind w:left="709" w:hanging="283"/>
        <w:jc w:val="both"/>
        <w:rPr>
          <w:sz w:val="22"/>
          <w:szCs w:val="22"/>
        </w:rPr>
      </w:pPr>
      <w:r w:rsidRPr="00397BA2">
        <w:rPr>
          <w:sz w:val="22"/>
          <w:szCs w:val="22"/>
        </w:rPr>
        <w:t>odrzucić wniosek o zmianę, przy czym odrzucenie wniosku o zmianę powinno zawierać uzasadnienie.</w:t>
      </w:r>
    </w:p>
    <w:p w14:paraId="3DEAC3D4"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Zmiana </w:t>
      </w:r>
      <w:r w:rsidR="002860AD" w:rsidRPr="00397BA2">
        <w:rPr>
          <w:sz w:val="22"/>
          <w:szCs w:val="22"/>
        </w:rPr>
        <w:t>u</w:t>
      </w:r>
      <w:r w:rsidRPr="00397BA2">
        <w:rPr>
          <w:sz w:val="22"/>
          <w:szCs w:val="22"/>
        </w:rPr>
        <w:t xml:space="preserve">mowy wymaga </w:t>
      </w:r>
      <w:r w:rsidR="005A5F0D" w:rsidRPr="00397BA2">
        <w:rPr>
          <w:sz w:val="22"/>
          <w:szCs w:val="22"/>
        </w:rPr>
        <w:t xml:space="preserve">formy dokumentowej </w:t>
      </w:r>
      <w:r w:rsidRPr="00397BA2">
        <w:rPr>
          <w:sz w:val="22"/>
          <w:szCs w:val="22"/>
        </w:rPr>
        <w:t>pod rygorem nieważności.</w:t>
      </w:r>
    </w:p>
    <w:p w14:paraId="7267685D"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W przypadku sporu pomiędzy Stronami co do treści wniosku o zmianę lub zasadności jej dokonania – w szczególności w odniesieniu do wpływu okoliczności będących podstawą do zmiany na realizację </w:t>
      </w:r>
      <w:r w:rsidR="002860AD" w:rsidRPr="00397BA2">
        <w:rPr>
          <w:sz w:val="22"/>
          <w:szCs w:val="22"/>
        </w:rPr>
        <w:t>u</w:t>
      </w:r>
      <w:r w:rsidRPr="00397BA2">
        <w:rPr>
          <w:sz w:val="22"/>
          <w:szCs w:val="22"/>
        </w:rPr>
        <w:t>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t>
      </w:r>
      <w:r w:rsidR="000B1C86" w:rsidRPr="00397BA2">
        <w:rPr>
          <w:sz w:val="22"/>
          <w:szCs w:val="22"/>
        </w:rPr>
        <w:t>wniają do zmiany wynagrodzenia u</w:t>
      </w:r>
      <w:r w:rsidRPr="00397BA2">
        <w:rPr>
          <w:sz w:val="22"/>
          <w:szCs w:val="22"/>
        </w:rPr>
        <w:t>mowy.</w:t>
      </w:r>
    </w:p>
    <w:p w14:paraId="041BBB83" w14:textId="77777777" w:rsidR="00D42076" w:rsidRPr="00397BA2" w:rsidRDefault="00D42076">
      <w:pPr>
        <w:widowControl w:val="0"/>
        <w:jc w:val="center"/>
        <w:rPr>
          <w:b/>
          <w:bCs/>
          <w:sz w:val="22"/>
          <w:szCs w:val="22"/>
        </w:rPr>
      </w:pPr>
    </w:p>
    <w:p w14:paraId="36F550A8" w14:textId="77777777" w:rsidR="00803C53" w:rsidRPr="00397BA2" w:rsidRDefault="000B1C86">
      <w:pPr>
        <w:widowControl w:val="0"/>
        <w:jc w:val="center"/>
        <w:rPr>
          <w:b/>
          <w:bCs/>
          <w:sz w:val="22"/>
          <w:szCs w:val="22"/>
        </w:rPr>
      </w:pPr>
      <w:r w:rsidRPr="00397BA2">
        <w:rPr>
          <w:b/>
          <w:bCs/>
          <w:sz w:val="22"/>
          <w:szCs w:val="22"/>
        </w:rPr>
        <w:t>§ 12.</w:t>
      </w:r>
    </w:p>
    <w:p w14:paraId="7C23FC1E" w14:textId="77777777" w:rsidR="007F6B34" w:rsidRPr="00397BA2" w:rsidRDefault="000D689E">
      <w:pPr>
        <w:widowControl w:val="0"/>
        <w:jc w:val="center"/>
        <w:rPr>
          <w:b/>
          <w:bCs/>
          <w:sz w:val="22"/>
          <w:szCs w:val="22"/>
        </w:rPr>
      </w:pPr>
      <w:r w:rsidRPr="00397BA2">
        <w:rPr>
          <w:b/>
          <w:bCs/>
          <w:sz w:val="22"/>
          <w:szCs w:val="22"/>
        </w:rPr>
        <w:t>Odstąpienie od umowy</w:t>
      </w:r>
    </w:p>
    <w:p w14:paraId="0B8C08DB" w14:textId="77777777" w:rsidR="006D49A3" w:rsidRPr="00397BA2" w:rsidRDefault="006D49A3">
      <w:pPr>
        <w:numPr>
          <w:ilvl w:val="0"/>
          <w:numId w:val="7"/>
        </w:numPr>
        <w:suppressAutoHyphens w:val="0"/>
        <w:ind w:left="284" w:hanging="284"/>
        <w:jc w:val="both"/>
        <w:rPr>
          <w:sz w:val="22"/>
          <w:szCs w:val="22"/>
        </w:rPr>
      </w:pPr>
      <w:r w:rsidRPr="00397BA2">
        <w:rPr>
          <w:sz w:val="22"/>
          <w:szCs w:val="22"/>
        </w:rPr>
        <w:t>Zamawiającemu przysługuje prawo odstąpienia od umowy</w:t>
      </w:r>
      <w:r w:rsidR="0098657C" w:rsidRPr="00397BA2">
        <w:rPr>
          <w:sz w:val="22"/>
          <w:szCs w:val="22"/>
        </w:rPr>
        <w:t xml:space="preserve"> w terminie 30 dni od dnia uzyskania przez niego wiedzy o okolicznościach uzasadniających odstąpienie, w przypadku gdy:</w:t>
      </w:r>
    </w:p>
    <w:p w14:paraId="163C7A13" w14:textId="39B77A19" w:rsidR="006D49A3" w:rsidRPr="00397BA2" w:rsidRDefault="000B1C86">
      <w:pPr>
        <w:numPr>
          <w:ilvl w:val="0"/>
          <w:numId w:val="57"/>
        </w:numPr>
        <w:suppressAutoHyphens w:val="0"/>
        <w:ind w:left="567" w:hanging="283"/>
        <w:jc w:val="both"/>
        <w:rPr>
          <w:sz w:val="22"/>
          <w:szCs w:val="22"/>
        </w:rPr>
      </w:pPr>
      <w:r w:rsidRPr="00397BA2">
        <w:rPr>
          <w:sz w:val="22"/>
          <w:szCs w:val="22"/>
        </w:rPr>
        <w:t>w</w:t>
      </w:r>
      <w:r w:rsidR="006D49A3" w:rsidRPr="00397BA2">
        <w:rPr>
          <w:sz w:val="22"/>
          <w:szCs w:val="22"/>
        </w:rPr>
        <w:t xml:space="preserve"> razie wystąpienia istotnej zmiany okoliczności powodującej, że wykonanie umowy nie leży </w:t>
      </w:r>
      <w:r w:rsidR="006D1B25">
        <w:rPr>
          <w:sz w:val="22"/>
          <w:szCs w:val="22"/>
        </w:rPr>
        <w:br/>
      </w:r>
      <w:r w:rsidR="006D49A3" w:rsidRPr="00397BA2">
        <w:rPr>
          <w:sz w:val="22"/>
          <w:szCs w:val="22"/>
        </w:rPr>
        <w:t>w interesie publicznym, czego nie można było przewidzieć w chwili zawarcia umowy</w:t>
      </w:r>
      <w:r w:rsidR="00F45172" w:rsidRPr="00397BA2">
        <w:rPr>
          <w:sz w:val="22"/>
          <w:szCs w:val="22"/>
        </w:rPr>
        <w:t>,</w:t>
      </w:r>
    </w:p>
    <w:p w14:paraId="2923ED71" w14:textId="77777777" w:rsidR="006D49A3" w:rsidRPr="00397BA2" w:rsidRDefault="006D49A3">
      <w:pPr>
        <w:numPr>
          <w:ilvl w:val="0"/>
          <w:numId w:val="57"/>
        </w:numPr>
        <w:suppressAutoHyphens w:val="0"/>
        <w:ind w:left="567"/>
        <w:jc w:val="both"/>
        <w:rPr>
          <w:sz w:val="22"/>
          <w:szCs w:val="22"/>
        </w:rPr>
      </w:pPr>
      <w:r w:rsidRPr="00397BA2">
        <w:rPr>
          <w:sz w:val="22"/>
          <w:szCs w:val="22"/>
        </w:rPr>
        <w:t xml:space="preserve">Wykonawca bez uzasadnionych przyczyn nie rozpoczął realizacji przedmiotu umowy w ciągu </w:t>
      </w:r>
      <w:r w:rsidR="001946DD" w:rsidRPr="00397BA2">
        <w:rPr>
          <w:b/>
          <w:sz w:val="22"/>
          <w:szCs w:val="22"/>
        </w:rPr>
        <w:t>3</w:t>
      </w:r>
      <w:r w:rsidRPr="00397BA2">
        <w:rPr>
          <w:b/>
          <w:sz w:val="22"/>
          <w:szCs w:val="22"/>
        </w:rPr>
        <w:t>0 dni</w:t>
      </w:r>
      <w:r w:rsidRPr="00397BA2">
        <w:rPr>
          <w:sz w:val="22"/>
          <w:szCs w:val="22"/>
        </w:rPr>
        <w:t xml:space="preserve"> od </w:t>
      </w:r>
      <w:r w:rsidR="000B1C86" w:rsidRPr="00397BA2">
        <w:rPr>
          <w:sz w:val="22"/>
          <w:szCs w:val="22"/>
        </w:rPr>
        <w:t>zawarcia</w:t>
      </w:r>
      <w:r w:rsidRPr="00397BA2">
        <w:rPr>
          <w:sz w:val="22"/>
          <w:szCs w:val="22"/>
        </w:rPr>
        <w:t xml:space="preserve"> umowy lub nie kontynuuje robót, pomimo wezwania Zamawiającego złożo</w:t>
      </w:r>
      <w:r w:rsidR="000B1C86" w:rsidRPr="00397BA2">
        <w:rPr>
          <w:sz w:val="22"/>
          <w:szCs w:val="22"/>
        </w:rPr>
        <w:t>nego na piśmi</w:t>
      </w:r>
      <w:r w:rsidR="00F45172" w:rsidRPr="00397BA2">
        <w:rPr>
          <w:sz w:val="22"/>
          <w:szCs w:val="22"/>
        </w:rPr>
        <w:t>e,</w:t>
      </w:r>
    </w:p>
    <w:p w14:paraId="6258C6EA" w14:textId="77777777" w:rsidR="006D49A3" w:rsidRPr="00397BA2" w:rsidRDefault="006D49A3">
      <w:pPr>
        <w:numPr>
          <w:ilvl w:val="0"/>
          <w:numId w:val="57"/>
        </w:numPr>
        <w:suppressAutoHyphens w:val="0"/>
        <w:ind w:left="567"/>
        <w:jc w:val="both"/>
        <w:rPr>
          <w:sz w:val="22"/>
          <w:szCs w:val="22"/>
        </w:rPr>
      </w:pPr>
      <w:r w:rsidRPr="00397BA2">
        <w:rPr>
          <w:sz w:val="22"/>
          <w:szCs w:val="22"/>
        </w:rPr>
        <w:t xml:space="preserve">Wykonawca przerwał realizację robót z innych powodów niż określone w § </w:t>
      </w:r>
      <w:r w:rsidR="00A85ECB" w:rsidRPr="00397BA2">
        <w:rPr>
          <w:sz w:val="22"/>
          <w:szCs w:val="22"/>
        </w:rPr>
        <w:t>11</w:t>
      </w:r>
      <w:r w:rsidRPr="00397BA2">
        <w:rPr>
          <w:sz w:val="22"/>
          <w:szCs w:val="22"/>
        </w:rPr>
        <w:t xml:space="preserve"> ust. </w:t>
      </w:r>
      <w:r w:rsidR="00A85ECB" w:rsidRPr="00397BA2">
        <w:rPr>
          <w:sz w:val="22"/>
          <w:szCs w:val="22"/>
        </w:rPr>
        <w:t>4</w:t>
      </w:r>
      <w:r w:rsidRPr="00397BA2">
        <w:rPr>
          <w:sz w:val="22"/>
          <w:szCs w:val="22"/>
        </w:rPr>
        <w:t xml:space="preserve"> umo</w:t>
      </w:r>
      <w:r w:rsidR="000B1C86" w:rsidRPr="00397BA2">
        <w:rPr>
          <w:sz w:val="22"/>
          <w:szCs w:val="22"/>
        </w:rPr>
        <w:t>wy i </w:t>
      </w:r>
      <w:r w:rsidRPr="00397BA2">
        <w:rPr>
          <w:sz w:val="22"/>
          <w:szCs w:val="22"/>
        </w:rPr>
        <w:t xml:space="preserve">przerwa ta trwa dłużej niż </w:t>
      </w:r>
      <w:r w:rsidRPr="00397BA2">
        <w:rPr>
          <w:b/>
          <w:sz w:val="22"/>
          <w:szCs w:val="22"/>
        </w:rPr>
        <w:t>1</w:t>
      </w:r>
      <w:r w:rsidR="001946DD" w:rsidRPr="00397BA2">
        <w:rPr>
          <w:b/>
          <w:sz w:val="22"/>
          <w:szCs w:val="22"/>
        </w:rPr>
        <w:t>0</w:t>
      </w:r>
      <w:r w:rsidRPr="00397BA2">
        <w:rPr>
          <w:b/>
          <w:sz w:val="22"/>
          <w:szCs w:val="22"/>
        </w:rPr>
        <w:t xml:space="preserve"> dni</w:t>
      </w:r>
      <w:r w:rsidR="00F45172" w:rsidRPr="00397BA2">
        <w:rPr>
          <w:b/>
          <w:sz w:val="22"/>
          <w:szCs w:val="22"/>
        </w:rPr>
        <w:t>,</w:t>
      </w:r>
    </w:p>
    <w:p w14:paraId="02D3E810" w14:textId="77777777" w:rsidR="006D49A3" w:rsidRPr="00397BA2" w:rsidRDefault="000B1C86">
      <w:pPr>
        <w:numPr>
          <w:ilvl w:val="0"/>
          <w:numId w:val="57"/>
        </w:numPr>
        <w:suppressAutoHyphens w:val="0"/>
        <w:ind w:left="567"/>
        <w:jc w:val="both"/>
        <w:rPr>
          <w:sz w:val="22"/>
          <w:szCs w:val="22"/>
        </w:rPr>
      </w:pPr>
      <w:r w:rsidRPr="00397BA2">
        <w:rPr>
          <w:sz w:val="22"/>
          <w:szCs w:val="22"/>
        </w:rPr>
        <w:t>w</w:t>
      </w:r>
      <w:r w:rsidR="006D49A3" w:rsidRPr="00397BA2">
        <w:rPr>
          <w:sz w:val="22"/>
          <w:szCs w:val="22"/>
        </w:rPr>
        <w:t>ydania nakazu zajęcia majątku Wykonawcy uniemożliwiającego dalszą realizacje niniejszej umowy</w:t>
      </w:r>
      <w:r w:rsidR="00F45172" w:rsidRPr="00397BA2">
        <w:rPr>
          <w:sz w:val="22"/>
          <w:szCs w:val="22"/>
        </w:rPr>
        <w:t>,</w:t>
      </w:r>
    </w:p>
    <w:p w14:paraId="167A5441" w14:textId="77777777" w:rsidR="006D49A3" w:rsidRPr="00397BA2" w:rsidRDefault="000B1C86">
      <w:pPr>
        <w:numPr>
          <w:ilvl w:val="0"/>
          <w:numId w:val="57"/>
        </w:numPr>
        <w:suppressAutoHyphens w:val="0"/>
        <w:ind w:left="567"/>
        <w:jc w:val="both"/>
        <w:rPr>
          <w:sz w:val="22"/>
          <w:szCs w:val="22"/>
        </w:rPr>
      </w:pPr>
      <w:r w:rsidRPr="00397BA2">
        <w:rPr>
          <w:sz w:val="22"/>
          <w:szCs w:val="22"/>
        </w:rPr>
        <w:t>w</w:t>
      </w:r>
      <w:r w:rsidR="006D49A3" w:rsidRPr="00397BA2">
        <w:rPr>
          <w:sz w:val="22"/>
          <w:szCs w:val="22"/>
        </w:rPr>
        <w:t xml:space="preserve"> przypadku gdy Wykonawca pomimo uprzedniego pisemnego zastrzeżenia</w:t>
      </w:r>
      <w:r w:rsidR="001946DD" w:rsidRPr="00397BA2">
        <w:rPr>
          <w:sz w:val="22"/>
          <w:szCs w:val="22"/>
        </w:rPr>
        <w:t xml:space="preserve"> w formie dokumentowej </w:t>
      </w:r>
      <w:r w:rsidR="006D49A3" w:rsidRPr="00397BA2">
        <w:rPr>
          <w:sz w:val="22"/>
          <w:szCs w:val="22"/>
        </w:rPr>
        <w:t>Zamawiającego i wezwania do realizacji warunków umowy nie wykonuje robót zgodnie z warunkami umownymi lub zaniedbuje zobowiązania umowne, w szczególności gdy wykonuje roboty z udziałem podwykonawcy, na którego Zamawiający nie wyraził zgody</w:t>
      </w:r>
      <w:r w:rsidR="00F45172" w:rsidRPr="00397BA2">
        <w:rPr>
          <w:sz w:val="22"/>
          <w:szCs w:val="22"/>
        </w:rPr>
        <w:t>,</w:t>
      </w:r>
    </w:p>
    <w:p w14:paraId="6DFEFC0F" w14:textId="77777777" w:rsidR="006D49A3" w:rsidRPr="00397BA2" w:rsidRDefault="0002602B">
      <w:pPr>
        <w:numPr>
          <w:ilvl w:val="0"/>
          <w:numId w:val="57"/>
        </w:numPr>
        <w:suppressAutoHyphens w:val="0"/>
        <w:ind w:left="567"/>
        <w:jc w:val="both"/>
        <w:rPr>
          <w:sz w:val="22"/>
          <w:szCs w:val="22"/>
        </w:rPr>
      </w:pPr>
      <w:r w:rsidRPr="00397BA2">
        <w:rPr>
          <w:sz w:val="22"/>
          <w:szCs w:val="22"/>
        </w:rPr>
        <w:t>w</w:t>
      </w:r>
      <w:r w:rsidR="006D49A3" w:rsidRPr="00397BA2">
        <w:rPr>
          <w:sz w:val="22"/>
          <w:szCs w:val="22"/>
        </w:rPr>
        <w:t xml:space="preserve"> przypadku gdy Zamawiający ponad dwukrotnie dokonał bezpośredniej zapłaty na rzecz podwykonawcy lub dalszego podwykonawcy na skutek uchylania się Wykonawcy od wypłaty należnego im wynagrodzenia, lub łączna kwota bezpośrednich zapłat na rzecz podwykonawcy lub dalszego podwykonawcy przekroczyła 5% kwoty</w:t>
      </w:r>
      <w:r w:rsidR="00A85ECB" w:rsidRPr="00397BA2">
        <w:rPr>
          <w:sz w:val="22"/>
          <w:szCs w:val="22"/>
        </w:rPr>
        <w:t xml:space="preserve"> brutto</w:t>
      </w:r>
      <w:r w:rsidR="006D49A3" w:rsidRPr="00397BA2">
        <w:rPr>
          <w:sz w:val="22"/>
          <w:szCs w:val="22"/>
        </w:rPr>
        <w:t xml:space="preserve"> określonej w § </w:t>
      </w:r>
      <w:r w:rsidRPr="00397BA2">
        <w:rPr>
          <w:sz w:val="22"/>
          <w:szCs w:val="22"/>
        </w:rPr>
        <w:t>3</w:t>
      </w:r>
      <w:r w:rsidR="006D49A3" w:rsidRPr="00397BA2">
        <w:rPr>
          <w:sz w:val="22"/>
          <w:szCs w:val="22"/>
        </w:rPr>
        <w:t xml:space="preserve"> ust. 1</w:t>
      </w:r>
      <w:r w:rsidRPr="00397BA2">
        <w:rPr>
          <w:sz w:val="22"/>
          <w:szCs w:val="22"/>
        </w:rPr>
        <w:t xml:space="preserve"> pkt 1</w:t>
      </w:r>
      <w:r w:rsidR="008775BB" w:rsidRPr="00397BA2">
        <w:rPr>
          <w:sz w:val="22"/>
          <w:szCs w:val="22"/>
        </w:rPr>
        <w:t>)</w:t>
      </w:r>
      <w:r w:rsidR="006D49A3" w:rsidRPr="00397BA2">
        <w:rPr>
          <w:sz w:val="22"/>
          <w:szCs w:val="22"/>
        </w:rPr>
        <w:t xml:space="preserve"> niniejszej umowy</w:t>
      </w:r>
      <w:r w:rsidR="00F45172" w:rsidRPr="00397BA2">
        <w:rPr>
          <w:sz w:val="22"/>
          <w:szCs w:val="22"/>
        </w:rPr>
        <w:t>,</w:t>
      </w:r>
    </w:p>
    <w:p w14:paraId="6A18B000" w14:textId="77777777" w:rsidR="006D49A3" w:rsidRPr="00397BA2" w:rsidRDefault="0002602B">
      <w:pPr>
        <w:numPr>
          <w:ilvl w:val="0"/>
          <w:numId w:val="57"/>
        </w:numPr>
        <w:suppressAutoHyphens w:val="0"/>
        <w:ind w:left="567"/>
        <w:jc w:val="both"/>
        <w:rPr>
          <w:sz w:val="22"/>
          <w:szCs w:val="22"/>
        </w:rPr>
      </w:pPr>
      <w:r w:rsidRPr="00397BA2">
        <w:rPr>
          <w:sz w:val="22"/>
          <w:szCs w:val="22"/>
        </w:rPr>
        <w:t>w</w:t>
      </w:r>
      <w:r w:rsidR="006D49A3" w:rsidRPr="00397BA2">
        <w:rPr>
          <w:sz w:val="22"/>
          <w:szCs w:val="22"/>
        </w:rPr>
        <w:t xml:space="preserve"> przypadku gdy wartość nało</w:t>
      </w:r>
      <w:r w:rsidR="00E73D44" w:rsidRPr="00397BA2">
        <w:rPr>
          <w:sz w:val="22"/>
          <w:szCs w:val="22"/>
        </w:rPr>
        <w:t>żonych kar umownych przekroczy 2</w:t>
      </w:r>
      <w:r w:rsidR="006D49A3" w:rsidRPr="00397BA2">
        <w:rPr>
          <w:sz w:val="22"/>
          <w:szCs w:val="22"/>
        </w:rPr>
        <w:t xml:space="preserve">0% wynagrodzenia </w:t>
      </w:r>
      <w:r w:rsidR="00A85ECB" w:rsidRPr="00397BA2">
        <w:rPr>
          <w:sz w:val="22"/>
          <w:szCs w:val="22"/>
        </w:rPr>
        <w:t xml:space="preserve">brutto </w:t>
      </w:r>
      <w:r w:rsidR="006D49A3" w:rsidRPr="00397BA2">
        <w:rPr>
          <w:sz w:val="22"/>
          <w:szCs w:val="22"/>
        </w:rPr>
        <w:t xml:space="preserve">określonego w § </w:t>
      </w:r>
      <w:r w:rsidRPr="00397BA2">
        <w:rPr>
          <w:sz w:val="22"/>
          <w:szCs w:val="22"/>
        </w:rPr>
        <w:t>3</w:t>
      </w:r>
      <w:r w:rsidR="006D49A3" w:rsidRPr="00397BA2">
        <w:rPr>
          <w:sz w:val="22"/>
          <w:szCs w:val="22"/>
        </w:rPr>
        <w:t xml:space="preserve"> ust. 1</w:t>
      </w:r>
      <w:r w:rsidRPr="00397BA2">
        <w:rPr>
          <w:sz w:val="22"/>
          <w:szCs w:val="22"/>
        </w:rPr>
        <w:t xml:space="preserve"> pkt 1</w:t>
      </w:r>
      <w:r w:rsidR="008775BB" w:rsidRPr="00397BA2">
        <w:rPr>
          <w:sz w:val="22"/>
          <w:szCs w:val="22"/>
        </w:rPr>
        <w:t>)</w:t>
      </w:r>
      <w:r w:rsidR="006D49A3" w:rsidRPr="00397BA2">
        <w:rPr>
          <w:sz w:val="22"/>
          <w:szCs w:val="22"/>
        </w:rPr>
        <w:t xml:space="preserve"> niniejszej umowy.</w:t>
      </w:r>
    </w:p>
    <w:p w14:paraId="5024E736" w14:textId="77777777" w:rsidR="006D49A3" w:rsidRPr="00397BA2" w:rsidRDefault="006D49A3">
      <w:pPr>
        <w:numPr>
          <w:ilvl w:val="0"/>
          <w:numId w:val="7"/>
        </w:numPr>
        <w:suppressAutoHyphens w:val="0"/>
        <w:ind w:left="284" w:hanging="284"/>
        <w:jc w:val="both"/>
        <w:rPr>
          <w:sz w:val="22"/>
          <w:szCs w:val="22"/>
        </w:rPr>
      </w:pPr>
      <w:r w:rsidRPr="00397BA2">
        <w:rPr>
          <w:sz w:val="22"/>
          <w:szCs w:val="22"/>
        </w:rPr>
        <w:t xml:space="preserve">Odstąpienie od umowy winno nastąpić w </w:t>
      </w:r>
      <w:r w:rsidR="001946DD" w:rsidRPr="00397BA2">
        <w:rPr>
          <w:sz w:val="22"/>
          <w:szCs w:val="22"/>
        </w:rPr>
        <w:t xml:space="preserve">formie dokumentowej </w:t>
      </w:r>
      <w:r w:rsidRPr="00397BA2">
        <w:rPr>
          <w:sz w:val="22"/>
          <w:szCs w:val="22"/>
        </w:rPr>
        <w:t>pod rygorem nieważności takiego oświadczenia i powinno zawierać uzasadnienie.</w:t>
      </w:r>
    </w:p>
    <w:p w14:paraId="32C6DC15" w14:textId="77777777" w:rsidR="006D49A3" w:rsidRPr="00397BA2" w:rsidRDefault="006D49A3">
      <w:pPr>
        <w:numPr>
          <w:ilvl w:val="0"/>
          <w:numId w:val="7"/>
        </w:numPr>
        <w:suppressAutoHyphens w:val="0"/>
        <w:ind w:left="284" w:hanging="284"/>
        <w:jc w:val="both"/>
        <w:rPr>
          <w:sz w:val="22"/>
          <w:szCs w:val="22"/>
        </w:rPr>
      </w:pPr>
      <w:r w:rsidRPr="00397BA2">
        <w:rPr>
          <w:sz w:val="22"/>
          <w:szCs w:val="22"/>
        </w:rPr>
        <w:t>W przypadku odstąpienia od umowy, Wykonawcę oraz Zamawiającego obciążają następujące obowiązki szczegółowe:</w:t>
      </w:r>
    </w:p>
    <w:p w14:paraId="11F5E6D3" w14:textId="77777777" w:rsidR="006D49A3" w:rsidRPr="00397BA2" w:rsidRDefault="006D49A3">
      <w:pPr>
        <w:numPr>
          <w:ilvl w:val="0"/>
          <w:numId w:val="58"/>
        </w:numPr>
        <w:suppressAutoHyphens w:val="0"/>
        <w:ind w:left="567" w:hanging="283"/>
        <w:jc w:val="both"/>
        <w:rPr>
          <w:sz w:val="22"/>
          <w:szCs w:val="22"/>
        </w:rPr>
      </w:pPr>
      <w:r w:rsidRPr="00397BA2">
        <w:rPr>
          <w:sz w:val="22"/>
          <w:szCs w:val="22"/>
        </w:rPr>
        <w:t>w terminie 14 dni od daty odstąpienia od umowy, Wykonawca przy udziale Zamawiającego sporządzi szczegółowy protokół inwentaryzacji robót w toku, według stanu na dzień odstąpienia;</w:t>
      </w:r>
    </w:p>
    <w:p w14:paraId="21A4F449" w14:textId="77777777" w:rsidR="006D49A3" w:rsidRPr="00397BA2" w:rsidRDefault="006D49A3">
      <w:pPr>
        <w:numPr>
          <w:ilvl w:val="0"/>
          <w:numId w:val="58"/>
        </w:numPr>
        <w:suppressAutoHyphens w:val="0"/>
        <w:ind w:left="567"/>
        <w:jc w:val="both"/>
        <w:rPr>
          <w:sz w:val="22"/>
          <w:szCs w:val="22"/>
        </w:rPr>
      </w:pPr>
      <w:r w:rsidRPr="00397BA2">
        <w:rPr>
          <w:sz w:val="22"/>
          <w:szCs w:val="22"/>
        </w:rPr>
        <w:t>Wykonawca zabezpieczy przerwane roboty w zakresie obustronnie uzgodnionym na swój koszt;</w:t>
      </w:r>
    </w:p>
    <w:p w14:paraId="503C60DF" w14:textId="77777777" w:rsidR="006D49A3" w:rsidRPr="00397BA2" w:rsidRDefault="006D49A3">
      <w:pPr>
        <w:numPr>
          <w:ilvl w:val="0"/>
          <w:numId w:val="58"/>
        </w:numPr>
        <w:suppressAutoHyphens w:val="0"/>
        <w:ind w:left="567"/>
        <w:jc w:val="both"/>
        <w:rPr>
          <w:sz w:val="22"/>
          <w:szCs w:val="22"/>
        </w:rPr>
      </w:pPr>
      <w:r w:rsidRPr="00397BA2">
        <w:rPr>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375D2860" w14:textId="77777777" w:rsidR="006D49A3" w:rsidRPr="00397BA2" w:rsidRDefault="006D49A3">
      <w:pPr>
        <w:numPr>
          <w:ilvl w:val="0"/>
          <w:numId w:val="58"/>
        </w:numPr>
        <w:suppressAutoHyphens w:val="0"/>
        <w:ind w:left="567"/>
        <w:jc w:val="both"/>
        <w:rPr>
          <w:sz w:val="22"/>
          <w:szCs w:val="22"/>
        </w:rPr>
      </w:pPr>
      <w:r w:rsidRPr="00397BA2">
        <w:rPr>
          <w:sz w:val="22"/>
          <w:szCs w:val="22"/>
        </w:rPr>
        <w:t>Wykonawca zgłosi do dokonania przez Zamawiającego odbioru robót przerwanych oraz robót zabezpieczających, jeżeli odstąpienie od umowy nastąpiło z przyczyn, za które Wykonawca nie odpowiada;</w:t>
      </w:r>
    </w:p>
    <w:p w14:paraId="0BE2AACB" w14:textId="77777777" w:rsidR="006D49A3" w:rsidRPr="00397BA2" w:rsidRDefault="006D49A3">
      <w:pPr>
        <w:numPr>
          <w:ilvl w:val="0"/>
          <w:numId w:val="58"/>
        </w:numPr>
        <w:suppressAutoHyphens w:val="0"/>
        <w:ind w:left="567"/>
        <w:jc w:val="both"/>
        <w:rPr>
          <w:sz w:val="22"/>
          <w:szCs w:val="22"/>
        </w:rPr>
      </w:pPr>
      <w:r w:rsidRPr="00397BA2">
        <w:rPr>
          <w:sz w:val="22"/>
          <w:szCs w:val="22"/>
        </w:rPr>
        <w:lastRenderedPageBreak/>
        <w:t>Wykonawca niezwłocznie, najpóźniej w terminie 30 dni, usunie z terenu budowy urządzenia przez niego dostarczone lub wzniesione.</w:t>
      </w:r>
    </w:p>
    <w:p w14:paraId="11BEDEE7" w14:textId="77777777" w:rsidR="006D49A3" w:rsidRPr="00397BA2" w:rsidRDefault="006D49A3">
      <w:pPr>
        <w:numPr>
          <w:ilvl w:val="0"/>
          <w:numId w:val="7"/>
        </w:numPr>
        <w:suppressAutoHyphens w:val="0"/>
        <w:ind w:left="284" w:hanging="284"/>
        <w:jc w:val="both"/>
        <w:rPr>
          <w:sz w:val="22"/>
          <w:szCs w:val="22"/>
        </w:rPr>
      </w:pPr>
      <w:r w:rsidRPr="00397BA2">
        <w:rPr>
          <w:sz w:val="22"/>
          <w:szCs w:val="22"/>
        </w:rPr>
        <w:t>Zamawiający w razie odstąpienia od umow</w:t>
      </w:r>
      <w:r w:rsidR="0098657C" w:rsidRPr="00397BA2">
        <w:rPr>
          <w:sz w:val="22"/>
          <w:szCs w:val="22"/>
        </w:rPr>
        <w:t>y</w:t>
      </w:r>
      <w:r w:rsidRPr="00397BA2">
        <w:rPr>
          <w:sz w:val="22"/>
          <w:szCs w:val="22"/>
        </w:rPr>
        <w:t xml:space="preserve"> zobowiązany jest w terminie </w:t>
      </w:r>
      <w:r w:rsidRPr="00397BA2">
        <w:rPr>
          <w:b/>
          <w:sz w:val="22"/>
          <w:szCs w:val="22"/>
        </w:rPr>
        <w:t>30 dni</w:t>
      </w:r>
      <w:r w:rsidRPr="00397BA2">
        <w:rPr>
          <w:sz w:val="22"/>
          <w:szCs w:val="22"/>
        </w:rPr>
        <w:t xml:space="preserve"> do:</w:t>
      </w:r>
    </w:p>
    <w:p w14:paraId="6279FD63" w14:textId="77777777" w:rsidR="0002602B" w:rsidRPr="00397BA2" w:rsidRDefault="0002602B">
      <w:pPr>
        <w:numPr>
          <w:ilvl w:val="0"/>
          <w:numId w:val="59"/>
        </w:numPr>
        <w:suppressAutoHyphens w:val="0"/>
        <w:ind w:left="567" w:hanging="283"/>
        <w:jc w:val="both"/>
        <w:rPr>
          <w:sz w:val="22"/>
          <w:szCs w:val="22"/>
        </w:rPr>
      </w:pPr>
      <w:r w:rsidRPr="00397BA2">
        <w:rPr>
          <w:sz w:val="22"/>
          <w:szCs w:val="22"/>
        </w:rPr>
        <w:t>dokonania odbioru robót przerwanych oraz zapłaty wynagrodzenia za odebrane roboty, które zostały wykonane do dnia odstąpienia od umowy;</w:t>
      </w:r>
    </w:p>
    <w:p w14:paraId="7CFAA504" w14:textId="77777777" w:rsidR="0002602B" w:rsidRPr="00397BA2" w:rsidRDefault="0002602B">
      <w:pPr>
        <w:numPr>
          <w:ilvl w:val="0"/>
          <w:numId w:val="59"/>
        </w:numPr>
        <w:suppressAutoHyphens w:val="0"/>
        <w:ind w:left="567" w:hanging="283"/>
        <w:jc w:val="both"/>
        <w:rPr>
          <w:sz w:val="22"/>
          <w:szCs w:val="22"/>
        </w:rPr>
      </w:pPr>
      <w:r w:rsidRPr="00397BA2">
        <w:rPr>
          <w:sz w:val="22"/>
          <w:szCs w:val="22"/>
        </w:rPr>
        <w:t>przejęcia od Wykonawcy pod swój dozór terenu budowy.</w:t>
      </w:r>
    </w:p>
    <w:p w14:paraId="3699736E" w14:textId="77777777" w:rsidR="006D49A3" w:rsidRPr="00397BA2" w:rsidRDefault="006D49A3">
      <w:pPr>
        <w:numPr>
          <w:ilvl w:val="0"/>
          <w:numId w:val="7"/>
        </w:numPr>
        <w:suppressAutoHyphens w:val="0"/>
        <w:ind w:left="284" w:hanging="284"/>
        <w:jc w:val="both"/>
        <w:rPr>
          <w:sz w:val="22"/>
          <w:szCs w:val="22"/>
        </w:rPr>
      </w:pPr>
      <w:r w:rsidRPr="00397BA2">
        <w:rPr>
          <w:sz w:val="22"/>
          <w:szCs w:val="22"/>
        </w:rPr>
        <w:t>Sposób obliczenia należnego wynagrodzenia Wykonawcy z tytułu wykonania części umowy nastąpi na podstawie protokolarnego ustalenia przez Zamawiającego i Wykonawcę w oparciu o kosztorysy powykonawcze przygotowane przez Wykonawcę i zatwierdzone przez</w:t>
      </w:r>
      <w:r w:rsidR="0002602B" w:rsidRPr="00397BA2">
        <w:rPr>
          <w:sz w:val="22"/>
          <w:szCs w:val="22"/>
        </w:rPr>
        <w:t xml:space="preserve"> i</w:t>
      </w:r>
      <w:r w:rsidRPr="00397BA2">
        <w:rPr>
          <w:sz w:val="22"/>
          <w:szCs w:val="22"/>
        </w:rPr>
        <w:t xml:space="preserve">nspektora </w:t>
      </w:r>
      <w:r w:rsidR="0002602B" w:rsidRPr="00397BA2">
        <w:rPr>
          <w:sz w:val="22"/>
          <w:szCs w:val="22"/>
        </w:rPr>
        <w:t>n</w:t>
      </w:r>
      <w:r w:rsidRPr="00397BA2">
        <w:rPr>
          <w:sz w:val="22"/>
          <w:szCs w:val="22"/>
        </w:rPr>
        <w:t>adzoru.</w:t>
      </w:r>
    </w:p>
    <w:p w14:paraId="37EE08DF" w14:textId="77777777" w:rsidR="00B30404" w:rsidRPr="00397BA2" w:rsidRDefault="006D49A3">
      <w:pPr>
        <w:numPr>
          <w:ilvl w:val="0"/>
          <w:numId w:val="7"/>
        </w:numPr>
        <w:suppressAutoHyphens w:val="0"/>
        <w:ind w:left="284" w:hanging="284"/>
        <w:jc w:val="both"/>
        <w:rPr>
          <w:sz w:val="22"/>
          <w:szCs w:val="22"/>
        </w:rPr>
      </w:pPr>
      <w:r w:rsidRPr="00397BA2">
        <w:rPr>
          <w:sz w:val="22"/>
          <w:szCs w:val="22"/>
        </w:rPr>
        <w:t>Wynagrodzenie należne Wykonawcy za zabezpieczenie przerwanych prac nastąpi na</w:t>
      </w:r>
      <w:r w:rsidR="0002602B" w:rsidRPr="00397BA2">
        <w:rPr>
          <w:sz w:val="22"/>
          <w:szCs w:val="22"/>
        </w:rPr>
        <w:t xml:space="preserve"> podstawie </w:t>
      </w:r>
      <w:r w:rsidRPr="00397BA2">
        <w:rPr>
          <w:sz w:val="22"/>
          <w:szCs w:val="22"/>
        </w:rPr>
        <w:t xml:space="preserve">kosztorysów powykonawczych przygotowanych przez Wykonawcę i  zatwierdzonych przez </w:t>
      </w:r>
      <w:r w:rsidR="0002602B" w:rsidRPr="00397BA2">
        <w:rPr>
          <w:sz w:val="22"/>
          <w:szCs w:val="22"/>
        </w:rPr>
        <w:t>inspektora n</w:t>
      </w:r>
      <w:r w:rsidRPr="00397BA2">
        <w:rPr>
          <w:sz w:val="22"/>
          <w:szCs w:val="22"/>
        </w:rPr>
        <w:t>adzoru.</w:t>
      </w:r>
    </w:p>
    <w:p w14:paraId="73D57BE9" w14:textId="77777777" w:rsidR="007B449A" w:rsidRPr="00397BA2" w:rsidRDefault="00690EDA" w:rsidP="005E0466">
      <w:pPr>
        <w:widowControl w:val="0"/>
        <w:suppressAutoHyphens w:val="0"/>
        <w:jc w:val="center"/>
        <w:rPr>
          <w:b/>
          <w:bCs/>
          <w:sz w:val="22"/>
          <w:szCs w:val="22"/>
        </w:rPr>
      </w:pPr>
      <w:r w:rsidRPr="00397BA2">
        <w:rPr>
          <w:b/>
          <w:bCs/>
          <w:sz w:val="22"/>
          <w:szCs w:val="22"/>
        </w:rPr>
        <w:t>§ 1</w:t>
      </w:r>
      <w:r w:rsidR="005E0466" w:rsidRPr="00397BA2">
        <w:rPr>
          <w:b/>
          <w:bCs/>
          <w:sz w:val="22"/>
          <w:szCs w:val="22"/>
        </w:rPr>
        <w:t>3</w:t>
      </w:r>
      <w:r w:rsidR="0002602B" w:rsidRPr="00397BA2">
        <w:rPr>
          <w:b/>
          <w:bCs/>
          <w:sz w:val="22"/>
          <w:szCs w:val="22"/>
        </w:rPr>
        <w:t>.</w:t>
      </w:r>
    </w:p>
    <w:p w14:paraId="5FFF9DAB" w14:textId="77777777" w:rsidR="00690EDA" w:rsidRPr="00397BA2" w:rsidRDefault="003C5CC0" w:rsidP="005E0466">
      <w:pPr>
        <w:widowControl w:val="0"/>
        <w:suppressAutoHyphens w:val="0"/>
        <w:jc w:val="center"/>
        <w:rPr>
          <w:sz w:val="22"/>
          <w:szCs w:val="22"/>
        </w:rPr>
      </w:pPr>
      <w:r w:rsidRPr="00EA3DD3">
        <w:rPr>
          <w:b/>
          <w:bCs/>
          <w:sz w:val="22"/>
          <w:szCs w:val="22"/>
        </w:rPr>
        <w:t>Kary umowne</w:t>
      </w:r>
    </w:p>
    <w:p w14:paraId="139D646E" w14:textId="77777777" w:rsidR="0055689A" w:rsidRPr="00397BA2" w:rsidRDefault="0055689A" w:rsidP="0055689A">
      <w:pPr>
        <w:widowControl w:val="0"/>
        <w:numPr>
          <w:ilvl w:val="0"/>
          <w:numId w:val="49"/>
        </w:numPr>
        <w:suppressAutoHyphens w:val="0"/>
        <w:ind w:left="284" w:hanging="284"/>
        <w:jc w:val="both"/>
        <w:rPr>
          <w:sz w:val="22"/>
          <w:szCs w:val="22"/>
        </w:rPr>
      </w:pPr>
      <w:r w:rsidRPr="00397BA2">
        <w:rPr>
          <w:sz w:val="22"/>
          <w:szCs w:val="22"/>
        </w:rPr>
        <w:t>Wykonawca zapłaci Zamawiającemu kary umowne:</w:t>
      </w:r>
    </w:p>
    <w:p w14:paraId="1822999E" w14:textId="69F8FC6D"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za zwłokę w zakończeniu realizacji przedmiotu umowy – w wysokości </w:t>
      </w:r>
      <w:r w:rsidRPr="00397BA2">
        <w:rPr>
          <w:b/>
          <w:sz w:val="22"/>
          <w:szCs w:val="22"/>
        </w:rPr>
        <w:t>0,</w:t>
      </w:r>
      <w:r w:rsidR="00EA3DD3">
        <w:rPr>
          <w:b/>
          <w:sz w:val="22"/>
          <w:szCs w:val="22"/>
        </w:rPr>
        <w:t>2</w:t>
      </w:r>
      <w:r w:rsidRPr="00397BA2">
        <w:rPr>
          <w:b/>
          <w:sz w:val="22"/>
          <w:szCs w:val="22"/>
        </w:rPr>
        <w:t>%</w:t>
      </w:r>
      <w:r w:rsidRPr="00397BA2">
        <w:rPr>
          <w:sz w:val="22"/>
          <w:szCs w:val="22"/>
        </w:rPr>
        <w:t xml:space="preserve"> wynagrodzenia umownego brutto, o którym mowa w § 3 ust. 1 pkt 1) umowy, za każdy dzień zwłoki;</w:t>
      </w:r>
    </w:p>
    <w:p w14:paraId="026C0B15" w14:textId="77777777"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za odstąpienie od umowy przez Zamawiającego z przyczyn, za które odpowiedzialność ponosi Wykonawca – </w:t>
      </w:r>
      <w:bookmarkStart w:id="13" w:name="_Hlk63409864"/>
      <w:r w:rsidRPr="00397BA2">
        <w:rPr>
          <w:sz w:val="22"/>
          <w:szCs w:val="22"/>
        </w:rPr>
        <w:t xml:space="preserve">w wysokości </w:t>
      </w:r>
      <w:r w:rsidRPr="00397BA2">
        <w:rPr>
          <w:b/>
          <w:sz w:val="22"/>
          <w:szCs w:val="22"/>
        </w:rPr>
        <w:t>10%</w:t>
      </w:r>
      <w:r w:rsidRPr="00397BA2">
        <w:rPr>
          <w:sz w:val="22"/>
          <w:szCs w:val="22"/>
        </w:rPr>
        <w:t xml:space="preserve"> wynagrodzenia umownego brutto, o którym mowa w § 3 ust. 1 pkt 1</w:t>
      </w:r>
      <w:bookmarkEnd w:id="13"/>
      <w:r w:rsidRPr="00397BA2">
        <w:rPr>
          <w:sz w:val="22"/>
          <w:szCs w:val="22"/>
        </w:rPr>
        <w:t>) umowy;</w:t>
      </w:r>
    </w:p>
    <w:p w14:paraId="05F1DF74" w14:textId="219E6C7D" w:rsidR="0055689A"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za zwłokę w usunięciu wad stwierdzonych przy odbiorze końcowym, o którym mowa w § 9 umowy, lub ostatecznym, o którym mowa w § 10 ust. 15 umowy, czyli po upłynięciu okresu gwarancji, oraz wad, o których mowa w § 10 ust. 7 i 8 umowy – w wysokości </w:t>
      </w:r>
      <w:r w:rsidRPr="00397BA2">
        <w:rPr>
          <w:b/>
          <w:sz w:val="22"/>
          <w:szCs w:val="22"/>
        </w:rPr>
        <w:t>0,</w:t>
      </w:r>
      <w:r w:rsidR="00EA3DD3">
        <w:rPr>
          <w:b/>
          <w:sz w:val="22"/>
          <w:szCs w:val="22"/>
        </w:rPr>
        <w:t>2</w:t>
      </w:r>
      <w:r w:rsidRPr="00397BA2">
        <w:rPr>
          <w:b/>
          <w:sz w:val="22"/>
          <w:szCs w:val="22"/>
        </w:rPr>
        <w:t>%</w:t>
      </w:r>
      <w:r w:rsidRPr="00397BA2">
        <w:rPr>
          <w:sz w:val="22"/>
          <w:szCs w:val="22"/>
        </w:rPr>
        <w:t xml:space="preserve"> wynagrodzenia umownego brutto, o którym mowa w § 3 ust. 1 pkt 1) umowy, za każdy dzień zwłoki, liczonej od dnia wyznaczonego na usunięcie wad - za każde naruszenie;</w:t>
      </w:r>
    </w:p>
    <w:p w14:paraId="2B1608CF" w14:textId="77777777" w:rsidR="0055689A" w:rsidRPr="0055689A" w:rsidRDefault="0055689A" w:rsidP="0055689A">
      <w:pPr>
        <w:widowControl w:val="0"/>
        <w:numPr>
          <w:ilvl w:val="0"/>
          <w:numId w:val="50"/>
        </w:numPr>
        <w:tabs>
          <w:tab w:val="left" w:pos="0"/>
        </w:tabs>
        <w:suppressAutoHyphens w:val="0"/>
        <w:ind w:left="709" w:hanging="425"/>
        <w:jc w:val="both"/>
        <w:rPr>
          <w:sz w:val="22"/>
          <w:szCs w:val="22"/>
        </w:rPr>
      </w:pPr>
      <w:r w:rsidRPr="0055689A">
        <w:rPr>
          <w:sz w:val="22"/>
          <w:szCs w:val="22"/>
        </w:rPr>
        <w:t xml:space="preserve">w przypadku braku zapłaty lub nieterminowej zapłaty wynagrodzenia należnego podwykonawcom lub dalszym podwykonawcom w wysokości </w:t>
      </w:r>
      <w:r w:rsidRPr="0055689A">
        <w:rPr>
          <w:b/>
          <w:bCs/>
          <w:sz w:val="22"/>
          <w:szCs w:val="22"/>
        </w:rPr>
        <w:t>1 000,00</w:t>
      </w:r>
      <w:r w:rsidRPr="0055689A">
        <w:rPr>
          <w:sz w:val="22"/>
          <w:szCs w:val="22"/>
        </w:rPr>
        <w:t xml:space="preserve"> </w:t>
      </w:r>
      <w:r w:rsidRPr="0055689A">
        <w:rPr>
          <w:b/>
          <w:sz w:val="22"/>
          <w:szCs w:val="22"/>
        </w:rPr>
        <w:t xml:space="preserve">zł </w:t>
      </w:r>
      <w:r w:rsidRPr="0055689A">
        <w:rPr>
          <w:bCs/>
          <w:sz w:val="22"/>
          <w:szCs w:val="22"/>
        </w:rPr>
        <w:t>z</w:t>
      </w:r>
      <w:r w:rsidRPr="0055689A">
        <w:rPr>
          <w:sz w:val="22"/>
          <w:szCs w:val="22"/>
        </w:rPr>
        <w:t>a każdy dzień zwłoki licząc od daty wymagalności płatności faktury Podwykonawcy lub dalszego Podwykonawcy – za każde naruszenie;</w:t>
      </w:r>
    </w:p>
    <w:p w14:paraId="075CC95B" w14:textId="77777777"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w przypadku nieprzedłożenia Zamawiającemu do zaakceptowania projektu umowy o podwykonawstwo, której przedmiotem są roboty budowlane, lub projektu jej zmiany – w wysokości </w:t>
      </w:r>
      <w:r w:rsidRPr="00397BA2">
        <w:rPr>
          <w:b/>
          <w:sz w:val="22"/>
          <w:szCs w:val="22"/>
        </w:rPr>
        <w:t xml:space="preserve">1 000,00 zł </w:t>
      </w:r>
      <w:r w:rsidRPr="00397BA2">
        <w:rPr>
          <w:sz w:val="22"/>
          <w:szCs w:val="22"/>
        </w:rPr>
        <w:t>– za każde naruszenie;</w:t>
      </w:r>
    </w:p>
    <w:p w14:paraId="0DA55C53" w14:textId="77777777"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w przypadku nieprzedłożenia Zamawiającemu poświadczonej za zgodność z oryginałem kopii umowy o podwykonawstwo lub jej zmiany – w wysokości </w:t>
      </w:r>
      <w:r w:rsidRPr="00397BA2">
        <w:rPr>
          <w:b/>
          <w:sz w:val="22"/>
          <w:szCs w:val="22"/>
        </w:rPr>
        <w:t xml:space="preserve">1 000,00 zł </w:t>
      </w:r>
      <w:r w:rsidRPr="00397BA2">
        <w:rPr>
          <w:sz w:val="22"/>
          <w:szCs w:val="22"/>
        </w:rPr>
        <w:t>– za każde naruszenie;</w:t>
      </w:r>
    </w:p>
    <w:p w14:paraId="1BD39716" w14:textId="77777777"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w przypadku braku zmiany umowy o podwykonawstwo, której przedmiotem są dostawy lub usługi, w zakresie terminu zapłaty przekraczającego 30 dni od dnia doręczenia Wykonawcy, Podwykonawcy lub dalszemu Podwykonawcy rachunku lub faktury, pomimo wezwania przez Zamawiającego do doprowadzenia do zmiany tej umowy pod rygorem wystąpienia o zapłatę kary umownej – w wysokości </w:t>
      </w:r>
      <w:r w:rsidRPr="00397BA2">
        <w:rPr>
          <w:b/>
          <w:sz w:val="22"/>
          <w:szCs w:val="22"/>
        </w:rPr>
        <w:t xml:space="preserve">1 000,00 zł </w:t>
      </w:r>
      <w:r w:rsidRPr="00397BA2">
        <w:rPr>
          <w:sz w:val="22"/>
          <w:szCs w:val="22"/>
        </w:rPr>
        <w:t>– za każde naruszenie;</w:t>
      </w:r>
    </w:p>
    <w:p w14:paraId="1F57E84B" w14:textId="77777777" w:rsidR="0055689A" w:rsidRPr="009E6197" w:rsidRDefault="0055689A" w:rsidP="0055689A">
      <w:pPr>
        <w:widowControl w:val="0"/>
        <w:numPr>
          <w:ilvl w:val="0"/>
          <w:numId w:val="50"/>
        </w:numPr>
        <w:suppressAutoHyphens w:val="0"/>
        <w:ind w:left="709" w:hanging="425"/>
        <w:jc w:val="both"/>
        <w:rPr>
          <w:sz w:val="22"/>
          <w:szCs w:val="22"/>
        </w:rPr>
      </w:pPr>
      <w:r w:rsidRPr="00397BA2">
        <w:rPr>
          <w:sz w:val="22"/>
          <w:szCs w:val="22"/>
        </w:rPr>
        <w:t>w przypadku dopuszczenia do wykonywania robót budowlanych objętych przedmiotem</w:t>
      </w:r>
      <w:r w:rsidRPr="009E6197">
        <w:rPr>
          <w:sz w:val="22"/>
          <w:szCs w:val="22"/>
        </w:rPr>
        <w:t xml:space="preserve"> umowy innego podmiotu niż Wykonawca lub zaakceptowany przez Zamawiającego Podwykonawca skierowany do ich wykonania zgodnie z zasadami określonymi umową –w wysokości </w:t>
      </w:r>
      <w:r w:rsidRPr="009E6197">
        <w:rPr>
          <w:b/>
          <w:sz w:val="22"/>
          <w:szCs w:val="22"/>
        </w:rPr>
        <w:t>0,5%</w:t>
      </w:r>
      <w:bookmarkStart w:id="14" w:name="_Hlk63409569"/>
      <w:r>
        <w:rPr>
          <w:b/>
          <w:sz w:val="22"/>
          <w:szCs w:val="22"/>
        </w:rPr>
        <w:t xml:space="preserve"> </w:t>
      </w:r>
      <w:r w:rsidRPr="009E6197">
        <w:rPr>
          <w:sz w:val="22"/>
          <w:szCs w:val="22"/>
        </w:rPr>
        <w:t>wynagrodzenia umownego brutto, o którym mowa w § 3 ust. 1 pkt 1) umowy</w:t>
      </w:r>
      <w:bookmarkEnd w:id="14"/>
      <w:r w:rsidRPr="009E6197">
        <w:rPr>
          <w:sz w:val="22"/>
          <w:szCs w:val="22"/>
        </w:rPr>
        <w:t>– za każdy przypadek naruszenia;</w:t>
      </w:r>
    </w:p>
    <w:p w14:paraId="0A775769" w14:textId="77777777" w:rsidR="0055689A" w:rsidRPr="009E6197" w:rsidRDefault="0055689A" w:rsidP="0055689A">
      <w:pPr>
        <w:widowControl w:val="0"/>
        <w:numPr>
          <w:ilvl w:val="0"/>
          <w:numId w:val="50"/>
        </w:numPr>
        <w:suppressAutoHyphens w:val="0"/>
        <w:ind w:left="709" w:hanging="425"/>
        <w:jc w:val="both"/>
        <w:rPr>
          <w:sz w:val="22"/>
          <w:szCs w:val="22"/>
        </w:rPr>
      </w:pPr>
      <w:r w:rsidRPr="009E6197">
        <w:rPr>
          <w:sz w:val="22"/>
          <w:szCs w:val="22"/>
        </w:rPr>
        <w:t>za oddelegowanie do wykonywania prac wskazanych w § 8 ust. 1 umowy</w:t>
      </w:r>
      <w:r>
        <w:rPr>
          <w:sz w:val="22"/>
          <w:szCs w:val="22"/>
        </w:rPr>
        <w:t xml:space="preserve"> </w:t>
      </w:r>
      <w:r w:rsidRPr="009E6197">
        <w:rPr>
          <w:sz w:val="22"/>
          <w:szCs w:val="22"/>
        </w:rPr>
        <w:t xml:space="preserve">osób niezatrudnionych na podstawie umowy o pracę – w wysokości </w:t>
      </w:r>
      <w:r w:rsidRPr="009E6197">
        <w:rPr>
          <w:b/>
          <w:sz w:val="22"/>
          <w:szCs w:val="22"/>
        </w:rPr>
        <w:t>1 000,00 zł</w:t>
      </w:r>
      <w:r w:rsidRPr="009E6197">
        <w:rPr>
          <w:sz w:val="22"/>
          <w:szCs w:val="22"/>
        </w:rPr>
        <w:t xml:space="preserve"> za każdy stwierdzony przypadek (kara może być nakładana wielokrotnie wobec tej samej osoby, jeżeli Zamawiający podczas kontroli stwierdzi, że nie jest ona zatrudniona na podstawie umowy o pracę);</w:t>
      </w:r>
    </w:p>
    <w:p w14:paraId="1F60FDEC" w14:textId="77777777" w:rsidR="0055689A" w:rsidRPr="009E6197" w:rsidRDefault="0055689A" w:rsidP="0055689A">
      <w:pPr>
        <w:widowControl w:val="0"/>
        <w:numPr>
          <w:ilvl w:val="0"/>
          <w:numId w:val="50"/>
        </w:numPr>
        <w:suppressAutoHyphens w:val="0"/>
        <w:ind w:left="709" w:hanging="425"/>
        <w:jc w:val="both"/>
        <w:rPr>
          <w:sz w:val="22"/>
          <w:szCs w:val="22"/>
        </w:rPr>
      </w:pPr>
      <w:r w:rsidRPr="009E6197">
        <w:rPr>
          <w:sz w:val="22"/>
          <w:szCs w:val="22"/>
        </w:rPr>
        <w:t xml:space="preserve">za oddelegowanie do wykonywania prac wskazanych w § 8 ust. 1 umowy osób niewskazanych w wykazie, o którym mowa w § 8 ust. 3 umowy– w wysokości </w:t>
      </w:r>
      <w:r w:rsidRPr="009E6197">
        <w:rPr>
          <w:b/>
          <w:sz w:val="22"/>
          <w:szCs w:val="22"/>
        </w:rPr>
        <w:t>1 000,00 zł</w:t>
      </w:r>
      <w:r w:rsidRPr="009E6197">
        <w:rPr>
          <w:sz w:val="22"/>
          <w:szCs w:val="22"/>
        </w:rPr>
        <w:t xml:space="preserve"> za każdy stwierdzony przypadek (kara może być nakładana wielokrotnie wobec tej samej osoby, jeżeli Zamawiający podczas kontroli stwierdzi, że nie jest ona wskazana w wykazie, o którym mowa w § 8 ust. 3 umowy) – dotyczy to także osób zatrudnionych przez Podwykonawców;</w:t>
      </w:r>
    </w:p>
    <w:p w14:paraId="66FA0D5A" w14:textId="77777777" w:rsidR="0055689A" w:rsidRPr="009E6197" w:rsidRDefault="0055689A" w:rsidP="0055689A">
      <w:pPr>
        <w:widowControl w:val="0"/>
        <w:numPr>
          <w:ilvl w:val="0"/>
          <w:numId w:val="50"/>
        </w:numPr>
        <w:suppressAutoHyphens w:val="0"/>
        <w:ind w:left="709" w:hanging="425"/>
        <w:jc w:val="both"/>
        <w:rPr>
          <w:sz w:val="22"/>
          <w:szCs w:val="22"/>
        </w:rPr>
      </w:pPr>
      <w:r w:rsidRPr="009E6197">
        <w:rPr>
          <w:sz w:val="22"/>
          <w:szCs w:val="22"/>
        </w:rPr>
        <w:t>za odmowę podania danych umożliwiających identyfikację osób wykonujących czynności wskazane w § 8 ust. 1 umowy na zasadach określonych w § 8 ust. 5</w:t>
      </w:r>
      <w:r>
        <w:rPr>
          <w:sz w:val="22"/>
          <w:szCs w:val="22"/>
        </w:rPr>
        <w:t xml:space="preserve"> </w:t>
      </w:r>
      <w:r w:rsidRPr="009E6197">
        <w:rPr>
          <w:sz w:val="22"/>
          <w:szCs w:val="22"/>
        </w:rPr>
        <w:t xml:space="preserve">umowy – w wysokości </w:t>
      </w:r>
      <w:r w:rsidRPr="009E6197">
        <w:rPr>
          <w:b/>
          <w:bCs/>
          <w:sz w:val="22"/>
          <w:szCs w:val="22"/>
        </w:rPr>
        <w:t>1 000,00 zł</w:t>
      </w:r>
      <w:r w:rsidRPr="009E6197">
        <w:rPr>
          <w:sz w:val="22"/>
          <w:szCs w:val="22"/>
        </w:rPr>
        <w:t xml:space="preserve"> za każdy stwierdzony przypadek (kara może być nakładana wielokrotnie w przypadku niewskazania danych przez Wykonawcę w drodze oświadczenia, o którym mowa </w:t>
      </w:r>
      <w:r w:rsidRPr="009E6197">
        <w:rPr>
          <w:sz w:val="22"/>
          <w:szCs w:val="22"/>
        </w:rPr>
        <w:lastRenderedPageBreak/>
        <w:t>w § 8 ust. 5 umowy).</w:t>
      </w:r>
    </w:p>
    <w:p w14:paraId="4F42E5E6" w14:textId="1A861351" w:rsidR="00655710" w:rsidRPr="009E6197" w:rsidRDefault="0020712B">
      <w:pPr>
        <w:widowControl w:val="0"/>
        <w:numPr>
          <w:ilvl w:val="0"/>
          <w:numId w:val="49"/>
        </w:numPr>
        <w:suppressAutoHyphens w:val="0"/>
        <w:ind w:left="284" w:hanging="426"/>
        <w:jc w:val="both"/>
        <w:rPr>
          <w:sz w:val="22"/>
          <w:szCs w:val="22"/>
        </w:rPr>
      </w:pPr>
      <w:r w:rsidRPr="009E6197">
        <w:rPr>
          <w:sz w:val="22"/>
          <w:szCs w:val="22"/>
        </w:rPr>
        <w:t xml:space="preserve">Limit kar umownych, jakich Zamawiający może żądać od Wykonawcy z wszystkich tytułów przewidzianych w niniejszej umowie, wynosi </w:t>
      </w:r>
      <w:r w:rsidR="009466A7">
        <w:rPr>
          <w:sz w:val="22"/>
          <w:szCs w:val="22"/>
        </w:rPr>
        <w:t>3</w:t>
      </w:r>
      <w:r w:rsidRPr="009E6197">
        <w:rPr>
          <w:sz w:val="22"/>
          <w:szCs w:val="22"/>
        </w:rPr>
        <w:t>0% wynagrodzenia umownego brutto, o którym mowa w § 3 ust. 1 pkt 1</w:t>
      </w:r>
      <w:r w:rsidR="008775BB" w:rsidRPr="009E6197">
        <w:rPr>
          <w:sz w:val="22"/>
          <w:szCs w:val="22"/>
        </w:rPr>
        <w:t>)</w:t>
      </w:r>
      <w:r w:rsidR="00B51B2F" w:rsidRPr="009E6197">
        <w:rPr>
          <w:sz w:val="22"/>
          <w:szCs w:val="22"/>
        </w:rPr>
        <w:t>umowy</w:t>
      </w:r>
      <w:r w:rsidRPr="009E6197">
        <w:rPr>
          <w:sz w:val="22"/>
          <w:szCs w:val="22"/>
        </w:rPr>
        <w:t>.</w:t>
      </w:r>
    </w:p>
    <w:p w14:paraId="547A9054" w14:textId="77777777" w:rsidR="0020712B" w:rsidRPr="00182E40" w:rsidRDefault="0020712B">
      <w:pPr>
        <w:widowControl w:val="0"/>
        <w:numPr>
          <w:ilvl w:val="0"/>
          <w:numId w:val="49"/>
        </w:numPr>
        <w:suppressAutoHyphens w:val="0"/>
        <w:ind w:left="284" w:hanging="426"/>
        <w:jc w:val="both"/>
        <w:rPr>
          <w:sz w:val="22"/>
          <w:szCs w:val="22"/>
          <w:u w:val="single"/>
        </w:rPr>
      </w:pPr>
      <w:r w:rsidRPr="00182E40">
        <w:rPr>
          <w:sz w:val="22"/>
          <w:szCs w:val="22"/>
          <w:u w:val="single"/>
        </w:rPr>
        <w:t xml:space="preserve">Jeżeli kara umowna z któregokolwiek tytułu wymienionego w ust. </w:t>
      </w:r>
      <w:r w:rsidR="00B51B2F" w:rsidRPr="00182E40">
        <w:rPr>
          <w:sz w:val="22"/>
          <w:szCs w:val="22"/>
          <w:u w:val="single"/>
        </w:rPr>
        <w:t>1 niniejszego paragrafu</w:t>
      </w:r>
      <w:r w:rsidRPr="00182E40">
        <w:rPr>
          <w:sz w:val="22"/>
          <w:szCs w:val="22"/>
          <w:u w:val="single"/>
        </w:rPr>
        <w:t xml:space="preserve"> nie pokrywa poniesionej szkody, to Zamawiający może dochodzić odszkodowania uzupełniającego na zasadach ogólnych określonych przepisami Kodeksu cywilnego.</w:t>
      </w:r>
    </w:p>
    <w:p w14:paraId="7CFFD64E" w14:textId="3E4A8DDD" w:rsidR="0020712B" w:rsidRPr="009E6197" w:rsidRDefault="0020712B">
      <w:pPr>
        <w:widowControl w:val="0"/>
        <w:numPr>
          <w:ilvl w:val="0"/>
          <w:numId w:val="49"/>
        </w:numPr>
        <w:suppressAutoHyphens w:val="0"/>
        <w:ind w:left="284" w:hanging="426"/>
        <w:jc w:val="both"/>
        <w:rPr>
          <w:sz w:val="22"/>
          <w:szCs w:val="22"/>
        </w:rPr>
      </w:pPr>
      <w:r w:rsidRPr="009E6197">
        <w:rPr>
          <w:sz w:val="22"/>
          <w:szCs w:val="22"/>
        </w:rPr>
        <w:t xml:space="preserve">Wykonawca upoważnia Zamawiającego do potrącenia nałożonych kar umownych z wynagrodzenia określonego w </w:t>
      </w:r>
      <w:r w:rsidRPr="009E6197">
        <w:rPr>
          <w:bCs/>
          <w:sz w:val="22"/>
          <w:szCs w:val="22"/>
        </w:rPr>
        <w:t xml:space="preserve">§ </w:t>
      </w:r>
      <w:r w:rsidR="00724692" w:rsidRPr="009E6197">
        <w:rPr>
          <w:bCs/>
          <w:sz w:val="22"/>
          <w:szCs w:val="22"/>
        </w:rPr>
        <w:t>3</w:t>
      </w:r>
      <w:r w:rsidR="00B51B2F" w:rsidRPr="009E6197">
        <w:rPr>
          <w:bCs/>
          <w:sz w:val="22"/>
          <w:szCs w:val="22"/>
        </w:rPr>
        <w:t xml:space="preserve"> ust. 1 pkt 1</w:t>
      </w:r>
      <w:r w:rsidR="008775BB" w:rsidRPr="009E6197">
        <w:rPr>
          <w:bCs/>
          <w:sz w:val="22"/>
          <w:szCs w:val="22"/>
        </w:rPr>
        <w:t>)</w:t>
      </w:r>
      <w:r w:rsidR="00B51B2F" w:rsidRPr="009E6197">
        <w:rPr>
          <w:bCs/>
          <w:sz w:val="22"/>
          <w:szCs w:val="22"/>
        </w:rPr>
        <w:t xml:space="preserve"> u</w:t>
      </w:r>
      <w:r w:rsidRPr="009E6197">
        <w:rPr>
          <w:bCs/>
          <w:sz w:val="22"/>
          <w:szCs w:val="22"/>
        </w:rPr>
        <w:t>mowy</w:t>
      </w:r>
      <w:r w:rsidR="001946DD" w:rsidRPr="009E6197">
        <w:rPr>
          <w:bCs/>
          <w:sz w:val="22"/>
          <w:szCs w:val="22"/>
        </w:rPr>
        <w:t xml:space="preserve">. </w:t>
      </w:r>
      <w:r w:rsidRPr="009E6197">
        <w:rPr>
          <w:sz w:val="22"/>
          <w:szCs w:val="22"/>
        </w:rPr>
        <w:t>W przypadku braku pokrycia nałożonych kar umownych w</w:t>
      </w:r>
      <w:r w:rsidR="007D35EE">
        <w:rPr>
          <w:sz w:val="22"/>
          <w:szCs w:val="22"/>
        </w:rPr>
        <w:t> </w:t>
      </w:r>
      <w:r w:rsidRPr="009E6197">
        <w:rPr>
          <w:sz w:val="22"/>
          <w:szCs w:val="22"/>
        </w:rPr>
        <w:t>kwocie pozostałej do zapłaty, Wykonawca zobowiązany jest do uregulowania kary umownej lub jej niepotrąconej części w terminie 14 dni od dnia otrzymania zawiadomienia o jej nałożeniu.</w:t>
      </w:r>
    </w:p>
    <w:p w14:paraId="7DCD6ED6" w14:textId="77777777" w:rsidR="0020712B" w:rsidRPr="009E6197" w:rsidRDefault="0020712B">
      <w:pPr>
        <w:widowControl w:val="0"/>
        <w:numPr>
          <w:ilvl w:val="0"/>
          <w:numId w:val="49"/>
        </w:numPr>
        <w:suppressAutoHyphens w:val="0"/>
        <w:ind w:left="284" w:hanging="426"/>
        <w:jc w:val="both"/>
        <w:rPr>
          <w:sz w:val="22"/>
          <w:szCs w:val="22"/>
        </w:rPr>
      </w:pPr>
      <w:r w:rsidRPr="009E6197">
        <w:rPr>
          <w:sz w:val="22"/>
          <w:szCs w:val="22"/>
        </w:rPr>
        <w:t>Zapłata kary przez Wykonawcę lub potrącenie przez Zamawiającego kwoty kary z płatności należnej Wykonawcy nie zwalnia Wykonawcy z obowiązku ukończenia robót lub jakichkolwiek innych obowiązków i zobowiązań wynikających z umowy.</w:t>
      </w:r>
    </w:p>
    <w:p w14:paraId="4D21F55D" w14:textId="77777777" w:rsidR="00E158AC" w:rsidRPr="009E6197" w:rsidRDefault="00E158AC">
      <w:pPr>
        <w:widowControl w:val="0"/>
        <w:numPr>
          <w:ilvl w:val="0"/>
          <w:numId w:val="49"/>
        </w:numPr>
        <w:suppressAutoHyphens w:val="0"/>
        <w:ind w:left="284" w:hanging="426"/>
        <w:jc w:val="both"/>
        <w:rPr>
          <w:sz w:val="22"/>
          <w:szCs w:val="22"/>
        </w:rPr>
      </w:pPr>
      <w:r w:rsidRPr="009E6197">
        <w:rPr>
          <w:sz w:val="22"/>
          <w:szCs w:val="22"/>
        </w:rPr>
        <w:t>Zamawiający zapłaci Wykonawcy kary umowne:</w:t>
      </w:r>
    </w:p>
    <w:p w14:paraId="2ACEC0BC" w14:textId="77777777" w:rsidR="00E158AC" w:rsidRPr="009E6197" w:rsidRDefault="00E158AC">
      <w:pPr>
        <w:widowControl w:val="0"/>
        <w:numPr>
          <w:ilvl w:val="0"/>
          <w:numId w:val="51"/>
        </w:numPr>
        <w:suppressAutoHyphens w:val="0"/>
        <w:ind w:left="567" w:hanging="283"/>
        <w:jc w:val="both"/>
        <w:rPr>
          <w:sz w:val="22"/>
          <w:szCs w:val="22"/>
        </w:rPr>
      </w:pPr>
      <w:r w:rsidRPr="009E6197">
        <w:rPr>
          <w:sz w:val="22"/>
          <w:szCs w:val="22"/>
        </w:rPr>
        <w:t xml:space="preserve">z tytułu odstąpienia od umowy z przyczyn leżących po stronie Zamawiającego w wysokości w wysokości </w:t>
      </w:r>
      <w:r w:rsidRPr="009E6197">
        <w:rPr>
          <w:b/>
          <w:sz w:val="22"/>
          <w:szCs w:val="22"/>
        </w:rPr>
        <w:t>10%</w:t>
      </w:r>
      <w:r w:rsidRPr="009E6197">
        <w:rPr>
          <w:sz w:val="22"/>
          <w:szCs w:val="22"/>
        </w:rPr>
        <w:t xml:space="preserve"> wynagrodzenia umownego brutto, o którym mowa w § 3 ust. 1 pkt 1</w:t>
      </w:r>
      <w:r w:rsidR="008775BB" w:rsidRPr="009E6197">
        <w:rPr>
          <w:sz w:val="22"/>
          <w:szCs w:val="22"/>
        </w:rPr>
        <w:t>)</w:t>
      </w:r>
      <w:r w:rsidR="00B51B2F" w:rsidRPr="009E6197">
        <w:rPr>
          <w:sz w:val="22"/>
          <w:szCs w:val="22"/>
        </w:rPr>
        <w:t xml:space="preserve"> umowy</w:t>
      </w:r>
      <w:r w:rsidRPr="009E6197">
        <w:rPr>
          <w:sz w:val="22"/>
          <w:szCs w:val="22"/>
        </w:rPr>
        <w:t>, przy czym kara nie przysługuje, jeżeli odstąpienie od u</w:t>
      </w:r>
      <w:r w:rsidR="00B51B2F" w:rsidRPr="009E6197">
        <w:rPr>
          <w:sz w:val="22"/>
          <w:szCs w:val="22"/>
        </w:rPr>
        <w:t>mowy nastąpi z przyczyn, o </w:t>
      </w:r>
      <w:r w:rsidRPr="009E6197">
        <w:rPr>
          <w:sz w:val="22"/>
          <w:szCs w:val="22"/>
        </w:rPr>
        <w:t>których mowa w art. 456 ustawy Prawo zamówień publicznych;</w:t>
      </w:r>
    </w:p>
    <w:p w14:paraId="58C4BEDE" w14:textId="4ED3F466" w:rsidR="00E158AC" w:rsidRPr="009E6197" w:rsidRDefault="00E158AC">
      <w:pPr>
        <w:widowControl w:val="0"/>
        <w:numPr>
          <w:ilvl w:val="0"/>
          <w:numId w:val="51"/>
        </w:numPr>
        <w:suppressAutoHyphens w:val="0"/>
        <w:ind w:left="567" w:hanging="283"/>
        <w:jc w:val="both"/>
        <w:rPr>
          <w:sz w:val="22"/>
          <w:szCs w:val="22"/>
        </w:rPr>
      </w:pPr>
      <w:r w:rsidRPr="009E6197">
        <w:rPr>
          <w:sz w:val="22"/>
          <w:szCs w:val="22"/>
        </w:rPr>
        <w:t xml:space="preserve">za nieprzystąpienie przez Zamawiającego do odbiorów robót zgłoszonych przez Wykonawcę </w:t>
      </w:r>
      <w:r w:rsidR="006D1B25">
        <w:rPr>
          <w:sz w:val="22"/>
          <w:szCs w:val="22"/>
        </w:rPr>
        <w:br/>
      </w:r>
      <w:r w:rsidRPr="009E6197">
        <w:rPr>
          <w:sz w:val="22"/>
          <w:szCs w:val="22"/>
        </w:rPr>
        <w:t xml:space="preserve">w terminach określonych umową w wysokości </w:t>
      </w:r>
      <w:r w:rsidRPr="009E6197">
        <w:rPr>
          <w:b/>
          <w:bCs/>
          <w:sz w:val="22"/>
          <w:szCs w:val="22"/>
        </w:rPr>
        <w:t>1 000,00 zł</w:t>
      </w:r>
      <w:r w:rsidRPr="009E6197">
        <w:rPr>
          <w:sz w:val="22"/>
          <w:szCs w:val="22"/>
        </w:rPr>
        <w:t xml:space="preserve"> za każdy rozpoczęty dzień zwłoki.</w:t>
      </w:r>
    </w:p>
    <w:p w14:paraId="0EDB2AEF" w14:textId="77777777" w:rsidR="0020712B" w:rsidRPr="009E6197" w:rsidRDefault="00E158AC">
      <w:pPr>
        <w:widowControl w:val="0"/>
        <w:numPr>
          <w:ilvl w:val="0"/>
          <w:numId w:val="49"/>
        </w:numPr>
        <w:suppressAutoHyphens w:val="0"/>
        <w:ind w:left="284" w:hanging="426"/>
        <w:jc w:val="both"/>
        <w:rPr>
          <w:sz w:val="22"/>
          <w:szCs w:val="22"/>
        </w:rPr>
      </w:pPr>
      <w:r w:rsidRPr="009E6197">
        <w:rPr>
          <w:sz w:val="22"/>
          <w:szCs w:val="22"/>
        </w:rPr>
        <w:t>Kara umowna z tytułu zwłoki przysługuje za każdy rozpoczęty dzień zwłoki i jest wymagalna od dnia następnego po upływie terminu jej zapłaty.</w:t>
      </w:r>
    </w:p>
    <w:p w14:paraId="090AD5F7" w14:textId="77777777" w:rsidR="00C853F3" w:rsidRPr="009E6197" w:rsidRDefault="00C853F3" w:rsidP="009542BE">
      <w:pPr>
        <w:suppressAutoHyphens w:val="0"/>
        <w:jc w:val="both"/>
        <w:rPr>
          <w:sz w:val="22"/>
          <w:szCs w:val="22"/>
        </w:rPr>
      </w:pPr>
    </w:p>
    <w:p w14:paraId="7FBF0E9D" w14:textId="77777777" w:rsidR="007B449A" w:rsidRPr="009E6197" w:rsidRDefault="00690EDA">
      <w:pPr>
        <w:suppressAutoHyphens w:val="0"/>
        <w:jc w:val="center"/>
        <w:rPr>
          <w:b/>
          <w:bCs/>
          <w:sz w:val="22"/>
          <w:szCs w:val="22"/>
        </w:rPr>
      </w:pPr>
      <w:r w:rsidRPr="009E6197">
        <w:rPr>
          <w:b/>
          <w:bCs/>
          <w:sz w:val="22"/>
          <w:szCs w:val="22"/>
        </w:rPr>
        <w:t>§ 1</w:t>
      </w:r>
      <w:r w:rsidR="00312786" w:rsidRPr="009E6197">
        <w:rPr>
          <w:b/>
          <w:bCs/>
          <w:sz w:val="22"/>
          <w:szCs w:val="22"/>
        </w:rPr>
        <w:t>4</w:t>
      </w:r>
      <w:r w:rsidR="000B2FE4" w:rsidRPr="009E6197">
        <w:rPr>
          <w:b/>
          <w:bCs/>
          <w:sz w:val="22"/>
          <w:szCs w:val="22"/>
        </w:rPr>
        <w:t>.</w:t>
      </w:r>
    </w:p>
    <w:p w14:paraId="5FA08B7A" w14:textId="77777777" w:rsidR="00690EDA" w:rsidRPr="009E6197" w:rsidRDefault="003C5CC0">
      <w:pPr>
        <w:suppressAutoHyphens w:val="0"/>
        <w:jc w:val="center"/>
        <w:rPr>
          <w:sz w:val="22"/>
          <w:szCs w:val="22"/>
        </w:rPr>
      </w:pPr>
      <w:r w:rsidRPr="009E6197">
        <w:rPr>
          <w:b/>
          <w:bCs/>
          <w:sz w:val="22"/>
          <w:szCs w:val="22"/>
        </w:rPr>
        <w:t>Zabezpieczenie należytego wykonania umowy</w:t>
      </w:r>
    </w:p>
    <w:p w14:paraId="2D13BDA2" w14:textId="77777777" w:rsidR="009542BE" w:rsidRPr="009E6197" w:rsidRDefault="009542BE">
      <w:pPr>
        <w:numPr>
          <w:ilvl w:val="0"/>
          <w:numId w:val="1"/>
        </w:numPr>
        <w:ind w:left="426" w:hanging="426"/>
        <w:jc w:val="both"/>
        <w:rPr>
          <w:sz w:val="22"/>
          <w:szCs w:val="22"/>
        </w:rPr>
      </w:pPr>
      <w:r w:rsidRPr="009E6197">
        <w:rPr>
          <w:sz w:val="22"/>
          <w:szCs w:val="22"/>
        </w:rPr>
        <w:t xml:space="preserve">Zamawiający oświadcza, że Wykonawca przed zawarciem umowy wniósł na jego rzecz Zabezpieczenie należytego wykonania umowy na zasadach określonych w przepisach ustawy Prawo zamówień publicznych na kwotę równą </w:t>
      </w:r>
      <w:r w:rsidRPr="009E6197">
        <w:rPr>
          <w:b/>
          <w:bCs/>
          <w:sz w:val="22"/>
          <w:szCs w:val="22"/>
        </w:rPr>
        <w:t>5%</w:t>
      </w:r>
      <w:r w:rsidR="001346CC" w:rsidRPr="009E6197">
        <w:rPr>
          <w:sz w:val="22"/>
          <w:szCs w:val="22"/>
        </w:rPr>
        <w:t xml:space="preserve"> ceny ofertowej brutto w formie…</w:t>
      </w:r>
      <w:r w:rsidR="00BE1B58">
        <w:rPr>
          <w:sz w:val="22"/>
          <w:szCs w:val="22"/>
        </w:rPr>
        <w:t>………</w:t>
      </w:r>
      <w:r w:rsidR="001346CC" w:rsidRPr="009E6197">
        <w:rPr>
          <w:sz w:val="22"/>
          <w:szCs w:val="22"/>
        </w:rPr>
        <w:t>.</w:t>
      </w:r>
    </w:p>
    <w:p w14:paraId="695EC26C" w14:textId="77777777" w:rsidR="009542BE" w:rsidRPr="009E6197" w:rsidRDefault="009542BE">
      <w:pPr>
        <w:numPr>
          <w:ilvl w:val="0"/>
          <w:numId w:val="1"/>
        </w:numPr>
        <w:ind w:left="426" w:hanging="426"/>
        <w:jc w:val="both"/>
        <w:rPr>
          <w:sz w:val="22"/>
          <w:szCs w:val="22"/>
        </w:rPr>
      </w:pPr>
      <w:r w:rsidRPr="009E6197">
        <w:rPr>
          <w:sz w:val="22"/>
          <w:szCs w:val="22"/>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73558984" w14:textId="77777777" w:rsidR="009542BE" w:rsidRPr="009E6197" w:rsidRDefault="009542BE">
      <w:pPr>
        <w:numPr>
          <w:ilvl w:val="0"/>
          <w:numId w:val="1"/>
        </w:numPr>
        <w:ind w:left="426" w:hanging="426"/>
        <w:jc w:val="both"/>
        <w:rPr>
          <w:sz w:val="22"/>
          <w:szCs w:val="22"/>
        </w:rPr>
      </w:pPr>
      <w:r w:rsidRPr="009E6197">
        <w:rPr>
          <w:sz w:val="22"/>
          <w:szCs w:val="22"/>
        </w:rPr>
        <w:t>Beneficjentem Zabezpieczenia należytego wykonania umowy jest Zamawiający.</w:t>
      </w:r>
    </w:p>
    <w:p w14:paraId="33897674" w14:textId="77777777" w:rsidR="009542BE" w:rsidRPr="009E6197" w:rsidRDefault="009542BE">
      <w:pPr>
        <w:numPr>
          <w:ilvl w:val="0"/>
          <w:numId w:val="1"/>
        </w:numPr>
        <w:ind w:left="426" w:hanging="426"/>
        <w:jc w:val="both"/>
        <w:rPr>
          <w:sz w:val="22"/>
          <w:szCs w:val="22"/>
        </w:rPr>
      </w:pPr>
      <w:r w:rsidRPr="009E6197">
        <w:rPr>
          <w:sz w:val="22"/>
          <w:szCs w:val="22"/>
        </w:rPr>
        <w:t>Koszty Zabezpieczenia należytego wykonania umowy ponosi Wykonawca.</w:t>
      </w:r>
    </w:p>
    <w:p w14:paraId="3B921064" w14:textId="77777777" w:rsidR="009542BE" w:rsidRPr="009E6197" w:rsidRDefault="009542BE">
      <w:pPr>
        <w:numPr>
          <w:ilvl w:val="0"/>
          <w:numId w:val="1"/>
        </w:numPr>
        <w:ind w:left="426" w:hanging="426"/>
        <w:jc w:val="both"/>
        <w:rPr>
          <w:sz w:val="22"/>
          <w:szCs w:val="22"/>
        </w:rPr>
      </w:pPr>
      <w:r w:rsidRPr="009E6197">
        <w:rPr>
          <w:sz w:val="22"/>
          <w:szCs w:val="22"/>
        </w:rPr>
        <w:t xml:space="preserve">Wykonawca jest zobowiązany zapewnić, aby Zabezpieczenie należytego wykonania umowy zachowało moc wiążącą w okresie wykonywania umowy oraz w okresie rękojmi za wady </w:t>
      </w:r>
      <w:r w:rsidR="00C57B90" w:rsidRPr="009E6197">
        <w:rPr>
          <w:sz w:val="22"/>
          <w:szCs w:val="22"/>
        </w:rPr>
        <w:t>i gwarancji</w:t>
      </w:r>
      <w:r w:rsidRPr="009E6197">
        <w:rPr>
          <w:sz w:val="22"/>
          <w:szCs w:val="22"/>
        </w:rPr>
        <w:t xml:space="preserve">. Wykonawca jest zobowiązany do niezwłocznego informowania Zamawiającego o faktycznych lub prawnych okolicznościach, które mają lub mogą mieć wpływ na moc wiążącą </w:t>
      </w:r>
      <w:r w:rsidR="00C57B90" w:rsidRPr="009E6197">
        <w:rPr>
          <w:sz w:val="22"/>
          <w:szCs w:val="22"/>
        </w:rPr>
        <w:t>z</w:t>
      </w:r>
      <w:r w:rsidRPr="009E6197">
        <w:rPr>
          <w:sz w:val="22"/>
          <w:szCs w:val="22"/>
        </w:rPr>
        <w:t>abezpieczenia należytego wykonania umowy oraz na możliwość i zakres wykonywania przez Zamawiającego praw wynikających z zabezpieczenia.</w:t>
      </w:r>
    </w:p>
    <w:p w14:paraId="6D8B9468" w14:textId="77777777" w:rsidR="007B5ACF" w:rsidRPr="009E6197" w:rsidRDefault="00C57B90">
      <w:pPr>
        <w:numPr>
          <w:ilvl w:val="0"/>
          <w:numId w:val="1"/>
        </w:numPr>
        <w:ind w:left="426" w:hanging="426"/>
        <w:jc w:val="both"/>
        <w:rPr>
          <w:i/>
          <w:sz w:val="22"/>
          <w:szCs w:val="22"/>
          <w:vertAlign w:val="superscript"/>
        </w:rPr>
      </w:pPr>
      <w:r w:rsidRPr="009E6197">
        <w:rPr>
          <w:sz w:val="22"/>
          <w:szCs w:val="22"/>
        </w:rPr>
        <w:t xml:space="preserve">Kwota w wysokości … (słownie: …) zł stanowiąca 70% zabezpieczenia należytego wykonania umowy, zostanie zwrócona w terminie 30 dni od dnia </w:t>
      </w:r>
      <w:r w:rsidR="000B2FE4" w:rsidRPr="009E6197">
        <w:rPr>
          <w:sz w:val="22"/>
          <w:szCs w:val="22"/>
        </w:rPr>
        <w:t xml:space="preserve">podpisania </w:t>
      </w:r>
      <w:r w:rsidRPr="009E6197">
        <w:rPr>
          <w:bCs/>
          <w:sz w:val="22"/>
          <w:szCs w:val="22"/>
        </w:rPr>
        <w:t>odbioru końcowego całego przedmiotu umowy potwierdzającego jego należyte wykonanie</w:t>
      </w:r>
      <w:r w:rsidRPr="009E6197">
        <w:rPr>
          <w:sz w:val="22"/>
          <w:szCs w:val="22"/>
        </w:rPr>
        <w:t>.</w:t>
      </w:r>
      <w:r w:rsidR="00BB3D17" w:rsidRPr="009E6197">
        <w:rPr>
          <w:i/>
          <w:sz w:val="22"/>
          <w:szCs w:val="22"/>
        </w:rPr>
        <w:t xml:space="preserve">* </w:t>
      </w:r>
      <w:r w:rsidR="00BB3D17" w:rsidRPr="009E6197">
        <w:rPr>
          <w:i/>
          <w:sz w:val="22"/>
          <w:szCs w:val="22"/>
          <w:vertAlign w:val="superscript"/>
        </w:rPr>
        <w:t>w przypadku wniesienia zabezpieczenia w formie gotówki.</w:t>
      </w:r>
    </w:p>
    <w:p w14:paraId="1EC94FF2" w14:textId="77777777" w:rsidR="00C57B90" w:rsidRPr="009E6197" w:rsidRDefault="00C57B90">
      <w:pPr>
        <w:numPr>
          <w:ilvl w:val="0"/>
          <w:numId w:val="1"/>
        </w:numPr>
        <w:ind w:left="426" w:hanging="426"/>
        <w:jc w:val="both"/>
        <w:rPr>
          <w:i/>
          <w:sz w:val="22"/>
          <w:szCs w:val="22"/>
          <w:vertAlign w:val="superscript"/>
        </w:rPr>
      </w:pPr>
      <w:r w:rsidRPr="009E6197">
        <w:rPr>
          <w:sz w:val="22"/>
          <w:szCs w:val="22"/>
        </w:rPr>
        <w:t>Kwota pozostawiona na zabezpieczenie roszczeń z tytułu rękojmi za wady i gwarancji, wynosząca 30% wartości zabezpieczenia należytego wykonania umowy, tj. … (słownie: …) zł, zostanie zwrócona nie później niż w 15 dniu po upływie tego okresu.</w:t>
      </w:r>
      <w:r w:rsidR="00BB3D17" w:rsidRPr="009E6197">
        <w:rPr>
          <w:i/>
          <w:sz w:val="22"/>
          <w:szCs w:val="22"/>
        </w:rPr>
        <w:t xml:space="preserve">* </w:t>
      </w:r>
      <w:r w:rsidR="00BB3D17" w:rsidRPr="009E6197">
        <w:rPr>
          <w:i/>
          <w:sz w:val="22"/>
          <w:szCs w:val="22"/>
          <w:vertAlign w:val="superscript"/>
        </w:rPr>
        <w:t>w przypadku wniesienia zabezpieczenia w formie gotówki.</w:t>
      </w:r>
    </w:p>
    <w:p w14:paraId="2C0CBBA0" w14:textId="77777777" w:rsidR="00C57B90" w:rsidRPr="009E6197" w:rsidRDefault="00C57B90">
      <w:pPr>
        <w:numPr>
          <w:ilvl w:val="0"/>
          <w:numId w:val="1"/>
        </w:numPr>
        <w:ind w:left="426" w:hanging="426"/>
        <w:jc w:val="both"/>
        <w:rPr>
          <w:sz w:val="22"/>
          <w:szCs w:val="22"/>
        </w:rPr>
      </w:pPr>
      <w:r w:rsidRPr="009E6197">
        <w:rPr>
          <w:sz w:val="22"/>
          <w:szCs w:val="22"/>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7F86B240" w14:textId="77777777" w:rsidR="00C57B90" w:rsidRPr="009E6197" w:rsidRDefault="00C57B90">
      <w:pPr>
        <w:numPr>
          <w:ilvl w:val="0"/>
          <w:numId w:val="1"/>
        </w:numPr>
        <w:ind w:left="426" w:hanging="426"/>
        <w:jc w:val="both"/>
        <w:rPr>
          <w:sz w:val="22"/>
          <w:szCs w:val="22"/>
        </w:rPr>
      </w:pPr>
      <w:r w:rsidRPr="009E6197">
        <w:rPr>
          <w:sz w:val="22"/>
          <w:szCs w:val="22"/>
        </w:rPr>
        <w:t>Zabezpieczenie należytego wykonania umowy pozostaje w dyspozycji Zamawiającego i zachowuje swoją ważność na czas określony w umowie.</w:t>
      </w:r>
    </w:p>
    <w:p w14:paraId="6D714C3D" w14:textId="77777777" w:rsidR="00904140" w:rsidRPr="009E6197" w:rsidRDefault="00904140">
      <w:pPr>
        <w:numPr>
          <w:ilvl w:val="0"/>
          <w:numId w:val="1"/>
        </w:numPr>
        <w:ind w:left="426" w:hanging="426"/>
        <w:jc w:val="both"/>
        <w:rPr>
          <w:sz w:val="22"/>
          <w:szCs w:val="22"/>
        </w:rPr>
      </w:pPr>
      <w:r w:rsidRPr="009E6197">
        <w:rPr>
          <w:bCs/>
          <w:sz w:val="22"/>
          <w:szCs w:val="22"/>
        </w:rPr>
        <w:t>W sytuacji gdy wskutek okoliczności, o których mowa § 11 niniejszej umowy wystąpi konieczność przedłużenia terminu realizacji umowy w stosunku do</w:t>
      </w:r>
      <w:r w:rsidR="000B2FE4" w:rsidRPr="009E6197">
        <w:rPr>
          <w:bCs/>
          <w:sz w:val="22"/>
          <w:szCs w:val="22"/>
        </w:rPr>
        <w:t xml:space="preserve"> terminu przedstawionego w </w:t>
      </w:r>
      <w:r w:rsidRPr="009E6197">
        <w:rPr>
          <w:bCs/>
          <w:sz w:val="22"/>
          <w:szCs w:val="22"/>
        </w:rPr>
        <w:t xml:space="preserve">ofercie przetargowej, Wykonawca przed podpisaniem aneksu lub najpóźniej w dniu jego podpisywania, zobowiązany jest do przedłużenia terminu ważności wniesionego zabezpieczenia należytego </w:t>
      </w:r>
      <w:r w:rsidRPr="009E6197">
        <w:rPr>
          <w:bCs/>
          <w:sz w:val="22"/>
          <w:szCs w:val="22"/>
        </w:rPr>
        <w:lastRenderedPageBreak/>
        <w:t>wykonania umowy, albo jeśli nie jest to możliwe, do wniesienia nowego zabezpieczenia na okres wynikający z aneksu do umowy.</w:t>
      </w:r>
    </w:p>
    <w:p w14:paraId="2E86BE44" w14:textId="77777777" w:rsidR="00C57B90" w:rsidRPr="009E6197" w:rsidRDefault="00C57B90">
      <w:pPr>
        <w:numPr>
          <w:ilvl w:val="0"/>
          <w:numId w:val="1"/>
        </w:numPr>
        <w:ind w:left="426" w:hanging="426"/>
        <w:jc w:val="both"/>
        <w:rPr>
          <w:sz w:val="22"/>
          <w:szCs w:val="22"/>
        </w:rPr>
      </w:pPr>
      <w:r w:rsidRPr="009E6197">
        <w:rPr>
          <w:sz w:val="22"/>
          <w:szCs w:val="22"/>
        </w:rPr>
        <w:t>Jeżeli nie zajdzie powód do realizacji zabezpieczenia w całości lub w części, podlega ono zwrotowi Wykonawcy odpowiednio w całości lub w części w terminach, o których mowa w ust. 6. i 7</w:t>
      </w:r>
      <w:r w:rsidR="000B2FE4" w:rsidRPr="009E6197">
        <w:rPr>
          <w:sz w:val="22"/>
          <w:szCs w:val="22"/>
        </w:rPr>
        <w:t xml:space="preserve"> niniejszego paragrafu</w:t>
      </w:r>
      <w:r w:rsidRPr="009E6197">
        <w:rPr>
          <w:sz w:val="22"/>
          <w:szCs w:val="22"/>
        </w:rPr>
        <w:t>. Zabezpieczenie należyt</w:t>
      </w:r>
      <w:r w:rsidR="000B2FE4" w:rsidRPr="009E6197">
        <w:rPr>
          <w:sz w:val="22"/>
          <w:szCs w:val="22"/>
        </w:rPr>
        <w:t>ego wykonania umowy wniesione w </w:t>
      </w:r>
      <w:r w:rsidRPr="009E6197">
        <w:rPr>
          <w:sz w:val="22"/>
          <w:szCs w:val="22"/>
        </w:rPr>
        <w:t>pieniądzu zostanie zwrócone wraz z odsetkami wynikającymi z umowy rachunku bankowego Zamawiającego, na którym było ono przechowywane, pomniejszone o koszty prowadzenia rachunku oraz prowizji bankowej za przelew pieniędzy na rachunek Wykonawcy.</w:t>
      </w:r>
    </w:p>
    <w:p w14:paraId="023E0528" w14:textId="77777777" w:rsidR="00C57B90" w:rsidRPr="009E6197" w:rsidRDefault="00C57B90">
      <w:pPr>
        <w:numPr>
          <w:ilvl w:val="0"/>
          <w:numId w:val="1"/>
        </w:numPr>
        <w:ind w:left="426" w:hanging="426"/>
        <w:jc w:val="both"/>
        <w:rPr>
          <w:sz w:val="22"/>
          <w:szCs w:val="22"/>
        </w:rPr>
      </w:pPr>
      <w:r w:rsidRPr="009E6197">
        <w:rPr>
          <w:sz w:val="22"/>
          <w:szCs w:val="22"/>
        </w:rPr>
        <w:t>Zamawiający może dochodzić zaspokojenia z</w:t>
      </w:r>
      <w:r w:rsidR="000B2FE4" w:rsidRPr="009E6197">
        <w:rPr>
          <w:sz w:val="22"/>
          <w:szCs w:val="22"/>
        </w:rPr>
        <w:t xml:space="preserve"> z</w:t>
      </w:r>
      <w:r w:rsidRPr="009E6197">
        <w:rPr>
          <w:sz w:val="22"/>
          <w:szCs w:val="22"/>
        </w:rPr>
        <w:t>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205889D4" w14:textId="77777777" w:rsidR="00C57B90" w:rsidRPr="009E6197" w:rsidRDefault="00C57B90">
      <w:pPr>
        <w:numPr>
          <w:ilvl w:val="0"/>
          <w:numId w:val="1"/>
        </w:numPr>
        <w:ind w:left="426" w:hanging="426"/>
        <w:jc w:val="both"/>
        <w:rPr>
          <w:sz w:val="22"/>
          <w:szCs w:val="22"/>
        </w:rPr>
      </w:pPr>
      <w:r w:rsidRPr="009E6197">
        <w:rPr>
          <w:sz w:val="22"/>
          <w:szCs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7FAC49A1" w14:textId="35BA135C" w:rsidR="00C57B90" w:rsidRPr="009E6197" w:rsidRDefault="00C57B90">
      <w:pPr>
        <w:numPr>
          <w:ilvl w:val="0"/>
          <w:numId w:val="1"/>
        </w:numPr>
        <w:ind w:left="426" w:hanging="426"/>
        <w:jc w:val="both"/>
        <w:rPr>
          <w:sz w:val="22"/>
          <w:szCs w:val="22"/>
        </w:rPr>
      </w:pPr>
      <w:r w:rsidRPr="009E6197">
        <w:rPr>
          <w:sz w:val="22"/>
          <w:szCs w:val="22"/>
        </w:rPr>
        <w:t>Jeżeli Wykonawca w terminie określonym w ust. 1</w:t>
      </w:r>
      <w:r w:rsidR="00797181">
        <w:rPr>
          <w:sz w:val="22"/>
          <w:szCs w:val="22"/>
        </w:rPr>
        <w:t>3</w:t>
      </w:r>
      <w:r w:rsidR="00C00DA1">
        <w:rPr>
          <w:sz w:val="22"/>
          <w:szCs w:val="22"/>
        </w:rPr>
        <w:t xml:space="preserve"> </w:t>
      </w:r>
      <w:r w:rsidR="000B2FE4" w:rsidRPr="009E6197">
        <w:rPr>
          <w:sz w:val="22"/>
          <w:szCs w:val="22"/>
        </w:rPr>
        <w:t xml:space="preserve">niniejszego paragrafu </w:t>
      </w:r>
      <w:r w:rsidRPr="009E6197">
        <w:rPr>
          <w:sz w:val="22"/>
          <w:szCs w:val="22"/>
        </w:rPr>
        <w:t>nie przedłoży Zamawiającemu nowego zabezpieczenia należytego wykonania umowy, Zamawiający będzie uprawniony do</w:t>
      </w:r>
      <w:r w:rsidR="000B2FE4" w:rsidRPr="009E6197">
        <w:rPr>
          <w:sz w:val="22"/>
          <w:szCs w:val="22"/>
        </w:rPr>
        <w:t xml:space="preserve"> zrealizowania dotychczasowego z</w:t>
      </w:r>
      <w:r w:rsidRPr="009E6197">
        <w:rPr>
          <w:sz w:val="22"/>
          <w:szCs w:val="22"/>
        </w:rPr>
        <w:t>abezpieczenia w trybie wypłaty całej kwoty, na jaką w dacie wystąpienia z roszczenie</w:t>
      </w:r>
      <w:r w:rsidR="000B2FE4" w:rsidRPr="009E6197">
        <w:rPr>
          <w:sz w:val="22"/>
          <w:szCs w:val="22"/>
        </w:rPr>
        <w:t>m opiewać będzie dotychczasowe z</w:t>
      </w:r>
      <w:r w:rsidRPr="009E6197">
        <w:rPr>
          <w:sz w:val="22"/>
          <w:szCs w:val="22"/>
        </w:rPr>
        <w:t>abezpieczenie.</w:t>
      </w:r>
    </w:p>
    <w:p w14:paraId="0F919E80" w14:textId="77777777" w:rsidR="00C57B90" w:rsidRPr="009E6197" w:rsidRDefault="00C57B90">
      <w:pPr>
        <w:numPr>
          <w:ilvl w:val="0"/>
          <w:numId w:val="1"/>
        </w:numPr>
        <w:ind w:left="426" w:hanging="426"/>
        <w:jc w:val="both"/>
        <w:rPr>
          <w:sz w:val="22"/>
          <w:szCs w:val="22"/>
        </w:rPr>
      </w:pPr>
      <w:r w:rsidRPr="009E6197">
        <w:rPr>
          <w:sz w:val="22"/>
          <w:szCs w:val="22"/>
        </w:rPr>
        <w:t>Zamawiający zwróci Wykonawcy środki pieniężne otrzy</w:t>
      </w:r>
      <w:r w:rsidR="000B2FE4" w:rsidRPr="009E6197">
        <w:rPr>
          <w:sz w:val="22"/>
          <w:szCs w:val="22"/>
        </w:rPr>
        <w:t>mane z tytułu realizacji z</w:t>
      </w:r>
      <w:r w:rsidRPr="009E6197">
        <w:rPr>
          <w:sz w:val="22"/>
          <w:szCs w:val="22"/>
        </w:rPr>
        <w:t xml:space="preserve">abezpieczenia należytego wykonania umowy po przedstawieniu przez Wykonawcę nowego zabezpieczenia albo </w:t>
      </w:r>
      <w:r w:rsidR="000B2FE4" w:rsidRPr="009E6197">
        <w:rPr>
          <w:sz w:val="22"/>
          <w:szCs w:val="22"/>
        </w:rPr>
        <w:t>w terminie zwrotu danej części z</w:t>
      </w:r>
      <w:r w:rsidRPr="009E6197">
        <w:rPr>
          <w:sz w:val="22"/>
          <w:szCs w:val="22"/>
        </w:rPr>
        <w:t>abezpieczenia.</w:t>
      </w:r>
    </w:p>
    <w:p w14:paraId="607A5576" w14:textId="77777777" w:rsidR="00D42076" w:rsidRPr="009E6197" w:rsidRDefault="00D42076">
      <w:pPr>
        <w:jc w:val="center"/>
        <w:rPr>
          <w:b/>
          <w:bCs/>
          <w:sz w:val="22"/>
          <w:szCs w:val="22"/>
        </w:rPr>
      </w:pPr>
    </w:p>
    <w:p w14:paraId="502D7C36" w14:textId="77777777" w:rsidR="00D42076" w:rsidRPr="009E6197" w:rsidRDefault="00690EDA">
      <w:pPr>
        <w:jc w:val="center"/>
        <w:rPr>
          <w:b/>
          <w:bCs/>
          <w:sz w:val="22"/>
          <w:szCs w:val="22"/>
        </w:rPr>
      </w:pPr>
      <w:r w:rsidRPr="009E6197">
        <w:rPr>
          <w:b/>
          <w:bCs/>
          <w:sz w:val="22"/>
          <w:szCs w:val="22"/>
        </w:rPr>
        <w:t>§ 1</w:t>
      </w:r>
      <w:r w:rsidR="00C57B90" w:rsidRPr="009E6197">
        <w:rPr>
          <w:b/>
          <w:bCs/>
          <w:sz w:val="22"/>
          <w:szCs w:val="22"/>
        </w:rPr>
        <w:t>5</w:t>
      </w:r>
      <w:r w:rsidR="000B2FE4" w:rsidRPr="009E6197">
        <w:rPr>
          <w:b/>
          <w:bCs/>
          <w:sz w:val="22"/>
          <w:szCs w:val="22"/>
        </w:rPr>
        <w:t>.</w:t>
      </w:r>
    </w:p>
    <w:p w14:paraId="7C03167B" w14:textId="77777777" w:rsidR="00690EDA" w:rsidRPr="009E6197" w:rsidRDefault="003C5CC0">
      <w:pPr>
        <w:jc w:val="center"/>
        <w:rPr>
          <w:sz w:val="22"/>
          <w:szCs w:val="22"/>
        </w:rPr>
      </w:pPr>
      <w:r w:rsidRPr="009E6197">
        <w:rPr>
          <w:b/>
          <w:bCs/>
          <w:sz w:val="22"/>
          <w:szCs w:val="22"/>
        </w:rPr>
        <w:t>Postanowienia końcowe</w:t>
      </w:r>
    </w:p>
    <w:p w14:paraId="1D8257FC" w14:textId="77777777" w:rsidR="00C57B90" w:rsidRPr="009E6197" w:rsidRDefault="007E05AF">
      <w:pPr>
        <w:numPr>
          <w:ilvl w:val="0"/>
          <w:numId w:val="52"/>
        </w:numPr>
        <w:ind w:left="426" w:hanging="426"/>
        <w:jc w:val="both"/>
        <w:rPr>
          <w:sz w:val="22"/>
          <w:szCs w:val="22"/>
        </w:rPr>
      </w:pPr>
      <w:r w:rsidRPr="009E6197">
        <w:rPr>
          <w:sz w:val="22"/>
          <w:szCs w:val="22"/>
        </w:rPr>
        <w:t>Dla celów interpretacji pierwszeństwo będą miały dokumenty zgodnie z następującą kolejnością:</w:t>
      </w:r>
    </w:p>
    <w:p w14:paraId="2C761638" w14:textId="77777777" w:rsidR="007E05AF" w:rsidRPr="009E6197" w:rsidRDefault="007E05AF">
      <w:pPr>
        <w:numPr>
          <w:ilvl w:val="0"/>
          <w:numId w:val="53"/>
        </w:numPr>
        <w:ind w:left="567" w:hanging="141"/>
        <w:jc w:val="both"/>
        <w:rPr>
          <w:sz w:val="22"/>
          <w:szCs w:val="22"/>
        </w:rPr>
      </w:pPr>
      <w:r w:rsidRPr="009E6197">
        <w:rPr>
          <w:sz w:val="22"/>
          <w:szCs w:val="22"/>
        </w:rPr>
        <w:t>umowa,</w:t>
      </w:r>
    </w:p>
    <w:p w14:paraId="493F3A9C" w14:textId="77777777" w:rsidR="007E05AF" w:rsidRPr="009E6197" w:rsidRDefault="007E05AF">
      <w:pPr>
        <w:numPr>
          <w:ilvl w:val="0"/>
          <w:numId w:val="53"/>
        </w:numPr>
        <w:ind w:left="567" w:hanging="141"/>
        <w:jc w:val="both"/>
        <w:rPr>
          <w:sz w:val="22"/>
          <w:szCs w:val="22"/>
        </w:rPr>
      </w:pPr>
      <w:r w:rsidRPr="009E6197">
        <w:rPr>
          <w:sz w:val="22"/>
          <w:szCs w:val="22"/>
        </w:rPr>
        <w:t>projekt budowlany,</w:t>
      </w:r>
    </w:p>
    <w:p w14:paraId="4E33D112" w14:textId="77777777" w:rsidR="007E05AF" w:rsidRPr="009E6197" w:rsidRDefault="007E05AF">
      <w:pPr>
        <w:numPr>
          <w:ilvl w:val="0"/>
          <w:numId w:val="53"/>
        </w:numPr>
        <w:ind w:left="567" w:hanging="141"/>
        <w:jc w:val="both"/>
        <w:rPr>
          <w:sz w:val="22"/>
          <w:szCs w:val="22"/>
        </w:rPr>
      </w:pPr>
      <w:r w:rsidRPr="009E6197">
        <w:rPr>
          <w:sz w:val="22"/>
          <w:szCs w:val="22"/>
        </w:rPr>
        <w:t>specyfikacje techniczne wykonania i odbioru robót,</w:t>
      </w:r>
    </w:p>
    <w:p w14:paraId="34E88C43" w14:textId="77777777" w:rsidR="007E05AF" w:rsidRPr="009E6197" w:rsidRDefault="007E05AF">
      <w:pPr>
        <w:numPr>
          <w:ilvl w:val="0"/>
          <w:numId w:val="53"/>
        </w:numPr>
        <w:ind w:left="567" w:hanging="141"/>
        <w:jc w:val="both"/>
        <w:rPr>
          <w:sz w:val="22"/>
          <w:szCs w:val="22"/>
        </w:rPr>
      </w:pPr>
      <w:r w:rsidRPr="009E6197">
        <w:rPr>
          <w:sz w:val="22"/>
          <w:szCs w:val="22"/>
        </w:rPr>
        <w:t>SWZ (</w:t>
      </w:r>
      <w:r w:rsidRPr="009E6197">
        <w:rPr>
          <w:i/>
          <w:sz w:val="22"/>
          <w:szCs w:val="22"/>
        </w:rPr>
        <w:t>w zakresie nie ujętym wyżej</w:t>
      </w:r>
      <w:r w:rsidRPr="009E6197">
        <w:rPr>
          <w:sz w:val="22"/>
          <w:szCs w:val="22"/>
        </w:rPr>
        <w:t>),</w:t>
      </w:r>
    </w:p>
    <w:p w14:paraId="5859AF52" w14:textId="77777777" w:rsidR="007E05AF" w:rsidRPr="009E6197" w:rsidRDefault="007E05AF">
      <w:pPr>
        <w:numPr>
          <w:ilvl w:val="0"/>
          <w:numId w:val="53"/>
        </w:numPr>
        <w:ind w:left="567" w:hanging="141"/>
        <w:jc w:val="both"/>
        <w:rPr>
          <w:sz w:val="22"/>
          <w:szCs w:val="22"/>
        </w:rPr>
      </w:pPr>
      <w:r w:rsidRPr="009E6197">
        <w:rPr>
          <w:sz w:val="22"/>
          <w:szCs w:val="22"/>
        </w:rPr>
        <w:t>oferta Wykonawcy.</w:t>
      </w:r>
    </w:p>
    <w:p w14:paraId="03A7B37C" w14:textId="77777777" w:rsidR="007E05AF" w:rsidRPr="009E6197" w:rsidRDefault="007E05AF">
      <w:pPr>
        <w:numPr>
          <w:ilvl w:val="0"/>
          <w:numId w:val="52"/>
        </w:numPr>
        <w:ind w:left="426" w:hanging="426"/>
        <w:jc w:val="both"/>
        <w:rPr>
          <w:sz w:val="22"/>
          <w:szCs w:val="22"/>
        </w:rPr>
      </w:pPr>
      <w:r w:rsidRPr="009E6197">
        <w:rPr>
          <w:sz w:val="22"/>
          <w:szCs w:val="22"/>
        </w:rPr>
        <w:t>W celu wyeliminowania stwierdzonych rozbieżności pomiędzy dokumentami, o których mowa w ust. 1</w:t>
      </w:r>
      <w:r w:rsidR="000B2FE4" w:rsidRPr="009E6197">
        <w:rPr>
          <w:sz w:val="22"/>
          <w:szCs w:val="22"/>
        </w:rPr>
        <w:t xml:space="preserve"> niniejszego paragrafu</w:t>
      </w:r>
      <w:r w:rsidRPr="009E6197">
        <w:rPr>
          <w:sz w:val="22"/>
          <w:szCs w:val="22"/>
        </w:rPr>
        <w:t>, Zamawiający jest zobowiązany niezwłocznie przekazać informację na piśmie występującemu o wyjaśnienie rozbieżności,</w:t>
      </w:r>
      <w:r w:rsidR="006660A6">
        <w:rPr>
          <w:sz w:val="22"/>
          <w:szCs w:val="22"/>
        </w:rPr>
        <w:t xml:space="preserve"> </w:t>
      </w:r>
      <w:r w:rsidRPr="009E6197">
        <w:rPr>
          <w:sz w:val="22"/>
          <w:szCs w:val="22"/>
        </w:rPr>
        <w:t>z zachowaniem przy interpretacji rozbieżności zasady pierwszeństwa kolejności dokumentów, o której mowa w ust. 1</w:t>
      </w:r>
      <w:r w:rsidR="000B2FE4" w:rsidRPr="009E6197">
        <w:rPr>
          <w:sz w:val="22"/>
          <w:szCs w:val="22"/>
        </w:rPr>
        <w:t xml:space="preserve"> niniejszego paragrafu</w:t>
      </w:r>
      <w:r w:rsidRPr="009E6197">
        <w:rPr>
          <w:sz w:val="22"/>
          <w:szCs w:val="22"/>
        </w:rPr>
        <w:t>.</w:t>
      </w:r>
    </w:p>
    <w:p w14:paraId="539D5597" w14:textId="77777777" w:rsidR="001D7237" w:rsidRPr="009E6197" w:rsidRDefault="007E05AF">
      <w:pPr>
        <w:numPr>
          <w:ilvl w:val="0"/>
          <w:numId w:val="52"/>
        </w:numPr>
        <w:ind w:left="426" w:hanging="426"/>
        <w:jc w:val="both"/>
        <w:rPr>
          <w:sz w:val="22"/>
          <w:szCs w:val="22"/>
        </w:rPr>
      </w:pPr>
      <w:r w:rsidRPr="009E6197">
        <w:rPr>
          <w:sz w:val="22"/>
          <w:szCs w:val="22"/>
        </w:rPr>
        <w:t>Wszelkie dokumenty dostarczane drugiej Stronie w trakcie realizacji umowy będą sporządzane w języku polskim.</w:t>
      </w:r>
    </w:p>
    <w:p w14:paraId="55E96EE0" w14:textId="77777777" w:rsidR="001D7237" w:rsidRPr="009E6197" w:rsidRDefault="000B2FE4">
      <w:pPr>
        <w:numPr>
          <w:ilvl w:val="0"/>
          <w:numId w:val="52"/>
        </w:numPr>
        <w:ind w:left="426" w:hanging="426"/>
        <w:jc w:val="both"/>
        <w:rPr>
          <w:sz w:val="22"/>
          <w:szCs w:val="22"/>
        </w:rPr>
      </w:pPr>
      <w:r w:rsidRPr="009E6197">
        <w:rPr>
          <w:sz w:val="22"/>
          <w:szCs w:val="22"/>
        </w:rPr>
        <w:t>Terminy określone w u</w:t>
      </w:r>
      <w:r w:rsidR="001D7237" w:rsidRPr="009E6197">
        <w:rPr>
          <w:sz w:val="22"/>
          <w:szCs w:val="22"/>
        </w:rPr>
        <w:t xml:space="preserve">mowie w dniach, tygodniach i miesiącach odnoszą się do </w:t>
      </w:r>
      <w:r w:rsidRPr="009E6197">
        <w:rPr>
          <w:sz w:val="22"/>
          <w:szCs w:val="22"/>
        </w:rPr>
        <w:t>dni, tygodni i </w:t>
      </w:r>
      <w:r w:rsidR="001D7237" w:rsidRPr="009E6197">
        <w:rPr>
          <w:sz w:val="22"/>
          <w:szCs w:val="22"/>
        </w:rPr>
        <w:t>miesięcy kalendarzowych.</w:t>
      </w:r>
    </w:p>
    <w:p w14:paraId="774F6C3A" w14:textId="77777777" w:rsidR="001946DD" w:rsidRPr="009E6197" w:rsidRDefault="001946DD">
      <w:pPr>
        <w:numPr>
          <w:ilvl w:val="0"/>
          <w:numId w:val="52"/>
        </w:numPr>
        <w:ind w:left="426" w:hanging="426"/>
        <w:jc w:val="both"/>
        <w:rPr>
          <w:sz w:val="22"/>
          <w:szCs w:val="22"/>
        </w:rPr>
      </w:pPr>
      <w:r w:rsidRPr="009E6197">
        <w:rPr>
          <w:sz w:val="22"/>
          <w:szCs w:val="22"/>
        </w:rPr>
        <w:t xml:space="preserve">Przez formę dokumentową rozumie się formę pisemną lub formę elektroniczną opatrzoną podpisem kwalifikowanym. </w:t>
      </w:r>
    </w:p>
    <w:p w14:paraId="3CF7D9A4" w14:textId="77777777" w:rsidR="007E05AF" w:rsidRPr="009E6197" w:rsidRDefault="007E05AF">
      <w:pPr>
        <w:numPr>
          <w:ilvl w:val="0"/>
          <w:numId w:val="52"/>
        </w:numPr>
        <w:ind w:left="426" w:hanging="426"/>
        <w:jc w:val="both"/>
        <w:rPr>
          <w:sz w:val="22"/>
          <w:szCs w:val="22"/>
        </w:rPr>
      </w:pPr>
      <w:r w:rsidRPr="009E6197">
        <w:rPr>
          <w:sz w:val="22"/>
          <w:szCs w:val="22"/>
        </w:rPr>
        <w:t>Sposób komunikowania się Stron</w:t>
      </w:r>
      <w:r w:rsidR="00904140" w:rsidRPr="009E6197">
        <w:rPr>
          <w:sz w:val="22"/>
          <w:szCs w:val="22"/>
        </w:rPr>
        <w:t>:</w:t>
      </w:r>
    </w:p>
    <w:p w14:paraId="0B654A10" w14:textId="20B3D5E4" w:rsidR="002A0D30" w:rsidRPr="007D35EE" w:rsidRDefault="002A0D30">
      <w:pPr>
        <w:numPr>
          <w:ilvl w:val="0"/>
          <w:numId w:val="54"/>
        </w:numPr>
        <w:ind w:left="709" w:hanging="283"/>
        <w:jc w:val="both"/>
        <w:rPr>
          <w:sz w:val="22"/>
          <w:szCs w:val="22"/>
        </w:rPr>
      </w:pPr>
      <w:r w:rsidRPr="007D35EE">
        <w:rPr>
          <w:sz w:val="22"/>
          <w:szCs w:val="22"/>
        </w:rPr>
        <w:t xml:space="preserve">W przypadku, gdy umowa przewiduje dokonywanie </w:t>
      </w:r>
      <w:bookmarkStart w:id="15" w:name="_Hlk62132540"/>
      <w:r w:rsidRPr="007D35EE">
        <w:rPr>
          <w:sz w:val="22"/>
          <w:szCs w:val="22"/>
        </w:rPr>
        <w:t>zatwierdzeń, powiadomień, przekazywanie informacji lub wydawanie poleceń lub zgód</w:t>
      </w:r>
      <w:bookmarkEnd w:id="15"/>
      <w:r w:rsidRPr="007D35EE">
        <w:rPr>
          <w:sz w:val="22"/>
          <w:szCs w:val="22"/>
        </w:rPr>
        <w:t xml:space="preserve">, będą one przekazywane za pomocą poczty elektronicznej lub </w:t>
      </w:r>
      <w:bookmarkStart w:id="16" w:name="_Hlk61603859"/>
      <w:r w:rsidRPr="007D35EE">
        <w:rPr>
          <w:bCs/>
          <w:sz w:val="22"/>
          <w:szCs w:val="22"/>
        </w:rPr>
        <w:t>za pośrednictwem operatora pocztowego w rozumieniu ustawy z dnia 23 listopada 2012 r. – Prawo pocztowe (</w:t>
      </w:r>
      <w:bookmarkStart w:id="17" w:name="_Hlk152063362"/>
      <w:r w:rsidR="0031392D" w:rsidRPr="007D35EE">
        <w:rPr>
          <w:bCs/>
          <w:sz w:val="22"/>
          <w:szCs w:val="22"/>
        </w:rPr>
        <w:t>tj. Dz. U. z 20</w:t>
      </w:r>
      <w:r w:rsidR="00631BAC">
        <w:rPr>
          <w:bCs/>
          <w:sz w:val="22"/>
          <w:szCs w:val="22"/>
        </w:rPr>
        <w:t>25</w:t>
      </w:r>
      <w:r w:rsidR="0031392D" w:rsidRPr="007D35EE">
        <w:rPr>
          <w:bCs/>
          <w:sz w:val="22"/>
          <w:szCs w:val="22"/>
        </w:rPr>
        <w:t xml:space="preserve"> r. poz. </w:t>
      </w:r>
      <w:bookmarkEnd w:id="17"/>
      <w:r w:rsidR="00631BAC">
        <w:rPr>
          <w:bCs/>
          <w:sz w:val="22"/>
          <w:szCs w:val="22"/>
        </w:rPr>
        <w:t>366</w:t>
      </w:r>
      <w:r w:rsidRPr="007D35EE">
        <w:rPr>
          <w:bCs/>
          <w:sz w:val="22"/>
          <w:szCs w:val="22"/>
        </w:rPr>
        <w:t>), osobiście lub za pośrednictwem posłańca</w:t>
      </w:r>
      <w:bookmarkEnd w:id="16"/>
      <w:r w:rsidR="006660A6" w:rsidRPr="007D35EE">
        <w:rPr>
          <w:bCs/>
          <w:sz w:val="22"/>
          <w:szCs w:val="22"/>
        </w:rPr>
        <w:t xml:space="preserve"> </w:t>
      </w:r>
      <w:r w:rsidRPr="007D35EE">
        <w:rPr>
          <w:sz w:val="22"/>
          <w:szCs w:val="22"/>
        </w:rPr>
        <w:t>na podane przez Strony adresy.</w:t>
      </w:r>
    </w:p>
    <w:p w14:paraId="47D7075A" w14:textId="77777777" w:rsidR="002A0D30" w:rsidRPr="009E6197" w:rsidRDefault="002A0D30">
      <w:pPr>
        <w:numPr>
          <w:ilvl w:val="0"/>
          <w:numId w:val="54"/>
        </w:numPr>
        <w:ind w:left="709" w:hanging="283"/>
        <w:jc w:val="both"/>
        <w:rPr>
          <w:sz w:val="22"/>
          <w:szCs w:val="22"/>
        </w:rPr>
      </w:pPr>
      <w:r w:rsidRPr="009E6197">
        <w:rPr>
          <w:bCs/>
          <w:sz w:val="22"/>
          <w:szCs w:val="22"/>
        </w:rPr>
        <w:t>Za datę wpływu w przypadku korzystania z poczty elektronicznej uważa się moment wprowadzenia do środka komunikacji elektronicznej w taki sposób, żeby Strona mogła zapoznać się z treścią zatwierdzenia, powiadomienia, informacji, polecenia lub zgody.</w:t>
      </w:r>
    </w:p>
    <w:p w14:paraId="1F41E2BC" w14:textId="77777777" w:rsidR="002A0D30" w:rsidRPr="009E6197" w:rsidRDefault="002A0D30">
      <w:pPr>
        <w:numPr>
          <w:ilvl w:val="0"/>
          <w:numId w:val="54"/>
        </w:numPr>
        <w:ind w:left="709" w:hanging="283"/>
        <w:jc w:val="both"/>
        <w:rPr>
          <w:sz w:val="22"/>
          <w:szCs w:val="22"/>
        </w:rPr>
      </w:pPr>
      <w:r w:rsidRPr="009E6197">
        <w:rPr>
          <w:sz w:val="22"/>
          <w:szCs w:val="22"/>
        </w:rPr>
        <w:t xml:space="preserve">Wszelkie wpisy do dziennika budowy mogą być dokonywane przez osoby do tego upoważnione i będą traktowane odpowiednio jako: zatwierdzenia, informacje, polecenia lub zgody przekazane zgodnie z postanowieniami ust. </w:t>
      </w:r>
      <w:r w:rsidR="00E94BB2" w:rsidRPr="009E6197">
        <w:rPr>
          <w:sz w:val="22"/>
          <w:szCs w:val="22"/>
        </w:rPr>
        <w:t>6</w:t>
      </w:r>
      <w:r w:rsidRPr="009E6197">
        <w:rPr>
          <w:sz w:val="22"/>
          <w:szCs w:val="22"/>
        </w:rPr>
        <w:t xml:space="preserve"> pkt 1) niniejszego paragrafu.</w:t>
      </w:r>
    </w:p>
    <w:p w14:paraId="3DA4145F" w14:textId="77777777" w:rsidR="00577C4F" w:rsidRPr="009E6197" w:rsidRDefault="00577C4F">
      <w:pPr>
        <w:numPr>
          <w:ilvl w:val="0"/>
          <w:numId w:val="52"/>
        </w:numPr>
        <w:ind w:left="426" w:hanging="426"/>
        <w:jc w:val="both"/>
        <w:rPr>
          <w:sz w:val="22"/>
          <w:szCs w:val="22"/>
        </w:rPr>
      </w:pPr>
      <w:r w:rsidRPr="009E6197">
        <w:rPr>
          <w:sz w:val="22"/>
          <w:szCs w:val="22"/>
        </w:rPr>
        <w:t>Spory mogące wyniknąć z niniejszej umowy strony poddają rozstrzygnięciu sądu właściwego dla siedziby Zamawiającego.</w:t>
      </w:r>
    </w:p>
    <w:p w14:paraId="5AAE64B1" w14:textId="77777777" w:rsidR="007E05AF" w:rsidRPr="009E6197" w:rsidRDefault="007E05AF">
      <w:pPr>
        <w:numPr>
          <w:ilvl w:val="0"/>
          <w:numId w:val="52"/>
        </w:numPr>
        <w:ind w:left="426" w:hanging="426"/>
        <w:jc w:val="both"/>
        <w:rPr>
          <w:sz w:val="22"/>
          <w:szCs w:val="22"/>
        </w:rPr>
      </w:pPr>
      <w:r w:rsidRPr="009E6197">
        <w:rPr>
          <w:bCs/>
          <w:sz w:val="22"/>
          <w:szCs w:val="22"/>
        </w:rPr>
        <w:t>Solidarna odpowiedzialność konsorcjantów</w:t>
      </w:r>
      <w:r w:rsidR="00A3766A" w:rsidRPr="009E6197">
        <w:rPr>
          <w:bCs/>
          <w:sz w:val="22"/>
          <w:szCs w:val="22"/>
        </w:rPr>
        <w:t>.</w:t>
      </w:r>
    </w:p>
    <w:p w14:paraId="6F59AE85" w14:textId="77777777" w:rsidR="003763D9" w:rsidRPr="009E6197" w:rsidRDefault="003763D9">
      <w:pPr>
        <w:pStyle w:val="Akapitzlist"/>
        <w:numPr>
          <w:ilvl w:val="0"/>
          <w:numId w:val="19"/>
        </w:numPr>
        <w:suppressAutoHyphens w:val="0"/>
        <w:ind w:left="709" w:hanging="283"/>
        <w:contextualSpacing/>
        <w:jc w:val="both"/>
        <w:rPr>
          <w:bCs/>
          <w:sz w:val="22"/>
          <w:szCs w:val="22"/>
        </w:rPr>
      </w:pPr>
      <w:r w:rsidRPr="009E6197">
        <w:rPr>
          <w:sz w:val="22"/>
          <w:szCs w:val="22"/>
        </w:rPr>
        <w:lastRenderedPageBreak/>
        <w:t>Jeżeli Wykonawcą jest Konsorcjum, wówczas podmioty wchodzące w skład Konsorcjum są solidarnie odpowiedzialne przed Zamawiającym za wykonanie umowy i za wniesienie zabezpieczenia należytego wykonania umowy.</w:t>
      </w:r>
    </w:p>
    <w:p w14:paraId="5E890473" w14:textId="77777777" w:rsidR="003763D9" w:rsidRPr="009E6197" w:rsidRDefault="003763D9">
      <w:pPr>
        <w:pStyle w:val="Akapitzlist"/>
        <w:numPr>
          <w:ilvl w:val="0"/>
          <w:numId w:val="19"/>
        </w:numPr>
        <w:suppressAutoHyphens w:val="0"/>
        <w:ind w:left="709" w:hanging="283"/>
        <w:contextualSpacing/>
        <w:jc w:val="both"/>
        <w:rPr>
          <w:bCs/>
          <w:sz w:val="22"/>
          <w:szCs w:val="22"/>
        </w:rPr>
      </w:pPr>
      <w:r w:rsidRPr="009E6197">
        <w:rPr>
          <w:sz w:val="22"/>
          <w:szCs w:val="22"/>
        </w:rPr>
        <w:t>Wykonawcy wchodzący w skład Konsorcjum zobowiązani są do pozostawania w Konsorcjum przez cały czas trwania umowy, łącznie z okresem gwarancji jakości i rękojmi za wady.</w:t>
      </w:r>
    </w:p>
    <w:p w14:paraId="497C8B6A" w14:textId="77777777" w:rsidR="003763D9" w:rsidRPr="009E6197" w:rsidRDefault="003763D9">
      <w:pPr>
        <w:pStyle w:val="Akapitzlist"/>
        <w:numPr>
          <w:ilvl w:val="0"/>
          <w:numId w:val="19"/>
        </w:numPr>
        <w:suppressAutoHyphens w:val="0"/>
        <w:ind w:left="709" w:hanging="283"/>
        <w:contextualSpacing/>
        <w:jc w:val="both"/>
        <w:rPr>
          <w:bCs/>
          <w:sz w:val="22"/>
          <w:szCs w:val="22"/>
        </w:rPr>
      </w:pPr>
      <w:r w:rsidRPr="009E6197">
        <w:rPr>
          <w:sz w:val="22"/>
          <w:szCs w:val="22"/>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49FD40F7" w14:textId="77777777" w:rsidR="003763D9" w:rsidRPr="009E761A" w:rsidRDefault="003763D9">
      <w:pPr>
        <w:pStyle w:val="Akapitzlist"/>
        <w:numPr>
          <w:ilvl w:val="0"/>
          <w:numId w:val="19"/>
        </w:numPr>
        <w:suppressAutoHyphens w:val="0"/>
        <w:ind w:left="709" w:hanging="283"/>
        <w:contextualSpacing/>
        <w:jc w:val="both"/>
        <w:rPr>
          <w:bCs/>
          <w:sz w:val="22"/>
          <w:szCs w:val="22"/>
        </w:rPr>
      </w:pPr>
      <w:r w:rsidRPr="009E6197">
        <w:rPr>
          <w:sz w:val="22"/>
          <w:szCs w:val="22"/>
        </w:rPr>
        <w:t xml:space="preserve">Lider Konsorcjum jest upoważniony do podejmowania decyzji, składania i przyjmowania </w:t>
      </w:r>
      <w:r w:rsidRPr="009E761A">
        <w:rPr>
          <w:sz w:val="22"/>
          <w:szCs w:val="22"/>
        </w:rPr>
        <w:t>oświadczeń woli w imieniu i na rzecz każdego z podmiotów wchodzących w skład Konsorcjum w zakresie wskazanym w pełnomocnictwach potrzebnych do realizacji umowy i przedłożonych Zamawiającemu. Upoważnienie to może zostać zmienione za zgodą Zamawiającego.</w:t>
      </w:r>
    </w:p>
    <w:p w14:paraId="13B22D4F" w14:textId="77777777" w:rsidR="003763D9" w:rsidRPr="006C070D" w:rsidRDefault="003763D9">
      <w:pPr>
        <w:pStyle w:val="Akapitzlist"/>
        <w:numPr>
          <w:ilvl w:val="0"/>
          <w:numId w:val="19"/>
        </w:numPr>
        <w:suppressAutoHyphens w:val="0"/>
        <w:ind w:left="709" w:hanging="283"/>
        <w:contextualSpacing/>
        <w:jc w:val="both"/>
        <w:rPr>
          <w:bCs/>
          <w:sz w:val="22"/>
          <w:szCs w:val="22"/>
        </w:rPr>
      </w:pPr>
      <w:r w:rsidRPr="006C070D">
        <w:rPr>
          <w:sz w:val="22"/>
          <w:szCs w:val="22"/>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5926E314" w14:textId="77777777" w:rsidR="009E761A" w:rsidRPr="006C070D" w:rsidRDefault="009E761A" w:rsidP="009E761A">
      <w:pPr>
        <w:pStyle w:val="Akapitzlist"/>
        <w:numPr>
          <w:ilvl w:val="0"/>
          <w:numId w:val="52"/>
        </w:numPr>
        <w:suppressAutoHyphens w:val="0"/>
        <w:ind w:left="426" w:hanging="426"/>
        <w:jc w:val="both"/>
        <w:rPr>
          <w:sz w:val="22"/>
          <w:szCs w:val="22"/>
        </w:rPr>
      </w:pPr>
      <w:r w:rsidRPr="006C070D">
        <w:rPr>
          <w:sz w:val="22"/>
          <w:szCs w:val="22"/>
        </w:rPr>
        <w:t>Przetwarzanie danych osobowych:</w:t>
      </w:r>
    </w:p>
    <w:p w14:paraId="240D5E0D" w14:textId="58E855C3" w:rsidR="009E761A" w:rsidRPr="006C070D" w:rsidRDefault="009466A7" w:rsidP="009E761A">
      <w:pPr>
        <w:pStyle w:val="Akapitzlist"/>
        <w:numPr>
          <w:ilvl w:val="1"/>
          <w:numId w:val="52"/>
        </w:numPr>
        <w:suppressAutoHyphens w:val="0"/>
        <w:jc w:val="both"/>
        <w:rPr>
          <w:sz w:val="22"/>
          <w:szCs w:val="22"/>
        </w:rPr>
      </w:pPr>
      <w:r w:rsidRPr="006C070D">
        <w:rPr>
          <w:sz w:val="22"/>
          <w:szCs w:val="22"/>
        </w:rPr>
        <w:t>Zamawiający informuje, że podane w umowie dane osobowe Wykonawcy będą przetwarzane przez Zamawiającego zgodnie z ustawą z dnia 10 maja 2018 r. o ochronie danych osobowych (</w:t>
      </w:r>
      <w:proofErr w:type="spellStart"/>
      <w:r w:rsidR="006C070D" w:rsidRPr="006C070D">
        <w:rPr>
          <w:sz w:val="22"/>
          <w:szCs w:val="22"/>
        </w:rPr>
        <w:t>t.j</w:t>
      </w:r>
      <w:proofErr w:type="spellEnd"/>
      <w:r w:rsidR="006C070D" w:rsidRPr="006C070D">
        <w:rPr>
          <w:sz w:val="22"/>
          <w:szCs w:val="22"/>
        </w:rPr>
        <w:t>.</w:t>
      </w:r>
      <w:r w:rsidR="006D0BD0">
        <w:rPr>
          <w:sz w:val="22"/>
          <w:szCs w:val="22"/>
        </w:rPr>
        <w:t xml:space="preserve"> </w:t>
      </w:r>
      <w:r w:rsidRPr="006C070D">
        <w:rPr>
          <w:sz w:val="22"/>
          <w:szCs w:val="22"/>
        </w:rPr>
        <w:t xml:space="preserve">Dz. U. z 2019 r. poz. 1781) w celu realizacji niniejszej umowy. </w:t>
      </w:r>
    </w:p>
    <w:p w14:paraId="1CEF296C" w14:textId="77777777" w:rsidR="009E761A" w:rsidRPr="006C070D" w:rsidRDefault="009466A7" w:rsidP="001224DF">
      <w:pPr>
        <w:pStyle w:val="Akapitzlist"/>
        <w:numPr>
          <w:ilvl w:val="1"/>
          <w:numId w:val="52"/>
        </w:numPr>
        <w:suppressAutoHyphens w:val="0"/>
        <w:ind w:left="720"/>
        <w:jc w:val="both"/>
        <w:rPr>
          <w:sz w:val="22"/>
          <w:szCs w:val="22"/>
        </w:rPr>
      </w:pPr>
      <w:r w:rsidRPr="006C070D">
        <w:rPr>
          <w:sz w:val="22"/>
          <w:szCs w:val="22"/>
        </w:rPr>
        <w:t>Administratorem danych osobowych jest Burmistrz Łasku z siedzibą przy ul. Warszawskiej 14, 98-100 Łask</w:t>
      </w:r>
      <w:r w:rsidR="009E761A" w:rsidRPr="006C070D">
        <w:rPr>
          <w:sz w:val="22"/>
          <w:szCs w:val="22"/>
        </w:rPr>
        <w:t xml:space="preserve">. </w:t>
      </w:r>
    </w:p>
    <w:p w14:paraId="0CF8511A" w14:textId="77777777" w:rsidR="009E761A" w:rsidRPr="006C070D" w:rsidRDefault="009466A7" w:rsidP="0084273D">
      <w:pPr>
        <w:pStyle w:val="Akapitzlist"/>
        <w:numPr>
          <w:ilvl w:val="1"/>
          <w:numId w:val="52"/>
        </w:numPr>
        <w:suppressAutoHyphens w:val="0"/>
        <w:ind w:left="720"/>
        <w:jc w:val="both"/>
        <w:rPr>
          <w:sz w:val="22"/>
          <w:szCs w:val="22"/>
        </w:rPr>
      </w:pPr>
      <w:r w:rsidRPr="006C070D">
        <w:rPr>
          <w:sz w:val="22"/>
          <w:szCs w:val="22"/>
        </w:rPr>
        <w:t>Dane będą udostępniane jedynie uprawnionym podmiotom, w okolicznościach przewidzianych w powszechnie obowiązujących przepisach.</w:t>
      </w:r>
    </w:p>
    <w:p w14:paraId="57B18A3C" w14:textId="77777777" w:rsidR="009E761A" w:rsidRPr="006C070D" w:rsidRDefault="009466A7" w:rsidP="0084273D">
      <w:pPr>
        <w:pStyle w:val="Akapitzlist"/>
        <w:numPr>
          <w:ilvl w:val="1"/>
          <w:numId w:val="52"/>
        </w:numPr>
        <w:suppressAutoHyphens w:val="0"/>
        <w:ind w:left="720"/>
        <w:jc w:val="both"/>
        <w:rPr>
          <w:sz w:val="22"/>
          <w:szCs w:val="22"/>
        </w:rPr>
      </w:pPr>
      <w:r w:rsidRPr="006C070D">
        <w:rPr>
          <w:sz w:val="22"/>
          <w:szCs w:val="22"/>
        </w:rPr>
        <w:t xml:space="preserve">Osoba, której dane dotyczą, ma prawo dostępu do treści swoich danych oraz ich poprawiania. </w:t>
      </w:r>
    </w:p>
    <w:p w14:paraId="1425E9CD" w14:textId="77777777" w:rsidR="009E761A" w:rsidRPr="006C070D" w:rsidRDefault="009466A7" w:rsidP="0084273D">
      <w:pPr>
        <w:pStyle w:val="Akapitzlist"/>
        <w:numPr>
          <w:ilvl w:val="1"/>
          <w:numId w:val="52"/>
        </w:numPr>
        <w:suppressAutoHyphens w:val="0"/>
        <w:ind w:left="720"/>
        <w:jc w:val="both"/>
        <w:rPr>
          <w:sz w:val="22"/>
          <w:szCs w:val="22"/>
        </w:rPr>
      </w:pPr>
      <w:r w:rsidRPr="006C070D">
        <w:rPr>
          <w:sz w:val="22"/>
          <w:szCs w:val="22"/>
        </w:rPr>
        <w:t xml:space="preserve">Podanie danych jest dobrowolne, ale konieczne do realizacji niniejszej umowy. </w:t>
      </w:r>
    </w:p>
    <w:p w14:paraId="3312F0E2" w14:textId="07E240C4" w:rsidR="009466A7" w:rsidRPr="006C070D" w:rsidRDefault="009466A7" w:rsidP="0084273D">
      <w:pPr>
        <w:pStyle w:val="Akapitzlist"/>
        <w:numPr>
          <w:ilvl w:val="1"/>
          <w:numId w:val="52"/>
        </w:numPr>
        <w:suppressAutoHyphens w:val="0"/>
        <w:ind w:left="720"/>
        <w:jc w:val="both"/>
        <w:rPr>
          <w:sz w:val="22"/>
          <w:szCs w:val="22"/>
        </w:rPr>
      </w:pPr>
      <w:r w:rsidRPr="006C070D">
        <w:rPr>
          <w:sz w:val="22"/>
          <w:szCs w:val="22"/>
        </w:rPr>
        <w:t xml:space="preserve">Wykonawca wyraża zgodę na przetwarzanie przez Zamawiającego danych osobowych w zakresie opisanym w </w:t>
      </w:r>
      <w:r w:rsidR="009E761A" w:rsidRPr="006C070D">
        <w:rPr>
          <w:sz w:val="22"/>
          <w:szCs w:val="22"/>
        </w:rPr>
        <w:t>niniejszym ustępie</w:t>
      </w:r>
      <w:r w:rsidRPr="006C070D">
        <w:rPr>
          <w:sz w:val="22"/>
          <w:szCs w:val="22"/>
        </w:rPr>
        <w:t>.</w:t>
      </w:r>
    </w:p>
    <w:p w14:paraId="3580E08E" w14:textId="249FD103" w:rsidR="005467BB" w:rsidRPr="009E6197" w:rsidRDefault="005467BB">
      <w:pPr>
        <w:numPr>
          <w:ilvl w:val="0"/>
          <w:numId w:val="52"/>
        </w:numPr>
        <w:ind w:left="426" w:hanging="426"/>
        <w:jc w:val="both"/>
        <w:rPr>
          <w:sz w:val="22"/>
          <w:szCs w:val="22"/>
        </w:rPr>
      </w:pPr>
      <w:r w:rsidRPr="009E6197">
        <w:rPr>
          <w:sz w:val="22"/>
          <w:szCs w:val="22"/>
        </w:rPr>
        <w:t>Umowa zawarta została w formie pisemnej / elektronicznej podpisem kwalifikowanym.</w:t>
      </w:r>
    </w:p>
    <w:p w14:paraId="2C336B8C" w14:textId="77777777" w:rsidR="005467BB" w:rsidRPr="009E6197" w:rsidRDefault="005467BB">
      <w:pPr>
        <w:numPr>
          <w:ilvl w:val="0"/>
          <w:numId w:val="52"/>
        </w:numPr>
        <w:ind w:left="426" w:hanging="426"/>
        <w:jc w:val="both"/>
        <w:rPr>
          <w:sz w:val="22"/>
          <w:szCs w:val="22"/>
        </w:rPr>
      </w:pPr>
      <w:r w:rsidRPr="009E6197">
        <w:rPr>
          <w:i/>
          <w:iCs/>
          <w:sz w:val="22"/>
          <w:szCs w:val="22"/>
        </w:rPr>
        <w:t>*gdy umowa zawierana jest w formie pisemnej :</w:t>
      </w:r>
    </w:p>
    <w:p w14:paraId="4BB1AA08" w14:textId="77777777" w:rsidR="003763D9" w:rsidRPr="009E6197" w:rsidRDefault="003763D9" w:rsidP="003763D9">
      <w:pPr>
        <w:ind w:left="426"/>
        <w:jc w:val="both"/>
        <w:rPr>
          <w:sz w:val="22"/>
          <w:szCs w:val="22"/>
        </w:rPr>
      </w:pPr>
      <w:r w:rsidRPr="009E6197">
        <w:rPr>
          <w:sz w:val="22"/>
          <w:szCs w:val="22"/>
        </w:rPr>
        <w:t>Umowę sporządzono w 2 jednobrzmiących egzemplarzach – 1 egzemplarz dla Zamawiającego i 1 egzemplarz dla Wykonawcy</w:t>
      </w:r>
    </w:p>
    <w:p w14:paraId="79D4DC61" w14:textId="77777777" w:rsidR="003763D9" w:rsidRPr="009E6197" w:rsidRDefault="003763D9" w:rsidP="003763D9">
      <w:pPr>
        <w:ind w:firstLine="426"/>
        <w:jc w:val="both"/>
        <w:rPr>
          <w:sz w:val="22"/>
          <w:szCs w:val="22"/>
        </w:rPr>
      </w:pPr>
      <w:r w:rsidRPr="009E6197">
        <w:rPr>
          <w:i/>
          <w:iCs/>
          <w:sz w:val="22"/>
          <w:szCs w:val="22"/>
        </w:rPr>
        <w:t>*gdy umowa zawierana jest w formie elektronicznej:</w:t>
      </w:r>
    </w:p>
    <w:p w14:paraId="76176F85" w14:textId="77777777" w:rsidR="003763D9" w:rsidRPr="009E6197" w:rsidRDefault="003763D9" w:rsidP="003763D9">
      <w:pPr>
        <w:ind w:left="426"/>
        <w:jc w:val="both"/>
        <w:rPr>
          <w:sz w:val="22"/>
          <w:szCs w:val="22"/>
        </w:rPr>
      </w:pPr>
      <w:r w:rsidRPr="009E6197">
        <w:rPr>
          <w:sz w:val="22"/>
          <w:szCs w:val="22"/>
        </w:rPr>
        <w:t>Umowa została zawarta z chwilą złożenia ostatniego z podpisów kwalifikowanych  stosownie do znacznika czasu ujawnionego w szczegółach dokumentu zawartego w postaci elektronicznej.</w:t>
      </w:r>
    </w:p>
    <w:p w14:paraId="7C1E2BF0" w14:textId="7BA5BD6A" w:rsidR="00B86584" w:rsidRPr="009E6197" w:rsidRDefault="00B86584">
      <w:pPr>
        <w:numPr>
          <w:ilvl w:val="0"/>
          <w:numId w:val="52"/>
        </w:numPr>
        <w:ind w:left="426" w:hanging="426"/>
        <w:jc w:val="both"/>
        <w:rPr>
          <w:sz w:val="22"/>
          <w:szCs w:val="22"/>
        </w:rPr>
      </w:pPr>
      <w:r w:rsidRPr="009E6197">
        <w:rPr>
          <w:sz w:val="22"/>
          <w:szCs w:val="22"/>
        </w:rPr>
        <w:t xml:space="preserve">Ostatnia ze stron podpisująca umowę w wersji elektronicznej zobowiązana jest do odesłania dokumentu do pozostałych Stron na wskazane poniżej adresy. Ze strony Zamawiającego: </w:t>
      </w:r>
      <w:r w:rsidR="005D1FDE">
        <w:rPr>
          <w:sz w:val="22"/>
          <w:szCs w:val="22"/>
        </w:rPr>
        <w:t>j.kubiak@lask.pl</w:t>
      </w:r>
      <w:r w:rsidRPr="009E6197">
        <w:rPr>
          <w:sz w:val="22"/>
          <w:szCs w:val="22"/>
        </w:rPr>
        <w:t xml:space="preserve">, ze strony Wykonawcy:………………….. </w:t>
      </w:r>
    </w:p>
    <w:p w14:paraId="2C88824F" w14:textId="77777777" w:rsidR="00170747" w:rsidRPr="009E6197" w:rsidRDefault="00170747" w:rsidP="00170747">
      <w:pPr>
        <w:spacing w:line="276" w:lineRule="auto"/>
        <w:jc w:val="both"/>
        <w:rPr>
          <w:sz w:val="22"/>
          <w:szCs w:val="22"/>
        </w:rPr>
      </w:pPr>
    </w:p>
    <w:p w14:paraId="0BFBEEBD" w14:textId="77777777" w:rsidR="00224D07" w:rsidRDefault="00224D07" w:rsidP="00170747">
      <w:pPr>
        <w:spacing w:line="276" w:lineRule="auto"/>
        <w:jc w:val="both"/>
        <w:rPr>
          <w:sz w:val="22"/>
          <w:szCs w:val="22"/>
        </w:rPr>
      </w:pPr>
    </w:p>
    <w:p w14:paraId="3348FFB0" w14:textId="77777777" w:rsidR="002468B5" w:rsidRDefault="002468B5" w:rsidP="00170747">
      <w:pPr>
        <w:spacing w:line="276" w:lineRule="auto"/>
        <w:jc w:val="both"/>
        <w:rPr>
          <w:sz w:val="22"/>
          <w:szCs w:val="22"/>
        </w:rPr>
      </w:pPr>
    </w:p>
    <w:p w14:paraId="33E9962C" w14:textId="77777777" w:rsidR="002468B5" w:rsidRPr="009E6197" w:rsidRDefault="002468B5" w:rsidP="00170747">
      <w:pPr>
        <w:spacing w:line="276" w:lineRule="auto"/>
        <w:jc w:val="both"/>
        <w:rPr>
          <w:sz w:val="22"/>
          <w:szCs w:val="22"/>
        </w:rPr>
      </w:pPr>
    </w:p>
    <w:p w14:paraId="19A9F9E5" w14:textId="71A7D2E1" w:rsidR="00EA640D" w:rsidRPr="009E6197" w:rsidRDefault="00170747" w:rsidP="008E454B">
      <w:pPr>
        <w:spacing w:line="276" w:lineRule="auto"/>
        <w:jc w:val="both"/>
        <w:rPr>
          <w:sz w:val="22"/>
          <w:szCs w:val="22"/>
        </w:rPr>
      </w:pPr>
      <w:r w:rsidRPr="009E6197">
        <w:rPr>
          <w:b/>
          <w:sz w:val="28"/>
          <w:szCs w:val="28"/>
        </w:rPr>
        <w:t xml:space="preserve">           ZAMAWIAJĄCY:                                                WYKONAWCA:</w:t>
      </w:r>
    </w:p>
    <w:sectPr w:rsidR="00EA640D" w:rsidRPr="009E6197" w:rsidSect="002468B5">
      <w:footerReference w:type="default" r:id="rId10"/>
      <w:headerReference w:type="first" r:id="rId11"/>
      <w:pgSz w:w="11906" w:h="16838"/>
      <w:pgMar w:top="709" w:right="1417" w:bottom="0" w:left="145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05505" w14:textId="77777777" w:rsidR="004101DA" w:rsidRDefault="004101DA">
      <w:r>
        <w:separator/>
      </w:r>
    </w:p>
  </w:endnote>
  <w:endnote w:type="continuationSeparator" w:id="0">
    <w:p w14:paraId="6CC3B75A" w14:textId="77777777" w:rsidR="004101DA" w:rsidRDefault="0041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8552" w14:textId="77777777" w:rsidR="00B02559" w:rsidRDefault="00EA001D">
    <w:pPr>
      <w:pStyle w:val="Stopka"/>
      <w:jc w:val="center"/>
    </w:pPr>
    <w:r>
      <w:fldChar w:fldCharType="begin"/>
    </w:r>
    <w:r w:rsidR="00797181">
      <w:instrText xml:space="preserve"> PAGE </w:instrText>
    </w:r>
    <w:r>
      <w:fldChar w:fldCharType="separate"/>
    </w:r>
    <w:r w:rsidR="00FC359B">
      <w:rPr>
        <w:noProof/>
      </w:rPr>
      <w:t>21</w:t>
    </w:r>
    <w:r>
      <w:rPr>
        <w:noProof/>
      </w:rPr>
      <w:fldChar w:fldCharType="end"/>
    </w:r>
  </w:p>
  <w:p w14:paraId="72BD8EED" w14:textId="77777777" w:rsidR="00B02559" w:rsidRDefault="00B025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4A391" w14:textId="77777777" w:rsidR="004101DA" w:rsidRDefault="004101DA">
      <w:r>
        <w:separator/>
      </w:r>
    </w:p>
  </w:footnote>
  <w:footnote w:type="continuationSeparator" w:id="0">
    <w:p w14:paraId="4334AA9A" w14:textId="77777777" w:rsidR="004101DA" w:rsidRDefault="004101DA">
      <w:r>
        <w:continuationSeparator/>
      </w:r>
    </w:p>
  </w:footnote>
  <w:footnote w:id="1">
    <w:p w14:paraId="27C672D5" w14:textId="77777777" w:rsidR="00B02559" w:rsidRPr="00C5570E" w:rsidRDefault="00B02559" w:rsidP="00086FFE">
      <w:pPr>
        <w:pStyle w:val="Tekstprzypisudolnego"/>
      </w:pPr>
      <w:r w:rsidRPr="00C5570E">
        <w:rPr>
          <w:rStyle w:val="Odwoanieprzypisudolnego"/>
        </w:rPr>
        <w:footnoteRef/>
      </w:r>
      <w:r w:rsidRPr="00C5570E">
        <w:rPr>
          <w:sz w:val="18"/>
          <w:szCs w:val="18"/>
        </w:rPr>
        <w:t>Wysokość kapitału zakładowego należy podać wyłącznie w odniesieniu do spółki komandytowo-akcyjnej, sp. z o.o., oraz spółki akcyjnej.</w:t>
      </w:r>
    </w:p>
  </w:footnote>
  <w:footnote w:id="2">
    <w:p w14:paraId="033028B4" w14:textId="77777777" w:rsidR="00B02559" w:rsidRPr="00C5570E" w:rsidRDefault="00B02559" w:rsidP="00086FFE">
      <w:pPr>
        <w:pStyle w:val="Tekstprzypisudolnego"/>
      </w:pPr>
      <w:r>
        <w:rPr>
          <w:rStyle w:val="Odwoanieprzypisudolnego"/>
        </w:rPr>
        <w:footnoteRef/>
      </w:r>
      <w:r w:rsidRPr="00C5570E">
        <w:rPr>
          <w:sz w:val="18"/>
          <w:szCs w:val="18"/>
        </w:rPr>
        <w:t>Wysokość kapitału wpłaconego należy podać wyłącznie w odniesieniu do spółki komandytowo-akcyjnej oraz spółki akcyjnej.</w:t>
      </w:r>
    </w:p>
  </w:footnote>
  <w:footnote w:id="3">
    <w:p w14:paraId="69963444" w14:textId="77777777" w:rsidR="00B02559" w:rsidRPr="00607CD4" w:rsidRDefault="00B02559" w:rsidP="00086FFE">
      <w:pPr>
        <w:pStyle w:val="Tekstprzypisudolnego"/>
        <w:rPr>
          <w:sz w:val="18"/>
          <w:szCs w:val="18"/>
        </w:rPr>
      </w:pPr>
      <w:r w:rsidRPr="00607CD4">
        <w:rPr>
          <w:rStyle w:val="Odwoanieprzypisudolnego"/>
        </w:rPr>
        <w:footnoteRef/>
      </w:r>
      <w:r w:rsidRPr="00607CD4">
        <w:rPr>
          <w:sz w:val="18"/>
          <w:szCs w:val="18"/>
        </w:rPr>
        <w:t>Jeżeli przy zawarciu umowy działa osoba pełniąca funkcję organu (członka organu) lub prokurent spółki.</w:t>
      </w:r>
    </w:p>
  </w:footnote>
  <w:footnote w:id="4">
    <w:p w14:paraId="425FFB5B" w14:textId="77777777" w:rsidR="00B02559" w:rsidRPr="00607CD4" w:rsidRDefault="00B02559" w:rsidP="00086FFE">
      <w:pPr>
        <w:pStyle w:val="Tekstprzypisudolnego"/>
      </w:pPr>
      <w:r>
        <w:rPr>
          <w:rStyle w:val="Odwoanieprzypisudolnego"/>
        </w:rPr>
        <w:footnoteRef/>
      </w:r>
      <w:r w:rsidRPr="00607CD4">
        <w:rPr>
          <w:sz w:val="18"/>
          <w:szCs w:val="18"/>
        </w:rPr>
        <w:t>Jeżeli przy zawarciu umowy działa pełnomocnik spółki.</w:t>
      </w:r>
    </w:p>
  </w:footnote>
  <w:footnote w:id="5">
    <w:p w14:paraId="773ABD0E" w14:textId="77777777" w:rsidR="00B02559" w:rsidRPr="00607CD4" w:rsidRDefault="00B02559" w:rsidP="00086FFE">
      <w:pPr>
        <w:pStyle w:val="Tekstprzypisudolnego"/>
        <w:rPr>
          <w:sz w:val="18"/>
          <w:szCs w:val="18"/>
        </w:rPr>
      </w:pPr>
      <w:r>
        <w:rPr>
          <w:rStyle w:val="Odwoanieprzypisudolnego"/>
        </w:rPr>
        <w:footnoteRef/>
      </w:r>
      <w:r w:rsidRPr="00607CD4">
        <w:rPr>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1C43" w14:textId="77777777" w:rsidR="00274008" w:rsidRPr="00274008" w:rsidRDefault="00FC7597" w:rsidP="00274008">
    <w:pPr>
      <w:pStyle w:val="Zawartotabeli"/>
      <w:tabs>
        <w:tab w:val="left" w:pos="3119"/>
      </w:tabs>
      <w:rPr>
        <w:sz w:val="20"/>
      </w:rPr>
    </w:pPr>
    <w:r w:rsidRPr="00274008">
      <w:rPr>
        <w:sz w:val="20"/>
      </w:rPr>
      <w:t xml:space="preserve">Nr referencyjny nadany sprawie przez Zamawiającego: </w:t>
    </w:r>
  </w:p>
  <w:p w14:paraId="3C2A19FF" w14:textId="1A4F6DD3" w:rsidR="00274008" w:rsidRPr="00274008" w:rsidRDefault="00274008" w:rsidP="00274008">
    <w:pPr>
      <w:pStyle w:val="Zawartotabeli"/>
      <w:tabs>
        <w:tab w:val="left" w:pos="3119"/>
      </w:tabs>
      <w:rPr>
        <w:sz w:val="20"/>
      </w:rPr>
    </w:pPr>
    <w:r w:rsidRPr="00274008">
      <w:rPr>
        <w:sz w:val="20"/>
      </w:rPr>
      <w:t xml:space="preserve">Znak sprawy: RO.271.3.2026 </w:t>
    </w:r>
  </w:p>
  <w:p w14:paraId="51D59764" w14:textId="77777777" w:rsidR="00274008" w:rsidRPr="00274008" w:rsidRDefault="00274008" w:rsidP="00274008">
    <w:pPr>
      <w:pStyle w:val="Zawartotabeli"/>
      <w:tabs>
        <w:tab w:val="left" w:pos="3119"/>
      </w:tabs>
      <w:rPr>
        <w:b/>
        <w:bCs/>
        <w:sz w:val="20"/>
      </w:rPr>
    </w:pPr>
  </w:p>
  <w:p w14:paraId="41388519" w14:textId="36341571" w:rsidR="00FC7597" w:rsidRPr="005B314D" w:rsidRDefault="00FC7597" w:rsidP="00274008">
    <w:pPr>
      <w:pStyle w:val="Zawartotabeli"/>
      <w:tabs>
        <w:tab w:val="left" w:pos="3119"/>
      </w:tabs>
      <w:rPr>
        <w:sz w:val="20"/>
      </w:rPr>
    </w:pPr>
    <w:r w:rsidRPr="005B314D">
      <w:rPr>
        <w:sz w:val="20"/>
      </w:rPr>
      <w:t xml:space="preserve">Załącznik nr </w:t>
    </w:r>
    <w:r>
      <w:rPr>
        <w:sz w:val="20"/>
      </w:rPr>
      <w:t>6</w:t>
    </w:r>
    <w:r w:rsidRPr="005B314D">
      <w:rPr>
        <w:sz w:val="20"/>
      </w:rPr>
      <w:t xml:space="preserve"> </w:t>
    </w:r>
    <w:r>
      <w:rPr>
        <w:sz w:val="20"/>
      </w:rPr>
      <w:t>- W</w:t>
    </w:r>
    <w:r w:rsidRPr="005B314D">
      <w:rPr>
        <w:sz w:val="20"/>
      </w:rPr>
      <w:t>zór umowy</w:t>
    </w:r>
  </w:p>
  <w:p w14:paraId="0EE85F92" w14:textId="77777777" w:rsidR="00B02559" w:rsidRDefault="00B0255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0" w:firstLine="0"/>
      </w:pPr>
      <w:rPr>
        <w:b w:val="0"/>
        <w:sz w:val="22"/>
        <w:szCs w:val="24"/>
      </w:rPr>
    </w:lvl>
  </w:abstractNum>
  <w:abstractNum w:abstractNumId="1" w15:restartNumberingAfterBreak="0">
    <w:nsid w:val="00000003"/>
    <w:multiLevelType w:val="singleLevel"/>
    <w:tmpl w:val="04150011"/>
    <w:lvl w:ilvl="0">
      <w:start w:val="1"/>
      <w:numFmt w:val="decimal"/>
      <w:lvlText w:val="%1)"/>
      <w:lvlJc w:val="left"/>
      <w:pPr>
        <w:ind w:left="1004" w:hanging="360"/>
      </w:pPr>
      <w:rPr>
        <w:sz w:val="22"/>
        <w:szCs w:val="22"/>
      </w:rPr>
    </w:lvl>
  </w:abstractNum>
  <w:abstractNum w:abstractNumId="2" w15:restartNumberingAfterBreak="0">
    <w:nsid w:val="00000004"/>
    <w:multiLevelType w:val="singleLevel"/>
    <w:tmpl w:val="58485822"/>
    <w:name w:val="WW8Num4"/>
    <w:lvl w:ilvl="0">
      <w:start w:val="1"/>
      <w:numFmt w:val="decimal"/>
      <w:lvlText w:val="%1."/>
      <w:lvlJc w:val="left"/>
      <w:pPr>
        <w:tabs>
          <w:tab w:val="num" w:pos="0"/>
        </w:tabs>
        <w:ind w:left="720" w:hanging="360"/>
      </w:pPr>
      <w:rPr>
        <w:bCs/>
        <w:i w:val="0"/>
        <w:color w:val="auto"/>
        <w:sz w:val="22"/>
        <w:szCs w:val="22"/>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720" w:hanging="360"/>
      </w:pPr>
      <w:rPr>
        <w:b w:val="0"/>
        <w:bCs/>
        <w:sz w:val="22"/>
        <w:szCs w:val="22"/>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0"/>
        </w:tabs>
        <w:ind w:left="644" w:hanging="360"/>
      </w:pPr>
      <w:rPr>
        <w:sz w:val="22"/>
        <w:szCs w:val="22"/>
      </w:rPr>
    </w:lvl>
  </w:abstractNum>
  <w:abstractNum w:abstractNumId="5" w15:restartNumberingAfterBreak="0">
    <w:nsid w:val="00000007"/>
    <w:multiLevelType w:val="multilevel"/>
    <w:tmpl w:val="00000007"/>
    <w:lvl w:ilvl="0">
      <w:start w:val="1"/>
      <w:numFmt w:val="decimal"/>
      <w:lvlText w:val="%1."/>
      <w:lvlJc w:val="left"/>
      <w:pPr>
        <w:tabs>
          <w:tab w:val="num" w:pos="0"/>
        </w:tabs>
        <w:ind w:left="720" w:hanging="360"/>
      </w:pPr>
    </w:lvl>
    <w:lvl w:ilvl="1">
      <w:start w:val="1"/>
      <w:numFmt w:val="decimal"/>
      <w:lvlText w:val="%1.%2."/>
      <w:lvlJc w:val="left"/>
      <w:pPr>
        <w:tabs>
          <w:tab w:val="num" w:pos="0"/>
        </w:tabs>
        <w:ind w:left="644" w:hanging="360"/>
      </w:pPr>
      <w:rPr>
        <w:bCs/>
        <w:sz w:val="22"/>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9"/>
    <w:multiLevelType w:val="singleLevel"/>
    <w:tmpl w:val="00000009"/>
    <w:name w:val="WW8Num9"/>
    <w:lvl w:ilvl="0">
      <w:start w:val="1"/>
      <w:numFmt w:val="bullet"/>
      <w:lvlText w:val="–"/>
      <w:lvlJc w:val="left"/>
      <w:pPr>
        <w:tabs>
          <w:tab w:val="num" w:pos="0"/>
        </w:tabs>
        <w:ind w:left="1146" w:hanging="360"/>
      </w:pPr>
      <w:rPr>
        <w:rFonts w:ascii="Times New Roman" w:hAnsi="Times New Roman" w:cs="Times New Roman"/>
        <w:sz w:val="22"/>
        <w:szCs w:val="22"/>
      </w:rPr>
    </w:lvl>
  </w:abstractNum>
  <w:abstractNum w:abstractNumId="7" w15:restartNumberingAfterBreak="0">
    <w:nsid w:val="0000000A"/>
    <w:multiLevelType w:val="singleLevel"/>
    <w:tmpl w:val="0000000A"/>
    <w:name w:val="WW8Num10"/>
    <w:lvl w:ilvl="0">
      <w:start w:val="1"/>
      <w:numFmt w:val="decimal"/>
      <w:lvlText w:val="%1."/>
      <w:lvlJc w:val="left"/>
      <w:pPr>
        <w:tabs>
          <w:tab w:val="num" w:pos="0"/>
        </w:tabs>
        <w:ind w:left="720" w:hanging="360"/>
      </w:pPr>
      <w:rPr>
        <w:sz w:val="22"/>
        <w:szCs w:val="22"/>
      </w:rPr>
    </w:lvl>
  </w:abstractNum>
  <w:abstractNum w:abstractNumId="8" w15:restartNumberingAfterBreak="0">
    <w:nsid w:val="0000000B"/>
    <w:multiLevelType w:val="multilevel"/>
    <w:tmpl w:val="4756057C"/>
    <w:name w:val="WW8Num11"/>
    <w:lvl w:ilvl="0">
      <w:start w:val="1"/>
      <w:numFmt w:val="decimal"/>
      <w:lvlText w:val="%1."/>
      <w:lvlJc w:val="left"/>
      <w:rPr>
        <w:b w:val="0"/>
        <w:bCs/>
        <w:color w:val="auto"/>
        <w:sz w:val="22"/>
        <w:szCs w:val="24"/>
      </w:rPr>
    </w:lvl>
    <w:lvl w:ilvl="1">
      <w:start w:val="1"/>
      <w:numFmt w:val="decimal"/>
      <w:lvlText w:val="%1.%2."/>
      <w:lvlJc w:val="left"/>
      <w:pPr>
        <w:tabs>
          <w:tab w:val="num" w:pos="0"/>
        </w:tabs>
        <w:ind w:left="644" w:hanging="360"/>
      </w:pPr>
      <w:rPr>
        <w:b w:val="0"/>
        <w:sz w:val="22"/>
        <w:szCs w:val="22"/>
      </w:rPr>
    </w:lvl>
    <w:lvl w:ilvl="2">
      <w:start w:val="1"/>
      <w:numFmt w:val="decimal"/>
      <w:lvlText w:val="%1.%2.%3."/>
      <w:lvlJc w:val="left"/>
      <w:pPr>
        <w:tabs>
          <w:tab w:val="num" w:pos="0"/>
        </w:tabs>
        <w:ind w:left="1468" w:hanging="720"/>
      </w:pPr>
      <w:rPr>
        <w:b w:val="0"/>
        <w:sz w:val="22"/>
        <w:szCs w:val="22"/>
      </w:rPr>
    </w:lvl>
    <w:lvl w:ilvl="3">
      <w:start w:val="1"/>
      <w:numFmt w:val="decimal"/>
      <w:lvlText w:val="%1.%2.%3.%4."/>
      <w:lvlJc w:val="left"/>
      <w:pPr>
        <w:tabs>
          <w:tab w:val="num" w:pos="0"/>
        </w:tabs>
        <w:ind w:left="1932" w:hanging="720"/>
      </w:pPr>
    </w:lvl>
    <w:lvl w:ilvl="4">
      <w:start w:val="1"/>
      <w:numFmt w:val="decimal"/>
      <w:lvlText w:val="%1.%2.%3.%4.%5."/>
      <w:lvlJc w:val="left"/>
      <w:pPr>
        <w:tabs>
          <w:tab w:val="num" w:pos="0"/>
        </w:tabs>
        <w:ind w:left="2756" w:hanging="1080"/>
      </w:pPr>
    </w:lvl>
    <w:lvl w:ilvl="5">
      <w:start w:val="1"/>
      <w:numFmt w:val="decimal"/>
      <w:lvlText w:val="%1.%2.%3.%4.%5.%6."/>
      <w:lvlJc w:val="left"/>
      <w:pPr>
        <w:tabs>
          <w:tab w:val="num" w:pos="0"/>
        </w:tabs>
        <w:ind w:left="3220" w:hanging="1080"/>
      </w:pPr>
    </w:lvl>
    <w:lvl w:ilvl="6">
      <w:start w:val="1"/>
      <w:numFmt w:val="decimal"/>
      <w:lvlText w:val="%1.%2.%3.%4.%5.%6.%7."/>
      <w:lvlJc w:val="left"/>
      <w:pPr>
        <w:tabs>
          <w:tab w:val="num" w:pos="0"/>
        </w:tabs>
        <w:ind w:left="4044" w:hanging="1440"/>
      </w:pPr>
    </w:lvl>
    <w:lvl w:ilvl="7">
      <w:start w:val="1"/>
      <w:numFmt w:val="decimal"/>
      <w:lvlText w:val="%1.%2.%3.%4.%5.%6.%7.%8."/>
      <w:lvlJc w:val="left"/>
      <w:pPr>
        <w:tabs>
          <w:tab w:val="num" w:pos="0"/>
        </w:tabs>
        <w:ind w:left="4508" w:hanging="1440"/>
      </w:pPr>
    </w:lvl>
    <w:lvl w:ilvl="8">
      <w:start w:val="1"/>
      <w:numFmt w:val="decimal"/>
      <w:lvlText w:val="%1.%2.%3.%4.%5.%6.%7.%8.%9."/>
      <w:lvlJc w:val="left"/>
      <w:pPr>
        <w:tabs>
          <w:tab w:val="num" w:pos="0"/>
        </w:tabs>
        <w:ind w:left="5332" w:hanging="1800"/>
      </w:pPr>
    </w:lvl>
  </w:abstractNum>
  <w:abstractNum w:abstractNumId="9" w15:restartNumberingAfterBreak="0">
    <w:nsid w:val="0000000C"/>
    <w:multiLevelType w:val="singleLevel"/>
    <w:tmpl w:val="0000000C"/>
    <w:name w:val="WW8Num12"/>
    <w:lvl w:ilvl="0">
      <w:start w:val="1"/>
      <w:numFmt w:val="decimal"/>
      <w:lvlText w:val="%1)"/>
      <w:lvlJc w:val="left"/>
      <w:pPr>
        <w:tabs>
          <w:tab w:val="num" w:pos="0"/>
        </w:tabs>
        <w:ind w:left="720" w:hanging="360"/>
      </w:pPr>
      <w:rPr>
        <w:sz w:val="22"/>
        <w:szCs w:val="24"/>
      </w:rPr>
    </w:lvl>
  </w:abstractNum>
  <w:abstractNum w:abstractNumId="10" w15:restartNumberingAfterBreak="0">
    <w:nsid w:val="0000000D"/>
    <w:multiLevelType w:val="singleLevel"/>
    <w:tmpl w:val="0000000D"/>
    <w:name w:val="WW8Num13"/>
    <w:lvl w:ilvl="0">
      <w:start w:val="1"/>
      <w:numFmt w:val="decimal"/>
      <w:lvlText w:val="%1."/>
      <w:lvlJc w:val="left"/>
      <w:pPr>
        <w:tabs>
          <w:tab w:val="num" w:pos="-284"/>
        </w:tabs>
        <w:ind w:left="360" w:hanging="360"/>
      </w:pPr>
      <w:rPr>
        <w:sz w:val="22"/>
        <w:szCs w:val="24"/>
      </w:rPr>
    </w:lvl>
  </w:abstractNum>
  <w:abstractNum w:abstractNumId="11" w15:restartNumberingAfterBreak="0">
    <w:nsid w:val="0000000E"/>
    <w:multiLevelType w:val="singleLevel"/>
    <w:tmpl w:val="0000000E"/>
    <w:name w:val="WW8Num14"/>
    <w:lvl w:ilvl="0">
      <w:start w:val="1"/>
      <w:numFmt w:val="bullet"/>
      <w:lvlText w:val=""/>
      <w:lvlJc w:val="left"/>
      <w:pPr>
        <w:tabs>
          <w:tab w:val="num" w:pos="0"/>
        </w:tabs>
        <w:ind w:left="1004" w:hanging="360"/>
      </w:pPr>
      <w:rPr>
        <w:rFonts w:ascii="Symbol" w:hAnsi="Symbol" w:cs="Symbol"/>
      </w:rPr>
    </w:lvl>
  </w:abstractNum>
  <w:abstractNum w:abstractNumId="12" w15:restartNumberingAfterBreak="0">
    <w:nsid w:val="0000000F"/>
    <w:multiLevelType w:val="multilevel"/>
    <w:tmpl w:val="0000000F"/>
    <w:name w:val="WW8Num15"/>
    <w:lvl w:ilvl="0">
      <w:start w:val="2"/>
      <w:numFmt w:val="decimal"/>
      <w:lvlText w:val="%1."/>
      <w:lvlJc w:val="left"/>
      <w:pPr>
        <w:tabs>
          <w:tab w:val="num" w:pos="360"/>
        </w:tabs>
        <w:ind w:left="360" w:hanging="360"/>
      </w:pPr>
      <w:rPr>
        <w:b/>
      </w:r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3" w15:restartNumberingAfterBreak="0">
    <w:nsid w:val="00000010"/>
    <w:multiLevelType w:val="singleLevel"/>
    <w:tmpl w:val="00000010"/>
    <w:name w:val="WW8Num16"/>
    <w:lvl w:ilvl="0">
      <w:start w:val="1"/>
      <w:numFmt w:val="lowerLetter"/>
      <w:lvlText w:val="%1)"/>
      <w:lvlJc w:val="left"/>
      <w:pPr>
        <w:tabs>
          <w:tab w:val="num" w:pos="0"/>
        </w:tabs>
        <w:ind w:left="644" w:hanging="360"/>
      </w:pPr>
      <w:rPr>
        <w:sz w:val="22"/>
        <w:szCs w:val="22"/>
      </w:rPr>
    </w:lvl>
  </w:abstractNum>
  <w:abstractNum w:abstractNumId="14" w15:restartNumberingAfterBreak="0">
    <w:nsid w:val="00000011"/>
    <w:multiLevelType w:val="singleLevel"/>
    <w:tmpl w:val="00000011"/>
    <w:name w:val="WW8Num17"/>
    <w:lvl w:ilvl="0">
      <w:start w:val="1"/>
      <w:numFmt w:val="lowerLetter"/>
      <w:lvlText w:val="%1)"/>
      <w:lvlJc w:val="left"/>
      <w:pPr>
        <w:tabs>
          <w:tab w:val="num" w:pos="708"/>
        </w:tabs>
        <w:ind w:left="720" w:hanging="360"/>
      </w:pPr>
      <w:rPr>
        <w:bCs/>
        <w:sz w:val="22"/>
        <w:szCs w:val="24"/>
      </w:rPr>
    </w:lvl>
  </w:abstractNum>
  <w:abstractNum w:abstractNumId="15" w15:restartNumberingAfterBreak="0">
    <w:nsid w:val="00000012"/>
    <w:multiLevelType w:val="singleLevel"/>
    <w:tmpl w:val="00000012"/>
    <w:name w:val="WW8Num18"/>
    <w:lvl w:ilvl="0">
      <w:start w:val="1"/>
      <w:numFmt w:val="bullet"/>
      <w:lvlText w:val=""/>
      <w:lvlJc w:val="left"/>
      <w:pPr>
        <w:tabs>
          <w:tab w:val="num" w:pos="0"/>
        </w:tabs>
        <w:ind w:left="1004" w:hanging="360"/>
      </w:pPr>
      <w:rPr>
        <w:rFonts w:ascii="Symbol" w:hAnsi="Symbol" w:cs="Symbol"/>
      </w:rPr>
    </w:lvl>
  </w:abstractNum>
  <w:abstractNum w:abstractNumId="16" w15:restartNumberingAfterBreak="0">
    <w:nsid w:val="00000013"/>
    <w:multiLevelType w:val="singleLevel"/>
    <w:tmpl w:val="00000013"/>
    <w:name w:val="WW8Num19"/>
    <w:lvl w:ilvl="0">
      <w:start w:val="1"/>
      <w:numFmt w:val="lowerLetter"/>
      <w:lvlText w:val="%1)"/>
      <w:lvlJc w:val="left"/>
      <w:pPr>
        <w:tabs>
          <w:tab w:val="num" w:pos="0"/>
        </w:tabs>
        <w:ind w:left="644" w:hanging="360"/>
      </w:pPr>
      <w:rPr>
        <w:sz w:val="22"/>
        <w:szCs w:val="22"/>
      </w:rPr>
    </w:lvl>
  </w:abstractNum>
  <w:abstractNum w:abstractNumId="17" w15:restartNumberingAfterBreak="0">
    <w:nsid w:val="00000014"/>
    <w:multiLevelType w:val="singleLevel"/>
    <w:tmpl w:val="00000014"/>
    <w:name w:val="WW8Num20"/>
    <w:lvl w:ilvl="0">
      <w:start w:val="1"/>
      <w:numFmt w:val="decimal"/>
      <w:lvlText w:val="%1."/>
      <w:lvlJc w:val="left"/>
      <w:pPr>
        <w:tabs>
          <w:tab w:val="num" w:pos="644"/>
        </w:tabs>
        <w:ind w:left="644" w:hanging="360"/>
      </w:pPr>
      <w:rPr>
        <w:b w:val="0"/>
        <w:bCs/>
        <w:sz w:val="22"/>
        <w:szCs w:val="22"/>
      </w:rPr>
    </w:lvl>
  </w:abstractNum>
  <w:abstractNum w:abstractNumId="18" w15:restartNumberingAfterBreak="0">
    <w:nsid w:val="00000015"/>
    <w:multiLevelType w:val="singleLevel"/>
    <w:tmpl w:val="09A8C4EA"/>
    <w:name w:val="WW8Num21"/>
    <w:lvl w:ilvl="0">
      <w:start w:val="1"/>
      <w:numFmt w:val="decimal"/>
      <w:lvlText w:val="%1."/>
      <w:lvlJc w:val="left"/>
      <w:pPr>
        <w:tabs>
          <w:tab w:val="num" w:pos="0"/>
        </w:tabs>
        <w:ind w:left="720" w:hanging="360"/>
      </w:pPr>
      <w:rPr>
        <w:b w:val="0"/>
        <w:color w:val="auto"/>
        <w:sz w:val="22"/>
        <w:szCs w:val="24"/>
      </w:rPr>
    </w:lvl>
  </w:abstractNum>
  <w:abstractNum w:abstractNumId="19" w15:restartNumberingAfterBreak="0">
    <w:nsid w:val="00000016"/>
    <w:multiLevelType w:val="multilevel"/>
    <w:tmpl w:val="00000016"/>
    <w:name w:val="WW8Num22"/>
    <w:lvl w:ilvl="0">
      <w:start w:val="1"/>
      <w:numFmt w:val="decimal"/>
      <w:lvlText w:val="%1."/>
      <w:lvlJc w:val="left"/>
      <w:pPr>
        <w:tabs>
          <w:tab w:val="num" w:pos="5027"/>
        </w:tabs>
        <w:ind w:left="5747" w:hanging="360"/>
      </w:pPr>
      <w:rPr>
        <w:b w:val="0"/>
        <w:bCs/>
        <w:sz w:val="22"/>
        <w:szCs w:val="22"/>
      </w:rPr>
    </w:lvl>
    <w:lvl w:ilvl="1">
      <w:start w:val="1"/>
      <w:numFmt w:val="decimal"/>
      <w:lvlText w:val="%1.%2."/>
      <w:lvlJc w:val="left"/>
      <w:pPr>
        <w:tabs>
          <w:tab w:val="num" w:pos="0"/>
        </w:tabs>
        <w:ind w:left="906" w:hanging="480"/>
      </w:pPr>
    </w:lvl>
    <w:lvl w:ilvl="2">
      <w:start w:val="1"/>
      <w:numFmt w:val="decimal"/>
      <w:lvlText w:val="%1.%2.%3."/>
      <w:lvlJc w:val="left"/>
      <w:pPr>
        <w:tabs>
          <w:tab w:val="num" w:pos="0"/>
        </w:tabs>
        <w:ind w:left="1212" w:hanging="720"/>
      </w:pPr>
      <w:rPr>
        <w:bCs/>
        <w:sz w:val="22"/>
        <w:szCs w:val="22"/>
      </w:r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20" w15:restartNumberingAfterBreak="0">
    <w:nsid w:val="00000017"/>
    <w:multiLevelType w:val="singleLevel"/>
    <w:tmpl w:val="00000017"/>
    <w:name w:val="WW8Num23"/>
    <w:lvl w:ilvl="0">
      <w:start w:val="1"/>
      <w:numFmt w:val="decimal"/>
      <w:lvlText w:val="%1."/>
      <w:lvlJc w:val="left"/>
      <w:pPr>
        <w:tabs>
          <w:tab w:val="num" w:pos="0"/>
        </w:tabs>
        <w:ind w:left="720" w:hanging="360"/>
      </w:pPr>
      <w:rPr>
        <w:b w:val="0"/>
        <w:bCs/>
        <w:sz w:val="22"/>
        <w:szCs w:val="22"/>
      </w:rPr>
    </w:lvl>
  </w:abstractNum>
  <w:abstractNum w:abstractNumId="21" w15:restartNumberingAfterBreak="0">
    <w:nsid w:val="00000018"/>
    <w:multiLevelType w:val="singleLevel"/>
    <w:tmpl w:val="00000018"/>
    <w:name w:val="WW8Num24"/>
    <w:lvl w:ilvl="0">
      <w:start w:val="1"/>
      <w:numFmt w:val="bullet"/>
      <w:lvlText w:val=""/>
      <w:lvlJc w:val="left"/>
      <w:pPr>
        <w:tabs>
          <w:tab w:val="num" w:pos="0"/>
        </w:tabs>
        <w:ind w:left="1004" w:hanging="360"/>
      </w:pPr>
      <w:rPr>
        <w:rFonts w:ascii="Symbol" w:hAnsi="Symbol" w:cs="Symbol"/>
      </w:rPr>
    </w:lvl>
  </w:abstractNum>
  <w:abstractNum w:abstractNumId="22" w15:restartNumberingAfterBreak="0">
    <w:nsid w:val="00000019"/>
    <w:multiLevelType w:val="multilevel"/>
    <w:tmpl w:val="00000019"/>
    <w:name w:val="WW8Num25"/>
    <w:lvl w:ilvl="0">
      <w:start w:val="7"/>
      <w:numFmt w:val="decimal"/>
      <w:lvlText w:val="%1"/>
      <w:lvlJc w:val="left"/>
      <w:pPr>
        <w:tabs>
          <w:tab w:val="num" w:pos="0"/>
        </w:tabs>
        <w:ind w:left="360" w:hanging="360"/>
      </w:pPr>
      <w:rPr>
        <w:rFonts w:hint="default"/>
        <w:sz w:val="22"/>
        <w:szCs w:val="22"/>
      </w:rPr>
    </w:lvl>
    <w:lvl w:ilvl="1">
      <w:start w:val="1"/>
      <w:numFmt w:val="decimal"/>
      <w:lvlText w:val="%1.%2"/>
      <w:lvlJc w:val="left"/>
      <w:pPr>
        <w:tabs>
          <w:tab w:val="num" w:pos="0"/>
        </w:tabs>
        <w:ind w:left="644" w:hanging="360"/>
      </w:pPr>
      <w:rPr>
        <w:rFonts w:hint="default"/>
        <w:sz w:val="22"/>
        <w:szCs w:val="22"/>
      </w:rPr>
    </w:lvl>
    <w:lvl w:ilvl="2">
      <w:start w:val="1"/>
      <w:numFmt w:val="decimal"/>
      <w:lvlText w:val="%1.%2.%3"/>
      <w:lvlJc w:val="left"/>
      <w:pPr>
        <w:tabs>
          <w:tab w:val="num" w:pos="0"/>
        </w:tabs>
        <w:ind w:left="1288" w:hanging="720"/>
      </w:pPr>
      <w:rPr>
        <w:rFonts w:hint="default"/>
        <w:sz w:val="22"/>
        <w:szCs w:val="22"/>
      </w:rPr>
    </w:lvl>
    <w:lvl w:ilvl="3">
      <w:start w:val="1"/>
      <w:numFmt w:val="decimal"/>
      <w:lvlText w:val="%1.%2.%3.%4"/>
      <w:lvlJc w:val="left"/>
      <w:pPr>
        <w:tabs>
          <w:tab w:val="num" w:pos="0"/>
        </w:tabs>
        <w:ind w:left="1572" w:hanging="720"/>
      </w:pPr>
      <w:rPr>
        <w:rFonts w:hint="default"/>
        <w:sz w:val="22"/>
        <w:szCs w:val="22"/>
      </w:rPr>
    </w:lvl>
    <w:lvl w:ilvl="4">
      <w:start w:val="1"/>
      <w:numFmt w:val="decimal"/>
      <w:lvlText w:val="%1.%2.%3.%4.%5"/>
      <w:lvlJc w:val="left"/>
      <w:pPr>
        <w:tabs>
          <w:tab w:val="num" w:pos="0"/>
        </w:tabs>
        <w:ind w:left="2216" w:hanging="1080"/>
      </w:pPr>
      <w:rPr>
        <w:rFonts w:hint="default"/>
        <w:sz w:val="22"/>
        <w:szCs w:val="22"/>
      </w:rPr>
    </w:lvl>
    <w:lvl w:ilvl="5">
      <w:start w:val="1"/>
      <w:numFmt w:val="decimal"/>
      <w:lvlText w:val="%1.%2.%3.%4.%5.%6"/>
      <w:lvlJc w:val="left"/>
      <w:pPr>
        <w:tabs>
          <w:tab w:val="num" w:pos="0"/>
        </w:tabs>
        <w:ind w:left="2500" w:hanging="1080"/>
      </w:pPr>
      <w:rPr>
        <w:rFonts w:hint="default"/>
        <w:sz w:val="22"/>
        <w:szCs w:val="22"/>
      </w:rPr>
    </w:lvl>
    <w:lvl w:ilvl="6">
      <w:start w:val="1"/>
      <w:numFmt w:val="decimal"/>
      <w:lvlText w:val="%1.%2.%3.%4.%5.%6.%7"/>
      <w:lvlJc w:val="left"/>
      <w:pPr>
        <w:tabs>
          <w:tab w:val="num" w:pos="0"/>
        </w:tabs>
        <w:ind w:left="3144" w:hanging="1440"/>
      </w:pPr>
      <w:rPr>
        <w:rFonts w:hint="default"/>
        <w:sz w:val="22"/>
        <w:szCs w:val="22"/>
      </w:rPr>
    </w:lvl>
    <w:lvl w:ilvl="7">
      <w:start w:val="1"/>
      <w:numFmt w:val="decimal"/>
      <w:lvlText w:val="%1.%2.%3.%4.%5.%6.%7.%8"/>
      <w:lvlJc w:val="left"/>
      <w:pPr>
        <w:tabs>
          <w:tab w:val="num" w:pos="0"/>
        </w:tabs>
        <w:ind w:left="3428" w:hanging="1440"/>
      </w:pPr>
      <w:rPr>
        <w:rFonts w:hint="default"/>
        <w:sz w:val="22"/>
        <w:szCs w:val="22"/>
      </w:rPr>
    </w:lvl>
    <w:lvl w:ilvl="8">
      <w:start w:val="1"/>
      <w:numFmt w:val="decimal"/>
      <w:lvlText w:val="%1.%2.%3.%4.%5.%6.%7.%8.%9"/>
      <w:lvlJc w:val="left"/>
      <w:pPr>
        <w:tabs>
          <w:tab w:val="num" w:pos="0"/>
        </w:tabs>
        <w:ind w:left="4072" w:hanging="1800"/>
      </w:pPr>
      <w:rPr>
        <w:rFonts w:hint="default"/>
        <w:sz w:val="22"/>
        <w:szCs w:val="22"/>
      </w:rPr>
    </w:lvl>
  </w:abstractNum>
  <w:abstractNum w:abstractNumId="23" w15:restartNumberingAfterBreak="0">
    <w:nsid w:val="0000001A"/>
    <w:multiLevelType w:val="multilevel"/>
    <w:tmpl w:val="0000001A"/>
    <w:name w:val="WW8Num26"/>
    <w:lvl w:ilvl="0">
      <w:start w:val="13"/>
      <w:numFmt w:val="decimal"/>
      <w:lvlText w:val="%1."/>
      <w:lvlJc w:val="left"/>
      <w:pPr>
        <w:tabs>
          <w:tab w:val="num" w:pos="360"/>
        </w:tabs>
        <w:ind w:left="360" w:hanging="360"/>
      </w:pPr>
      <w:rPr>
        <w:rFonts w:hint="default"/>
        <w:b w:val="0"/>
      </w:rPr>
    </w:lvl>
    <w:lvl w:ilvl="1">
      <w:start w:val="1"/>
      <w:numFmt w:val="decimal"/>
      <w:lvlText w:val="%1.%2."/>
      <w:lvlJc w:val="left"/>
      <w:pPr>
        <w:tabs>
          <w:tab w:val="num" w:pos="1480"/>
        </w:tabs>
        <w:ind w:left="1480" w:hanging="360"/>
      </w:pPr>
      <w:rPr>
        <w:rFonts w:hint="default"/>
        <w:sz w:val="22"/>
        <w:szCs w:val="22"/>
      </w:rPr>
    </w:lvl>
    <w:lvl w:ilvl="2">
      <w:start w:val="1"/>
      <w:numFmt w:val="decimal"/>
      <w:lvlText w:val="%1.%2.%3."/>
      <w:lvlJc w:val="left"/>
      <w:pPr>
        <w:tabs>
          <w:tab w:val="num" w:pos="2960"/>
        </w:tabs>
        <w:ind w:left="2960" w:hanging="720"/>
      </w:pPr>
      <w:rPr>
        <w:rFonts w:hint="default"/>
        <w:sz w:val="22"/>
        <w:szCs w:val="22"/>
      </w:rPr>
    </w:lvl>
    <w:lvl w:ilvl="3">
      <w:start w:val="1"/>
      <w:numFmt w:val="decimal"/>
      <w:lvlText w:val="%1.%2.%3.%4."/>
      <w:lvlJc w:val="left"/>
      <w:pPr>
        <w:tabs>
          <w:tab w:val="num" w:pos="4080"/>
        </w:tabs>
        <w:ind w:left="4080" w:hanging="720"/>
      </w:pPr>
      <w:rPr>
        <w:rFonts w:hint="default"/>
        <w:sz w:val="22"/>
        <w:szCs w:val="22"/>
      </w:rPr>
    </w:lvl>
    <w:lvl w:ilvl="4">
      <w:start w:val="1"/>
      <w:numFmt w:val="decimal"/>
      <w:lvlText w:val="%1.%2.%3.%4.%5."/>
      <w:lvlJc w:val="left"/>
      <w:pPr>
        <w:tabs>
          <w:tab w:val="num" w:pos="5560"/>
        </w:tabs>
        <w:ind w:left="5560" w:hanging="1080"/>
      </w:pPr>
      <w:rPr>
        <w:rFonts w:hint="default"/>
        <w:sz w:val="22"/>
        <w:szCs w:val="22"/>
      </w:rPr>
    </w:lvl>
    <w:lvl w:ilvl="5">
      <w:start w:val="1"/>
      <w:numFmt w:val="decimal"/>
      <w:lvlText w:val="%1.%2.%3.%4.%5.%6."/>
      <w:lvlJc w:val="left"/>
      <w:pPr>
        <w:tabs>
          <w:tab w:val="num" w:pos="6680"/>
        </w:tabs>
        <w:ind w:left="6680" w:hanging="1080"/>
      </w:pPr>
      <w:rPr>
        <w:rFonts w:hint="default"/>
        <w:sz w:val="22"/>
        <w:szCs w:val="22"/>
      </w:rPr>
    </w:lvl>
    <w:lvl w:ilvl="6">
      <w:start w:val="1"/>
      <w:numFmt w:val="decimal"/>
      <w:lvlText w:val="%1.%2.%3.%4.%5.%6.%7."/>
      <w:lvlJc w:val="left"/>
      <w:pPr>
        <w:tabs>
          <w:tab w:val="num" w:pos="8160"/>
        </w:tabs>
        <w:ind w:left="8160" w:hanging="1440"/>
      </w:pPr>
      <w:rPr>
        <w:rFonts w:hint="default"/>
        <w:sz w:val="22"/>
        <w:szCs w:val="22"/>
      </w:rPr>
    </w:lvl>
    <w:lvl w:ilvl="7">
      <w:start w:val="1"/>
      <w:numFmt w:val="decimal"/>
      <w:lvlText w:val="%1.%2.%3.%4.%5.%6.%7.%8."/>
      <w:lvlJc w:val="left"/>
      <w:pPr>
        <w:tabs>
          <w:tab w:val="num" w:pos="9280"/>
        </w:tabs>
        <w:ind w:left="9280" w:hanging="1440"/>
      </w:pPr>
      <w:rPr>
        <w:rFonts w:hint="default"/>
        <w:sz w:val="22"/>
        <w:szCs w:val="22"/>
      </w:rPr>
    </w:lvl>
    <w:lvl w:ilvl="8">
      <w:start w:val="1"/>
      <w:numFmt w:val="decimal"/>
      <w:lvlText w:val="%1.%2.%3.%4.%5.%6.%7.%8.%9."/>
      <w:lvlJc w:val="left"/>
      <w:pPr>
        <w:tabs>
          <w:tab w:val="num" w:pos="10760"/>
        </w:tabs>
        <w:ind w:left="10760" w:hanging="1800"/>
      </w:pPr>
      <w:rPr>
        <w:rFonts w:hint="default"/>
        <w:sz w:val="22"/>
        <w:szCs w:val="22"/>
      </w:rPr>
    </w:lvl>
  </w:abstractNum>
  <w:abstractNum w:abstractNumId="24" w15:restartNumberingAfterBreak="0">
    <w:nsid w:val="0000001B"/>
    <w:multiLevelType w:val="multilevel"/>
    <w:tmpl w:val="0000001B"/>
    <w:name w:val="WW8Num27"/>
    <w:lvl w:ilvl="0">
      <w:start w:val="12"/>
      <w:numFmt w:val="decimal"/>
      <w:lvlText w:val="%1."/>
      <w:lvlJc w:val="left"/>
      <w:pPr>
        <w:tabs>
          <w:tab w:val="num" w:pos="365"/>
        </w:tabs>
        <w:ind w:left="365" w:hanging="405"/>
      </w:pPr>
      <w:rPr>
        <w:rFonts w:hint="default"/>
        <w:b/>
      </w:rPr>
    </w:lvl>
    <w:lvl w:ilvl="1">
      <w:start w:val="1"/>
      <w:numFmt w:val="decimal"/>
      <w:lvlText w:val="%1.%2."/>
      <w:lvlJc w:val="left"/>
      <w:pPr>
        <w:tabs>
          <w:tab w:val="num" w:pos="786"/>
        </w:tabs>
        <w:ind w:left="786" w:hanging="360"/>
      </w:pPr>
      <w:rPr>
        <w:rFonts w:hint="default"/>
        <w:sz w:val="22"/>
        <w:szCs w:val="22"/>
      </w:rPr>
    </w:lvl>
    <w:lvl w:ilvl="2">
      <w:start w:val="1"/>
      <w:numFmt w:val="decimal"/>
      <w:lvlText w:val="%1.%2.%3."/>
      <w:lvlJc w:val="left"/>
      <w:pPr>
        <w:tabs>
          <w:tab w:val="num" w:pos="1612"/>
        </w:tabs>
        <w:ind w:left="1612" w:hanging="720"/>
      </w:pPr>
      <w:rPr>
        <w:rFonts w:hint="default"/>
        <w:sz w:val="22"/>
        <w:szCs w:val="22"/>
      </w:rPr>
    </w:lvl>
    <w:lvl w:ilvl="3">
      <w:start w:val="1"/>
      <w:numFmt w:val="decimal"/>
      <w:lvlText w:val="%1.%2.%3.%4."/>
      <w:lvlJc w:val="left"/>
      <w:pPr>
        <w:tabs>
          <w:tab w:val="num" w:pos="2078"/>
        </w:tabs>
        <w:ind w:left="2078" w:hanging="720"/>
      </w:pPr>
      <w:rPr>
        <w:rFonts w:hint="default"/>
        <w:sz w:val="22"/>
        <w:szCs w:val="22"/>
      </w:rPr>
    </w:lvl>
    <w:lvl w:ilvl="4">
      <w:start w:val="1"/>
      <w:numFmt w:val="decimal"/>
      <w:lvlText w:val="%1.%2.%3.%4.%5."/>
      <w:lvlJc w:val="left"/>
      <w:pPr>
        <w:tabs>
          <w:tab w:val="num" w:pos="2904"/>
        </w:tabs>
        <w:ind w:left="2904" w:hanging="1080"/>
      </w:pPr>
      <w:rPr>
        <w:rFonts w:hint="default"/>
        <w:sz w:val="22"/>
        <w:szCs w:val="22"/>
      </w:rPr>
    </w:lvl>
    <w:lvl w:ilvl="5">
      <w:start w:val="1"/>
      <w:numFmt w:val="decimal"/>
      <w:lvlText w:val="%1.%2.%3.%4.%5.%6."/>
      <w:lvlJc w:val="left"/>
      <w:pPr>
        <w:tabs>
          <w:tab w:val="num" w:pos="3370"/>
        </w:tabs>
        <w:ind w:left="3370" w:hanging="1080"/>
      </w:pPr>
      <w:rPr>
        <w:rFonts w:hint="default"/>
        <w:sz w:val="22"/>
        <w:szCs w:val="22"/>
      </w:rPr>
    </w:lvl>
    <w:lvl w:ilvl="6">
      <w:start w:val="1"/>
      <w:numFmt w:val="decimal"/>
      <w:lvlText w:val="%1.%2.%3.%4.%5.%6.%7."/>
      <w:lvlJc w:val="left"/>
      <w:pPr>
        <w:tabs>
          <w:tab w:val="num" w:pos="4196"/>
        </w:tabs>
        <w:ind w:left="4196" w:hanging="1440"/>
      </w:pPr>
      <w:rPr>
        <w:rFonts w:hint="default"/>
        <w:sz w:val="22"/>
        <w:szCs w:val="22"/>
      </w:rPr>
    </w:lvl>
    <w:lvl w:ilvl="7">
      <w:start w:val="1"/>
      <w:numFmt w:val="decimal"/>
      <w:lvlText w:val="%1.%2.%3.%4.%5.%6.%7.%8."/>
      <w:lvlJc w:val="left"/>
      <w:pPr>
        <w:tabs>
          <w:tab w:val="num" w:pos="4662"/>
        </w:tabs>
        <w:ind w:left="4662" w:hanging="1440"/>
      </w:pPr>
      <w:rPr>
        <w:rFonts w:hint="default"/>
        <w:sz w:val="22"/>
        <w:szCs w:val="22"/>
      </w:rPr>
    </w:lvl>
    <w:lvl w:ilvl="8">
      <w:start w:val="1"/>
      <w:numFmt w:val="decimal"/>
      <w:lvlText w:val="%1.%2.%3.%4.%5.%6.%7.%8.%9."/>
      <w:lvlJc w:val="left"/>
      <w:pPr>
        <w:tabs>
          <w:tab w:val="num" w:pos="5488"/>
        </w:tabs>
        <w:ind w:left="5488" w:hanging="1800"/>
      </w:pPr>
      <w:rPr>
        <w:rFonts w:hint="default"/>
        <w:sz w:val="22"/>
        <w:szCs w:val="22"/>
      </w:rPr>
    </w:lvl>
  </w:abstractNum>
  <w:abstractNum w:abstractNumId="25" w15:restartNumberingAfterBreak="0">
    <w:nsid w:val="0000001C"/>
    <w:multiLevelType w:val="multilevel"/>
    <w:tmpl w:val="0000001C"/>
    <w:name w:val="WW8Num28"/>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D"/>
    <w:multiLevelType w:val="multilevel"/>
    <w:tmpl w:val="0000001D"/>
    <w:name w:val="WW8Num29"/>
    <w:lvl w:ilvl="0">
      <w:start w:val="8"/>
      <w:numFmt w:val="decimal"/>
      <w:lvlText w:val="%1."/>
      <w:lvlJc w:val="left"/>
      <w:pPr>
        <w:tabs>
          <w:tab w:val="num" w:pos="365"/>
        </w:tabs>
        <w:ind w:left="365" w:hanging="405"/>
      </w:pPr>
      <w:rPr>
        <w:rFonts w:hint="default"/>
        <w:b/>
      </w:rPr>
    </w:lvl>
    <w:lvl w:ilvl="1">
      <w:start w:val="1"/>
      <w:numFmt w:val="decimal"/>
      <w:lvlText w:val="%1.%2."/>
      <w:lvlJc w:val="left"/>
      <w:pPr>
        <w:tabs>
          <w:tab w:val="num" w:pos="708"/>
        </w:tabs>
        <w:ind w:left="786" w:hanging="360"/>
      </w:pPr>
      <w:rPr>
        <w:rFonts w:hint="default"/>
      </w:rPr>
    </w:lvl>
    <w:lvl w:ilvl="2">
      <w:start w:val="1"/>
      <w:numFmt w:val="decimal"/>
      <w:lvlText w:val="%1.%2.%3."/>
      <w:lvlJc w:val="left"/>
      <w:pPr>
        <w:tabs>
          <w:tab w:val="num" w:pos="1612"/>
        </w:tabs>
        <w:ind w:left="1612" w:hanging="720"/>
      </w:pPr>
      <w:rPr>
        <w:rFonts w:hint="default"/>
      </w:rPr>
    </w:lvl>
    <w:lvl w:ilvl="3">
      <w:start w:val="1"/>
      <w:numFmt w:val="decimal"/>
      <w:lvlText w:val="%1.%2.%3.%4."/>
      <w:lvlJc w:val="left"/>
      <w:pPr>
        <w:tabs>
          <w:tab w:val="num" w:pos="2078"/>
        </w:tabs>
        <w:ind w:left="2078" w:hanging="720"/>
      </w:pPr>
      <w:rPr>
        <w:rFonts w:hint="default"/>
      </w:rPr>
    </w:lvl>
    <w:lvl w:ilvl="4">
      <w:start w:val="1"/>
      <w:numFmt w:val="decimal"/>
      <w:lvlText w:val="%1.%2.%3.%4.%5."/>
      <w:lvlJc w:val="left"/>
      <w:pPr>
        <w:tabs>
          <w:tab w:val="num" w:pos="2904"/>
        </w:tabs>
        <w:ind w:left="2904" w:hanging="1080"/>
      </w:pPr>
      <w:rPr>
        <w:rFonts w:hint="default"/>
      </w:rPr>
    </w:lvl>
    <w:lvl w:ilvl="5">
      <w:start w:val="1"/>
      <w:numFmt w:val="decimal"/>
      <w:lvlText w:val="%1.%2.%3.%4.%5.%6."/>
      <w:lvlJc w:val="left"/>
      <w:pPr>
        <w:tabs>
          <w:tab w:val="num" w:pos="3370"/>
        </w:tabs>
        <w:ind w:left="3370" w:hanging="1080"/>
      </w:pPr>
      <w:rPr>
        <w:rFonts w:hint="default"/>
      </w:rPr>
    </w:lvl>
    <w:lvl w:ilvl="6">
      <w:start w:val="1"/>
      <w:numFmt w:val="decimal"/>
      <w:lvlText w:val="%1.%2.%3.%4.%5.%6.%7."/>
      <w:lvlJc w:val="left"/>
      <w:pPr>
        <w:tabs>
          <w:tab w:val="num" w:pos="4196"/>
        </w:tabs>
        <w:ind w:left="4196" w:hanging="1440"/>
      </w:pPr>
      <w:rPr>
        <w:rFonts w:hint="default"/>
      </w:rPr>
    </w:lvl>
    <w:lvl w:ilvl="7">
      <w:start w:val="1"/>
      <w:numFmt w:val="decimal"/>
      <w:lvlText w:val="%1.%2.%3.%4.%5.%6.%7.%8."/>
      <w:lvlJc w:val="left"/>
      <w:pPr>
        <w:tabs>
          <w:tab w:val="num" w:pos="4662"/>
        </w:tabs>
        <w:ind w:left="4662" w:hanging="1440"/>
      </w:pPr>
      <w:rPr>
        <w:rFonts w:hint="default"/>
      </w:rPr>
    </w:lvl>
    <w:lvl w:ilvl="8">
      <w:start w:val="1"/>
      <w:numFmt w:val="decimal"/>
      <w:lvlText w:val="%1.%2.%3.%4.%5.%6.%7.%8.%9."/>
      <w:lvlJc w:val="left"/>
      <w:pPr>
        <w:tabs>
          <w:tab w:val="num" w:pos="5488"/>
        </w:tabs>
        <w:ind w:left="5488" w:hanging="1800"/>
      </w:pPr>
      <w:rPr>
        <w:rFonts w:hint="default"/>
      </w:rPr>
    </w:lvl>
  </w:abstractNum>
  <w:abstractNum w:abstractNumId="27" w15:restartNumberingAfterBreak="0">
    <w:nsid w:val="0000001E"/>
    <w:multiLevelType w:val="singleLevel"/>
    <w:tmpl w:val="0000001E"/>
    <w:name w:val="WW8Num30"/>
    <w:lvl w:ilvl="0">
      <w:start w:val="1"/>
      <w:numFmt w:val="bullet"/>
      <w:lvlText w:val=""/>
      <w:lvlJc w:val="left"/>
      <w:pPr>
        <w:tabs>
          <w:tab w:val="num" w:pos="0"/>
        </w:tabs>
        <w:ind w:left="1364" w:hanging="360"/>
      </w:pPr>
      <w:rPr>
        <w:rFonts w:ascii="Symbol" w:hAnsi="Symbol" w:cs="Symbol" w:hint="default"/>
      </w:rPr>
    </w:lvl>
  </w:abstractNum>
  <w:abstractNum w:abstractNumId="28" w15:restartNumberingAfterBreak="0">
    <w:nsid w:val="00642511"/>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00E909E4"/>
    <w:multiLevelType w:val="multilevel"/>
    <w:tmpl w:val="F85811FC"/>
    <w:lvl w:ilvl="0">
      <w:start w:val="1"/>
      <w:numFmt w:val="decimal"/>
      <w:lvlText w:val="%1."/>
      <w:lvlJc w:val="left"/>
      <w:pPr>
        <w:ind w:left="360" w:hanging="360"/>
      </w:pPr>
      <w:rPr>
        <w:rFonts w:cs="Times New Roman"/>
        <w:b w:val="0"/>
        <w:bCs w:val="0"/>
        <w:color w:val="auto"/>
        <w:sz w:val="22"/>
      </w:rPr>
    </w:lvl>
    <w:lvl w:ilvl="1">
      <w:start w:val="1"/>
      <w:numFmt w:val="decimal"/>
      <w:lvlText w:val="%2)"/>
      <w:lvlJc w:val="left"/>
      <w:pPr>
        <w:ind w:left="360" w:hanging="360"/>
      </w:pPr>
      <w:rPr>
        <w:rFonts w:cs="Times New Roman"/>
        <w:b w:val="0"/>
      </w:rPr>
    </w:lvl>
    <w:lvl w:ilvl="2">
      <w:start w:val="1"/>
      <w:numFmt w:val="decimal"/>
      <w:lvlText w:val="%1.%2.%3."/>
      <w:lvlJc w:val="left"/>
      <w:pPr>
        <w:ind w:left="720" w:hanging="720"/>
      </w:pPr>
      <w:rPr>
        <w:rFonts w:eastAsia="Times New Roman" w:cs="Times New Roman"/>
        <w:b w:val="0"/>
      </w:rPr>
    </w:lvl>
    <w:lvl w:ilvl="3">
      <w:start w:val="1"/>
      <w:numFmt w:val="decimal"/>
      <w:lvlText w:val="%1.%2.%3.%4."/>
      <w:lvlJc w:val="left"/>
      <w:pPr>
        <w:ind w:left="720" w:hanging="720"/>
      </w:pPr>
      <w:rPr>
        <w:rFonts w:eastAsia="Times New Roman" w:cs="Times New Roman"/>
        <w:b w:val="0"/>
      </w:rPr>
    </w:lvl>
    <w:lvl w:ilvl="4">
      <w:start w:val="1"/>
      <w:numFmt w:val="decimal"/>
      <w:lvlText w:val="%1.%2.%3.%4.%5."/>
      <w:lvlJc w:val="left"/>
      <w:pPr>
        <w:ind w:left="1080" w:hanging="1080"/>
      </w:pPr>
      <w:rPr>
        <w:rFonts w:eastAsia="Times New Roman" w:cs="Times New Roman"/>
        <w:b w:val="0"/>
      </w:rPr>
    </w:lvl>
    <w:lvl w:ilvl="5">
      <w:start w:val="1"/>
      <w:numFmt w:val="decimal"/>
      <w:lvlText w:val="%1.%2.%3.%4.%5.%6."/>
      <w:lvlJc w:val="left"/>
      <w:pPr>
        <w:ind w:left="1080" w:hanging="1080"/>
      </w:pPr>
      <w:rPr>
        <w:rFonts w:eastAsia="Times New Roman" w:cs="Times New Roman"/>
        <w:b w:val="0"/>
      </w:rPr>
    </w:lvl>
    <w:lvl w:ilvl="6">
      <w:start w:val="1"/>
      <w:numFmt w:val="decimal"/>
      <w:lvlText w:val="%1.%2.%3.%4.%5.%6.%7."/>
      <w:lvlJc w:val="left"/>
      <w:pPr>
        <w:ind w:left="1440" w:hanging="1440"/>
      </w:pPr>
      <w:rPr>
        <w:rFonts w:eastAsia="Times New Roman" w:cs="Times New Roman"/>
        <w:b w:val="0"/>
      </w:rPr>
    </w:lvl>
    <w:lvl w:ilvl="7">
      <w:start w:val="1"/>
      <w:numFmt w:val="decimal"/>
      <w:lvlText w:val="%1.%2.%3.%4.%5.%6.%7.%8."/>
      <w:lvlJc w:val="left"/>
      <w:pPr>
        <w:ind w:left="1440" w:hanging="1440"/>
      </w:pPr>
      <w:rPr>
        <w:rFonts w:eastAsia="Times New Roman" w:cs="Times New Roman"/>
        <w:b w:val="0"/>
      </w:rPr>
    </w:lvl>
    <w:lvl w:ilvl="8">
      <w:start w:val="1"/>
      <w:numFmt w:val="decimal"/>
      <w:lvlText w:val="%1.%2.%3.%4.%5.%6.%7.%8.%9."/>
      <w:lvlJc w:val="left"/>
      <w:pPr>
        <w:ind w:left="1800" w:hanging="1800"/>
      </w:pPr>
      <w:rPr>
        <w:rFonts w:eastAsia="Times New Roman" w:cs="Times New Roman"/>
        <w:b w:val="0"/>
      </w:rPr>
    </w:lvl>
  </w:abstractNum>
  <w:abstractNum w:abstractNumId="30" w15:restartNumberingAfterBreak="0">
    <w:nsid w:val="014B544B"/>
    <w:multiLevelType w:val="hybridMultilevel"/>
    <w:tmpl w:val="0012F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1512102"/>
    <w:multiLevelType w:val="hybridMultilevel"/>
    <w:tmpl w:val="FA901322"/>
    <w:lvl w:ilvl="0" w:tplc="0415000F">
      <w:start w:val="1"/>
      <w:numFmt w:val="decimal"/>
      <w:lvlText w:val="%1."/>
      <w:lvlJc w:val="left"/>
      <w:pPr>
        <w:ind w:left="720" w:hanging="360"/>
      </w:pPr>
    </w:lvl>
    <w:lvl w:ilvl="1" w:tplc="04150011">
      <w:start w:val="1"/>
      <w:numFmt w:val="decimal"/>
      <w:lvlText w:val="%2)"/>
      <w:lvlJc w:val="left"/>
      <w:pPr>
        <w:ind w:left="100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3CD0705"/>
    <w:multiLevelType w:val="hybridMultilevel"/>
    <w:tmpl w:val="F3688C70"/>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03DD6542"/>
    <w:multiLevelType w:val="multilevel"/>
    <w:tmpl w:val="0000001B"/>
    <w:name w:val="WW8Num272"/>
    <w:lvl w:ilvl="0">
      <w:start w:val="12"/>
      <w:numFmt w:val="decimal"/>
      <w:lvlText w:val="%1."/>
      <w:lvlJc w:val="left"/>
      <w:pPr>
        <w:tabs>
          <w:tab w:val="num" w:pos="365"/>
        </w:tabs>
        <w:ind w:left="365" w:hanging="405"/>
      </w:pPr>
      <w:rPr>
        <w:rFonts w:hint="default"/>
        <w:b/>
      </w:rPr>
    </w:lvl>
    <w:lvl w:ilvl="1">
      <w:start w:val="1"/>
      <w:numFmt w:val="decimal"/>
      <w:lvlText w:val="%1.%2."/>
      <w:lvlJc w:val="left"/>
      <w:pPr>
        <w:tabs>
          <w:tab w:val="num" w:pos="786"/>
        </w:tabs>
        <w:ind w:left="786" w:hanging="360"/>
      </w:pPr>
      <w:rPr>
        <w:rFonts w:hint="default"/>
        <w:sz w:val="22"/>
        <w:szCs w:val="22"/>
      </w:rPr>
    </w:lvl>
    <w:lvl w:ilvl="2">
      <w:start w:val="1"/>
      <w:numFmt w:val="decimal"/>
      <w:lvlText w:val="%1.%2.%3."/>
      <w:lvlJc w:val="left"/>
      <w:pPr>
        <w:tabs>
          <w:tab w:val="num" w:pos="1612"/>
        </w:tabs>
        <w:ind w:left="1612" w:hanging="720"/>
      </w:pPr>
      <w:rPr>
        <w:rFonts w:hint="default"/>
        <w:sz w:val="22"/>
        <w:szCs w:val="22"/>
      </w:rPr>
    </w:lvl>
    <w:lvl w:ilvl="3">
      <w:start w:val="1"/>
      <w:numFmt w:val="decimal"/>
      <w:lvlText w:val="%1.%2.%3.%4."/>
      <w:lvlJc w:val="left"/>
      <w:pPr>
        <w:tabs>
          <w:tab w:val="num" w:pos="2078"/>
        </w:tabs>
        <w:ind w:left="2078" w:hanging="720"/>
      </w:pPr>
      <w:rPr>
        <w:rFonts w:hint="default"/>
        <w:sz w:val="22"/>
        <w:szCs w:val="22"/>
      </w:rPr>
    </w:lvl>
    <w:lvl w:ilvl="4">
      <w:start w:val="1"/>
      <w:numFmt w:val="decimal"/>
      <w:lvlText w:val="%1.%2.%3.%4.%5."/>
      <w:lvlJc w:val="left"/>
      <w:pPr>
        <w:tabs>
          <w:tab w:val="num" w:pos="2904"/>
        </w:tabs>
        <w:ind w:left="2904" w:hanging="1080"/>
      </w:pPr>
      <w:rPr>
        <w:rFonts w:hint="default"/>
        <w:sz w:val="22"/>
        <w:szCs w:val="22"/>
      </w:rPr>
    </w:lvl>
    <w:lvl w:ilvl="5">
      <w:start w:val="1"/>
      <w:numFmt w:val="decimal"/>
      <w:lvlText w:val="%1.%2.%3.%4.%5.%6."/>
      <w:lvlJc w:val="left"/>
      <w:pPr>
        <w:tabs>
          <w:tab w:val="num" w:pos="3370"/>
        </w:tabs>
        <w:ind w:left="3370" w:hanging="1080"/>
      </w:pPr>
      <w:rPr>
        <w:rFonts w:hint="default"/>
        <w:sz w:val="22"/>
        <w:szCs w:val="22"/>
      </w:rPr>
    </w:lvl>
    <w:lvl w:ilvl="6">
      <w:start w:val="1"/>
      <w:numFmt w:val="decimal"/>
      <w:lvlText w:val="%1.%2.%3.%4.%5.%6.%7."/>
      <w:lvlJc w:val="left"/>
      <w:pPr>
        <w:tabs>
          <w:tab w:val="num" w:pos="4196"/>
        </w:tabs>
        <w:ind w:left="4196" w:hanging="1440"/>
      </w:pPr>
      <w:rPr>
        <w:rFonts w:hint="default"/>
        <w:sz w:val="22"/>
        <w:szCs w:val="22"/>
      </w:rPr>
    </w:lvl>
    <w:lvl w:ilvl="7">
      <w:start w:val="1"/>
      <w:numFmt w:val="decimal"/>
      <w:lvlText w:val="%1.%2.%3.%4.%5.%6.%7.%8."/>
      <w:lvlJc w:val="left"/>
      <w:pPr>
        <w:tabs>
          <w:tab w:val="num" w:pos="4662"/>
        </w:tabs>
        <w:ind w:left="4662" w:hanging="1440"/>
      </w:pPr>
      <w:rPr>
        <w:rFonts w:hint="default"/>
        <w:sz w:val="22"/>
        <w:szCs w:val="22"/>
      </w:rPr>
    </w:lvl>
    <w:lvl w:ilvl="8">
      <w:start w:val="1"/>
      <w:numFmt w:val="decimal"/>
      <w:lvlText w:val="%1.%2.%3.%4.%5.%6.%7.%8.%9."/>
      <w:lvlJc w:val="left"/>
      <w:pPr>
        <w:tabs>
          <w:tab w:val="num" w:pos="5488"/>
        </w:tabs>
        <w:ind w:left="5488" w:hanging="1800"/>
      </w:pPr>
      <w:rPr>
        <w:rFonts w:hint="default"/>
        <w:sz w:val="22"/>
        <w:szCs w:val="22"/>
      </w:rPr>
    </w:lvl>
  </w:abstractNum>
  <w:abstractNum w:abstractNumId="34" w15:restartNumberingAfterBreak="0">
    <w:nsid w:val="0A806F25"/>
    <w:multiLevelType w:val="hybridMultilevel"/>
    <w:tmpl w:val="6EA895B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0E10307C"/>
    <w:multiLevelType w:val="hybridMultilevel"/>
    <w:tmpl w:val="62C6AE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0E4D6424"/>
    <w:multiLevelType w:val="hybridMultilevel"/>
    <w:tmpl w:val="E8E8CEE8"/>
    <w:lvl w:ilvl="0" w:tplc="D944B23E">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105E15CE"/>
    <w:multiLevelType w:val="hybridMultilevel"/>
    <w:tmpl w:val="52DE84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1662592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17B93CF7"/>
    <w:multiLevelType w:val="hybridMultilevel"/>
    <w:tmpl w:val="20BE94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B5B355E"/>
    <w:multiLevelType w:val="hybridMultilevel"/>
    <w:tmpl w:val="264A73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1C5B13E8"/>
    <w:multiLevelType w:val="hybridMultilevel"/>
    <w:tmpl w:val="DB5847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1DFC7628"/>
    <w:multiLevelType w:val="hybridMultilevel"/>
    <w:tmpl w:val="C846C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F913529"/>
    <w:multiLevelType w:val="multilevel"/>
    <w:tmpl w:val="DC2660A6"/>
    <w:lvl w:ilvl="0">
      <w:start w:val="1"/>
      <w:numFmt w:val="decimal"/>
      <w:lvlText w:val="%1)"/>
      <w:lvlJc w:val="left"/>
      <w:pPr>
        <w:ind w:left="360" w:hanging="360"/>
      </w:pPr>
      <w:rPr>
        <w:color w:val="auto"/>
      </w:rPr>
    </w:lvl>
    <w:lvl w:ilvl="1">
      <w:start w:val="1"/>
      <w:numFmt w:val="lowerLetter"/>
      <w:lvlText w:val="%2)"/>
      <w:lvlJc w:val="left"/>
      <w:pPr>
        <w:ind w:left="4187"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7BE5942"/>
    <w:multiLevelType w:val="hybridMultilevel"/>
    <w:tmpl w:val="16D2D4A0"/>
    <w:lvl w:ilvl="0" w:tplc="04150011">
      <w:start w:val="1"/>
      <w:numFmt w:val="decimal"/>
      <w:lvlText w:val="%1)"/>
      <w:lvlJc w:val="left"/>
      <w:pPr>
        <w:ind w:left="1211"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28086C85"/>
    <w:multiLevelType w:val="hybridMultilevel"/>
    <w:tmpl w:val="EE92E4D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2EF10E67"/>
    <w:multiLevelType w:val="hybridMultilevel"/>
    <w:tmpl w:val="E81C17E4"/>
    <w:lvl w:ilvl="0" w:tplc="04150011">
      <w:start w:val="1"/>
      <w:numFmt w:val="decimal"/>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47" w15:restartNumberingAfterBreak="0">
    <w:nsid w:val="31247CEC"/>
    <w:multiLevelType w:val="hybridMultilevel"/>
    <w:tmpl w:val="58FC10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35B056D3"/>
    <w:multiLevelType w:val="multilevel"/>
    <w:tmpl w:val="F896266C"/>
    <w:lvl w:ilvl="0">
      <w:start w:val="1"/>
      <w:numFmt w:val="decimal"/>
      <w:lvlText w:val="%1)"/>
      <w:lvlJc w:val="left"/>
      <w:pPr>
        <w:ind w:left="360" w:hanging="360"/>
      </w:pPr>
      <w:rPr>
        <w:color w:val="auto"/>
      </w:rPr>
    </w:lvl>
    <w:lvl w:ilvl="1">
      <w:start w:val="1"/>
      <w:numFmt w:val="bullet"/>
      <w:lvlText w:val=""/>
      <w:lvlJc w:val="left"/>
      <w:pPr>
        <w:ind w:left="4187"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90C4614"/>
    <w:multiLevelType w:val="hybridMultilevel"/>
    <w:tmpl w:val="26D63CAC"/>
    <w:lvl w:ilvl="0" w:tplc="5FE4373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3AC96D19"/>
    <w:multiLevelType w:val="hybridMultilevel"/>
    <w:tmpl w:val="5AF60E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3C542CC7"/>
    <w:multiLevelType w:val="hybridMultilevel"/>
    <w:tmpl w:val="0A1423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3D8F5EDF"/>
    <w:multiLevelType w:val="hybridMultilevel"/>
    <w:tmpl w:val="DA269AC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3E603731"/>
    <w:multiLevelType w:val="hybridMultilevel"/>
    <w:tmpl w:val="F51A771A"/>
    <w:lvl w:ilvl="0" w:tplc="0D2CCF5E">
      <w:start w:val="1"/>
      <w:numFmt w:val="decimal"/>
      <w:lvlText w:val="%1)"/>
      <w:lvlJc w:val="left"/>
      <w:pPr>
        <w:ind w:left="644" w:hanging="360"/>
      </w:pPr>
      <w:rPr>
        <w:rFonts w:hint="default"/>
        <w:color w:val="auto"/>
      </w:rPr>
    </w:lvl>
    <w:lvl w:ilvl="1" w:tplc="71727BE2">
      <w:start w:val="1"/>
      <w:numFmt w:val="bullet"/>
      <w:lvlText w:val=""/>
      <w:lvlJc w:val="left"/>
      <w:pPr>
        <w:ind w:left="1364" w:hanging="360"/>
      </w:pPr>
      <w:rPr>
        <w:rFonts w:ascii="Symbol" w:hAnsi="Symbol"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3F1A782B"/>
    <w:multiLevelType w:val="hybridMultilevel"/>
    <w:tmpl w:val="8B42D7EA"/>
    <w:lvl w:ilvl="0" w:tplc="16286D74">
      <w:start w:val="1"/>
      <w:numFmt w:val="decimal"/>
      <w:lvlText w:val="%1."/>
      <w:lvlJc w:val="left"/>
      <w:pPr>
        <w:ind w:left="365" w:hanging="360"/>
      </w:pPr>
      <w:rPr>
        <w:rFonts w:cs="Times New Roman" w:hint="default"/>
      </w:rPr>
    </w:lvl>
    <w:lvl w:ilvl="1" w:tplc="04150019" w:tentative="1">
      <w:start w:val="1"/>
      <w:numFmt w:val="lowerLetter"/>
      <w:lvlText w:val="%2."/>
      <w:lvlJc w:val="left"/>
      <w:pPr>
        <w:ind w:left="1085" w:hanging="360"/>
      </w:pPr>
      <w:rPr>
        <w:rFonts w:cs="Times New Roman"/>
      </w:rPr>
    </w:lvl>
    <w:lvl w:ilvl="2" w:tplc="0415001B" w:tentative="1">
      <w:start w:val="1"/>
      <w:numFmt w:val="lowerRoman"/>
      <w:lvlText w:val="%3."/>
      <w:lvlJc w:val="right"/>
      <w:pPr>
        <w:ind w:left="1805" w:hanging="180"/>
      </w:pPr>
      <w:rPr>
        <w:rFonts w:cs="Times New Roman"/>
      </w:rPr>
    </w:lvl>
    <w:lvl w:ilvl="3" w:tplc="0415000F" w:tentative="1">
      <w:start w:val="1"/>
      <w:numFmt w:val="decimal"/>
      <w:lvlText w:val="%4."/>
      <w:lvlJc w:val="left"/>
      <w:pPr>
        <w:ind w:left="2525" w:hanging="360"/>
      </w:pPr>
      <w:rPr>
        <w:rFonts w:cs="Times New Roman"/>
      </w:rPr>
    </w:lvl>
    <w:lvl w:ilvl="4" w:tplc="04150019" w:tentative="1">
      <w:start w:val="1"/>
      <w:numFmt w:val="lowerLetter"/>
      <w:lvlText w:val="%5."/>
      <w:lvlJc w:val="left"/>
      <w:pPr>
        <w:ind w:left="3245" w:hanging="360"/>
      </w:pPr>
      <w:rPr>
        <w:rFonts w:cs="Times New Roman"/>
      </w:rPr>
    </w:lvl>
    <w:lvl w:ilvl="5" w:tplc="0415001B" w:tentative="1">
      <w:start w:val="1"/>
      <w:numFmt w:val="lowerRoman"/>
      <w:lvlText w:val="%6."/>
      <w:lvlJc w:val="right"/>
      <w:pPr>
        <w:ind w:left="3965" w:hanging="180"/>
      </w:pPr>
      <w:rPr>
        <w:rFonts w:cs="Times New Roman"/>
      </w:rPr>
    </w:lvl>
    <w:lvl w:ilvl="6" w:tplc="0415000F" w:tentative="1">
      <w:start w:val="1"/>
      <w:numFmt w:val="decimal"/>
      <w:lvlText w:val="%7."/>
      <w:lvlJc w:val="left"/>
      <w:pPr>
        <w:ind w:left="4685" w:hanging="360"/>
      </w:pPr>
      <w:rPr>
        <w:rFonts w:cs="Times New Roman"/>
      </w:rPr>
    </w:lvl>
    <w:lvl w:ilvl="7" w:tplc="04150019" w:tentative="1">
      <w:start w:val="1"/>
      <w:numFmt w:val="lowerLetter"/>
      <w:lvlText w:val="%8."/>
      <w:lvlJc w:val="left"/>
      <w:pPr>
        <w:ind w:left="5405" w:hanging="360"/>
      </w:pPr>
      <w:rPr>
        <w:rFonts w:cs="Times New Roman"/>
      </w:rPr>
    </w:lvl>
    <w:lvl w:ilvl="8" w:tplc="0415001B" w:tentative="1">
      <w:start w:val="1"/>
      <w:numFmt w:val="lowerRoman"/>
      <w:lvlText w:val="%9."/>
      <w:lvlJc w:val="right"/>
      <w:pPr>
        <w:ind w:left="6125" w:hanging="180"/>
      </w:pPr>
      <w:rPr>
        <w:rFonts w:cs="Times New Roman"/>
      </w:rPr>
    </w:lvl>
  </w:abstractNum>
  <w:abstractNum w:abstractNumId="55" w15:restartNumberingAfterBreak="0">
    <w:nsid w:val="3F822EDC"/>
    <w:multiLevelType w:val="hybridMultilevel"/>
    <w:tmpl w:val="F8C2CF9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41AB03CC"/>
    <w:multiLevelType w:val="hybridMultilevel"/>
    <w:tmpl w:val="60200C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42AD2E4E"/>
    <w:multiLevelType w:val="hybridMultilevel"/>
    <w:tmpl w:val="F918A5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49BF7B69"/>
    <w:multiLevelType w:val="hybridMultilevel"/>
    <w:tmpl w:val="8F7ABA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4A723FB9"/>
    <w:multiLevelType w:val="hybridMultilevel"/>
    <w:tmpl w:val="C3648B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4BE55026"/>
    <w:multiLevelType w:val="hybridMultilevel"/>
    <w:tmpl w:val="F7FC31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C2C7D02"/>
    <w:multiLevelType w:val="hybridMultilevel"/>
    <w:tmpl w:val="F29E3A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1802CA"/>
    <w:multiLevelType w:val="hybridMultilevel"/>
    <w:tmpl w:val="615680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4FD31F35"/>
    <w:multiLevelType w:val="hybridMultilevel"/>
    <w:tmpl w:val="E8BE69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D90532"/>
    <w:multiLevelType w:val="hybridMultilevel"/>
    <w:tmpl w:val="3C32C344"/>
    <w:lvl w:ilvl="0" w:tplc="0415000F">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1277ECF"/>
    <w:multiLevelType w:val="hybridMultilevel"/>
    <w:tmpl w:val="2BCA3D0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518B00BA"/>
    <w:multiLevelType w:val="hybridMultilevel"/>
    <w:tmpl w:val="359897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8A455F"/>
    <w:multiLevelType w:val="hybridMultilevel"/>
    <w:tmpl w:val="0BAC2170"/>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8" w15:restartNumberingAfterBreak="0">
    <w:nsid w:val="55B547D3"/>
    <w:multiLevelType w:val="hybridMultilevel"/>
    <w:tmpl w:val="62B2C88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57731523"/>
    <w:multiLevelType w:val="hybridMultilevel"/>
    <w:tmpl w:val="0A8C1594"/>
    <w:lvl w:ilvl="0" w:tplc="C3B0D612">
      <w:start w:val="2"/>
      <w:numFmt w:val="decimal"/>
      <w:lvlText w:val="%1)"/>
      <w:lvlJc w:val="left"/>
      <w:pPr>
        <w:ind w:left="100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84C2735"/>
    <w:multiLevelType w:val="hybridMultilevel"/>
    <w:tmpl w:val="83F4A1AA"/>
    <w:lvl w:ilvl="0" w:tplc="04150011">
      <w:start w:val="1"/>
      <w:numFmt w:val="decimal"/>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71" w15:restartNumberingAfterBreak="0">
    <w:nsid w:val="593B7A3C"/>
    <w:multiLevelType w:val="hybridMultilevel"/>
    <w:tmpl w:val="1F3CB65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5F7B4ACF"/>
    <w:multiLevelType w:val="singleLevel"/>
    <w:tmpl w:val="04150011"/>
    <w:lvl w:ilvl="0">
      <w:start w:val="1"/>
      <w:numFmt w:val="decimal"/>
      <w:lvlText w:val="%1)"/>
      <w:lvlJc w:val="left"/>
      <w:pPr>
        <w:ind w:left="1004" w:hanging="360"/>
      </w:pPr>
      <w:rPr>
        <w:sz w:val="22"/>
        <w:szCs w:val="22"/>
      </w:rPr>
    </w:lvl>
  </w:abstractNum>
  <w:abstractNum w:abstractNumId="73" w15:restartNumberingAfterBreak="0">
    <w:nsid w:val="62720442"/>
    <w:multiLevelType w:val="hybridMultilevel"/>
    <w:tmpl w:val="FA60FF0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62761F37"/>
    <w:multiLevelType w:val="hybridMultilevel"/>
    <w:tmpl w:val="A0627678"/>
    <w:lvl w:ilvl="0" w:tplc="B6489F9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5" w15:restartNumberingAfterBreak="0">
    <w:nsid w:val="64A97CBD"/>
    <w:multiLevelType w:val="hybridMultilevel"/>
    <w:tmpl w:val="47A01D0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660A4F89"/>
    <w:multiLevelType w:val="hybridMultilevel"/>
    <w:tmpl w:val="1808446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8636A1D"/>
    <w:multiLevelType w:val="hybridMultilevel"/>
    <w:tmpl w:val="33967E2A"/>
    <w:lvl w:ilvl="0" w:tplc="1C7E4E1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8" w15:restartNumberingAfterBreak="0">
    <w:nsid w:val="69D30F22"/>
    <w:multiLevelType w:val="hybridMultilevel"/>
    <w:tmpl w:val="81B2FFE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B933782"/>
    <w:multiLevelType w:val="hybridMultilevel"/>
    <w:tmpl w:val="684CC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0542E6"/>
    <w:multiLevelType w:val="hybridMultilevel"/>
    <w:tmpl w:val="7DC0B1C2"/>
    <w:lvl w:ilvl="0" w:tplc="6422F690">
      <w:start w:val="1"/>
      <w:numFmt w:val="decimal"/>
      <w:lvlText w:val="%1)"/>
      <w:lvlJc w:val="left"/>
      <w:pPr>
        <w:ind w:left="720" w:hanging="360"/>
      </w:pPr>
      <w:rPr>
        <w:rFonts w:eastAsia="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E0919ED"/>
    <w:multiLevelType w:val="hybridMultilevel"/>
    <w:tmpl w:val="C41AB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F4A4C6E"/>
    <w:multiLevelType w:val="hybridMultilevel"/>
    <w:tmpl w:val="E56CE656"/>
    <w:lvl w:ilvl="0" w:tplc="04150011">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1A9438F"/>
    <w:multiLevelType w:val="hybridMultilevel"/>
    <w:tmpl w:val="F6BC0F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729755E0"/>
    <w:multiLevelType w:val="hybridMultilevel"/>
    <w:tmpl w:val="76C012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5" w15:restartNumberingAfterBreak="0">
    <w:nsid w:val="731F4F86"/>
    <w:multiLevelType w:val="hybridMultilevel"/>
    <w:tmpl w:val="1D7A54D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7639344E"/>
    <w:multiLevelType w:val="hybridMultilevel"/>
    <w:tmpl w:val="F918A5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77B115A8"/>
    <w:multiLevelType w:val="hybridMultilevel"/>
    <w:tmpl w:val="F85A4E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77ED01FD"/>
    <w:multiLevelType w:val="hybridMultilevel"/>
    <w:tmpl w:val="0F2A23E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9" w15:restartNumberingAfterBreak="0">
    <w:nsid w:val="793A6DD4"/>
    <w:multiLevelType w:val="hybridMultilevel"/>
    <w:tmpl w:val="18B2BE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9978DD"/>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7C4251A1"/>
    <w:multiLevelType w:val="hybridMultilevel"/>
    <w:tmpl w:val="A40CF5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7EDB6920"/>
    <w:multiLevelType w:val="hybridMultilevel"/>
    <w:tmpl w:val="844A7E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362127795">
    <w:abstractNumId w:val="2"/>
  </w:num>
  <w:num w:numId="2" w16cid:durableId="802425266">
    <w:abstractNumId w:val="5"/>
  </w:num>
  <w:num w:numId="3" w16cid:durableId="1376733846">
    <w:abstractNumId w:val="8"/>
  </w:num>
  <w:num w:numId="4" w16cid:durableId="1710254088">
    <w:abstractNumId w:val="17"/>
  </w:num>
  <w:num w:numId="5" w16cid:durableId="203175126">
    <w:abstractNumId w:val="18"/>
  </w:num>
  <w:num w:numId="6" w16cid:durableId="1361006433">
    <w:abstractNumId w:val="19"/>
  </w:num>
  <w:num w:numId="7" w16cid:durableId="1250507210">
    <w:abstractNumId w:val="20"/>
  </w:num>
  <w:num w:numId="8" w16cid:durableId="1315059972">
    <w:abstractNumId w:val="25"/>
  </w:num>
  <w:num w:numId="9" w16cid:durableId="1752659605">
    <w:abstractNumId w:val="54"/>
  </w:num>
  <w:num w:numId="10" w16cid:durableId="186214029">
    <w:abstractNumId w:val="73"/>
  </w:num>
  <w:num w:numId="11" w16cid:durableId="2055886167">
    <w:abstractNumId w:val="66"/>
  </w:num>
  <w:num w:numId="12" w16cid:durableId="1292786026">
    <w:abstractNumId w:val="48"/>
  </w:num>
  <w:num w:numId="13" w16cid:durableId="7149303">
    <w:abstractNumId w:val="67"/>
  </w:num>
  <w:num w:numId="14" w16cid:durableId="1237057936">
    <w:abstractNumId w:val="68"/>
  </w:num>
  <w:num w:numId="15" w16cid:durableId="967323649">
    <w:abstractNumId w:val="62"/>
  </w:num>
  <w:num w:numId="16" w16cid:durableId="1355112520">
    <w:abstractNumId w:val="36"/>
  </w:num>
  <w:num w:numId="17" w16cid:durableId="1935942383">
    <w:abstractNumId w:val="32"/>
  </w:num>
  <w:num w:numId="18" w16cid:durableId="71465374">
    <w:abstractNumId w:val="83"/>
  </w:num>
  <w:num w:numId="19" w16cid:durableId="188690052">
    <w:abstractNumId w:val="71"/>
  </w:num>
  <w:num w:numId="20" w16cid:durableId="1135832185">
    <w:abstractNumId w:val="70"/>
  </w:num>
  <w:num w:numId="21" w16cid:durableId="451829843">
    <w:abstractNumId w:val="42"/>
  </w:num>
  <w:num w:numId="22" w16cid:durableId="1812819218">
    <w:abstractNumId w:val="65"/>
  </w:num>
  <w:num w:numId="23" w16cid:durableId="579414016">
    <w:abstractNumId w:val="92"/>
  </w:num>
  <w:num w:numId="24" w16cid:durableId="1415316758">
    <w:abstractNumId w:val="52"/>
  </w:num>
  <w:num w:numId="25" w16cid:durableId="315958543">
    <w:abstractNumId w:val="46"/>
  </w:num>
  <w:num w:numId="26" w16cid:durableId="1058014633">
    <w:abstractNumId w:val="78"/>
  </w:num>
  <w:num w:numId="27" w16cid:durableId="1409687608">
    <w:abstractNumId w:val="30"/>
  </w:num>
  <w:num w:numId="28" w16cid:durableId="311565318">
    <w:abstractNumId w:val="61"/>
  </w:num>
  <w:num w:numId="29" w16cid:durableId="652679395">
    <w:abstractNumId w:val="51"/>
  </w:num>
  <w:num w:numId="30" w16cid:durableId="502820337">
    <w:abstractNumId w:val="91"/>
  </w:num>
  <w:num w:numId="31" w16cid:durableId="1366754983">
    <w:abstractNumId w:val="40"/>
  </w:num>
  <w:num w:numId="32" w16cid:durableId="660427479">
    <w:abstractNumId w:val="85"/>
  </w:num>
  <w:num w:numId="33" w16cid:durableId="202139278">
    <w:abstractNumId w:val="56"/>
  </w:num>
  <w:num w:numId="34" w16cid:durableId="1416169738">
    <w:abstractNumId w:val="55"/>
  </w:num>
  <w:num w:numId="35" w16cid:durableId="1408068633">
    <w:abstractNumId w:val="35"/>
  </w:num>
  <w:num w:numId="36" w16cid:durableId="1275476116">
    <w:abstractNumId w:val="79"/>
  </w:num>
  <w:num w:numId="37" w16cid:durableId="1604000220">
    <w:abstractNumId w:val="58"/>
  </w:num>
  <w:num w:numId="38" w16cid:durableId="1340161615">
    <w:abstractNumId w:val="90"/>
  </w:num>
  <w:num w:numId="39" w16cid:durableId="864177300">
    <w:abstractNumId w:val="37"/>
  </w:num>
  <w:num w:numId="40" w16cid:durableId="1285623220">
    <w:abstractNumId w:val="88"/>
  </w:num>
  <w:num w:numId="41" w16cid:durableId="1373189632">
    <w:abstractNumId w:val="41"/>
  </w:num>
  <w:num w:numId="42" w16cid:durableId="1585216259">
    <w:abstractNumId w:val="28"/>
  </w:num>
  <w:num w:numId="43" w16cid:durableId="2111855079">
    <w:abstractNumId w:val="57"/>
  </w:num>
  <w:num w:numId="44" w16cid:durableId="853499618">
    <w:abstractNumId w:val="45"/>
  </w:num>
  <w:num w:numId="45" w16cid:durableId="1393382615">
    <w:abstractNumId w:val="59"/>
  </w:num>
  <w:num w:numId="46" w16cid:durableId="279460100">
    <w:abstractNumId w:val="60"/>
  </w:num>
  <w:num w:numId="47" w16cid:durableId="1006596582">
    <w:abstractNumId w:val="86"/>
  </w:num>
  <w:num w:numId="48" w16cid:durableId="185872938">
    <w:abstractNumId w:val="44"/>
  </w:num>
  <w:num w:numId="49" w16cid:durableId="1440297063">
    <w:abstractNumId w:val="81"/>
  </w:num>
  <w:num w:numId="50" w16cid:durableId="1066296691">
    <w:abstractNumId w:val="75"/>
  </w:num>
  <w:num w:numId="51" w16cid:durableId="2086413342">
    <w:abstractNumId w:val="47"/>
  </w:num>
  <w:num w:numId="52" w16cid:durableId="1179003803">
    <w:abstractNumId w:val="31"/>
  </w:num>
  <w:num w:numId="53" w16cid:durableId="1494182793">
    <w:abstractNumId w:val="50"/>
  </w:num>
  <w:num w:numId="54" w16cid:durableId="1832140733">
    <w:abstractNumId w:val="87"/>
  </w:num>
  <w:num w:numId="55" w16cid:durableId="1957250856">
    <w:abstractNumId w:val="43"/>
  </w:num>
  <w:num w:numId="56" w16cid:durableId="2108184314">
    <w:abstractNumId w:val="49"/>
  </w:num>
  <w:num w:numId="57" w16cid:durableId="909315939">
    <w:abstractNumId w:val="1"/>
  </w:num>
  <w:num w:numId="58" w16cid:durableId="808596532">
    <w:abstractNumId w:val="72"/>
  </w:num>
  <w:num w:numId="59" w16cid:durableId="1795635289">
    <w:abstractNumId w:val="34"/>
  </w:num>
  <w:num w:numId="60" w16cid:durableId="72316096">
    <w:abstractNumId w:val="77"/>
  </w:num>
  <w:num w:numId="61" w16cid:durableId="1503158324">
    <w:abstractNumId w:val="80"/>
  </w:num>
  <w:num w:numId="62" w16cid:durableId="1632322580">
    <w:abstractNumId w:val="76"/>
  </w:num>
  <w:num w:numId="63" w16cid:durableId="15726921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40600155">
    <w:abstractNumId w:val="6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79816717">
    <w:abstractNumId w:val="10"/>
    <w:lvlOverride w:ilvl="0">
      <w:startOverride w:val="1"/>
    </w:lvlOverride>
  </w:num>
  <w:num w:numId="66" w16cid:durableId="449209733">
    <w:abstractNumId w:val="53"/>
  </w:num>
  <w:num w:numId="67" w16cid:durableId="1678998156">
    <w:abstractNumId w:val="38"/>
  </w:num>
  <w:num w:numId="68" w16cid:durableId="1146122671">
    <w:abstractNumId w:val="63"/>
  </w:num>
  <w:num w:numId="69" w16cid:durableId="1666739380">
    <w:abstractNumId w:val="84"/>
  </w:num>
  <w:num w:numId="70" w16cid:durableId="1297679517">
    <w:abstractNumId w:val="29"/>
  </w:num>
  <w:num w:numId="71" w16cid:durableId="104428063">
    <w:abstractNumId w:val="69"/>
  </w:num>
  <w:num w:numId="72" w16cid:durableId="185678380">
    <w:abstractNumId w:val="74"/>
  </w:num>
  <w:num w:numId="73" w16cid:durableId="1335524821">
    <w:abstractNumId w:val="39"/>
  </w:num>
  <w:num w:numId="74" w16cid:durableId="37438995">
    <w:abstractNumId w:val="89"/>
  </w:num>
  <w:num w:numId="75" w16cid:durableId="496652723">
    <w:abstractNumId w:val="8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77A"/>
    <w:rsid w:val="00001CF9"/>
    <w:rsid w:val="00003CFB"/>
    <w:rsid w:val="00004FBF"/>
    <w:rsid w:val="000064A7"/>
    <w:rsid w:val="00013560"/>
    <w:rsid w:val="00013ECB"/>
    <w:rsid w:val="00016B52"/>
    <w:rsid w:val="000211D4"/>
    <w:rsid w:val="00025B72"/>
    <w:rsid w:val="0002602B"/>
    <w:rsid w:val="00026707"/>
    <w:rsid w:val="00026A57"/>
    <w:rsid w:val="00036623"/>
    <w:rsid w:val="00036BBD"/>
    <w:rsid w:val="00036DCE"/>
    <w:rsid w:val="00045C29"/>
    <w:rsid w:val="000470D0"/>
    <w:rsid w:val="00053032"/>
    <w:rsid w:val="0005425A"/>
    <w:rsid w:val="00060A1D"/>
    <w:rsid w:val="00062119"/>
    <w:rsid w:val="00062647"/>
    <w:rsid w:val="00062B77"/>
    <w:rsid w:val="00066C23"/>
    <w:rsid w:val="000678FE"/>
    <w:rsid w:val="00073EB1"/>
    <w:rsid w:val="00074701"/>
    <w:rsid w:val="00074DF3"/>
    <w:rsid w:val="0007506C"/>
    <w:rsid w:val="000832C7"/>
    <w:rsid w:val="000855B8"/>
    <w:rsid w:val="00086FFE"/>
    <w:rsid w:val="00087A4A"/>
    <w:rsid w:val="00087C8D"/>
    <w:rsid w:val="0009137B"/>
    <w:rsid w:val="00095723"/>
    <w:rsid w:val="00097C6B"/>
    <w:rsid w:val="00097CFC"/>
    <w:rsid w:val="000A405D"/>
    <w:rsid w:val="000A4D0E"/>
    <w:rsid w:val="000A656F"/>
    <w:rsid w:val="000A7F90"/>
    <w:rsid w:val="000B0E86"/>
    <w:rsid w:val="000B1C86"/>
    <w:rsid w:val="000B2FE4"/>
    <w:rsid w:val="000B4BF7"/>
    <w:rsid w:val="000B685F"/>
    <w:rsid w:val="000C06F5"/>
    <w:rsid w:val="000C0F5B"/>
    <w:rsid w:val="000C72B7"/>
    <w:rsid w:val="000D0093"/>
    <w:rsid w:val="000D16DF"/>
    <w:rsid w:val="000D2585"/>
    <w:rsid w:val="000D564D"/>
    <w:rsid w:val="000D689E"/>
    <w:rsid w:val="000E016D"/>
    <w:rsid w:val="000E0FC7"/>
    <w:rsid w:val="000E1E25"/>
    <w:rsid w:val="000E2B78"/>
    <w:rsid w:val="000E6152"/>
    <w:rsid w:val="000E691A"/>
    <w:rsid w:val="000E7A63"/>
    <w:rsid w:val="000F19AA"/>
    <w:rsid w:val="00100B81"/>
    <w:rsid w:val="0010126F"/>
    <w:rsid w:val="00106E9B"/>
    <w:rsid w:val="001169D0"/>
    <w:rsid w:val="00121011"/>
    <w:rsid w:val="001251B1"/>
    <w:rsid w:val="00131E43"/>
    <w:rsid w:val="001327C6"/>
    <w:rsid w:val="00132DEA"/>
    <w:rsid w:val="001346CC"/>
    <w:rsid w:val="00135413"/>
    <w:rsid w:val="00136CBC"/>
    <w:rsid w:val="0014042D"/>
    <w:rsid w:val="00140F29"/>
    <w:rsid w:val="0015179A"/>
    <w:rsid w:val="00151AAC"/>
    <w:rsid w:val="00155822"/>
    <w:rsid w:val="00156661"/>
    <w:rsid w:val="00163AB7"/>
    <w:rsid w:val="00165974"/>
    <w:rsid w:val="00165B96"/>
    <w:rsid w:val="00165E21"/>
    <w:rsid w:val="00167392"/>
    <w:rsid w:val="00170747"/>
    <w:rsid w:val="00171ADA"/>
    <w:rsid w:val="00171CBB"/>
    <w:rsid w:val="00175458"/>
    <w:rsid w:val="001771F3"/>
    <w:rsid w:val="0017766F"/>
    <w:rsid w:val="00182E40"/>
    <w:rsid w:val="001924CA"/>
    <w:rsid w:val="001946DD"/>
    <w:rsid w:val="001960D1"/>
    <w:rsid w:val="00197FF4"/>
    <w:rsid w:val="001A25EA"/>
    <w:rsid w:val="001A66A5"/>
    <w:rsid w:val="001B2B21"/>
    <w:rsid w:val="001B48AF"/>
    <w:rsid w:val="001C2AD9"/>
    <w:rsid w:val="001C2C60"/>
    <w:rsid w:val="001D04CC"/>
    <w:rsid w:val="001D5A59"/>
    <w:rsid w:val="001D639B"/>
    <w:rsid w:val="001D7237"/>
    <w:rsid w:val="001E0E08"/>
    <w:rsid w:val="001E1623"/>
    <w:rsid w:val="001E2DAE"/>
    <w:rsid w:val="001E51E3"/>
    <w:rsid w:val="001E5EF4"/>
    <w:rsid w:val="001E5F30"/>
    <w:rsid w:val="001E6B08"/>
    <w:rsid w:val="001E74C2"/>
    <w:rsid w:val="001F00AE"/>
    <w:rsid w:val="001F0DBA"/>
    <w:rsid w:val="001F69D7"/>
    <w:rsid w:val="001F6CF0"/>
    <w:rsid w:val="001F6E7B"/>
    <w:rsid w:val="0020003F"/>
    <w:rsid w:val="0020042F"/>
    <w:rsid w:val="00201DF9"/>
    <w:rsid w:val="00202A55"/>
    <w:rsid w:val="002048FC"/>
    <w:rsid w:val="00206D8E"/>
    <w:rsid w:val="0020712B"/>
    <w:rsid w:val="0021237F"/>
    <w:rsid w:val="00216D9D"/>
    <w:rsid w:val="00223933"/>
    <w:rsid w:val="00223D13"/>
    <w:rsid w:val="00224D07"/>
    <w:rsid w:val="00226AD9"/>
    <w:rsid w:val="00233225"/>
    <w:rsid w:val="0023347D"/>
    <w:rsid w:val="002352B7"/>
    <w:rsid w:val="002364FA"/>
    <w:rsid w:val="002367E9"/>
    <w:rsid w:val="00237C99"/>
    <w:rsid w:val="00244DA5"/>
    <w:rsid w:val="00244FF5"/>
    <w:rsid w:val="002468B5"/>
    <w:rsid w:val="00247550"/>
    <w:rsid w:val="00247CF2"/>
    <w:rsid w:val="00247E4E"/>
    <w:rsid w:val="0025102D"/>
    <w:rsid w:val="002533F3"/>
    <w:rsid w:val="00254894"/>
    <w:rsid w:val="0026158D"/>
    <w:rsid w:val="002633BC"/>
    <w:rsid w:val="00271246"/>
    <w:rsid w:val="00274008"/>
    <w:rsid w:val="002860AD"/>
    <w:rsid w:val="002940C0"/>
    <w:rsid w:val="0029434F"/>
    <w:rsid w:val="00297C4D"/>
    <w:rsid w:val="002A0D30"/>
    <w:rsid w:val="002A30BB"/>
    <w:rsid w:val="002A6379"/>
    <w:rsid w:val="002A7A1B"/>
    <w:rsid w:val="002B163A"/>
    <w:rsid w:val="002C1B97"/>
    <w:rsid w:val="002C1F3D"/>
    <w:rsid w:val="002C2637"/>
    <w:rsid w:val="002C3CE5"/>
    <w:rsid w:val="002C775E"/>
    <w:rsid w:val="002D0F7B"/>
    <w:rsid w:val="002D1E7D"/>
    <w:rsid w:val="002D7F5A"/>
    <w:rsid w:val="002E2ABB"/>
    <w:rsid w:val="002F1FA2"/>
    <w:rsid w:val="002F287E"/>
    <w:rsid w:val="002F2D9A"/>
    <w:rsid w:val="002F598A"/>
    <w:rsid w:val="002F5E5D"/>
    <w:rsid w:val="002F6CD2"/>
    <w:rsid w:val="0030082C"/>
    <w:rsid w:val="00301060"/>
    <w:rsid w:val="0031063D"/>
    <w:rsid w:val="00312786"/>
    <w:rsid w:val="0031392D"/>
    <w:rsid w:val="00313C28"/>
    <w:rsid w:val="003219DD"/>
    <w:rsid w:val="00327A26"/>
    <w:rsid w:val="00331159"/>
    <w:rsid w:val="00331910"/>
    <w:rsid w:val="0033681F"/>
    <w:rsid w:val="003374EA"/>
    <w:rsid w:val="00342F97"/>
    <w:rsid w:val="003449EC"/>
    <w:rsid w:val="00345AE4"/>
    <w:rsid w:val="00346075"/>
    <w:rsid w:val="00346BA1"/>
    <w:rsid w:val="00347304"/>
    <w:rsid w:val="00351205"/>
    <w:rsid w:val="003513CB"/>
    <w:rsid w:val="00360F24"/>
    <w:rsid w:val="0036372B"/>
    <w:rsid w:val="003763D9"/>
    <w:rsid w:val="003778BE"/>
    <w:rsid w:val="003779ED"/>
    <w:rsid w:val="00377DA5"/>
    <w:rsid w:val="00382034"/>
    <w:rsid w:val="00382BF5"/>
    <w:rsid w:val="003836C4"/>
    <w:rsid w:val="00387BDB"/>
    <w:rsid w:val="0039450D"/>
    <w:rsid w:val="00397BA2"/>
    <w:rsid w:val="003A2C9C"/>
    <w:rsid w:val="003B1997"/>
    <w:rsid w:val="003B6F6A"/>
    <w:rsid w:val="003C2561"/>
    <w:rsid w:val="003C3BD0"/>
    <w:rsid w:val="003C5BC8"/>
    <w:rsid w:val="003C5CC0"/>
    <w:rsid w:val="003C6354"/>
    <w:rsid w:val="003C71F8"/>
    <w:rsid w:val="003C7CCA"/>
    <w:rsid w:val="003D05E1"/>
    <w:rsid w:val="003D4216"/>
    <w:rsid w:val="003D5189"/>
    <w:rsid w:val="003D7AB6"/>
    <w:rsid w:val="003E12C8"/>
    <w:rsid w:val="003E16B7"/>
    <w:rsid w:val="003E5ACB"/>
    <w:rsid w:val="003E7426"/>
    <w:rsid w:val="003F0C4C"/>
    <w:rsid w:val="003F3BDD"/>
    <w:rsid w:val="003F3E05"/>
    <w:rsid w:val="003F4D4B"/>
    <w:rsid w:val="00401FB4"/>
    <w:rsid w:val="00402FCD"/>
    <w:rsid w:val="00405B70"/>
    <w:rsid w:val="004101DA"/>
    <w:rsid w:val="00415E35"/>
    <w:rsid w:val="004260CB"/>
    <w:rsid w:val="00426A8F"/>
    <w:rsid w:val="0043001C"/>
    <w:rsid w:val="00435A70"/>
    <w:rsid w:val="00437481"/>
    <w:rsid w:val="00440776"/>
    <w:rsid w:val="004448EA"/>
    <w:rsid w:val="00450BD8"/>
    <w:rsid w:val="00451807"/>
    <w:rsid w:val="00455D7A"/>
    <w:rsid w:val="00456725"/>
    <w:rsid w:val="00461E71"/>
    <w:rsid w:val="004621C5"/>
    <w:rsid w:val="004661EB"/>
    <w:rsid w:val="00467A73"/>
    <w:rsid w:val="00470377"/>
    <w:rsid w:val="004729B8"/>
    <w:rsid w:val="00473959"/>
    <w:rsid w:val="00476B45"/>
    <w:rsid w:val="004806E3"/>
    <w:rsid w:val="004808DC"/>
    <w:rsid w:val="004823F2"/>
    <w:rsid w:val="0049279E"/>
    <w:rsid w:val="00492995"/>
    <w:rsid w:val="00495C6F"/>
    <w:rsid w:val="004973EA"/>
    <w:rsid w:val="0049798A"/>
    <w:rsid w:val="004A22F8"/>
    <w:rsid w:val="004A2A3A"/>
    <w:rsid w:val="004A3259"/>
    <w:rsid w:val="004A3495"/>
    <w:rsid w:val="004A6D78"/>
    <w:rsid w:val="004A6E2C"/>
    <w:rsid w:val="004A728A"/>
    <w:rsid w:val="004B0884"/>
    <w:rsid w:val="004B0B99"/>
    <w:rsid w:val="004B18EC"/>
    <w:rsid w:val="004B3540"/>
    <w:rsid w:val="004B3911"/>
    <w:rsid w:val="004B3AE5"/>
    <w:rsid w:val="004B51AD"/>
    <w:rsid w:val="004B63FB"/>
    <w:rsid w:val="004B7D5F"/>
    <w:rsid w:val="004C0794"/>
    <w:rsid w:val="004C1470"/>
    <w:rsid w:val="004C1C4A"/>
    <w:rsid w:val="004C6A8A"/>
    <w:rsid w:val="004D20B8"/>
    <w:rsid w:val="004D3FEA"/>
    <w:rsid w:val="004D4A9E"/>
    <w:rsid w:val="004D5E38"/>
    <w:rsid w:val="004E236E"/>
    <w:rsid w:val="004E6323"/>
    <w:rsid w:val="004F37B4"/>
    <w:rsid w:val="004F3A1B"/>
    <w:rsid w:val="004F7ACD"/>
    <w:rsid w:val="0050010D"/>
    <w:rsid w:val="0050248D"/>
    <w:rsid w:val="005029A4"/>
    <w:rsid w:val="005076D8"/>
    <w:rsid w:val="00515B2A"/>
    <w:rsid w:val="00517700"/>
    <w:rsid w:val="00521423"/>
    <w:rsid w:val="0053441C"/>
    <w:rsid w:val="005344F6"/>
    <w:rsid w:val="005355B2"/>
    <w:rsid w:val="005439BA"/>
    <w:rsid w:val="005447A3"/>
    <w:rsid w:val="005453B8"/>
    <w:rsid w:val="00545BEF"/>
    <w:rsid w:val="005467BB"/>
    <w:rsid w:val="005479A3"/>
    <w:rsid w:val="00555E30"/>
    <w:rsid w:val="0055689A"/>
    <w:rsid w:val="00556AC7"/>
    <w:rsid w:val="005631A3"/>
    <w:rsid w:val="00565F72"/>
    <w:rsid w:val="00566D01"/>
    <w:rsid w:val="00571376"/>
    <w:rsid w:val="0057143C"/>
    <w:rsid w:val="00576B4F"/>
    <w:rsid w:val="00577C4F"/>
    <w:rsid w:val="0058278A"/>
    <w:rsid w:val="005830AD"/>
    <w:rsid w:val="00584E4E"/>
    <w:rsid w:val="005860FC"/>
    <w:rsid w:val="005913AD"/>
    <w:rsid w:val="00594966"/>
    <w:rsid w:val="005953F1"/>
    <w:rsid w:val="0059611F"/>
    <w:rsid w:val="00597100"/>
    <w:rsid w:val="005A1693"/>
    <w:rsid w:val="005A1A69"/>
    <w:rsid w:val="005A42E2"/>
    <w:rsid w:val="005A483F"/>
    <w:rsid w:val="005A5F0D"/>
    <w:rsid w:val="005A7CE1"/>
    <w:rsid w:val="005B3B25"/>
    <w:rsid w:val="005B7DE3"/>
    <w:rsid w:val="005C0247"/>
    <w:rsid w:val="005C090A"/>
    <w:rsid w:val="005C2D3D"/>
    <w:rsid w:val="005C67CD"/>
    <w:rsid w:val="005C6859"/>
    <w:rsid w:val="005C6888"/>
    <w:rsid w:val="005D1FDE"/>
    <w:rsid w:val="005D4234"/>
    <w:rsid w:val="005D7A74"/>
    <w:rsid w:val="005E0466"/>
    <w:rsid w:val="005E1FF7"/>
    <w:rsid w:val="005E2172"/>
    <w:rsid w:val="005E3EFF"/>
    <w:rsid w:val="005E4F14"/>
    <w:rsid w:val="00600620"/>
    <w:rsid w:val="00600960"/>
    <w:rsid w:val="00603F8C"/>
    <w:rsid w:val="006056F7"/>
    <w:rsid w:val="00605890"/>
    <w:rsid w:val="00610412"/>
    <w:rsid w:val="0061334B"/>
    <w:rsid w:val="006151A7"/>
    <w:rsid w:val="006170CA"/>
    <w:rsid w:val="0061797B"/>
    <w:rsid w:val="00620E3C"/>
    <w:rsid w:val="00622D34"/>
    <w:rsid w:val="00625924"/>
    <w:rsid w:val="0062674E"/>
    <w:rsid w:val="00631BAC"/>
    <w:rsid w:val="006327BB"/>
    <w:rsid w:val="00632983"/>
    <w:rsid w:val="00634969"/>
    <w:rsid w:val="00642DAB"/>
    <w:rsid w:val="006434BE"/>
    <w:rsid w:val="0064383A"/>
    <w:rsid w:val="00643BBC"/>
    <w:rsid w:val="00643EFF"/>
    <w:rsid w:val="00651874"/>
    <w:rsid w:val="006523C4"/>
    <w:rsid w:val="006526A7"/>
    <w:rsid w:val="006541AD"/>
    <w:rsid w:val="00654581"/>
    <w:rsid w:val="00655710"/>
    <w:rsid w:val="006579C9"/>
    <w:rsid w:val="00661355"/>
    <w:rsid w:val="0066391B"/>
    <w:rsid w:val="00664D59"/>
    <w:rsid w:val="006660A6"/>
    <w:rsid w:val="0066660E"/>
    <w:rsid w:val="00666AF5"/>
    <w:rsid w:val="00666CCE"/>
    <w:rsid w:val="00670D06"/>
    <w:rsid w:val="0067147F"/>
    <w:rsid w:val="00673A9A"/>
    <w:rsid w:val="006756A2"/>
    <w:rsid w:val="006756B9"/>
    <w:rsid w:val="00675B79"/>
    <w:rsid w:val="00680B99"/>
    <w:rsid w:val="00682490"/>
    <w:rsid w:val="0068460C"/>
    <w:rsid w:val="00687E17"/>
    <w:rsid w:val="00690EDA"/>
    <w:rsid w:val="00691786"/>
    <w:rsid w:val="006922E2"/>
    <w:rsid w:val="00692BA1"/>
    <w:rsid w:val="00692C7D"/>
    <w:rsid w:val="00696226"/>
    <w:rsid w:val="00696D01"/>
    <w:rsid w:val="006A0477"/>
    <w:rsid w:val="006A047D"/>
    <w:rsid w:val="006A1268"/>
    <w:rsid w:val="006A36BD"/>
    <w:rsid w:val="006A54B7"/>
    <w:rsid w:val="006A60EC"/>
    <w:rsid w:val="006B1FB7"/>
    <w:rsid w:val="006B6D78"/>
    <w:rsid w:val="006B7277"/>
    <w:rsid w:val="006B77DE"/>
    <w:rsid w:val="006C070D"/>
    <w:rsid w:val="006C29F7"/>
    <w:rsid w:val="006C455E"/>
    <w:rsid w:val="006C4A31"/>
    <w:rsid w:val="006C5BE1"/>
    <w:rsid w:val="006C7033"/>
    <w:rsid w:val="006D0BD0"/>
    <w:rsid w:val="006D1B25"/>
    <w:rsid w:val="006D2154"/>
    <w:rsid w:val="006D49A3"/>
    <w:rsid w:val="006E010D"/>
    <w:rsid w:val="006E21D6"/>
    <w:rsid w:val="006E4FBF"/>
    <w:rsid w:val="006E7EBD"/>
    <w:rsid w:val="00704915"/>
    <w:rsid w:val="007060CA"/>
    <w:rsid w:val="00706EA8"/>
    <w:rsid w:val="007175B1"/>
    <w:rsid w:val="00720232"/>
    <w:rsid w:val="00724692"/>
    <w:rsid w:val="00730378"/>
    <w:rsid w:val="00730B71"/>
    <w:rsid w:val="00731710"/>
    <w:rsid w:val="00740958"/>
    <w:rsid w:val="00746130"/>
    <w:rsid w:val="00747CDE"/>
    <w:rsid w:val="00747D57"/>
    <w:rsid w:val="0075694B"/>
    <w:rsid w:val="00760516"/>
    <w:rsid w:val="00760B65"/>
    <w:rsid w:val="007642CB"/>
    <w:rsid w:val="00771705"/>
    <w:rsid w:val="00773F6E"/>
    <w:rsid w:val="007746C4"/>
    <w:rsid w:val="007779DE"/>
    <w:rsid w:val="00786C82"/>
    <w:rsid w:val="00790CEA"/>
    <w:rsid w:val="0079255E"/>
    <w:rsid w:val="00797181"/>
    <w:rsid w:val="007A215E"/>
    <w:rsid w:val="007A385D"/>
    <w:rsid w:val="007A3A4A"/>
    <w:rsid w:val="007A600E"/>
    <w:rsid w:val="007B31BB"/>
    <w:rsid w:val="007B449A"/>
    <w:rsid w:val="007B5ACF"/>
    <w:rsid w:val="007B6FD9"/>
    <w:rsid w:val="007B723C"/>
    <w:rsid w:val="007C67FD"/>
    <w:rsid w:val="007C6A83"/>
    <w:rsid w:val="007C7161"/>
    <w:rsid w:val="007D2064"/>
    <w:rsid w:val="007D26B0"/>
    <w:rsid w:val="007D2770"/>
    <w:rsid w:val="007D2DA3"/>
    <w:rsid w:val="007D35EE"/>
    <w:rsid w:val="007D6EE6"/>
    <w:rsid w:val="007D704F"/>
    <w:rsid w:val="007E0033"/>
    <w:rsid w:val="007E05AF"/>
    <w:rsid w:val="007E213B"/>
    <w:rsid w:val="007E4B13"/>
    <w:rsid w:val="007E7A61"/>
    <w:rsid w:val="007F55AA"/>
    <w:rsid w:val="007F6B34"/>
    <w:rsid w:val="007F7A45"/>
    <w:rsid w:val="00800458"/>
    <w:rsid w:val="00803C53"/>
    <w:rsid w:val="00807B3B"/>
    <w:rsid w:val="00812ED7"/>
    <w:rsid w:val="00820351"/>
    <w:rsid w:val="00821B87"/>
    <w:rsid w:val="0082611C"/>
    <w:rsid w:val="00827F9F"/>
    <w:rsid w:val="0084067D"/>
    <w:rsid w:val="00844180"/>
    <w:rsid w:val="00844C9C"/>
    <w:rsid w:val="008455AD"/>
    <w:rsid w:val="00851B38"/>
    <w:rsid w:val="00853788"/>
    <w:rsid w:val="0085456E"/>
    <w:rsid w:val="00861D7A"/>
    <w:rsid w:val="0086377C"/>
    <w:rsid w:val="00875911"/>
    <w:rsid w:val="008775BB"/>
    <w:rsid w:val="00877B82"/>
    <w:rsid w:val="0088555D"/>
    <w:rsid w:val="00885B1C"/>
    <w:rsid w:val="008908F3"/>
    <w:rsid w:val="00892055"/>
    <w:rsid w:val="008925B6"/>
    <w:rsid w:val="008A07A8"/>
    <w:rsid w:val="008A1305"/>
    <w:rsid w:val="008A1C28"/>
    <w:rsid w:val="008A4A7A"/>
    <w:rsid w:val="008B0463"/>
    <w:rsid w:val="008B0AD5"/>
    <w:rsid w:val="008B7A67"/>
    <w:rsid w:val="008C46F4"/>
    <w:rsid w:val="008C5786"/>
    <w:rsid w:val="008C58F7"/>
    <w:rsid w:val="008D021E"/>
    <w:rsid w:val="008D0EAE"/>
    <w:rsid w:val="008E01BA"/>
    <w:rsid w:val="008E0DE6"/>
    <w:rsid w:val="008E4305"/>
    <w:rsid w:val="008E454B"/>
    <w:rsid w:val="008E484F"/>
    <w:rsid w:val="008E527B"/>
    <w:rsid w:val="008E7407"/>
    <w:rsid w:val="008F02AA"/>
    <w:rsid w:val="008F1088"/>
    <w:rsid w:val="008F5029"/>
    <w:rsid w:val="008F588B"/>
    <w:rsid w:val="008F6E32"/>
    <w:rsid w:val="00901979"/>
    <w:rsid w:val="00902C19"/>
    <w:rsid w:val="009036F3"/>
    <w:rsid w:val="00904140"/>
    <w:rsid w:val="00904E2B"/>
    <w:rsid w:val="009051E5"/>
    <w:rsid w:val="00905C60"/>
    <w:rsid w:val="00910DF7"/>
    <w:rsid w:val="009142E8"/>
    <w:rsid w:val="00915382"/>
    <w:rsid w:val="00920666"/>
    <w:rsid w:val="00920F9A"/>
    <w:rsid w:val="009217A9"/>
    <w:rsid w:val="0092195A"/>
    <w:rsid w:val="00922653"/>
    <w:rsid w:val="00923A2C"/>
    <w:rsid w:val="00924195"/>
    <w:rsid w:val="00924FD6"/>
    <w:rsid w:val="00927D97"/>
    <w:rsid w:val="00935A00"/>
    <w:rsid w:val="00937990"/>
    <w:rsid w:val="009403F0"/>
    <w:rsid w:val="00941D80"/>
    <w:rsid w:val="009428FE"/>
    <w:rsid w:val="00943D75"/>
    <w:rsid w:val="00943F6A"/>
    <w:rsid w:val="009466A7"/>
    <w:rsid w:val="009472FF"/>
    <w:rsid w:val="009473AD"/>
    <w:rsid w:val="009513A6"/>
    <w:rsid w:val="00951704"/>
    <w:rsid w:val="00951D67"/>
    <w:rsid w:val="00952508"/>
    <w:rsid w:val="009542BE"/>
    <w:rsid w:val="0096200B"/>
    <w:rsid w:val="00962186"/>
    <w:rsid w:val="00962879"/>
    <w:rsid w:val="0096686C"/>
    <w:rsid w:val="00967664"/>
    <w:rsid w:val="00974B5D"/>
    <w:rsid w:val="00974C8A"/>
    <w:rsid w:val="00975927"/>
    <w:rsid w:val="0097646C"/>
    <w:rsid w:val="00981B44"/>
    <w:rsid w:val="00982F02"/>
    <w:rsid w:val="009849B1"/>
    <w:rsid w:val="0098657C"/>
    <w:rsid w:val="00990550"/>
    <w:rsid w:val="00992A9C"/>
    <w:rsid w:val="0099695A"/>
    <w:rsid w:val="009A24C2"/>
    <w:rsid w:val="009B25F3"/>
    <w:rsid w:val="009B6220"/>
    <w:rsid w:val="009B63B9"/>
    <w:rsid w:val="009C1736"/>
    <w:rsid w:val="009C1D62"/>
    <w:rsid w:val="009C211B"/>
    <w:rsid w:val="009C3FA1"/>
    <w:rsid w:val="009C466C"/>
    <w:rsid w:val="009C6361"/>
    <w:rsid w:val="009D312E"/>
    <w:rsid w:val="009D5B03"/>
    <w:rsid w:val="009D5EAC"/>
    <w:rsid w:val="009E066C"/>
    <w:rsid w:val="009E0A63"/>
    <w:rsid w:val="009E36F5"/>
    <w:rsid w:val="009E3EC5"/>
    <w:rsid w:val="009E4947"/>
    <w:rsid w:val="009E6197"/>
    <w:rsid w:val="009E761A"/>
    <w:rsid w:val="009F0DEA"/>
    <w:rsid w:val="009F0E2B"/>
    <w:rsid w:val="009F4953"/>
    <w:rsid w:val="009F4F42"/>
    <w:rsid w:val="009F6888"/>
    <w:rsid w:val="00A002ED"/>
    <w:rsid w:val="00A0036A"/>
    <w:rsid w:val="00A01D9A"/>
    <w:rsid w:val="00A03DF4"/>
    <w:rsid w:val="00A05E20"/>
    <w:rsid w:val="00A07950"/>
    <w:rsid w:val="00A1043D"/>
    <w:rsid w:val="00A1433E"/>
    <w:rsid w:val="00A16606"/>
    <w:rsid w:val="00A27365"/>
    <w:rsid w:val="00A27488"/>
    <w:rsid w:val="00A30F84"/>
    <w:rsid w:val="00A3766A"/>
    <w:rsid w:val="00A377F9"/>
    <w:rsid w:val="00A44082"/>
    <w:rsid w:val="00A4408D"/>
    <w:rsid w:val="00A47BC6"/>
    <w:rsid w:val="00A51BFB"/>
    <w:rsid w:val="00A51E62"/>
    <w:rsid w:val="00A52665"/>
    <w:rsid w:val="00A539C6"/>
    <w:rsid w:val="00A5669A"/>
    <w:rsid w:val="00A56FBA"/>
    <w:rsid w:val="00A6204F"/>
    <w:rsid w:val="00A74EAB"/>
    <w:rsid w:val="00A7632A"/>
    <w:rsid w:val="00A76443"/>
    <w:rsid w:val="00A775B9"/>
    <w:rsid w:val="00A81A75"/>
    <w:rsid w:val="00A83066"/>
    <w:rsid w:val="00A83501"/>
    <w:rsid w:val="00A85ECB"/>
    <w:rsid w:val="00A86060"/>
    <w:rsid w:val="00AA2DF4"/>
    <w:rsid w:val="00AA2F6C"/>
    <w:rsid w:val="00AA3D5F"/>
    <w:rsid w:val="00AA3EF5"/>
    <w:rsid w:val="00AB2609"/>
    <w:rsid w:val="00AB5049"/>
    <w:rsid w:val="00AB5325"/>
    <w:rsid w:val="00AC0212"/>
    <w:rsid w:val="00AC195B"/>
    <w:rsid w:val="00AC2C1F"/>
    <w:rsid w:val="00AC4130"/>
    <w:rsid w:val="00AC4D40"/>
    <w:rsid w:val="00AD2418"/>
    <w:rsid w:val="00AD2CD3"/>
    <w:rsid w:val="00AD3EFA"/>
    <w:rsid w:val="00AD7D80"/>
    <w:rsid w:val="00AE405E"/>
    <w:rsid w:val="00AF03BC"/>
    <w:rsid w:val="00AF416C"/>
    <w:rsid w:val="00AF4E02"/>
    <w:rsid w:val="00AF6B15"/>
    <w:rsid w:val="00B01D58"/>
    <w:rsid w:val="00B02559"/>
    <w:rsid w:val="00B04182"/>
    <w:rsid w:val="00B05B7C"/>
    <w:rsid w:val="00B1582A"/>
    <w:rsid w:val="00B15A1C"/>
    <w:rsid w:val="00B226C9"/>
    <w:rsid w:val="00B23276"/>
    <w:rsid w:val="00B24171"/>
    <w:rsid w:val="00B243CA"/>
    <w:rsid w:val="00B30404"/>
    <w:rsid w:val="00B31C25"/>
    <w:rsid w:val="00B33057"/>
    <w:rsid w:val="00B42C3B"/>
    <w:rsid w:val="00B46445"/>
    <w:rsid w:val="00B51B2F"/>
    <w:rsid w:val="00B533BD"/>
    <w:rsid w:val="00B538E5"/>
    <w:rsid w:val="00B67B0C"/>
    <w:rsid w:val="00B70570"/>
    <w:rsid w:val="00B70BA1"/>
    <w:rsid w:val="00B73045"/>
    <w:rsid w:val="00B73EFB"/>
    <w:rsid w:val="00B77CF9"/>
    <w:rsid w:val="00B80B12"/>
    <w:rsid w:val="00B81F51"/>
    <w:rsid w:val="00B83FAE"/>
    <w:rsid w:val="00B841D8"/>
    <w:rsid w:val="00B84673"/>
    <w:rsid w:val="00B847F5"/>
    <w:rsid w:val="00B84AAA"/>
    <w:rsid w:val="00B85E61"/>
    <w:rsid w:val="00B8614A"/>
    <w:rsid w:val="00B86584"/>
    <w:rsid w:val="00B90837"/>
    <w:rsid w:val="00B9623A"/>
    <w:rsid w:val="00B96248"/>
    <w:rsid w:val="00BA31ED"/>
    <w:rsid w:val="00BA7E9C"/>
    <w:rsid w:val="00BB3D17"/>
    <w:rsid w:val="00BC1534"/>
    <w:rsid w:val="00BC5F1A"/>
    <w:rsid w:val="00BC73E0"/>
    <w:rsid w:val="00BD0307"/>
    <w:rsid w:val="00BD3EB0"/>
    <w:rsid w:val="00BD7FE5"/>
    <w:rsid w:val="00BE0460"/>
    <w:rsid w:val="00BE0C24"/>
    <w:rsid w:val="00BE1B58"/>
    <w:rsid w:val="00BE203B"/>
    <w:rsid w:val="00BE2796"/>
    <w:rsid w:val="00BE6A43"/>
    <w:rsid w:val="00BF3B6A"/>
    <w:rsid w:val="00BF744B"/>
    <w:rsid w:val="00C00CF3"/>
    <w:rsid w:val="00C00DA1"/>
    <w:rsid w:val="00C02B08"/>
    <w:rsid w:val="00C02BAC"/>
    <w:rsid w:val="00C07509"/>
    <w:rsid w:val="00C14DCC"/>
    <w:rsid w:val="00C152D1"/>
    <w:rsid w:val="00C166FA"/>
    <w:rsid w:val="00C25FE0"/>
    <w:rsid w:val="00C26BA6"/>
    <w:rsid w:val="00C31ECF"/>
    <w:rsid w:val="00C33208"/>
    <w:rsid w:val="00C335B2"/>
    <w:rsid w:val="00C347BF"/>
    <w:rsid w:val="00C35E19"/>
    <w:rsid w:val="00C35FCF"/>
    <w:rsid w:val="00C36DE7"/>
    <w:rsid w:val="00C36E84"/>
    <w:rsid w:val="00C4134D"/>
    <w:rsid w:val="00C41A91"/>
    <w:rsid w:val="00C433E3"/>
    <w:rsid w:val="00C43C0F"/>
    <w:rsid w:val="00C5069E"/>
    <w:rsid w:val="00C528BE"/>
    <w:rsid w:val="00C57B90"/>
    <w:rsid w:val="00C63677"/>
    <w:rsid w:val="00C6732E"/>
    <w:rsid w:val="00C67CA8"/>
    <w:rsid w:val="00C70853"/>
    <w:rsid w:val="00C7192D"/>
    <w:rsid w:val="00C71B7A"/>
    <w:rsid w:val="00C71BE8"/>
    <w:rsid w:val="00C7423D"/>
    <w:rsid w:val="00C76683"/>
    <w:rsid w:val="00C767ED"/>
    <w:rsid w:val="00C80C88"/>
    <w:rsid w:val="00C8449A"/>
    <w:rsid w:val="00C853F3"/>
    <w:rsid w:val="00C85471"/>
    <w:rsid w:val="00C87086"/>
    <w:rsid w:val="00C876EE"/>
    <w:rsid w:val="00C91774"/>
    <w:rsid w:val="00C939DF"/>
    <w:rsid w:val="00C95E85"/>
    <w:rsid w:val="00C96DBC"/>
    <w:rsid w:val="00CA198F"/>
    <w:rsid w:val="00CB1624"/>
    <w:rsid w:val="00CB2917"/>
    <w:rsid w:val="00CB6DF3"/>
    <w:rsid w:val="00CC2A56"/>
    <w:rsid w:val="00CC2C7C"/>
    <w:rsid w:val="00CC53A1"/>
    <w:rsid w:val="00CC71C2"/>
    <w:rsid w:val="00CD334D"/>
    <w:rsid w:val="00CD46EB"/>
    <w:rsid w:val="00CD4EC3"/>
    <w:rsid w:val="00CE0260"/>
    <w:rsid w:val="00CE15F7"/>
    <w:rsid w:val="00CE370A"/>
    <w:rsid w:val="00CE5742"/>
    <w:rsid w:val="00CF177A"/>
    <w:rsid w:val="00CF3E4B"/>
    <w:rsid w:val="00CF631F"/>
    <w:rsid w:val="00CF7CD9"/>
    <w:rsid w:val="00D03FED"/>
    <w:rsid w:val="00D04670"/>
    <w:rsid w:val="00D065C3"/>
    <w:rsid w:val="00D10AD1"/>
    <w:rsid w:val="00D14F6A"/>
    <w:rsid w:val="00D16FB4"/>
    <w:rsid w:val="00D22D1E"/>
    <w:rsid w:val="00D253E3"/>
    <w:rsid w:val="00D2628F"/>
    <w:rsid w:val="00D306C3"/>
    <w:rsid w:val="00D30A19"/>
    <w:rsid w:val="00D32069"/>
    <w:rsid w:val="00D32533"/>
    <w:rsid w:val="00D356E6"/>
    <w:rsid w:val="00D361A2"/>
    <w:rsid w:val="00D363FC"/>
    <w:rsid w:val="00D37377"/>
    <w:rsid w:val="00D405A0"/>
    <w:rsid w:val="00D410DF"/>
    <w:rsid w:val="00D42076"/>
    <w:rsid w:val="00D44A3D"/>
    <w:rsid w:val="00D457CF"/>
    <w:rsid w:val="00D45AE5"/>
    <w:rsid w:val="00D50508"/>
    <w:rsid w:val="00D63FCD"/>
    <w:rsid w:val="00D65CD0"/>
    <w:rsid w:val="00D708A0"/>
    <w:rsid w:val="00D70E17"/>
    <w:rsid w:val="00D7284C"/>
    <w:rsid w:val="00D762E4"/>
    <w:rsid w:val="00D76D2C"/>
    <w:rsid w:val="00D77B8E"/>
    <w:rsid w:val="00D80CBF"/>
    <w:rsid w:val="00D83131"/>
    <w:rsid w:val="00D852F2"/>
    <w:rsid w:val="00D91523"/>
    <w:rsid w:val="00D93667"/>
    <w:rsid w:val="00D95DC6"/>
    <w:rsid w:val="00D96511"/>
    <w:rsid w:val="00D97A5B"/>
    <w:rsid w:val="00DA15DE"/>
    <w:rsid w:val="00DA507A"/>
    <w:rsid w:val="00DA6E1A"/>
    <w:rsid w:val="00DB35FE"/>
    <w:rsid w:val="00DB44A4"/>
    <w:rsid w:val="00DB5567"/>
    <w:rsid w:val="00DB6C73"/>
    <w:rsid w:val="00DC1FAE"/>
    <w:rsid w:val="00DC5645"/>
    <w:rsid w:val="00DC74E9"/>
    <w:rsid w:val="00DD047E"/>
    <w:rsid w:val="00DD0F08"/>
    <w:rsid w:val="00DD25A2"/>
    <w:rsid w:val="00DD566B"/>
    <w:rsid w:val="00DD6794"/>
    <w:rsid w:val="00DD727D"/>
    <w:rsid w:val="00DE1391"/>
    <w:rsid w:val="00DF5002"/>
    <w:rsid w:val="00DF524A"/>
    <w:rsid w:val="00DF5BF1"/>
    <w:rsid w:val="00E0270F"/>
    <w:rsid w:val="00E06F70"/>
    <w:rsid w:val="00E07DB0"/>
    <w:rsid w:val="00E11405"/>
    <w:rsid w:val="00E13A22"/>
    <w:rsid w:val="00E158AC"/>
    <w:rsid w:val="00E20E7C"/>
    <w:rsid w:val="00E2104A"/>
    <w:rsid w:val="00E21F43"/>
    <w:rsid w:val="00E22891"/>
    <w:rsid w:val="00E24299"/>
    <w:rsid w:val="00E268D9"/>
    <w:rsid w:val="00E309A1"/>
    <w:rsid w:val="00E31977"/>
    <w:rsid w:val="00E36017"/>
    <w:rsid w:val="00E41880"/>
    <w:rsid w:val="00E479E7"/>
    <w:rsid w:val="00E50DF2"/>
    <w:rsid w:val="00E51287"/>
    <w:rsid w:val="00E53236"/>
    <w:rsid w:val="00E601A6"/>
    <w:rsid w:val="00E70B03"/>
    <w:rsid w:val="00E7113D"/>
    <w:rsid w:val="00E73D44"/>
    <w:rsid w:val="00E74426"/>
    <w:rsid w:val="00E76A90"/>
    <w:rsid w:val="00E80F1C"/>
    <w:rsid w:val="00E82F43"/>
    <w:rsid w:val="00E84009"/>
    <w:rsid w:val="00E84E61"/>
    <w:rsid w:val="00E85994"/>
    <w:rsid w:val="00E86555"/>
    <w:rsid w:val="00E87132"/>
    <w:rsid w:val="00E878A9"/>
    <w:rsid w:val="00E903F1"/>
    <w:rsid w:val="00E90911"/>
    <w:rsid w:val="00E90FC4"/>
    <w:rsid w:val="00E93132"/>
    <w:rsid w:val="00E94BB2"/>
    <w:rsid w:val="00E958E0"/>
    <w:rsid w:val="00EA001D"/>
    <w:rsid w:val="00EA0D1E"/>
    <w:rsid w:val="00EA3335"/>
    <w:rsid w:val="00EA3DD3"/>
    <w:rsid w:val="00EA640D"/>
    <w:rsid w:val="00EA6BBA"/>
    <w:rsid w:val="00EA7B09"/>
    <w:rsid w:val="00EB3354"/>
    <w:rsid w:val="00EB4B7E"/>
    <w:rsid w:val="00EB5788"/>
    <w:rsid w:val="00EB7A86"/>
    <w:rsid w:val="00EB7EB8"/>
    <w:rsid w:val="00EC03CF"/>
    <w:rsid w:val="00EC0AFF"/>
    <w:rsid w:val="00EC0C7E"/>
    <w:rsid w:val="00EC13EB"/>
    <w:rsid w:val="00EC4D17"/>
    <w:rsid w:val="00ED5967"/>
    <w:rsid w:val="00ED597D"/>
    <w:rsid w:val="00ED670B"/>
    <w:rsid w:val="00ED7521"/>
    <w:rsid w:val="00ED760B"/>
    <w:rsid w:val="00EE09A4"/>
    <w:rsid w:val="00EE1B53"/>
    <w:rsid w:val="00EE5C7F"/>
    <w:rsid w:val="00EF1049"/>
    <w:rsid w:val="00EF2AFA"/>
    <w:rsid w:val="00EF3510"/>
    <w:rsid w:val="00EF6268"/>
    <w:rsid w:val="00F0034F"/>
    <w:rsid w:val="00F02FC5"/>
    <w:rsid w:val="00F060D8"/>
    <w:rsid w:val="00F07946"/>
    <w:rsid w:val="00F13F5B"/>
    <w:rsid w:val="00F15572"/>
    <w:rsid w:val="00F160B8"/>
    <w:rsid w:val="00F16DF1"/>
    <w:rsid w:val="00F2256A"/>
    <w:rsid w:val="00F23B19"/>
    <w:rsid w:val="00F23E41"/>
    <w:rsid w:val="00F24BC6"/>
    <w:rsid w:val="00F24D44"/>
    <w:rsid w:val="00F27C87"/>
    <w:rsid w:val="00F40FC7"/>
    <w:rsid w:val="00F430E7"/>
    <w:rsid w:val="00F45172"/>
    <w:rsid w:val="00F509C3"/>
    <w:rsid w:val="00F51073"/>
    <w:rsid w:val="00F53B87"/>
    <w:rsid w:val="00F53D51"/>
    <w:rsid w:val="00F66A84"/>
    <w:rsid w:val="00F7199A"/>
    <w:rsid w:val="00F73CBF"/>
    <w:rsid w:val="00F75D56"/>
    <w:rsid w:val="00F76ADB"/>
    <w:rsid w:val="00F8785B"/>
    <w:rsid w:val="00F90FEA"/>
    <w:rsid w:val="00F925D1"/>
    <w:rsid w:val="00F93245"/>
    <w:rsid w:val="00F96048"/>
    <w:rsid w:val="00F975C0"/>
    <w:rsid w:val="00FA0B47"/>
    <w:rsid w:val="00FA4845"/>
    <w:rsid w:val="00FA5835"/>
    <w:rsid w:val="00FA6536"/>
    <w:rsid w:val="00FB11EA"/>
    <w:rsid w:val="00FB3A6F"/>
    <w:rsid w:val="00FB455F"/>
    <w:rsid w:val="00FB560A"/>
    <w:rsid w:val="00FC0C14"/>
    <w:rsid w:val="00FC340C"/>
    <w:rsid w:val="00FC359B"/>
    <w:rsid w:val="00FC7597"/>
    <w:rsid w:val="00FD0C9D"/>
    <w:rsid w:val="00FD4E74"/>
    <w:rsid w:val="00FD5B10"/>
    <w:rsid w:val="00FD5E1F"/>
    <w:rsid w:val="00FE0213"/>
    <w:rsid w:val="00FE0E32"/>
    <w:rsid w:val="00FE22F7"/>
    <w:rsid w:val="00FE4745"/>
    <w:rsid w:val="00FE5B31"/>
    <w:rsid w:val="00FF32AA"/>
    <w:rsid w:val="00FF4258"/>
    <w:rsid w:val="00FF56F4"/>
    <w:rsid w:val="00FF599F"/>
    <w:rsid w:val="00FF5DF0"/>
    <w:rsid w:val="00FF6C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A76E565"/>
  <w15:docId w15:val="{48745551-9C6D-42C6-8DD1-8E6B3AED5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13C28"/>
    <w:pPr>
      <w:suppressAutoHyphens/>
    </w:pPr>
    <w:rPr>
      <w:sz w:val="24"/>
      <w:lang w:eastAsia="zh-CN"/>
    </w:rPr>
  </w:style>
  <w:style w:type="paragraph" w:styleId="Nagwek8">
    <w:name w:val="heading 8"/>
    <w:basedOn w:val="Normalny"/>
    <w:next w:val="Normalny"/>
    <w:qFormat/>
    <w:rsid w:val="00313C28"/>
    <w:pPr>
      <w:keepNext/>
      <w:tabs>
        <w:tab w:val="num" w:pos="0"/>
      </w:tabs>
      <w:ind w:left="1440" w:hanging="1440"/>
      <w:jc w:val="center"/>
      <w:outlineLvl w:val="7"/>
    </w:pPr>
    <w:rPr>
      <w:rFonts w:ascii="Verdana" w:hAnsi="Verdana" w:cs="Verdana"/>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313C28"/>
  </w:style>
  <w:style w:type="character" w:customStyle="1" w:styleId="WW8Num1z1">
    <w:name w:val="WW8Num1z1"/>
    <w:rsid w:val="00313C28"/>
  </w:style>
  <w:style w:type="character" w:customStyle="1" w:styleId="WW8Num1z2">
    <w:name w:val="WW8Num1z2"/>
    <w:rsid w:val="00313C28"/>
  </w:style>
  <w:style w:type="character" w:customStyle="1" w:styleId="WW8Num1z3">
    <w:name w:val="WW8Num1z3"/>
    <w:rsid w:val="00313C28"/>
  </w:style>
  <w:style w:type="character" w:customStyle="1" w:styleId="WW8Num1z4">
    <w:name w:val="WW8Num1z4"/>
    <w:rsid w:val="00313C28"/>
  </w:style>
  <w:style w:type="character" w:customStyle="1" w:styleId="WW8Num1z5">
    <w:name w:val="WW8Num1z5"/>
    <w:rsid w:val="00313C28"/>
  </w:style>
  <w:style w:type="character" w:customStyle="1" w:styleId="WW8Num1z6">
    <w:name w:val="WW8Num1z6"/>
    <w:rsid w:val="00313C28"/>
  </w:style>
  <w:style w:type="character" w:customStyle="1" w:styleId="WW8Num1z7">
    <w:name w:val="WW8Num1z7"/>
    <w:rsid w:val="00313C28"/>
  </w:style>
  <w:style w:type="character" w:customStyle="1" w:styleId="WW8Num1z8">
    <w:name w:val="WW8Num1z8"/>
    <w:rsid w:val="00313C28"/>
  </w:style>
  <w:style w:type="character" w:customStyle="1" w:styleId="WW8Num2z0">
    <w:name w:val="WW8Num2z0"/>
    <w:rsid w:val="00313C28"/>
    <w:rPr>
      <w:b w:val="0"/>
      <w:sz w:val="22"/>
      <w:szCs w:val="24"/>
    </w:rPr>
  </w:style>
  <w:style w:type="character" w:customStyle="1" w:styleId="WW8Num3z0">
    <w:name w:val="WW8Num3z0"/>
    <w:rsid w:val="00313C28"/>
    <w:rPr>
      <w:sz w:val="22"/>
      <w:szCs w:val="22"/>
    </w:rPr>
  </w:style>
  <w:style w:type="character" w:customStyle="1" w:styleId="WW8Num4z0">
    <w:name w:val="WW8Num4z0"/>
    <w:rsid w:val="00313C28"/>
    <w:rPr>
      <w:bCs/>
      <w:sz w:val="22"/>
      <w:szCs w:val="24"/>
    </w:rPr>
  </w:style>
  <w:style w:type="character" w:customStyle="1" w:styleId="WW8Num5z0">
    <w:name w:val="WW8Num5z0"/>
    <w:rsid w:val="00313C28"/>
    <w:rPr>
      <w:b w:val="0"/>
      <w:bCs/>
      <w:sz w:val="22"/>
      <w:szCs w:val="22"/>
    </w:rPr>
  </w:style>
  <w:style w:type="character" w:customStyle="1" w:styleId="WW8Num6z0">
    <w:name w:val="WW8Num6z0"/>
    <w:rsid w:val="00313C28"/>
    <w:rPr>
      <w:sz w:val="22"/>
      <w:szCs w:val="22"/>
    </w:rPr>
  </w:style>
  <w:style w:type="character" w:customStyle="1" w:styleId="WW8Num7z0">
    <w:name w:val="WW8Num7z0"/>
    <w:rsid w:val="00313C28"/>
  </w:style>
  <w:style w:type="character" w:customStyle="1" w:styleId="WW8Num7z1">
    <w:name w:val="WW8Num7z1"/>
    <w:rsid w:val="00313C28"/>
    <w:rPr>
      <w:bCs/>
      <w:sz w:val="22"/>
      <w:szCs w:val="24"/>
    </w:rPr>
  </w:style>
  <w:style w:type="character" w:customStyle="1" w:styleId="WW8Num7z2">
    <w:name w:val="WW8Num7z2"/>
    <w:rsid w:val="00313C28"/>
  </w:style>
  <w:style w:type="character" w:customStyle="1" w:styleId="WW8Num7z3">
    <w:name w:val="WW8Num7z3"/>
    <w:rsid w:val="00313C28"/>
  </w:style>
  <w:style w:type="character" w:customStyle="1" w:styleId="WW8Num7z4">
    <w:name w:val="WW8Num7z4"/>
    <w:rsid w:val="00313C28"/>
  </w:style>
  <w:style w:type="character" w:customStyle="1" w:styleId="WW8Num7z5">
    <w:name w:val="WW8Num7z5"/>
    <w:rsid w:val="00313C28"/>
  </w:style>
  <w:style w:type="character" w:customStyle="1" w:styleId="WW8Num7z6">
    <w:name w:val="WW8Num7z6"/>
    <w:rsid w:val="00313C28"/>
  </w:style>
  <w:style w:type="character" w:customStyle="1" w:styleId="WW8Num7z7">
    <w:name w:val="WW8Num7z7"/>
    <w:rsid w:val="00313C28"/>
  </w:style>
  <w:style w:type="character" w:customStyle="1" w:styleId="WW8Num7z8">
    <w:name w:val="WW8Num7z8"/>
    <w:rsid w:val="00313C28"/>
  </w:style>
  <w:style w:type="character" w:customStyle="1" w:styleId="WW8Num8z0">
    <w:name w:val="WW8Num8z0"/>
    <w:rsid w:val="00313C28"/>
    <w:rPr>
      <w:sz w:val="22"/>
      <w:szCs w:val="22"/>
    </w:rPr>
  </w:style>
  <w:style w:type="character" w:customStyle="1" w:styleId="WW8Num9z0">
    <w:name w:val="WW8Num9z0"/>
    <w:rsid w:val="00313C28"/>
    <w:rPr>
      <w:rFonts w:ascii="Times New Roman" w:hAnsi="Times New Roman" w:cs="Times New Roman"/>
      <w:sz w:val="22"/>
      <w:szCs w:val="22"/>
    </w:rPr>
  </w:style>
  <w:style w:type="character" w:customStyle="1" w:styleId="WW8Num10z0">
    <w:name w:val="WW8Num10z0"/>
    <w:rsid w:val="00313C28"/>
    <w:rPr>
      <w:sz w:val="22"/>
      <w:szCs w:val="22"/>
    </w:rPr>
  </w:style>
  <w:style w:type="character" w:customStyle="1" w:styleId="WW8Num11z0">
    <w:name w:val="WW8Num11z0"/>
    <w:rsid w:val="00313C28"/>
    <w:rPr>
      <w:b w:val="0"/>
      <w:bCs/>
      <w:sz w:val="22"/>
      <w:szCs w:val="24"/>
    </w:rPr>
  </w:style>
  <w:style w:type="character" w:customStyle="1" w:styleId="WW8Num11z1">
    <w:name w:val="WW8Num11z1"/>
    <w:rsid w:val="00313C28"/>
    <w:rPr>
      <w:b w:val="0"/>
      <w:sz w:val="22"/>
      <w:szCs w:val="22"/>
    </w:rPr>
  </w:style>
  <w:style w:type="character" w:customStyle="1" w:styleId="WW8Num11z3">
    <w:name w:val="WW8Num11z3"/>
    <w:rsid w:val="00313C28"/>
  </w:style>
  <w:style w:type="character" w:customStyle="1" w:styleId="WW8Num11z4">
    <w:name w:val="WW8Num11z4"/>
    <w:rsid w:val="00313C28"/>
  </w:style>
  <w:style w:type="character" w:customStyle="1" w:styleId="WW8Num11z5">
    <w:name w:val="WW8Num11z5"/>
    <w:rsid w:val="00313C28"/>
  </w:style>
  <w:style w:type="character" w:customStyle="1" w:styleId="WW8Num11z6">
    <w:name w:val="WW8Num11z6"/>
    <w:rsid w:val="00313C28"/>
  </w:style>
  <w:style w:type="character" w:customStyle="1" w:styleId="WW8Num11z7">
    <w:name w:val="WW8Num11z7"/>
    <w:rsid w:val="00313C28"/>
  </w:style>
  <w:style w:type="character" w:customStyle="1" w:styleId="WW8Num11z8">
    <w:name w:val="WW8Num11z8"/>
    <w:rsid w:val="00313C28"/>
  </w:style>
  <w:style w:type="character" w:customStyle="1" w:styleId="WW8Num12z0">
    <w:name w:val="WW8Num12z0"/>
    <w:rsid w:val="00313C28"/>
    <w:rPr>
      <w:sz w:val="22"/>
      <w:szCs w:val="24"/>
    </w:rPr>
  </w:style>
  <w:style w:type="character" w:customStyle="1" w:styleId="WW8Num13z0">
    <w:name w:val="WW8Num13z0"/>
    <w:rsid w:val="00313C28"/>
    <w:rPr>
      <w:sz w:val="22"/>
      <w:szCs w:val="24"/>
    </w:rPr>
  </w:style>
  <w:style w:type="character" w:customStyle="1" w:styleId="WW8Num14z0">
    <w:name w:val="WW8Num14z0"/>
    <w:rsid w:val="00313C28"/>
    <w:rPr>
      <w:rFonts w:ascii="Symbol" w:hAnsi="Symbol" w:cs="Symbol"/>
    </w:rPr>
  </w:style>
  <w:style w:type="character" w:customStyle="1" w:styleId="WW8Num15z0">
    <w:name w:val="WW8Num15z0"/>
    <w:rsid w:val="00313C28"/>
    <w:rPr>
      <w:b/>
    </w:rPr>
  </w:style>
  <w:style w:type="character" w:customStyle="1" w:styleId="WW8Num15z1">
    <w:name w:val="WW8Num15z1"/>
    <w:rsid w:val="00313C28"/>
  </w:style>
  <w:style w:type="character" w:customStyle="1" w:styleId="WW8Num15z2">
    <w:name w:val="WW8Num15z2"/>
    <w:rsid w:val="00313C28"/>
  </w:style>
  <w:style w:type="character" w:customStyle="1" w:styleId="WW8Num15z3">
    <w:name w:val="WW8Num15z3"/>
    <w:rsid w:val="00313C28"/>
  </w:style>
  <w:style w:type="character" w:customStyle="1" w:styleId="WW8Num15z4">
    <w:name w:val="WW8Num15z4"/>
    <w:rsid w:val="00313C28"/>
  </w:style>
  <w:style w:type="character" w:customStyle="1" w:styleId="WW8Num15z5">
    <w:name w:val="WW8Num15z5"/>
    <w:rsid w:val="00313C28"/>
  </w:style>
  <w:style w:type="character" w:customStyle="1" w:styleId="WW8Num15z6">
    <w:name w:val="WW8Num15z6"/>
    <w:rsid w:val="00313C28"/>
  </w:style>
  <w:style w:type="character" w:customStyle="1" w:styleId="WW8Num15z7">
    <w:name w:val="WW8Num15z7"/>
    <w:rsid w:val="00313C28"/>
  </w:style>
  <w:style w:type="character" w:customStyle="1" w:styleId="WW8Num15z8">
    <w:name w:val="WW8Num15z8"/>
    <w:rsid w:val="00313C28"/>
  </w:style>
  <w:style w:type="character" w:customStyle="1" w:styleId="WW8Num16z0">
    <w:name w:val="WW8Num16z0"/>
    <w:rsid w:val="00313C28"/>
    <w:rPr>
      <w:sz w:val="22"/>
      <w:szCs w:val="22"/>
    </w:rPr>
  </w:style>
  <w:style w:type="character" w:customStyle="1" w:styleId="WW8Num17z0">
    <w:name w:val="WW8Num17z0"/>
    <w:rsid w:val="00313C28"/>
    <w:rPr>
      <w:bCs/>
      <w:sz w:val="22"/>
      <w:szCs w:val="24"/>
    </w:rPr>
  </w:style>
  <w:style w:type="character" w:customStyle="1" w:styleId="WW8Num18z0">
    <w:name w:val="WW8Num18z0"/>
    <w:rsid w:val="00313C28"/>
    <w:rPr>
      <w:rFonts w:ascii="Symbol" w:hAnsi="Symbol" w:cs="Symbol"/>
    </w:rPr>
  </w:style>
  <w:style w:type="character" w:customStyle="1" w:styleId="WW8Num19z0">
    <w:name w:val="WW8Num19z0"/>
    <w:rsid w:val="00313C28"/>
    <w:rPr>
      <w:sz w:val="22"/>
      <w:szCs w:val="22"/>
    </w:rPr>
  </w:style>
  <w:style w:type="character" w:customStyle="1" w:styleId="WW8Num20z0">
    <w:name w:val="WW8Num20z0"/>
    <w:rsid w:val="00313C28"/>
    <w:rPr>
      <w:b w:val="0"/>
      <w:bCs/>
      <w:sz w:val="22"/>
      <w:szCs w:val="22"/>
    </w:rPr>
  </w:style>
  <w:style w:type="character" w:customStyle="1" w:styleId="WW8Num21z0">
    <w:name w:val="WW8Num21z0"/>
    <w:rsid w:val="00313C28"/>
    <w:rPr>
      <w:b w:val="0"/>
      <w:sz w:val="22"/>
      <w:szCs w:val="24"/>
    </w:rPr>
  </w:style>
  <w:style w:type="character" w:customStyle="1" w:styleId="WW8Num22z0">
    <w:name w:val="WW8Num22z0"/>
    <w:rsid w:val="00313C28"/>
    <w:rPr>
      <w:b w:val="0"/>
      <w:bCs/>
      <w:sz w:val="22"/>
      <w:szCs w:val="22"/>
    </w:rPr>
  </w:style>
  <w:style w:type="character" w:customStyle="1" w:styleId="WW8Num22z1">
    <w:name w:val="WW8Num22z1"/>
    <w:rsid w:val="00313C28"/>
  </w:style>
  <w:style w:type="character" w:customStyle="1" w:styleId="WW8Num22z2">
    <w:name w:val="WW8Num22z2"/>
    <w:rsid w:val="00313C28"/>
    <w:rPr>
      <w:bCs/>
      <w:sz w:val="22"/>
      <w:szCs w:val="22"/>
    </w:rPr>
  </w:style>
  <w:style w:type="character" w:customStyle="1" w:styleId="WW8Num22z3">
    <w:name w:val="WW8Num22z3"/>
    <w:rsid w:val="00313C28"/>
  </w:style>
  <w:style w:type="character" w:customStyle="1" w:styleId="WW8Num22z4">
    <w:name w:val="WW8Num22z4"/>
    <w:rsid w:val="00313C28"/>
  </w:style>
  <w:style w:type="character" w:customStyle="1" w:styleId="WW8Num22z5">
    <w:name w:val="WW8Num22z5"/>
    <w:rsid w:val="00313C28"/>
  </w:style>
  <w:style w:type="character" w:customStyle="1" w:styleId="WW8Num22z6">
    <w:name w:val="WW8Num22z6"/>
    <w:rsid w:val="00313C28"/>
  </w:style>
  <w:style w:type="character" w:customStyle="1" w:styleId="WW8Num22z7">
    <w:name w:val="WW8Num22z7"/>
    <w:rsid w:val="00313C28"/>
  </w:style>
  <w:style w:type="character" w:customStyle="1" w:styleId="WW8Num22z8">
    <w:name w:val="WW8Num22z8"/>
    <w:rsid w:val="00313C28"/>
  </w:style>
  <w:style w:type="character" w:customStyle="1" w:styleId="WW8Num23z0">
    <w:name w:val="WW8Num23z0"/>
    <w:rsid w:val="00313C28"/>
    <w:rPr>
      <w:b w:val="0"/>
      <w:bCs/>
      <w:sz w:val="22"/>
      <w:szCs w:val="22"/>
    </w:rPr>
  </w:style>
  <w:style w:type="character" w:customStyle="1" w:styleId="WW8Num24z0">
    <w:name w:val="WW8Num24z0"/>
    <w:rsid w:val="00313C28"/>
    <w:rPr>
      <w:rFonts w:ascii="Symbol" w:hAnsi="Symbol" w:cs="Symbol"/>
    </w:rPr>
  </w:style>
  <w:style w:type="character" w:customStyle="1" w:styleId="WW8Num25z0">
    <w:name w:val="WW8Num25z0"/>
    <w:rsid w:val="00313C28"/>
    <w:rPr>
      <w:rFonts w:hint="default"/>
      <w:sz w:val="22"/>
      <w:szCs w:val="22"/>
    </w:rPr>
  </w:style>
  <w:style w:type="character" w:customStyle="1" w:styleId="WW8Num26z0">
    <w:name w:val="WW8Num26z0"/>
    <w:rsid w:val="00313C28"/>
    <w:rPr>
      <w:rFonts w:hint="default"/>
      <w:b w:val="0"/>
    </w:rPr>
  </w:style>
  <w:style w:type="character" w:customStyle="1" w:styleId="WW8Num26z1">
    <w:name w:val="WW8Num26z1"/>
    <w:rsid w:val="00313C28"/>
    <w:rPr>
      <w:rFonts w:hint="default"/>
      <w:sz w:val="22"/>
      <w:szCs w:val="22"/>
    </w:rPr>
  </w:style>
  <w:style w:type="character" w:customStyle="1" w:styleId="WW8Num27z0">
    <w:name w:val="WW8Num27z0"/>
    <w:rsid w:val="00313C28"/>
    <w:rPr>
      <w:rFonts w:hint="default"/>
      <w:b/>
    </w:rPr>
  </w:style>
  <w:style w:type="character" w:customStyle="1" w:styleId="WW8Num27z1">
    <w:name w:val="WW8Num27z1"/>
    <w:rsid w:val="00313C28"/>
    <w:rPr>
      <w:rFonts w:hint="default"/>
      <w:sz w:val="22"/>
      <w:szCs w:val="22"/>
    </w:rPr>
  </w:style>
  <w:style w:type="character" w:customStyle="1" w:styleId="WW8Num28z0">
    <w:name w:val="WW8Num28z0"/>
    <w:rsid w:val="00313C28"/>
    <w:rPr>
      <w:sz w:val="22"/>
      <w:szCs w:val="22"/>
    </w:rPr>
  </w:style>
  <w:style w:type="character" w:customStyle="1" w:styleId="WW8Num28z1">
    <w:name w:val="WW8Num28z1"/>
    <w:rsid w:val="00313C28"/>
  </w:style>
  <w:style w:type="character" w:customStyle="1" w:styleId="WW8Num28z2">
    <w:name w:val="WW8Num28z2"/>
    <w:rsid w:val="00313C28"/>
  </w:style>
  <w:style w:type="character" w:customStyle="1" w:styleId="WW8Num28z3">
    <w:name w:val="WW8Num28z3"/>
    <w:rsid w:val="00313C28"/>
  </w:style>
  <w:style w:type="character" w:customStyle="1" w:styleId="WW8Num28z4">
    <w:name w:val="WW8Num28z4"/>
    <w:rsid w:val="00313C28"/>
  </w:style>
  <w:style w:type="character" w:customStyle="1" w:styleId="WW8Num28z5">
    <w:name w:val="WW8Num28z5"/>
    <w:rsid w:val="00313C28"/>
  </w:style>
  <w:style w:type="character" w:customStyle="1" w:styleId="WW8Num28z6">
    <w:name w:val="WW8Num28z6"/>
    <w:rsid w:val="00313C28"/>
  </w:style>
  <w:style w:type="character" w:customStyle="1" w:styleId="WW8Num28z7">
    <w:name w:val="WW8Num28z7"/>
    <w:rsid w:val="00313C28"/>
  </w:style>
  <w:style w:type="character" w:customStyle="1" w:styleId="WW8Num28z8">
    <w:name w:val="WW8Num28z8"/>
    <w:rsid w:val="00313C28"/>
  </w:style>
  <w:style w:type="character" w:customStyle="1" w:styleId="WW8Num29z0">
    <w:name w:val="WW8Num29z0"/>
    <w:rsid w:val="00313C28"/>
    <w:rPr>
      <w:rFonts w:hint="default"/>
      <w:b/>
    </w:rPr>
  </w:style>
  <w:style w:type="character" w:customStyle="1" w:styleId="WW8Num29z1">
    <w:name w:val="WW8Num29z1"/>
    <w:rsid w:val="00313C28"/>
    <w:rPr>
      <w:rFonts w:hint="default"/>
    </w:rPr>
  </w:style>
  <w:style w:type="character" w:customStyle="1" w:styleId="WW8Num30z0">
    <w:name w:val="WW8Num30z0"/>
    <w:rsid w:val="00313C28"/>
    <w:rPr>
      <w:rFonts w:ascii="Symbol" w:hAnsi="Symbol" w:cs="Symbol" w:hint="default"/>
    </w:rPr>
  </w:style>
  <w:style w:type="character" w:customStyle="1" w:styleId="WW8Num23z1">
    <w:name w:val="WW8Num23z1"/>
    <w:rsid w:val="00313C28"/>
  </w:style>
  <w:style w:type="character" w:customStyle="1" w:styleId="WW8Num23z2">
    <w:name w:val="WW8Num23z2"/>
    <w:rsid w:val="00313C28"/>
    <w:rPr>
      <w:bCs/>
      <w:sz w:val="22"/>
      <w:szCs w:val="22"/>
    </w:rPr>
  </w:style>
  <w:style w:type="character" w:customStyle="1" w:styleId="WW8Num23z3">
    <w:name w:val="WW8Num23z3"/>
    <w:rsid w:val="00313C28"/>
  </w:style>
  <w:style w:type="character" w:customStyle="1" w:styleId="WW8Num23z4">
    <w:name w:val="WW8Num23z4"/>
    <w:rsid w:val="00313C28"/>
  </w:style>
  <w:style w:type="character" w:customStyle="1" w:styleId="WW8Num23z5">
    <w:name w:val="WW8Num23z5"/>
    <w:rsid w:val="00313C28"/>
  </w:style>
  <w:style w:type="character" w:customStyle="1" w:styleId="WW8Num23z6">
    <w:name w:val="WW8Num23z6"/>
    <w:rsid w:val="00313C28"/>
  </w:style>
  <w:style w:type="character" w:customStyle="1" w:styleId="WW8Num23z7">
    <w:name w:val="WW8Num23z7"/>
    <w:rsid w:val="00313C28"/>
  </w:style>
  <w:style w:type="character" w:customStyle="1" w:styleId="WW8Num23z8">
    <w:name w:val="WW8Num23z8"/>
    <w:rsid w:val="00313C28"/>
  </w:style>
  <w:style w:type="character" w:customStyle="1" w:styleId="WW8Num29z2">
    <w:name w:val="WW8Num29z2"/>
    <w:rsid w:val="00313C28"/>
  </w:style>
  <w:style w:type="character" w:customStyle="1" w:styleId="WW8Num29z3">
    <w:name w:val="WW8Num29z3"/>
    <w:rsid w:val="00313C28"/>
  </w:style>
  <w:style w:type="character" w:customStyle="1" w:styleId="WW8Num29z4">
    <w:name w:val="WW8Num29z4"/>
    <w:rsid w:val="00313C28"/>
  </w:style>
  <w:style w:type="character" w:customStyle="1" w:styleId="WW8Num29z5">
    <w:name w:val="WW8Num29z5"/>
    <w:rsid w:val="00313C28"/>
  </w:style>
  <w:style w:type="character" w:customStyle="1" w:styleId="WW8Num29z6">
    <w:name w:val="WW8Num29z6"/>
    <w:rsid w:val="00313C28"/>
  </w:style>
  <w:style w:type="character" w:customStyle="1" w:styleId="WW8Num29z7">
    <w:name w:val="WW8Num29z7"/>
    <w:rsid w:val="00313C28"/>
  </w:style>
  <w:style w:type="character" w:customStyle="1" w:styleId="WW8Num29z8">
    <w:name w:val="WW8Num29z8"/>
    <w:rsid w:val="00313C28"/>
  </w:style>
  <w:style w:type="character" w:customStyle="1" w:styleId="WW8Num30z1">
    <w:name w:val="WW8Num30z1"/>
    <w:rsid w:val="00313C28"/>
    <w:rPr>
      <w:rFonts w:hint="default"/>
    </w:rPr>
  </w:style>
  <w:style w:type="character" w:customStyle="1" w:styleId="WW8Num31z0">
    <w:name w:val="WW8Num31z0"/>
    <w:rsid w:val="00313C28"/>
    <w:rPr>
      <w:rFonts w:ascii="Symbol" w:hAnsi="Symbol" w:cs="Symbol" w:hint="default"/>
    </w:rPr>
  </w:style>
  <w:style w:type="character" w:customStyle="1" w:styleId="WW8Num16z1">
    <w:name w:val="WW8Num16z1"/>
    <w:rsid w:val="00313C28"/>
  </w:style>
  <w:style w:type="character" w:customStyle="1" w:styleId="WW8Num16z2">
    <w:name w:val="WW8Num16z2"/>
    <w:rsid w:val="00313C28"/>
  </w:style>
  <w:style w:type="character" w:customStyle="1" w:styleId="WW8Num16z3">
    <w:name w:val="WW8Num16z3"/>
    <w:rsid w:val="00313C28"/>
  </w:style>
  <w:style w:type="character" w:customStyle="1" w:styleId="WW8Num16z4">
    <w:name w:val="WW8Num16z4"/>
    <w:rsid w:val="00313C28"/>
  </w:style>
  <w:style w:type="character" w:customStyle="1" w:styleId="WW8Num16z5">
    <w:name w:val="WW8Num16z5"/>
    <w:rsid w:val="00313C28"/>
  </w:style>
  <w:style w:type="character" w:customStyle="1" w:styleId="WW8Num16z6">
    <w:name w:val="WW8Num16z6"/>
    <w:rsid w:val="00313C28"/>
  </w:style>
  <w:style w:type="character" w:customStyle="1" w:styleId="WW8Num16z7">
    <w:name w:val="WW8Num16z7"/>
    <w:rsid w:val="00313C28"/>
  </w:style>
  <w:style w:type="character" w:customStyle="1" w:styleId="WW8Num16z8">
    <w:name w:val="WW8Num16z8"/>
    <w:rsid w:val="00313C28"/>
  </w:style>
  <w:style w:type="character" w:customStyle="1" w:styleId="WW8Num24z1">
    <w:name w:val="WW8Num24z1"/>
    <w:rsid w:val="00313C28"/>
  </w:style>
  <w:style w:type="character" w:customStyle="1" w:styleId="WW8Num24z2">
    <w:name w:val="WW8Num24z2"/>
    <w:rsid w:val="00313C28"/>
    <w:rPr>
      <w:bCs/>
      <w:sz w:val="22"/>
      <w:szCs w:val="22"/>
    </w:rPr>
  </w:style>
  <w:style w:type="character" w:customStyle="1" w:styleId="WW8Num24z3">
    <w:name w:val="WW8Num24z3"/>
    <w:rsid w:val="00313C28"/>
  </w:style>
  <w:style w:type="character" w:customStyle="1" w:styleId="WW8Num24z4">
    <w:name w:val="WW8Num24z4"/>
    <w:rsid w:val="00313C28"/>
  </w:style>
  <w:style w:type="character" w:customStyle="1" w:styleId="WW8Num24z5">
    <w:name w:val="WW8Num24z5"/>
    <w:rsid w:val="00313C28"/>
  </w:style>
  <w:style w:type="character" w:customStyle="1" w:styleId="WW8Num24z6">
    <w:name w:val="WW8Num24z6"/>
    <w:rsid w:val="00313C28"/>
  </w:style>
  <w:style w:type="character" w:customStyle="1" w:styleId="WW8Num24z7">
    <w:name w:val="WW8Num24z7"/>
    <w:rsid w:val="00313C28"/>
  </w:style>
  <w:style w:type="character" w:customStyle="1" w:styleId="WW8Num24z8">
    <w:name w:val="WW8Num24z8"/>
    <w:rsid w:val="00313C28"/>
  </w:style>
  <w:style w:type="character" w:customStyle="1" w:styleId="WW8Num30z2">
    <w:name w:val="WW8Num30z2"/>
    <w:rsid w:val="00313C28"/>
  </w:style>
  <w:style w:type="character" w:customStyle="1" w:styleId="WW8Num30z3">
    <w:name w:val="WW8Num30z3"/>
    <w:rsid w:val="00313C28"/>
  </w:style>
  <w:style w:type="character" w:customStyle="1" w:styleId="WW8Num30z4">
    <w:name w:val="WW8Num30z4"/>
    <w:rsid w:val="00313C28"/>
  </w:style>
  <w:style w:type="character" w:customStyle="1" w:styleId="WW8Num30z5">
    <w:name w:val="WW8Num30z5"/>
    <w:rsid w:val="00313C28"/>
  </w:style>
  <w:style w:type="character" w:customStyle="1" w:styleId="WW8Num30z6">
    <w:name w:val="WW8Num30z6"/>
    <w:rsid w:val="00313C28"/>
  </w:style>
  <w:style w:type="character" w:customStyle="1" w:styleId="WW8Num30z7">
    <w:name w:val="WW8Num30z7"/>
    <w:rsid w:val="00313C28"/>
  </w:style>
  <w:style w:type="character" w:customStyle="1" w:styleId="WW8Num30z8">
    <w:name w:val="WW8Num30z8"/>
    <w:rsid w:val="00313C28"/>
  </w:style>
  <w:style w:type="character" w:customStyle="1" w:styleId="WW8Num31z1">
    <w:name w:val="WW8Num31z1"/>
    <w:rsid w:val="00313C28"/>
    <w:rPr>
      <w:rFonts w:hint="default"/>
    </w:rPr>
  </w:style>
  <w:style w:type="character" w:customStyle="1" w:styleId="WW8Num32z0">
    <w:name w:val="WW8Num32z0"/>
    <w:rsid w:val="00313C28"/>
    <w:rPr>
      <w:rFonts w:ascii="Symbol" w:hAnsi="Symbol" w:cs="Symbol" w:hint="default"/>
    </w:rPr>
  </w:style>
  <w:style w:type="character" w:customStyle="1" w:styleId="Domylnaczcionkaakapitu3">
    <w:name w:val="Domyślna czcionka akapitu3"/>
    <w:rsid w:val="00313C28"/>
  </w:style>
  <w:style w:type="character" w:customStyle="1" w:styleId="WW8Num25z1">
    <w:name w:val="WW8Num25z1"/>
    <w:rsid w:val="00313C28"/>
  </w:style>
  <w:style w:type="character" w:customStyle="1" w:styleId="WW8Num25z2">
    <w:name w:val="WW8Num25z2"/>
    <w:rsid w:val="00313C28"/>
    <w:rPr>
      <w:bCs/>
      <w:sz w:val="22"/>
      <w:szCs w:val="22"/>
    </w:rPr>
  </w:style>
  <w:style w:type="character" w:customStyle="1" w:styleId="WW8Num25z3">
    <w:name w:val="WW8Num25z3"/>
    <w:rsid w:val="00313C28"/>
  </w:style>
  <w:style w:type="character" w:customStyle="1" w:styleId="WW8Num25z4">
    <w:name w:val="WW8Num25z4"/>
    <w:rsid w:val="00313C28"/>
  </w:style>
  <w:style w:type="character" w:customStyle="1" w:styleId="WW8Num25z5">
    <w:name w:val="WW8Num25z5"/>
    <w:rsid w:val="00313C28"/>
  </w:style>
  <w:style w:type="character" w:customStyle="1" w:styleId="WW8Num25z6">
    <w:name w:val="WW8Num25z6"/>
    <w:rsid w:val="00313C28"/>
  </w:style>
  <w:style w:type="character" w:customStyle="1" w:styleId="WW8Num25z7">
    <w:name w:val="WW8Num25z7"/>
    <w:rsid w:val="00313C28"/>
  </w:style>
  <w:style w:type="character" w:customStyle="1" w:styleId="WW8Num25z8">
    <w:name w:val="WW8Num25z8"/>
    <w:rsid w:val="00313C28"/>
  </w:style>
  <w:style w:type="character" w:customStyle="1" w:styleId="WW8Num32z1">
    <w:name w:val="WW8Num32z1"/>
    <w:rsid w:val="00313C28"/>
    <w:rPr>
      <w:rFonts w:hint="default"/>
    </w:rPr>
  </w:style>
  <w:style w:type="character" w:customStyle="1" w:styleId="WW8Num33z0">
    <w:name w:val="WW8Num33z0"/>
    <w:rsid w:val="00313C28"/>
    <w:rPr>
      <w:rFonts w:ascii="Symbol" w:hAnsi="Symbol" w:cs="Symbol" w:hint="default"/>
    </w:rPr>
  </w:style>
  <w:style w:type="character" w:customStyle="1" w:styleId="WW8Num33z1">
    <w:name w:val="WW8Num33z1"/>
    <w:rsid w:val="00313C28"/>
    <w:rPr>
      <w:rFonts w:hint="default"/>
    </w:rPr>
  </w:style>
  <w:style w:type="character" w:customStyle="1" w:styleId="WW8Num34z0">
    <w:name w:val="WW8Num34z0"/>
    <w:rsid w:val="00313C28"/>
    <w:rPr>
      <w:rFonts w:ascii="Symbol" w:hAnsi="Symbol" w:cs="Symbol" w:hint="default"/>
    </w:rPr>
  </w:style>
  <w:style w:type="character" w:customStyle="1" w:styleId="WW8Num3z1">
    <w:name w:val="WW8Num3z1"/>
    <w:rsid w:val="00313C28"/>
    <w:rPr>
      <w:b w:val="0"/>
      <w:bCs/>
    </w:rPr>
  </w:style>
  <w:style w:type="character" w:customStyle="1" w:styleId="WW8Num3z2">
    <w:name w:val="WW8Num3z2"/>
    <w:rsid w:val="00313C28"/>
  </w:style>
  <w:style w:type="character" w:customStyle="1" w:styleId="WW8Num3z3">
    <w:name w:val="WW8Num3z3"/>
    <w:rsid w:val="00313C28"/>
  </w:style>
  <w:style w:type="character" w:customStyle="1" w:styleId="WW8Num3z4">
    <w:name w:val="WW8Num3z4"/>
    <w:rsid w:val="00313C28"/>
  </w:style>
  <w:style w:type="character" w:customStyle="1" w:styleId="WW8Num3z5">
    <w:name w:val="WW8Num3z5"/>
    <w:rsid w:val="00313C28"/>
  </w:style>
  <w:style w:type="character" w:customStyle="1" w:styleId="WW8Num3z6">
    <w:name w:val="WW8Num3z6"/>
    <w:rsid w:val="00313C28"/>
  </w:style>
  <w:style w:type="character" w:customStyle="1" w:styleId="WW8Num3z7">
    <w:name w:val="WW8Num3z7"/>
    <w:rsid w:val="00313C28"/>
  </w:style>
  <w:style w:type="character" w:customStyle="1" w:styleId="WW8Num3z8">
    <w:name w:val="WW8Num3z8"/>
    <w:rsid w:val="00313C28"/>
  </w:style>
  <w:style w:type="character" w:customStyle="1" w:styleId="WW8Num8z1">
    <w:name w:val="WW8Num8z1"/>
    <w:rsid w:val="00313C28"/>
    <w:rPr>
      <w:bCs/>
      <w:sz w:val="22"/>
      <w:szCs w:val="24"/>
    </w:rPr>
  </w:style>
  <w:style w:type="character" w:customStyle="1" w:styleId="WW8Num8z2">
    <w:name w:val="WW8Num8z2"/>
    <w:rsid w:val="00313C28"/>
  </w:style>
  <w:style w:type="character" w:customStyle="1" w:styleId="WW8Num8z3">
    <w:name w:val="WW8Num8z3"/>
    <w:rsid w:val="00313C28"/>
  </w:style>
  <w:style w:type="character" w:customStyle="1" w:styleId="WW8Num8z4">
    <w:name w:val="WW8Num8z4"/>
    <w:rsid w:val="00313C28"/>
  </w:style>
  <w:style w:type="character" w:customStyle="1" w:styleId="WW8Num8z5">
    <w:name w:val="WW8Num8z5"/>
    <w:rsid w:val="00313C28"/>
  </w:style>
  <w:style w:type="character" w:customStyle="1" w:styleId="WW8Num8z6">
    <w:name w:val="WW8Num8z6"/>
    <w:rsid w:val="00313C28"/>
  </w:style>
  <w:style w:type="character" w:customStyle="1" w:styleId="WW8Num8z7">
    <w:name w:val="WW8Num8z7"/>
    <w:rsid w:val="00313C28"/>
  </w:style>
  <w:style w:type="character" w:customStyle="1" w:styleId="WW8Num8z8">
    <w:name w:val="WW8Num8z8"/>
    <w:rsid w:val="00313C28"/>
  </w:style>
  <w:style w:type="character" w:customStyle="1" w:styleId="WW8Num12z1">
    <w:name w:val="WW8Num12z1"/>
    <w:rsid w:val="00313C28"/>
    <w:rPr>
      <w:b w:val="0"/>
      <w:sz w:val="22"/>
      <w:szCs w:val="22"/>
    </w:rPr>
  </w:style>
  <w:style w:type="character" w:customStyle="1" w:styleId="WW8Num12z3">
    <w:name w:val="WW8Num12z3"/>
    <w:rsid w:val="00313C28"/>
  </w:style>
  <w:style w:type="character" w:customStyle="1" w:styleId="WW8Num12z4">
    <w:name w:val="WW8Num12z4"/>
    <w:rsid w:val="00313C28"/>
  </w:style>
  <w:style w:type="character" w:customStyle="1" w:styleId="WW8Num12z5">
    <w:name w:val="WW8Num12z5"/>
    <w:rsid w:val="00313C28"/>
  </w:style>
  <w:style w:type="character" w:customStyle="1" w:styleId="WW8Num12z6">
    <w:name w:val="WW8Num12z6"/>
    <w:rsid w:val="00313C28"/>
  </w:style>
  <w:style w:type="character" w:customStyle="1" w:styleId="WW8Num12z7">
    <w:name w:val="WW8Num12z7"/>
    <w:rsid w:val="00313C28"/>
  </w:style>
  <w:style w:type="character" w:customStyle="1" w:styleId="WW8Num12z8">
    <w:name w:val="WW8Num12z8"/>
    <w:rsid w:val="00313C28"/>
  </w:style>
  <w:style w:type="character" w:customStyle="1" w:styleId="WW8Num17z1">
    <w:name w:val="WW8Num17z1"/>
    <w:rsid w:val="00313C28"/>
  </w:style>
  <w:style w:type="character" w:customStyle="1" w:styleId="WW8Num17z2">
    <w:name w:val="WW8Num17z2"/>
    <w:rsid w:val="00313C28"/>
  </w:style>
  <w:style w:type="character" w:customStyle="1" w:styleId="WW8Num17z3">
    <w:name w:val="WW8Num17z3"/>
    <w:rsid w:val="00313C28"/>
  </w:style>
  <w:style w:type="character" w:customStyle="1" w:styleId="WW8Num17z4">
    <w:name w:val="WW8Num17z4"/>
    <w:rsid w:val="00313C28"/>
  </w:style>
  <w:style w:type="character" w:customStyle="1" w:styleId="WW8Num17z5">
    <w:name w:val="WW8Num17z5"/>
    <w:rsid w:val="00313C28"/>
  </w:style>
  <w:style w:type="character" w:customStyle="1" w:styleId="WW8Num17z6">
    <w:name w:val="WW8Num17z6"/>
    <w:rsid w:val="00313C28"/>
  </w:style>
  <w:style w:type="character" w:customStyle="1" w:styleId="WW8Num17z7">
    <w:name w:val="WW8Num17z7"/>
    <w:rsid w:val="00313C28"/>
  </w:style>
  <w:style w:type="character" w:customStyle="1" w:styleId="WW8Num17z8">
    <w:name w:val="WW8Num17z8"/>
    <w:rsid w:val="00313C28"/>
  </w:style>
  <w:style w:type="character" w:customStyle="1" w:styleId="WW8Num18z1">
    <w:name w:val="WW8Num18z1"/>
    <w:rsid w:val="00313C28"/>
  </w:style>
  <w:style w:type="character" w:customStyle="1" w:styleId="WW8Num18z2">
    <w:name w:val="WW8Num18z2"/>
    <w:rsid w:val="00313C28"/>
  </w:style>
  <w:style w:type="character" w:customStyle="1" w:styleId="WW8Num18z3">
    <w:name w:val="WW8Num18z3"/>
    <w:rsid w:val="00313C28"/>
  </w:style>
  <w:style w:type="character" w:customStyle="1" w:styleId="WW8Num18z4">
    <w:name w:val="WW8Num18z4"/>
    <w:rsid w:val="00313C28"/>
  </w:style>
  <w:style w:type="character" w:customStyle="1" w:styleId="WW8Num18z5">
    <w:name w:val="WW8Num18z5"/>
    <w:rsid w:val="00313C28"/>
  </w:style>
  <w:style w:type="character" w:customStyle="1" w:styleId="WW8Num18z6">
    <w:name w:val="WW8Num18z6"/>
    <w:rsid w:val="00313C28"/>
  </w:style>
  <w:style w:type="character" w:customStyle="1" w:styleId="WW8Num18z7">
    <w:name w:val="WW8Num18z7"/>
    <w:rsid w:val="00313C28"/>
  </w:style>
  <w:style w:type="character" w:customStyle="1" w:styleId="WW8Num18z8">
    <w:name w:val="WW8Num18z8"/>
    <w:rsid w:val="00313C28"/>
  </w:style>
  <w:style w:type="character" w:customStyle="1" w:styleId="WW8Num27z2">
    <w:name w:val="WW8Num27z2"/>
    <w:rsid w:val="00313C28"/>
    <w:rPr>
      <w:bCs/>
      <w:sz w:val="22"/>
      <w:szCs w:val="22"/>
    </w:rPr>
  </w:style>
  <w:style w:type="character" w:customStyle="1" w:styleId="WW8Num27z3">
    <w:name w:val="WW8Num27z3"/>
    <w:rsid w:val="00313C28"/>
  </w:style>
  <w:style w:type="character" w:customStyle="1" w:styleId="WW8Num27z4">
    <w:name w:val="WW8Num27z4"/>
    <w:rsid w:val="00313C28"/>
  </w:style>
  <w:style w:type="character" w:customStyle="1" w:styleId="WW8Num27z5">
    <w:name w:val="WW8Num27z5"/>
    <w:rsid w:val="00313C28"/>
  </w:style>
  <w:style w:type="character" w:customStyle="1" w:styleId="WW8Num27z6">
    <w:name w:val="WW8Num27z6"/>
    <w:rsid w:val="00313C28"/>
  </w:style>
  <w:style w:type="character" w:customStyle="1" w:styleId="WW8Num27z7">
    <w:name w:val="WW8Num27z7"/>
    <w:rsid w:val="00313C28"/>
  </w:style>
  <w:style w:type="character" w:customStyle="1" w:styleId="WW8Num27z8">
    <w:name w:val="WW8Num27z8"/>
    <w:rsid w:val="00313C28"/>
  </w:style>
  <w:style w:type="character" w:customStyle="1" w:styleId="WW8Num33z2">
    <w:name w:val="WW8Num33z2"/>
    <w:rsid w:val="00313C28"/>
  </w:style>
  <w:style w:type="character" w:customStyle="1" w:styleId="WW8Num33z3">
    <w:name w:val="WW8Num33z3"/>
    <w:rsid w:val="00313C28"/>
  </w:style>
  <w:style w:type="character" w:customStyle="1" w:styleId="WW8Num33z4">
    <w:name w:val="WW8Num33z4"/>
    <w:rsid w:val="00313C28"/>
  </w:style>
  <w:style w:type="character" w:customStyle="1" w:styleId="WW8Num33z5">
    <w:name w:val="WW8Num33z5"/>
    <w:rsid w:val="00313C28"/>
  </w:style>
  <w:style w:type="character" w:customStyle="1" w:styleId="WW8Num33z6">
    <w:name w:val="WW8Num33z6"/>
    <w:rsid w:val="00313C28"/>
  </w:style>
  <w:style w:type="character" w:customStyle="1" w:styleId="WW8Num33z7">
    <w:name w:val="WW8Num33z7"/>
    <w:rsid w:val="00313C28"/>
  </w:style>
  <w:style w:type="character" w:customStyle="1" w:styleId="WW8Num33z8">
    <w:name w:val="WW8Num33z8"/>
    <w:rsid w:val="00313C28"/>
  </w:style>
  <w:style w:type="character" w:customStyle="1" w:styleId="WW8Num34z1">
    <w:name w:val="WW8Num34z1"/>
    <w:rsid w:val="00313C28"/>
    <w:rPr>
      <w:rFonts w:hint="default"/>
    </w:rPr>
  </w:style>
  <w:style w:type="character" w:customStyle="1" w:styleId="WW8Num35z0">
    <w:name w:val="WW8Num35z0"/>
    <w:rsid w:val="00313C28"/>
    <w:rPr>
      <w:sz w:val="22"/>
      <w:szCs w:val="22"/>
    </w:rPr>
  </w:style>
  <w:style w:type="character" w:customStyle="1" w:styleId="WW8Num35z1">
    <w:name w:val="WW8Num35z1"/>
    <w:rsid w:val="00313C28"/>
  </w:style>
  <w:style w:type="character" w:customStyle="1" w:styleId="WW8Num35z2">
    <w:name w:val="WW8Num35z2"/>
    <w:rsid w:val="00313C28"/>
  </w:style>
  <w:style w:type="character" w:customStyle="1" w:styleId="WW8Num35z3">
    <w:name w:val="WW8Num35z3"/>
    <w:rsid w:val="00313C28"/>
  </w:style>
  <w:style w:type="character" w:customStyle="1" w:styleId="WW8Num35z4">
    <w:name w:val="WW8Num35z4"/>
    <w:rsid w:val="00313C28"/>
  </w:style>
  <w:style w:type="character" w:customStyle="1" w:styleId="WW8Num35z5">
    <w:name w:val="WW8Num35z5"/>
    <w:rsid w:val="00313C28"/>
  </w:style>
  <w:style w:type="character" w:customStyle="1" w:styleId="WW8Num35z6">
    <w:name w:val="WW8Num35z6"/>
    <w:rsid w:val="00313C28"/>
  </w:style>
  <w:style w:type="character" w:customStyle="1" w:styleId="WW8Num35z7">
    <w:name w:val="WW8Num35z7"/>
    <w:rsid w:val="00313C28"/>
  </w:style>
  <w:style w:type="character" w:customStyle="1" w:styleId="WW8Num35z8">
    <w:name w:val="WW8Num35z8"/>
    <w:rsid w:val="00313C28"/>
  </w:style>
  <w:style w:type="character" w:customStyle="1" w:styleId="WW8Num36z0">
    <w:name w:val="WW8Num36z0"/>
    <w:rsid w:val="00313C28"/>
    <w:rPr>
      <w:rFonts w:hint="default"/>
      <w:b/>
    </w:rPr>
  </w:style>
  <w:style w:type="character" w:customStyle="1" w:styleId="WW8Num36z1">
    <w:name w:val="WW8Num36z1"/>
    <w:rsid w:val="00313C28"/>
    <w:rPr>
      <w:rFonts w:hint="default"/>
    </w:rPr>
  </w:style>
  <w:style w:type="character" w:customStyle="1" w:styleId="WW8Num37z0">
    <w:name w:val="WW8Num37z0"/>
    <w:rsid w:val="00313C28"/>
    <w:rPr>
      <w:rFonts w:hint="default"/>
    </w:rPr>
  </w:style>
  <w:style w:type="character" w:customStyle="1" w:styleId="WW8Num37z1">
    <w:name w:val="WW8Num37z1"/>
    <w:rsid w:val="00313C28"/>
    <w:rPr>
      <w:rFonts w:hint="default"/>
      <w:b w:val="0"/>
    </w:rPr>
  </w:style>
  <w:style w:type="character" w:customStyle="1" w:styleId="WW8Num38z0">
    <w:name w:val="WW8Num38z0"/>
    <w:rsid w:val="00313C28"/>
    <w:rPr>
      <w:rFonts w:ascii="Symbol" w:hAnsi="Symbol" w:cs="Symbol" w:hint="default"/>
    </w:rPr>
  </w:style>
  <w:style w:type="character" w:customStyle="1" w:styleId="WW8Num38z1">
    <w:name w:val="WW8Num38z1"/>
    <w:rsid w:val="00313C28"/>
    <w:rPr>
      <w:rFonts w:ascii="Courier New" w:hAnsi="Courier New" w:cs="Courier New" w:hint="default"/>
    </w:rPr>
  </w:style>
  <w:style w:type="character" w:customStyle="1" w:styleId="WW8Num38z2">
    <w:name w:val="WW8Num38z2"/>
    <w:rsid w:val="00313C28"/>
    <w:rPr>
      <w:rFonts w:ascii="Wingdings" w:hAnsi="Wingdings" w:cs="Wingdings" w:hint="default"/>
    </w:rPr>
  </w:style>
  <w:style w:type="character" w:customStyle="1" w:styleId="Domylnaczcionkaakapitu2">
    <w:name w:val="Domyślna czcionka akapitu2"/>
    <w:rsid w:val="00313C28"/>
  </w:style>
  <w:style w:type="character" w:customStyle="1" w:styleId="WW8Num2z1">
    <w:name w:val="WW8Num2z1"/>
    <w:rsid w:val="00313C28"/>
    <w:rPr>
      <w:bCs/>
    </w:rPr>
  </w:style>
  <w:style w:type="character" w:customStyle="1" w:styleId="WW8Num2z2">
    <w:name w:val="WW8Num2z2"/>
    <w:rsid w:val="00313C28"/>
  </w:style>
  <w:style w:type="character" w:customStyle="1" w:styleId="WW8Num2z3">
    <w:name w:val="WW8Num2z3"/>
    <w:rsid w:val="00313C28"/>
  </w:style>
  <w:style w:type="character" w:customStyle="1" w:styleId="WW8Num2z4">
    <w:name w:val="WW8Num2z4"/>
    <w:rsid w:val="00313C28"/>
  </w:style>
  <w:style w:type="character" w:customStyle="1" w:styleId="WW8Num2z5">
    <w:name w:val="WW8Num2z5"/>
    <w:rsid w:val="00313C28"/>
  </w:style>
  <w:style w:type="character" w:customStyle="1" w:styleId="WW8Num2z6">
    <w:name w:val="WW8Num2z6"/>
    <w:rsid w:val="00313C28"/>
  </w:style>
  <w:style w:type="character" w:customStyle="1" w:styleId="WW8Num2z7">
    <w:name w:val="WW8Num2z7"/>
    <w:rsid w:val="00313C28"/>
  </w:style>
  <w:style w:type="character" w:customStyle="1" w:styleId="WW8Num2z8">
    <w:name w:val="WW8Num2z8"/>
    <w:rsid w:val="00313C28"/>
  </w:style>
  <w:style w:type="character" w:customStyle="1" w:styleId="WW8Num4z1">
    <w:name w:val="WW8Num4z1"/>
    <w:rsid w:val="00313C28"/>
  </w:style>
  <w:style w:type="character" w:customStyle="1" w:styleId="WW8Num4z2">
    <w:name w:val="WW8Num4z2"/>
    <w:rsid w:val="00313C28"/>
  </w:style>
  <w:style w:type="character" w:customStyle="1" w:styleId="WW8Num4z3">
    <w:name w:val="WW8Num4z3"/>
    <w:rsid w:val="00313C28"/>
  </w:style>
  <w:style w:type="character" w:customStyle="1" w:styleId="WW8Num4z4">
    <w:name w:val="WW8Num4z4"/>
    <w:rsid w:val="00313C28"/>
  </w:style>
  <w:style w:type="character" w:customStyle="1" w:styleId="WW8Num4z5">
    <w:name w:val="WW8Num4z5"/>
    <w:rsid w:val="00313C28"/>
  </w:style>
  <w:style w:type="character" w:customStyle="1" w:styleId="WW8Num4z6">
    <w:name w:val="WW8Num4z6"/>
    <w:rsid w:val="00313C28"/>
  </w:style>
  <w:style w:type="character" w:customStyle="1" w:styleId="WW8Num4z7">
    <w:name w:val="WW8Num4z7"/>
    <w:rsid w:val="00313C28"/>
  </w:style>
  <w:style w:type="character" w:customStyle="1" w:styleId="WW8Num4z8">
    <w:name w:val="WW8Num4z8"/>
    <w:rsid w:val="00313C28"/>
  </w:style>
  <w:style w:type="character" w:customStyle="1" w:styleId="WW8Num5z1">
    <w:name w:val="WW8Num5z1"/>
    <w:rsid w:val="00313C28"/>
  </w:style>
  <w:style w:type="character" w:customStyle="1" w:styleId="WW8Num5z2">
    <w:name w:val="WW8Num5z2"/>
    <w:rsid w:val="00313C28"/>
  </w:style>
  <w:style w:type="character" w:customStyle="1" w:styleId="WW8Num5z3">
    <w:name w:val="WW8Num5z3"/>
    <w:rsid w:val="00313C28"/>
  </w:style>
  <w:style w:type="character" w:customStyle="1" w:styleId="WW8Num5z4">
    <w:name w:val="WW8Num5z4"/>
    <w:rsid w:val="00313C28"/>
  </w:style>
  <w:style w:type="character" w:customStyle="1" w:styleId="WW8Num5z5">
    <w:name w:val="WW8Num5z5"/>
    <w:rsid w:val="00313C28"/>
  </w:style>
  <w:style w:type="character" w:customStyle="1" w:styleId="WW8Num5z6">
    <w:name w:val="WW8Num5z6"/>
    <w:rsid w:val="00313C28"/>
  </w:style>
  <w:style w:type="character" w:customStyle="1" w:styleId="WW8Num5z7">
    <w:name w:val="WW8Num5z7"/>
    <w:rsid w:val="00313C28"/>
  </w:style>
  <w:style w:type="character" w:customStyle="1" w:styleId="WW8Num5z8">
    <w:name w:val="WW8Num5z8"/>
    <w:rsid w:val="00313C28"/>
  </w:style>
  <w:style w:type="character" w:customStyle="1" w:styleId="WW8Num6z1">
    <w:name w:val="WW8Num6z1"/>
    <w:rsid w:val="00313C28"/>
  </w:style>
  <w:style w:type="character" w:customStyle="1" w:styleId="WW8Num6z2">
    <w:name w:val="WW8Num6z2"/>
    <w:rsid w:val="00313C28"/>
  </w:style>
  <w:style w:type="character" w:customStyle="1" w:styleId="WW8Num6z3">
    <w:name w:val="WW8Num6z3"/>
    <w:rsid w:val="00313C28"/>
  </w:style>
  <w:style w:type="character" w:customStyle="1" w:styleId="WW8Num6z4">
    <w:name w:val="WW8Num6z4"/>
    <w:rsid w:val="00313C28"/>
  </w:style>
  <w:style w:type="character" w:customStyle="1" w:styleId="WW8Num6z5">
    <w:name w:val="WW8Num6z5"/>
    <w:rsid w:val="00313C28"/>
  </w:style>
  <w:style w:type="character" w:customStyle="1" w:styleId="WW8Num6z6">
    <w:name w:val="WW8Num6z6"/>
    <w:rsid w:val="00313C28"/>
  </w:style>
  <w:style w:type="character" w:customStyle="1" w:styleId="WW8Num6z7">
    <w:name w:val="WW8Num6z7"/>
    <w:rsid w:val="00313C28"/>
  </w:style>
  <w:style w:type="character" w:customStyle="1" w:styleId="WW8Num6z8">
    <w:name w:val="WW8Num6z8"/>
    <w:rsid w:val="00313C28"/>
  </w:style>
  <w:style w:type="character" w:customStyle="1" w:styleId="WW8Num9z1">
    <w:name w:val="WW8Num9z1"/>
    <w:rsid w:val="00313C28"/>
  </w:style>
  <w:style w:type="character" w:customStyle="1" w:styleId="WW8Num9z2">
    <w:name w:val="WW8Num9z2"/>
    <w:rsid w:val="00313C28"/>
  </w:style>
  <w:style w:type="character" w:customStyle="1" w:styleId="WW8Num9z3">
    <w:name w:val="WW8Num9z3"/>
    <w:rsid w:val="00313C28"/>
  </w:style>
  <w:style w:type="character" w:customStyle="1" w:styleId="WW8Num9z4">
    <w:name w:val="WW8Num9z4"/>
    <w:rsid w:val="00313C28"/>
  </w:style>
  <w:style w:type="character" w:customStyle="1" w:styleId="WW8Num9z5">
    <w:name w:val="WW8Num9z5"/>
    <w:rsid w:val="00313C28"/>
  </w:style>
  <w:style w:type="character" w:customStyle="1" w:styleId="WW8Num9z6">
    <w:name w:val="WW8Num9z6"/>
    <w:rsid w:val="00313C28"/>
  </w:style>
  <w:style w:type="character" w:customStyle="1" w:styleId="WW8Num9z7">
    <w:name w:val="WW8Num9z7"/>
    <w:rsid w:val="00313C28"/>
  </w:style>
  <w:style w:type="character" w:customStyle="1" w:styleId="WW8Num9z8">
    <w:name w:val="WW8Num9z8"/>
    <w:rsid w:val="00313C28"/>
  </w:style>
  <w:style w:type="character" w:customStyle="1" w:styleId="WW8Num10z1">
    <w:name w:val="WW8Num10z1"/>
    <w:rsid w:val="00313C28"/>
    <w:rPr>
      <w:rFonts w:ascii="Courier New" w:hAnsi="Courier New" w:cs="Courier New"/>
    </w:rPr>
  </w:style>
  <w:style w:type="character" w:customStyle="1" w:styleId="WW8Num10z2">
    <w:name w:val="WW8Num10z2"/>
    <w:rsid w:val="00313C28"/>
    <w:rPr>
      <w:rFonts w:ascii="Wingdings" w:hAnsi="Wingdings" w:cs="Wingdings"/>
    </w:rPr>
  </w:style>
  <w:style w:type="character" w:customStyle="1" w:styleId="WW8Num10z3">
    <w:name w:val="WW8Num10z3"/>
    <w:rsid w:val="00313C28"/>
    <w:rPr>
      <w:rFonts w:ascii="Symbol" w:hAnsi="Symbol" w:cs="Symbol"/>
    </w:rPr>
  </w:style>
  <w:style w:type="character" w:customStyle="1" w:styleId="WW8Num11z2">
    <w:name w:val="WW8Num11z2"/>
    <w:rsid w:val="00313C28"/>
  </w:style>
  <w:style w:type="character" w:customStyle="1" w:styleId="WW8Num13z1">
    <w:name w:val="WW8Num13z1"/>
    <w:rsid w:val="00313C28"/>
  </w:style>
  <w:style w:type="character" w:customStyle="1" w:styleId="WW8Num13z2">
    <w:name w:val="WW8Num13z2"/>
    <w:rsid w:val="00313C28"/>
  </w:style>
  <w:style w:type="character" w:customStyle="1" w:styleId="WW8Num13z3">
    <w:name w:val="WW8Num13z3"/>
    <w:rsid w:val="00313C28"/>
  </w:style>
  <w:style w:type="character" w:customStyle="1" w:styleId="WW8Num13z4">
    <w:name w:val="WW8Num13z4"/>
    <w:rsid w:val="00313C28"/>
  </w:style>
  <w:style w:type="character" w:customStyle="1" w:styleId="WW8Num13z5">
    <w:name w:val="WW8Num13z5"/>
    <w:rsid w:val="00313C28"/>
  </w:style>
  <w:style w:type="character" w:customStyle="1" w:styleId="WW8Num13z6">
    <w:name w:val="WW8Num13z6"/>
    <w:rsid w:val="00313C28"/>
  </w:style>
  <w:style w:type="character" w:customStyle="1" w:styleId="WW8Num13z7">
    <w:name w:val="WW8Num13z7"/>
    <w:rsid w:val="00313C28"/>
  </w:style>
  <w:style w:type="character" w:customStyle="1" w:styleId="WW8Num13z8">
    <w:name w:val="WW8Num13z8"/>
    <w:rsid w:val="00313C28"/>
  </w:style>
  <w:style w:type="character" w:customStyle="1" w:styleId="WW8Num14z1">
    <w:name w:val="WW8Num14z1"/>
    <w:rsid w:val="00313C28"/>
  </w:style>
  <w:style w:type="character" w:customStyle="1" w:styleId="WW8Num14z2">
    <w:name w:val="WW8Num14z2"/>
    <w:rsid w:val="00313C28"/>
  </w:style>
  <w:style w:type="character" w:customStyle="1" w:styleId="WW8Num14z3">
    <w:name w:val="WW8Num14z3"/>
    <w:rsid w:val="00313C28"/>
  </w:style>
  <w:style w:type="character" w:customStyle="1" w:styleId="WW8Num14z4">
    <w:name w:val="WW8Num14z4"/>
    <w:rsid w:val="00313C28"/>
  </w:style>
  <w:style w:type="character" w:customStyle="1" w:styleId="WW8Num14z5">
    <w:name w:val="WW8Num14z5"/>
    <w:rsid w:val="00313C28"/>
  </w:style>
  <w:style w:type="character" w:customStyle="1" w:styleId="WW8Num14z6">
    <w:name w:val="WW8Num14z6"/>
    <w:rsid w:val="00313C28"/>
  </w:style>
  <w:style w:type="character" w:customStyle="1" w:styleId="WW8Num14z7">
    <w:name w:val="WW8Num14z7"/>
    <w:rsid w:val="00313C28"/>
  </w:style>
  <w:style w:type="character" w:customStyle="1" w:styleId="WW8Num14z8">
    <w:name w:val="WW8Num14z8"/>
    <w:rsid w:val="00313C28"/>
  </w:style>
  <w:style w:type="character" w:customStyle="1" w:styleId="WW8Num19z1">
    <w:name w:val="WW8Num19z1"/>
    <w:rsid w:val="00313C28"/>
  </w:style>
  <w:style w:type="character" w:customStyle="1" w:styleId="WW8Num19z2">
    <w:name w:val="WW8Num19z2"/>
    <w:rsid w:val="00313C28"/>
  </w:style>
  <w:style w:type="character" w:customStyle="1" w:styleId="WW8Num19z3">
    <w:name w:val="WW8Num19z3"/>
    <w:rsid w:val="00313C28"/>
  </w:style>
  <w:style w:type="character" w:customStyle="1" w:styleId="WW8Num19z4">
    <w:name w:val="WW8Num19z4"/>
    <w:rsid w:val="00313C28"/>
  </w:style>
  <w:style w:type="character" w:customStyle="1" w:styleId="WW8Num19z5">
    <w:name w:val="WW8Num19z5"/>
    <w:rsid w:val="00313C28"/>
  </w:style>
  <w:style w:type="character" w:customStyle="1" w:styleId="WW8Num19z6">
    <w:name w:val="WW8Num19z6"/>
    <w:rsid w:val="00313C28"/>
  </w:style>
  <w:style w:type="character" w:customStyle="1" w:styleId="WW8Num19z7">
    <w:name w:val="WW8Num19z7"/>
    <w:rsid w:val="00313C28"/>
  </w:style>
  <w:style w:type="character" w:customStyle="1" w:styleId="WW8Num19z8">
    <w:name w:val="WW8Num19z8"/>
    <w:rsid w:val="00313C28"/>
  </w:style>
  <w:style w:type="character" w:customStyle="1" w:styleId="WW8Num20z1">
    <w:name w:val="WW8Num20z1"/>
    <w:rsid w:val="00313C28"/>
  </w:style>
  <w:style w:type="character" w:customStyle="1" w:styleId="WW8Num20z2">
    <w:name w:val="WW8Num20z2"/>
    <w:rsid w:val="00313C28"/>
  </w:style>
  <w:style w:type="character" w:customStyle="1" w:styleId="WW8Num20z3">
    <w:name w:val="WW8Num20z3"/>
    <w:rsid w:val="00313C28"/>
  </w:style>
  <w:style w:type="character" w:customStyle="1" w:styleId="WW8Num20z4">
    <w:name w:val="WW8Num20z4"/>
    <w:rsid w:val="00313C28"/>
  </w:style>
  <w:style w:type="character" w:customStyle="1" w:styleId="WW8Num20z5">
    <w:name w:val="WW8Num20z5"/>
    <w:rsid w:val="00313C28"/>
  </w:style>
  <w:style w:type="character" w:customStyle="1" w:styleId="WW8Num20z6">
    <w:name w:val="WW8Num20z6"/>
    <w:rsid w:val="00313C28"/>
  </w:style>
  <w:style w:type="character" w:customStyle="1" w:styleId="WW8Num20z7">
    <w:name w:val="WW8Num20z7"/>
    <w:rsid w:val="00313C28"/>
  </w:style>
  <w:style w:type="character" w:customStyle="1" w:styleId="WW8Num20z8">
    <w:name w:val="WW8Num20z8"/>
    <w:rsid w:val="00313C28"/>
  </w:style>
  <w:style w:type="character" w:customStyle="1" w:styleId="WW8Num21z1">
    <w:name w:val="WW8Num21z1"/>
    <w:rsid w:val="00313C28"/>
  </w:style>
  <w:style w:type="character" w:customStyle="1" w:styleId="WW8Num21z2">
    <w:name w:val="WW8Num21z2"/>
    <w:rsid w:val="00313C28"/>
  </w:style>
  <w:style w:type="character" w:customStyle="1" w:styleId="WW8Num21z3">
    <w:name w:val="WW8Num21z3"/>
    <w:rsid w:val="00313C28"/>
  </w:style>
  <w:style w:type="character" w:customStyle="1" w:styleId="WW8Num21z4">
    <w:name w:val="WW8Num21z4"/>
    <w:rsid w:val="00313C28"/>
  </w:style>
  <w:style w:type="character" w:customStyle="1" w:styleId="WW8Num21z5">
    <w:name w:val="WW8Num21z5"/>
    <w:rsid w:val="00313C28"/>
  </w:style>
  <w:style w:type="character" w:customStyle="1" w:styleId="WW8Num21z6">
    <w:name w:val="WW8Num21z6"/>
    <w:rsid w:val="00313C28"/>
  </w:style>
  <w:style w:type="character" w:customStyle="1" w:styleId="WW8Num21z7">
    <w:name w:val="WW8Num21z7"/>
    <w:rsid w:val="00313C28"/>
  </w:style>
  <w:style w:type="character" w:customStyle="1" w:styleId="WW8Num21z8">
    <w:name w:val="WW8Num21z8"/>
    <w:rsid w:val="00313C28"/>
  </w:style>
  <w:style w:type="character" w:customStyle="1" w:styleId="WW8Num26z2">
    <w:name w:val="WW8Num26z2"/>
    <w:rsid w:val="00313C28"/>
  </w:style>
  <w:style w:type="character" w:customStyle="1" w:styleId="WW8Num26z3">
    <w:name w:val="WW8Num26z3"/>
    <w:rsid w:val="00313C28"/>
  </w:style>
  <w:style w:type="character" w:customStyle="1" w:styleId="WW8Num26z4">
    <w:name w:val="WW8Num26z4"/>
    <w:rsid w:val="00313C28"/>
  </w:style>
  <w:style w:type="character" w:customStyle="1" w:styleId="WW8Num26z5">
    <w:name w:val="WW8Num26z5"/>
    <w:rsid w:val="00313C28"/>
  </w:style>
  <w:style w:type="character" w:customStyle="1" w:styleId="WW8Num26z6">
    <w:name w:val="WW8Num26z6"/>
    <w:rsid w:val="00313C28"/>
  </w:style>
  <w:style w:type="character" w:customStyle="1" w:styleId="WW8Num26z7">
    <w:name w:val="WW8Num26z7"/>
    <w:rsid w:val="00313C28"/>
  </w:style>
  <w:style w:type="character" w:customStyle="1" w:styleId="WW8Num26z8">
    <w:name w:val="WW8Num26z8"/>
    <w:rsid w:val="00313C28"/>
  </w:style>
  <w:style w:type="character" w:customStyle="1" w:styleId="WW8Num31z2">
    <w:name w:val="WW8Num31z2"/>
    <w:rsid w:val="00313C28"/>
  </w:style>
  <w:style w:type="character" w:customStyle="1" w:styleId="WW8Num31z3">
    <w:name w:val="WW8Num31z3"/>
    <w:rsid w:val="00313C28"/>
  </w:style>
  <w:style w:type="character" w:customStyle="1" w:styleId="WW8Num31z4">
    <w:name w:val="WW8Num31z4"/>
    <w:rsid w:val="00313C28"/>
  </w:style>
  <w:style w:type="character" w:customStyle="1" w:styleId="WW8Num31z5">
    <w:name w:val="WW8Num31z5"/>
    <w:rsid w:val="00313C28"/>
  </w:style>
  <w:style w:type="character" w:customStyle="1" w:styleId="WW8Num31z6">
    <w:name w:val="WW8Num31z6"/>
    <w:rsid w:val="00313C28"/>
  </w:style>
  <w:style w:type="character" w:customStyle="1" w:styleId="WW8Num31z7">
    <w:name w:val="WW8Num31z7"/>
    <w:rsid w:val="00313C28"/>
  </w:style>
  <w:style w:type="character" w:customStyle="1" w:styleId="WW8Num31z8">
    <w:name w:val="WW8Num31z8"/>
    <w:rsid w:val="00313C28"/>
  </w:style>
  <w:style w:type="character" w:customStyle="1" w:styleId="WW8Num32z2">
    <w:name w:val="WW8Num32z2"/>
    <w:rsid w:val="00313C28"/>
  </w:style>
  <w:style w:type="character" w:customStyle="1" w:styleId="WW8Num32z3">
    <w:name w:val="WW8Num32z3"/>
    <w:rsid w:val="00313C28"/>
  </w:style>
  <w:style w:type="character" w:customStyle="1" w:styleId="WW8Num32z4">
    <w:name w:val="WW8Num32z4"/>
    <w:rsid w:val="00313C28"/>
  </w:style>
  <w:style w:type="character" w:customStyle="1" w:styleId="WW8Num32z5">
    <w:name w:val="WW8Num32z5"/>
    <w:rsid w:val="00313C28"/>
  </w:style>
  <w:style w:type="character" w:customStyle="1" w:styleId="WW8Num32z6">
    <w:name w:val="WW8Num32z6"/>
    <w:rsid w:val="00313C28"/>
  </w:style>
  <w:style w:type="character" w:customStyle="1" w:styleId="WW8Num32z7">
    <w:name w:val="WW8Num32z7"/>
    <w:rsid w:val="00313C28"/>
  </w:style>
  <w:style w:type="character" w:customStyle="1" w:styleId="WW8Num32z8">
    <w:name w:val="WW8Num32z8"/>
    <w:rsid w:val="00313C28"/>
  </w:style>
  <w:style w:type="character" w:customStyle="1" w:styleId="Domylnaczcionkaakapitu1">
    <w:name w:val="Domyślna czcionka akapitu1"/>
    <w:rsid w:val="00313C28"/>
  </w:style>
  <w:style w:type="character" w:customStyle="1" w:styleId="Nagwek8Znak">
    <w:name w:val="Nagłówek 8 Znak"/>
    <w:rsid w:val="00313C28"/>
    <w:rPr>
      <w:rFonts w:ascii="Verdana" w:eastAsia="Times New Roman" w:hAnsi="Verdana" w:cs="Verdana"/>
      <w:b/>
      <w:bCs/>
      <w:kern w:val="1"/>
      <w:sz w:val="20"/>
      <w:szCs w:val="20"/>
    </w:rPr>
  </w:style>
  <w:style w:type="character" w:customStyle="1" w:styleId="TekstpodstawowyZnak">
    <w:name w:val="Tekst podstawowy Znak"/>
    <w:rsid w:val="00313C28"/>
    <w:rPr>
      <w:rFonts w:ascii="Times New Roman" w:eastAsia="Times New Roman" w:hAnsi="Times New Roman" w:cs="Times New Roman"/>
      <w:kern w:val="1"/>
      <w:sz w:val="24"/>
      <w:szCs w:val="20"/>
    </w:rPr>
  </w:style>
  <w:style w:type="character" w:customStyle="1" w:styleId="StopkaZnak">
    <w:name w:val="Stopka Znak"/>
    <w:rsid w:val="00313C28"/>
    <w:rPr>
      <w:rFonts w:ascii="Times New Roman" w:eastAsia="Times New Roman" w:hAnsi="Times New Roman" w:cs="Times New Roman"/>
      <w:kern w:val="1"/>
      <w:sz w:val="24"/>
      <w:szCs w:val="20"/>
    </w:rPr>
  </w:style>
  <w:style w:type="character" w:customStyle="1" w:styleId="Tekstpodstawowy2Znak">
    <w:name w:val="Tekst podstawowy 2 Znak"/>
    <w:rsid w:val="00313C28"/>
    <w:rPr>
      <w:rFonts w:ascii="Times New Roman" w:eastAsia="Times New Roman" w:hAnsi="Times New Roman" w:cs="Times New Roman"/>
      <w:kern w:val="1"/>
      <w:sz w:val="24"/>
      <w:szCs w:val="20"/>
    </w:rPr>
  </w:style>
  <w:style w:type="character" w:customStyle="1" w:styleId="NagwekZnak">
    <w:name w:val="Nagłówek Znak"/>
    <w:rsid w:val="00313C28"/>
    <w:rPr>
      <w:rFonts w:ascii="Times New Roman" w:eastAsia="Times New Roman" w:hAnsi="Times New Roman" w:cs="Times New Roman"/>
      <w:sz w:val="24"/>
    </w:rPr>
  </w:style>
  <w:style w:type="character" w:customStyle="1" w:styleId="TekstprzypisukocowegoZnak">
    <w:name w:val="Tekst przypisu końcowego Znak"/>
    <w:rsid w:val="00313C28"/>
    <w:rPr>
      <w:lang w:eastAsia="zh-CN"/>
    </w:rPr>
  </w:style>
  <w:style w:type="character" w:customStyle="1" w:styleId="Znakiprzypiswkocowych">
    <w:name w:val="Znaki przypisów końcowych"/>
    <w:rsid w:val="00313C28"/>
    <w:rPr>
      <w:vertAlign w:val="superscript"/>
    </w:rPr>
  </w:style>
  <w:style w:type="character" w:customStyle="1" w:styleId="Znakinumeracji">
    <w:name w:val="Znaki numeracji"/>
    <w:rsid w:val="00313C28"/>
  </w:style>
  <w:style w:type="character" w:customStyle="1" w:styleId="Znakiprzypiswdolnych">
    <w:name w:val="Znaki przypisów dolnych"/>
    <w:rsid w:val="00313C28"/>
    <w:rPr>
      <w:vertAlign w:val="superscript"/>
    </w:rPr>
  </w:style>
  <w:style w:type="character" w:customStyle="1" w:styleId="WW-Znakiprzypiswdolnych">
    <w:name w:val="WW-Znaki przypisów dolnych"/>
    <w:rsid w:val="00313C28"/>
  </w:style>
  <w:style w:type="character" w:customStyle="1" w:styleId="Odwoanieprzypisukocowego1">
    <w:name w:val="Odwołanie przypisu końcowego1"/>
    <w:rsid w:val="00313C28"/>
    <w:rPr>
      <w:vertAlign w:val="superscript"/>
    </w:rPr>
  </w:style>
  <w:style w:type="character" w:styleId="Odwoanieprzypisudolnego">
    <w:name w:val="footnote reference"/>
    <w:uiPriority w:val="99"/>
    <w:rsid w:val="00313C28"/>
    <w:rPr>
      <w:vertAlign w:val="superscript"/>
    </w:rPr>
  </w:style>
  <w:style w:type="character" w:styleId="Odwoanieprzypisukocowego">
    <w:name w:val="endnote reference"/>
    <w:rsid w:val="00313C28"/>
    <w:rPr>
      <w:vertAlign w:val="superscript"/>
    </w:rPr>
  </w:style>
  <w:style w:type="paragraph" w:customStyle="1" w:styleId="Nagwek3">
    <w:name w:val="Nagłówek3"/>
    <w:basedOn w:val="Normalny"/>
    <w:next w:val="Tekstpodstawowy"/>
    <w:rsid w:val="00313C28"/>
    <w:pPr>
      <w:keepNext/>
      <w:spacing w:before="240" w:after="120"/>
    </w:pPr>
    <w:rPr>
      <w:rFonts w:ascii="Liberation Sans" w:eastAsia="Microsoft YaHei" w:hAnsi="Liberation Sans" w:cs="Mangal"/>
      <w:sz w:val="28"/>
      <w:szCs w:val="28"/>
    </w:rPr>
  </w:style>
  <w:style w:type="paragraph" w:styleId="Tekstpodstawowy">
    <w:name w:val="Body Text"/>
    <w:basedOn w:val="Normalny"/>
    <w:rsid w:val="00313C28"/>
    <w:pPr>
      <w:jc w:val="both"/>
    </w:pPr>
  </w:style>
  <w:style w:type="paragraph" w:styleId="Lista">
    <w:name w:val="List"/>
    <w:basedOn w:val="Tekstpodstawowy"/>
    <w:rsid w:val="00313C28"/>
    <w:rPr>
      <w:rFonts w:cs="Mangal"/>
    </w:rPr>
  </w:style>
  <w:style w:type="paragraph" w:styleId="Legenda">
    <w:name w:val="caption"/>
    <w:basedOn w:val="Normalny"/>
    <w:qFormat/>
    <w:rsid w:val="00313C28"/>
    <w:pPr>
      <w:suppressLineNumbers/>
      <w:spacing w:before="120" w:after="120"/>
    </w:pPr>
    <w:rPr>
      <w:rFonts w:cs="Mangal"/>
      <w:i/>
      <w:iCs/>
      <w:szCs w:val="24"/>
    </w:rPr>
  </w:style>
  <w:style w:type="paragraph" w:customStyle="1" w:styleId="Indeks">
    <w:name w:val="Indeks"/>
    <w:basedOn w:val="Normalny"/>
    <w:rsid w:val="00313C28"/>
    <w:pPr>
      <w:suppressLineNumbers/>
    </w:pPr>
    <w:rPr>
      <w:rFonts w:cs="Mangal"/>
    </w:rPr>
  </w:style>
  <w:style w:type="paragraph" w:customStyle="1" w:styleId="Nagwek2">
    <w:name w:val="Nagłówek2"/>
    <w:basedOn w:val="Normalny"/>
    <w:next w:val="Tekstpodstawowy"/>
    <w:rsid w:val="00313C28"/>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313C28"/>
    <w:pPr>
      <w:suppressLineNumbers/>
      <w:spacing w:before="120" w:after="120"/>
    </w:pPr>
    <w:rPr>
      <w:rFonts w:cs="Mangal"/>
      <w:i/>
      <w:iCs/>
      <w:szCs w:val="24"/>
    </w:rPr>
  </w:style>
  <w:style w:type="paragraph" w:customStyle="1" w:styleId="Nagwek1">
    <w:name w:val="Nagłówek1"/>
    <w:basedOn w:val="Normalny"/>
    <w:next w:val="Tekstpodstawowy"/>
    <w:rsid w:val="00313C28"/>
    <w:pPr>
      <w:keepNext/>
      <w:spacing w:before="240" w:after="120"/>
    </w:pPr>
    <w:rPr>
      <w:rFonts w:ascii="Liberation Sans" w:eastAsia="Arial Unicode MS" w:hAnsi="Liberation Sans" w:cs="Mangal"/>
      <w:sz w:val="28"/>
      <w:szCs w:val="28"/>
    </w:rPr>
  </w:style>
  <w:style w:type="paragraph" w:customStyle="1" w:styleId="Legenda1">
    <w:name w:val="Legenda1"/>
    <w:basedOn w:val="Normalny"/>
    <w:rsid w:val="00313C28"/>
    <w:pPr>
      <w:suppressLineNumbers/>
      <w:spacing w:before="120" w:after="120"/>
    </w:pPr>
    <w:rPr>
      <w:rFonts w:cs="Mangal"/>
      <w:i/>
      <w:iCs/>
      <w:szCs w:val="24"/>
    </w:rPr>
  </w:style>
  <w:style w:type="paragraph" w:styleId="Stopka">
    <w:name w:val="footer"/>
    <w:basedOn w:val="Normalny"/>
    <w:rsid w:val="00313C28"/>
    <w:pPr>
      <w:tabs>
        <w:tab w:val="center" w:pos="4536"/>
        <w:tab w:val="right" w:pos="9072"/>
      </w:tabs>
    </w:pPr>
  </w:style>
  <w:style w:type="paragraph" w:customStyle="1" w:styleId="Tekstpodstawowy21">
    <w:name w:val="Tekst podstawowy 21"/>
    <w:basedOn w:val="Normalny"/>
    <w:rsid w:val="00313C28"/>
    <w:pPr>
      <w:jc w:val="both"/>
    </w:pPr>
    <w:rPr>
      <w:sz w:val="22"/>
    </w:rPr>
  </w:style>
  <w:style w:type="paragraph" w:styleId="Akapitzlist">
    <w:name w:val="List Paragraph"/>
    <w:aliases w:val="Obiekt,List Paragraph1,BulletC,Akapit z listą31,List Paragraph,normalny tekst,NOWY,Eko punkty,podpunkt,Kolorowa lista — akcent 11,Wypunktowanie,Akapit z listą1,Akapit z listą11,Numerowanie"/>
    <w:basedOn w:val="Normalny"/>
    <w:link w:val="AkapitzlistZnak"/>
    <w:uiPriority w:val="34"/>
    <w:qFormat/>
    <w:rsid w:val="00313C28"/>
    <w:pPr>
      <w:ind w:left="708"/>
    </w:pPr>
  </w:style>
  <w:style w:type="paragraph" w:customStyle="1" w:styleId="Tekstpodstawowy210">
    <w:name w:val="Tekst podstawowy 21"/>
    <w:basedOn w:val="Normalny"/>
    <w:rsid w:val="00313C28"/>
    <w:pPr>
      <w:spacing w:after="120" w:line="480" w:lineRule="auto"/>
    </w:pPr>
  </w:style>
  <w:style w:type="paragraph" w:styleId="Nagwek">
    <w:name w:val="header"/>
    <w:basedOn w:val="Normalny"/>
    <w:rsid w:val="00313C28"/>
    <w:pPr>
      <w:tabs>
        <w:tab w:val="center" w:pos="4536"/>
        <w:tab w:val="right" w:pos="9072"/>
      </w:tabs>
    </w:pPr>
  </w:style>
  <w:style w:type="paragraph" w:customStyle="1" w:styleId="Zawartotabeli">
    <w:name w:val="Zawartość tabeli"/>
    <w:basedOn w:val="Normalny"/>
    <w:rsid w:val="00313C28"/>
    <w:pPr>
      <w:suppressLineNumbers/>
    </w:pPr>
  </w:style>
  <w:style w:type="paragraph" w:customStyle="1" w:styleId="Nagwektabeli">
    <w:name w:val="Nagłówek tabeli"/>
    <w:basedOn w:val="Zawartotabeli"/>
    <w:rsid w:val="00313C28"/>
    <w:pPr>
      <w:jc w:val="center"/>
    </w:pPr>
    <w:rPr>
      <w:b/>
      <w:bCs/>
    </w:rPr>
  </w:style>
  <w:style w:type="paragraph" w:styleId="Tekstprzypisukocowego">
    <w:name w:val="endnote text"/>
    <w:basedOn w:val="Normalny"/>
    <w:rsid w:val="00313C28"/>
    <w:rPr>
      <w:sz w:val="20"/>
    </w:rPr>
  </w:style>
  <w:style w:type="paragraph" w:styleId="Tekstprzypisudolnego">
    <w:name w:val="footnote text"/>
    <w:basedOn w:val="Normalny"/>
    <w:rsid w:val="00313C28"/>
    <w:pPr>
      <w:suppressLineNumbers/>
      <w:ind w:left="339" w:hanging="339"/>
    </w:pPr>
    <w:rPr>
      <w:sz w:val="20"/>
    </w:rPr>
  </w:style>
  <w:style w:type="character" w:styleId="Odwoaniedokomentarza">
    <w:name w:val="annotation reference"/>
    <w:semiHidden/>
    <w:rsid w:val="0031063D"/>
    <w:rPr>
      <w:sz w:val="16"/>
      <w:szCs w:val="16"/>
    </w:rPr>
  </w:style>
  <w:style w:type="paragraph" w:styleId="Tekstkomentarza">
    <w:name w:val="annotation text"/>
    <w:basedOn w:val="Normalny"/>
    <w:semiHidden/>
    <w:rsid w:val="0031063D"/>
    <w:rPr>
      <w:sz w:val="20"/>
    </w:rPr>
  </w:style>
  <w:style w:type="paragraph" w:styleId="Tematkomentarza">
    <w:name w:val="annotation subject"/>
    <w:basedOn w:val="Tekstkomentarza"/>
    <w:next w:val="Tekstkomentarza"/>
    <w:semiHidden/>
    <w:rsid w:val="0031063D"/>
    <w:rPr>
      <w:b/>
      <w:bCs/>
    </w:rPr>
  </w:style>
  <w:style w:type="paragraph" w:styleId="Tekstdymka">
    <w:name w:val="Balloon Text"/>
    <w:basedOn w:val="Normalny"/>
    <w:semiHidden/>
    <w:rsid w:val="0031063D"/>
    <w:rPr>
      <w:rFonts w:ascii="Tahoma" w:hAnsi="Tahoma" w:cs="Tahoma"/>
      <w:sz w:val="16"/>
      <w:szCs w:val="16"/>
    </w:rPr>
  </w:style>
  <w:style w:type="paragraph" w:customStyle="1" w:styleId="msolistparagraph0">
    <w:name w:val="msolistparagraph"/>
    <w:basedOn w:val="Normalny"/>
    <w:rsid w:val="00545BEF"/>
    <w:pPr>
      <w:suppressAutoHyphens w:val="0"/>
      <w:spacing w:before="100" w:beforeAutospacing="1" w:after="100" w:afterAutospacing="1"/>
    </w:pPr>
    <w:rPr>
      <w:szCs w:val="24"/>
      <w:lang w:eastAsia="pl-PL"/>
    </w:rPr>
  </w:style>
  <w:style w:type="paragraph" w:styleId="NormalnyWeb">
    <w:name w:val="Normal (Web)"/>
    <w:basedOn w:val="Normalny"/>
    <w:unhideWhenUsed/>
    <w:rsid w:val="00E11405"/>
    <w:pPr>
      <w:suppressAutoHyphens w:val="0"/>
      <w:spacing w:before="100" w:beforeAutospacing="1" w:after="119"/>
    </w:pPr>
    <w:rPr>
      <w:szCs w:val="24"/>
      <w:lang w:eastAsia="pl-PL"/>
    </w:rPr>
  </w:style>
  <w:style w:type="character" w:customStyle="1" w:styleId="AkapitzlistZnak">
    <w:name w:val="Akapit z listą Znak"/>
    <w:aliases w:val="Obiekt Znak,List Paragraph1 Znak,BulletC Znak,Akapit z listą31 Znak,List Paragraph Znak,normalny tekst Znak,NOWY Znak,Eko punkty Znak,podpunkt Znak,Kolorowa lista — akcent 11 Znak,Wypunktowanie Znak,Akapit z listą1 Znak"/>
    <w:link w:val="Akapitzlist"/>
    <w:uiPriority w:val="34"/>
    <w:qFormat/>
    <w:locked/>
    <w:rsid w:val="00B85E61"/>
    <w:rPr>
      <w:sz w:val="24"/>
      <w:lang w:val="pl-PL" w:eastAsia="zh-CN" w:bidi="ar-SA"/>
    </w:rPr>
  </w:style>
  <w:style w:type="paragraph" w:styleId="Poprawka">
    <w:name w:val="Revision"/>
    <w:hidden/>
    <w:uiPriority w:val="99"/>
    <w:semiHidden/>
    <w:rsid w:val="004B63FB"/>
    <w:rPr>
      <w:sz w:val="24"/>
      <w:lang w:eastAsia="zh-CN"/>
    </w:rPr>
  </w:style>
  <w:style w:type="paragraph" w:customStyle="1" w:styleId="WW-Gwka">
    <w:name w:val="WW-Główka"/>
    <w:basedOn w:val="Normalny"/>
    <w:rsid w:val="00577C4F"/>
    <w:pPr>
      <w:tabs>
        <w:tab w:val="center" w:pos="4536"/>
        <w:tab w:val="right" w:pos="9072"/>
      </w:tabs>
      <w:spacing w:line="360" w:lineRule="auto"/>
    </w:pPr>
    <w:rPr>
      <w:color w:val="00000A"/>
    </w:rPr>
  </w:style>
  <w:style w:type="character" w:styleId="Hipercze">
    <w:name w:val="Hyperlink"/>
    <w:uiPriority w:val="99"/>
    <w:unhideWhenUsed/>
    <w:rsid w:val="0096200B"/>
    <w:rPr>
      <w:color w:val="0000FF"/>
      <w:u w:val="single"/>
    </w:rPr>
  </w:style>
  <w:style w:type="paragraph" w:customStyle="1" w:styleId="Default">
    <w:name w:val="Default"/>
    <w:rsid w:val="003F0C4C"/>
    <w:pPr>
      <w:autoSpaceDE w:val="0"/>
      <w:autoSpaceDN w:val="0"/>
      <w:adjustRightInd w:val="0"/>
    </w:pPr>
    <w:rPr>
      <w:color w:val="000000"/>
      <w:sz w:val="24"/>
      <w:szCs w:val="24"/>
    </w:rPr>
  </w:style>
  <w:style w:type="table" w:styleId="Tabela-Siatka">
    <w:name w:val="Table Grid"/>
    <w:basedOn w:val="Standardowy"/>
    <w:rsid w:val="004F3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7622">
      <w:bodyDiv w:val="1"/>
      <w:marLeft w:val="0"/>
      <w:marRight w:val="0"/>
      <w:marTop w:val="0"/>
      <w:marBottom w:val="0"/>
      <w:divBdr>
        <w:top w:val="none" w:sz="0" w:space="0" w:color="auto"/>
        <w:left w:val="none" w:sz="0" w:space="0" w:color="auto"/>
        <w:bottom w:val="none" w:sz="0" w:space="0" w:color="auto"/>
        <w:right w:val="none" w:sz="0" w:space="0" w:color="auto"/>
      </w:divBdr>
    </w:div>
    <w:div w:id="245577528">
      <w:bodyDiv w:val="1"/>
      <w:marLeft w:val="0"/>
      <w:marRight w:val="0"/>
      <w:marTop w:val="0"/>
      <w:marBottom w:val="0"/>
      <w:divBdr>
        <w:top w:val="none" w:sz="0" w:space="0" w:color="auto"/>
        <w:left w:val="none" w:sz="0" w:space="0" w:color="auto"/>
        <w:bottom w:val="none" w:sz="0" w:space="0" w:color="auto"/>
        <w:right w:val="none" w:sz="0" w:space="0" w:color="auto"/>
      </w:divBdr>
    </w:div>
    <w:div w:id="304553716">
      <w:bodyDiv w:val="1"/>
      <w:marLeft w:val="0"/>
      <w:marRight w:val="0"/>
      <w:marTop w:val="0"/>
      <w:marBottom w:val="0"/>
      <w:divBdr>
        <w:top w:val="none" w:sz="0" w:space="0" w:color="auto"/>
        <w:left w:val="none" w:sz="0" w:space="0" w:color="auto"/>
        <w:bottom w:val="none" w:sz="0" w:space="0" w:color="auto"/>
        <w:right w:val="none" w:sz="0" w:space="0" w:color="auto"/>
      </w:divBdr>
    </w:div>
    <w:div w:id="417948321">
      <w:bodyDiv w:val="1"/>
      <w:marLeft w:val="0"/>
      <w:marRight w:val="0"/>
      <w:marTop w:val="0"/>
      <w:marBottom w:val="0"/>
      <w:divBdr>
        <w:top w:val="none" w:sz="0" w:space="0" w:color="auto"/>
        <w:left w:val="none" w:sz="0" w:space="0" w:color="auto"/>
        <w:bottom w:val="none" w:sz="0" w:space="0" w:color="auto"/>
        <w:right w:val="none" w:sz="0" w:space="0" w:color="auto"/>
      </w:divBdr>
    </w:div>
    <w:div w:id="504788485">
      <w:bodyDiv w:val="1"/>
      <w:marLeft w:val="0"/>
      <w:marRight w:val="0"/>
      <w:marTop w:val="0"/>
      <w:marBottom w:val="0"/>
      <w:divBdr>
        <w:top w:val="none" w:sz="0" w:space="0" w:color="auto"/>
        <w:left w:val="none" w:sz="0" w:space="0" w:color="auto"/>
        <w:bottom w:val="none" w:sz="0" w:space="0" w:color="auto"/>
        <w:right w:val="none" w:sz="0" w:space="0" w:color="auto"/>
      </w:divBdr>
    </w:div>
    <w:div w:id="611715412">
      <w:bodyDiv w:val="1"/>
      <w:marLeft w:val="0"/>
      <w:marRight w:val="0"/>
      <w:marTop w:val="0"/>
      <w:marBottom w:val="0"/>
      <w:divBdr>
        <w:top w:val="none" w:sz="0" w:space="0" w:color="auto"/>
        <w:left w:val="none" w:sz="0" w:space="0" w:color="auto"/>
        <w:bottom w:val="none" w:sz="0" w:space="0" w:color="auto"/>
        <w:right w:val="none" w:sz="0" w:space="0" w:color="auto"/>
      </w:divBdr>
    </w:div>
    <w:div w:id="752554833">
      <w:bodyDiv w:val="1"/>
      <w:marLeft w:val="0"/>
      <w:marRight w:val="0"/>
      <w:marTop w:val="0"/>
      <w:marBottom w:val="0"/>
      <w:divBdr>
        <w:top w:val="none" w:sz="0" w:space="0" w:color="auto"/>
        <w:left w:val="none" w:sz="0" w:space="0" w:color="auto"/>
        <w:bottom w:val="none" w:sz="0" w:space="0" w:color="auto"/>
        <w:right w:val="none" w:sz="0" w:space="0" w:color="auto"/>
      </w:divBdr>
    </w:div>
    <w:div w:id="847602221">
      <w:bodyDiv w:val="1"/>
      <w:marLeft w:val="0"/>
      <w:marRight w:val="0"/>
      <w:marTop w:val="0"/>
      <w:marBottom w:val="0"/>
      <w:divBdr>
        <w:top w:val="none" w:sz="0" w:space="0" w:color="auto"/>
        <w:left w:val="none" w:sz="0" w:space="0" w:color="auto"/>
        <w:bottom w:val="none" w:sz="0" w:space="0" w:color="auto"/>
        <w:right w:val="none" w:sz="0" w:space="0" w:color="auto"/>
      </w:divBdr>
    </w:div>
    <w:div w:id="1023434912">
      <w:bodyDiv w:val="1"/>
      <w:marLeft w:val="0"/>
      <w:marRight w:val="0"/>
      <w:marTop w:val="0"/>
      <w:marBottom w:val="0"/>
      <w:divBdr>
        <w:top w:val="none" w:sz="0" w:space="0" w:color="auto"/>
        <w:left w:val="none" w:sz="0" w:space="0" w:color="auto"/>
        <w:bottom w:val="none" w:sz="0" w:space="0" w:color="auto"/>
        <w:right w:val="none" w:sz="0" w:space="0" w:color="auto"/>
      </w:divBdr>
    </w:div>
    <w:div w:id="1093741916">
      <w:bodyDiv w:val="1"/>
      <w:marLeft w:val="0"/>
      <w:marRight w:val="0"/>
      <w:marTop w:val="0"/>
      <w:marBottom w:val="0"/>
      <w:divBdr>
        <w:top w:val="none" w:sz="0" w:space="0" w:color="auto"/>
        <w:left w:val="none" w:sz="0" w:space="0" w:color="auto"/>
        <w:bottom w:val="none" w:sz="0" w:space="0" w:color="auto"/>
        <w:right w:val="none" w:sz="0" w:space="0" w:color="auto"/>
      </w:divBdr>
    </w:div>
    <w:div w:id="1272128817">
      <w:bodyDiv w:val="1"/>
      <w:marLeft w:val="0"/>
      <w:marRight w:val="0"/>
      <w:marTop w:val="0"/>
      <w:marBottom w:val="0"/>
      <w:divBdr>
        <w:top w:val="none" w:sz="0" w:space="0" w:color="auto"/>
        <w:left w:val="none" w:sz="0" w:space="0" w:color="auto"/>
        <w:bottom w:val="none" w:sz="0" w:space="0" w:color="auto"/>
        <w:right w:val="none" w:sz="0" w:space="0" w:color="auto"/>
      </w:divBdr>
    </w:div>
    <w:div w:id="1421829418">
      <w:bodyDiv w:val="1"/>
      <w:marLeft w:val="0"/>
      <w:marRight w:val="0"/>
      <w:marTop w:val="0"/>
      <w:marBottom w:val="0"/>
      <w:divBdr>
        <w:top w:val="none" w:sz="0" w:space="0" w:color="auto"/>
        <w:left w:val="none" w:sz="0" w:space="0" w:color="auto"/>
        <w:bottom w:val="none" w:sz="0" w:space="0" w:color="auto"/>
        <w:right w:val="none" w:sz="0" w:space="0" w:color="auto"/>
      </w:divBdr>
    </w:div>
    <w:div w:id="1436755466">
      <w:bodyDiv w:val="1"/>
      <w:marLeft w:val="0"/>
      <w:marRight w:val="0"/>
      <w:marTop w:val="0"/>
      <w:marBottom w:val="0"/>
      <w:divBdr>
        <w:top w:val="none" w:sz="0" w:space="0" w:color="auto"/>
        <w:left w:val="none" w:sz="0" w:space="0" w:color="auto"/>
        <w:bottom w:val="none" w:sz="0" w:space="0" w:color="auto"/>
        <w:right w:val="none" w:sz="0" w:space="0" w:color="auto"/>
      </w:divBdr>
    </w:div>
    <w:div w:id="1487428769">
      <w:bodyDiv w:val="1"/>
      <w:marLeft w:val="0"/>
      <w:marRight w:val="0"/>
      <w:marTop w:val="0"/>
      <w:marBottom w:val="0"/>
      <w:divBdr>
        <w:top w:val="none" w:sz="0" w:space="0" w:color="auto"/>
        <w:left w:val="none" w:sz="0" w:space="0" w:color="auto"/>
        <w:bottom w:val="none" w:sz="0" w:space="0" w:color="auto"/>
        <w:right w:val="none" w:sz="0" w:space="0" w:color="auto"/>
      </w:divBdr>
    </w:div>
    <w:div w:id="198045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lask.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a@um.la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E3031-DE82-4754-86FA-6BB2F6D0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13179</Words>
  <Characters>79074</Characters>
  <Application>Microsoft Office Word</Application>
  <DocSecurity>4</DocSecurity>
  <Lines>658</Lines>
  <Paragraphs>184</Paragraphs>
  <ScaleCrop>false</ScaleCrop>
  <HeadingPairs>
    <vt:vector size="2" baseType="variant">
      <vt:variant>
        <vt:lpstr>Tytuł</vt:lpstr>
      </vt:variant>
      <vt:variant>
        <vt:i4>1</vt:i4>
      </vt:variant>
    </vt:vector>
  </HeadingPairs>
  <TitlesOfParts>
    <vt:vector size="1" baseType="lpstr">
      <vt:lpstr>Załącznik nr 8 do SIWZ</vt:lpstr>
    </vt:vector>
  </TitlesOfParts>
  <Company/>
  <LinksUpToDate>false</LinksUpToDate>
  <CharactersWithSpaces>92069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SIWZ</dc:title>
  <dc:creator>lsosnowska</dc:creator>
  <cp:lastModifiedBy>Barbara Ciesielska</cp:lastModifiedBy>
  <cp:revision>2</cp:revision>
  <cp:lastPrinted>2026-03-17T07:37:00Z</cp:lastPrinted>
  <dcterms:created xsi:type="dcterms:W3CDTF">2026-03-18T08:02:00Z</dcterms:created>
  <dcterms:modified xsi:type="dcterms:W3CDTF">2026-03-18T08:02:00Z</dcterms:modified>
</cp:coreProperties>
</file>