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94C0" w14:textId="24DDA584" w:rsidR="00BE3DA5" w:rsidRDefault="00DE6A0D" w:rsidP="00BE3DA5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BE3DA5">
        <w:rPr>
          <w:rFonts w:cs="Arial"/>
          <w:b/>
          <w:color w:val="000000" w:themeColor="text1"/>
          <w:szCs w:val="20"/>
        </w:rPr>
        <w:t>.271.</w:t>
      </w:r>
      <w:r w:rsidR="00776DC6">
        <w:rPr>
          <w:rFonts w:cs="Arial"/>
          <w:b/>
          <w:color w:val="000000" w:themeColor="text1"/>
          <w:szCs w:val="20"/>
        </w:rPr>
        <w:t>0</w:t>
      </w:r>
      <w:r w:rsidR="005776F9">
        <w:rPr>
          <w:rFonts w:cs="Arial"/>
          <w:b/>
          <w:color w:val="000000" w:themeColor="text1"/>
          <w:szCs w:val="20"/>
        </w:rPr>
        <w:t>1</w:t>
      </w:r>
      <w:r w:rsidR="00BE3DA5">
        <w:rPr>
          <w:rFonts w:cs="Arial"/>
          <w:b/>
          <w:color w:val="000000" w:themeColor="text1"/>
          <w:szCs w:val="20"/>
        </w:rPr>
        <w:t>.202</w:t>
      </w:r>
      <w:r w:rsidR="00C30F99">
        <w:rPr>
          <w:rFonts w:cs="Arial"/>
          <w:b/>
          <w:color w:val="000000" w:themeColor="text1"/>
          <w:szCs w:val="20"/>
        </w:rPr>
        <w:t>6</w:t>
      </w:r>
    </w:p>
    <w:p w14:paraId="202E8671" w14:textId="0BA6F3C8" w:rsidR="00C50DC2" w:rsidRPr="00E23A62" w:rsidRDefault="003558C1" w:rsidP="00E23A62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3E866EE" w14:textId="77777777" w:rsidR="00A029EC" w:rsidRDefault="00B65807" w:rsidP="00151D9B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75C1960B" w14:textId="77777777" w:rsidR="00A029EC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EA61F2E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606F2DD" w14:textId="1711C48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C43CCF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339FE93E" w14:textId="77777777" w:rsidR="00A029EC" w:rsidRPr="00151D9B" w:rsidRDefault="00B65807" w:rsidP="00151D9B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8C3CB03" w14:textId="77777777" w:rsidR="00A029EC" w:rsidRPr="00151D9B" w:rsidRDefault="00B65807" w:rsidP="00151D9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2A50039D" w14:textId="77777777" w:rsidR="00A029EC" w:rsidRPr="00151D9B" w:rsidRDefault="00B65807" w:rsidP="00151D9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adres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AA7697D" w14:textId="77777777" w:rsidR="00571FCB" w:rsidRPr="00776DC6" w:rsidRDefault="00857D9D" w:rsidP="00571FCB">
      <w:pPr>
        <w:tabs>
          <w:tab w:val="left" w:leader="dot" w:pos="2793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</w:rPr>
      </w:pPr>
      <w:r>
        <w:rPr>
          <w:rFonts w:cs="Arial"/>
          <w:bCs/>
          <w:color w:val="000000" w:themeColor="text1"/>
          <w:szCs w:val="20"/>
        </w:rPr>
        <w:t>województwo siedziby Wykonawcy</w:t>
      </w:r>
      <w:r w:rsidR="00571FCB" w:rsidRPr="00571FCB">
        <w:rPr>
          <w:rFonts w:cs="Arial"/>
          <w:bCs/>
          <w:color w:val="000000" w:themeColor="text1"/>
          <w:szCs w:val="20"/>
        </w:rPr>
        <w:t>:</w:t>
      </w:r>
      <w:r w:rsidR="00571FCB" w:rsidRPr="00571FCB">
        <w:rPr>
          <w:rFonts w:cs="Arial"/>
          <w:b/>
          <w:bCs/>
          <w:color w:val="000000" w:themeColor="text1"/>
          <w:szCs w:val="20"/>
        </w:rPr>
        <w:tab/>
      </w:r>
    </w:p>
    <w:p w14:paraId="6386B6E0" w14:textId="77777777" w:rsidR="00A029EC" w:rsidRDefault="00A029EC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4222A0BE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457D6C0B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6B9620FC" w14:textId="77777777" w:rsidR="00B20096" w:rsidRPr="008021EA" w:rsidRDefault="00B20096" w:rsidP="00B20096">
      <w:pPr>
        <w:rPr>
          <w:rFonts w:cs="Arial"/>
          <w:color w:val="000000" w:themeColor="text1"/>
          <w:szCs w:val="20"/>
        </w:rPr>
      </w:pPr>
    </w:p>
    <w:p w14:paraId="797C63F9" w14:textId="4B4D5F78" w:rsidR="00B20096" w:rsidRPr="00B20096" w:rsidRDefault="00B20096" w:rsidP="00B20096">
      <w:r w:rsidRPr="00B20096">
        <w:rPr>
          <w:b/>
          <w:bCs/>
        </w:rPr>
        <w:t>DANE KONTAKTOWE WYKONAWCY NA PLATFORMIE eZ</w:t>
      </w:r>
      <w:r w:rsidR="0014053D">
        <w:rPr>
          <w:b/>
          <w:bCs/>
        </w:rPr>
        <w:t>amówienia (</w:t>
      </w:r>
      <w:r w:rsidRPr="00B20096">
        <w:t>dane konta</w:t>
      </w:r>
      <w:r w:rsidR="0014053D">
        <w:t xml:space="preserve"> Wykonawcy</w:t>
      </w:r>
      <w:r w:rsidRPr="00B20096">
        <w:t xml:space="preserve"> na platformie eZamówienia, do prowadzenia komunikacji z </w:t>
      </w:r>
      <w:r w:rsidR="00CA2652">
        <w:t>Zamawiającym</w:t>
      </w:r>
      <w:r w:rsidR="0014053D">
        <w:t>):</w:t>
      </w:r>
    </w:p>
    <w:p w14:paraId="34142E2F" w14:textId="37E01136" w:rsidR="00B20096" w:rsidRPr="00B20096" w:rsidRDefault="00B20096" w:rsidP="00B20096">
      <w:r w:rsidRPr="00B20096">
        <w:tab/>
      </w:r>
    </w:p>
    <w:p w14:paraId="053C9C1E" w14:textId="2AA08F67" w:rsidR="00B20096" w:rsidRDefault="00B20096" w:rsidP="00B20096">
      <w:r w:rsidRPr="00B20096">
        <w:rPr>
          <w:b/>
          <w:bCs/>
        </w:rPr>
        <w:t>ID techniczne</w:t>
      </w:r>
      <w:r w:rsidRPr="00B20096">
        <w:t xml:space="preserve">: </w:t>
      </w:r>
      <w:r>
        <w:t>……………….</w:t>
      </w:r>
      <w:r w:rsidRPr="00B20096">
        <w:tab/>
      </w:r>
    </w:p>
    <w:p w14:paraId="3081A308" w14:textId="77777777" w:rsidR="00B20096" w:rsidRPr="00B20096" w:rsidRDefault="00B20096" w:rsidP="00B20096"/>
    <w:p w14:paraId="013DD29D" w14:textId="086864CC" w:rsidR="00B20096" w:rsidRDefault="00B20096" w:rsidP="00B20096">
      <w:r w:rsidRPr="00B20096">
        <w:rPr>
          <w:b/>
          <w:bCs/>
        </w:rPr>
        <w:t>NIP</w:t>
      </w:r>
      <w:r w:rsidRPr="00B20096">
        <w:t xml:space="preserve">: </w:t>
      </w:r>
      <w:r>
        <w:t>…………………….…….</w:t>
      </w:r>
      <w:r w:rsidRPr="00B20096">
        <w:tab/>
      </w:r>
    </w:p>
    <w:p w14:paraId="6CEF6AC6" w14:textId="77777777" w:rsidR="00B20096" w:rsidRPr="00B20096" w:rsidRDefault="00B20096" w:rsidP="00B20096"/>
    <w:p w14:paraId="3BC58EDA" w14:textId="66565EEF" w:rsidR="00B20096" w:rsidRPr="00B20096" w:rsidRDefault="00B20096" w:rsidP="00B20096">
      <w:r w:rsidRPr="00B20096">
        <w:rPr>
          <w:b/>
          <w:bCs/>
        </w:rPr>
        <w:t>REGON</w:t>
      </w:r>
      <w:r w:rsidRPr="00B20096">
        <w:t xml:space="preserve">: </w:t>
      </w:r>
      <w:r>
        <w:t>……………………..</w:t>
      </w:r>
      <w:r w:rsidRPr="00B20096">
        <w:tab/>
      </w:r>
    </w:p>
    <w:p w14:paraId="528C4DEB" w14:textId="77777777" w:rsidR="00B20096" w:rsidRPr="008F630F" w:rsidRDefault="00B20096" w:rsidP="007F5FA6">
      <w:pPr>
        <w:rPr>
          <w:rFonts w:cs="Arial"/>
          <w:color w:val="000000" w:themeColor="text1"/>
          <w:sz w:val="18"/>
          <w:szCs w:val="18"/>
        </w:rPr>
      </w:pPr>
    </w:p>
    <w:p w14:paraId="4B56DB19" w14:textId="0066EF74" w:rsidR="000B102C" w:rsidRDefault="00B65807" w:rsidP="000B102C">
      <w:pPr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odpowiedzi na ogłoszenie o zamówieniu</w:t>
      </w:r>
      <w:r w:rsidR="00C970E4" w:rsidRPr="00571FCB">
        <w:rPr>
          <w:rFonts w:cs="Arial"/>
          <w:color w:val="000000" w:themeColor="text1"/>
          <w:szCs w:val="20"/>
        </w:rPr>
        <w:t>,</w:t>
      </w:r>
      <w:r w:rsidRPr="00571FC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571FCB">
        <w:rPr>
          <w:rFonts w:cs="Arial"/>
          <w:color w:val="000000" w:themeColor="text1"/>
          <w:szCs w:val="20"/>
        </w:rPr>
        <w:t>podstawowym bez negocjacji</w:t>
      </w:r>
      <w:r w:rsidRPr="00571FCB">
        <w:rPr>
          <w:rFonts w:cs="Arial"/>
          <w:color w:val="000000" w:themeColor="text1"/>
          <w:szCs w:val="20"/>
        </w:rPr>
        <w:t xml:space="preserve">, </w:t>
      </w:r>
      <w:r w:rsidR="00857D9D">
        <w:rPr>
          <w:rFonts w:cs="Arial"/>
          <w:color w:val="000000" w:themeColor="text1"/>
          <w:szCs w:val="20"/>
        </w:rPr>
        <w:t>dla zadania</w:t>
      </w:r>
      <w:r w:rsidR="00235488">
        <w:rPr>
          <w:rFonts w:cs="Arial"/>
          <w:color w:val="000000" w:themeColor="text1"/>
          <w:szCs w:val="20"/>
        </w:rPr>
        <w:t>:</w:t>
      </w:r>
      <w:r w:rsidR="00DE6A0D">
        <w:rPr>
          <w:rFonts w:cs="Arial"/>
          <w:color w:val="000000" w:themeColor="text1"/>
          <w:szCs w:val="20"/>
        </w:rPr>
        <w:t xml:space="preserve"> </w:t>
      </w:r>
      <w:r w:rsidR="00DE6A0D" w:rsidRPr="00DE6A0D">
        <w:rPr>
          <w:rFonts w:cs="Arial"/>
          <w:b/>
          <w:bCs/>
          <w:iCs/>
          <w:color w:val="auto"/>
          <w:szCs w:val="20"/>
          <w:lang w:eastAsia="pl-PL"/>
        </w:rPr>
        <w:t>„Przebudowa drogi gminnej w Siemienicach”</w:t>
      </w:r>
    </w:p>
    <w:p w14:paraId="0E96EE81" w14:textId="77777777" w:rsidR="00DE6A0D" w:rsidRPr="000B102C" w:rsidRDefault="00DE6A0D" w:rsidP="000B102C">
      <w:pPr>
        <w:rPr>
          <w:rFonts w:cs="Arial"/>
          <w:color w:val="000000" w:themeColor="text1"/>
          <w:szCs w:val="20"/>
        </w:rPr>
      </w:pPr>
    </w:p>
    <w:p w14:paraId="53422EEC" w14:textId="41ED8A5F" w:rsidR="00E23A62" w:rsidRPr="00E23A62" w:rsidRDefault="008F630F" w:rsidP="00E23A62">
      <w:pPr>
        <w:numPr>
          <w:ilvl w:val="0"/>
          <w:numId w:val="5"/>
        </w:numPr>
        <w:tabs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30F">
        <w:rPr>
          <w:color w:val="000000" w:themeColor="text1"/>
          <w:lang w:eastAsia="pl-PL"/>
        </w:rPr>
        <w:t>Oferujemy</w:t>
      </w:r>
      <w:r w:rsidR="00671947">
        <w:rPr>
          <w:color w:val="000000" w:themeColor="text1"/>
          <w:lang w:eastAsia="pl-PL"/>
        </w:rPr>
        <w:t xml:space="preserve">: </w:t>
      </w:r>
      <w:r w:rsidRPr="008F630F">
        <w:rPr>
          <w:color w:val="000000" w:themeColor="text1"/>
          <w:lang w:eastAsia="pl-PL"/>
        </w:rPr>
        <w:t xml:space="preserve"> wykonanie całości przedmiotu zamówienia </w:t>
      </w:r>
      <w:r w:rsidRPr="002C659A">
        <w:rPr>
          <w:b/>
          <w:color w:val="000000" w:themeColor="text1"/>
          <w:lang w:eastAsia="pl-PL"/>
        </w:rPr>
        <w:t>za wynagrodzenie ryczałtowe brutto</w:t>
      </w:r>
      <w:r w:rsidRPr="002C659A">
        <w:rPr>
          <w:color w:val="000000" w:themeColor="text1"/>
          <w:lang w:eastAsia="pl-PL"/>
        </w:rPr>
        <w:t>,</w:t>
      </w:r>
      <w:r w:rsidRPr="008F630F">
        <w:rPr>
          <w:color w:val="000000" w:themeColor="text1"/>
          <w:lang w:eastAsia="pl-PL"/>
        </w:rPr>
        <w:t xml:space="preserve"> na następujących warunkach: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F630F" w:rsidRPr="00571FCB" w14:paraId="1D25C3EA" w14:textId="77777777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2242A2E6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71702240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75DEE32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02BCB985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F630F" w:rsidRPr="00571FCB" w14:paraId="24A152E1" w14:textId="77777777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4CD99C0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5342EBD1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495D8AC4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F630F" w:rsidRPr="00571FCB" w14:paraId="10155C76" w14:textId="77777777" w:rsidTr="00582249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5BF534C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lastRenderedPageBreak/>
              <w:t>1</w:t>
            </w:r>
          </w:p>
        </w:tc>
        <w:tc>
          <w:tcPr>
            <w:tcW w:w="5103" w:type="dxa"/>
            <w:vAlign w:val="center"/>
          </w:tcPr>
          <w:p w14:paraId="68F6116D" w14:textId="06F31C83" w:rsidR="00772B6A" w:rsidRPr="00C30F99" w:rsidRDefault="003703D1" w:rsidP="00CF37F1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b/>
                <w:bCs/>
                <w:color w:val="auto"/>
                <w:szCs w:val="20"/>
              </w:rPr>
            </w:pPr>
            <w:r>
              <w:rPr>
                <w:rFonts w:cs="Arial"/>
                <w:szCs w:val="20"/>
              </w:rPr>
              <w:t>Z</w:t>
            </w:r>
            <w:r w:rsidRPr="00033313">
              <w:rPr>
                <w:rFonts w:cs="Arial"/>
                <w:szCs w:val="20"/>
              </w:rPr>
              <w:t>realizowanie zadania inwestycyjnego</w:t>
            </w:r>
            <w:r w:rsidRPr="007568D0">
              <w:rPr>
                <w:rFonts w:cs="Arial"/>
                <w:szCs w:val="20"/>
              </w:rPr>
              <w:t xml:space="preserve"> pod nazwą: </w:t>
            </w:r>
            <w:r w:rsidRPr="007568D0">
              <w:rPr>
                <w:b/>
                <w:bCs/>
              </w:rPr>
              <w:t>„Przebudowa drogi gminnej w Siemienicach”</w:t>
            </w:r>
            <w:r>
              <w:rPr>
                <w:b/>
                <w:bCs/>
              </w:rPr>
              <w:t xml:space="preserve"> </w:t>
            </w:r>
            <w:r w:rsidRPr="007568D0">
              <w:t xml:space="preserve">obejmującego </w:t>
            </w:r>
            <w:r>
              <w:t>wykonanie robót drogowych przebudowy drogi gminnej w miejscowości Siemienice o długości 1,102 km, położonej na dz. Nr 388 i 486 obręb ewidencyjny Siemienice, gmina Krzyżanów.</w:t>
            </w:r>
          </w:p>
        </w:tc>
        <w:tc>
          <w:tcPr>
            <w:tcW w:w="3076" w:type="dxa"/>
            <w:vAlign w:val="center"/>
          </w:tcPr>
          <w:p w14:paraId="430774B7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1E88D563" w14:textId="77777777" w:rsidR="008F630F" w:rsidRPr="00571FCB" w:rsidRDefault="008F630F" w:rsidP="00521BA3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026F0B7D" w14:textId="77777777" w:rsidR="008F630F" w:rsidRPr="00571FCB" w:rsidRDefault="008F630F" w:rsidP="008F630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791869B0" w14:textId="77777777" w:rsidR="00C665E6" w:rsidRPr="00571FCB" w:rsidRDefault="00C665E6" w:rsidP="0061103E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389B7662" w14:textId="73E0EBA5" w:rsidR="002C659A" w:rsidRPr="00B87DAA" w:rsidRDefault="00F00D2B" w:rsidP="00B87DAA">
      <w:pPr>
        <w:numPr>
          <w:ilvl w:val="0"/>
          <w:numId w:val="5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ind w:left="425" w:hanging="425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 w:rsidR="00B24CB7">
        <w:rPr>
          <w:rFonts w:cs="Arial"/>
          <w:b/>
          <w:color w:val="000000" w:themeColor="text1"/>
          <w:szCs w:val="20"/>
        </w:rPr>
        <w:t>:</w:t>
      </w:r>
      <w:r w:rsidR="00B87DAA">
        <w:rPr>
          <w:rFonts w:cs="Arial"/>
          <w:b/>
          <w:color w:val="000000" w:themeColor="text1"/>
          <w:szCs w:val="20"/>
        </w:rPr>
        <w:t xml:space="preserve"> </w:t>
      </w:r>
      <w:r w:rsidR="0061103E" w:rsidRPr="00B87DAA">
        <w:rPr>
          <w:rFonts w:cs="Arial"/>
          <w:b/>
          <w:color w:val="000000" w:themeColor="text1"/>
          <w:szCs w:val="20"/>
        </w:rPr>
        <w:t xml:space="preserve">na </w:t>
      </w:r>
      <w:r w:rsidR="00DE431E" w:rsidRPr="00B87DAA">
        <w:rPr>
          <w:rFonts w:cs="Arial"/>
          <w:b/>
          <w:color w:val="000000" w:themeColor="text1"/>
          <w:szCs w:val="20"/>
        </w:rPr>
        <w:t>wykonane</w:t>
      </w:r>
      <w:r w:rsidR="0061103E" w:rsidRPr="00B87DAA">
        <w:rPr>
          <w:rFonts w:cs="Arial"/>
          <w:b/>
          <w:color w:val="000000" w:themeColor="text1"/>
          <w:szCs w:val="20"/>
        </w:rPr>
        <w:t xml:space="preserve"> </w:t>
      </w:r>
      <w:r w:rsidR="006823F6" w:rsidRPr="00B87DAA">
        <w:rPr>
          <w:rFonts w:cs="Arial"/>
          <w:b/>
          <w:color w:val="000000" w:themeColor="text1"/>
          <w:szCs w:val="20"/>
        </w:rPr>
        <w:t xml:space="preserve">roboty budowlane </w:t>
      </w:r>
      <w:r w:rsidR="00B24CB7" w:rsidRPr="00B87DAA">
        <w:rPr>
          <w:rFonts w:cs="Arial"/>
          <w:b/>
          <w:color w:val="000000" w:themeColor="text1"/>
          <w:szCs w:val="20"/>
        </w:rPr>
        <w:t xml:space="preserve">i zamontowane urządzenia </w:t>
      </w:r>
      <w:r w:rsidRPr="00B87DAA">
        <w:rPr>
          <w:rFonts w:cs="Arial"/>
          <w:b/>
          <w:color w:val="000000" w:themeColor="text1"/>
          <w:szCs w:val="20"/>
        </w:rPr>
        <w:t>okres gwarancji i</w:t>
      </w:r>
      <w:r w:rsidR="009651FE" w:rsidRPr="00B87DAA">
        <w:rPr>
          <w:rFonts w:cs="Arial"/>
          <w:b/>
          <w:color w:val="000000" w:themeColor="text1"/>
          <w:szCs w:val="20"/>
        </w:rPr>
        <w:t> </w:t>
      </w:r>
      <w:r w:rsidRPr="00B87DAA">
        <w:rPr>
          <w:rFonts w:cs="Arial"/>
          <w:b/>
          <w:color w:val="000000" w:themeColor="text1"/>
          <w:szCs w:val="20"/>
        </w:rPr>
        <w:t>rękojmi za wady wynoszący …</w:t>
      </w:r>
      <w:r w:rsidR="00131BCC" w:rsidRPr="00B87DAA">
        <w:rPr>
          <w:rFonts w:cs="Arial"/>
          <w:b/>
          <w:color w:val="000000" w:themeColor="text1"/>
          <w:szCs w:val="20"/>
        </w:rPr>
        <w:t>……</w:t>
      </w:r>
      <w:r w:rsidRPr="00B87DAA">
        <w:rPr>
          <w:rFonts w:cs="Arial"/>
          <w:b/>
          <w:color w:val="000000" w:themeColor="text1"/>
          <w:szCs w:val="20"/>
        </w:rPr>
        <w:t xml:space="preserve">. </w:t>
      </w:r>
      <w:r w:rsidRPr="00B87DAA">
        <w:rPr>
          <w:rFonts w:cs="Arial"/>
          <w:i/>
          <w:color w:val="000000" w:themeColor="text1"/>
          <w:szCs w:val="20"/>
          <w:lang w:eastAsia="pl-PL"/>
        </w:rPr>
        <w:t xml:space="preserve">(należy wskazać w 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 xml:space="preserve">miesiącach </w:t>
      </w:r>
      <w:r w:rsidRPr="00B87DAA">
        <w:rPr>
          <w:rFonts w:cs="Arial"/>
          <w:i/>
          <w:color w:val="000000" w:themeColor="text1"/>
          <w:szCs w:val="20"/>
          <w:lang w:eastAsia="pl-PL"/>
        </w:rPr>
        <w:t xml:space="preserve">oferowany 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okres gwarancji i</w:t>
      </w:r>
      <w:r w:rsidR="00F2663F" w:rsidRPr="00B87DAA">
        <w:rPr>
          <w:rFonts w:cs="Arial"/>
          <w:i/>
          <w:color w:val="000000" w:themeColor="text1"/>
          <w:szCs w:val="20"/>
          <w:lang w:eastAsia="pl-PL"/>
        </w:rPr>
        <w:t> 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rękojmi za</w:t>
      </w:r>
      <w:r w:rsidR="00373C9F" w:rsidRPr="00B87DAA">
        <w:rPr>
          <w:rFonts w:cs="Arial"/>
          <w:i/>
          <w:color w:val="000000" w:themeColor="text1"/>
          <w:szCs w:val="20"/>
          <w:lang w:eastAsia="pl-PL"/>
        </w:rPr>
        <w:t> 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wady</w:t>
      </w:r>
      <w:r w:rsidRPr="00B87DAA">
        <w:rPr>
          <w:rFonts w:cs="Arial"/>
          <w:i/>
          <w:color w:val="000000" w:themeColor="text1"/>
          <w:szCs w:val="20"/>
          <w:lang w:eastAsia="pl-PL"/>
        </w:rPr>
        <w:t>)</w:t>
      </w:r>
      <w:r w:rsidR="003B134C"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="003B134C"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 w:rsidR="00455FD9" w:rsidRPr="00B87DAA">
        <w:rPr>
          <w:rFonts w:cs="Arial"/>
          <w:b/>
          <w:color w:val="000000" w:themeColor="text1"/>
          <w:kern w:val="2"/>
          <w:szCs w:val="20"/>
        </w:rPr>
        <w:t>robót</w:t>
      </w:r>
      <w:r w:rsidR="00B24CB7" w:rsidRPr="00B87DAA">
        <w:rPr>
          <w:rFonts w:cs="Arial"/>
          <w:b/>
          <w:color w:val="000000" w:themeColor="text1"/>
          <w:kern w:val="2"/>
          <w:szCs w:val="20"/>
        </w:rPr>
        <w:t>;</w:t>
      </w:r>
    </w:p>
    <w:p w14:paraId="3F19584E" w14:textId="77777777" w:rsidR="00B65807" w:rsidRPr="00571FCB" w:rsidRDefault="00AA5A4E" w:rsidP="007F5FA6">
      <w:pPr>
        <w:numPr>
          <w:ilvl w:val="0"/>
          <w:numId w:val="5"/>
        </w:numPr>
        <w:tabs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4A5D85D9" w14:textId="77777777" w:rsidR="00B65807" w:rsidRPr="00571FCB" w:rsidRDefault="00AA5A4E" w:rsidP="007F5FA6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571FCB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571FCB">
        <w:rPr>
          <w:rFonts w:cs="Arial"/>
          <w:i/>
          <w:color w:val="000000" w:themeColor="text1"/>
          <w:sz w:val="18"/>
          <w:szCs w:val="18"/>
        </w:rPr>
        <w:t>)</w:t>
      </w:r>
    </w:p>
    <w:p w14:paraId="00E4A3B0" w14:textId="77777777" w:rsidR="00DD42D6" w:rsidRPr="00571FCB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5E683FD9" w14:textId="77777777" w:rsidR="0083030E" w:rsidRPr="00571FCB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066486A" w14:textId="77777777" w:rsidR="00C75A6B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EF4F4FB" w14:textId="77777777" w:rsidR="00936580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6671F4C" w14:textId="77777777" w:rsidR="00F51262" w:rsidRPr="00571FCB" w:rsidRDefault="00F51262" w:rsidP="007F5FA6">
      <w:pPr>
        <w:numPr>
          <w:ilvl w:val="0"/>
          <w:numId w:val="5"/>
        </w:numPr>
        <w:tabs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Składając ofertę oświadczamy, że:</w:t>
      </w:r>
    </w:p>
    <w:p w14:paraId="5D285F7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0E3C65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6D3D4E46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63F0BCB4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2584272D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lastRenderedPageBreak/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59DF9E65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72CC799B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2962253F" w14:textId="77777777" w:rsidR="00C50686" w:rsidRPr="00C50686" w:rsidRDefault="00A8317B" w:rsidP="00C5068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akceptujemy</w:t>
      </w:r>
      <w:r w:rsidR="00C50686">
        <w:rPr>
          <w:rFonts w:cs="Arial"/>
          <w:color w:val="000000" w:themeColor="text1"/>
          <w:szCs w:val="20"/>
        </w:rPr>
        <w:t xml:space="preserve"> </w:t>
      </w:r>
      <w:r w:rsidR="00C50686" w:rsidRPr="00C50686">
        <w:rPr>
          <w:rFonts w:cs="Arial"/>
          <w:szCs w:val="20"/>
        </w:rPr>
        <w:t>zasady i warunki korzystania z Platformy e-Zamówienia określone w</w:t>
      </w:r>
      <w:r w:rsidR="00C50686">
        <w:rPr>
          <w:rFonts w:cs="Arial"/>
          <w:szCs w:val="20"/>
        </w:rPr>
        <w:t xml:space="preserve"> </w:t>
      </w:r>
      <w:hyperlink r:id="rId8" w:anchor="regulamin-serwisu" w:history="1">
        <w:r w:rsidR="00C50686" w:rsidRPr="00C50686">
          <w:rPr>
            <w:rStyle w:val="Hipercze"/>
            <w:rFonts w:cs="Arial"/>
            <w:i/>
            <w:szCs w:val="20"/>
          </w:rPr>
          <w:t>Regulaminie</w:t>
        </w:r>
        <w:r w:rsidR="00C45041">
          <w:rPr>
            <w:rStyle w:val="Hipercze"/>
            <w:rFonts w:cs="Arial"/>
            <w:i/>
            <w:szCs w:val="20"/>
          </w:rPr>
          <w:t xml:space="preserve"> </w:t>
        </w:r>
        <w:r w:rsidR="00C50686" w:rsidRPr="00C50686">
          <w:rPr>
            <w:rStyle w:val="Hipercze"/>
            <w:rFonts w:cs="Arial"/>
            <w:i/>
            <w:szCs w:val="20"/>
          </w:rPr>
          <w:t>korzystania z Platformy e-Zamówienia</w:t>
        </w:r>
      </w:hyperlink>
      <w:r w:rsidR="00C50686" w:rsidRPr="00C50686">
        <w:rPr>
          <w:rFonts w:cs="Arial"/>
          <w:i/>
          <w:szCs w:val="20"/>
        </w:rPr>
        <w:t xml:space="preserve">, </w:t>
      </w:r>
      <w:r w:rsidR="00C50686" w:rsidRPr="00C50686">
        <w:rPr>
          <w:rFonts w:cs="Arial"/>
          <w:szCs w:val="20"/>
        </w:rPr>
        <w:t xml:space="preserve">dostępnym na stronie internetowej </w:t>
      </w:r>
      <w:hyperlink r:id="rId9">
        <w:r w:rsidR="00C50686" w:rsidRPr="00C50686">
          <w:rPr>
            <w:rStyle w:val="Hipercze"/>
            <w:rFonts w:cs="Arial"/>
            <w:szCs w:val="20"/>
          </w:rPr>
          <w:t>https://ezamowienia.gov.pl</w:t>
        </w:r>
      </w:hyperlink>
      <w:r w:rsidR="00C50686" w:rsidRPr="00C50686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353BB821" w14:textId="77777777"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571FCB">
        <w:rPr>
          <w:rFonts w:cs="Arial"/>
          <w:color w:val="000000" w:themeColor="text1"/>
          <w:szCs w:val="20"/>
        </w:rPr>
        <w:br/>
      </w:r>
      <w:r w:rsidRPr="00571FCB">
        <w:rPr>
          <w:rFonts w:cs="Arial"/>
          <w:color w:val="000000" w:themeColor="text1"/>
          <w:szCs w:val="20"/>
        </w:rPr>
        <w:t>–</w:t>
      </w:r>
      <w:r w:rsidR="00362655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pkt </w:t>
      </w:r>
      <w:r w:rsidR="00571FCB" w:rsidRPr="00571FCB">
        <w:rPr>
          <w:rFonts w:cs="Arial"/>
          <w:color w:val="000000" w:themeColor="text1"/>
          <w:szCs w:val="20"/>
        </w:rPr>
        <w:t>23</w:t>
      </w:r>
      <w:r w:rsidR="00EC4757" w:rsidRPr="00571FCB">
        <w:rPr>
          <w:rFonts w:cs="Arial"/>
          <w:color w:val="000000" w:themeColor="text1"/>
          <w:szCs w:val="20"/>
        </w:rPr>
        <w:t xml:space="preserve"> SWZ,</w:t>
      </w:r>
    </w:p>
    <w:p w14:paraId="4F13A673" w14:textId="77777777" w:rsidR="005F29D0" w:rsidRPr="00DD5D21" w:rsidRDefault="00CE3337" w:rsidP="00DD5D21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3FE56929" w14:textId="1B642391" w:rsidR="005F29D0" w:rsidRPr="005F29D0" w:rsidRDefault="005F29D0" w:rsidP="005F29D0">
      <w:pPr>
        <w:pStyle w:val="Akapitzlist"/>
        <w:numPr>
          <w:ilvl w:val="0"/>
          <w:numId w:val="5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Wadium w kwocie </w:t>
      </w:r>
      <w:r w:rsidRPr="00E30E1A">
        <w:rPr>
          <w:rFonts w:ascii="Arial" w:hAnsi="Arial" w:cs="Arial"/>
          <w:b/>
          <w:color w:val="000000" w:themeColor="text1"/>
          <w:sz w:val="20"/>
          <w:szCs w:val="20"/>
        </w:rPr>
        <w:t>………</w:t>
      </w:r>
      <w:r w:rsidR="005730FD" w:rsidRPr="00E30E1A">
        <w:rPr>
          <w:rFonts w:ascii="Arial" w:hAnsi="Arial" w:cs="Arial"/>
          <w:b/>
          <w:color w:val="000000" w:themeColor="text1"/>
          <w:sz w:val="20"/>
          <w:szCs w:val="20"/>
        </w:rPr>
        <w:t>……</w:t>
      </w:r>
      <w:r w:rsidRPr="00E30E1A">
        <w:rPr>
          <w:rFonts w:ascii="Arial" w:hAnsi="Arial" w:cs="Arial"/>
          <w:b/>
          <w:color w:val="000000" w:themeColor="text1"/>
          <w:sz w:val="20"/>
          <w:szCs w:val="20"/>
        </w:rPr>
        <w:t>. zł -</w:t>
      </w: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>…………………………….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ab/>
      </w: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 w formie 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ab/>
      </w:r>
      <w:r w:rsidR="000175A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F002C80" w14:textId="77777777" w:rsidR="00B65807" w:rsidRPr="00571FCB" w:rsidRDefault="00B65807" w:rsidP="00335349">
      <w:pPr>
        <w:numPr>
          <w:ilvl w:val="0"/>
          <w:numId w:val="5"/>
        </w:numPr>
        <w:tabs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24B805D7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42C4CCB1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12ED7600" w14:textId="77777777" w:rsidR="0022428F" w:rsidRPr="00F90B34" w:rsidRDefault="0022428F" w:rsidP="00111103">
      <w:pPr>
        <w:numPr>
          <w:ilvl w:val="0"/>
          <w:numId w:val="5"/>
        </w:numPr>
        <w:tabs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F90B34">
        <w:rPr>
          <w:rFonts w:cs="Arial"/>
          <w:color w:val="000000" w:themeColor="text1"/>
          <w:szCs w:val="20"/>
        </w:rPr>
        <w:t>Rodzaj Wykonawcy: o</w:t>
      </w:r>
      <w:r w:rsidR="00E53CC4" w:rsidRPr="00F90B34">
        <w:rPr>
          <w:rFonts w:cs="Arial"/>
          <w:color w:val="000000" w:themeColor="text1"/>
          <w:szCs w:val="20"/>
        </w:rPr>
        <w:t xml:space="preserve">świadczamy, iż należymy do </w:t>
      </w:r>
      <w:r w:rsidRPr="00F90B34">
        <w:rPr>
          <w:rFonts w:cs="Arial"/>
          <w:color w:val="000000" w:themeColor="text1"/>
          <w:szCs w:val="20"/>
        </w:rPr>
        <w:t xml:space="preserve">następującej </w:t>
      </w:r>
      <w:r w:rsidR="00E53CC4" w:rsidRPr="00F90B34">
        <w:rPr>
          <w:rFonts w:cs="Arial"/>
          <w:color w:val="000000" w:themeColor="text1"/>
          <w:szCs w:val="20"/>
        </w:rPr>
        <w:t>kategorii</w:t>
      </w:r>
      <w:r w:rsidRPr="00F90B34">
        <w:rPr>
          <w:rFonts w:cs="Arial"/>
          <w:color w:val="000000" w:themeColor="text1"/>
          <w:szCs w:val="20"/>
        </w:rPr>
        <w:t xml:space="preserve"> wykonawców:</w:t>
      </w:r>
    </w:p>
    <w:p w14:paraId="3AD48D5B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073FAE1C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310717AD" w14:textId="77777777" w:rsidR="0022428F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82427D4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1E18E402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3BEFDB19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BB514A9" w14:textId="77777777" w:rsidR="00046A0E" w:rsidRPr="00F90B34" w:rsidRDefault="009F17E0" w:rsidP="00873F5B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F90B34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F90B34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F90B34">
        <w:rPr>
          <w:rFonts w:cs="Arial"/>
          <w:i/>
          <w:color w:val="000000" w:themeColor="text1"/>
          <w:sz w:val="18"/>
          <w:szCs w:val="18"/>
        </w:rPr>
        <w:t>)</w:t>
      </w:r>
      <w:r w:rsidR="00997DAC">
        <w:rPr>
          <w:rFonts w:cs="Arial"/>
          <w:color w:val="000000" w:themeColor="text1"/>
          <w:szCs w:val="20"/>
        </w:rPr>
        <w:t>.</w:t>
      </w:r>
    </w:p>
    <w:p w14:paraId="6CE69BA4" w14:textId="77777777" w:rsidR="00B65807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513D2">
        <w:rPr>
          <w:rFonts w:cs="Arial"/>
          <w:color w:val="000000" w:themeColor="text1"/>
          <w:szCs w:val="20"/>
          <w:vertAlign w:val="superscript"/>
        </w:rPr>
        <w:t>4</w:t>
      </w:r>
      <w:r w:rsidRPr="003513D2">
        <w:rPr>
          <w:rFonts w:cs="Arial"/>
          <w:color w:val="000000" w:themeColor="text1"/>
          <w:szCs w:val="20"/>
        </w:rPr>
        <w:t xml:space="preserve"> Kodek</w:t>
      </w:r>
      <w:r w:rsidR="00111F84" w:rsidRPr="003513D2">
        <w:rPr>
          <w:rFonts w:cs="Arial"/>
          <w:color w:val="000000" w:themeColor="text1"/>
          <w:szCs w:val="20"/>
        </w:rPr>
        <w:t>s</w:t>
      </w:r>
      <w:r w:rsidRPr="003513D2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513D2">
        <w:rPr>
          <w:rFonts w:cs="Arial"/>
          <w:color w:val="000000" w:themeColor="text1"/>
          <w:szCs w:val="20"/>
        </w:rPr>
        <w:t xml:space="preserve"> nazwiska wszystkich wspólników</w:t>
      </w:r>
    </w:p>
    <w:p w14:paraId="65EDD358" w14:textId="77777777" w:rsidR="00E57C51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lastRenderedPageBreak/>
        <w:t>*</w:t>
      </w:r>
      <w:r w:rsidR="00A71F4F"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niepotrzebne skreślić</w:t>
      </w:r>
    </w:p>
    <w:p w14:paraId="6FD1BF0B" w14:textId="77777777" w:rsidR="00CE3337" w:rsidRPr="003513D2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b/>
          <w:color w:val="000000" w:themeColor="text1"/>
        </w:rPr>
        <w:t>*</w:t>
      </w:r>
      <w:r w:rsidR="00CE3337" w:rsidRPr="00F90B34">
        <w:rPr>
          <w:b/>
          <w:color w:val="000000" w:themeColor="text1"/>
        </w:rPr>
        <w:t>**</w:t>
      </w:r>
      <w:r w:rsidR="00CE3337" w:rsidRPr="00F90B34">
        <w:rPr>
          <w:b/>
          <w:color w:val="000000" w:themeColor="text1"/>
        </w:rPr>
        <w:tab/>
      </w:r>
      <w:r w:rsidR="00CE3337" w:rsidRPr="003513D2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w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5C9AEE4C" w14:textId="77777777" w:rsidR="003513D2" w:rsidRP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color w:val="000000" w:themeColor="text1"/>
          <w:sz w:val="20"/>
          <w:szCs w:val="20"/>
        </w:rPr>
        <w:t>****</w:t>
      </w:r>
      <w:r w:rsidRPr="003513D2">
        <w:rPr>
          <w:rFonts w:ascii="Arial" w:hAnsi="Arial" w:cs="Arial"/>
          <w:color w:val="000000" w:themeColor="text1"/>
          <w:sz w:val="20"/>
          <w:szCs w:val="20"/>
        </w:rPr>
        <w:tab/>
      </w:r>
      <w:r w:rsidR="003513D2" w:rsidRPr="003513D2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3EB4C9A1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38A7EE2B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1D68C8CE" w14:textId="77777777" w:rsidR="00F90B34" w:rsidRPr="003513D2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które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których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roczny obrót nie przekracza 50 milionów EUR </w:t>
      </w:r>
      <w:r w:rsidRPr="003513D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lub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roczna suma bilansowa nie przekracza 43 milionów EUR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sectPr w:rsidR="00F90B34" w:rsidRPr="003513D2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829F4" w14:textId="77777777" w:rsidR="00126D00" w:rsidRDefault="00126D00">
      <w:r>
        <w:separator/>
      </w:r>
    </w:p>
  </w:endnote>
  <w:endnote w:type="continuationSeparator" w:id="0">
    <w:p w14:paraId="4741EF29" w14:textId="77777777" w:rsidR="00126D00" w:rsidRDefault="0012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FBBE" w14:textId="77777777" w:rsidR="00BA408F" w:rsidRPr="00424047" w:rsidRDefault="00055B37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17A60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665BF" w14:textId="77777777" w:rsidR="00126D00" w:rsidRDefault="00126D00">
      <w:r>
        <w:separator/>
      </w:r>
    </w:p>
  </w:footnote>
  <w:footnote w:type="continuationSeparator" w:id="0">
    <w:p w14:paraId="1D1686BE" w14:textId="77777777" w:rsidR="00126D00" w:rsidRDefault="00126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BA55" w14:textId="10E0E633" w:rsidR="00424047" w:rsidRDefault="00424047" w:rsidP="00B276B0">
    <w:pPr>
      <w:pStyle w:val="Nagwek"/>
      <w:jc w:val="center"/>
    </w:pPr>
  </w:p>
  <w:p w14:paraId="6BD63CA6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A49C9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6F82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F46E4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4D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EB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DC6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821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4C3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025C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D3444D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564878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4E5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BA7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E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F286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460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AF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A8B5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9A789DA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3D206FA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97C38E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010E490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B0E925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ECA0750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E5CC5440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7512A5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84FE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683C5212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F5C06652" w:tentative="1">
      <w:start w:val="1"/>
      <w:numFmt w:val="lowerLetter"/>
      <w:lvlText w:val="%2."/>
      <w:lvlJc w:val="left"/>
      <w:pPr>
        <w:ind w:left="1797" w:hanging="360"/>
      </w:pPr>
    </w:lvl>
    <w:lvl w:ilvl="2" w:tplc="B9440B16" w:tentative="1">
      <w:start w:val="1"/>
      <w:numFmt w:val="lowerRoman"/>
      <w:lvlText w:val="%3."/>
      <w:lvlJc w:val="right"/>
      <w:pPr>
        <w:ind w:left="2517" w:hanging="180"/>
      </w:pPr>
    </w:lvl>
    <w:lvl w:ilvl="3" w:tplc="B1B0481A" w:tentative="1">
      <w:start w:val="1"/>
      <w:numFmt w:val="decimal"/>
      <w:lvlText w:val="%4."/>
      <w:lvlJc w:val="left"/>
      <w:pPr>
        <w:ind w:left="3237" w:hanging="360"/>
      </w:pPr>
    </w:lvl>
    <w:lvl w:ilvl="4" w:tplc="754C4C0E" w:tentative="1">
      <w:start w:val="1"/>
      <w:numFmt w:val="lowerLetter"/>
      <w:lvlText w:val="%5."/>
      <w:lvlJc w:val="left"/>
      <w:pPr>
        <w:ind w:left="3957" w:hanging="360"/>
      </w:pPr>
    </w:lvl>
    <w:lvl w:ilvl="5" w:tplc="40B256C4" w:tentative="1">
      <w:start w:val="1"/>
      <w:numFmt w:val="lowerRoman"/>
      <w:lvlText w:val="%6."/>
      <w:lvlJc w:val="right"/>
      <w:pPr>
        <w:ind w:left="4677" w:hanging="180"/>
      </w:pPr>
    </w:lvl>
    <w:lvl w:ilvl="6" w:tplc="1A360624" w:tentative="1">
      <w:start w:val="1"/>
      <w:numFmt w:val="decimal"/>
      <w:lvlText w:val="%7."/>
      <w:lvlJc w:val="left"/>
      <w:pPr>
        <w:ind w:left="5397" w:hanging="360"/>
      </w:pPr>
    </w:lvl>
    <w:lvl w:ilvl="7" w:tplc="D4508CBE" w:tentative="1">
      <w:start w:val="1"/>
      <w:numFmt w:val="lowerLetter"/>
      <w:lvlText w:val="%8."/>
      <w:lvlJc w:val="left"/>
      <w:pPr>
        <w:ind w:left="6117" w:hanging="360"/>
      </w:pPr>
    </w:lvl>
    <w:lvl w:ilvl="8" w:tplc="E2E89E7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7185217"/>
    <w:multiLevelType w:val="hybridMultilevel"/>
    <w:tmpl w:val="B09A90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6AA3958">
      <w:start w:val="1"/>
      <w:numFmt w:val="lowerLetter"/>
      <w:lvlText w:val="%2."/>
      <w:lvlJc w:val="left"/>
      <w:pPr>
        <w:ind w:left="1080" w:hanging="360"/>
      </w:pPr>
    </w:lvl>
    <w:lvl w:ilvl="2" w:tplc="AA54D7F8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EF3865"/>
    <w:multiLevelType w:val="hybridMultilevel"/>
    <w:tmpl w:val="923CA716"/>
    <w:lvl w:ilvl="0" w:tplc="91667F6C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lvl w:ilvl="0" w:tplc="E6EC9944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3F82E4DA" w:tentative="1">
      <w:start w:val="1"/>
      <w:numFmt w:val="lowerLetter"/>
      <w:lvlText w:val="%2."/>
      <w:lvlJc w:val="left"/>
      <w:pPr>
        <w:ind w:left="1440" w:hanging="360"/>
      </w:pPr>
    </w:lvl>
    <w:lvl w:ilvl="2" w:tplc="07D8365E" w:tentative="1">
      <w:start w:val="1"/>
      <w:numFmt w:val="lowerRoman"/>
      <w:lvlText w:val="%3."/>
      <w:lvlJc w:val="right"/>
      <w:pPr>
        <w:ind w:left="2160" w:hanging="180"/>
      </w:pPr>
    </w:lvl>
    <w:lvl w:ilvl="3" w:tplc="228A82AE" w:tentative="1">
      <w:start w:val="1"/>
      <w:numFmt w:val="decimal"/>
      <w:lvlText w:val="%4."/>
      <w:lvlJc w:val="left"/>
      <w:pPr>
        <w:ind w:left="2880" w:hanging="360"/>
      </w:pPr>
    </w:lvl>
    <w:lvl w:ilvl="4" w:tplc="C87E2854" w:tentative="1">
      <w:start w:val="1"/>
      <w:numFmt w:val="lowerLetter"/>
      <w:lvlText w:val="%5."/>
      <w:lvlJc w:val="left"/>
      <w:pPr>
        <w:ind w:left="3600" w:hanging="360"/>
      </w:pPr>
    </w:lvl>
    <w:lvl w:ilvl="5" w:tplc="9D76344C" w:tentative="1">
      <w:start w:val="1"/>
      <w:numFmt w:val="lowerRoman"/>
      <w:lvlText w:val="%6."/>
      <w:lvlJc w:val="right"/>
      <w:pPr>
        <w:ind w:left="4320" w:hanging="180"/>
      </w:pPr>
    </w:lvl>
    <w:lvl w:ilvl="6" w:tplc="C888C746" w:tentative="1">
      <w:start w:val="1"/>
      <w:numFmt w:val="decimal"/>
      <w:lvlText w:val="%7."/>
      <w:lvlJc w:val="left"/>
      <w:pPr>
        <w:ind w:left="5040" w:hanging="360"/>
      </w:pPr>
    </w:lvl>
    <w:lvl w:ilvl="7" w:tplc="777AE344" w:tentative="1">
      <w:start w:val="1"/>
      <w:numFmt w:val="lowerLetter"/>
      <w:lvlText w:val="%8."/>
      <w:lvlJc w:val="left"/>
      <w:pPr>
        <w:ind w:left="5760" w:hanging="360"/>
      </w:pPr>
    </w:lvl>
    <w:lvl w:ilvl="8" w:tplc="37065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F6CE0218">
      <w:start w:val="1"/>
      <w:numFmt w:val="decimal"/>
      <w:lvlText w:val="%1."/>
      <w:lvlJc w:val="left"/>
      <w:pPr>
        <w:ind w:left="1146" w:hanging="360"/>
      </w:pPr>
    </w:lvl>
    <w:lvl w:ilvl="1" w:tplc="A2EEF50A" w:tentative="1">
      <w:start w:val="1"/>
      <w:numFmt w:val="lowerLetter"/>
      <w:lvlText w:val="%2."/>
      <w:lvlJc w:val="left"/>
      <w:pPr>
        <w:ind w:left="1866" w:hanging="360"/>
      </w:pPr>
    </w:lvl>
    <w:lvl w:ilvl="2" w:tplc="05108F1A" w:tentative="1">
      <w:start w:val="1"/>
      <w:numFmt w:val="lowerRoman"/>
      <w:lvlText w:val="%3."/>
      <w:lvlJc w:val="right"/>
      <w:pPr>
        <w:ind w:left="2586" w:hanging="180"/>
      </w:pPr>
    </w:lvl>
    <w:lvl w:ilvl="3" w:tplc="3FAAE396" w:tentative="1">
      <w:start w:val="1"/>
      <w:numFmt w:val="decimal"/>
      <w:lvlText w:val="%4."/>
      <w:lvlJc w:val="left"/>
      <w:pPr>
        <w:ind w:left="3306" w:hanging="360"/>
      </w:pPr>
    </w:lvl>
    <w:lvl w:ilvl="4" w:tplc="A868176E" w:tentative="1">
      <w:start w:val="1"/>
      <w:numFmt w:val="lowerLetter"/>
      <w:lvlText w:val="%5."/>
      <w:lvlJc w:val="left"/>
      <w:pPr>
        <w:ind w:left="4026" w:hanging="360"/>
      </w:pPr>
    </w:lvl>
    <w:lvl w:ilvl="5" w:tplc="50CABC1A" w:tentative="1">
      <w:start w:val="1"/>
      <w:numFmt w:val="lowerRoman"/>
      <w:lvlText w:val="%6."/>
      <w:lvlJc w:val="right"/>
      <w:pPr>
        <w:ind w:left="4746" w:hanging="180"/>
      </w:pPr>
    </w:lvl>
    <w:lvl w:ilvl="6" w:tplc="B38C9A7C" w:tentative="1">
      <w:start w:val="1"/>
      <w:numFmt w:val="decimal"/>
      <w:lvlText w:val="%7."/>
      <w:lvlJc w:val="left"/>
      <w:pPr>
        <w:ind w:left="5466" w:hanging="360"/>
      </w:pPr>
    </w:lvl>
    <w:lvl w:ilvl="7" w:tplc="F9ACF5DE" w:tentative="1">
      <w:start w:val="1"/>
      <w:numFmt w:val="lowerLetter"/>
      <w:lvlText w:val="%8."/>
      <w:lvlJc w:val="left"/>
      <w:pPr>
        <w:ind w:left="6186" w:hanging="360"/>
      </w:pPr>
    </w:lvl>
    <w:lvl w:ilvl="8" w:tplc="C6A65AC0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74D0B8A"/>
    <w:multiLevelType w:val="hybridMultilevel"/>
    <w:tmpl w:val="DAE8B48C"/>
    <w:lvl w:ilvl="0" w:tplc="3DC66904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23BE9C06" w:tentative="1">
      <w:start w:val="1"/>
      <w:numFmt w:val="lowerLetter"/>
      <w:lvlText w:val="%2."/>
      <w:lvlJc w:val="left"/>
      <w:pPr>
        <w:ind w:left="1866" w:hanging="360"/>
      </w:pPr>
    </w:lvl>
    <w:lvl w:ilvl="2" w:tplc="32D09AFA" w:tentative="1">
      <w:start w:val="1"/>
      <w:numFmt w:val="lowerRoman"/>
      <w:lvlText w:val="%3."/>
      <w:lvlJc w:val="right"/>
      <w:pPr>
        <w:ind w:left="2586" w:hanging="180"/>
      </w:pPr>
    </w:lvl>
    <w:lvl w:ilvl="3" w:tplc="06321906" w:tentative="1">
      <w:start w:val="1"/>
      <w:numFmt w:val="decimal"/>
      <w:lvlText w:val="%4."/>
      <w:lvlJc w:val="left"/>
      <w:pPr>
        <w:ind w:left="3306" w:hanging="360"/>
      </w:pPr>
    </w:lvl>
    <w:lvl w:ilvl="4" w:tplc="7A14B552" w:tentative="1">
      <w:start w:val="1"/>
      <w:numFmt w:val="lowerLetter"/>
      <w:lvlText w:val="%5."/>
      <w:lvlJc w:val="left"/>
      <w:pPr>
        <w:ind w:left="4026" w:hanging="360"/>
      </w:pPr>
    </w:lvl>
    <w:lvl w:ilvl="5" w:tplc="94DA1CFC" w:tentative="1">
      <w:start w:val="1"/>
      <w:numFmt w:val="lowerRoman"/>
      <w:lvlText w:val="%6."/>
      <w:lvlJc w:val="right"/>
      <w:pPr>
        <w:ind w:left="4746" w:hanging="180"/>
      </w:pPr>
    </w:lvl>
    <w:lvl w:ilvl="6" w:tplc="3AA659AC" w:tentative="1">
      <w:start w:val="1"/>
      <w:numFmt w:val="decimal"/>
      <w:lvlText w:val="%7."/>
      <w:lvlJc w:val="left"/>
      <w:pPr>
        <w:ind w:left="5466" w:hanging="360"/>
      </w:pPr>
    </w:lvl>
    <w:lvl w:ilvl="7" w:tplc="7096C37A" w:tentative="1">
      <w:start w:val="1"/>
      <w:numFmt w:val="lowerLetter"/>
      <w:lvlText w:val="%8."/>
      <w:lvlJc w:val="left"/>
      <w:pPr>
        <w:ind w:left="6186" w:hanging="360"/>
      </w:pPr>
    </w:lvl>
    <w:lvl w:ilvl="8" w:tplc="9008E8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B2A4B2D"/>
    <w:multiLevelType w:val="hybridMultilevel"/>
    <w:tmpl w:val="6944DBE2"/>
    <w:lvl w:ilvl="0" w:tplc="E5C2C3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1683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12C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AF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D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46B4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B86E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E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B0D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E6C29"/>
    <w:multiLevelType w:val="hybridMultilevel"/>
    <w:tmpl w:val="5C78FA46"/>
    <w:lvl w:ilvl="0" w:tplc="69C2B5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C953F21"/>
    <w:multiLevelType w:val="hybridMultilevel"/>
    <w:tmpl w:val="68E6A498"/>
    <w:name w:val="WW8Num122"/>
    <w:lvl w:ilvl="0" w:tplc="1C02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317C19"/>
    <w:multiLevelType w:val="hybridMultilevel"/>
    <w:tmpl w:val="1780FE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62C043C"/>
    <w:multiLevelType w:val="hybridMultilevel"/>
    <w:tmpl w:val="50648C12"/>
    <w:lvl w:ilvl="0" w:tplc="6406D07A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A1B4A26"/>
    <w:multiLevelType w:val="hybridMultilevel"/>
    <w:tmpl w:val="B322BF2E"/>
    <w:lvl w:ilvl="0" w:tplc="56AA395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7458FD"/>
    <w:multiLevelType w:val="hybridMultilevel"/>
    <w:tmpl w:val="63367C50"/>
    <w:lvl w:ilvl="0" w:tplc="F4A27ED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3D00AB"/>
    <w:multiLevelType w:val="hybridMultilevel"/>
    <w:tmpl w:val="BA9ED07E"/>
    <w:lvl w:ilvl="0" w:tplc="ED709E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C827A5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BA9561B"/>
    <w:multiLevelType w:val="hybridMultilevel"/>
    <w:tmpl w:val="A726EF50"/>
    <w:name w:val="WW8Num12"/>
    <w:lvl w:ilvl="0" w:tplc="650C111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C5380"/>
    <w:multiLevelType w:val="hybridMultilevel"/>
    <w:tmpl w:val="2A3A527A"/>
    <w:lvl w:ilvl="0" w:tplc="B022BF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44">
    <w:abstractNumId w:val="9"/>
  </w:num>
  <w:num w:numId="2" w16cid:durableId="617176438">
    <w:abstractNumId w:val="7"/>
  </w:num>
  <w:num w:numId="3" w16cid:durableId="414985121">
    <w:abstractNumId w:val="19"/>
  </w:num>
  <w:num w:numId="4" w16cid:durableId="419376886">
    <w:abstractNumId w:val="13"/>
  </w:num>
  <w:num w:numId="5" w16cid:durableId="476923816">
    <w:abstractNumId w:val="20"/>
  </w:num>
  <w:num w:numId="6" w16cid:durableId="1044907613">
    <w:abstractNumId w:val="26"/>
  </w:num>
  <w:num w:numId="7" w16cid:durableId="136805711">
    <w:abstractNumId w:val="17"/>
  </w:num>
  <w:num w:numId="8" w16cid:durableId="296759472">
    <w:abstractNumId w:val="5"/>
  </w:num>
  <w:num w:numId="9" w16cid:durableId="443353906">
    <w:abstractNumId w:val="23"/>
  </w:num>
  <w:num w:numId="10" w16cid:durableId="1983536362">
    <w:abstractNumId w:val="8"/>
  </w:num>
  <w:num w:numId="11" w16cid:durableId="951017217">
    <w:abstractNumId w:val="22"/>
  </w:num>
  <w:num w:numId="12" w16cid:durableId="422721053">
    <w:abstractNumId w:val="6"/>
  </w:num>
  <w:num w:numId="13" w16cid:durableId="676032347">
    <w:abstractNumId w:val="14"/>
  </w:num>
  <w:num w:numId="14" w16cid:durableId="885875269">
    <w:abstractNumId w:val="15"/>
  </w:num>
  <w:num w:numId="15" w16cid:durableId="817650025">
    <w:abstractNumId w:val="10"/>
  </w:num>
  <w:num w:numId="16" w16cid:durableId="1395619650">
    <w:abstractNumId w:val="12"/>
  </w:num>
  <w:num w:numId="17" w16cid:durableId="1254700669">
    <w:abstractNumId w:val="24"/>
  </w:num>
  <w:num w:numId="18" w16cid:durableId="1292323759">
    <w:abstractNumId w:val="16"/>
  </w:num>
  <w:num w:numId="19" w16cid:durableId="1582907992">
    <w:abstractNumId w:val="25"/>
  </w:num>
  <w:num w:numId="20" w16cid:durableId="1786805985">
    <w:abstractNumId w:val="11"/>
  </w:num>
  <w:num w:numId="21" w16cid:durableId="98382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6398904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5AD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8DE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5FC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55B37"/>
    <w:rsid w:val="0006090E"/>
    <w:rsid w:val="00061093"/>
    <w:rsid w:val="000619EE"/>
    <w:rsid w:val="0006244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3754"/>
    <w:rsid w:val="00094CF8"/>
    <w:rsid w:val="00096055"/>
    <w:rsid w:val="00096A1B"/>
    <w:rsid w:val="00096C13"/>
    <w:rsid w:val="00096F1B"/>
    <w:rsid w:val="00097274"/>
    <w:rsid w:val="000977C7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02C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4A1"/>
    <w:rsid w:val="000E286E"/>
    <w:rsid w:val="000E468C"/>
    <w:rsid w:val="000E48E2"/>
    <w:rsid w:val="000E49E8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0F7C26"/>
    <w:rsid w:val="00100745"/>
    <w:rsid w:val="001008E2"/>
    <w:rsid w:val="00102C97"/>
    <w:rsid w:val="001032D9"/>
    <w:rsid w:val="001042D3"/>
    <w:rsid w:val="00104359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EF9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D00"/>
    <w:rsid w:val="001274B4"/>
    <w:rsid w:val="0013160F"/>
    <w:rsid w:val="00131BCC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53D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3C3"/>
    <w:rsid w:val="0014682C"/>
    <w:rsid w:val="00146E3D"/>
    <w:rsid w:val="0014753D"/>
    <w:rsid w:val="00147544"/>
    <w:rsid w:val="001478CB"/>
    <w:rsid w:val="00151118"/>
    <w:rsid w:val="001517EE"/>
    <w:rsid w:val="00151CCF"/>
    <w:rsid w:val="00151D9B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40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ADF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29CA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2D08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A33"/>
    <w:rsid w:val="00227EC0"/>
    <w:rsid w:val="00230A9C"/>
    <w:rsid w:val="00230AA4"/>
    <w:rsid w:val="0023145B"/>
    <w:rsid w:val="002330CA"/>
    <w:rsid w:val="0023418A"/>
    <w:rsid w:val="002347DD"/>
    <w:rsid w:val="00235488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CD3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3D1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9D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2F03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35A1"/>
    <w:rsid w:val="0044413C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049"/>
    <w:rsid w:val="00470BF7"/>
    <w:rsid w:val="00471273"/>
    <w:rsid w:val="00471793"/>
    <w:rsid w:val="00472565"/>
    <w:rsid w:val="004726ED"/>
    <w:rsid w:val="00472994"/>
    <w:rsid w:val="00472A09"/>
    <w:rsid w:val="00472D0B"/>
    <w:rsid w:val="004731DF"/>
    <w:rsid w:val="00473CCC"/>
    <w:rsid w:val="00473EA3"/>
    <w:rsid w:val="00474C4B"/>
    <w:rsid w:val="00475197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1BA3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096"/>
    <w:rsid w:val="005551A5"/>
    <w:rsid w:val="00555221"/>
    <w:rsid w:val="005553A9"/>
    <w:rsid w:val="00555629"/>
    <w:rsid w:val="00555D58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0FD"/>
    <w:rsid w:val="00573737"/>
    <w:rsid w:val="005737EB"/>
    <w:rsid w:val="00574683"/>
    <w:rsid w:val="005760B0"/>
    <w:rsid w:val="005763BE"/>
    <w:rsid w:val="005764FF"/>
    <w:rsid w:val="00576E7B"/>
    <w:rsid w:val="005776F9"/>
    <w:rsid w:val="0057782F"/>
    <w:rsid w:val="00582249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24BA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29D0"/>
    <w:rsid w:val="005F3367"/>
    <w:rsid w:val="005F39F4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78F"/>
    <w:rsid w:val="0061295A"/>
    <w:rsid w:val="00613869"/>
    <w:rsid w:val="00613D90"/>
    <w:rsid w:val="00614168"/>
    <w:rsid w:val="006169F5"/>
    <w:rsid w:val="00617046"/>
    <w:rsid w:val="00617396"/>
    <w:rsid w:val="006201A0"/>
    <w:rsid w:val="00620E74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AA2"/>
    <w:rsid w:val="00636481"/>
    <w:rsid w:val="00636B56"/>
    <w:rsid w:val="00637BB4"/>
    <w:rsid w:val="00640519"/>
    <w:rsid w:val="00640CE1"/>
    <w:rsid w:val="00642215"/>
    <w:rsid w:val="006428DB"/>
    <w:rsid w:val="00642CD5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947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3F6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B675E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178F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238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1BD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2B6A"/>
    <w:rsid w:val="00773130"/>
    <w:rsid w:val="00773B18"/>
    <w:rsid w:val="00773F5D"/>
    <w:rsid w:val="00774DDF"/>
    <w:rsid w:val="00775EE5"/>
    <w:rsid w:val="00775F52"/>
    <w:rsid w:val="00776DC6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4A8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18BE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378B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3158"/>
    <w:rsid w:val="007F5FA6"/>
    <w:rsid w:val="007F5FC9"/>
    <w:rsid w:val="00801B89"/>
    <w:rsid w:val="00801E9B"/>
    <w:rsid w:val="00803B5F"/>
    <w:rsid w:val="008048D3"/>
    <w:rsid w:val="00805343"/>
    <w:rsid w:val="00805741"/>
    <w:rsid w:val="008059E7"/>
    <w:rsid w:val="0080663A"/>
    <w:rsid w:val="00806A39"/>
    <w:rsid w:val="00806D1E"/>
    <w:rsid w:val="00807C71"/>
    <w:rsid w:val="00811D04"/>
    <w:rsid w:val="00812668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7AB"/>
    <w:rsid w:val="00816A34"/>
    <w:rsid w:val="00816C9D"/>
    <w:rsid w:val="00817A60"/>
    <w:rsid w:val="00820B1A"/>
    <w:rsid w:val="00821350"/>
    <w:rsid w:val="00821AE9"/>
    <w:rsid w:val="00821EAD"/>
    <w:rsid w:val="008228E0"/>
    <w:rsid w:val="00824C3B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D9D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2D7"/>
    <w:rsid w:val="0086686E"/>
    <w:rsid w:val="00870CDD"/>
    <w:rsid w:val="008722DA"/>
    <w:rsid w:val="00872C6E"/>
    <w:rsid w:val="00872F09"/>
    <w:rsid w:val="008736B5"/>
    <w:rsid w:val="0087388A"/>
    <w:rsid w:val="00873F5B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36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143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0B1"/>
    <w:rsid w:val="009375A1"/>
    <w:rsid w:val="00940A17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6FBA"/>
    <w:rsid w:val="0097720C"/>
    <w:rsid w:val="00980606"/>
    <w:rsid w:val="00980669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5D5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115F"/>
    <w:rsid w:val="009A11EA"/>
    <w:rsid w:val="009A1287"/>
    <w:rsid w:val="009A3365"/>
    <w:rsid w:val="009A49D7"/>
    <w:rsid w:val="009A6723"/>
    <w:rsid w:val="009A75B8"/>
    <w:rsid w:val="009A7667"/>
    <w:rsid w:val="009A76A6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6C6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595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E3"/>
    <w:rsid w:val="009F32DB"/>
    <w:rsid w:val="009F3308"/>
    <w:rsid w:val="009F33BA"/>
    <w:rsid w:val="009F55FF"/>
    <w:rsid w:val="009F5631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29EC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7805"/>
    <w:rsid w:val="00A204C2"/>
    <w:rsid w:val="00A20CC1"/>
    <w:rsid w:val="00A21107"/>
    <w:rsid w:val="00A217F7"/>
    <w:rsid w:val="00A21B47"/>
    <w:rsid w:val="00A23676"/>
    <w:rsid w:val="00A23A0B"/>
    <w:rsid w:val="00A23C2D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878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47B4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6F0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776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719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593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5C75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A08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7C6"/>
    <w:rsid w:val="00B157DD"/>
    <w:rsid w:val="00B1581F"/>
    <w:rsid w:val="00B16BCD"/>
    <w:rsid w:val="00B20096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CB7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AA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550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2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A16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3DA5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3EB7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0F99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1B2A"/>
    <w:rsid w:val="00C426AF"/>
    <w:rsid w:val="00C43CCF"/>
    <w:rsid w:val="00C43DCC"/>
    <w:rsid w:val="00C442B1"/>
    <w:rsid w:val="00C4476D"/>
    <w:rsid w:val="00C45041"/>
    <w:rsid w:val="00C451D3"/>
    <w:rsid w:val="00C45359"/>
    <w:rsid w:val="00C45ACC"/>
    <w:rsid w:val="00C464D7"/>
    <w:rsid w:val="00C46FC2"/>
    <w:rsid w:val="00C47883"/>
    <w:rsid w:val="00C47C72"/>
    <w:rsid w:val="00C47D2E"/>
    <w:rsid w:val="00C50686"/>
    <w:rsid w:val="00C509A4"/>
    <w:rsid w:val="00C50DC2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1D6D"/>
    <w:rsid w:val="00C9293B"/>
    <w:rsid w:val="00C92CDB"/>
    <w:rsid w:val="00C934B8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652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1CEE"/>
    <w:rsid w:val="00CB24C0"/>
    <w:rsid w:val="00CB29E8"/>
    <w:rsid w:val="00CB3E83"/>
    <w:rsid w:val="00CB4887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34F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E786F"/>
    <w:rsid w:val="00CF0304"/>
    <w:rsid w:val="00CF2A22"/>
    <w:rsid w:val="00CF30D2"/>
    <w:rsid w:val="00CF37E9"/>
    <w:rsid w:val="00CF37F1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16A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47F77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0F2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CAA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2F95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5FF4"/>
    <w:rsid w:val="00DA6A41"/>
    <w:rsid w:val="00DA6A50"/>
    <w:rsid w:val="00DA73BA"/>
    <w:rsid w:val="00DB0069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1D"/>
    <w:rsid w:val="00DD263C"/>
    <w:rsid w:val="00DD30F0"/>
    <w:rsid w:val="00DD3FC4"/>
    <w:rsid w:val="00DD40AE"/>
    <w:rsid w:val="00DD42D6"/>
    <w:rsid w:val="00DD5819"/>
    <w:rsid w:val="00DD5D21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6A0D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5BA7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3A62"/>
    <w:rsid w:val="00E241D5"/>
    <w:rsid w:val="00E2556D"/>
    <w:rsid w:val="00E26FCD"/>
    <w:rsid w:val="00E274A2"/>
    <w:rsid w:val="00E30D86"/>
    <w:rsid w:val="00E30E1A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0E44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232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2DA0"/>
    <w:rsid w:val="00E649C1"/>
    <w:rsid w:val="00E64BC8"/>
    <w:rsid w:val="00E64E07"/>
    <w:rsid w:val="00E65106"/>
    <w:rsid w:val="00E665C0"/>
    <w:rsid w:val="00E6661D"/>
    <w:rsid w:val="00E66DDE"/>
    <w:rsid w:val="00E67B3D"/>
    <w:rsid w:val="00E67D1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DA4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B0D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4FF"/>
    <w:rsid w:val="00F125C1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7D5"/>
    <w:rsid w:val="00F47B67"/>
    <w:rsid w:val="00F50CFC"/>
    <w:rsid w:val="00F510E1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6477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47F6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4E5B"/>
    <w:rsid w:val="00FB56E5"/>
    <w:rsid w:val="00FB5872"/>
    <w:rsid w:val="00FB6AF3"/>
    <w:rsid w:val="00FC02D6"/>
    <w:rsid w:val="00FC0782"/>
    <w:rsid w:val="00FC18DD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0EB6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AD5D11"/>
  <w15:docId w15:val="{9BC3CAB1-EA63-4440-B8F9-48C48975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761-E1EB-4A3E-A21D-AC977ED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1000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177</cp:revision>
  <cp:lastPrinted>2016-10-18T10:10:00Z</cp:lastPrinted>
  <dcterms:created xsi:type="dcterms:W3CDTF">2019-11-22T06:35:00Z</dcterms:created>
  <dcterms:modified xsi:type="dcterms:W3CDTF">2026-03-14T10:44:00Z</dcterms:modified>
</cp:coreProperties>
</file>