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7ECA" w14:textId="163ABA6C" w:rsidR="000A6FE7" w:rsidRPr="005E6E23" w:rsidRDefault="00240682" w:rsidP="00F24DEA">
      <w:pPr>
        <w:pStyle w:val="Nagwek"/>
        <w:jc w:val="right"/>
        <w:rPr>
          <w:rFonts w:ascii="Calibri" w:hAnsi="Calibri"/>
          <w:b/>
          <w:sz w:val="18"/>
          <w:szCs w:val="18"/>
        </w:rPr>
      </w:pPr>
      <w:bookmarkStart w:id="0" w:name="_Hlk153222242"/>
      <w:r w:rsidRPr="005E6E23">
        <w:rPr>
          <w:rFonts w:ascii="Calibri" w:hAnsi="Calibri" w:cs="Calibri"/>
          <w:b/>
          <w:sz w:val="22"/>
          <w:szCs w:val="22"/>
        </w:rPr>
        <w:t xml:space="preserve">Załącznik nr </w:t>
      </w:r>
      <w:r w:rsidR="00842007">
        <w:rPr>
          <w:rFonts w:ascii="Calibri" w:hAnsi="Calibri" w:cs="Calibri"/>
          <w:b/>
          <w:sz w:val="22"/>
          <w:szCs w:val="22"/>
        </w:rPr>
        <w:t>6</w:t>
      </w:r>
      <w:r w:rsidRPr="005E6E23">
        <w:rPr>
          <w:rFonts w:ascii="Calibri" w:hAnsi="Calibri" w:cs="Calibri"/>
          <w:b/>
          <w:sz w:val="22"/>
          <w:szCs w:val="22"/>
        </w:rPr>
        <w:t xml:space="preserve"> do SWZ </w:t>
      </w:r>
      <w:bookmarkEnd w:id="0"/>
      <w:r w:rsidR="00A95F8F">
        <w:rPr>
          <w:rFonts w:ascii="Calibri" w:hAnsi="Calibri" w:cs="Calibri"/>
          <w:b/>
          <w:sz w:val="22"/>
          <w:szCs w:val="22"/>
        </w:rPr>
        <w:t xml:space="preserve">- </w:t>
      </w:r>
      <w:r w:rsidR="008D5B0F" w:rsidRPr="008D5B0F">
        <w:rPr>
          <w:rFonts w:ascii="Calibri" w:hAnsi="Calibri" w:cs="Calibri"/>
          <w:b/>
          <w:sz w:val="22"/>
          <w:szCs w:val="22"/>
        </w:rPr>
        <w:t>ZŚŚ.4221.2.</w:t>
      </w:r>
      <w:r w:rsidR="00FC49E2">
        <w:rPr>
          <w:rFonts w:ascii="Calibri" w:hAnsi="Calibri" w:cs="Calibri"/>
          <w:b/>
          <w:sz w:val="22"/>
          <w:szCs w:val="22"/>
        </w:rPr>
        <w:t>9</w:t>
      </w:r>
      <w:r w:rsidR="008D5B0F" w:rsidRPr="008D5B0F">
        <w:rPr>
          <w:rFonts w:ascii="Calibri" w:hAnsi="Calibri" w:cs="Calibri"/>
          <w:b/>
          <w:sz w:val="22"/>
          <w:szCs w:val="22"/>
        </w:rPr>
        <w:t>.202</w:t>
      </w:r>
      <w:r w:rsidR="00846D39">
        <w:rPr>
          <w:rFonts w:ascii="Calibri" w:hAnsi="Calibri" w:cs="Calibri"/>
          <w:b/>
          <w:sz w:val="22"/>
          <w:szCs w:val="22"/>
        </w:rPr>
        <w:t>6</w:t>
      </w:r>
    </w:p>
    <w:p w14:paraId="449D05E4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56F7D4F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Nazwa i adres firmy (wykonawcy)</w:t>
      </w:r>
    </w:p>
    <w:p w14:paraId="7CB2F3F4" w14:textId="77777777" w:rsidR="002E12A4" w:rsidRDefault="002E12A4">
      <w:pPr>
        <w:pStyle w:val="Standard"/>
        <w:ind w:right="3960"/>
        <w:jc w:val="center"/>
        <w:rPr>
          <w:rFonts w:ascii="Calibri" w:hAnsi="Calibri"/>
          <w:sz w:val="18"/>
          <w:szCs w:val="18"/>
        </w:rPr>
      </w:pPr>
    </w:p>
    <w:p w14:paraId="7845D6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2A342E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(NIP, Regon)</w:t>
      </w:r>
    </w:p>
    <w:p w14:paraId="2ED9FA0F" w14:textId="77777777" w:rsidR="002E12A4" w:rsidRDefault="002E12A4">
      <w:pPr>
        <w:pStyle w:val="Standard"/>
        <w:spacing w:line="200" w:lineRule="atLeast"/>
        <w:rPr>
          <w:rFonts w:ascii="Calibri" w:hAnsi="Calibri"/>
          <w:b/>
          <w:bCs/>
          <w:szCs w:val="24"/>
        </w:rPr>
      </w:pPr>
    </w:p>
    <w:p w14:paraId="7B5ADE06" w14:textId="77777777" w:rsidR="000A6FE7" w:rsidRDefault="000A6FE7">
      <w:pPr>
        <w:pStyle w:val="Standard"/>
        <w:spacing w:line="200" w:lineRule="atLeast"/>
        <w:rPr>
          <w:rFonts w:ascii="Calibri" w:hAnsi="Calibri"/>
          <w:b/>
          <w:bCs/>
          <w:szCs w:val="24"/>
        </w:rPr>
      </w:pPr>
    </w:p>
    <w:p w14:paraId="492C9D8A" w14:textId="77777777" w:rsidR="00A03218" w:rsidRDefault="00A03218" w:rsidP="00A03218">
      <w:pPr>
        <w:autoSpaceDE w:val="0"/>
        <w:ind w:right="5650"/>
        <w:jc w:val="center"/>
        <w:rPr>
          <w:rFonts w:ascii="Calibri" w:eastAsia="TimesNewRomanPSMT" w:hAnsi="Calibri"/>
          <w:b/>
          <w:color w:val="000000"/>
          <w:sz w:val="18"/>
          <w:szCs w:val="18"/>
        </w:rPr>
      </w:pPr>
      <w:r>
        <w:rPr>
          <w:rFonts w:ascii="Calibri" w:eastAsia="TimesNewRomanPSMT" w:hAnsi="Calibri"/>
          <w:b/>
          <w:color w:val="000000"/>
          <w:sz w:val="18"/>
          <w:szCs w:val="18"/>
        </w:rPr>
        <w:t>......……….......……………………………………...………</w:t>
      </w:r>
    </w:p>
    <w:p w14:paraId="4FA49D42" w14:textId="77777777" w:rsidR="00A03218" w:rsidRDefault="00A03218" w:rsidP="00A03218">
      <w:pPr>
        <w:autoSpaceDE w:val="0"/>
        <w:ind w:right="5650"/>
        <w:jc w:val="center"/>
        <w:rPr>
          <w:rFonts w:ascii="Calibri" w:eastAsia="TimesNewRomanPSMT" w:hAnsi="Calibri"/>
          <w:color w:val="000000"/>
          <w:sz w:val="18"/>
          <w:szCs w:val="18"/>
        </w:rPr>
      </w:pPr>
      <w:r>
        <w:rPr>
          <w:rFonts w:ascii="Calibri" w:eastAsia="TimesNewRomanPSMT" w:hAnsi="Calibri"/>
          <w:color w:val="000000"/>
          <w:sz w:val="18"/>
          <w:szCs w:val="18"/>
        </w:rPr>
        <w:t>/nazwa Podmiotu udostępniającego, adres/</w:t>
      </w:r>
    </w:p>
    <w:p w14:paraId="7931DCEB" w14:textId="77777777" w:rsidR="00A03218" w:rsidRDefault="00A03218" w:rsidP="00A03218">
      <w:pPr>
        <w:rPr>
          <w:rFonts w:ascii="Calibri" w:hAnsi="Calibri"/>
          <w:b/>
          <w:sz w:val="32"/>
          <w:szCs w:val="32"/>
        </w:rPr>
      </w:pPr>
    </w:p>
    <w:p w14:paraId="3BC4F9CB" w14:textId="77777777" w:rsidR="00A03218" w:rsidRDefault="00A03218" w:rsidP="00A03218">
      <w:pPr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ZOBOWIĄZANIE</w:t>
      </w:r>
    </w:p>
    <w:p w14:paraId="0EAFB15F" w14:textId="77777777" w:rsidR="00A03218" w:rsidRDefault="00A03218" w:rsidP="00A03218">
      <w:pPr>
        <w:jc w:val="center"/>
        <w:rPr>
          <w:rFonts w:ascii="Calibri" w:hAnsi="Calibri"/>
          <w:b/>
          <w:sz w:val="16"/>
          <w:szCs w:val="16"/>
        </w:rPr>
      </w:pPr>
    </w:p>
    <w:p w14:paraId="5337352D" w14:textId="0C012A97" w:rsidR="00FC49E2" w:rsidRDefault="00A03218" w:rsidP="00FC49E2">
      <w:pPr>
        <w:spacing w:before="60" w:after="60"/>
        <w:ind w:left="-142" w:right="-286" w:firstLine="502"/>
        <w:jc w:val="both"/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</w:pPr>
      <w:r w:rsidRPr="00846D39">
        <w:rPr>
          <w:rFonts w:asciiTheme="minorHAnsi" w:hAnsiTheme="minorHAnsi" w:cstheme="minorHAnsi"/>
          <w:sz w:val="22"/>
          <w:szCs w:val="22"/>
        </w:rPr>
        <w:t xml:space="preserve">W przypadku wygrania przetargu i zawarcia umowy na realizację zamówienia pn. </w:t>
      </w:r>
      <w:bookmarkStart w:id="1" w:name="_Hlk207651863"/>
      <w:r w:rsidR="00846D39" w:rsidRPr="00846D39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„</w:t>
      </w:r>
      <w:r w:rsidR="00FC49E2" w:rsidRPr="00FC49E2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 xml:space="preserve">Organizacja i przeprowadzenie </w:t>
      </w:r>
      <w:r w:rsidR="00626215" w:rsidRPr="00626215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różnych zajęć edukacyjnych, muzycznych i ruchowych</w:t>
      </w:r>
      <w:r w:rsidR="00FC49E2" w:rsidRPr="00FC49E2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 xml:space="preserve"> dla dzieci i młodzieży uczęszczających do 7 Świetlic Środowiskowych na terenie Miasta Nowego Sącza” w ramach realizacji projektu „Kompleksowe wsparcie usług społecznych w Sądeckim Obszarze Funkcjonalnym”</w:t>
      </w:r>
      <w:bookmarkEnd w:id="1"/>
      <w:r w:rsidR="00FC49E2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 xml:space="preserve"> </w:t>
      </w:r>
    </w:p>
    <w:p w14:paraId="25588797" w14:textId="7B0D95C2" w:rsidR="00A03218" w:rsidRPr="00FC49E2" w:rsidRDefault="00A03218" w:rsidP="00FC49E2">
      <w:pPr>
        <w:spacing w:before="60" w:after="60"/>
        <w:ind w:left="-142" w:right="-286" w:firstLine="502"/>
        <w:jc w:val="both"/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Zobowiązuję się oddać do dyspozycji Wykonawcy: </w:t>
      </w:r>
    </w:p>
    <w:p w14:paraId="505682C6" w14:textId="77777777" w:rsidR="00A03218" w:rsidRDefault="00A03218" w:rsidP="00A03218">
      <w:pPr>
        <w:spacing w:before="60" w:after="120"/>
        <w:ind w:left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</w:t>
      </w:r>
    </w:p>
    <w:p w14:paraId="21E3B462" w14:textId="77777777" w:rsidR="00A03218" w:rsidRDefault="00A03218" w:rsidP="00A03218">
      <w:pPr>
        <w:spacing w:before="60" w:after="120"/>
        <w:ind w:left="709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 xml:space="preserve">niezbędne zasoby </w:t>
      </w:r>
      <w:r>
        <w:rPr>
          <w:rFonts w:ascii="Calibri" w:eastAsia="Times New Roman" w:hAnsi="Calibri" w:cs="Calibri"/>
          <w:sz w:val="22"/>
          <w:szCs w:val="22"/>
          <w:lang w:eastAsia="pl-PL"/>
        </w:rPr>
        <w:t xml:space="preserve">na potrzeby realizacji zamówienia: zdolności techniczne lub zawodowe, </w:t>
      </w:r>
      <w:r>
        <w:rPr>
          <w:rFonts w:ascii="Calibri" w:hAnsi="Calibri"/>
          <w:sz w:val="22"/>
          <w:szCs w:val="22"/>
        </w:rPr>
        <w:t>w zakresie niezbędnym do wykonania zamówienia.</w:t>
      </w:r>
    </w:p>
    <w:p w14:paraId="378BCDE6" w14:textId="77777777" w:rsidR="00A03218" w:rsidRDefault="00A03218" w:rsidP="00A03218">
      <w:pPr>
        <w:widowControl/>
        <w:numPr>
          <w:ilvl w:val="0"/>
          <w:numId w:val="45"/>
        </w:numPr>
        <w:suppressAutoHyphens w:val="0"/>
        <w:spacing w:before="120"/>
        <w:ind w:left="714" w:hanging="357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>Oświadczam, iż:</w:t>
      </w:r>
    </w:p>
    <w:p w14:paraId="0966B02C" w14:textId="77777777" w:rsidR="00A03218" w:rsidRDefault="00A03218" w:rsidP="00A03218">
      <w:pPr>
        <w:widowControl/>
        <w:numPr>
          <w:ilvl w:val="0"/>
          <w:numId w:val="46"/>
        </w:numPr>
        <w:suppressAutoHyphens w:val="0"/>
        <w:ind w:left="1134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udostępniam Wykonawcy ww. zasoby, w następującym zakresie:</w:t>
      </w:r>
    </w:p>
    <w:p w14:paraId="438143A1" w14:textId="77777777" w:rsidR="00A03218" w:rsidRDefault="00A03218" w:rsidP="00A03218">
      <w:pPr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10C4171" w14:textId="77777777" w:rsidR="00A03218" w:rsidRDefault="00A03218" w:rsidP="00A03218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E37709A" w14:textId="77777777" w:rsidR="00A03218" w:rsidRDefault="00A03218" w:rsidP="00A03218">
      <w:pPr>
        <w:widowControl/>
        <w:numPr>
          <w:ilvl w:val="0"/>
          <w:numId w:val="46"/>
        </w:numPr>
        <w:suppressAutoHyphens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sposób wykorzystania udostępnionych przeze mnie zasobów </w:t>
      </w:r>
      <w:r>
        <w:rPr>
          <w:rFonts w:ascii="Calibri" w:hAnsi="Calibri" w:cs="Arial"/>
          <w:iCs/>
          <w:sz w:val="22"/>
          <w:szCs w:val="22"/>
          <w:lang w:eastAsia="pl-PL"/>
        </w:rPr>
        <w:t>przy wykonywaniu zamówienia publicznego</w:t>
      </w:r>
      <w:r>
        <w:rPr>
          <w:rFonts w:ascii="Calibri" w:hAnsi="Calibri" w:cs="Calibri"/>
          <w:sz w:val="22"/>
          <w:szCs w:val="22"/>
        </w:rPr>
        <w:t xml:space="preserve"> będzie następujący:</w:t>
      </w:r>
    </w:p>
    <w:p w14:paraId="0FE7BB02" w14:textId="77777777" w:rsidR="00A03218" w:rsidRDefault="00A03218" w:rsidP="00A03218">
      <w:pPr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7FE0741" w14:textId="77777777" w:rsidR="00A03218" w:rsidRDefault="00A03218" w:rsidP="00A03218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769260C" w14:textId="77777777" w:rsidR="00A03218" w:rsidRDefault="00A03218" w:rsidP="00A03218">
      <w:pPr>
        <w:widowControl/>
        <w:numPr>
          <w:ilvl w:val="0"/>
          <w:numId w:val="46"/>
        </w:numPr>
        <w:suppressAutoHyphens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17E5879C" w14:textId="77777777" w:rsidR="00A03218" w:rsidRDefault="00A03218" w:rsidP="00A03218">
      <w:pPr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B9018DA" w14:textId="77777777" w:rsidR="00A03218" w:rsidRDefault="00A03218" w:rsidP="00A03218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2165157" w14:textId="77777777" w:rsidR="00A03218" w:rsidRDefault="00A03218" w:rsidP="00A03218">
      <w:pPr>
        <w:widowControl/>
        <w:numPr>
          <w:ilvl w:val="0"/>
          <w:numId w:val="46"/>
        </w:numPr>
        <w:suppressAutoHyphens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okres mojego udziału przy wykonywaniu zamówienia będzie następujący:</w:t>
      </w:r>
    </w:p>
    <w:p w14:paraId="6D3B50E4" w14:textId="77777777" w:rsidR="00A03218" w:rsidRDefault="00A03218" w:rsidP="00A03218">
      <w:pPr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179B3650" w14:textId="77777777" w:rsidR="00A03218" w:rsidRDefault="00A03218" w:rsidP="00A03218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387F5BBA" w14:textId="422A390F" w:rsidR="00A03218" w:rsidRDefault="00A03218" w:rsidP="00A03218">
      <w:pPr>
        <w:numPr>
          <w:ilvl w:val="0"/>
          <w:numId w:val="45"/>
        </w:numPr>
        <w:spacing w:before="60" w:after="12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Oświadczam, iż zrealizuję </w:t>
      </w:r>
      <w:r w:rsidR="00F24DEA">
        <w:rPr>
          <w:rFonts w:ascii="Calibri" w:hAnsi="Calibri"/>
          <w:b/>
          <w:sz w:val="22"/>
          <w:szCs w:val="22"/>
        </w:rPr>
        <w:t xml:space="preserve">prace </w:t>
      </w:r>
      <w:r>
        <w:rPr>
          <w:rFonts w:ascii="Calibri" w:hAnsi="Calibri"/>
          <w:b/>
          <w:sz w:val="22"/>
          <w:szCs w:val="22"/>
        </w:rPr>
        <w:t>do realizacji których wymagane są udostępniane  zdolności techniczne lub zawodowe (wykształcenie, kwalifikacje zawodowe, doświadczenie).</w:t>
      </w:r>
    </w:p>
    <w:p w14:paraId="08EEBF0C" w14:textId="77777777" w:rsidR="00A03218" w:rsidRDefault="00A03218" w:rsidP="00A03218">
      <w:pPr>
        <w:rPr>
          <w:rFonts w:ascii="Calibri" w:hAnsi="Calibri"/>
          <w:color w:val="000000"/>
          <w:sz w:val="20"/>
        </w:rPr>
      </w:pPr>
    </w:p>
    <w:p w14:paraId="4A23E5FB" w14:textId="77777777" w:rsidR="00A03218" w:rsidRDefault="00A03218" w:rsidP="00A03218">
      <w:pPr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Miejscowość ................................................. data .......................................</w:t>
      </w:r>
    </w:p>
    <w:p w14:paraId="0E96BE36" w14:textId="77777777" w:rsidR="00A03218" w:rsidRDefault="00A03218" w:rsidP="00A03218">
      <w:pPr>
        <w:rPr>
          <w:rFonts w:ascii="Calibri" w:hAnsi="Calibri"/>
          <w:sz w:val="20"/>
          <w:szCs w:val="20"/>
        </w:rPr>
      </w:pPr>
    </w:p>
    <w:p w14:paraId="7ADC44FF" w14:textId="77777777" w:rsidR="00A95F8F" w:rsidRDefault="00A95F8F" w:rsidP="00A03218">
      <w:pPr>
        <w:rPr>
          <w:rFonts w:ascii="Calibri" w:hAnsi="Calibri"/>
          <w:sz w:val="20"/>
          <w:szCs w:val="20"/>
        </w:rPr>
      </w:pPr>
    </w:p>
    <w:p w14:paraId="5E3AB7FB" w14:textId="7ABF0E5B" w:rsidR="00A03218" w:rsidRDefault="00A03218" w:rsidP="00A0321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 - niepotrzebne skreślić</w:t>
      </w:r>
    </w:p>
    <w:p w14:paraId="0DB1044F" w14:textId="77777777" w:rsidR="00A03218" w:rsidRDefault="00A03218" w:rsidP="00A03218">
      <w:pPr>
        <w:pStyle w:val="Standard"/>
        <w:ind w:left="4530"/>
        <w:jc w:val="center"/>
        <w:rPr>
          <w:rFonts w:ascii="Calibri" w:hAnsi="Calibri"/>
          <w:b/>
          <w:bCs/>
          <w:color w:val="000000"/>
          <w:sz w:val="20"/>
        </w:rPr>
      </w:pPr>
    </w:p>
    <w:p w14:paraId="5AFF024B" w14:textId="77777777" w:rsidR="00A03218" w:rsidRDefault="00A03218" w:rsidP="00A03218">
      <w:pPr>
        <w:pStyle w:val="Standard"/>
        <w:ind w:left="4530"/>
        <w:jc w:val="center"/>
        <w:rPr>
          <w:rFonts w:ascii="Calibri" w:hAnsi="Calibri"/>
          <w:b/>
          <w:bCs/>
          <w:color w:val="000000"/>
          <w:sz w:val="20"/>
        </w:rPr>
      </w:pPr>
      <w:r>
        <w:rPr>
          <w:rFonts w:ascii="Calibri" w:hAnsi="Calibri"/>
          <w:b/>
          <w:bCs/>
          <w:color w:val="000000"/>
          <w:sz w:val="20"/>
        </w:rPr>
        <w:t>...................................................................</w:t>
      </w:r>
    </w:p>
    <w:p w14:paraId="0407EEE9" w14:textId="77777777" w:rsidR="00A03218" w:rsidRDefault="00A03218" w:rsidP="00A03218">
      <w:pPr>
        <w:pStyle w:val="Standard"/>
        <w:ind w:left="4530"/>
        <w:jc w:val="center"/>
        <w:rPr>
          <w:rFonts w:ascii="Calibri" w:hAnsi="Calibri"/>
          <w:i/>
          <w:iCs/>
          <w:color w:val="000000"/>
          <w:sz w:val="16"/>
          <w:szCs w:val="16"/>
        </w:rPr>
      </w:pPr>
      <w:r>
        <w:rPr>
          <w:rFonts w:ascii="Calibri" w:hAnsi="Calibri"/>
          <w:i/>
          <w:iCs/>
          <w:color w:val="000000"/>
          <w:sz w:val="16"/>
          <w:szCs w:val="16"/>
        </w:rPr>
        <w:t xml:space="preserve">Podpis osoby – osób upoważnionych do składania  </w:t>
      </w:r>
    </w:p>
    <w:p w14:paraId="3F651731" w14:textId="77777777" w:rsidR="00A03218" w:rsidRDefault="00A03218" w:rsidP="00A03218">
      <w:pPr>
        <w:pStyle w:val="Standard"/>
        <w:ind w:left="4530"/>
        <w:jc w:val="center"/>
        <w:rPr>
          <w:rFonts w:ascii="Calibri" w:eastAsia="TimesNewRomanPS-BoldItalicMT" w:hAnsi="Calibri"/>
          <w:b/>
          <w:sz w:val="20"/>
        </w:rPr>
      </w:pPr>
      <w:r>
        <w:rPr>
          <w:rFonts w:ascii="Calibri" w:hAnsi="Calibri"/>
          <w:i/>
          <w:iCs/>
          <w:color w:val="000000"/>
          <w:sz w:val="16"/>
          <w:szCs w:val="16"/>
        </w:rPr>
        <w:t xml:space="preserve">oświadczeń woli w imieniu </w:t>
      </w:r>
      <w:r>
        <w:rPr>
          <w:rFonts w:ascii="Calibri" w:hAnsi="Calibri"/>
          <w:b/>
          <w:i/>
          <w:iCs/>
          <w:color w:val="000000"/>
          <w:sz w:val="16"/>
          <w:szCs w:val="16"/>
          <w:u w:val="single"/>
        </w:rPr>
        <w:t>Podmiotu udostępniającego</w:t>
      </w:r>
    </w:p>
    <w:p w14:paraId="186BE0A2" w14:textId="763ACF38" w:rsidR="002E12A4" w:rsidRDefault="002E12A4" w:rsidP="00A03218">
      <w:pPr>
        <w:pStyle w:val="Standard"/>
        <w:spacing w:line="200" w:lineRule="atLeast"/>
        <w:jc w:val="center"/>
        <w:rPr>
          <w:rFonts w:ascii="Calibri" w:hAnsi="Calibri"/>
          <w:color w:val="FF00FF"/>
        </w:rPr>
      </w:pPr>
    </w:p>
    <w:sectPr w:rsidR="002E12A4" w:rsidSect="002F5F7B">
      <w:headerReference w:type="default" r:id="rId8"/>
      <w:footerReference w:type="default" r:id="rId9"/>
      <w:footnotePr>
        <w:pos w:val="beneathText"/>
      </w:footnotePr>
      <w:pgSz w:w="11905" w:h="16837"/>
      <w:pgMar w:top="1216" w:right="1135" w:bottom="993" w:left="1150" w:header="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3B84E" w14:textId="77777777" w:rsidR="00643FDF" w:rsidRDefault="00643FDF">
      <w:r>
        <w:separator/>
      </w:r>
    </w:p>
  </w:endnote>
  <w:endnote w:type="continuationSeparator" w:id="0">
    <w:p w14:paraId="5277E6A8" w14:textId="77777777" w:rsidR="00643FDF" w:rsidRDefault="00643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, Tahoma">
    <w:altName w:val="Times New Roman"/>
    <w:panose1 w:val="00000000000000000000"/>
    <w:charset w:val="00"/>
    <w:family w:val="roman"/>
    <w:notTrueType/>
    <w:pitch w:val="default"/>
  </w:font>
  <w:font w:name="SwitzerlandNarrow">
    <w:altName w:val="Times New Roman"/>
    <w:charset w:val="00"/>
    <w:family w:val="auto"/>
    <w:pitch w:val="variable"/>
  </w:font>
  <w:font w:name="TimesNewRomanPSMT">
    <w:altName w:val="Times New Roman"/>
    <w:charset w:val="00"/>
    <w:family w:val="auto"/>
    <w:pitch w:val="default"/>
  </w:font>
  <w:font w:name="TimesNewRomanPS-BoldItalic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294DB" w14:textId="1BCFE255" w:rsidR="002E12A4" w:rsidRDefault="002E12A4">
    <w:pPr>
      <w:pStyle w:val="Stopka"/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1"/>
        <w:szCs w:val="21"/>
      </w:rPr>
      <w:tab/>
    </w:r>
    <w:r>
      <w:rPr>
        <w:rFonts w:ascii="Calibri" w:hAnsi="Calibri"/>
        <w:bCs/>
        <w:sz w:val="20"/>
        <w:szCs w:val="20"/>
      </w:rPr>
      <w:t xml:space="preserve">Str. </w:t>
    </w:r>
    <w:r>
      <w:rPr>
        <w:rFonts w:ascii="Calibri" w:hAnsi="Calibri"/>
        <w:b/>
        <w:bCs/>
        <w:sz w:val="20"/>
        <w:szCs w:val="20"/>
      </w:rPr>
      <w:fldChar w:fldCharType="begin"/>
    </w:r>
    <w:r>
      <w:rPr>
        <w:rFonts w:ascii="Calibri" w:hAnsi="Calibri"/>
        <w:b/>
        <w:bCs/>
        <w:sz w:val="20"/>
        <w:szCs w:val="20"/>
      </w:rPr>
      <w:instrText xml:space="preserve"> PAGE \*Arabic </w:instrText>
    </w:r>
    <w:r>
      <w:rPr>
        <w:rFonts w:ascii="Calibri" w:hAnsi="Calibri"/>
        <w:b/>
        <w:bCs/>
        <w:sz w:val="20"/>
        <w:szCs w:val="20"/>
      </w:rPr>
      <w:fldChar w:fldCharType="separate"/>
    </w:r>
    <w:r w:rsidR="004E4E01">
      <w:rPr>
        <w:rFonts w:ascii="Calibri" w:hAnsi="Calibri"/>
        <w:b/>
        <w:bCs/>
        <w:noProof/>
        <w:sz w:val="20"/>
        <w:szCs w:val="20"/>
      </w:rPr>
      <w:t>3</w:t>
    </w:r>
    <w:r>
      <w:rPr>
        <w:rFonts w:ascii="Calibri" w:hAnsi="Calibri"/>
        <w:b/>
        <w:bCs/>
        <w:sz w:val="20"/>
        <w:szCs w:val="20"/>
      </w:rPr>
      <w:fldChar w:fldCharType="end"/>
    </w:r>
    <w:r>
      <w:rPr>
        <w:rFonts w:ascii="Calibri" w:hAnsi="Calibri"/>
        <w:bCs/>
        <w:sz w:val="20"/>
        <w:szCs w:val="20"/>
      </w:rPr>
      <w:t xml:space="preserve"> z </w:t>
    </w:r>
    <w:r w:rsidR="00A95F8F">
      <w:rPr>
        <w:rFonts w:ascii="Calibri" w:hAnsi="Calibri"/>
        <w:b/>
        <w:bCs/>
        <w:sz w:val="20"/>
        <w:szCs w:val="20"/>
      </w:rPr>
      <w:t>1</w:t>
    </w:r>
    <w:r>
      <w:rPr>
        <w:rFonts w:ascii="Calibri" w:eastAsia="TimesNewRomanPS-BoldItalicMT" w:hAnsi="Calibri"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60681" w14:textId="77777777" w:rsidR="00643FDF" w:rsidRDefault="00643FDF">
      <w:r>
        <w:separator/>
      </w:r>
    </w:p>
  </w:footnote>
  <w:footnote w:type="continuationSeparator" w:id="0">
    <w:p w14:paraId="63D3F396" w14:textId="77777777" w:rsidR="00643FDF" w:rsidRDefault="00643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E75C" w14:textId="71BFE346" w:rsidR="002E12A4" w:rsidRDefault="002E12A4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</w:p>
  <w:p w14:paraId="4EEA6A5F" w14:textId="19258019" w:rsidR="002E12A4" w:rsidRDefault="00D9725D" w:rsidP="00D9725D">
    <w:pPr>
      <w:spacing w:after="200" w:line="276" w:lineRule="auto"/>
      <w:ind w:left="-1134" w:right="-1134"/>
      <w:jc w:val="center"/>
      <w:rPr>
        <w:rFonts w:ascii="Calibri" w:eastAsia="Calibri" w:hAnsi="Calibri"/>
        <w:noProof/>
        <w:sz w:val="22"/>
        <w:szCs w:val="22"/>
        <w:lang w:eastAsia="pl-PL"/>
      </w:rPr>
    </w:pPr>
    <w:r w:rsidRPr="00BE5FD9">
      <w:rPr>
        <w:noProof/>
      </w:rPr>
      <w:drawing>
        <wp:inline distT="0" distB="0" distL="0" distR="0" wp14:anchorId="6DC9F068" wp14:editId="66989531">
          <wp:extent cx="5761990" cy="493395"/>
          <wp:effectExtent l="0" t="0" r="0" b="0"/>
          <wp:docPr id="1" name="Obraz 1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7E749F46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A8AEB58E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11"/>
        </w:tabs>
        <w:ind w:left="511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739"/>
        </w:tabs>
        <w:ind w:left="73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967"/>
        </w:tabs>
        <w:ind w:left="967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195"/>
        </w:tabs>
        <w:ind w:left="119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423"/>
        </w:tabs>
        <w:ind w:left="1423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651"/>
        </w:tabs>
        <w:ind w:left="165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1879"/>
        </w:tabs>
        <w:ind w:left="1879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107"/>
        </w:tabs>
        <w:ind w:left="2107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FEE06E5C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multilevel"/>
    <w:tmpl w:val="B3740064"/>
    <w:name w:val="WW8Num7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A92EEC5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13"/>
    <w:multiLevelType w:val="multi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D"/>
    <w:multiLevelType w:val="multilevel"/>
    <w:tmpl w:val="26061DA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F"/>
    <w:multiLevelType w:val="multi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8"/>
    <w:multiLevelType w:val="multilevel"/>
    <w:tmpl w:val="94DAFDDE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86D6862"/>
    <w:multiLevelType w:val="hybridMultilevel"/>
    <w:tmpl w:val="EBD02A9E"/>
    <w:lvl w:ilvl="0" w:tplc="47B6957E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86F2DD0"/>
    <w:multiLevelType w:val="hybridMultilevel"/>
    <w:tmpl w:val="74C293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D8B52ED"/>
    <w:multiLevelType w:val="multilevel"/>
    <w:tmpl w:val="27FEC6AA"/>
    <w:name w:val="WW8Num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0DB75BE4"/>
    <w:multiLevelType w:val="hybridMultilevel"/>
    <w:tmpl w:val="E69A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8F3330"/>
    <w:multiLevelType w:val="hybridMultilevel"/>
    <w:tmpl w:val="D136AFC0"/>
    <w:lvl w:ilvl="0" w:tplc="F18666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385E74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3650828"/>
    <w:multiLevelType w:val="hybridMultilevel"/>
    <w:tmpl w:val="52A27728"/>
    <w:name w:val="WW8Num25"/>
    <w:lvl w:ilvl="0" w:tplc="A4B431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4A8018E"/>
    <w:multiLevelType w:val="hybridMultilevel"/>
    <w:tmpl w:val="9E06BD28"/>
    <w:lvl w:ilvl="0" w:tplc="1D14F4D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251C4F27"/>
    <w:multiLevelType w:val="hybridMultilevel"/>
    <w:tmpl w:val="99B2E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173036"/>
    <w:multiLevelType w:val="hybridMultilevel"/>
    <w:tmpl w:val="FC748A0E"/>
    <w:name w:val="WW8Num1022"/>
    <w:lvl w:ilvl="0" w:tplc="6706E7FC">
      <w:start w:val="1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92F1ECA"/>
    <w:multiLevelType w:val="hybridMultilevel"/>
    <w:tmpl w:val="4E94E4EE"/>
    <w:name w:val="WW8Num104"/>
    <w:lvl w:ilvl="0" w:tplc="14264A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DECB994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2A4D13A9"/>
    <w:multiLevelType w:val="hybridMultilevel"/>
    <w:tmpl w:val="D52ECF46"/>
    <w:name w:val="WW8Num105"/>
    <w:lvl w:ilvl="0" w:tplc="694AC71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C9D465E"/>
    <w:multiLevelType w:val="hybridMultilevel"/>
    <w:tmpl w:val="72DA6F4A"/>
    <w:name w:val="WW8Num5122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E4A132B"/>
    <w:multiLevelType w:val="multilevel"/>
    <w:tmpl w:val="FD80A79A"/>
    <w:lvl w:ilvl="0">
      <w:start w:val="1"/>
      <w:numFmt w:val="upperRoman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E7D2E66"/>
    <w:multiLevelType w:val="hybridMultilevel"/>
    <w:tmpl w:val="52ECA53E"/>
    <w:lvl w:ilvl="0" w:tplc="E80A78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FF61F22"/>
    <w:multiLevelType w:val="hybridMultilevel"/>
    <w:tmpl w:val="398862A2"/>
    <w:lvl w:ilvl="0" w:tplc="CB980E9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0F0FD7"/>
    <w:multiLevelType w:val="hybridMultilevel"/>
    <w:tmpl w:val="BA2811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3544AD1"/>
    <w:multiLevelType w:val="hybridMultilevel"/>
    <w:tmpl w:val="A716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EA5782"/>
    <w:multiLevelType w:val="hybridMultilevel"/>
    <w:tmpl w:val="B94047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304B5"/>
    <w:multiLevelType w:val="hybridMultilevel"/>
    <w:tmpl w:val="C13CC886"/>
    <w:name w:val="WW8Num122"/>
    <w:lvl w:ilvl="0" w:tplc="7A54619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color w:val="auto"/>
        <w:sz w:val="22"/>
        <w:szCs w:val="22"/>
      </w:rPr>
    </w:lvl>
    <w:lvl w:ilvl="1" w:tplc="A95E0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ED83074"/>
    <w:multiLevelType w:val="hybridMultilevel"/>
    <w:tmpl w:val="37A62886"/>
    <w:name w:val="WW8Num5125"/>
    <w:lvl w:ilvl="0" w:tplc="970AFF3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C16024"/>
    <w:multiLevelType w:val="hybridMultilevel"/>
    <w:tmpl w:val="828819E4"/>
    <w:name w:val="WW8Num103"/>
    <w:lvl w:ilvl="0" w:tplc="AFD4C4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341566B"/>
    <w:multiLevelType w:val="hybridMultilevel"/>
    <w:tmpl w:val="06927960"/>
    <w:lvl w:ilvl="0" w:tplc="88D86F62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  <w:color w:val="000000"/>
      </w:rPr>
    </w:lvl>
    <w:lvl w:ilvl="1" w:tplc="731A238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461456"/>
    <w:multiLevelType w:val="hybridMultilevel"/>
    <w:tmpl w:val="16DE8A2E"/>
    <w:lvl w:ilvl="0" w:tplc="EDB6EA6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48385C57"/>
    <w:multiLevelType w:val="hybridMultilevel"/>
    <w:tmpl w:val="0598173C"/>
    <w:name w:val="WW8Num102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cs="Times New Roman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4E2A6DDD"/>
    <w:multiLevelType w:val="multilevel"/>
    <w:tmpl w:val="F1C8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DC266E"/>
    <w:multiLevelType w:val="hybridMultilevel"/>
    <w:tmpl w:val="21CE2B62"/>
    <w:lvl w:ilvl="0" w:tplc="672200E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6" w15:restartNumberingAfterBreak="0">
    <w:nsid w:val="56C80DB0"/>
    <w:multiLevelType w:val="hybridMultilevel"/>
    <w:tmpl w:val="9C5C21E2"/>
    <w:name w:val="WW8Num18223"/>
    <w:lvl w:ilvl="0" w:tplc="BE64770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730599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C5AC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6827A0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355D9D"/>
    <w:multiLevelType w:val="hybridMultilevel"/>
    <w:tmpl w:val="3A82DDA0"/>
    <w:lvl w:ilvl="0" w:tplc="477E2C3C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C630164"/>
    <w:multiLevelType w:val="hybridMultilevel"/>
    <w:tmpl w:val="DB38A8D4"/>
    <w:name w:val="WW8Num10242"/>
    <w:lvl w:ilvl="0" w:tplc="9114320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0"/>
        <w:szCs w:val="20"/>
      </w:rPr>
    </w:lvl>
    <w:lvl w:ilvl="1" w:tplc="4D9A7974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9" w15:restartNumberingAfterBreak="0">
    <w:nsid w:val="5E577D96"/>
    <w:multiLevelType w:val="hybridMultilevel"/>
    <w:tmpl w:val="E466A3D2"/>
    <w:lvl w:ilvl="0" w:tplc="1A1E4F4E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0525CB"/>
    <w:multiLevelType w:val="hybridMultilevel"/>
    <w:tmpl w:val="3920CF96"/>
    <w:lvl w:ilvl="0" w:tplc="28A2211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</w:rPr>
    </w:lvl>
    <w:lvl w:ilvl="1" w:tplc="2CECA0CC">
      <w:start w:val="1"/>
      <w:numFmt w:val="lowerLetter"/>
      <w:lvlText w:val="%2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51" w15:restartNumberingAfterBreak="0">
    <w:nsid w:val="623C57BE"/>
    <w:multiLevelType w:val="hybridMultilevel"/>
    <w:tmpl w:val="CD20C17E"/>
    <w:lvl w:ilvl="0" w:tplc="7658A0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6C97C9C"/>
    <w:multiLevelType w:val="hybridMultilevel"/>
    <w:tmpl w:val="91944488"/>
    <w:lvl w:ilvl="0" w:tplc="9C4A5CA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6A97608F"/>
    <w:multiLevelType w:val="multilevel"/>
    <w:tmpl w:val="F9CA3E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5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6" w15:restartNumberingAfterBreak="0">
    <w:nsid w:val="711E6AC8"/>
    <w:multiLevelType w:val="hybridMultilevel"/>
    <w:tmpl w:val="7E6C752A"/>
    <w:name w:val="WW8Num182"/>
    <w:lvl w:ilvl="0" w:tplc="C08416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12A3216"/>
    <w:multiLevelType w:val="hybridMultilevel"/>
    <w:tmpl w:val="AC1401F6"/>
    <w:lvl w:ilvl="0" w:tplc="752213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D53387"/>
    <w:multiLevelType w:val="hybridMultilevel"/>
    <w:tmpl w:val="00E47BDC"/>
    <w:lvl w:ilvl="0" w:tplc="629A11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6A67792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37B7621"/>
    <w:multiLevelType w:val="hybridMultilevel"/>
    <w:tmpl w:val="4D0E6EA6"/>
    <w:name w:val="WW8Num123"/>
    <w:lvl w:ilvl="0" w:tplc="597A0786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8FC2949"/>
    <w:multiLevelType w:val="hybridMultilevel"/>
    <w:tmpl w:val="34D8B906"/>
    <w:name w:val="WW8Num1024"/>
    <w:lvl w:ilvl="0" w:tplc="69C066C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1" w15:restartNumberingAfterBreak="0">
    <w:nsid w:val="7B485806"/>
    <w:multiLevelType w:val="hybridMultilevel"/>
    <w:tmpl w:val="2AA08314"/>
    <w:lvl w:ilvl="0" w:tplc="629A11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7774884">
    <w:abstractNumId w:val="0"/>
  </w:num>
  <w:num w:numId="2" w16cid:durableId="151720626">
    <w:abstractNumId w:val="1"/>
  </w:num>
  <w:num w:numId="3" w16cid:durableId="1670792289">
    <w:abstractNumId w:val="5"/>
  </w:num>
  <w:num w:numId="4" w16cid:durableId="2013334847">
    <w:abstractNumId w:val="9"/>
  </w:num>
  <w:num w:numId="5" w16cid:durableId="622688799">
    <w:abstractNumId w:val="32"/>
  </w:num>
  <w:num w:numId="6" w16cid:durableId="623002605">
    <w:abstractNumId w:val="43"/>
  </w:num>
  <w:num w:numId="7" w16cid:durableId="534272105">
    <w:abstractNumId w:val="55"/>
  </w:num>
  <w:num w:numId="8" w16cid:durableId="1893807780">
    <w:abstractNumId w:val="28"/>
  </w:num>
  <w:num w:numId="9" w16cid:durableId="26420453">
    <w:abstractNumId w:val="52"/>
  </w:num>
  <w:num w:numId="10" w16cid:durableId="900754029">
    <w:abstractNumId w:val="47"/>
  </w:num>
  <w:num w:numId="11" w16cid:durableId="226644888">
    <w:abstractNumId w:val="58"/>
  </w:num>
  <w:num w:numId="12" w16cid:durableId="2139496132">
    <w:abstractNumId w:val="61"/>
  </w:num>
  <w:num w:numId="13" w16cid:durableId="1694842367">
    <w:abstractNumId w:val="44"/>
  </w:num>
  <w:num w:numId="14" w16cid:durableId="918975875">
    <w:abstractNumId w:val="39"/>
  </w:num>
  <w:num w:numId="15" w16cid:durableId="1964458619">
    <w:abstractNumId w:val="54"/>
  </w:num>
  <w:num w:numId="16" w16cid:durableId="918715274">
    <w:abstractNumId w:val="48"/>
  </w:num>
  <w:num w:numId="17" w16cid:durableId="1046681444">
    <w:abstractNumId w:val="41"/>
  </w:num>
  <w:num w:numId="18" w16cid:durableId="318391986">
    <w:abstractNumId w:val="5"/>
  </w:num>
  <w:num w:numId="19" w16cid:durableId="74993443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8538587">
    <w:abstractNumId w:val="42"/>
  </w:num>
  <w:num w:numId="21" w16cid:durableId="1870679801">
    <w:abstractNumId w:val="51"/>
  </w:num>
  <w:num w:numId="22" w16cid:durableId="660350826">
    <w:abstractNumId w:val="50"/>
  </w:num>
  <w:num w:numId="23" w16cid:durableId="1584027111">
    <w:abstractNumId w:val="37"/>
  </w:num>
  <w:num w:numId="24" w16cid:durableId="2498939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5009149">
    <w:abstractNumId w:val="20"/>
  </w:num>
  <w:num w:numId="26" w16cid:durableId="117142289">
    <w:abstractNumId w:val="36"/>
  </w:num>
  <w:num w:numId="27" w16cid:durableId="841891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8946965">
    <w:abstractNumId w:val="18"/>
  </w:num>
  <w:num w:numId="29" w16cid:durableId="2071533223">
    <w:abstractNumId w:val="25"/>
  </w:num>
  <w:num w:numId="30" w16cid:durableId="528642665">
    <w:abstractNumId w:val="45"/>
  </w:num>
  <w:num w:numId="31" w16cid:durableId="569462897">
    <w:abstractNumId w:val="31"/>
  </w:num>
  <w:num w:numId="32" w16cid:durableId="33434449">
    <w:abstractNumId w:val="34"/>
  </w:num>
  <w:num w:numId="33" w16cid:durableId="872112598">
    <w:abstractNumId w:val="53"/>
  </w:num>
  <w:num w:numId="34" w16cid:durableId="24209338">
    <w:abstractNumId w:val="35"/>
  </w:num>
  <w:num w:numId="35" w16cid:durableId="1707870971">
    <w:abstractNumId w:val="29"/>
  </w:num>
  <w:num w:numId="36" w16cid:durableId="387075393">
    <w:abstractNumId w:val="19"/>
  </w:num>
  <w:num w:numId="37" w16cid:durableId="204289436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32475299">
    <w:abstractNumId w:val="24"/>
  </w:num>
  <w:num w:numId="39" w16cid:durableId="1562330419">
    <w:abstractNumId w:val="49"/>
  </w:num>
  <w:num w:numId="40" w16cid:durableId="2055538217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68568235">
    <w:abstractNumId w:val="22"/>
  </w:num>
  <w:num w:numId="42" w16cid:durableId="505752131">
    <w:abstractNumId w:val="38"/>
  </w:num>
  <w:num w:numId="43" w16cid:durableId="1780222510">
    <w:abstractNumId w:val="30"/>
  </w:num>
  <w:num w:numId="44" w16cid:durableId="227812350">
    <w:abstractNumId w:val="17"/>
  </w:num>
  <w:num w:numId="45" w16cid:durableId="17500323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7127215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B2"/>
    <w:rsid w:val="000A6FE7"/>
    <w:rsid w:val="00164BFA"/>
    <w:rsid w:val="00200719"/>
    <w:rsid w:val="00240682"/>
    <w:rsid w:val="0026085D"/>
    <w:rsid w:val="00275C81"/>
    <w:rsid w:val="002C245C"/>
    <w:rsid w:val="002E12A4"/>
    <w:rsid w:val="002F5F7B"/>
    <w:rsid w:val="002F715A"/>
    <w:rsid w:val="004009BD"/>
    <w:rsid w:val="00491250"/>
    <w:rsid w:val="004E4E01"/>
    <w:rsid w:val="00556516"/>
    <w:rsid w:val="005B5471"/>
    <w:rsid w:val="005E6E23"/>
    <w:rsid w:val="00626215"/>
    <w:rsid w:val="00643FDF"/>
    <w:rsid w:val="00842007"/>
    <w:rsid w:val="00846D39"/>
    <w:rsid w:val="008913E4"/>
    <w:rsid w:val="008D5B0F"/>
    <w:rsid w:val="008E40C8"/>
    <w:rsid w:val="00924BBC"/>
    <w:rsid w:val="0098358C"/>
    <w:rsid w:val="009C7C3D"/>
    <w:rsid w:val="00A03218"/>
    <w:rsid w:val="00A20085"/>
    <w:rsid w:val="00A467EE"/>
    <w:rsid w:val="00A95F8F"/>
    <w:rsid w:val="00AF584C"/>
    <w:rsid w:val="00B014AB"/>
    <w:rsid w:val="00BE7026"/>
    <w:rsid w:val="00C44114"/>
    <w:rsid w:val="00C8647B"/>
    <w:rsid w:val="00C90EB2"/>
    <w:rsid w:val="00CE0947"/>
    <w:rsid w:val="00D04FB2"/>
    <w:rsid w:val="00D669ED"/>
    <w:rsid w:val="00D9725D"/>
    <w:rsid w:val="00DF21EC"/>
    <w:rsid w:val="00E549E9"/>
    <w:rsid w:val="00EE504F"/>
    <w:rsid w:val="00F24DEA"/>
    <w:rsid w:val="00FC49E2"/>
    <w:rsid w:val="00FD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DDB8B"/>
  <w15:chartTrackingRefBased/>
  <w15:docId w15:val="{17883872-F038-46CD-B5D6-9B732073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WW-Absatz-Standardschriftart111">
    <w:name w:val="WW-Absatz-Standardschriftart111"/>
  </w:style>
  <w:style w:type="character" w:customStyle="1" w:styleId="WW-WW8Num6z0">
    <w:name w:val="WW-WW8Num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6z01">
    <w:name w:val="WW-WW8Num6z01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6z011">
    <w:name w:val="WW-WW8Num6z011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WW-WW8Num6z0111">
    <w:name w:val="WW-WW8Num6z0111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</w:style>
  <w:style w:type="character" w:customStyle="1" w:styleId="WW-WW8Num8z0">
    <w:name w:val="WW-WW8Num8z0"/>
    <w:rPr>
      <w:rFonts w:ascii="Symbol" w:hAnsi="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-WW8Num8z01">
    <w:name w:val="WW-WW8Num8z01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Domylnaczcionkaakapitu1">
    <w:name w:val="WW-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Standard">
    <w:name w:val="Standard"/>
    <w:pPr>
      <w:widowControl w:val="0"/>
      <w:suppressAutoHyphens/>
    </w:pPr>
    <w:rPr>
      <w:sz w:val="24"/>
    </w:rPr>
  </w:style>
  <w:style w:type="paragraph" w:customStyle="1" w:styleId="WW-NormalnyWeb">
    <w:name w:val="WW-Normalny (Web)"/>
    <w:basedOn w:val="Normalny"/>
    <w:pPr>
      <w:spacing w:before="100" w:after="100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character" w:styleId="Hipercze">
    <w:name w:val="Hyperlink"/>
    <w:rPr>
      <w:color w:val="000080"/>
      <w:u w:val="single"/>
    </w:rPr>
  </w:style>
  <w:style w:type="table" w:styleId="Tabela-Siatka">
    <w:name w:val="Table Grid"/>
    <w:basedOn w:val="Standardowy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a"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eksttreci">
    <w:name w:val="Tekst treści"/>
    <w:rPr>
      <w:sz w:val="22"/>
      <w:szCs w:val="22"/>
      <w:lang w:bidi="ar-SA"/>
    </w:rPr>
  </w:style>
  <w:style w:type="paragraph" w:styleId="NormalnyWeb">
    <w:name w:val="Normal (Web)"/>
    <w:basedOn w:val="Normalny"/>
    <w:link w:val="NormalnyWebZnak"/>
    <w:pPr>
      <w:widowControl/>
      <w:suppressAutoHyphens w:val="0"/>
      <w:spacing w:before="100" w:beforeAutospacing="1" w:after="119"/>
    </w:pPr>
    <w:rPr>
      <w:rFonts w:eastAsia="Times New Roman"/>
      <w:lang w:eastAsia="pl-PL"/>
    </w:rPr>
  </w:style>
  <w:style w:type="paragraph" w:customStyle="1" w:styleId="ZnakZnak1">
    <w:name w:val="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xt-new1">
    <w:name w:val="txt-new1"/>
    <w:rPr>
      <w:shd w:val="clear" w:color="auto" w:fill="auto"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">
    <w:name w:val="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Pogrubienie">
    <w:name w:val="Strong"/>
    <w:qFormat/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FontStyle118">
    <w:name w:val="Font Style118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Data1">
    <w:name w:val="Data1"/>
  </w:style>
  <w:style w:type="character" w:customStyle="1" w:styleId="FontStyle121">
    <w:name w:val="Font Style121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70">
    <w:name w:val="Style70"/>
    <w:basedOn w:val="Normalny"/>
    <w:pPr>
      <w:suppressAutoHyphens w:val="0"/>
      <w:autoSpaceDE w:val="0"/>
      <w:autoSpaceDN w:val="0"/>
      <w:adjustRightInd w:val="0"/>
      <w:spacing w:after="200" w:line="293" w:lineRule="exact"/>
      <w:ind w:hanging="278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paragraph" w:customStyle="1" w:styleId="Style82">
    <w:name w:val="Style82"/>
    <w:basedOn w:val="Normalny"/>
    <w:pPr>
      <w:suppressAutoHyphens w:val="0"/>
      <w:autoSpaceDE w:val="0"/>
      <w:autoSpaceDN w:val="0"/>
      <w:adjustRightInd w:val="0"/>
      <w:spacing w:after="200" w:line="206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3">
    <w:name w:val="Font Style103"/>
    <w:rPr>
      <w:rFonts w:ascii="Arial Unicode MS" w:eastAsia="Arial Unicode MS" w:cs="Arial Unicode MS"/>
      <w:i/>
      <w:iCs/>
      <w:color w:val="000000"/>
      <w:spacing w:val="10"/>
      <w:sz w:val="14"/>
      <w:szCs w:val="14"/>
    </w:rPr>
  </w:style>
  <w:style w:type="character" w:customStyle="1" w:styleId="FontStyle122">
    <w:name w:val="Font Style122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80">
    <w:name w:val="Style80"/>
    <w:basedOn w:val="Normalny"/>
    <w:pPr>
      <w:suppressAutoHyphens w:val="0"/>
      <w:autoSpaceDE w:val="0"/>
      <w:autoSpaceDN w:val="0"/>
      <w:adjustRightInd w:val="0"/>
      <w:spacing w:after="200" w:line="298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20">
    <w:name w:val="Font Style120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spacing w:after="160" w:line="288" w:lineRule="auto"/>
      <w:ind w:left="2160" w:firstLine="360"/>
    </w:pPr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rFonts w:eastAsia="Lucida Sans Unicode"/>
      <w:b/>
      <w:bCs/>
      <w:lang w:eastAsia="ar-SA"/>
    </w:rPr>
  </w:style>
  <w:style w:type="paragraph" w:customStyle="1" w:styleId="WW-Tekstpodstawowy3">
    <w:name w:val="WW-Tekst podstawowy 3"/>
    <w:basedOn w:val="Normalny"/>
    <w:rsid w:val="00C90EB2"/>
    <w:pPr>
      <w:widowControl/>
    </w:pPr>
    <w:rPr>
      <w:rFonts w:ascii="SwitzerlandNarrow" w:eastAsia="Times New Roman" w:hAnsi="SwitzerlandNarrow"/>
      <w:b/>
      <w:sz w:val="28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0A6FE7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240682"/>
    <w:rPr>
      <w:rFonts w:eastAsia="Lucida Sans Unicode"/>
      <w:sz w:val="24"/>
      <w:szCs w:val="24"/>
      <w:lang w:eastAsia="ar-SA"/>
    </w:rPr>
  </w:style>
  <w:style w:type="character" w:customStyle="1" w:styleId="NormalnyWebZnak">
    <w:name w:val="Normalny (Web) Znak"/>
    <w:link w:val="NormalnyWeb"/>
    <w:rsid w:val="002406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53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8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9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04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556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73A6-DF39-4AC7-933F-5F8B9FF9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specyfikacji WZP</vt:lpstr>
    </vt:vector>
  </TitlesOfParts>
  <Company>UMNS</Company>
  <LinksUpToDate>false</LinksUpToDate>
  <CharactersWithSpaces>2354</CharactersWithSpaces>
  <SharedDoc>false</SharedDoc>
  <HLinks>
    <vt:vector size="18" baseType="variant">
      <vt:variant>
        <vt:i4>4849740</vt:i4>
      </vt:variant>
      <vt:variant>
        <vt:i4>10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5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8192099</vt:i4>
      </vt:variant>
      <vt:variant>
        <vt:i4>0</vt:i4>
      </vt:variant>
      <vt:variant>
        <vt:i4>0</vt:i4>
      </vt:variant>
      <vt:variant>
        <vt:i4>5</vt:i4>
      </vt:variant>
      <vt:variant>
        <vt:lpwstr>https://bip.malopolska.pl/nikns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specyfikacji WZP</dc:title>
  <dc:subject/>
  <dc:creator>wdobosz</dc:creator>
  <cp:keywords/>
  <cp:lastModifiedBy>Wojciech Dobosz</cp:lastModifiedBy>
  <cp:revision>11</cp:revision>
  <cp:lastPrinted>2023-05-24T10:31:00Z</cp:lastPrinted>
  <dcterms:created xsi:type="dcterms:W3CDTF">2025-09-12T15:31:00Z</dcterms:created>
  <dcterms:modified xsi:type="dcterms:W3CDTF">2026-03-12T13:23:00Z</dcterms:modified>
</cp:coreProperties>
</file>