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Default="00165F2B" w:rsidP="00F732CB">
      <w:pPr>
        <w:pStyle w:val="Legenda"/>
      </w:pPr>
    </w:p>
    <w:p w:rsidR="00777CC6" w:rsidRPr="00F732CB" w:rsidRDefault="00777CC6" w:rsidP="00777CC6">
      <w:pPr>
        <w:pStyle w:val="Legenda"/>
        <w:jc w:val="center"/>
      </w:pPr>
    </w:p>
    <w:p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BF1521">
        <w:rPr>
          <w:rFonts w:ascii="Times New Roman" w:hAnsi="Times New Roman" w:cs="Times New Roman"/>
          <w:sz w:val="24"/>
          <w:szCs w:val="24"/>
        </w:rPr>
        <w:t>ZDP.271.7</w:t>
      </w:r>
      <w:r w:rsidR="00413B5F" w:rsidRPr="00413B5F">
        <w:rPr>
          <w:rFonts w:ascii="Times New Roman" w:hAnsi="Times New Roman" w:cs="Times New Roman"/>
          <w:sz w:val="24"/>
          <w:szCs w:val="24"/>
        </w:rPr>
        <w:t>.202</w:t>
      </w:r>
      <w:r w:rsidR="00BF1521">
        <w:rPr>
          <w:rFonts w:ascii="Times New Roman" w:hAnsi="Times New Roman" w:cs="Times New Roman"/>
          <w:sz w:val="24"/>
          <w:szCs w:val="24"/>
        </w:rPr>
        <w:t>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9E3AB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9E3AB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 do SWZ</w:t>
      </w:r>
    </w:p>
    <w:p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732CB" w:rsidRPr="00165F2B" w:rsidRDefault="00F732CB" w:rsidP="00F73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554FB8" w:rsidRPr="004C67EF" w:rsidRDefault="00554FB8" w:rsidP="00554FB8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Powiat Proszowicki </w:t>
      </w:r>
      <w:r w:rsidRPr="004C67EF">
        <w:t xml:space="preserve">reprezentowany przez: </w:t>
      </w:r>
    </w:p>
    <w:p w:rsidR="00554FB8" w:rsidRPr="004C67EF" w:rsidRDefault="00554FB8" w:rsidP="00554FB8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Zarząd Dróg Powiatowych </w:t>
      </w:r>
      <w:r w:rsidR="00413B5F">
        <w:rPr>
          <w:b/>
          <w:bCs/>
        </w:rPr>
        <w:t xml:space="preserve">w </w:t>
      </w:r>
      <w:r w:rsidRPr="004C67EF">
        <w:rPr>
          <w:b/>
          <w:bCs/>
        </w:rPr>
        <w:t>Proszowic</w:t>
      </w:r>
      <w:r w:rsidR="00413B5F">
        <w:rPr>
          <w:b/>
          <w:bCs/>
        </w:rPr>
        <w:t>ach</w:t>
      </w:r>
      <w:r w:rsidRPr="004C67EF">
        <w:rPr>
          <w:b/>
          <w:bCs/>
        </w:rPr>
        <w:t xml:space="preserve"> </w:t>
      </w:r>
    </w:p>
    <w:p w:rsidR="007E74D4" w:rsidRPr="00165F2B" w:rsidRDefault="00554FB8" w:rsidP="00554FB8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4C67EF">
        <w:rPr>
          <w:bCs/>
        </w:rPr>
        <w:t>Jakubowice 75,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Default="007E74D4" w:rsidP="00A3001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składane na podstawie art. 125 ust. 1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4EC4" w:rsidRPr="00413B5F" w:rsidRDefault="007E74D4" w:rsidP="00C74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86F">
        <w:rPr>
          <w:rFonts w:ascii="Times New Roman" w:hAnsi="Times New Roman" w:cs="Times New Roman"/>
          <w:sz w:val="24"/>
          <w:szCs w:val="24"/>
        </w:rPr>
        <w:t xml:space="preserve">Ubiegając się o udzielenie zamówienia publicznego </w:t>
      </w:r>
      <w:r w:rsidRPr="009E3ABB">
        <w:rPr>
          <w:rFonts w:ascii="Times New Roman" w:hAnsi="Times New Roman" w:cs="Times New Roman"/>
          <w:sz w:val="24"/>
          <w:szCs w:val="24"/>
        </w:rPr>
        <w:t>pn</w:t>
      </w:r>
      <w:r w:rsidR="007C53D8" w:rsidRPr="00344459">
        <w:rPr>
          <w:rFonts w:ascii="Times New Roman" w:hAnsi="Times New Roman" w:cs="Times New Roman"/>
          <w:sz w:val="24"/>
          <w:szCs w:val="24"/>
        </w:rPr>
        <w:t>.</w:t>
      </w:r>
      <w:r w:rsidR="007C53D8" w:rsidRPr="0034445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bookmarkStart w:id="0" w:name="_GoBack"/>
      <w:r w:rsidR="00BF1521" w:rsidRPr="00BF1521">
        <w:rPr>
          <w:rFonts w:ascii="Times New Roman" w:hAnsi="Times New Roman" w:cs="Times New Roman"/>
          <w:b/>
          <w:sz w:val="24"/>
          <w:szCs w:val="24"/>
        </w:rPr>
        <w:t>przebudowa drogi powiatowej 1251K w km od 1+062,55 do km 1+850,82 w miejscowości Gniazdowice, Powiat Proszowicki finansowana z Rządowego Funduszu Rozwoju Dróg</w:t>
      </w:r>
      <w:bookmarkEnd w:id="0"/>
    </w:p>
    <w:p w:rsidR="00C742BA" w:rsidRDefault="00C742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 w:rsidRPr="00C34AE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472CCA" w:rsidRPr="00C34AED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  <w:r w:rsidR="00413B5F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472CCA" w:rsidRPr="00C34AED">
        <w:rPr>
          <w:rFonts w:ascii="Times New Roman" w:hAnsi="Times New Roman" w:cs="Times New Roman"/>
          <w:b/>
          <w:bCs/>
          <w:sz w:val="24"/>
          <w:szCs w:val="24"/>
        </w:rPr>
        <w:t>Proszowic</w:t>
      </w:r>
      <w:r w:rsidR="00413B5F">
        <w:rPr>
          <w:rFonts w:ascii="Times New Roman" w:hAnsi="Times New Roman" w:cs="Times New Roman"/>
          <w:b/>
          <w:bCs/>
          <w:sz w:val="24"/>
          <w:szCs w:val="24"/>
        </w:rPr>
        <w:t>ach</w:t>
      </w:r>
      <w:r w:rsidR="00A3001C" w:rsidRPr="00D74285">
        <w:rPr>
          <w:rFonts w:ascii="Times New Roman" w:hAnsi="Times New Roman" w:cs="Times New Roman"/>
          <w:sz w:val="24"/>
          <w:szCs w:val="24"/>
        </w:rPr>
        <w:t>,</w:t>
      </w:r>
      <w:r w:rsidR="00D74285">
        <w:rPr>
          <w:rFonts w:ascii="Times New Roman" w:hAnsi="Times New Roman" w:cs="Times New Roman"/>
          <w:sz w:val="24"/>
          <w:szCs w:val="24"/>
        </w:rPr>
        <w:t xml:space="preserve"> </w:t>
      </w:r>
      <w:r w:rsidR="00A3001C" w:rsidRPr="00D74285">
        <w:rPr>
          <w:rFonts w:ascii="Times New Roman" w:hAnsi="Times New Roman" w:cs="Times New Roman"/>
          <w:b/>
          <w:sz w:val="24"/>
          <w:szCs w:val="24"/>
        </w:rPr>
        <w:t>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7C53D8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7C53D8">
        <w:rPr>
          <w:rFonts w:ascii="Times New Roman" w:hAnsi="Times New Roman" w:cs="Times New Roman"/>
          <w:sz w:val="24"/>
          <w:szCs w:val="24"/>
        </w:rPr>
        <w:t>1320</w:t>
      </w:r>
      <w:r w:rsidR="00D74285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A605F3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>
        <w:rPr>
          <w:rFonts w:ascii="Times New Roman" w:hAnsi="Times New Roman" w:cs="Times New Roman"/>
          <w:sz w:val="23"/>
          <w:szCs w:val="23"/>
        </w:rPr>
        <w:t>rodowego (Dz. U. 202</w:t>
      </w:r>
      <w:r w:rsidR="00D74285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 xml:space="preserve"> poz.</w:t>
      </w:r>
      <w:r w:rsidR="00D74285">
        <w:rPr>
          <w:rFonts w:ascii="Times New Roman" w:hAnsi="Times New Roman" w:cs="Times New Roman"/>
          <w:sz w:val="23"/>
          <w:szCs w:val="23"/>
        </w:rPr>
        <w:t xml:space="preserve"> 514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:rsidR="00A605F3" w:rsidRPr="00C767CF" w:rsidRDefault="00A605F3" w:rsidP="00A605F3">
      <w:pPr>
        <w:ind w:left="360"/>
        <w:jc w:val="both"/>
      </w:pP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7E74D4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>zęści V pkt 1-2 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="00C742BA">
        <w:rPr>
          <w:rFonts w:ascii="Times New Roman" w:hAnsi="Times New Roman" w:cs="Times New Roman"/>
          <w:sz w:val="24"/>
          <w:szCs w:val="24"/>
        </w:rPr>
        <w:t>..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Pr="00A605F3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A605F3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 w:rsidRPr="00A605F3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A605F3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</w:t>
      </w:r>
      <w:r w:rsidR="007D69DE" w:rsidRPr="00A605F3">
        <w:rPr>
          <w:rFonts w:ascii="Times New Roman" w:hAnsi="Times New Roman" w:cs="Times New Roman"/>
          <w:i/>
          <w:color w:val="0070C0"/>
          <w:sz w:val="16"/>
          <w:szCs w:val="16"/>
        </w:rPr>
        <w:t>,</w:t>
      </w:r>
      <w:r w:rsidRPr="00A605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A605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FD36D8" w:rsidRPr="00A605F3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2" w:name="_Hlk99016450"/>
      <w:r w:rsidRPr="00A605F3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2"/>
      <w:r w:rsidRPr="00A605F3">
        <w:rPr>
          <w:rFonts w:ascii="Times New Roman" w:hAnsi="Times New Roman" w:cs="Times New Roman"/>
          <w:sz w:val="24"/>
          <w:szCs w:val="24"/>
        </w:rPr>
        <w:t xml:space="preserve"> </w:t>
      </w:r>
      <w:r w:rsidRPr="00A605F3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A605F3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FD36D8" w:rsidRDefault="00FD36D8" w:rsidP="00FD36D8">
      <w:pPr>
        <w:rPr>
          <w:rFonts w:ascii="Times New Roman" w:hAnsi="Times New Roman" w:cs="Times New Roman"/>
          <w:sz w:val="24"/>
          <w:szCs w:val="24"/>
        </w:rPr>
      </w:pPr>
      <w:r w:rsidRPr="00A605F3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</w:t>
      </w:r>
    </w:p>
    <w:p w:rsidR="00A605F3" w:rsidRDefault="00A605F3" w:rsidP="00FD3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E74D4" w:rsidRPr="00A605F3" w:rsidRDefault="007E74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sz w:val="24"/>
          <w:szCs w:val="24"/>
        </w:rPr>
        <w:tab/>
      </w:r>
      <w:r w:rsidRPr="00A605F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A605F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3"/>
    </w:p>
    <w:p w:rsidR="00545990" w:rsidRPr="00E124D8" w:rsidRDefault="00545990" w:rsidP="005459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124D8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545990" w:rsidRPr="00A605F3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605F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545990" w:rsidRPr="00E124D8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4D8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545990" w:rsidRPr="00A605F3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05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45AF" w:rsidRDefault="00D245AF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545990" w:rsidRDefault="00545990" w:rsidP="005459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545990" w:rsidRPr="00A345E9" w:rsidRDefault="00545990" w:rsidP="0054599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:rsidR="00545990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545990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545990" w:rsidRDefault="0054599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D7428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7428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C53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C53D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:rsidR="007E74D4" w:rsidRDefault="007E74D4" w:rsidP="00472CCA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99" w:rsidRDefault="003D6F99">
      <w:pPr>
        <w:spacing w:after="0" w:line="240" w:lineRule="auto"/>
      </w:pPr>
      <w:r>
        <w:separator/>
      </w:r>
    </w:p>
  </w:endnote>
  <w:endnote w:type="continuationSeparator" w:id="0">
    <w:p w:rsidR="003D6F99" w:rsidRDefault="003D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3D6F99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99" w:rsidRDefault="003D6F99">
      <w:pPr>
        <w:spacing w:after="0" w:line="240" w:lineRule="auto"/>
      </w:pPr>
      <w:r>
        <w:separator/>
      </w:r>
    </w:p>
  </w:footnote>
  <w:footnote w:type="continuationSeparator" w:id="0">
    <w:p w:rsidR="003D6F99" w:rsidRDefault="003D6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27927"/>
    <w:rsid w:val="000441D7"/>
    <w:rsid w:val="000627AA"/>
    <w:rsid w:val="000866A6"/>
    <w:rsid w:val="000A6A50"/>
    <w:rsid w:val="000E0B27"/>
    <w:rsid w:val="00121BA4"/>
    <w:rsid w:val="00122074"/>
    <w:rsid w:val="001453AF"/>
    <w:rsid w:val="001627EF"/>
    <w:rsid w:val="00165F2B"/>
    <w:rsid w:val="00170A56"/>
    <w:rsid w:val="001F7753"/>
    <w:rsid w:val="002070A8"/>
    <w:rsid w:val="002C1726"/>
    <w:rsid w:val="002E137B"/>
    <w:rsid w:val="00332F77"/>
    <w:rsid w:val="00364E0E"/>
    <w:rsid w:val="00367CC0"/>
    <w:rsid w:val="003877F7"/>
    <w:rsid w:val="003A05D4"/>
    <w:rsid w:val="003B13AE"/>
    <w:rsid w:val="003C46E6"/>
    <w:rsid w:val="003D6F99"/>
    <w:rsid w:val="003F551A"/>
    <w:rsid w:val="00413B5F"/>
    <w:rsid w:val="004353D9"/>
    <w:rsid w:val="00472CCA"/>
    <w:rsid w:val="004A430F"/>
    <w:rsid w:val="004E32F8"/>
    <w:rsid w:val="004F1B1F"/>
    <w:rsid w:val="0053086F"/>
    <w:rsid w:val="00545990"/>
    <w:rsid w:val="00554FB8"/>
    <w:rsid w:val="005A4EC4"/>
    <w:rsid w:val="005A551F"/>
    <w:rsid w:val="005A6B3B"/>
    <w:rsid w:val="006304B8"/>
    <w:rsid w:val="006A4A3F"/>
    <w:rsid w:val="00771A16"/>
    <w:rsid w:val="00777CC6"/>
    <w:rsid w:val="0079744F"/>
    <w:rsid w:val="007C53D8"/>
    <w:rsid w:val="007D69DE"/>
    <w:rsid w:val="007E74D4"/>
    <w:rsid w:val="00807F48"/>
    <w:rsid w:val="00814D53"/>
    <w:rsid w:val="00841577"/>
    <w:rsid w:val="00877363"/>
    <w:rsid w:val="008A34FD"/>
    <w:rsid w:val="00910DF5"/>
    <w:rsid w:val="009647B6"/>
    <w:rsid w:val="009A00B2"/>
    <w:rsid w:val="009A0F80"/>
    <w:rsid w:val="009E3ABB"/>
    <w:rsid w:val="00A20FCC"/>
    <w:rsid w:val="00A3001C"/>
    <w:rsid w:val="00A605F3"/>
    <w:rsid w:val="00A627B2"/>
    <w:rsid w:val="00AC0CCA"/>
    <w:rsid w:val="00AC537B"/>
    <w:rsid w:val="00B14A01"/>
    <w:rsid w:val="00B20755"/>
    <w:rsid w:val="00B50C4F"/>
    <w:rsid w:val="00B637FB"/>
    <w:rsid w:val="00BB7049"/>
    <w:rsid w:val="00BF1521"/>
    <w:rsid w:val="00BF5CE4"/>
    <w:rsid w:val="00C023C4"/>
    <w:rsid w:val="00C030A7"/>
    <w:rsid w:val="00C30D22"/>
    <w:rsid w:val="00C33C3D"/>
    <w:rsid w:val="00C34AED"/>
    <w:rsid w:val="00C742BA"/>
    <w:rsid w:val="00C767CF"/>
    <w:rsid w:val="00C76CF3"/>
    <w:rsid w:val="00C94B61"/>
    <w:rsid w:val="00CA3D38"/>
    <w:rsid w:val="00CA5234"/>
    <w:rsid w:val="00CC17A6"/>
    <w:rsid w:val="00CC4CED"/>
    <w:rsid w:val="00CF3B5C"/>
    <w:rsid w:val="00D01642"/>
    <w:rsid w:val="00D21915"/>
    <w:rsid w:val="00D245AF"/>
    <w:rsid w:val="00D30968"/>
    <w:rsid w:val="00D455ED"/>
    <w:rsid w:val="00D67B9F"/>
    <w:rsid w:val="00D74285"/>
    <w:rsid w:val="00D861FF"/>
    <w:rsid w:val="00DC3C87"/>
    <w:rsid w:val="00DF2A80"/>
    <w:rsid w:val="00E00544"/>
    <w:rsid w:val="00E124D8"/>
    <w:rsid w:val="00E64A96"/>
    <w:rsid w:val="00E7789D"/>
    <w:rsid w:val="00EA4CB9"/>
    <w:rsid w:val="00F0519A"/>
    <w:rsid w:val="00F62417"/>
    <w:rsid w:val="00F732CB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554FB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554FB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6F0F-1C5E-443C-B794-B8A6E04C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8</cp:revision>
  <cp:lastPrinted>2019-04-02T07:18:00Z</cp:lastPrinted>
  <dcterms:created xsi:type="dcterms:W3CDTF">2024-08-06T19:10:00Z</dcterms:created>
  <dcterms:modified xsi:type="dcterms:W3CDTF">2026-03-10T14:02:00Z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