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73A8" w:rsidRPr="002F0CEC" w:rsidRDefault="006E5FD6" w:rsidP="00CA1670">
      <w:pPr>
        <w:spacing w:line="288" w:lineRule="auto"/>
        <w:rPr>
          <w:rFonts w:asciiTheme="minorHAnsi" w:hAnsiTheme="minorHAnsi" w:cstheme="minorHAnsi"/>
        </w:rPr>
      </w:pPr>
      <w:bookmarkStart w:id="0" w:name="_GoBack"/>
      <w:bookmarkEnd w:id="0"/>
      <w:r w:rsidRPr="002F0CEC">
        <w:rPr>
          <w:rFonts w:asciiTheme="minorHAnsi" w:hAnsiTheme="minorHAnsi" w:cstheme="minorHAnsi"/>
        </w:rPr>
        <w:t>Oznaczenie</w:t>
      </w:r>
      <w:r w:rsidR="003673A8" w:rsidRPr="002F0CEC">
        <w:rPr>
          <w:rFonts w:asciiTheme="minorHAnsi" w:hAnsiTheme="minorHAnsi" w:cstheme="minorHAnsi"/>
        </w:rPr>
        <w:t xml:space="preserve"> sprawy: </w:t>
      </w:r>
      <w:r w:rsidR="004556ED" w:rsidRPr="002F0CEC">
        <w:rPr>
          <w:rFonts w:asciiTheme="minorHAnsi" w:hAnsiTheme="minorHAnsi" w:cstheme="minorHAnsi"/>
          <w:b/>
          <w:bCs/>
          <w:iCs/>
        </w:rPr>
        <w:t>ZZM.ZP/252-</w:t>
      </w:r>
      <w:r w:rsidR="003E7F5B" w:rsidRPr="002F0CEC">
        <w:rPr>
          <w:rFonts w:asciiTheme="minorHAnsi" w:hAnsiTheme="minorHAnsi" w:cstheme="minorHAnsi"/>
          <w:b/>
          <w:bCs/>
          <w:iCs/>
        </w:rPr>
        <w:t>05</w:t>
      </w:r>
      <w:r w:rsidR="004556ED" w:rsidRPr="002F0CEC">
        <w:rPr>
          <w:rFonts w:asciiTheme="minorHAnsi" w:hAnsiTheme="minorHAnsi" w:cstheme="minorHAnsi"/>
          <w:b/>
          <w:bCs/>
          <w:iCs/>
        </w:rPr>
        <w:t>/202</w:t>
      </w:r>
      <w:r w:rsidR="003E7F5B" w:rsidRPr="002F0CEC">
        <w:rPr>
          <w:rFonts w:asciiTheme="minorHAnsi" w:hAnsiTheme="minorHAnsi" w:cstheme="minorHAnsi"/>
          <w:b/>
          <w:bCs/>
          <w:iCs/>
        </w:rPr>
        <w:t>6</w:t>
      </w:r>
      <w:r w:rsidR="004556ED" w:rsidRPr="002F0CEC">
        <w:rPr>
          <w:rFonts w:asciiTheme="minorHAnsi" w:hAnsiTheme="minorHAnsi" w:cstheme="minorHAnsi"/>
          <w:b/>
          <w:bCs/>
          <w:iCs/>
        </w:rPr>
        <w:t>P</w:t>
      </w:r>
    </w:p>
    <w:p w:rsidR="003673A8" w:rsidRPr="002F0CEC" w:rsidRDefault="003673A8" w:rsidP="00CA1670">
      <w:pPr>
        <w:spacing w:line="288" w:lineRule="auto"/>
        <w:rPr>
          <w:rFonts w:asciiTheme="minorHAnsi" w:hAnsiTheme="minorHAnsi" w:cstheme="minorHAnsi"/>
        </w:rPr>
      </w:pPr>
    </w:p>
    <w:p w:rsidR="00B543B8" w:rsidRPr="002F0CEC" w:rsidRDefault="00B543B8" w:rsidP="00CA1670">
      <w:pPr>
        <w:pStyle w:val="Nagwek2"/>
        <w:spacing w:line="288" w:lineRule="auto"/>
        <w:rPr>
          <w:rFonts w:asciiTheme="minorHAnsi" w:hAnsiTheme="minorHAnsi" w:cstheme="minorHAnsi"/>
          <w:b/>
          <w:sz w:val="20"/>
        </w:rPr>
      </w:pPr>
    </w:p>
    <w:p w:rsidR="00280E77" w:rsidRPr="002F0CEC" w:rsidRDefault="00280E77" w:rsidP="00CA1670">
      <w:pPr>
        <w:spacing w:line="288" w:lineRule="auto"/>
        <w:rPr>
          <w:rFonts w:asciiTheme="minorHAnsi" w:hAnsiTheme="minorHAnsi" w:cstheme="minorHAnsi"/>
        </w:rPr>
      </w:pPr>
    </w:p>
    <w:p w:rsidR="00067F45" w:rsidRPr="002F0CEC" w:rsidRDefault="00067F45" w:rsidP="00CA1670">
      <w:pPr>
        <w:spacing w:line="288" w:lineRule="auto"/>
        <w:rPr>
          <w:rFonts w:asciiTheme="minorHAnsi" w:hAnsiTheme="minorHAnsi" w:cstheme="minorHAnsi"/>
        </w:rPr>
      </w:pPr>
    </w:p>
    <w:p w:rsidR="003673A8" w:rsidRPr="002F0CEC" w:rsidRDefault="001F2A43" w:rsidP="00CA1670">
      <w:pPr>
        <w:pStyle w:val="Nagwek2"/>
        <w:spacing w:line="288" w:lineRule="auto"/>
        <w:rPr>
          <w:rFonts w:asciiTheme="minorHAnsi" w:hAnsiTheme="minorHAnsi" w:cstheme="minorHAnsi"/>
          <w:b/>
          <w:sz w:val="32"/>
          <w:szCs w:val="32"/>
        </w:rPr>
      </w:pPr>
      <w:r w:rsidRPr="002F0CEC">
        <w:rPr>
          <w:rFonts w:asciiTheme="minorHAnsi" w:hAnsiTheme="minorHAnsi" w:cstheme="minorHAnsi"/>
          <w:b/>
          <w:sz w:val="32"/>
          <w:szCs w:val="32"/>
        </w:rPr>
        <w:t xml:space="preserve">SPECYFIKACJA </w:t>
      </w:r>
      <w:r w:rsidR="009C3C55" w:rsidRPr="002F0CEC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2F0CEC">
        <w:rPr>
          <w:rFonts w:asciiTheme="minorHAnsi" w:hAnsiTheme="minorHAnsi" w:cstheme="minorHAnsi"/>
          <w:b/>
          <w:sz w:val="32"/>
          <w:szCs w:val="32"/>
        </w:rPr>
        <w:t xml:space="preserve">WARUNKÓW </w:t>
      </w:r>
      <w:r w:rsidR="0085016F" w:rsidRPr="002F0CEC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3673A8" w:rsidRPr="002F0CEC">
        <w:rPr>
          <w:rFonts w:asciiTheme="minorHAnsi" w:hAnsiTheme="minorHAnsi" w:cstheme="minorHAnsi"/>
          <w:b/>
          <w:sz w:val="32"/>
          <w:szCs w:val="32"/>
        </w:rPr>
        <w:t>ZAMÓWIENIA</w:t>
      </w:r>
    </w:p>
    <w:p w:rsidR="0030177B" w:rsidRPr="002F0CEC" w:rsidRDefault="0030177B" w:rsidP="00CA1670">
      <w:pPr>
        <w:spacing w:line="288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F0CEC">
        <w:rPr>
          <w:rFonts w:asciiTheme="minorHAnsi" w:hAnsiTheme="minorHAnsi" w:cstheme="minorHAnsi"/>
          <w:b/>
          <w:sz w:val="32"/>
          <w:szCs w:val="32"/>
        </w:rPr>
        <w:t>(SWZ)</w:t>
      </w:r>
    </w:p>
    <w:p w:rsidR="003673A8" w:rsidRPr="002F0CEC" w:rsidRDefault="003673A8" w:rsidP="00CA1670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80E77" w:rsidRPr="002F0CEC" w:rsidRDefault="00280E77" w:rsidP="00CA1670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9C3C55" w:rsidRPr="002F0CEC" w:rsidRDefault="009C3C55" w:rsidP="00CA1670">
      <w:pPr>
        <w:spacing w:line="288" w:lineRule="auto"/>
        <w:rPr>
          <w:rFonts w:asciiTheme="minorHAnsi" w:hAnsiTheme="minorHAnsi" w:cstheme="minorHAnsi"/>
        </w:rPr>
      </w:pPr>
    </w:p>
    <w:p w:rsidR="009C3C55" w:rsidRPr="002F0CEC" w:rsidRDefault="009C3C55" w:rsidP="00CA1670">
      <w:pPr>
        <w:spacing w:line="288" w:lineRule="auto"/>
        <w:rPr>
          <w:rFonts w:asciiTheme="minorHAnsi" w:hAnsiTheme="minorHAnsi" w:cstheme="minorHAnsi"/>
        </w:rPr>
      </w:pPr>
    </w:p>
    <w:p w:rsidR="003673A8" w:rsidRPr="002F0CEC" w:rsidRDefault="003673A8" w:rsidP="00CA1670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F0CEC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:rsidR="003673A8" w:rsidRPr="002F0CEC" w:rsidRDefault="003673A8" w:rsidP="00CA1670">
      <w:pPr>
        <w:spacing w:line="288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F0CEC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2F0CEC">
        <w:rPr>
          <w:rFonts w:asciiTheme="minorHAnsi" w:hAnsiTheme="minorHAnsi" w:cstheme="minorHAnsi"/>
          <w:sz w:val="24"/>
          <w:szCs w:val="24"/>
        </w:rPr>
        <w:t>11 września 2019</w:t>
      </w:r>
      <w:r w:rsidRPr="002F0CEC">
        <w:rPr>
          <w:rFonts w:asciiTheme="minorHAnsi" w:hAnsiTheme="minorHAnsi" w:cstheme="minorHAnsi"/>
          <w:sz w:val="24"/>
          <w:szCs w:val="24"/>
        </w:rPr>
        <w:t xml:space="preserve"> r. Prawo zamówień publicznych</w:t>
      </w:r>
      <w:r w:rsidR="006625B2" w:rsidRPr="002F0CEC">
        <w:rPr>
          <w:rFonts w:asciiTheme="minorHAnsi" w:hAnsiTheme="minorHAnsi" w:cstheme="minorHAnsi"/>
          <w:sz w:val="24"/>
          <w:szCs w:val="24"/>
        </w:rPr>
        <w:t xml:space="preserve"> </w:t>
      </w:r>
      <w:r w:rsidRPr="002F0CEC">
        <w:rPr>
          <w:rFonts w:asciiTheme="minorHAnsi" w:hAnsiTheme="minorHAnsi" w:cstheme="minorHAnsi"/>
          <w:sz w:val="24"/>
          <w:szCs w:val="24"/>
        </w:rPr>
        <w:t>(</w:t>
      </w:r>
      <w:r w:rsidR="00552ADF" w:rsidRPr="002F0CEC">
        <w:rPr>
          <w:rFonts w:asciiTheme="minorHAnsi" w:hAnsiTheme="minorHAnsi" w:cstheme="minorHAnsi"/>
          <w:sz w:val="24"/>
          <w:szCs w:val="24"/>
        </w:rPr>
        <w:t xml:space="preserve">Dz. U. z </w:t>
      </w:r>
      <w:r w:rsidR="00CA1670" w:rsidRPr="002F0CEC">
        <w:rPr>
          <w:rFonts w:asciiTheme="minorHAnsi" w:hAnsiTheme="minorHAnsi" w:cstheme="minorHAnsi"/>
          <w:sz w:val="24"/>
          <w:szCs w:val="24"/>
        </w:rPr>
        <w:t xml:space="preserve">2024 </w:t>
      </w:r>
      <w:r w:rsidR="00024A11" w:rsidRPr="002F0CEC">
        <w:rPr>
          <w:rFonts w:asciiTheme="minorHAnsi" w:hAnsiTheme="minorHAnsi" w:cstheme="minorHAnsi"/>
          <w:sz w:val="24"/>
          <w:szCs w:val="24"/>
        </w:rPr>
        <w:t>r.</w:t>
      </w:r>
      <w:r w:rsidR="00FA25D5" w:rsidRPr="002F0CEC">
        <w:rPr>
          <w:rFonts w:asciiTheme="minorHAnsi" w:hAnsiTheme="minorHAnsi" w:cstheme="minorHAnsi"/>
          <w:sz w:val="24"/>
          <w:szCs w:val="24"/>
        </w:rPr>
        <w:t>,</w:t>
      </w:r>
      <w:r w:rsidR="00024A11" w:rsidRPr="002F0CEC">
        <w:rPr>
          <w:rFonts w:asciiTheme="minorHAnsi" w:hAnsiTheme="minorHAnsi" w:cstheme="minorHAnsi"/>
          <w:sz w:val="24"/>
          <w:szCs w:val="24"/>
        </w:rPr>
        <w:t xml:space="preserve"> poz. </w:t>
      </w:r>
      <w:r w:rsidR="00CA1670" w:rsidRPr="002F0CEC">
        <w:rPr>
          <w:rFonts w:asciiTheme="minorHAnsi" w:hAnsiTheme="minorHAnsi" w:cstheme="minorHAnsi"/>
          <w:sz w:val="24"/>
          <w:szCs w:val="24"/>
        </w:rPr>
        <w:t>1320</w:t>
      </w:r>
      <w:r w:rsidR="0052589A" w:rsidRPr="002F0CEC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2F0CEC">
        <w:rPr>
          <w:rFonts w:asciiTheme="minorHAnsi" w:hAnsiTheme="minorHAnsi" w:cstheme="minorHAnsi"/>
          <w:sz w:val="24"/>
          <w:szCs w:val="24"/>
        </w:rPr>
        <w:t xml:space="preserve">) </w:t>
      </w:r>
    </w:p>
    <w:p w:rsidR="003673A8" w:rsidRPr="002F0CEC" w:rsidRDefault="003673A8" w:rsidP="00CA1670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2F0CEC" w:rsidRDefault="003673A8" w:rsidP="00CA1670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067F45" w:rsidRPr="002F0CEC" w:rsidRDefault="00067F45" w:rsidP="00CA1670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2F0CEC" w:rsidRDefault="003673A8" w:rsidP="00CA1670">
      <w:pPr>
        <w:spacing w:line="288" w:lineRule="auto"/>
        <w:rPr>
          <w:rFonts w:asciiTheme="minorHAnsi" w:hAnsiTheme="minorHAnsi" w:cstheme="minorHAnsi"/>
          <w:sz w:val="26"/>
          <w:szCs w:val="26"/>
        </w:rPr>
      </w:pPr>
      <w:r w:rsidRPr="002F0CEC">
        <w:rPr>
          <w:rFonts w:asciiTheme="minorHAnsi" w:hAnsiTheme="minorHAnsi" w:cstheme="minorHAnsi"/>
          <w:sz w:val="26"/>
          <w:szCs w:val="26"/>
        </w:rPr>
        <w:t xml:space="preserve">Tryb </w:t>
      </w:r>
      <w:r w:rsidR="00912226" w:rsidRPr="002F0CEC">
        <w:rPr>
          <w:rFonts w:asciiTheme="minorHAnsi" w:hAnsiTheme="minorHAnsi" w:cstheme="minorHAnsi"/>
          <w:sz w:val="26"/>
          <w:szCs w:val="26"/>
        </w:rPr>
        <w:t>udzielenia</w:t>
      </w:r>
      <w:r w:rsidR="009C3C55" w:rsidRPr="002F0CEC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2F0CEC">
        <w:rPr>
          <w:rFonts w:asciiTheme="minorHAnsi" w:hAnsiTheme="minorHAnsi" w:cstheme="minorHAnsi"/>
          <w:sz w:val="26"/>
          <w:szCs w:val="26"/>
        </w:rPr>
        <w:t xml:space="preserve">: </w:t>
      </w:r>
    </w:p>
    <w:p w:rsidR="003673A8" w:rsidRPr="002F0CEC" w:rsidRDefault="009C3C55" w:rsidP="00CA1670">
      <w:pPr>
        <w:spacing w:line="288" w:lineRule="auto"/>
        <w:rPr>
          <w:rFonts w:asciiTheme="minorHAnsi" w:hAnsiTheme="minorHAnsi" w:cstheme="minorHAnsi"/>
          <w:sz w:val="24"/>
          <w:szCs w:val="24"/>
        </w:rPr>
      </w:pPr>
      <w:r w:rsidRPr="002F0CEC">
        <w:rPr>
          <w:rFonts w:asciiTheme="minorHAnsi" w:hAnsiTheme="minorHAnsi" w:cstheme="minorHAnsi"/>
          <w:sz w:val="24"/>
          <w:szCs w:val="24"/>
        </w:rPr>
        <w:t>Tryb podstawowy bez przeprowadzenia negocjacji - art. 275 pkt 1 Ustawy</w:t>
      </w:r>
    </w:p>
    <w:p w:rsidR="003673A8" w:rsidRPr="002F0CEC" w:rsidRDefault="003673A8" w:rsidP="00CA1670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2F0CEC" w:rsidRDefault="003673A8" w:rsidP="00CA1670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067F45" w:rsidRPr="002F0CEC" w:rsidRDefault="00067F45" w:rsidP="00CA1670">
      <w:pPr>
        <w:spacing w:line="288" w:lineRule="auto"/>
        <w:rPr>
          <w:rFonts w:asciiTheme="minorHAnsi" w:hAnsiTheme="minorHAnsi" w:cstheme="minorHAnsi"/>
          <w:sz w:val="26"/>
          <w:szCs w:val="26"/>
        </w:rPr>
      </w:pPr>
    </w:p>
    <w:p w:rsidR="003673A8" w:rsidRPr="002F0CEC" w:rsidRDefault="003673A8" w:rsidP="00CA1670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2F0CEC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:rsidR="003E7F5B" w:rsidRPr="002F0CEC" w:rsidRDefault="003E7F5B" w:rsidP="00CA1670">
      <w:pPr>
        <w:spacing w:line="288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9C3C55" w:rsidRPr="002F0CEC" w:rsidRDefault="003E7F5B" w:rsidP="00DE2411">
      <w:pPr>
        <w:spacing w:line="288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0CEC">
        <w:rPr>
          <w:rFonts w:asciiTheme="minorHAnsi" w:hAnsiTheme="minorHAnsi" w:cstheme="minorHAnsi"/>
          <w:b/>
          <w:bCs/>
          <w:iCs/>
          <w:sz w:val="26"/>
          <w:szCs w:val="26"/>
          <w:lang w:bidi="pl-PL"/>
        </w:rPr>
        <w:t>Utrzymanie i pielęgnacja terenów zieleni wraz z chodnikami oraz sportowo – rekreacyjnych</w:t>
      </w:r>
    </w:p>
    <w:p w:rsidR="003673A8" w:rsidRPr="002F0CEC" w:rsidRDefault="003673A8" w:rsidP="00CA1670">
      <w:pPr>
        <w:spacing w:line="288" w:lineRule="auto"/>
        <w:jc w:val="both"/>
        <w:rPr>
          <w:rFonts w:asciiTheme="minorHAnsi" w:hAnsiTheme="minorHAnsi" w:cstheme="minorHAnsi"/>
        </w:rPr>
      </w:pPr>
    </w:p>
    <w:p w:rsidR="00706CED" w:rsidRPr="002F0CEC" w:rsidRDefault="00706CED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2F0CEC" w:rsidRDefault="00706CED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2F0CEC" w:rsidRDefault="00706CED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2F0CEC" w:rsidRDefault="00706CED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2F0CEC" w:rsidRDefault="00706CED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2F0CEC" w:rsidRDefault="00706CED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280E77" w:rsidRPr="002F0CEC" w:rsidRDefault="00280E77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2F0CEC" w:rsidRDefault="00706CED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2F0CEC" w:rsidRDefault="00706CED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2F0CEC" w:rsidRDefault="0030177B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2F0CEC" w:rsidRDefault="0030177B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2F0CEC" w:rsidRDefault="0030177B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30177B" w:rsidRPr="002F0CEC" w:rsidRDefault="0030177B" w:rsidP="00CA1670">
      <w:pPr>
        <w:spacing w:line="288" w:lineRule="auto"/>
        <w:jc w:val="center"/>
        <w:rPr>
          <w:rFonts w:asciiTheme="minorHAnsi" w:hAnsiTheme="minorHAnsi" w:cstheme="minorHAnsi"/>
        </w:rPr>
      </w:pPr>
    </w:p>
    <w:p w:rsidR="00706CED" w:rsidRPr="002F0CEC" w:rsidRDefault="003673A8" w:rsidP="00CA1670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F0CEC">
        <w:rPr>
          <w:rFonts w:asciiTheme="minorHAnsi" w:hAnsiTheme="minorHAnsi" w:cstheme="minorHAnsi"/>
          <w:sz w:val="24"/>
          <w:szCs w:val="24"/>
        </w:rPr>
        <w:t>P</w:t>
      </w:r>
      <w:r w:rsidR="004556ED" w:rsidRPr="002F0CEC">
        <w:rPr>
          <w:rFonts w:asciiTheme="minorHAnsi" w:hAnsiTheme="minorHAnsi" w:cstheme="minorHAnsi"/>
          <w:sz w:val="24"/>
          <w:szCs w:val="24"/>
        </w:rPr>
        <w:t>oznań</w:t>
      </w:r>
      <w:r w:rsidRPr="002F0CEC">
        <w:rPr>
          <w:rFonts w:asciiTheme="minorHAnsi" w:hAnsiTheme="minorHAnsi" w:cstheme="minorHAnsi"/>
          <w:sz w:val="24"/>
          <w:szCs w:val="24"/>
        </w:rPr>
        <w:t xml:space="preserve">, </w:t>
      </w:r>
      <w:r w:rsidR="00D96BCF" w:rsidRPr="002F0CEC">
        <w:rPr>
          <w:rFonts w:asciiTheme="minorHAnsi" w:hAnsiTheme="minorHAnsi" w:cstheme="minorHAnsi"/>
          <w:sz w:val="24"/>
          <w:szCs w:val="24"/>
        </w:rPr>
        <w:t>marzec</w:t>
      </w:r>
      <w:r w:rsidR="003F26E2" w:rsidRPr="002F0CEC">
        <w:rPr>
          <w:rFonts w:asciiTheme="minorHAnsi" w:hAnsiTheme="minorHAnsi" w:cstheme="minorHAnsi"/>
          <w:sz w:val="24"/>
          <w:szCs w:val="24"/>
        </w:rPr>
        <w:t xml:space="preserve"> 2026</w:t>
      </w:r>
    </w:p>
    <w:p w:rsidR="0052589A" w:rsidRPr="002F0CEC" w:rsidRDefault="0052589A" w:rsidP="00CA1670">
      <w:pPr>
        <w:spacing w:line="288" w:lineRule="auto"/>
        <w:jc w:val="center"/>
        <w:rPr>
          <w:rFonts w:asciiTheme="minorHAnsi" w:hAnsiTheme="minorHAnsi" w:cstheme="minorHAnsi"/>
          <w:sz w:val="24"/>
          <w:szCs w:val="24"/>
        </w:rPr>
      </w:pPr>
    </w:p>
    <w:p w:rsidR="00303090" w:rsidRPr="002F0CEC" w:rsidRDefault="00706CED" w:rsidP="00CA1670">
      <w:pPr>
        <w:spacing w:line="288" w:lineRule="auto"/>
        <w:jc w:val="both"/>
        <w:rPr>
          <w:rFonts w:asciiTheme="minorHAnsi" w:hAnsiTheme="minorHAnsi" w:cstheme="minorHAnsi"/>
          <w:b/>
        </w:rPr>
      </w:pPr>
      <w:r w:rsidRPr="002F0CEC">
        <w:rPr>
          <w:rFonts w:asciiTheme="minorHAnsi" w:hAnsiTheme="minorHAnsi" w:cstheme="minorHAnsi"/>
          <w:i/>
        </w:rPr>
        <w:t xml:space="preserve">Administratorem danych osobowych jest </w:t>
      </w:r>
      <w:r w:rsidR="004556ED" w:rsidRPr="002F0CEC">
        <w:rPr>
          <w:rFonts w:asciiTheme="minorHAnsi" w:hAnsiTheme="minorHAnsi" w:cstheme="minorHAnsi"/>
          <w:i/>
          <w:iCs/>
        </w:rPr>
        <w:t>Zarząd Zieleni Miejskiej w Poznaniu</w:t>
      </w:r>
      <w:r w:rsidR="000B1904" w:rsidRPr="002F0CEC">
        <w:rPr>
          <w:rFonts w:asciiTheme="minorHAnsi" w:hAnsiTheme="minorHAnsi" w:cstheme="minorHAnsi"/>
          <w:i/>
          <w:iCs/>
        </w:rPr>
        <w:t>.</w:t>
      </w:r>
      <w:r w:rsidRPr="002F0CEC">
        <w:rPr>
          <w:rFonts w:asciiTheme="minorHAnsi" w:hAnsiTheme="minorHAnsi" w:cstheme="minorHAnsi"/>
          <w:i/>
        </w:rPr>
        <w:t xml:space="preserve"> Dane przetwarzane są w oparciu o przepisy prawa oraz w celu realizacji zadań w interesie publicznym. Szczegółowe informacje</w:t>
      </w:r>
      <w:r w:rsidR="009C3C55" w:rsidRPr="002F0CEC">
        <w:rPr>
          <w:rFonts w:asciiTheme="minorHAnsi" w:hAnsiTheme="minorHAnsi" w:cstheme="minorHAnsi"/>
          <w:i/>
        </w:rPr>
        <w:t xml:space="preserve"> </w:t>
      </w:r>
      <w:r w:rsidRPr="002F0CEC">
        <w:rPr>
          <w:rFonts w:asciiTheme="minorHAnsi" w:hAnsiTheme="minorHAnsi" w:cstheme="minorHAnsi"/>
          <w:i/>
        </w:rPr>
        <w:t xml:space="preserve">na temat przetwarzania danych osobowych znajdują się pod adresem: </w:t>
      </w:r>
      <w:r w:rsidR="009C3C55" w:rsidRPr="002F0CEC">
        <w:rPr>
          <w:rFonts w:asciiTheme="minorHAnsi" w:hAnsiTheme="minorHAnsi" w:cstheme="minorHAnsi"/>
          <w:i/>
        </w:rPr>
        <w:t>https://</w:t>
      </w:r>
      <w:r w:rsidR="004556ED" w:rsidRPr="002F0CEC">
        <w:rPr>
          <w:rFonts w:asciiTheme="minorHAnsi" w:hAnsiTheme="minorHAnsi" w:cstheme="minorHAnsi"/>
          <w:i/>
        </w:rPr>
        <w:t>zzmpoznan.pl</w:t>
      </w:r>
      <w:r w:rsidR="009C3C55" w:rsidRPr="002F0CEC">
        <w:rPr>
          <w:rFonts w:asciiTheme="minorHAnsi" w:hAnsiTheme="minorHAnsi" w:cstheme="minorHAnsi"/>
          <w:i/>
        </w:rPr>
        <w:t xml:space="preserve"> </w:t>
      </w:r>
      <w:r w:rsidR="007448D7" w:rsidRPr="002F0CEC">
        <w:rPr>
          <w:rFonts w:asciiTheme="minorHAnsi" w:hAnsiTheme="minorHAnsi" w:cstheme="minorHAnsi"/>
          <w:b/>
        </w:rPr>
        <w:br w:type="page"/>
      </w:r>
    </w:p>
    <w:p w:rsidR="004C6032" w:rsidRPr="002F0CEC" w:rsidRDefault="004C6032" w:rsidP="00CA1670">
      <w:pPr>
        <w:spacing w:line="288" w:lineRule="auto"/>
        <w:ind w:firstLine="284"/>
        <w:jc w:val="center"/>
        <w:rPr>
          <w:rFonts w:asciiTheme="minorHAnsi" w:hAnsiTheme="minorHAnsi" w:cstheme="minorHAnsi"/>
          <w:iCs/>
        </w:rPr>
      </w:pPr>
    </w:p>
    <w:p w:rsidR="004C6032" w:rsidRPr="002F0CEC" w:rsidRDefault="009C3C55" w:rsidP="00CA1670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2F0CEC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4556ED" w:rsidRPr="002F0CEC" w:rsidRDefault="004556ED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>Miasto Poznań - Zarząd Zieleni Miejskiej</w:t>
      </w:r>
    </w:p>
    <w:p w:rsidR="004556ED" w:rsidRPr="002F0CEC" w:rsidRDefault="004556ED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>60-194 Poznań, ul. Strzegomska 3</w:t>
      </w:r>
    </w:p>
    <w:p w:rsidR="004556ED" w:rsidRPr="002F0CEC" w:rsidRDefault="004556ED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>tel. 61 860 85 00, fax 61 860 85 12</w:t>
      </w:r>
    </w:p>
    <w:p w:rsidR="004556ED" w:rsidRPr="002F0CEC" w:rsidRDefault="004556ED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 xml:space="preserve">Adres e-mail: </w:t>
      </w:r>
      <w:hyperlink r:id="rId9" w:history="1">
        <w:r w:rsidR="0045234E" w:rsidRPr="002F0CEC">
          <w:rPr>
            <w:rStyle w:val="Hipercze"/>
            <w:rFonts w:asciiTheme="minorHAnsi" w:hAnsiTheme="minorHAnsi" w:cstheme="minorHAnsi"/>
            <w:iCs/>
            <w:color w:val="auto"/>
          </w:rPr>
          <w:t>zzmzp@zzmpoznan.pl</w:t>
        </w:r>
      </w:hyperlink>
      <w:r w:rsidR="0045234E" w:rsidRPr="002F0CEC">
        <w:rPr>
          <w:rFonts w:asciiTheme="minorHAnsi" w:hAnsiTheme="minorHAnsi" w:cstheme="minorHAnsi"/>
          <w:iCs/>
        </w:rPr>
        <w:t xml:space="preserve"> </w:t>
      </w:r>
    </w:p>
    <w:p w:rsidR="0045234E" w:rsidRPr="002F0CEC" w:rsidRDefault="0045234E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 xml:space="preserve">Adres strony internetowej Zamawiającego: </w:t>
      </w:r>
      <w:hyperlink r:id="rId10" w:history="1">
        <w:r w:rsidRPr="002F0CEC">
          <w:rPr>
            <w:rStyle w:val="Hipercze"/>
            <w:rFonts w:asciiTheme="minorHAnsi" w:hAnsiTheme="minorHAnsi" w:cstheme="minorHAnsi"/>
            <w:iCs/>
            <w:color w:val="auto"/>
          </w:rPr>
          <w:t>https://zzmpoznan.pl</w:t>
        </w:r>
      </w:hyperlink>
      <w:r w:rsidRPr="002F0CEC">
        <w:rPr>
          <w:rFonts w:asciiTheme="minorHAnsi" w:hAnsiTheme="minorHAnsi" w:cstheme="minorHAnsi"/>
          <w:iCs/>
        </w:rPr>
        <w:t xml:space="preserve"> </w:t>
      </w:r>
    </w:p>
    <w:p w:rsidR="004556ED" w:rsidRPr="002F0CEC" w:rsidRDefault="004556ED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>godziny pracy: 7:00 – 15:00</w:t>
      </w:r>
    </w:p>
    <w:p w:rsidR="00DF23C3" w:rsidRPr="002F0CEC" w:rsidRDefault="0045234E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 xml:space="preserve">Adres strony </w:t>
      </w:r>
      <w:r w:rsidR="00DF23C3" w:rsidRPr="002F0CEC">
        <w:rPr>
          <w:rFonts w:asciiTheme="minorHAnsi" w:hAnsiTheme="minorHAnsi" w:cstheme="minorHAnsi"/>
          <w:iCs/>
        </w:rPr>
        <w:t>prowadzonego postępowania</w:t>
      </w:r>
      <w:r w:rsidRPr="002F0CEC">
        <w:rPr>
          <w:rFonts w:asciiTheme="minorHAnsi" w:hAnsiTheme="minorHAnsi" w:cstheme="minorHAnsi"/>
          <w:iCs/>
        </w:rPr>
        <w:t>:</w:t>
      </w:r>
    </w:p>
    <w:p w:rsidR="0045234E" w:rsidRPr="002F0CEC" w:rsidRDefault="00CE3C97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hyperlink r:id="rId11" w:history="1">
        <w:r w:rsidR="00D96BCF" w:rsidRPr="002F0CEC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https://ezamowienia.gov.pl/mp-client/search/list/ocds-148610-c332bf2e-2bb1-4a72-9519-5c1456231ac6</w:t>
        </w:r>
      </w:hyperlink>
    </w:p>
    <w:p w:rsidR="004556ED" w:rsidRPr="002F0CEC" w:rsidRDefault="004556ED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</w:p>
    <w:p w:rsidR="009C3C55" w:rsidRPr="002F0CEC" w:rsidRDefault="009C3C55" w:rsidP="00CA1670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2F0CEC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:rsidR="009C3C55" w:rsidRPr="002F0CEC" w:rsidRDefault="00CE3C97" w:rsidP="00CA1670">
      <w:pPr>
        <w:spacing w:line="288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D96BCF" w:rsidRPr="002F0CEC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https://ezamowienia.gov.pl/mp-client/search/list/ocds-148610-c332bf2e-2bb1-4a72-9519-5c1456231ac6</w:t>
        </w:r>
      </w:hyperlink>
    </w:p>
    <w:p w:rsidR="009C3C55" w:rsidRPr="002F0CEC" w:rsidRDefault="009C3C55" w:rsidP="00CA1670">
      <w:pPr>
        <w:spacing w:line="288" w:lineRule="auto"/>
        <w:ind w:left="426"/>
        <w:rPr>
          <w:rFonts w:asciiTheme="minorHAnsi" w:hAnsiTheme="minorHAnsi" w:cstheme="minorHAnsi"/>
          <w:b/>
          <w:bCs/>
          <w:iCs/>
        </w:rPr>
      </w:pPr>
    </w:p>
    <w:p w:rsidR="0018412A" w:rsidRPr="002F0CEC" w:rsidRDefault="0018412A" w:rsidP="00CA1670">
      <w:pPr>
        <w:pStyle w:val="pkt"/>
        <w:numPr>
          <w:ilvl w:val="0"/>
          <w:numId w:val="5"/>
        </w:numPr>
        <w:suppressAutoHyphens w:val="0"/>
        <w:spacing w:before="0" w:after="0" w:line="288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2F0CEC">
        <w:rPr>
          <w:rFonts w:asciiTheme="minorHAnsi" w:hAnsiTheme="minorHAnsi" w:cstheme="minorHAnsi"/>
          <w:b/>
          <w:sz w:val="20"/>
        </w:rPr>
        <w:t>Tryb udzielenia zamówienia.</w:t>
      </w:r>
    </w:p>
    <w:p w:rsidR="0056733F" w:rsidRPr="002F0CEC" w:rsidRDefault="00133C2D" w:rsidP="00CA1670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288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2F0CEC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2F0CEC">
        <w:rPr>
          <w:rFonts w:asciiTheme="minorHAnsi" w:hAnsiTheme="minorHAnsi" w:cstheme="minorHAnsi"/>
          <w:sz w:val="20"/>
          <w:szCs w:val="20"/>
        </w:rPr>
        <w:t>o</w:t>
      </w:r>
      <w:r w:rsidR="009C3C55" w:rsidRPr="002F0CE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2F0CEC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2F0CE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F0CEC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6E5FD6" w:rsidRPr="002F0CEC">
        <w:rPr>
          <w:rFonts w:asciiTheme="minorHAnsi" w:hAnsiTheme="minorHAnsi" w:cstheme="minorHAnsi"/>
          <w:sz w:val="20"/>
          <w:szCs w:val="20"/>
        </w:rPr>
        <w:t xml:space="preserve">w trybie podstawowym bez przeprowadzenia negocjacji </w:t>
      </w:r>
      <w:r w:rsidR="0056733F" w:rsidRPr="002F0CEC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2F0CEC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2F0CEC">
        <w:rPr>
          <w:rFonts w:asciiTheme="minorHAnsi" w:hAnsiTheme="minorHAnsi" w:cstheme="minorHAnsi"/>
          <w:sz w:val="20"/>
          <w:szCs w:val="20"/>
        </w:rPr>
        <w:t>275 pkt</w:t>
      </w:r>
      <w:r w:rsidR="009C3C55" w:rsidRPr="002F0CEC">
        <w:rPr>
          <w:rFonts w:asciiTheme="minorHAnsi" w:hAnsiTheme="minorHAnsi" w:cstheme="minorHAnsi"/>
          <w:sz w:val="20"/>
          <w:szCs w:val="20"/>
        </w:rPr>
        <w:t xml:space="preserve"> 1</w:t>
      </w:r>
      <w:r w:rsidR="0056733F" w:rsidRPr="002F0CEC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2F0CEC">
        <w:rPr>
          <w:rFonts w:asciiTheme="minorHAnsi" w:hAnsiTheme="minorHAnsi" w:cstheme="minorHAnsi"/>
          <w:sz w:val="20"/>
          <w:szCs w:val="20"/>
        </w:rPr>
        <w:t xml:space="preserve">ustawy z dnia 11 września 2019 r. Prawo zamówień publicznych  </w:t>
      </w:r>
      <w:r w:rsidR="00FA25D5" w:rsidRPr="002F0CEC">
        <w:rPr>
          <w:rFonts w:asciiTheme="minorHAnsi" w:hAnsiTheme="minorHAnsi" w:cstheme="minorHAnsi"/>
          <w:sz w:val="20"/>
          <w:szCs w:val="20"/>
        </w:rPr>
        <w:t xml:space="preserve">                          </w:t>
      </w:r>
      <w:r w:rsidR="009C3C55" w:rsidRPr="002F0CEC">
        <w:rPr>
          <w:rFonts w:asciiTheme="minorHAnsi" w:hAnsiTheme="minorHAnsi" w:cstheme="minorHAnsi"/>
          <w:sz w:val="20"/>
          <w:szCs w:val="20"/>
        </w:rPr>
        <w:t>(Dz. U. z 20</w:t>
      </w:r>
      <w:r w:rsidR="00CA1670" w:rsidRPr="002F0CEC">
        <w:rPr>
          <w:rFonts w:asciiTheme="minorHAnsi" w:hAnsiTheme="minorHAnsi" w:cstheme="minorHAnsi"/>
          <w:sz w:val="20"/>
          <w:szCs w:val="20"/>
        </w:rPr>
        <w:t>24</w:t>
      </w:r>
      <w:r w:rsidR="009C3C55" w:rsidRPr="002F0CEC">
        <w:rPr>
          <w:rFonts w:asciiTheme="minorHAnsi" w:hAnsiTheme="minorHAnsi" w:cstheme="minorHAnsi"/>
          <w:sz w:val="20"/>
          <w:szCs w:val="20"/>
        </w:rPr>
        <w:t xml:space="preserve"> r. poz. </w:t>
      </w:r>
      <w:r w:rsidR="00CA1670" w:rsidRPr="002F0CEC">
        <w:rPr>
          <w:rFonts w:asciiTheme="minorHAnsi" w:hAnsiTheme="minorHAnsi" w:cstheme="minorHAnsi"/>
          <w:sz w:val="20"/>
          <w:szCs w:val="20"/>
        </w:rPr>
        <w:t>1320 ze zm.</w:t>
      </w:r>
      <w:r w:rsidR="009C3C55" w:rsidRPr="002F0CEC">
        <w:rPr>
          <w:rFonts w:asciiTheme="minorHAnsi" w:hAnsiTheme="minorHAnsi" w:cstheme="minorHAnsi"/>
          <w:sz w:val="20"/>
          <w:szCs w:val="20"/>
        </w:rPr>
        <w:t>) zwanej dalej Ustawą</w:t>
      </w:r>
      <w:r w:rsidR="00024A11" w:rsidRPr="002F0CEC">
        <w:rPr>
          <w:rFonts w:asciiTheme="minorHAnsi" w:hAnsiTheme="minorHAnsi" w:cstheme="minorHAnsi"/>
          <w:sz w:val="20"/>
          <w:szCs w:val="20"/>
        </w:rPr>
        <w:t>.</w:t>
      </w:r>
    </w:p>
    <w:p w:rsidR="0018412A" w:rsidRPr="002F0CEC" w:rsidRDefault="0018412A" w:rsidP="00CA1670">
      <w:pPr>
        <w:pStyle w:val="Standardowy1"/>
        <w:suppressLineNumbers/>
        <w:tabs>
          <w:tab w:val="left" w:pos="426"/>
        </w:tabs>
        <w:spacing w:after="0" w:line="288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:rsidR="006E5FD6" w:rsidRPr="002F0CEC" w:rsidRDefault="006E5FD6" w:rsidP="00CA1670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2F0CEC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:rsidR="006E5FD6" w:rsidRPr="002F0CEC" w:rsidRDefault="00DE4EE7" w:rsidP="00CA1670">
      <w:pPr>
        <w:tabs>
          <w:tab w:val="left" w:pos="360"/>
        </w:tabs>
        <w:spacing w:line="288" w:lineRule="auto"/>
        <w:ind w:left="426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>Zamawiający nie przewiduje wyboru</w:t>
      </w:r>
      <w:r w:rsidR="006E5FD6" w:rsidRPr="002F0CEC">
        <w:rPr>
          <w:rFonts w:asciiTheme="minorHAnsi" w:hAnsiTheme="minorHAnsi" w:cstheme="minorHAnsi"/>
        </w:rPr>
        <w:t xml:space="preserve"> najkorzystniejszej oferty z możliwością prowadzenia negocjacji.</w:t>
      </w:r>
    </w:p>
    <w:p w:rsidR="006E5FD6" w:rsidRPr="002F0CEC" w:rsidRDefault="006E5FD6" w:rsidP="00CA1670">
      <w:pPr>
        <w:spacing w:line="288" w:lineRule="auto"/>
        <w:ind w:left="426"/>
        <w:rPr>
          <w:rFonts w:asciiTheme="minorHAnsi" w:hAnsiTheme="minorHAnsi" w:cstheme="minorHAnsi"/>
          <w:b/>
        </w:rPr>
      </w:pPr>
    </w:p>
    <w:p w:rsidR="0018412A" w:rsidRPr="002F0CEC" w:rsidRDefault="0056733F" w:rsidP="00CA1670">
      <w:pPr>
        <w:numPr>
          <w:ilvl w:val="0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b/>
        </w:rPr>
      </w:pPr>
      <w:r w:rsidRPr="002F0CEC">
        <w:rPr>
          <w:rFonts w:asciiTheme="minorHAnsi" w:hAnsiTheme="minorHAnsi" w:cstheme="minorHAnsi"/>
          <w:b/>
        </w:rPr>
        <w:t>Opis p</w:t>
      </w:r>
      <w:r w:rsidR="0018412A" w:rsidRPr="002F0CEC">
        <w:rPr>
          <w:rFonts w:asciiTheme="minorHAnsi" w:hAnsiTheme="minorHAnsi" w:cstheme="minorHAnsi"/>
          <w:b/>
        </w:rPr>
        <w:t>rzedmiot</w:t>
      </w:r>
      <w:r w:rsidR="007C19FA" w:rsidRPr="002F0CEC">
        <w:rPr>
          <w:rFonts w:asciiTheme="minorHAnsi" w:hAnsiTheme="minorHAnsi" w:cstheme="minorHAnsi"/>
          <w:b/>
        </w:rPr>
        <w:t>u</w:t>
      </w:r>
      <w:r w:rsidR="0018412A" w:rsidRPr="002F0CEC">
        <w:rPr>
          <w:rFonts w:asciiTheme="minorHAnsi" w:hAnsiTheme="minorHAnsi" w:cstheme="minorHAnsi"/>
          <w:b/>
        </w:rPr>
        <w:t xml:space="preserve"> zamówienia</w:t>
      </w:r>
      <w:r w:rsidR="006F289A" w:rsidRPr="002F0CEC">
        <w:rPr>
          <w:rFonts w:asciiTheme="minorHAnsi" w:hAnsiTheme="minorHAnsi" w:cstheme="minorHAnsi"/>
          <w:b/>
        </w:rPr>
        <w:t>.</w:t>
      </w:r>
    </w:p>
    <w:p w:rsidR="00CA1670" w:rsidRPr="002F0CEC" w:rsidRDefault="00CA1670" w:rsidP="00D96BCF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 xml:space="preserve">Przedmiotem zamówienia jest </w:t>
      </w:r>
      <w:r w:rsidR="00D96BCF" w:rsidRPr="002F0CEC">
        <w:rPr>
          <w:rFonts w:asciiTheme="minorHAnsi" w:hAnsiTheme="minorHAnsi" w:cstheme="minorHAnsi"/>
          <w:b/>
          <w:bCs/>
          <w:iCs/>
          <w:lang w:bidi="pl-PL"/>
        </w:rPr>
        <w:t xml:space="preserve">Utrzymanie i pielęgnacja terenów zieleni wraz z chodnikami oraz sportowo – rekreacyjnych </w:t>
      </w:r>
      <w:r w:rsidRPr="002F0CEC">
        <w:rPr>
          <w:rFonts w:asciiTheme="minorHAnsi" w:hAnsiTheme="minorHAnsi" w:cstheme="minorHAnsi"/>
          <w:b/>
          <w:bCs/>
          <w:iCs/>
        </w:rPr>
        <w:t xml:space="preserve">Poznania </w:t>
      </w:r>
      <w:r w:rsidRPr="002F0CEC">
        <w:rPr>
          <w:rFonts w:asciiTheme="minorHAnsi" w:hAnsiTheme="minorHAnsi" w:cstheme="minorHAnsi"/>
          <w:bCs/>
        </w:rPr>
        <w:t>zgodnie ze szczegółowym opisem przedmiotu zamówienia, określonym w załączniku nr 2 do specyfikacji warunków zamówienia (SWZ).</w:t>
      </w:r>
    </w:p>
    <w:p w:rsidR="00CA1670" w:rsidRPr="002F0CEC" w:rsidRDefault="00CA1670" w:rsidP="00CA1670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Przedmiot zamówie</w:t>
      </w:r>
      <w:r w:rsidR="00D96BCF" w:rsidRPr="002F0CEC">
        <w:rPr>
          <w:rFonts w:asciiTheme="minorHAnsi" w:hAnsiTheme="minorHAnsi" w:cstheme="minorHAnsi"/>
          <w:bCs/>
        </w:rPr>
        <w:t>nia został podzielony na 5 zadań (części):</w:t>
      </w:r>
    </w:p>
    <w:p w:rsidR="00D96BCF" w:rsidRPr="002F0CEC" w:rsidRDefault="00D96BCF" w:rsidP="00D96B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Zadanie 1: Pielęgnacja, utrzymanie roczne terenu zieleni wraz z chodnikami na terenie części działki o numerze ewidencyjnym 21/18/1/6 przy placu Waryńskiego- pętli tramwajowej na Ogrodach.</w:t>
      </w:r>
    </w:p>
    <w:p w:rsidR="00D96BCF" w:rsidRPr="002F0CEC" w:rsidRDefault="00D96BCF" w:rsidP="00D96B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Zadanie 2: Pielęgnacja, utrzymanie roczne terenu zieleni wraz z chodnikami na terenie działkach o numerach ewidencyjnych na działkach 76, 77, ark. 11, obręb 21 (Jeżyce)</w:t>
      </w:r>
      <w:r w:rsidR="00B445F7" w:rsidRPr="002F0CEC">
        <w:rPr>
          <w:rFonts w:asciiTheme="minorHAnsi" w:hAnsiTheme="minorHAnsi" w:cstheme="minorHAnsi"/>
          <w:bCs/>
        </w:rPr>
        <w:t>.</w:t>
      </w:r>
    </w:p>
    <w:p w:rsidR="00D96BCF" w:rsidRPr="002F0CEC" w:rsidRDefault="00D96BCF" w:rsidP="00D96B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Zadanie 3: Utrzymanie boisk piłkarskich wraz z przylegającą skarpą, zlokalizowanych w Poznaniu przy ul. Głuszyna, na nieruchomości oznaczonej w ewidencji gruntów pod nr 4/8, ark. 01,obr. 14</w:t>
      </w:r>
      <w:r w:rsidR="00B445F7" w:rsidRPr="002F0CEC">
        <w:rPr>
          <w:rFonts w:asciiTheme="minorHAnsi" w:hAnsiTheme="minorHAnsi" w:cstheme="minorHAnsi"/>
          <w:bCs/>
        </w:rPr>
        <w:t>.</w:t>
      </w:r>
    </w:p>
    <w:p w:rsidR="00D96BCF" w:rsidRPr="002F0CEC" w:rsidRDefault="00D96BCF" w:rsidP="00D96B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Zadanie 4: Utrzymanie terenu sportowo – rekreacyjnego przy ul. Modrzejewskiej (R.O. Ławica)</w:t>
      </w:r>
      <w:r w:rsidR="00B445F7" w:rsidRPr="002F0CEC">
        <w:rPr>
          <w:rFonts w:asciiTheme="minorHAnsi" w:hAnsiTheme="minorHAnsi" w:cstheme="minorHAnsi"/>
          <w:bCs/>
        </w:rPr>
        <w:t>.</w:t>
      </w:r>
    </w:p>
    <w:p w:rsidR="00CA1670" w:rsidRPr="002F0CEC" w:rsidRDefault="00D96BCF" w:rsidP="00D96BCF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Zadanie 5: Utrzymanie terenów przekazanych do korzystania Osiedlu Winiary- pielęgnacja łąki na Winiarskim Centrum Rekreacji i Sportu</w:t>
      </w:r>
      <w:r w:rsidR="00B445F7" w:rsidRPr="002F0CEC">
        <w:rPr>
          <w:rFonts w:asciiTheme="minorHAnsi" w:hAnsiTheme="minorHAnsi" w:cstheme="minorHAnsi"/>
          <w:bCs/>
        </w:rPr>
        <w:t>.</w:t>
      </w:r>
    </w:p>
    <w:p w:rsidR="00CA1670" w:rsidRPr="002F0CEC" w:rsidRDefault="00CA1670" w:rsidP="00CA1670">
      <w:pPr>
        <w:numPr>
          <w:ilvl w:val="0"/>
          <w:numId w:val="6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Na opis przedmiotu zamówienia stanowiącym załącznik nr 2 do niniejszej specyfikacji, opisujący zakres wykonywanych prac będących przedmiotem zamówienia składają się – na każdą część:</w:t>
      </w:r>
    </w:p>
    <w:p w:rsidR="00CA1670" w:rsidRPr="002F0CEC" w:rsidRDefault="00CA1670" w:rsidP="00CA1670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przedmiar prac (kosztorys ofertowy),</w:t>
      </w:r>
    </w:p>
    <w:p w:rsidR="00CA1670" w:rsidRPr="002F0CEC" w:rsidRDefault="00CA1670" w:rsidP="00CA1670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mapka</w:t>
      </w:r>
      <w:r w:rsidR="00D96BCF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</w:t>
      </w:r>
    </w:p>
    <w:p w:rsidR="00D96BCF" w:rsidRPr="002F0CEC" w:rsidRDefault="00D96BCF" w:rsidP="00CA1670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harmonogram,</w:t>
      </w:r>
    </w:p>
    <w:p w:rsidR="00D96BCF" w:rsidRPr="002F0CEC" w:rsidRDefault="00D96BCF" w:rsidP="00CA1670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stwior.</w:t>
      </w:r>
    </w:p>
    <w:p w:rsidR="00CA1670" w:rsidRPr="002F0CEC" w:rsidRDefault="00CA1670" w:rsidP="00CA1670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 xml:space="preserve">Szczegółowy opis przedmiotu zamówienia został również określony w </w:t>
      </w:r>
      <w:r w:rsidRPr="002F0CEC">
        <w:rPr>
          <w:rFonts w:asciiTheme="minorHAnsi" w:hAnsiTheme="minorHAnsi" w:cstheme="minorHAnsi"/>
          <w:b/>
          <w:bCs/>
        </w:rPr>
        <w:t>Załączniku nr 3 do SWZ</w:t>
      </w:r>
      <w:r w:rsidRPr="002F0CEC">
        <w:rPr>
          <w:rFonts w:asciiTheme="minorHAnsi" w:hAnsiTheme="minorHAnsi" w:cstheme="minorHAnsi"/>
          <w:bCs/>
        </w:rPr>
        <w:t xml:space="preserve"> (projekt umowy).</w:t>
      </w:r>
    </w:p>
    <w:p w:rsidR="00CA1670" w:rsidRPr="002F0CEC" w:rsidRDefault="00CA1670" w:rsidP="00CA1670">
      <w:pPr>
        <w:numPr>
          <w:ilvl w:val="0"/>
          <w:numId w:val="7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Wspólny Słownik Zamówień CPV.</w:t>
      </w:r>
    </w:p>
    <w:p w:rsidR="00CA1670" w:rsidRPr="002F0CEC" w:rsidRDefault="00CA1670" w:rsidP="00CA1670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Główny przedmiot zamówienia:</w:t>
      </w:r>
    </w:p>
    <w:p w:rsidR="00CA1670" w:rsidRPr="002F0CEC" w:rsidRDefault="00CA1670" w:rsidP="00CA1670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77300000-3</w:t>
      </w:r>
      <w:r w:rsidRPr="002F0CEC">
        <w:rPr>
          <w:rFonts w:asciiTheme="minorHAnsi" w:hAnsiTheme="minorHAnsi" w:cstheme="minorHAnsi"/>
          <w:bCs/>
        </w:rPr>
        <w:tab/>
        <w:t>Usługi ogrodnicze</w:t>
      </w:r>
    </w:p>
    <w:p w:rsidR="00CA1670" w:rsidRPr="002F0CEC" w:rsidRDefault="00CA1670" w:rsidP="00CA1670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Dodatkowy przedmiot zamówienia</w:t>
      </w:r>
    </w:p>
    <w:p w:rsidR="00CA1670" w:rsidRPr="002F0CEC" w:rsidRDefault="00CA1670" w:rsidP="00CA1670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77310000-6</w:t>
      </w:r>
      <w:r w:rsidRPr="002F0CEC">
        <w:rPr>
          <w:rFonts w:asciiTheme="minorHAnsi" w:hAnsiTheme="minorHAnsi" w:cstheme="minorHAnsi"/>
          <w:bCs/>
        </w:rPr>
        <w:tab/>
        <w:t>Usługi sadzenia roślin oraz utrzymania terenów zielonych</w:t>
      </w:r>
    </w:p>
    <w:p w:rsidR="00CA1670" w:rsidRPr="002F0CEC" w:rsidRDefault="00CA1670" w:rsidP="00CA1670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77313000-7</w:t>
      </w:r>
      <w:r w:rsidRPr="002F0CEC">
        <w:rPr>
          <w:rFonts w:asciiTheme="minorHAnsi" w:hAnsiTheme="minorHAnsi" w:cstheme="minorHAnsi"/>
          <w:bCs/>
        </w:rPr>
        <w:tab/>
        <w:t>Usługi utrzymania parków</w:t>
      </w:r>
    </w:p>
    <w:p w:rsidR="00CA1670" w:rsidRPr="002F0CEC" w:rsidRDefault="00CA1670" w:rsidP="00CA1670">
      <w:pPr>
        <w:pStyle w:val="Akapitzlist"/>
        <w:numPr>
          <w:ilvl w:val="0"/>
          <w:numId w:val="7"/>
        </w:numPr>
        <w:spacing w:after="0" w:line="288" w:lineRule="auto"/>
        <w:ind w:left="426"/>
        <w:jc w:val="both"/>
        <w:rPr>
          <w:rFonts w:cstheme="minorHAnsi"/>
          <w:b w:val="0"/>
          <w:bCs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Dopuszcza się składanie ofert częściowych. </w:t>
      </w:r>
    </w:p>
    <w:p w:rsidR="00CA1670" w:rsidRPr="002F0CEC" w:rsidRDefault="00CA1670" w:rsidP="00CA1670">
      <w:pPr>
        <w:pStyle w:val="Akapitzlist"/>
        <w:spacing w:after="0" w:line="288" w:lineRule="auto"/>
        <w:ind w:left="426"/>
        <w:jc w:val="both"/>
        <w:rPr>
          <w:rFonts w:cstheme="minorHAnsi"/>
          <w:b w:val="0"/>
          <w:bCs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Liczba części:</w:t>
      </w:r>
      <w:r w:rsidR="00D96BCF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. Każdy z Wykonawców może złożyć ofertę na dowolna liczbę części. </w:t>
      </w:r>
    </w:p>
    <w:p w:rsidR="00CA1670" w:rsidRPr="002F0CEC" w:rsidRDefault="00CA1670" w:rsidP="00CA1670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przewiduje udzielenia zamówień, o których mowa w art. 214 ust. 1 pkt 7 Ustawy.</w:t>
      </w:r>
    </w:p>
    <w:p w:rsidR="00CA1670" w:rsidRPr="002F0CEC" w:rsidRDefault="00CA1670" w:rsidP="00CA1670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żąda wskazania przez wykonawcę, w ofercie, części zamówienia, których wykonanie zamierza powierzyć podwykonawcom, oraz podania nazw ewentualnych podwykonawców, jeżeli są już znani.</w:t>
      </w:r>
    </w:p>
    <w:p w:rsidR="00CA1670" w:rsidRPr="002F0CEC" w:rsidRDefault="00CA1670" w:rsidP="00CA1670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Wymóg zatrudnienia przez Wykonawcę lub podwykonawcę osób na umowę o pracę.</w:t>
      </w:r>
    </w:p>
    <w:p w:rsidR="00CA1670" w:rsidRPr="002F0CEC" w:rsidRDefault="00CA1670" w:rsidP="00CA1670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Zamawiający stosownie do art. 95 ust. 1 ustawy wymaga, aby osoby wykonujące czynności w zakresie realizacji przedmiotu zamówienia, których wykonanie polega na wykonywaniu pracy w sposób określony w art. 22 § 1 ustawy z dnia 26 czerwca 1974 r. Kodeks pracy </w:t>
      </w:r>
      <w:r w:rsidR="00D96BCF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(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Dz. U. z 202</w:t>
      </w:r>
      <w:r w:rsidR="00D96BCF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5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r. poz. </w:t>
      </w:r>
      <w:r w:rsidR="00D96BCF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277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ze zm.), zostały zatrudnione  przez wykonawcę lub podwykonawcę na podstawie umowy o pracę.</w:t>
      </w:r>
    </w:p>
    <w:p w:rsidR="00CA1670" w:rsidRPr="002F0CEC" w:rsidRDefault="00CA1670" w:rsidP="00CA1670">
      <w:pPr>
        <w:pStyle w:val="Akapitzlist"/>
        <w:numPr>
          <w:ilvl w:val="0"/>
          <w:numId w:val="12"/>
        </w:numPr>
        <w:spacing w:after="0" w:line="288" w:lineRule="auto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Rodzaj czynności niezbędnych do realizacji zamówienia, których dotyczą wymagania zatrudnienia na podstawie umowy o pracę przez wykonawcę lub podwykonawcę osób wykonujących czynności w trakcie realizacji zamówienia oraz Sposób weryfikacji zatrudnienia tych osób i uprawnienia zamawiającego w zakresie kontroli spełniania przez wykonawcę wymagań związanych z zatrudnianiem tych osób oraz sankcji z tytułu niespełnienia tych wymagań przedstawiono we wzorze umowy.</w:t>
      </w:r>
    </w:p>
    <w:p w:rsidR="004871FE" w:rsidRPr="002F0CEC" w:rsidRDefault="004871FE" w:rsidP="00CA1670">
      <w:pPr>
        <w:pStyle w:val="Akapitzlist"/>
        <w:numPr>
          <w:ilvl w:val="0"/>
          <w:numId w:val="7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Aspekty środowiskowe</w:t>
      </w:r>
    </w:p>
    <w:p w:rsidR="004871FE" w:rsidRPr="002F0CEC" w:rsidRDefault="004871FE" w:rsidP="00CA1670">
      <w:pPr>
        <w:pStyle w:val="Akapitzlist"/>
        <w:spacing w:after="0" w:line="288" w:lineRule="auto"/>
        <w:ind w:left="425" w:firstLine="1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Wykonawca w zakresie realizacji przedmiotu zamówienia i w cenie musi uwzględnić koszty: </w:t>
      </w:r>
    </w:p>
    <w:p w:rsidR="004871FE" w:rsidRPr="002F0CEC" w:rsidRDefault="004871FE" w:rsidP="00CA1670">
      <w:pPr>
        <w:pStyle w:val="Akapitzlist"/>
        <w:numPr>
          <w:ilvl w:val="0"/>
          <w:numId w:val="17"/>
        </w:numPr>
        <w:spacing w:after="0" w:line="288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realizacji robót budowlanych zgodnie z zapisami ustawy z dnia 14 grudnia 2012 r. o odpadach, w tym związane z zagospodarowaniem odpadów przez podmioty spełniające warunki określone ww. aktem prawnym,</w:t>
      </w:r>
      <w:r w:rsidR="00D21C07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pozycjach przedmiaru robót </w:t>
      </w:r>
      <w:r w:rsidR="00A70952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związanych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 powstaniem odpadów, </w:t>
      </w:r>
    </w:p>
    <w:p w:rsidR="004871FE" w:rsidRPr="002F0CEC" w:rsidRDefault="004871FE" w:rsidP="00CA1670">
      <w:pPr>
        <w:pStyle w:val="Akapitzlist"/>
        <w:numPr>
          <w:ilvl w:val="0"/>
          <w:numId w:val="17"/>
        </w:numPr>
        <w:spacing w:after="0" w:line="288" w:lineRule="auto"/>
        <w:ind w:left="851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wywiezienia odpadów ulegających biodegradacji do kompostowni. </w:t>
      </w:r>
    </w:p>
    <w:p w:rsidR="008901AF" w:rsidRPr="002F0CEC" w:rsidRDefault="008901AF" w:rsidP="00CA1670">
      <w:pPr>
        <w:pStyle w:val="Akapitzlist"/>
        <w:numPr>
          <w:ilvl w:val="0"/>
          <w:numId w:val="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Jeśli w dokumentach składających się na opis przedmiotu zamówienia, wskazana jest nazwa handlowa firmy, towaru lub produktu, zamawiający - w odniesieniu do wskazanych wprost w dokumentacji przetargowej parametrów, czy danych (technicznych lub jakichkolwiek innych), identyfikujących pośrednio lub bezpośrednio towar bądź produkt - dopuszcza rozwiązania równoważne zgodne z danymi technicznymi i parametrami zawartymi w opisie przedmiotu zamówienia. Jako rozwiązania równoważne, należy rozumieć rozwiązania charakteryzujące się parametrami nie gorszymi od wymaganych, a znajdujących się w opisie przedmiotu zamówienia.</w:t>
      </w:r>
    </w:p>
    <w:p w:rsidR="004871FE" w:rsidRPr="002F0CEC" w:rsidRDefault="004871FE" w:rsidP="00CA1670">
      <w:pPr>
        <w:pStyle w:val="Akapitzlist"/>
        <w:spacing w:after="0" w:line="288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4C6032" w:rsidRPr="002F0CEC" w:rsidRDefault="00216367" w:rsidP="00CA1670">
      <w:pPr>
        <w:pStyle w:val="Akapitzlist"/>
        <w:numPr>
          <w:ilvl w:val="0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2F0CEC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2F0CEC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8D621A" w:rsidRPr="002F0CEC" w:rsidRDefault="00CA1670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Przedmiot zamówienia realizowany będzie w okresie od dnia zawarcia umowy do dnia 31 grudnia 202</w:t>
      </w:r>
      <w:r w:rsidR="00D96BCF"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6</w:t>
      </w: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r</w:t>
      </w:r>
      <w:r w:rsidR="00A34B36"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.</w:t>
      </w:r>
    </w:p>
    <w:p w:rsidR="008D621A" w:rsidRPr="002F0CEC" w:rsidRDefault="008D621A" w:rsidP="00CA1670">
      <w:pPr>
        <w:pStyle w:val="Akapitzlist"/>
        <w:spacing w:after="0" w:line="288" w:lineRule="auto"/>
        <w:ind w:left="993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</w:p>
    <w:p w:rsidR="00B77ACF" w:rsidRPr="002F0CEC" w:rsidRDefault="00B77ACF" w:rsidP="00CA1670">
      <w:pPr>
        <w:pStyle w:val="Akapitzlist"/>
        <w:numPr>
          <w:ilvl w:val="0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>Projektowane postanowienia umowy w sprawie zamówienia publicznego, które zostaną wprowadzone do treści tej umowy.</w:t>
      </w:r>
    </w:p>
    <w:p w:rsidR="00B77ACF" w:rsidRPr="002F0CEC" w:rsidRDefault="00B77ACF" w:rsidP="00CA1670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:rsidR="00B77ACF" w:rsidRPr="002F0CEC" w:rsidRDefault="00A124A7" w:rsidP="00CA1670">
      <w:pPr>
        <w:pStyle w:val="Akapitzlist"/>
        <w:numPr>
          <w:ilvl w:val="1"/>
          <w:numId w:val="8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</w:t>
      </w:r>
      <w:r w:rsidR="008901AF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wiające dokonanie zmian postanowień umowy zawartej z wybranym wykonawcą zawiera projekt umowy</w:t>
      </w:r>
      <w:r w:rsidR="00B77ACF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FA25D5" w:rsidRPr="002F0CEC" w:rsidRDefault="00FA25D5" w:rsidP="00CA1670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:rsidR="00B77ACF" w:rsidRPr="002F0CEC" w:rsidRDefault="00726D11" w:rsidP="00CA1670">
      <w:pPr>
        <w:pStyle w:val="Akapitzlist"/>
        <w:numPr>
          <w:ilvl w:val="0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I</w:t>
      </w:r>
      <w:r w:rsidR="00B77ACF"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nformacje o środkach komunikacji elektronicznej, przy użyciu których zamawiający będzie komunikował się </w:t>
      </w:r>
      <w:r w:rsidR="00BA551C"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                </w:t>
      </w:r>
      <w:r w:rsidR="00B77ACF"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z wykonawcami, oraz informacje o wymaganiach technicznych i organizacyjnych sporządzania, wysyłania </w:t>
      </w:r>
      <w:r w:rsidR="00BA551C"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                      </w:t>
      </w:r>
      <w:r w:rsidR="00B77ACF" w:rsidRPr="002F0CEC">
        <w:rPr>
          <w:rFonts w:asciiTheme="minorHAnsi" w:hAnsiTheme="minorHAnsi" w:cstheme="minorHAnsi"/>
          <w:bCs/>
          <w:color w:val="auto"/>
          <w:sz w:val="20"/>
          <w:szCs w:val="20"/>
        </w:rPr>
        <w:t>i odbierania korespondencji elektronicznej.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https://ezamowienia.gov.pl.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:rsidR="00912226" w:rsidRPr="002F0CEC" w:rsidRDefault="00912226" w:rsidP="00CA1670">
      <w:pPr>
        <w:pStyle w:val="Default"/>
        <w:numPr>
          <w:ilvl w:val="0"/>
          <w:numId w:val="40"/>
        </w:numPr>
        <w:spacing w:line="288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Adam Szymanowski, email: </w:t>
      </w:r>
      <w:hyperlink r:id="rId13" w:history="1">
        <w:r w:rsidR="00D96BCF" w:rsidRPr="002F0CEC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zzmzp@zzmpoznan.pl</w:t>
        </w:r>
      </w:hyperlink>
      <w:r w:rsidR="00A34B36" w:rsidRPr="002F0CEC">
        <w:rPr>
          <w:rFonts w:asciiTheme="minorHAnsi" w:hAnsiTheme="minorHAnsi" w:cstheme="minorHAnsi"/>
          <w:color w:val="auto"/>
          <w:sz w:val="20"/>
          <w:szCs w:val="20"/>
        </w:rPr>
        <w:t>,</w:t>
      </w:r>
      <w:r w:rsidR="00D96BCF"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A34B36" w:rsidRPr="002F0CEC">
        <w:rPr>
          <w:rFonts w:asciiTheme="minorHAnsi" w:hAnsiTheme="minorHAnsi" w:cstheme="minorHAnsi"/>
          <w:color w:val="auto"/>
          <w:sz w:val="20"/>
          <w:szCs w:val="20"/>
        </w:rPr>
        <w:t>nr tel. +48 61860 85 12</w:t>
      </w:r>
      <w:r w:rsidRPr="002F0CEC">
        <w:rPr>
          <w:rFonts w:asciiTheme="minorHAnsi" w:hAnsiTheme="minorHAnsi" w:cstheme="minorHAnsi"/>
          <w:color w:val="auto"/>
          <w:sz w:val="20"/>
          <w:szCs w:val="20"/>
        </w:rPr>
        <w:t>,</w:t>
      </w:r>
    </w:p>
    <w:p w:rsidR="00912226" w:rsidRPr="002F0CEC" w:rsidRDefault="00D96BCF" w:rsidP="00CA1670">
      <w:pPr>
        <w:pStyle w:val="Default"/>
        <w:numPr>
          <w:ilvl w:val="0"/>
          <w:numId w:val="40"/>
        </w:numPr>
        <w:spacing w:line="288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Natalia Oleksy</w:t>
      </w:r>
      <w:r w:rsidR="00A34B36"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, email: </w:t>
      </w:r>
      <w:hyperlink r:id="rId14" w:history="1">
        <w:r w:rsidRPr="002F0CEC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natalia.oleksy@zzmpoznan.pl</w:t>
        </w:r>
      </w:hyperlink>
      <w:r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, nr tel. +48 61860 85 25</w:t>
      </w:r>
      <w:r w:rsidR="00912226" w:rsidRPr="002F0CEC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:rsidR="00912226" w:rsidRPr="002F0CEC" w:rsidRDefault="00CE3C97" w:rsidP="00CA1670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5" w:history="1">
        <w:r w:rsidR="00D96BCF" w:rsidRPr="002F0CEC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https://ezamowienia.gov.pl/mp-client/search/list/ocds-148610-c332bf2e-2bb1-4a72-9519-5c1456231ac6</w:t>
        </w:r>
      </w:hyperlink>
      <w:r w:rsidR="00D96BCF"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:rsidR="00912226" w:rsidRPr="002F0CEC" w:rsidRDefault="00D96BCF" w:rsidP="00CA1670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>ocds-148610-c332bf2e-2bb1-4a72-9519-5c1456231ac6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6" w:history="1">
        <w:r w:rsidRPr="002F0CEC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2F0CEC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7" w:history="1">
        <w:r w:rsidRPr="002F0CEC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2F0CEC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912226" w:rsidRPr="002F0CEC" w:rsidRDefault="00912226" w:rsidP="00CA1670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ustawy, ww. regulacje nie będą miały bezpośredniego zastosowania.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912226" w:rsidRPr="002F0CEC" w:rsidRDefault="00912226" w:rsidP="00CA1670">
      <w:pPr>
        <w:pStyle w:val="Default"/>
        <w:numPr>
          <w:ilvl w:val="0"/>
          <w:numId w:val="39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:rsidR="00912226" w:rsidRPr="002F0CEC" w:rsidRDefault="00912226" w:rsidP="00CA1670">
      <w:pPr>
        <w:pStyle w:val="Default"/>
        <w:numPr>
          <w:ilvl w:val="0"/>
          <w:numId w:val="39"/>
        </w:numPr>
        <w:spacing w:line="288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912226" w:rsidRPr="002F0CEC" w:rsidRDefault="00912226" w:rsidP="00CA1670">
      <w:pPr>
        <w:pStyle w:val="Default"/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2F0CEC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https://ezamowienia.gov.pl w zakładce „Zgłoś problem”.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18" w:history="1">
        <w:r w:rsidRPr="002F0CEC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D47B58"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                     </w:t>
      </w:r>
      <w:r w:rsidRPr="002F0CEC">
        <w:rPr>
          <w:rFonts w:asciiTheme="minorHAnsi" w:hAnsiTheme="minorHAnsi" w:cstheme="minorHAnsi"/>
          <w:color w:val="auto"/>
          <w:sz w:val="20"/>
          <w:szCs w:val="20"/>
        </w:rPr>
        <w:t xml:space="preserve">(nie dotyczy składania ofert). </w:t>
      </w:r>
    </w:p>
    <w:p w:rsidR="00912226" w:rsidRPr="002F0CEC" w:rsidRDefault="00912226" w:rsidP="00CA1670">
      <w:pPr>
        <w:pStyle w:val="Default"/>
        <w:numPr>
          <w:ilvl w:val="0"/>
          <w:numId w:val="38"/>
        </w:numPr>
        <w:spacing w:line="288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19" w:history="1">
        <w:r w:rsidRPr="002F0CEC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zzmzp@zzmpoznan.pl</w:t>
        </w:r>
      </w:hyperlink>
      <w:r w:rsidRPr="002F0CEC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:rsidR="003C0EC3" w:rsidRPr="002F0CEC" w:rsidRDefault="003C0EC3" w:rsidP="00CA1670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007BF2" w:rsidRPr="002F0CEC" w:rsidRDefault="00007BF2" w:rsidP="00CA1670">
      <w:pPr>
        <w:pStyle w:val="Akapitzlist"/>
        <w:numPr>
          <w:ilvl w:val="0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Termin związania ofertą.</w:t>
      </w:r>
    </w:p>
    <w:p w:rsidR="00007BF2" w:rsidRPr="002F0CEC" w:rsidRDefault="00007BF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F115EA" w:rsidRPr="002F0CEC">
        <w:rPr>
          <w:rFonts w:asciiTheme="minorHAnsi" w:hAnsiTheme="minorHAnsi" w:cstheme="minorHAnsi"/>
          <w:bCs/>
          <w:color w:val="auto"/>
          <w:sz w:val="20"/>
          <w:szCs w:val="20"/>
        </w:rPr>
        <w:t>10 kwietnia 2026</w:t>
      </w: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</w:p>
    <w:p w:rsidR="009C2DF8" w:rsidRPr="002F0CEC" w:rsidRDefault="00007BF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BA551C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9C2DF8" w:rsidRPr="002F0CEC" w:rsidRDefault="009C2DF8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A34B3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007BF2" w:rsidRPr="002F0CEC" w:rsidRDefault="009C2DF8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o którym mowa w ust. 2, wymaga złożenia przez wykonawcę pisemnego oświadczenia o wyrażeniu zgody na przedłuż</w:t>
      </w:r>
      <w:r w:rsidR="00A34B3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enie terminu związania ofertą.</w:t>
      </w:r>
    </w:p>
    <w:p w:rsidR="00D47B58" w:rsidRPr="002F0CEC" w:rsidRDefault="00D47B58" w:rsidP="00CA1670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9C2DF8" w:rsidRPr="002F0CEC" w:rsidRDefault="009C2DF8" w:rsidP="00CA1670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F0CEC">
        <w:rPr>
          <w:rFonts w:asciiTheme="minorHAnsi" w:hAnsiTheme="minorHAnsi" w:cstheme="minorHAnsi"/>
          <w:b/>
          <w:bCs/>
        </w:rPr>
        <w:t>Opis sposobu przygotowania oferty.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:rsidR="00912226" w:rsidRPr="002F0CEC" w:rsidRDefault="00912226" w:rsidP="00CA1670">
      <w:pPr>
        <w:pStyle w:val="Akapitzlist"/>
        <w:numPr>
          <w:ilvl w:val="2"/>
          <w:numId w:val="41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Formularz ofertowy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– według wzoru interaktywnego „Formularza ofertowego” udostępnionego przez Zamawiającego na Platformie e-Zamówienia i zamieszczonego w podglądzie postępowania w zakładce „Informacje podstawowe” </w:t>
      </w: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12226" w:rsidRPr="002F0CEC" w:rsidRDefault="00912226" w:rsidP="00CA1670">
      <w:pPr>
        <w:pStyle w:val="Akapitzlist"/>
        <w:numPr>
          <w:ilvl w:val="2"/>
          <w:numId w:val="41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Kosztorys ofertowy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– według wzoru załącznika nr 2 do SWZ.</w:t>
      </w:r>
    </w:p>
    <w:p w:rsidR="00912226" w:rsidRPr="002F0CEC" w:rsidRDefault="00912226" w:rsidP="00CA1670">
      <w:pPr>
        <w:pStyle w:val="Akapitzlist"/>
        <w:numPr>
          <w:ilvl w:val="2"/>
          <w:numId w:val="41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Oświadczenie Wykonawcy</w:t>
      </w: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, składane na podstawie art. 125 ust. 1 ustawy Prawo zamówień publicznych                       </w:t>
      </w:r>
      <w:r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– według wzoru załącznik nr 4 do SWZ</w:t>
      </w: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Dodatkowo do oferty należy dołączyć </w:t>
      </w: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:rsidR="00912226" w:rsidRPr="002F0CEC" w:rsidRDefault="00F115EA" w:rsidP="00CA1670">
      <w:pPr>
        <w:pStyle w:val="Akapitzlist"/>
        <w:numPr>
          <w:ilvl w:val="2"/>
          <w:numId w:val="42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Zobowiązanie</w:t>
      </w:r>
      <w:r w:rsidR="0091222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Podmiotu udostępniającego zasoby</w:t>
      </w:r>
      <w:r w:rsidR="00912226"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91222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912226"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3F26E2" w:rsidRPr="002F0CEC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="00912226"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</w:t>
      </w:r>
      <w:r w:rsidR="0091222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12226" w:rsidRPr="002F0CEC" w:rsidRDefault="00912226" w:rsidP="00CA1670">
      <w:pPr>
        <w:pStyle w:val="Akapitzlist"/>
        <w:numPr>
          <w:ilvl w:val="2"/>
          <w:numId w:val="42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Oświadczenie wykonawców wspólnie ubiegających się o udzielenie zamówienia – </w:t>
      </w: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3F26E2" w:rsidRPr="002F0CEC">
        <w:rPr>
          <w:rFonts w:asciiTheme="minorHAnsi" w:hAnsiTheme="minorHAnsi" w:cstheme="minorHAnsi"/>
          <w:bCs/>
          <w:color w:val="auto"/>
          <w:sz w:val="20"/>
          <w:szCs w:val="20"/>
        </w:rPr>
        <w:t>7</w:t>
      </w: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SWZ.</w:t>
      </w:r>
    </w:p>
    <w:p w:rsidR="00912226" w:rsidRPr="002F0CEC" w:rsidRDefault="00912226" w:rsidP="00CA1670">
      <w:pPr>
        <w:pStyle w:val="Akapitzlist"/>
        <w:numPr>
          <w:ilvl w:val="2"/>
          <w:numId w:val="42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upoważniające do złożenia oferty, o ile ofertę składa pełnomocnik.</w:t>
      </w:r>
    </w:p>
    <w:p w:rsidR="00912226" w:rsidRPr="002F0CEC" w:rsidRDefault="00912226" w:rsidP="00CA1670">
      <w:pPr>
        <w:pStyle w:val="Akapitzlist"/>
        <w:numPr>
          <w:ilvl w:val="2"/>
          <w:numId w:val="42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Pełnomocnictwo dla pełnomocnika do reprezentowania w postępowaniu Wykonawców wspólnie ubiegających się o udzielenie zamówienia - dotyczy ofert składanych przez Wykonawców wspólnie ubiegających się o udzielenie zamówienia.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9. </w:t>
      </w:r>
    </w:p>
    <w:p w:rsidR="00912226" w:rsidRPr="002F0CEC" w:rsidRDefault="00912226" w:rsidP="00CA1670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  <w:u w:val="single"/>
        </w:rPr>
        <w:t xml:space="preserve">Uwaga! Nie należy zmieniać nazwy pliku nadanej przez Platformę e-Zamówienia. Zapisany „Formularz ofertowy” należy zawsze otwierać w programie Adobe Acrobat Reader DC.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b w:val="0"/>
          <w:color w:val="auto"/>
          <w:sz w:val="20"/>
          <w:szCs w:val="20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i załączniki do oferty, oświadczenie o niepodleganiu wykluczeniu </w:t>
      </w: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i spełnianiu warunków udziału w postępowaniu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:rsidR="00912226" w:rsidRPr="002F0CEC" w:rsidRDefault="00912226" w:rsidP="00CA1670">
      <w:pPr>
        <w:pStyle w:val="Akapitzlist"/>
        <w:numPr>
          <w:ilvl w:val="1"/>
          <w:numId w:val="17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zamieszczenia ogłoszenia o zamówieniu w BZP.</w:t>
      </w:r>
    </w:p>
    <w:p w:rsidR="009C2DF8" w:rsidRPr="002F0CEC" w:rsidRDefault="009C2DF8" w:rsidP="00CA1670">
      <w:pPr>
        <w:spacing w:line="288" w:lineRule="auto"/>
        <w:ind w:left="426"/>
        <w:jc w:val="both"/>
        <w:rPr>
          <w:rFonts w:asciiTheme="minorHAnsi" w:hAnsiTheme="minorHAnsi" w:cstheme="minorHAnsi"/>
          <w:bCs/>
        </w:rPr>
      </w:pPr>
    </w:p>
    <w:p w:rsidR="007A31BB" w:rsidRPr="002F0CEC" w:rsidRDefault="007A31BB" w:rsidP="00CA1670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F0CEC">
        <w:rPr>
          <w:rFonts w:asciiTheme="minorHAnsi" w:hAnsiTheme="minorHAnsi" w:cstheme="minorHAnsi"/>
          <w:b/>
          <w:bCs/>
        </w:rPr>
        <w:t>Sposób oraz termin składania ofert.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0" w:history="1">
        <w:r w:rsidRPr="002F0CEC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. 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F115EA"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18 marca 2026 </w:t>
      </w:r>
      <w:r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r. do godziny 1</w:t>
      </w:r>
      <w:r w:rsidR="00F90DD4"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1</w:t>
      </w:r>
      <w:r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:30.</w:t>
      </w:r>
    </w:p>
    <w:p w:rsidR="00912226" w:rsidRPr="002F0CEC" w:rsidRDefault="00912226" w:rsidP="00CA1670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2F0CEC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:rsidR="00912226" w:rsidRPr="002F0CEC" w:rsidRDefault="00912226" w:rsidP="00CA1670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2F0CEC">
        <w:rPr>
          <w:rFonts w:asciiTheme="minorHAnsi" w:hAnsiTheme="minorHAnsi" w:cstheme="minorHAnsi"/>
          <w:bCs/>
          <w:iCs/>
        </w:rPr>
        <w:t>Wykonawca po przesłaniu oferty za pomocą Formularza do złożenia ofert możne pobrać potwierdzenia przyjęcia i odbioru dokumentu, tzw. Elektroniczne Potwierdzenie Przyjęcia (EPP) i Elektroniczne Potwierdzenie Otrzymania (EPO).</w:t>
      </w:r>
    </w:p>
    <w:p w:rsidR="00912226" w:rsidRPr="002F0CEC" w:rsidRDefault="00912226" w:rsidP="00CA1670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2F0CEC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2F0CEC">
        <w:rPr>
          <w:rFonts w:asciiTheme="minorHAnsi" w:hAnsiTheme="minorHAnsi" w:cstheme="minorHAnsi"/>
          <w:b/>
          <w:bCs/>
          <w:iCs/>
        </w:rPr>
        <w:t>Centrum pomocy</w:t>
      </w:r>
      <w:r w:rsidRPr="002F0CEC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1" w:history="1">
        <w:r w:rsidRPr="002F0CEC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Pr="002F0CEC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:rsidR="00912226" w:rsidRPr="002F0CEC" w:rsidRDefault="00912226" w:rsidP="00CA1670">
      <w:pPr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2F0CEC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:rsidR="007A31BB" w:rsidRPr="002F0CEC" w:rsidRDefault="007A31BB" w:rsidP="00CA1670">
      <w:pPr>
        <w:spacing w:line="288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:rsidR="007A31BB" w:rsidRPr="002F0CEC" w:rsidRDefault="007A31BB" w:rsidP="00CA1670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F0CEC">
        <w:rPr>
          <w:rFonts w:asciiTheme="minorHAnsi" w:hAnsiTheme="minorHAnsi" w:cstheme="minorHAnsi"/>
          <w:b/>
          <w:bCs/>
        </w:rPr>
        <w:t>Termin otwarcia ofert.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nastąpi w dniu </w:t>
      </w:r>
      <w:r w:rsidR="00F115EA"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18 marca</w:t>
      </w:r>
      <w:r w:rsidR="00A34B36"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202</w:t>
      </w:r>
      <w:r w:rsidR="00F115EA"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>6</w:t>
      </w:r>
      <w:r w:rsidR="00A34B36" w:rsidRPr="002F0CEC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r. </w:t>
      </w: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o godzinie: 1</w:t>
      </w:r>
      <w:r w:rsidR="00F90DD4" w:rsidRPr="002F0CEC">
        <w:rPr>
          <w:rFonts w:asciiTheme="minorHAnsi" w:hAnsiTheme="minorHAnsi" w:cstheme="minorHAnsi"/>
          <w:bCs/>
          <w:color w:val="auto"/>
          <w:sz w:val="20"/>
          <w:szCs w:val="20"/>
        </w:rPr>
        <w:t>2</w:t>
      </w: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:00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najpóźniej przed otwarciem ofert, udostępnia na stronie internetowej prowadzonego postępowania informację o kwocie, jaką zamierza przeznaczyć</w:t>
      </w:r>
      <w:r w:rsidR="00A34B3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sfinansowanie zamówienia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Zamawiający, niezwłocznie po otwarciu ofert, udostępni na stronie internetowej prowadzonego postępowania informacje, o których mowa w art. 222 ust. 5 Ustawy.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wystąpienia awarii systemu teleinformatycznego, która spowoduje brak możliwości otwarcia ofert               w terminie określonym przez Zamawiającego, otwarcie ofert nastąpi niezwłocznie po usunięciu awa</w:t>
      </w:r>
      <w:r w:rsidR="00A34B3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internetowej prowadzonego postępowani</w:t>
      </w:r>
      <w:r w:rsidR="00A34B3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7A31BB" w:rsidRPr="002F0CEC" w:rsidRDefault="007A31BB" w:rsidP="00CA1670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F115EA" w:rsidRPr="002F0CEC" w:rsidRDefault="00F115EA" w:rsidP="00CA1670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C96E1B" w:rsidRPr="002F0CEC" w:rsidRDefault="00C96E1B" w:rsidP="00CA1670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F0CEC">
        <w:rPr>
          <w:rFonts w:asciiTheme="minorHAnsi" w:hAnsiTheme="minorHAnsi" w:cstheme="minorHAnsi"/>
          <w:b/>
          <w:bCs/>
        </w:rPr>
        <w:t>Podstawy wykluczenia.</w:t>
      </w:r>
    </w:p>
    <w:p w:rsidR="00912226" w:rsidRPr="002F0CEC" w:rsidRDefault="00912226" w:rsidP="00CA1670">
      <w:pPr>
        <w:pStyle w:val="Tekstpodstawowy"/>
        <w:numPr>
          <w:ilvl w:val="1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 w:val="0"/>
          <w:sz w:val="20"/>
        </w:rPr>
      </w:pPr>
      <w:r w:rsidRPr="002F0CEC">
        <w:rPr>
          <w:rFonts w:asciiTheme="minorHAnsi" w:hAnsiTheme="minorHAnsi" w:cstheme="minorHAnsi"/>
          <w:b w:val="0"/>
          <w:sz w:val="20"/>
        </w:rPr>
        <w:t>O udzielenie zamówienia mogą ubiegać się wykonawcy, którzy nie podlegają wykluczeniu z postępowania                            na podstawie:</w:t>
      </w:r>
    </w:p>
    <w:p w:rsidR="00912226" w:rsidRPr="002F0CEC" w:rsidRDefault="00912226" w:rsidP="00CA1670">
      <w:pPr>
        <w:pStyle w:val="Tekstpodstawowy"/>
        <w:numPr>
          <w:ilvl w:val="2"/>
          <w:numId w:val="5"/>
        </w:numPr>
        <w:spacing w:line="288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2F0CEC">
        <w:rPr>
          <w:rFonts w:asciiTheme="minorHAnsi" w:hAnsiTheme="minorHAnsi" w:cstheme="minorHAnsi"/>
          <w:b w:val="0"/>
          <w:sz w:val="20"/>
        </w:rPr>
        <w:t xml:space="preserve">art. 108 ust. 1 </w:t>
      </w:r>
      <w:r w:rsidR="00A34B36" w:rsidRPr="002F0CEC">
        <w:rPr>
          <w:rFonts w:asciiTheme="minorHAnsi" w:hAnsiTheme="minorHAnsi" w:cstheme="minorHAnsi"/>
          <w:b w:val="0"/>
          <w:sz w:val="20"/>
        </w:rPr>
        <w:t>ustawy z dnia 11 września 2019 r. Prawo zamówień publicznych</w:t>
      </w:r>
      <w:r w:rsidRPr="002F0CEC">
        <w:rPr>
          <w:rFonts w:asciiTheme="minorHAnsi" w:hAnsiTheme="minorHAnsi" w:cstheme="minorHAnsi"/>
          <w:b w:val="0"/>
          <w:sz w:val="20"/>
        </w:rPr>
        <w:t>,</w:t>
      </w:r>
    </w:p>
    <w:p w:rsidR="00912226" w:rsidRPr="002F0CEC" w:rsidRDefault="00912226" w:rsidP="00CA1670">
      <w:pPr>
        <w:pStyle w:val="Tekstpodstawowy"/>
        <w:numPr>
          <w:ilvl w:val="2"/>
          <w:numId w:val="5"/>
        </w:numPr>
        <w:spacing w:line="288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2F0CEC">
        <w:rPr>
          <w:rFonts w:asciiTheme="minorHAnsi" w:hAnsiTheme="minorHAnsi" w:cstheme="minorHAnsi"/>
          <w:b w:val="0"/>
          <w:sz w:val="20"/>
        </w:rPr>
        <w:t>art. 109 ust. 1 pkt. 4, 5 i 7</w:t>
      </w:r>
      <w:r w:rsidR="00A34B36" w:rsidRPr="002F0CEC">
        <w:rPr>
          <w:rFonts w:asciiTheme="minorHAnsi" w:hAnsiTheme="minorHAnsi" w:cstheme="minorHAnsi"/>
          <w:b w:val="0"/>
          <w:sz w:val="20"/>
        </w:rPr>
        <w:t xml:space="preserve"> </w:t>
      </w:r>
      <w:r w:rsidRPr="002F0CEC">
        <w:rPr>
          <w:rFonts w:asciiTheme="minorHAnsi" w:hAnsiTheme="minorHAnsi" w:cstheme="minorHAnsi"/>
          <w:b w:val="0"/>
          <w:sz w:val="20"/>
        </w:rPr>
        <w:t>ustawy z dnia 11 września 2019 r. Prawo zamówień publicznych,</w:t>
      </w:r>
    </w:p>
    <w:p w:rsidR="00912226" w:rsidRPr="002F0CEC" w:rsidRDefault="00912226" w:rsidP="00CA1670">
      <w:pPr>
        <w:pStyle w:val="Tekstpodstawowy"/>
        <w:numPr>
          <w:ilvl w:val="2"/>
          <w:numId w:val="5"/>
        </w:numPr>
        <w:spacing w:line="288" w:lineRule="auto"/>
        <w:ind w:left="851" w:hanging="425"/>
        <w:jc w:val="both"/>
        <w:rPr>
          <w:rFonts w:asciiTheme="minorHAnsi" w:hAnsiTheme="minorHAnsi" w:cstheme="minorHAnsi"/>
          <w:b w:val="0"/>
          <w:sz w:val="20"/>
        </w:rPr>
      </w:pPr>
      <w:r w:rsidRPr="002F0CEC">
        <w:rPr>
          <w:rFonts w:asciiTheme="minorHAnsi" w:hAnsiTheme="minorHAnsi" w:cstheme="minorHAnsi"/>
          <w:b w:val="0"/>
          <w:sz w:val="20"/>
        </w:rPr>
        <w:t>art. 7 ust. 1 ustawy z dnia 13 kwietnia 2022 r. o szczególnych rozwiązaniach w zakresie przeciwdziałania wspieraniu agresji na Ukrainę oraz służących ochronie bezpieczeństwa narodowego.</w:t>
      </w:r>
    </w:p>
    <w:p w:rsidR="00912226" w:rsidRPr="002F0CEC" w:rsidRDefault="00912226" w:rsidP="00CA1670">
      <w:pPr>
        <w:pStyle w:val="Akapitzlist"/>
        <w:numPr>
          <w:ilvl w:val="1"/>
          <w:numId w:val="5"/>
        </w:numPr>
        <w:suppressAutoHyphens/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Osoba lub podmiot podlegające wykluczeniu na podstawie art. 7 ust. 1 ustawy z dnia 13 kwietnia 2022 r., która               w okresie tego wykluczenia ubiegają się o udzielenie zamówienia publicznego lub biorą udział w postępowaniu                  o udzielenie zamówienia publicznego, podlegają karze pieniężnej. Karę pieniężną nakłada Prezes Urzędu Zamówień Publicznych, w drodze decyzji, w wysokości do 20 000 000 zł. Wpływy z kar pieniężnych stanowią dochód budżetu państwa.</w:t>
      </w:r>
    </w:p>
    <w:p w:rsidR="00E85A0B" w:rsidRPr="002F0CEC" w:rsidRDefault="00E85A0B" w:rsidP="00CA1670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4C6032" w:rsidRPr="002F0CEC" w:rsidRDefault="00C96E1B" w:rsidP="00CA1670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2F0CEC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2F0CEC">
        <w:rPr>
          <w:rFonts w:asciiTheme="minorHAnsi" w:hAnsiTheme="minorHAnsi" w:cstheme="minorHAnsi"/>
          <w:b/>
          <w:bCs/>
        </w:rPr>
        <w:t>.</w:t>
      </w:r>
    </w:p>
    <w:p w:rsidR="00CA1670" w:rsidRPr="002F0CEC" w:rsidRDefault="00CA1670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contextualSpacing w:val="0"/>
        <w:jc w:val="both"/>
        <w:rPr>
          <w:b w:val="0"/>
          <w:bCs/>
          <w:color w:val="auto"/>
          <w:sz w:val="20"/>
          <w:szCs w:val="20"/>
        </w:rPr>
      </w:pPr>
      <w:r w:rsidRPr="002F0CEC">
        <w:rPr>
          <w:b w:val="0"/>
          <w:color w:val="auto"/>
          <w:sz w:val="20"/>
          <w:szCs w:val="20"/>
        </w:rPr>
        <w:t>O udzielenie zamówienia mogą ubiegać się wykonawcy, którzy spełniają następujące warunki udziału dotyczące:</w:t>
      </w:r>
    </w:p>
    <w:p w:rsidR="00CA1670" w:rsidRPr="002F0CEC" w:rsidRDefault="00CA1670" w:rsidP="00CA1670">
      <w:pPr>
        <w:pStyle w:val="pkt"/>
        <w:numPr>
          <w:ilvl w:val="2"/>
          <w:numId w:val="5"/>
        </w:numPr>
        <w:spacing w:before="0" w:after="0" w:line="288" w:lineRule="auto"/>
        <w:ind w:left="709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>uprawnień do prowadzenia określonej działalności gospodarczej lub zawodowej, o ile wynika to z odrębnych przepisów.</w:t>
      </w:r>
    </w:p>
    <w:p w:rsidR="00CA1670" w:rsidRPr="002F0CEC" w:rsidRDefault="00CA1670" w:rsidP="00CA1670">
      <w:pPr>
        <w:pStyle w:val="pkt"/>
        <w:spacing w:before="0" w:after="0" w:line="288" w:lineRule="auto"/>
        <w:ind w:left="709" w:firstLine="0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>Wykonawca spełni warunek dotyczący kompetencji lub uprawnień do prowadzenia określonej działalności zawodowej, jeżeli wykaże, że posiada:</w:t>
      </w:r>
    </w:p>
    <w:p w:rsidR="00CA1670" w:rsidRPr="002F0CEC" w:rsidRDefault="00CA1670" w:rsidP="00CA1670">
      <w:pPr>
        <w:pStyle w:val="pkt"/>
        <w:numPr>
          <w:ilvl w:val="3"/>
          <w:numId w:val="5"/>
        </w:numPr>
        <w:spacing w:before="0" w:after="0" w:line="288" w:lineRule="auto"/>
        <w:ind w:left="1134" w:hanging="425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>jest wpisany do rejestru działalności regulowanej w zakresie odbioru odpadów komunalnych od właścicieli nieruchomości z terenu miasta Poznania, o którym mowa w art. 9c ustawy z dnia 13 września 1996 r. o utrzymaniu czystości i porządku w gminach w zakresie odbioru odpadów komunalnych od właścicieli nieruchomości z terenu miasta Poznania, wydane zgodnie z ustawą o odpadach z dnia 14 grudnia 2012 r. oraz ustawą o utrzymaniu czystości i porządku w gminach z dnia 13 września 1996 r. obejmujące kody odpadów: 20 02 01; 20 03 01; 20 03 03 według katalogu odpadów wraz ze wskazaniem odpadów niebezpiecznych załącznika do Rozporządzenia Ministra Klimatu z dnia 2 stycznia 2020 r. w sprawie katalogu odpadów, z uwzględnieniem Rozporządzenie Ministra Klimatu z dnia 23 grudnia 2019 r. w sprawie rodzajów odpadów i ilości odpadów, dla których nie ma obowiązku prowadzenia ewidencji odpadów lub Wykonawca podpisze umowę zawartą z podmiotem posiadającym ww. wpis dla każdej części;</w:t>
      </w:r>
    </w:p>
    <w:p w:rsidR="00CA1670" w:rsidRPr="002F0CEC" w:rsidRDefault="00CA1670" w:rsidP="00CA1670">
      <w:pPr>
        <w:pStyle w:val="pkt"/>
        <w:numPr>
          <w:ilvl w:val="3"/>
          <w:numId w:val="5"/>
        </w:numPr>
        <w:spacing w:before="0" w:after="0" w:line="288" w:lineRule="auto"/>
        <w:ind w:left="1134" w:hanging="425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>jest wpisany do rejestru BDO, o którym mowa w art. 49 ustawy z dnia 14 grudnia 2012 roku o odpadach, w zakresie transportu odpadów (art. 50 ust. 1 pkt 5 lit b), obejmujące kody odpadów: 20 02 01; 20 03 01; 20 03 03 według katalogu odpadów wraz ze wskazaniem odpadów niebezpiecznych załącznika do Rozporządzenia Ministra Klimatu z dnia 2 stycznia 2020 r. w sprawie katalogu odpadów, z uwzględnieniem Rozporządzenia Ministra Klimatu z dnia 23 grudnia 2019 r. w sprawie rodzajów odpadów i ilości odpadów, dla których nie ma obowiązku prowadzenia ewidencji odpadów lub Wykonawca podpisze umowę zawartą z podmiotem posiadają</w:t>
      </w:r>
      <w:r w:rsidR="00B445F7" w:rsidRPr="002F0CEC">
        <w:rPr>
          <w:rFonts w:ascii="Calibri" w:hAnsi="Calibri" w:cs="Calibri"/>
          <w:sz w:val="20"/>
        </w:rPr>
        <w:t>cym ww. wpis, dla każdej części.</w:t>
      </w:r>
    </w:p>
    <w:p w:rsidR="00CA1670" w:rsidRPr="002F0CEC" w:rsidRDefault="00CA1670" w:rsidP="00CA1670">
      <w:pPr>
        <w:pStyle w:val="pkt"/>
        <w:numPr>
          <w:ilvl w:val="2"/>
          <w:numId w:val="5"/>
        </w:numPr>
        <w:spacing w:before="0" w:after="0" w:line="288" w:lineRule="auto"/>
        <w:ind w:left="709"/>
        <w:rPr>
          <w:rFonts w:asciiTheme="minorHAnsi" w:hAnsiTheme="minorHAnsi" w:cstheme="minorHAnsi"/>
          <w:sz w:val="20"/>
        </w:rPr>
      </w:pPr>
      <w:r w:rsidRPr="002F0CEC">
        <w:rPr>
          <w:rFonts w:asciiTheme="minorHAnsi" w:hAnsiTheme="minorHAnsi" w:cstheme="minorHAnsi"/>
          <w:sz w:val="20"/>
        </w:rPr>
        <w:t>sytuacji ekonomicznej lub finansowej.</w:t>
      </w:r>
    </w:p>
    <w:p w:rsidR="00CA1670" w:rsidRPr="002F0CEC" w:rsidRDefault="00CA1670" w:rsidP="00CA1670">
      <w:pPr>
        <w:pStyle w:val="pkt"/>
        <w:spacing w:before="0" w:after="0" w:line="288" w:lineRule="auto"/>
        <w:ind w:left="709" w:firstLine="0"/>
        <w:rPr>
          <w:rFonts w:asciiTheme="minorHAnsi" w:hAnsiTheme="minorHAnsi" w:cstheme="minorHAnsi"/>
          <w:sz w:val="20"/>
        </w:rPr>
      </w:pPr>
      <w:r w:rsidRPr="002F0CEC">
        <w:rPr>
          <w:rFonts w:asciiTheme="minorHAnsi" w:hAnsiTheme="minorHAnsi" w:cstheme="minorHAnsi"/>
          <w:sz w:val="20"/>
        </w:rPr>
        <w:t>Wykonawca spełni warunek jeżeli wykaże, że jest ubezpieczony od odpowiedzialności cywilnej w zakresie prowadzonej działalności związanej z przedmiotem zamówienia na łą</w:t>
      </w:r>
      <w:r w:rsidR="00D96BCF" w:rsidRPr="002F0CEC">
        <w:rPr>
          <w:rFonts w:asciiTheme="minorHAnsi" w:hAnsiTheme="minorHAnsi" w:cstheme="minorHAnsi"/>
          <w:sz w:val="20"/>
        </w:rPr>
        <w:t>czną kwotę równą co najmniej: 5</w:t>
      </w:r>
      <w:r w:rsidRPr="002F0CEC">
        <w:rPr>
          <w:rFonts w:asciiTheme="minorHAnsi" w:hAnsiTheme="minorHAnsi" w:cstheme="minorHAnsi"/>
          <w:sz w:val="20"/>
        </w:rPr>
        <w:t>0 000,00PLN – niezależnie czy wykonawca złożył ofertą na 1 lub</w:t>
      </w:r>
      <w:r w:rsidR="00B46734" w:rsidRPr="002F0CEC">
        <w:rPr>
          <w:rFonts w:asciiTheme="minorHAnsi" w:hAnsiTheme="minorHAnsi" w:cstheme="minorHAnsi"/>
          <w:sz w:val="20"/>
        </w:rPr>
        <w:t xml:space="preserve"> więcej części - </w:t>
      </w:r>
      <w:r w:rsidR="00B46734" w:rsidRPr="002F0CEC">
        <w:rPr>
          <w:rFonts w:asciiTheme="minorHAnsi" w:hAnsiTheme="minorHAnsi" w:cstheme="minorHAnsi"/>
          <w:sz w:val="20"/>
        </w:rPr>
        <w:t>– nie dotyczy części nr 5.</w:t>
      </w:r>
    </w:p>
    <w:p w:rsidR="00CA1670" w:rsidRPr="002F0CEC" w:rsidRDefault="00CA1670" w:rsidP="00CA1670">
      <w:pPr>
        <w:pStyle w:val="pkt"/>
        <w:numPr>
          <w:ilvl w:val="2"/>
          <w:numId w:val="5"/>
        </w:numPr>
        <w:spacing w:before="0" w:after="0" w:line="288" w:lineRule="auto"/>
        <w:ind w:left="709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>zdolności technicznej lub zawodowej.</w:t>
      </w:r>
    </w:p>
    <w:p w:rsidR="00CA1670" w:rsidRPr="002F0CEC" w:rsidRDefault="00CA1670" w:rsidP="00CA1670">
      <w:pPr>
        <w:pStyle w:val="Akapitzlist"/>
        <w:spacing w:after="0" w:line="288" w:lineRule="auto"/>
        <w:ind w:left="1134" w:hanging="425"/>
        <w:rPr>
          <w:rFonts w:cs="Calibri"/>
          <w:b w:val="0"/>
          <w:color w:val="auto"/>
          <w:sz w:val="20"/>
          <w:szCs w:val="20"/>
        </w:rPr>
      </w:pPr>
      <w:r w:rsidRPr="002F0CEC">
        <w:rPr>
          <w:rFonts w:cs="Calibri"/>
          <w:b w:val="0"/>
          <w:color w:val="auto"/>
          <w:sz w:val="20"/>
          <w:szCs w:val="20"/>
        </w:rPr>
        <w:t>Wykonawca spełni warunek jeżeli wykaże, że:</w:t>
      </w:r>
    </w:p>
    <w:p w:rsidR="00CA1670" w:rsidRPr="002F0CEC" w:rsidRDefault="00CA1670" w:rsidP="00CA1670">
      <w:pPr>
        <w:pStyle w:val="Akapitzlist"/>
        <w:numPr>
          <w:ilvl w:val="3"/>
          <w:numId w:val="5"/>
        </w:numPr>
        <w:spacing w:after="0" w:line="288" w:lineRule="auto"/>
        <w:ind w:left="1134"/>
        <w:jc w:val="both"/>
        <w:rPr>
          <w:rFonts w:cs="Calibri"/>
          <w:b w:val="0"/>
          <w:color w:val="auto"/>
          <w:sz w:val="20"/>
          <w:szCs w:val="20"/>
        </w:rPr>
      </w:pPr>
      <w:r w:rsidRPr="002F0CEC">
        <w:rPr>
          <w:rFonts w:cs="Calibri"/>
          <w:b w:val="0"/>
          <w:color w:val="auto"/>
          <w:sz w:val="20"/>
          <w:szCs w:val="20"/>
        </w:rPr>
        <w:t xml:space="preserve">w okresie ostatnich 5 lat przed upływem terminu składania ofert, a jeżeli okres prowadzenia działalności jest krótszy - w tym okresie wykonał lub wykonuje należycie </w:t>
      </w:r>
      <w:r w:rsidRPr="002F0CEC">
        <w:rPr>
          <w:b w:val="0"/>
          <w:color w:val="auto"/>
          <w:sz w:val="20"/>
          <w:szCs w:val="20"/>
        </w:rPr>
        <w:t>minimum 3 usługi polegające na utrzymaniu porządku, czystości, małej architektury oraz ziel</w:t>
      </w:r>
      <w:r w:rsidR="00F115EA" w:rsidRPr="002F0CEC">
        <w:rPr>
          <w:b w:val="0"/>
          <w:color w:val="auto"/>
          <w:sz w:val="20"/>
          <w:szCs w:val="20"/>
        </w:rPr>
        <w:t xml:space="preserve">eni, </w:t>
      </w:r>
      <w:r w:rsidRPr="002F0CEC">
        <w:rPr>
          <w:b w:val="0"/>
          <w:color w:val="auto"/>
          <w:sz w:val="20"/>
          <w:szCs w:val="20"/>
        </w:rPr>
        <w:t>publicznych terenów typu boiska</w:t>
      </w:r>
      <w:r w:rsidR="00F115EA" w:rsidRPr="002F0CEC">
        <w:rPr>
          <w:b w:val="0"/>
          <w:color w:val="auto"/>
          <w:sz w:val="20"/>
          <w:szCs w:val="20"/>
        </w:rPr>
        <w:t xml:space="preserve"> sportowe lub  place zabaw lub </w:t>
      </w:r>
      <w:r w:rsidRPr="002F0CEC">
        <w:rPr>
          <w:b w:val="0"/>
          <w:color w:val="auto"/>
          <w:sz w:val="20"/>
          <w:szCs w:val="20"/>
        </w:rPr>
        <w:t xml:space="preserve">rekreacyjno </w:t>
      </w:r>
      <w:r w:rsidR="00F115EA" w:rsidRPr="002F0CEC">
        <w:rPr>
          <w:b w:val="0"/>
          <w:color w:val="auto"/>
          <w:sz w:val="20"/>
          <w:szCs w:val="20"/>
        </w:rPr>
        <w:t xml:space="preserve">– sportowych lub </w:t>
      </w:r>
      <w:r w:rsidR="00DE2411" w:rsidRPr="002F0CEC">
        <w:rPr>
          <w:b w:val="0"/>
          <w:color w:val="auto"/>
          <w:sz w:val="20"/>
          <w:szCs w:val="20"/>
        </w:rPr>
        <w:t>zielonych</w:t>
      </w:r>
      <w:r w:rsidR="00F115EA" w:rsidRPr="002F0CEC">
        <w:rPr>
          <w:b w:val="0"/>
          <w:color w:val="auto"/>
          <w:sz w:val="20"/>
          <w:szCs w:val="20"/>
        </w:rPr>
        <w:t xml:space="preserve"> (parki, skwery zieleńce), </w:t>
      </w:r>
      <w:r w:rsidRPr="002F0CEC">
        <w:rPr>
          <w:b w:val="0"/>
          <w:color w:val="auto"/>
          <w:sz w:val="20"/>
          <w:szCs w:val="20"/>
        </w:rPr>
        <w:t xml:space="preserve">o wartości nie mniejszej niż </w:t>
      </w:r>
      <w:r w:rsidR="00227356" w:rsidRPr="002F0CEC">
        <w:rPr>
          <w:b w:val="0"/>
          <w:color w:val="auto"/>
          <w:sz w:val="20"/>
          <w:szCs w:val="20"/>
        </w:rPr>
        <w:t xml:space="preserve">                </w:t>
      </w:r>
      <w:r w:rsidR="00203145" w:rsidRPr="002F0CEC">
        <w:rPr>
          <w:b w:val="0"/>
          <w:color w:val="auto"/>
          <w:sz w:val="20"/>
          <w:szCs w:val="20"/>
        </w:rPr>
        <w:t>2</w:t>
      </w:r>
      <w:r w:rsidRPr="002F0CEC">
        <w:rPr>
          <w:b w:val="0"/>
          <w:color w:val="auto"/>
          <w:sz w:val="20"/>
          <w:szCs w:val="20"/>
        </w:rPr>
        <w:t xml:space="preserve">0 000 zł brutto każda, których czas trwania wynosił nie mniej niż </w:t>
      </w:r>
      <w:r w:rsidR="00F115EA" w:rsidRPr="002F0CEC">
        <w:rPr>
          <w:b w:val="0"/>
          <w:color w:val="auto"/>
          <w:sz w:val="20"/>
          <w:szCs w:val="20"/>
        </w:rPr>
        <w:t>6</w:t>
      </w:r>
      <w:r w:rsidRPr="002F0CEC">
        <w:rPr>
          <w:b w:val="0"/>
          <w:color w:val="auto"/>
          <w:sz w:val="20"/>
          <w:szCs w:val="20"/>
        </w:rPr>
        <w:t xml:space="preserve"> miesięcy. Zamawiający dopuszcza przy złożeniu oferty na więcej niż 1 część wykazanie spełniania warunku udziału w postępowaniu powołując się na te same usługi</w:t>
      </w:r>
      <w:r w:rsidR="00203145" w:rsidRPr="002F0CEC">
        <w:rPr>
          <w:b w:val="0"/>
          <w:color w:val="auto"/>
          <w:sz w:val="20"/>
          <w:szCs w:val="20"/>
        </w:rPr>
        <w:t xml:space="preserve"> – nie dotyczy części nr 5.</w:t>
      </w:r>
    </w:p>
    <w:p w:rsidR="00CA1670" w:rsidRPr="002F0CEC" w:rsidRDefault="00CA1670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przypadku Wykonawców wspólnie ubiegających się o udzielenie zamówienia warunki, o których mowa                             w pkt. VIII.1 SWZ zostaną spełnione wyłącznie jeżeli:</w:t>
      </w:r>
    </w:p>
    <w:p w:rsidR="00CA1670" w:rsidRPr="002F0CEC" w:rsidRDefault="00CA1670" w:rsidP="00CA1670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XIV.1.1.a)-b)  SWZ warunek zostanie spełniony, jeżeli jeden z wykonawców lub podmiotów udostępniających zasoby spełni warunek samodzielnie lub będą łącznie posiadać decyzje określone w SWZ.</w:t>
      </w:r>
    </w:p>
    <w:p w:rsidR="00CA1670" w:rsidRPr="002F0CEC" w:rsidRDefault="00CA1670" w:rsidP="00CA1670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XIV.1.2.b) SWZ warunek zostanie spełniony, jeżeli jeden z wykonawców spełni warunek samodzielnie lub będą łącznie posiadać wartość ubezpieczenia na kwotę określoną w SWZ.</w:t>
      </w:r>
    </w:p>
    <w:p w:rsidR="00CA1670" w:rsidRPr="002F0CEC" w:rsidRDefault="00CA1670" w:rsidP="00CA1670">
      <w:pPr>
        <w:pStyle w:val="Akapitzlist"/>
        <w:numPr>
          <w:ilvl w:val="0"/>
          <w:numId w:val="18"/>
        </w:numPr>
        <w:spacing w:after="0" w:line="288" w:lineRule="auto"/>
        <w:ind w:hanging="294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przypadkach określonych w pkt. XIV.1.3.a) SWZ warunek zostanie spełniony, jeżeli jeden z wykonawców wspólnie ubiegających się o udzielenie zamówienia lub podmiotów udostępniających zasoby spełni warunek samodzielnie (nie sumuje się doświadczenia).</w:t>
      </w:r>
    </w:p>
    <w:p w:rsidR="00CA1670" w:rsidRPr="002F0CEC" w:rsidRDefault="00CA1670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Dysponowanie zasobami innego podmiotu.</w:t>
      </w:r>
    </w:p>
    <w:p w:rsidR="00CA1670" w:rsidRPr="002F0CEC" w:rsidRDefault="00CA1670" w:rsidP="00CA1670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może w celu potwierdzenia spełniania warunków udziału w postępowaniu, o których mowa                           w pkt. VIII.1 SWZ,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prawnych, na zasadach określonych w art. 118 ustawy.</w:t>
      </w:r>
    </w:p>
    <w:p w:rsidR="00CA1670" w:rsidRPr="002F0CEC" w:rsidRDefault="00CA1670" w:rsidP="00CA1670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ocenia, czy udostępniane wykonawcy przez podmioty udostępniające zasoby zdolności techniczne lub zawodowe lub ich sytuacja finansowa lub ekonomiczna, pozwalają na wykazanie przez wykonawcę spełniania warunków udziału w postępowaniu, o których mowa o których mowa w pkt VIII SWZ, oraz zbada, czy nie zachodzą wobec tego podmiotu podstawy wykluczenia, które zostały przewidziane względem wykonawcy.</w:t>
      </w:r>
    </w:p>
    <w:p w:rsidR="00AD6512" w:rsidRPr="002F0CEC" w:rsidRDefault="00AD6512" w:rsidP="00CA1670">
      <w:pPr>
        <w:spacing w:line="288" w:lineRule="auto"/>
        <w:jc w:val="both"/>
        <w:rPr>
          <w:rFonts w:asciiTheme="minorHAnsi" w:hAnsiTheme="minorHAnsi" w:cstheme="minorHAnsi"/>
          <w:bCs/>
        </w:rPr>
      </w:pPr>
    </w:p>
    <w:p w:rsidR="004C6032" w:rsidRPr="002F0CEC" w:rsidRDefault="00137C71" w:rsidP="00CA1670">
      <w:pPr>
        <w:numPr>
          <w:ilvl w:val="0"/>
          <w:numId w:val="5"/>
        </w:numPr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F0CEC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2F0CEC">
        <w:rPr>
          <w:rFonts w:asciiTheme="minorHAnsi" w:hAnsiTheme="minorHAnsi" w:cstheme="minorHAnsi"/>
          <w:b/>
        </w:rPr>
        <w:t>.</w:t>
      </w:r>
    </w:p>
    <w:p w:rsidR="00EB04F5" w:rsidRPr="002F0CEC" w:rsidRDefault="00137C71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przed wyborem oferty najkorzystniejszej</w:t>
      </w:r>
      <w:r w:rsidR="001A248D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wezwie</w:t>
      </w:r>
      <w:r w:rsidR="00EB04F5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D41A8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</w:t>
      </w:r>
      <w:r w:rsidR="00EB04F5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ykonawcę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którego oferta została najwyżej oceniona, do złożenia w wyznaczonym terminie, nie krótszym niż 5 dni od dnia wezwania, </w:t>
      </w:r>
      <w:r w:rsidR="00603526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podmiotowych środków dowodowych.</w:t>
      </w:r>
    </w:p>
    <w:p w:rsidR="00CA1670" w:rsidRPr="002F0CEC" w:rsidRDefault="00CA1670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 celu potwierdzenia przez Wykonawcę spełnienia warunku udziału w postępowaniu dotyczącego uprawnień do prowadzenia określonej działalności gospodarczej lub zawodowej, o ile wynika to z odrębnych przepisów, Zamawiający wezwie Wykonawcę do dostarczenia następujących dokumentów:</w:t>
      </w:r>
    </w:p>
    <w:p w:rsidR="00CA1670" w:rsidRPr="002F0CEC" w:rsidRDefault="00CA1670" w:rsidP="00CA1670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zaświadczenie/pozwolenie/wpis potwierdzające, że Wykonawca jest wpisany do rejestru działalności regulowanej w zakresie odbioru odpadów komunalnych od właścicieli nieruchomości z terenu miasta Poznania, o którym mowa w art. 9c ustawy z dnia 13 września 1996 r. o utrzymaniu czystości i porządku w gminach w zakresie odbioru odpadów komunalnych od właścicieli nieruchomości z terenu miasta Poznania, wydane zgodnie z ustawą o odpadach z dnia 14 grudnia 2012 r. oraz ustawą o utrzymaniu czystości i porządku w gminach z dnia 13 września 1996 r. obejmujące kody odpadów: 20 02 01; 20 03 01; 20 03 03 według katalogu odpadów wraz ze wskazaniem odpadów niebezpiecznych załącznika do Rozporządzenia Ministra Klimatu z dnia 2 stycznia 2020 r. w sprawie katalogu odpadów, z uwzględnieniem Rozporządzenie Ministra Klimatu z dnia 23 grudnia 2019 r. w sprawie rodzajów odpadów i ilości odpadów, dla których nie ma obowiązku prowadzenia ewidencji odpadów – dla każdej części,</w:t>
      </w:r>
    </w:p>
    <w:p w:rsidR="00CA1670" w:rsidRPr="002F0CEC" w:rsidRDefault="00CA1670" w:rsidP="00CA1670">
      <w:pPr>
        <w:pStyle w:val="pkt"/>
        <w:spacing w:before="0" w:after="0" w:line="288" w:lineRule="auto"/>
        <w:ind w:firstLine="0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>lub</w:t>
      </w:r>
    </w:p>
    <w:p w:rsidR="00CA1670" w:rsidRPr="002F0CEC" w:rsidRDefault="00CA1670" w:rsidP="00CA1670">
      <w:pPr>
        <w:pStyle w:val="pkt"/>
        <w:spacing w:before="0" w:after="0" w:line="288" w:lineRule="auto"/>
        <w:ind w:firstLine="0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>oświadczenie Wykonawcy, że w przypadku wyboru oferty podpisze umowę zawartą z podmiotem udostepniającym zasoby, posiadającym ww. wpis – według wzoru załącznika nr 13 do SWZ;</w:t>
      </w:r>
    </w:p>
    <w:p w:rsidR="00CA1670" w:rsidRPr="002F0CEC" w:rsidRDefault="00CA1670" w:rsidP="00CA1670">
      <w:pPr>
        <w:pStyle w:val="Akapitzlist"/>
        <w:numPr>
          <w:ilvl w:val="2"/>
          <w:numId w:val="5"/>
        </w:numPr>
        <w:spacing w:after="0" w:line="288" w:lineRule="auto"/>
        <w:ind w:left="851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zaświadczenie/pozwolenie/wpis potwierdzające, że Wykonawca jest wpisany do rejestru BDO, o którym mowa w art. 49 ustawy z dnia 14 grudnia 2012 roku o odpadach, w zakresie transportu odpadów (art. 50 ust. 1 pkt 5 lit b), obejmujące kody odpadów: 20 02 01; 20 03 01; 20 03 03 według katalogu odpadów wraz ze wskazaniem odpadów niebezpiecznych załącznika do Rozporządzenia Ministra Klimatu z dnia 2 stycznia 2020 r. w sprawie katalogu odpadów, z uwzględnieniem Rozporządzenia Ministra Klimatu z dnia 23 grudnia 2019 r. w sprawie rodzajów odpadów i ilości odpadów, dla których nie ma obowiązku prowadzenia ewidencji odpadów – dla każdej części;</w:t>
      </w:r>
    </w:p>
    <w:p w:rsidR="00CA1670" w:rsidRPr="002F0CEC" w:rsidRDefault="00CA1670" w:rsidP="00CA1670">
      <w:pPr>
        <w:pStyle w:val="pkt"/>
        <w:spacing w:before="0" w:after="0" w:line="288" w:lineRule="auto"/>
        <w:ind w:firstLine="0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>lub</w:t>
      </w:r>
    </w:p>
    <w:p w:rsidR="00CA1670" w:rsidRPr="002F0CEC" w:rsidRDefault="00CA1670" w:rsidP="00CA1670">
      <w:pPr>
        <w:pStyle w:val="pkt"/>
        <w:spacing w:before="0" w:after="0" w:line="288" w:lineRule="auto"/>
        <w:ind w:firstLine="0"/>
        <w:rPr>
          <w:rFonts w:ascii="Calibri" w:hAnsi="Calibri" w:cs="Calibri"/>
          <w:sz w:val="20"/>
        </w:rPr>
      </w:pPr>
      <w:r w:rsidRPr="002F0CEC">
        <w:rPr>
          <w:rFonts w:ascii="Calibri" w:hAnsi="Calibri" w:cs="Calibri"/>
          <w:sz w:val="20"/>
        </w:rPr>
        <w:t xml:space="preserve">oświadczenie Wykonawcy, że w przypadku wyboru oferty podpisze umowę zawartą z podmiotem udostepniającym zasoby, posiadającym ww. wpis – według wzoru załącznika nr </w:t>
      </w:r>
      <w:r w:rsidR="002E39F1" w:rsidRPr="002F0CEC">
        <w:rPr>
          <w:rFonts w:ascii="Calibri" w:hAnsi="Calibri" w:cs="Calibri"/>
          <w:sz w:val="20"/>
        </w:rPr>
        <w:t>8</w:t>
      </w:r>
      <w:r w:rsidRPr="002F0CEC">
        <w:rPr>
          <w:rFonts w:ascii="Calibri" w:hAnsi="Calibri" w:cs="Calibri"/>
          <w:sz w:val="20"/>
        </w:rPr>
        <w:t xml:space="preserve"> do SWZ;</w:t>
      </w:r>
    </w:p>
    <w:p w:rsidR="00CA1670" w:rsidRPr="002F0CEC" w:rsidRDefault="00CA1670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przez wykonawcę spełnienia warunków udziału w postępowaniu dotyczącym sytuacji ekonomicznej lub finansowej, Zamawiający wezwie Wykonawcę do dostarczenia następujących podmiotowych środków dowodowych:</w:t>
      </w:r>
    </w:p>
    <w:p w:rsidR="00CA1670" w:rsidRPr="002F0CEC" w:rsidRDefault="00CA1670" w:rsidP="00CA1670">
      <w:pPr>
        <w:pStyle w:val="Akapitzlist"/>
        <w:numPr>
          <w:ilvl w:val="0"/>
          <w:numId w:val="4"/>
        </w:numPr>
        <w:spacing w:after="0" w:line="288" w:lineRule="auto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dokumentów potwierdzających, że wykonawca jest ubezpieczony od odpowiedzialności cywilnej w zakresie prowadzonej działalności związanej z przedmiotem zamówienia ze wskazaniem sumy gwarancyjnej tego ubezpieczenia.</w:t>
      </w:r>
    </w:p>
    <w:p w:rsidR="00CA1670" w:rsidRPr="002F0CEC" w:rsidRDefault="00CA1670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potwierdzenia przez wykonawcę spełnienia warunków udziału w postępowaniu dotyczących zdolności technicznej lub zawodowej Zamawiający wezwie Wykonawcę do dostarczenia do dostarczenia następujących podmiotowych środków dowodowych:</w:t>
      </w:r>
    </w:p>
    <w:p w:rsidR="00CA1670" w:rsidRPr="002F0CEC" w:rsidRDefault="00CA1670" w:rsidP="00CA1670">
      <w:pPr>
        <w:pStyle w:val="Akapitzlist"/>
        <w:numPr>
          <w:ilvl w:val="2"/>
          <w:numId w:val="5"/>
        </w:numPr>
        <w:spacing w:after="0" w:line="288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wykazu usług wykonanych, a w przypadku świadczeń powtarzających się lub ciągłych również wykonywanych, w okresie ostatnich 5 lat, a jeżeli okres prowadzenia działalności jest krótszy - w tym okresie, wraz z podaniem ich wartości, przedmiotu, dat wykonania i podmiotów, na rzecz których usługi zostały wykonane lub są wykonywane</w:t>
      </w:r>
      <w:r w:rsidRPr="002F0CEC">
        <w:rPr>
          <w:rFonts w:asciiTheme="minorHAnsi" w:hAnsiTheme="minorHAnsi" w:cstheme="minorHAnsi"/>
          <w:color w:val="auto"/>
          <w:sz w:val="20"/>
          <w:szCs w:val="20"/>
          <w:lang w:eastAsia="pl-PL"/>
        </w:rPr>
        <w:t xml:space="preserve"> - według wzoru załącznika nr 5 do SWZ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2E39F1" w:rsidRPr="002F0CEC">
        <w:rPr>
          <w:rFonts w:asciiTheme="minorHAnsi" w:hAnsiTheme="minorHAnsi" w:cstheme="minorHAnsi"/>
          <w:b w:val="0"/>
          <w:color w:val="auto"/>
          <w:sz w:val="20"/>
          <w:szCs w:val="20"/>
          <w:lang w:eastAsia="pl-PL"/>
        </w:rPr>
        <w:t>.</w:t>
      </w:r>
    </w:p>
    <w:p w:rsidR="000B0406" w:rsidRPr="002F0CEC" w:rsidRDefault="000B0406" w:rsidP="00CA1670">
      <w:pPr>
        <w:tabs>
          <w:tab w:val="left" w:pos="709"/>
        </w:tabs>
        <w:spacing w:line="288" w:lineRule="auto"/>
        <w:jc w:val="both"/>
        <w:rPr>
          <w:rFonts w:asciiTheme="minorHAnsi" w:hAnsiTheme="minorHAnsi" w:cstheme="minorHAnsi"/>
        </w:rPr>
      </w:pPr>
    </w:p>
    <w:p w:rsidR="00F03EA5" w:rsidRPr="002F0CEC" w:rsidRDefault="00DF673C" w:rsidP="00CA1670">
      <w:pPr>
        <w:numPr>
          <w:ilvl w:val="0"/>
          <w:numId w:val="5"/>
        </w:numPr>
        <w:tabs>
          <w:tab w:val="left" w:pos="426"/>
        </w:tabs>
        <w:spacing w:line="288" w:lineRule="auto"/>
        <w:ind w:left="357" w:hanging="357"/>
        <w:rPr>
          <w:rFonts w:asciiTheme="minorHAnsi" w:hAnsiTheme="minorHAnsi" w:cstheme="minorHAnsi"/>
          <w:b/>
          <w:bCs/>
        </w:rPr>
      </w:pPr>
      <w:r w:rsidRPr="002F0CEC">
        <w:rPr>
          <w:rFonts w:asciiTheme="minorHAnsi" w:hAnsiTheme="minorHAnsi" w:cstheme="minorHAnsi"/>
          <w:b/>
          <w:bCs/>
        </w:rPr>
        <w:t>Sposób obliczenia ceny</w:t>
      </w:r>
      <w:r w:rsidR="00F03EA5" w:rsidRPr="002F0CEC">
        <w:rPr>
          <w:rFonts w:asciiTheme="minorHAnsi" w:hAnsiTheme="minorHAnsi" w:cstheme="minorHAnsi"/>
          <w:b/>
          <w:bCs/>
        </w:rPr>
        <w:t>.</w:t>
      </w:r>
    </w:p>
    <w:p w:rsidR="00DF673C" w:rsidRPr="002F0CEC" w:rsidRDefault="00CC233A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Cena oferty, za całość zamówienia, musi być podana cyfrowo. Cena oferty winna być obliczona i zapisana zgodnie z formularzem ofertowym</w:t>
      </w:r>
      <w:r w:rsidR="00D47B5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kosztorysem ofertowym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. Cena ofertowa = cena netto + podatek vat.</w:t>
      </w:r>
    </w:p>
    <w:p w:rsidR="0052454F" w:rsidRPr="002F0CEC" w:rsidRDefault="00DF673C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Wykonawca obowiązany jest przedłożyć ofertę cenową zgodnie z </w:t>
      </w:r>
      <w:r w:rsidR="007C14E1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="007A4FCF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ałącznikiem nr 1</w:t>
      </w:r>
      <w:r w:rsidR="00D47B5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2 </w:t>
      </w:r>
      <w:r w:rsidR="007A4FCF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do S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WZ (Formularz ofertowy</w:t>
      </w:r>
      <w:r w:rsidR="00D47B5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 kosztorys ofertowy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). Wszelkie obliczenia należy wykonywać na liczbach zaokrąglonych do dwóch miejsc po przecinku.</w:t>
      </w:r>
    </w:p>
    <w:p w:rsidR="0052454F" w:rsidRPr="002F0CEC" w:rsidRDefault="00DF673C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(w tym ceny jednostkowe) powinna zawierać w sobie ewentualne upusty oferowane przez Wykonawcę. </w:t>
      </w:r>
    </w:p>
    <w:p w:rsidR="0052454F" w:rsidRPr="002F0CEC" w:rsidRDefault="00DF673C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Cenę (w tym ceny jednostkowe) </w:t>
      </w:r>
      <w:r w:rsidR="00DE2411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muszą być </w:t>
      </w:r>
      <w:r w:rsidR="0052454F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podane i wyliczone w zaokrągleniu do dwóch miejsc po przecinku (zasada zaokrąglenia – poniżej 5 należy końcówkę pominąć, powyżej i równe 5 należy zaokrąglić w górę).</w:t>
      </w:r>
    </w:p>
    <w:p w:rsidR="00763F5A" w:rsidRPr="002F0CEC" w:rsidRDefault="00763F5A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Podatek VAT należy naliczyć zgodnie z ustawą z dnia 11 marca 2004 r. o podatku od towarów i usług</w:t>
      </w:r>
      <w:r w:rsidR="00F90DD4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(Dz. U. z 202</w:t>
      </w:r>
      <w:r w:rsidR="00F115EA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5</w:t>
      </w:r>
      <w:r w:rsidR="00F90DD4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, poz. </w:t>
      </w:r>
      <w:r w:rsidR="00F115EA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775</w:t>
      </w:r>
      <w:r w:rsidR="00F90DD4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ze zm.). 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vat wynosi: </w:t>
      </w:r>
      <w:r w:rsidR="008901AF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8%.</w:t>
      </w:r>
    </w:p>
    <w:p w:rsidR="00AD6512" w:rsidRPr="002F0CEC" w:rsidRDefault="00AD6512" w:rsidP="00CA1670">
      <w:pPr>
        <w:pStyle w:val="Akapitzlist"/>
        <w:spacing w:after="0" w:line="288" w:lineRule="auto"/>
        <w:ind w:left="426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Skarbową.</w:t>
      </w:r>
    </w:p>
    <w:p w:rsidR="00AD6512" w:rsidRPr="002F0CEC" w:rsidRDefault="00AD6512" w:rsidP="00CA1670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 każdym braku ww. interpretacji i każdym innym przypadku, Zamawiający dokona poprawy podatku VAT dostosowując treść oferty do treści specyfikacji warunków zamówienia - arg. na podstawie sentencji uchwała Sadu Najwyższego z dnia 20 października 2011 r. [III CZP 52/11, III CZP 53/11].</w:t>
      </w:r>
    </w:p>
    <w:p w:rsidR="00CC233A" w:rsidRPr="002F0CEC" w:rsidRDefault="00CC233A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Rozliczenia między </w:t>
      </w:r>
      <w:r w:rsidR="00037E44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amawiającym a </w:t>
      </w:r>
      <w:r w:rsidR="00037E44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ykonawcą prowadzone będą w walucie polskiej (złoty polski). 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:rsidR="005F5604" w:rsidRPr="002F0CEC" w:rsidRDefault="00F90DD4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 (Dz. U. z 202</w:t>
      </w:r>
      <w:r w:rsidR="00F115EA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r., poz. </w:t>
      </w:r>
      <w:r w:rsidR="00F115EA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775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ze zm.), dla celów zastosowania kryterium ceny lub kosztu Zamawiający dolicza do przedstawionej w tej ofercie ceny kwotę podatku od towarów i usług, którą miałby obowiązek rozliczyć. W takiej sytuacji Wykonawca ma obowiązek</w:t>
      </w:r>
      <w:r w:rsidR="005F5604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:rsidR="005F5604" w:rsidRPr="002F0CEC" w:rsidRDefault="005F5604" w:rsidP="00CA1670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:rsidR="005F5604" w:rsidRPr="002F0CEC" w:rsidRDefault="005F5604" w:rsidP="00CA1670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:rsidR="005F5604" w:rsidRPr="002F0CEC" w:rsidRDefault="005F5604" w:rsidP="00CA1670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:rsidR="005F5604" w:rsidRPr="002F0CEC" w:rsidRDefault="005F5604" w:rsidP="00CA1670">
      <w:pPr>
        <w:pStyle w:val="Akapitzlist"/>
        <w:numPr>
          <w:ilvl w:val="2"/>
          <w:numId w:val="19"/>
        </w:numPr>
        <w:spacing w:after="0" w:line="288" w:lineRule="auto"/>
        <w:ind w:left="851" w:hanging="283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:rsidR="00B53201" w:rsidRPr="002F0CEC" w:rsidRDefault="00B53201" w:rsidP="00CA1670">
      <w:pPr>
        <w:pStyle w:val="Akapitzlist"/>
        <w:spacing w:after="0" w:line="288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:rsidR="0034006F" w:rsidRPr="002F0CEC" w:rsidRDefault="0052454F" w:rsidP="00CA1670">
      <w:pPr>
        <w:numPr>
          <w:ilvl w:val="0"/>
          <w:numId w:val="5"/>
        </w:numPr>
        <w:tabs>
          <w:tab w:val="left" w:pos="567"/>
        </w:tabs>
        <w:spacing w:line="288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2F0CEC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2F0CEC">
        <w:rPr>
          <w:rFonts w:asciiTheme="minorHAnsi" w:hAnsiTheme="minorHAnsi" w:cstheme="minorHAnsi"/>
          <w:b/>
        </w:rPr>
        <w:t>.</w:t>
      </w:r>
    </w:p>
    <w:p w:rsidR="00660A04" w:rsidRPr="002F0CEC" w:rsidRDefault="003B321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kryterium </w:t>
      </w:r>
      <w:r w:rsidR="00660A04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najkorzystniejszej 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ceny 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 przedmiot zamówienia</w:t>
      </w:r>
      <w:r w:rsidR="00660A04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.</w:t>
      </w:r>
    </w:p>
    <w:p w:rsidR="003B3212" w:rsidRPr="002F0CEC" w:rsidRDefault="003B321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:rsidR="003B3212" w:rsidRPr="002F0CEC" w:rsidRDefault="003B321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 najkorzystniejszą zostanie uznana oferta z najniższą ceną 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 przedmiot zamówienia.</w:t>
      </w:r>
    </w:p>
    <w:p w:rsidR="003B3212" w:rsidRPr="002F0CEC" w:rsidRDefault="003B321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:rsidR="003B3212" w:rsidRPr="002F0CEC" w:rsidRDefault="003B321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:rsidR="003B3212" w:rsidRPr="002F0CEC" w:rsidRDefault="003B321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zostanie złożona oferta, której wybór prowadziłby do powstania u Zamawiającego obowiązku podatkowego zgodnie z ustawą z dnia 11 marca 2004 r</w:t>
      </w:r>
      <w:r w:rsidR="006625B2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 o podatku od towarów i usług</w:t>
      </w:r>
      <w:r w:rsidR="00F90DD4"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F90DD4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(Dz. U. z 202</w:t>
      </w:r>
      <w:r w:rsidR="00DE2411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5</w:t>
      </w:r>
      <w:r w:rsidR="00F90DD4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, poz. </w:t>
      </w:r>
      <w:r w:rsidR="00DE2411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775</w:t>
      </w:r>
      <w:r w:rsidR="00F90DD4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ze zm.)</w:t>
      </w: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dla celów zastosowania kryterium ceny Zamawiający dolicza do przedstawionej w tej ofercie ceny kwotę podatku od towarów i usług, którą miałby obowiązek rozliczyć.</w:t>
      </w:r>
    </w:p>
    <w:p w:rsidR="0052454F" w:rsidRPr="002F0CEC" w:rsidRDefault="0052454F" w:rsidP="00CA1670">
      <w:pPr>
        <w:pStyle w:val="Akapitzlist"/>
        <w:spacing w:after="0" w:line="288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601F1F" w:rsidRPr="002F0CEC" w:rsidRDefault="0052454F" w:rsidP="00CA1670">
      <w:pPr>
        <w:numPr>
          <w:ilvl w:val="0"/>
          <w:numId w:val="5"/>
        </w:numPr>
        <w:tabs>
          <w:tab w:val="left" w:pos="709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  <w:bCs/>
        </w:rPr>
      </w:pPr>
      <w:r w:rsidRPr="002F0CEC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="00601F1F" w:rsidRPr="002F0CEC">
        <w:rPr>
          <w:rFonts w:asciiTheme="minorHAnsi" w:hAnsiTheme="minorHAnsi" w:cstheme="minorHAnsi"/>
          <w:b/>
        </w:rPr>
        <w:t>.</w:t>
      </w:r>
    </w:p>
    <w:p w:rsidR="00143041" w:rsidRPr="002F0CEC" w:rsidRDefault="00BF1565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podpisze umowę z Wykonawcą, który przedłoży ofertę najkorzystniejszą z punktu widzenia kryteriów </w:t>
      </w:r>
      <w:r w:rsidR="00143041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oceny ofert 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przyjętych w specyfikacji</w:t>
      </w:r>
      <w:r w:rsidR="005A5FD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2F0CEC" w:rsidRDefault="00BF1565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</w:t>
      </w:r>
      <w:r w:rsidR="00911CC1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143041" w:rsidRPr="002F0CEC" w:rsidRDefault="00143041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:rsidR="00143041" w:rsidRPr="002F0CEC" w:rsidRDefault="00143041" w:rsidP="00CA1670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pełnomocnictwo, jeżeli umowę podpisuje pełnomocnik;</w:t>
      </w:r>
    </w:p>
    <w:p w:rsidR="00143041" w:rsidRPr="002F0CEC" w:rsidRDefault="00143041" w:rsidP="00CA1670">
      <w:pPr>
        <w:numPr>
          <w:ilvl w:val="0"/>
          <w:numId w:val="10"/>
        </w:numPr>
        <w:spacing w:line="288" w:lineRule="auto"/>
        <w:ind w:left="709"/>
        <w:jc w:val="both"/>
        <w:rPr>
          <w:rFonts w:asciiTheme="minorHAnsi" w:hAnsiTheme="minorHAnsi" w:cstheme="minorHAnsi"/>
          <w:bCs/>
        </w:rPr>
      </w:pPr>
      <w:r w:rsidRPr="002F0CEC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:rsidR="00911CC1" w:rsidRPr="002F0CEC" w:rsidRDefault="007338BC" w:rsidP="00CA1670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</w:t>
      </w:r>
      <w:r w:rsidR="00E552D9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ę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od zawarcia umowy w sprawie Zamówienia publicznego Zamawiający może dokona</w:t>
      </w:r>
      <w:r w:rsidR="00E552D9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ponownego badania i oceny ofert s</w:t>
      </w:r>
      <w:r w:rsidR="000D1AC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pośród ofert pozostałych w postę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powaniu W</w:t>
      </w:r>
      <w:r w:rsidR="000D1AC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ykonawców albo unieważni</w:t>
      </w:r>
      <w:r w:rsidR="00E552D9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ć</w:t>
      </w:r>
      <w:r w:rsidR="000D1AC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postę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powanie</w:t>
      </w:r>
      <w:r w:rsidR="00B060DA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2B56BC" w:rsidRPr="002F0CEC" w:rsidRDefault="002B56BC" w:rsidP="00CA1670">
      <w:pPr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:rsidR="00813EB8" w:rsidRPr="002F0CEC" w:rsidRDefault="007338BC" w:rsidP="00CA1670">
      <w:pPr>
        <w:numPr>
          <w:ilvl w:val="0"/>
          <w:numId w:val="5"/>
        </w:numPr>
        <w:tabs>
          <w:tab w:val="left" w:pos="567"/>
        </w:tabs>
        <w:spacing w:line="288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2F0CEC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2F0CEC">
        <w:rPr>
          <w:rFonts w:asciiTheme="minorHAnsi" w:hAnsiTheme="minorHAnsi" w:cstheme="minorHAnsi"/>
          <w:b/>
        </w:rPr>
        <w:t>.</w:t>
      </w:r>
    </w:p>
    <w:p w:rsidR="007338BC" w:rsidRPr="002F0CEC" w:rsidRDefault="007338BC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</w:t>
      </w:r>
      <w:r w:rsidR="0095652E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oraz poniósł lub może ponieść 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szkod</w:t>
      </w:r>
      <w:r w:rsidR="00E552D9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2F0CEC" w:rsidRDefault="007338BC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:rsidR="007338BC" w:rsidRPr="002F0CEC" w:rsidRDefault="007338BC" w:rsidP="00CA1670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E552D9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powaniu o udzielenie Zamówienia, </w:t>
      </w:r>
      <w:r w:rsidR="00FA25D5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   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:rsidR="007338BC" w:rsidRPr="002F0CEC" w:rsidRDefault="000D1AC8" w:rsidP="00CA1670">
      <w:pPr>
        <w:pStyle w:val="Akapitzlist"/>
        <w:numPr>
          <w:ilvl w:val="2"/>
          <w:numId w:val="5"/>
        </w:numPr>
        <w:spacing w:after="0" w:line="288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:rsidR="007338BC" w:rsidRPr="002F0CEC" w:rsidRDefault="007338BC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E552D9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:rsidR="007338BC" w:rsidRPr="002F0CEC" w:rsidRDefault="007338BC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E552D9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E552D9"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2F0CEC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:rsidR="007338BC" w:rsidRPr="002F0CEC" w:rsidRDefault="007338BC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:rsidR="00726D11" w:rsidRPr="002F0CEC" w:rsidRDefault="00726D11" w:rsidP="00CA1670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F115EA" w:rsidRPr="002F0CEC" w:rsidRDefault="00F115EA" w:rsidP="00CA1670">
      <w:pPr>
        <w:pStyle w:val="Akapitzlist"/>
        <w:spacing w:after="0" w:line="288" w:lineRule="auto"/>
        <w:ind w:left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:rsidR="00A44DA6" w:rsidRPr="002F0CEC" w:rsidRDefault="00C10642" w:rsidP="00CA1670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:rsidR="00A44DA6" w:rsidRPr="002F0CEC" w:rsidRDefault="00A44DA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:rsidR="00BA551C" w:rsidRPr="002F0CEC" w:rsidRDefault="00A44DA6" w:rsidP="00CA1670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:rsidR="00A44DA6" w:rsidRPr="002F0CEC" w:rsidRDefault="00A44DA6" w:rsidP="00CA1670">
      <w:pPr>
        <w:pStyle w:val="Akapitzlist"/>
        <w:numPr>
          <w:ilvl w:val="2"/>
          <w:numId w:val="11"/>
        </w:numPr>
        <w:spacing w:after="0" w:line="288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:rsidR="00A44DA6" w:rsidRPr="002F0CEC" w:rsidRDefault="00A44DA6" w:rsidP="00CA1670">
      <w:pPr>
        <w:spacing w:line="288" w:lineRule="auto"/>
        <w:ind w:left="851" w:hanging="284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>- podając uzasadnienie faktyczne i prawne</w:t>
      </w:r>
      <w:r w:rsidR="00BA551C" w:rsidRPr="002F0CEC">
        <w:rPr>
          <w:rFonts w:asciiTheme="minorHAnsi" w:hAnsiTheme="minorHAnsi" w:cstheme="minorHAnsi"/>
        </w:rPr>
        <w:t>.</w:t>
      </w:r>
    </w:p>
    <w:p w:rsidR="00A44DA6" w:rsidRPr="002F0CEC" w:rsidRDefault="00A44DA6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:rsidR="00A44DA6" w:rsidRPr="002F0CEC" w:rsidRDefault="00AB0318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:rsidR="00C10642" w:rsidRPr="002F0CEC" w:rsidRDefault="00C10642" w:rsidP="00CA1670">
      <w:pPr>
        <w:pStyle w:val="Akapitzlist"/>
        <w:numPr>
          <w:ilvl w:val="1"/>
          <w:numId w:val="5"/>
        </w:numPr>
        <w:spacing w:after="0" w:line="288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:rsidR="005F5604" w:rsidRPr="002F0CEC" w:rsidRDefault="005F5604" w:rsidP="00CA1670">
      <w:pPr>
        <w:spacing w:line="288" w:lineRule="auto"/>
      </w:pPr>
    </w:p>
    <w:p w:rsidR="007338BC" w:rsidRPr="002F0CEC" w:rsidRDefault="00AA7AA3" w:rsidP="00CA1670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288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2F0CEC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:rsidR="00AA7AA3" w:rsidRPr="002F0CEC" w:rsidRDefault="00AA7AA3" w:rsidP="00CA1670">
      <w:pPr>
        <w:pStyle w:val="Tekstpodstawowywcity"/>
        <w:numPr>
          <w:ilvl w:val="1"/>
          <w:numId w:val="5"/>
        </w:numPr>
        <w:tabs>
          <w:tab w:val="left" w:pos="426"/>
        </w:tabs>
        <w:spacing w:line="288" w:lineRule="auto"/>
        <w:ind w:left="426" w:hanging="426"/>
        <w:rPr>
          <w:rFonts w:asciiTheme="minorHAnsi" w:hAnsiTheme="minorHAnsi" w:cstheme="minorHAnsi"/>
          <w:sz w:val="20"/>
        </w:rPr>
      </w:pPr>
      <w:r w:rsidRPr="002F0CEC">
        <w:rPr>
          <w:rFonts w:asciiTheme="minorHAnsi" w:hAnsiTheme="minorHAnsi" w:cstheme="minorHAnsi"/>
          <w:sz w:val="20"/>
        </w:rPr>
        <w:t>Klauzula informacyjna.</w:t>
      </w:r>
    </w:p>
    <w:p w:rsidR="00CB7F8C" w:rsidRPr="002F0CEC" w:rsidRDefault="00CB7F8C" w:rsidP="00CA1670">
      <w:pPr>
        <w:pStyle w:val="Tekstpodstawowywcity"/>
        <w:spacing w:line="288" w:lineRule="auto"/>
        <w:ind w:left="426" w:firstLine="0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 xml:space="preserve">Zgodnie z art. 13 ust. 1 i 2 rozporządzenia Parlamentu Europejskiego i Rady (UE) 2016/679 z dnia 27 kwietnia 2016 r.                   w sprawie ochrony osób fizycznych w związku z przetwarzaniem danych osobowych i w sprawie swobodnego przepływu takich danych oraz uchylenia dyrektywy 95/46/WE (ogólne rozporządzenie o ochronie danych)                                (Dz. Urz. UE L 119 z 04.05.2016, str. 1), dalej „RODO”, informuję, że: </w:t>
      </w:r>
    </w:p>
    <w:p w:rsidR="00F115EA" w:rsidRPr="002F0CEC" w:rsidRDefault="00CB7F8C" w:rsidP="00F115EA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administratorem Pani/Pana danych osobowych jest Zarząd Zieleni Miejskiej, 60-194 Poznań, ul. Strzegomska 3</w:t>
      </w:r>
      <w:r w:rsidRPr="002F0CEC">
        <w:rPr>
          <w:rFonts w:asciiTheme="minorHAnsi" w:hAnsiTheme="minorHAnsi" w:cstheme="minorHAnsi"/>
          <w:bCs/>
          <w:iCs/>
          <w:sz w:val="20"/>
          <w:lang w:val="en-US"/>
        </w:rPr>
        <w:t xml:space="preserve">, e-mail: </w:t>
      </w:r>
      <w:r w:rsidR="00DE2411" w:rsidRPr="002F0CEC">
        <w:rPr>
          <w:rFonts w:asciiTheme="minorHAnsi" w:hAnsiTheme="minorHAnsi" w:cstheme="minorHAnsi"/>
          <w:bCs/>
          <w:iCs/>
          <w:sz w:val="20"/>
        </w:rPr>
        <w:t> </w:t>
      </w:r>
      <w:hyperlink r:id="rId22" w:history="1">
        <w:r w:rsidR="00DE2411" w:rsidRPr="002F0CEC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</w:rPr>
          <w:t>iod@zzmpoznan.pl</w:t>
        </w:r>
      </w:hyperlink>
      <w:r w:rsidRPr="002F0CEC">
        <w:rPr>
          <w:rFonts w:asciiTheme="minorHAnsi" w:hAnsiTheme="minorHAnsi" w:cstheme="minorHAnsi"/>
          <w:bCs/>
          <w:iCs/>
          <w:sz w:val="20"/>
        </w:rPr>
        <w:t>,</w:t>
      </w:r>
      <w:r w:rsidR="00DE2411" w:rsidRPr="002F0CEC">
        <w:rPr>
          <w:rFonts w:asciiTheme="minorHAnsi" w:hAnsiTheme="minorHAnsi" w:cstheme="minorHAnsi"/>
          <w:bCs/>
          <w:iCs/>
          <w:sz w:val="20"/>
        </w:rPr>
        <w:t xml:space="preserve"> </w:t>
      </w:r>
      <w:r w:rsidRPr="002F0CEC">
        <w:rPr>
          <w:rFonts w:asciiTheme="minorHAnsi" w:hAnsiTheme="minorHAnsi" w:cstheme="minorHAnsi"/>
          <w:bCs/>
          <w:iCs/>
          <w:sz w:val="20"/>
        </w:rPr>
        <w:t>tel. 618608500</w:t>
      </w:r>
      <w:r w:rsidR="00F115EA" w:rsidRPr="002F0CEC">
        <w:rPr>
          <w:rFonts w:asciiTheme="minorHAnsi" w:hAnsiTheme="minorHAnsi" w:cstheme="minorHAnsi"/>
          <w:bCs/>
          <w:iCs/>
          <w:sz w:val="20"/>
        </w:rPr>
        <w:t>;</w:t>
      </w:r>
    </w:p>
    <w:p w:rsidR="008D0BA4" w:rsidRPr="002F0CEC" w:rsidRDefault="00CB7F8C" w:rsidP="00F115EA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Pani/Pana dane osobowe przetwarzane będą na podstawie art. 6 ust. 1 lit. c</w:t>
      </w:r>
      <w:r w:rsidRPr="002F0CEC">
        <w:rPr>
          <w:rFonts w:asciiTheme="minorHAnsi" w:hAnsiTheme="minorHAnsi" w:cstheme="minorHAnsi"/>
          <w:bCs/>
          <w:i/>
          <w:iCs/>
          <w:sz w:val="20"/>
        </w:rPr>
        <w:t xml:space="preserve"> </w:t>
      </w:r>
      <w:r w:rsidRPr="002F0CEC">
        <w:rPr>
          <w:rFonts w:asciiTheme="minorHAnsi" w:hAnsiTheme="minorHAnsi" w:cstheme="minorHAnsi"/>
          <w:bCs/>
          <w:iCs/>
          <w:sz w:val="20"/>
        </w:rPr>
        <w:t>RODO w celu związanym                              z przedmiotowym postępowaniem o udzielenie zamówienia publicznego prowadzonym w trybie</w:t>
      </w:r>
      <w:r w:rsidR="001D564F" w:rsidRPr="002F0CEC">
        <w:rPr>
          <w:rFonts w:asciiTheme="minorHAnsi" w:hAnsiTheme="minorHAnsi" w:cstheme="minorHAnsi"/>
          <w:bCs/>
          <w:iCs/>
          <w:sz w:val="20"/>
        </w:rPr>
        <w:t xml:space="preserve"> podstawowym bez negocjacji</w:t>
      </w:r>
      <w:r w:rsidRPr="002F0CEC">
        <w:rPr>
          <w:rFonts w:asciiTheme="minorHAnsi" w:hAnsiTheme="minorHAnsi" w:cstheme="minorHAnsi"/>
          <w:bCs/>
          <w:iCs/>
          <w:sz w:val="20"/>
        </w:rPr>
        <w:t xml:space="preserve"> pn. „</w:t>
      </w:r>
      <w:r w:rsidR="00F115EA" w:rsidRPr="002F0CEC">
        <w:rPr>
          <w:rFonts w:asciiTheme="minorHAnsi" w:hAnsiTheme="minorHAnsi" w:cstheme="minorHAnsi"/>
          <w:bCs/>
          <w:i/>
          <w:iCs/>
          <w:sz w:val="20"/>
          <w:lang w:bidi="pl-PL"/>
        </w:rPr>
        <w:t>Utrzymanie i pielęgnacja terenów zieleni wraz z chodnikami oraz sportowo – rekreacyjnych</w:t>
      </w:r>
      <w:r w:rsidR="00AD6512" w:rsidRPr="002F0CEC">
        <w:rPr>
          <w:rFonts w:asciiTheme="minorHAnsi" w:hAnsiTheme="minorHAnsi" w:cstheme="minorHAnsi"/>
          <w:bCs/>
          <w:i/>
          <w:iCs/>
          <w:sz w:val="20"/>
        </w:rPr>
        <w:t>”.</w:t>
      </w:r>
    </w:p>
    <w:p w:rsidR="008D0BA4" w:rsidRPr="002F0CEC" w:rsidRDefault="008D0BA4" w:rsidP="00CA1670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 xml:space="preserve">odbiorcami Pani/Pana danych osobowych będą osoby lub podmioty, którym udostępniona zostanie dokumentacja postępowania w oparciu o art. 18 ust. 1oraz art. 74 ust. 1 Ustawy; </w:t>
      </w:r>
    </w:p>
    <w:p w:rsidR="008D0BA4" w:rsidRPr="002F0CEC" w:rsidRDefault="008D0BA4" w:rsidP="00CA1670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:rsidR="00CB7F8C" w:rsidRPr="002F0CEC" w:rsidRDefault="00CB7F8C" w:rsidP="00CA1670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CB7F8C" w:rsidRPr="002F0CEC" w:rsidRDefault="00CB7F8C" w:rsidP="00CA1670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w odniesieniu do Pani/Pana danych osobowych decyzje nie będą podejmowane w sposób zautomatyzowany, stosowanie do art. 22 RODO;</w:t>
      </w:r>
    </w:p>
    <w:p w:rsidR="00CB7F8C" w:rsidRPr="002F0CEC" w:rsidRDefault="00CB7F8C" w:rsidP="00CA1670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posiada Pani/Pan:</w:t>
      </w:r>
    </w:p>
    <w:p w:rsidR="00CB7F8C" w:rsidRPr="002F0CEC" w:rsidRDefault="00CB7F8C" w:rsidP="00CA1670">
      <w:pPr>
        <w:pStyle w:val="Tekstpodstawowywcity"/>
        <w:numPr>
          <w:ilvl w:val="0"/>
          <w:numId w:val="15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na podstawie art. 15 RODO prawo dostępu do danych osobowych Pani/Pana dotyczących;</w:t>
      </w:r>
    </w:p>
    <w:p w:rsidR="00CB7F8C" w:rsidRPr="002F0CEC" w:rsidRDefault="00CB7F8C" w:rsidP="00CA1670">
      <w:pPr>
        <w:pStyle w:val="Tekstpodstawowywcity"/>
        <w:numPr>
          <w:ilvl w:val="0"/>
          <w:numId w:val="15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na podstawie art. 16 RODO prawo do sprostowania Pani/Pana danych osobowych;</w:t>
      </w:r>
    </w:p>
    <w:p w:rsidR="00CB7F8C" w:rsidRPr="002F0CEC" w:rsidRDefault="00CB7F8C" w:rsidP="00CA1670">
      <w:pPr>
        <w:pStyle w:val="Tekstpodstawowywcity"/>
        <w:numPr>
          <w:ilvl w:val="0"/>
          <w:numId w:val="15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:rsidR="00CB7F8C" w:rsidRPr="002F0CEC" w:rsidRDefault="00CB7F8C" w:rsidP="00CA1670">
      <w:pPr>
        <w:pStyle w:val="Tekstpodstawowywcity"/>
        <w:numPr>
          <w:ilvl w:val="0"/>
          <w:numId w:val="15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prawo do wniesienia skargi do Prezesa Urzędu Ochrony Danych Osobowych, gdy uzna Pani/Pan, że przetwarzanie danych osobowych Pani/Pana dotyczących narusza przepisy RODO;</w:t>
      </w:r>
    </w:p>
    <w:p w:rsidR="00CB7F8C" w:rsidRPr="002F0CEC" w:rsidRDefault="00CB7F8C" w:rsidP="00CA1670">
      <w:pPr>
        <w:pStyle w:val="Tekstpodstawowywcity"/>
        <w:numPr>
          <w:ilvl w:val="0"/>
          <w:numId w:val="14"/>
        </w:numPr>
        <w:tabs>
          <w:tab w:val="left" w:pos="709"/>
        </w:tabs>
        <w:spacing w:line="288" w:lineRule="auto"/>
        <w:ind w:left="709" w:hanging="28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nie przysługuje Pani/Panu:</w:t>
      </w:r>
    </w:p>
    <w:p w:rsidR="00CB7F8C" w:rsidRPr="002F0CEC" w:rsidRDefault="00CB7F8C" w:rsidP="00CA1670">
      <w:pPr>
        <w:pStyle w:val="Tekstpodstawowywcity"/>
        <w:numPr>
          <w:ilvl w:val="0"/>
          <w:numId w:val="16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w związku z art. 17 ust. 3 lit. b, d lub e RODO prawo do usunięcia danych osobowych;</w:t>
      </w:r>
    </w:p>
    <w:p w:rsidR="00CB7F8C" w:rsidRPr="002F0CEC" w:rsidRDefault="00CB7F8C" w:rsidP="00CA1670">
      <w:pPr>
        <w:pStyle w:val="Tekstpodstawowywcity"/>
        <w:numPr>
          <w:ilvl w:val="0"/>
          <w:numId w:val="16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>prawo do przenoszenia danych osobowych, o którym mowa w art. 20 RODO;</w:t>
      </w:r>
    </w:p>
    <w:p w:rsidR="00CB7F8C" w:rsidRPr="002F0CEC" w:rsidRDefault="00CB7F8C" w:rsidP="00CA1670">
      <w:pPr>
        <w:pStyle w:val="Tekstpodstawowywcity"/>
        <w:numPr>
          <w:ilvl w:val="0"/>
          <w:numId w:val="16"/>
        </w:numPr>
        <w:tabs>
          <w:tab w:val="left" w:pos="993"/>
        </w:tabs>
        <w:spacing w:line="288" w:lineRule="auto"/>
        <w:ind w:left="993"/>
        <w:jc w:val="both"/>
        <w:rPr>
          <w:rFonts w:asciiTheme="minorHAnsi" w:hAnsiTheme="minorHAnsi" w:cstheme="minorHAnsi"/>
          <w:bCs/>
          <w:i/>
          <w:iCs/>
          <w:sz w:val="20"/>
        </w:rPr>
      </w:pPr>
      <w:r w:rsidRPr="002F0CEC">
        <w:rPr>
          <w:rFonts w:asciiTheme="minorHAnsi" w:hAnsiTheme="minorHAnsi" w:cstheme="minorHAnsi"/>
          <w:bCs/>
          <w:iCs/>
          <w:sz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FA25D5" w:rsidRPr="002F0CEC" w:rsidRDefault="00AA7AA3" w:rsidP="00CA1670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2F0CEC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:rsidR="00AA7AA3" w:rsidRPr="002F0CEC" w:rsidRDefault="00AA7AA3" w:rsidP="00CA1670">
      <w:pPr>
        <w:pStyle w:val="Tekstpodstawowywcity"/>
        <w:numPr>
          <w:ilvl w:val="1"/>
          <w:numId w:val="5"/>
        </w:numPr>
        <w:tabs>
          <w:tab w:val="left" w:pos="709"/>
        </w:tabs>
        <w:spacing w:line="288" w:lineRule="auto"/>
        <w:ind w:left="426"/>
        <w:rPr>
          <w:rFonts w:asciiTheme="minorHAnsi" w:hAnsiTheme="minorHAnsi" w:cstheme="minorHAnsi"/>
          <w:bCs/>
          <w:sz w:val="20"/>
        </w:rPr>
      </w:pPr>
      <w:r w:rsidRPr="002F0CEC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:rsidR="00AA7AA3" w:rsidRPr="002F0CEC" w:rsidRDefault="00AA7AA3" w:rsidP="00CA1670">
      <w:pPr>
        <w:tabs>
          <w:tab w:val="left" w:pos="97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 xml:space="preserve">Załącznik nr 1 – </w:t>
      </w:r>
      <w:r w:rsidRPr="002F0CEC">
        <w:rPr>
          <w:rFonts w:asciiTheme="minorHAnsi" w:hAnsiTheme="minorHAnsi" w:cstheme="minorHAnsi"/>
        </w:rPr>
        <w:tab/>
        <w:t xml:space="preserve">Formularz ofertowy. </w:t>
      </w:r>
    </w:p>
    <w:p w:rsidR="00AA7AA3" w:rsidRPr="002F0CEC" w:rsidRDefault="00AA7AA3" w:rsidP="00CA1670">
      <w:pPr>
        <w:tabs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 xml:space="preserve">Załącznik nr 2 – </w:t>
      </w:r>
      <w:r w:rsidRPr="002F0CEC">
        <w:rPr>
          <w:rFonts w:asciiTheme="minorHAnsi" w:hAnsiTheme="minorHAnsi" w:cstheme="minorHAnsi"/>
        </w:rPr>
        <w:tab/>
      </w:r>
      <w:r w:rsidR="00460926" w:rsidRPr="002F0CEC">
        <w:rPr>
          <w:rFonts w:asciiTheme="minorHAnsi" w:hAnsiTheme="minorHAnsi" w:cstheme="minorHAnsi"/>
          <w:bCs/>
        </w:rPr>
        <w:t>Opis przedmiotu zamówienia</w:t>
      </w:r>
      <w:r w:rsidRPr="002F0CEC">
        <w:rPr>
          <w:rFonts w:asciiTheme="minorHAnsi" w:hAnsiTheme="minorHAnsi" w:cstheme="minorHAnsi"/>
        </w:rPr>
        <w:t>.</w:t>
      </w:r>
    </w:p>
    <w:p w:rsidR="00460926" w:rsidRPr="002F0CEC" w:rsidRDefault="00460926" w:rsidP="00CA1670">
      <w:pPr>
        <w:tabs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 xml:space="preserve">Załącznik nr 3 – </w:t>
      </w:r>
      <w:r w:rsidRPr="002F0CEC">
        <w:rPr>
          <w:rFonts w:asciiTheme="minorHAnsi" w:hAnsiTheme="minorHAnsi" w:cstheme="minorHAnsi"/>
        </w:rPr>
        <w:tab/>
      </w:r>
      <w:r w:rsidRPr="002F0CEC">
        <w:rPr>
          <w:rFonts w:asciiTheme="minorHAnsi" w:hAnsiTheme="minorHAnsi" w:cstheme="minorHAnsi"/>
          <w:bCs/>
        </w:rPr>
        <w:t>Projekt umowy</w:t>
      </w:r>
      <w:r w:rsidRPr="002F0CEC">
        <w:rPr>
          <w:rFonts w:asciiTheme="minorHAnsi" w:hAnsiTheme="minorHAnsi" w:cstheme="minorHAnsi"/>
        </w:rPr>
        <w:t>.</w:t>
      </w:r>
    </w:p>
    <w:p w:rsidR="00912226" w:rsidRPr="002F0CEC" w:rsidRDefault="00AA7AA3" w:rsidP="00CA1670">
      <w:pPr>
        <w:tabs>
          <w:tab w:val="left" w:pos="972"/>
          <w:tab w:val="left" w:pos="2694"/>
          <w:tab w:val="left" w:pos="3402"/>
        </w:tabs>
        <w:spacing w:line="288" w:lineRule="auto"/>
        <w:ind w:left="2410" w:hanging="1985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 xml:space="preserve">Załącznik nr </w:t>
      </w:r>
      <w:r w:rsidR="00460926" w:rsidRPr="002F0CEC">
        <w:rPr>
          <w:rFonts w:asciiTheme="minorHAnsi" w:hAnsiTheme="minorHAnsi" w:cstheme="minorHAnsi"/>
        </w:rPr>
        <w:t>4</w:t>
      </w:r>
      <w:r w:rsidRPr="002F0CEC">
        <w:rPr>
          <w:rFonts w:asciiTheme="minorHAnsi" w:hAnsiTheme="minorHAnsi" w:cstheme="minorHAnsi"/>
        </w:rPr>
        <w:t xml:space="preserve"> – </w:t>
      </w:r>
      <w:r w:rsidRPr="002F0CEC">
        <w:rPr>
          <w:rFonts w:asciiTheme="minorHAnsi" w:hAnsiTheme="minorHAnsi" w:cstheme="minorHAnsi"/>
        </w:rPr>
        <w:tab/>
      </w:r>
      <w:r w:rsidR="00912226" w:rsidRPr="002F0CEC">
        <w:rPr>
          <w:rFonts w:asciiTheme="minorHAnsi" w:hAnsiTheme="minorHAnsi" w:cstheme="minorHAnsi"/>
          <w:bCs/>
          <w:iCs/>
        </w:rPr>
        <w:t>Oświadczenie Wykonawcy, na podstawie art. 125 ust. 1 ustawy Prawo zamówień publicznych</w:t>
      </w:r>
    </w:p>
    <w:p w:rsidR="00E552D9" w:rsidRPr="002F0CEC" w:rsidRDefault="00E552D9" w:rsidP="00CA1670">
      <w:pPr>
        <w:tabs>
          <w:tab w:val="left" w:pos="972"/>
          <w:tab w:val="left" w:pos="2410"/>
        </w:tabs>
        <w:spacing w:line="288" w:lineRule="auto"/>
        <w:ind w:left="2410" w:hanging="1984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 xml:space="preserve">Załącznik nr 5 – </w:t>
      </w:r>
      <w:r w:rsidRPr="002F0CEC">
        <w:rPr>
          <w:rFonts w:asciiTheme="minorHAnsi" w:hAnsiTheme="minorHAnsi" w:cstheme="minorHAnsi"/>
        </w:rPr>
        <w:tab/>
        <w:t>Wykaz usług wykonanych lub wykonywanych, w okresie ostatnich 5 lat, a jeżeli okres prowadzenia działalności jest krótszy - w tym okresie, wraz z podaniem ich wartości, przedmiotu, dat wykonania i podmiotów, na rzecz których usługi zostały wykonane lub są wykonywane.</w:t>
      </w:r>
    </w:p>
    <w:p w:rsidR="00912226" w:rsidRPr="002F0CEC" w:rsidRDefault="00912226" w:rsidP="00CA1670">
      <w:pPr>
        <w:tabs>
          <w:tab w:val="left" w:pos="972"/>
          <w:tab w:val="left" w:pos="2410"/>
        </w:tabs>
        <w:spacing w:line="288" w:lineRule="auto"/>
        <w:ind w:left="2410" w:hanging="1984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 xml:space="preserve">Załącznik nr </w:t>
      </w:r>
      <w:r w:rsidR="00DE2411" w:rsidRPr="002F0CEC">
        <w:rPr>
          <w:rFonts w:asciiTheme="minorHAnsi" w:hAnsiTheme="minorHAnsi" w:cstheme="minorHAnsi"/>
        </w:rPr>
        <w:t>6</w:t>
      </w:r>
      <w:r w:rsidRPr="002F0CEC">
        <w:rPr>
          <w:rFonts w:asciiTheme="minorHAnsi" w:hAnsiTheme="minorHAnsi" w:cstheme="minorHAnsi"/>
        </w:rPr>
        <w:t xml:space="preserve"> – </w:t>
      </w:r>
      <w:r w:rsidRPr="002F0CEC">
        <w:rPr>
          <w:rFonts w:asciiTheme="minorHAnsi" w:hAnsiTheme="minorHAnsi" w:cstheme="minorHAnsi"/>
        </w:rPr>
        <w:tab/>
      </w:r>
      <w:r w:rsidR="00DE2411" w:rsidRPr="002F0CEC">
        <w:rPr>
          <w:rFonts w:asciiTheme="minorHAnsi" w:hAnsiTheme="minorHAnsi" w:cstheme="minorHAnsi"/>
          <w:bCs/>
        </w:rPr>
        <w:t>Zobowiązanie</w:t>
      </w:r>
      <w:r w:rsidRPr="002F0CEC">
        <w:rPr>
          <w:rFonts w:asciiTheme="minorHAnsi" w:hAnsiTheme="minorHAnsi" w:cstheme="minorHAnsi"/>
          <w:bCs/>
        </w:rPr>
        <w:t xml:space="preserve"> Podmiotu udostępniającego zasoby</w:t>
      </w:r>
    </w:p>
    <w:p w:rsidR="00CA1670" w:rsidRPr="002F0CEC" w:rsidRDefault="00912226" w:rsidP="00CA1670">
      <w:pPr>
        <w:tabs>
          <w:tab w:val="left" w:pos="972"/>
          <w:tab w:val="left" w:pos="2410"/>
        </w:tabs>
        <w:spacing w:line="288" w:lineRule="auto"/>
        <w:ind w:left="2410" w:hanging="1984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 xml:space="preserve">Załącznik nr </w:t>
      </w:r>
      <w:r w:rsidR="00DE2411" w:rsidRPr="002F0CEC">
        <w:rPr>
          <w:rFonts w:asciiTheme="minorHAnsi" w:hAnsiTheme="minorHAnsi" w:cstheme="minorHAnsi"/>
        </w:rPr>
        <w:t>7</w:t>
      </w:r>
      <w:r w:rsidRPr="002F0CEC">
        <w:rPr>
          <w:rFonts w:asciiTheme="minorHAnsi" w:hAnsiTheme="minorHAnsi" w:cstheme="minorHAnsi"/>
        </w:rPr>
        <w:t xml:space="preserve"> – </w:t>
      </w:r>
      <w:r w:rsidRPr="002F0CEC">
        <w:rPr>
          <w:rFonts w:asciiTheme="minorHAnsi" w:hAnsiTheme="minorHAnsi" w:cstheme="minorHAnsi"/>
        </w:rPr>
        <w:tab/>
      </w:r>
      <w:r w:rsidRPr="002F0CEC">
        <w:rPr>
          <w:rFonts w:asciiTheme="minorHAnsi" w:hAnsiTheme="minorHAnsi" w:cstheme="minorHAnsi"/>
          <w:bCs/>
          <w:iCs/>
        </w:rPr>
        <w:t>Oświadczenie wykonawców wspólnie ubiegających się o udzielenie zamówienia</w:t>
      </w:r>
    </w:p>
    <w:p w:rsidR="00BB30E5" w:rsidRPr="002F0CEC" w:rsidRDefault="00CA1670" w:rsidP="00CA1670">
      <w:pPr>
        <w:tabs>
          <w:tab w:val="left" w:pos="972"/>
          <w:tab w:val="left" w:pos="2410"/>
        </w:tabs>
        <w:spacing w:line="288" w:lineRule="auto"/>
        <w:ind w:left="2410" w:hanging="1984"/>
        <w:jc w:val="both"/>
        <w:rPr>
          <w:rFonts w:asciiTheme="minorHAnsi" w:hAnsiTheme="minorHAnsi" w:cstheme="minorHAnsi"/>
        </w:rPr>
      </w:pPr>
      <w:r w:rsidRPr="002F0CEC">
        <w:rPr>
          <w:rFonts w:asciiTheme="minorHAnsi" w:hAnsiTheme="minorHAnsi" w:cstheme="minorHAnsi"/>
        </w:rPr>
        <w:t xml:space="preserve">Załącznik nr </w:t>
      </w:r>
      <w:r w:rsidR="00DE2411" w:rsidRPr="002F0CEC">
        <w:rPr>
          <w:rFonts w:asciiTheme="minorHAnsi" w:hAnsiTheme="minorHAnsi" w:cstheme="minorHAnsi"/>
        </w:rPr>
        <w:t xml:space="preserve">8 – </w:t>
      </w:r>
      <w:r w:rsidR="00DE2411" w:rsidRPr="002F0CEC">
        <w:rPr>
          <w:rFonts w:asciiTheme="minorHAnsi" w:hAnsiTheme="minorHAnsi" w:cstheme="minorHAnsi"/>
        </w:rPr>
        <w:tab/>
        <w:t>Oświadczenia wykonawcy</w:t>
      </w:r>
      <w:r w:rsidRPr="002F0CEC">
        <w:rPr>
          <w:rFonts w:asciiTheme="minorHAnsi" w:hAnsiTheme="minorHAnsi" w:cstheme="minorHAnsi"/>
        </w:rPr>
        <w:t>.</w:t>
      </w:r>
    </w:p>
    <w:p w:rsidR="00912226" w:rsidRPr="002F0CEC" w:rsidRDefault="00912226" w:rsidP="00CA1670">
      <w:pPr>
        <w:tabs>
          <w:tab w:val="left" w:pos="972"/>
          <w:tab w:val="left" w:pos="2694"/>
          <w:tab w:val="left" w:pos="3402"/>
        </w:tabs>
        <w:spacing w:line="288" w:lineRule="auto"/>
        <w:ind w:left="2694" w:hanging="1985"/>
        <w:jc w:val="both"/>
        <w:rPr>
          <w:rFonts w:asciiTheme="minorHAnsi" w:hAnsiTheme="minorHAnsi" w:cstheme="minorHAnsi"/>
        </w:rPr>
      </w:pPr>
    </w:p>
    <w:p w:rsidR="00301199" w:rsidRPr="002F0CEC" w:rsidRDefault="004C6032" w:rsidP="00CA1670">
      <w:pPr>
        <w:spacing w:line="288" w:lineRule="auto"/>
        <w:jc w:val="both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 xml:space="preserve">Z dniem </w:t>
      </w:r>
      <w:r w:rsidR="002E39F1" w:rsidRPr="002F0CEC">
        <w:rPr>
          <w:rFonts w:asciiTheme="minorHAnsi" w:hAnsiTheme="minorHAnsi" w:cstheme="minorHAnsi"/>
          <w:iCs/>
        </w:rPr>
        <w:t>6</w:t>
      </w:r>
      <w:r w:rsidR="00F115EA" w:rsidRPr="002F0CEC">
        <w:rPr>
          <w:rFonts w:asciiTheme="minorHAnsi" w:hAnsiTheme="minorHAnsi" w:cstheme="minorHAnsi"/>
          <w:iCs/>
        </w:rPr>
        <w:t xml:space="preserve"> marca 2026</w:t>
      </w:r>
      <w:r w:rsidR="00912226" w:rsidRPr="002F0CEC">
        <w:rPr>
          <w:rFonts w:asciiTheme="minorHAnsi" w:hAnsiTheme="minorHAnsi" w:cstheme="minorHAnsi"/>
          <w:iCs/>
        </w:rPr>
        <w:t xml:space="preserve"> </w:t>
      </w:r>
      <w:r w:rsidR="00AE4524" w:rsidRPr="002F0CEC">
        <w:rPr>
          <w:rFonts w:asciiTheme="minorHAnsi" w:hAnsiTheme="minorHAnsi" w:cstheme="minorHAnsi"/>
          <w:iCs/>
        </w:rPr>
        <w:t xml:space="preserve">r. zatwierdzam specyfikację </w:t>
      </w:r>
      <w:r w:rsidRPr="002F0CEC">
        <w:rPr>
          <w:rFonts w:asciiTheme="minorHAnsi" w:hAnsiTheme="minorHAnsi" w:cstheme="minorHAnsi"/>
          <w:iCs/>
        </w:rPr>
        <w:t>warunków zamówienia.</w:t>
      </w:r>
    </w:p>
    <w:p w:rsidR="008834B9" w:rsidRPr="002F0CEC" w:rsidRDefault="008834B9" w:rsidP="00CA1670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:rsidR="00C20384" w:rsidRPr="002F0CEC" w:rsidRDefault="00C20384" w:rsidP="00CA1670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:rsidR="002A0C93" w:rsidRPr="002F0CEC" w:rsidRDefault="002A0C93" w:rsidP="00CA1670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>Dyrektor Zarządu Zieleni Miejskiej</w:t>
      </w:r>
    </w:p>
    <w:p w:rsidR="002A0C93" w:rsidRPr="002F0CEC" w:rsidRDefault="002A0C93" w:rsidP="00CA1670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</w:p>
    <w:p w:rsidR="0048425D" w:rsidRPr="002F0CEC" w:rsidRDefault="002A0C93" w:rsidP="00CA1670">
      <w:pPr>
        <w:spacing w:line="288" w:lineRule="auto"/>
        <w:ind w:left="4536"/>
        <w:jc w:val="center"/>
        <w:rPr>
          <w:rFonts w:asciiTheme="minorHAnsi" w:hAnsiTheme="minorHAnsi" w:cstheme="minorHAnsi"/>
          <w:iCs/>
        </w:rPr>
      </w:pPr>
      <w:r w:rsidRPr="002F0CEC">
        <w:rPr>
          <w:rFonts w:asciiTheme="minorHAnsi" w:hAnsiTheme="minorHAnsi" w:cstheme="minorHAnsi"/>
          <w:iCs/>
        </w:rPr>
        <w:t xml:space="preserve"> - </w:t>
      </w:r>
      <w:r w:rsidR="003F26E2" w:rsidRPr="002F0CEC">
        <w:rPr>
          <w:rFonts w:asciiTheme="minorHAnsi" w:hAnsiTheme="minorHAnsi" w:cstheme="minorHAnsi"/>
          <w:iCs/>
        </w:rPr>
        <w:t>Tomasz Lisieckie</w:t>
      </w:r>
      <w:r w:rsidRPr="002F0CEC">
        <w:rPr>
          <w:rFonts w:asciiTheme="minorHAnsi" w:hAnsiTheme="minorHAnsi" w:cstheme="minorHAnsi"/>
          <w:iCs/>
        </w:rPr>
        <w:t xml:space="preserve"> - </w:t>
      </w:r>
    </w:p>
    <w:sectPr w:rsidR="0048425D" w:rsidRPr="002F0CEC" w:rsidSect="003F0634">
      <w:footerReference w:type="even" r:id="rId23"/>
      <w:footerReference w:type="default" r:id="rId24"/>
      <w:footnotePr>
        <w:pos w:val="beneathText"/>
      </w:footnotePr>
      <w:pgSz w:w="11905" w:h="16837"/>
      <w:pgMar w:top="1134" w:right="1132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C97" w:rsidRDefault="00CE3C97">
      <w:r>
        <w:separator/>
      </w:r>
    </w:p>
  </w:endnote>
  <w:endnote w:type="continuationSeparator" w:id="0">
    <w:p w:rsidR="00CE3C97" w:rsidRDefault="00CE3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90" w:rsidRDefault="00161990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61990" w:rsidRDefault="00161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990" w:rsidRPr="00120266" w:rsidRDefault="00161990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:rsidR="00161990" w:rsidRPr="00676F1A" w:rsidRDefault="00161990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CE3C97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CE3C97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C97" w:rsidRDefault="00CE3C97">
      <w:r>
        <w:separator/>
      </w:r>
    </w:p>
  </w:footnote>
  <w:footnote w:type="continuationSeparator" w:id="0">
    <w:p w:rsidR="00CE3C97" w:rsidRDefault="00CE3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0B67E62"/>
    <w:multiLevelType w:val="hybridMultilevel"/>
    <w:tmpl w:val="78609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FF73980"/>
    <w:multiLevelType w:val="hybridMultilevel"/>
    <w:tmpl w:val="B8CCE8A0"/>
    <w:lvl w:ilvl="0" w:tplc="FF96CBD2">
      <w:start w:val="1"/>
      <w:numFmt w:val="upperRoman"/>
      <w:lvlText w:val="%1."/>
      <w:lvlJc w:val="left"/>
      <w:pPr>
        <w:ind w:left="143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24442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4876D5"/>
    <w:multiLevelType w:val="hybridMultilevel"/>
    <w:tmpl w:val="146A946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142A3637"/>
    <w:multiLevelType w:val="hybridMultilevel"/>
    <w:tmpl w:val="173CD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FAE1345"/>
    <w:multiLevelType w:val="hybridMultilevel"/>
    <w:tmpl w:val="E95CEFE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22596D9B"/>
    <w:multiLevelType w:val="hybridMultilevel"/>
    <w:tmpl w:val="4B2E8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2D6003F1"/>
    <w:multiLevelType w:val="hybridMultilevel"/>
    <w:tmpl w:val="AD4829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383575BF"/>
    <w:multiLevelType w:val="hybridMultilevel"/>
    <w:tmpl w:val="EB885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3AA6403A"/>
    <w:multiLevelType w:val="hybridMultilevel"/>
    <w:tmpl w:val="465E1568"/>
    <w:lvl w:ilvl="0" w:tplc="FA56648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6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429048EE"/>
    <w:multiLevelType w:val="hybridMultilevel"/>
    <w:tmpl w:val="7DB62B76"/>
    <w:lvl w:ilvl="0" w:tplc="0D34C92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3B00902"/>
    <w:multiLevelType w:val="hybridMultilevel"/>
    <w:tmpl w:val="7F847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E970F1"/>
    <w:multiLevelType w:val="hybridMultilevel"/>
    <w:tmpl w:val="3CCA72E4"/>
    <w:lvl w:ilvl="0" w:tplc="B3E84BD6">
      <w:start w:val="1"/>
      <w:numFmt w:val="decimal"/>
      <w:lvlText w:val="%1."/>
      <w:lvlJc w:val="left"/>
      <w:pPr>
        <w:ind w:left="1894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41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46835847"/>
    <w:multiLevelType w:val="hybridMultilevel"/>
    <w:tmpl w:val="ECB6A7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E1826A4"/>
    <w:multiLevelType w:val="hybridMultilevel"/>
    <w:tmpl w:val="865AB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CA059C">
      <w:start w:val="1"/>
      <w:numFmt w:val="decimal"/>
      <w:lvlText w:val="%3)"/>
      <w:lvlJc w:val="right"/>
      <w:pPr>
        <w:ind w:left="2160" w:hanging="180"/>
      </w:pPr>
      <w:rPr>
        <w:rFonts w:asciiTheme="minorHAnsi" w:eastAsia="Calibri" w:hAnsiTheme="minorHAnsi" w:cstheme="minorHAns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EDA3FDA"/>
    <w:multiLevelType w:val="hybridMultilevel"/>
    <w:tmpl w:val="B63A55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4A3A3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50AD4A66"/>
    <w:multiLevelType w:val="hybridMultilevel"/>
    <w:tmpl w:val="C57A5E9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56802238"/>
    <w:multiLevelType w:val="hybridMultilevel"/>
    <w:tmpl w:val="AB36D832"/>
    <w:lvl w:ilvl="0" w:tplc="CDCC86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C5C74D8"/>
    <w:multiLevelType w:val="hybridMultilevel"/>
    <w:tmpl w:val="0FDA61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5524D50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EA6516E"/>
    <w:multiLevelType w:val="hybridMultilevel"/>
    <w:tmpl w:val="77D0D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647F1C63"/>
    <w:multiLevelType w:val="hybridMultilevel"/>
    <w:tmpl w:val="73F04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99ACB64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B348110">
      <w:start w:val="1"/>
      <w:numFmt w:val="lowerLetter"/>
      <w:lvlText w:val="%4)"/>
      <w:lvlJc w:val="left"/>
      <w:pPr>
        <w:ind w:left="2880" w:hanging="360"/>
      </w:pPr>
      <w:rPr>
        <w:rFonts w:asciiTheme="minorHAnsi" w:eastAsia="Times New Roman" w:hAnsiTheme="minorHAnsi" w:cstheme="minorHAnsi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F668C0"/>
    <w:multiLevelType w:val="hybridMultilevel"/>
    <w:tmpl w:val="B92C43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60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>
    <w:nsid w:val="7114577D"/>
    <w:multiLevelType w:val="hybridMultilevel"/>
    <w:tmpl w:val="6118699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E55529B"/>
    <w:multiLevelType w:val="hybridMultilevel"/>
    <w:tmpl w:val="73C6DA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34"/>
  </w:num>
  <w:num w:numId="3">
    <w:abstractNumId w:val="46"/>
  </w:num>
  <w:num w:numId="4">
    <w:abstractNumId w:val="22"/>
  </w:num>
  <w:num w:numId="5">
    <w:abstractNumId w:val="23"/>
  </w:num>
  <w:num w:numId="6">
    <w:abstractNumId w:val="51"/>
  </w:num>
  <w:num w:numId="7">
    <w:abstractNumId w:val="62"/>
  </w:num>
  <w:num w:numId="8">
    <w:abstractNumId w:val="50"/>
  </w:num>
  <w:num w:numId="9">
    <w:abstractNumId w:val="54"/>
  </w:num>
  <w:num w:numId="10">
    <w:abstractNumId w:val="47"/>
  </w:num>
  <w:num w:numId="11">
    <w:abstractNumId w:val="59"/>
  </w:num>
  <w:num w:numId="12">
    <w:abstractNumId w:val="37"/>
  </w:num>
  <w:num w:numId="13">
    <w:abstractNumId w:val="29"/>
  </w:num>
  <w:num w:numId="14">
    <w:abstractNumId w:val="43"/>
  </w:num>
  <w:num w:numId="15">
    <w:abstractNumId w:val="60"/>
  </w:num>
  <w:num w:numId="16">
    <w:abstractNumId w:val="55"/>
  </w:num>
  <w:num w:numId="17">
    <w:abstractNumId w:val="63"/>
  </w:num>
  <w:num w:numId="18">
    <w:abstractNumId w:val="26"/>
  </w:num>
  <w:num w:numId="19">
    <w:abstractNumId w:val="30"/>
  </w:num>
  <w:num w:numId="20">
    <w:abstractNumId w:val="52"/>
  </w:num>
  <w:num w:numId="21">
    <w:abstractNumId w:val="24"/>
  </w:num>
  <w:num w:numId="22">
    <w:abstractNumId w:val="40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53"/>
  </w:num>
  <w:num w:numId="26">
    <w:abstractNumId w:val="33"/>
  </w:num>
  <w:num w:numId="27">
    <w:abstractNumId w:val="20"/>
  </w:num>
  <w:num w:numId="28">
    <w:abstractNumId w:val="32"/>
  </w:num>
  <w:num w:numId="29">
    <w:abstractNumId w:val="61"/>
  </w:num>
  <w:num w:numId="30">
    <w:abstractNumId w:val="28"/>
  </w:num>
  <w:num w:numId="31">
    <w:abstractNumId w:val="39"/>
  </w:num>
  <w:num w:numId="32">
    <w:abstractNumId w:val="31"/>
  </w:num>
  <w:num w:numId="33">
    <w:abstractNumId w:val="38"/>
  </w:num>
  <w:num w:numId="34">
    <w:abstractNumId w:val="58"/>
  </w:num>
  <w:num w:numId="35">
    <w:abstractNumId w:val="48"/>
  </w:num>
  <w:num w:numId="36">
    <w:abstractNumId w:val="56"/>
  </w:num>
  <w:num w:numId="37">
    <w:abstractNumId w:val="21"/>
  </w:num>
  <w:num w:numId="3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44"/>
  </w:num>
  <w:num w:numId="42">
    <w:abstractNumId w:val="45"/>
  </w:num>
  <w:num w:numId="43">
    <w:abstractNumId w:val="35"/>
  </w:num>
  <w:num w:numId="44">
    <w:abstractNumId w:val="5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u0e9Lhi9hlJ+aeNWNCZT7OJTu/M=" w:salt="BiFSMR2XRXkMrZEfT/RX9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DF6"/>
    <w:rsid w:val="000025EE"/>
    <w:rsid w:val="00002F3B"/>
    <w:rsid w:val="000030E9"/>
    <w:rsid w:val="00003CAD"/>
    <w:rsid w:val="00004220"/>
    <w:rsid w:val="00005810"/>
    <w:rsid w:val="00006193"/>
    <w:rsid w:val="0000741B"/>
    <w:rsid w:val="000077C5"/>
    <w:rsid w:val="00007BF2"/>
    <w:rsid w:val="00007ECC"/>
    <w:rsid w:val="00012D5A"/>
    <w:rsid w:val="0001355E"/>
    <w:rsid w:val="0001436B"/>
    <w:rsid w:val="000172C8"/>
    <w:rsid w:val="0001759D"/>
    <w:rsid w:val="00020249"/>
    <w:rsid w:val="00022FFE"/>
    <w:rsid w:val="0002381A"/>
    <w:rsid w:val="00023837"/>
    <w:rsid w:val="00023CB3"/>
    <w:rsid w:val="00024A11"/>
    <w:rsid w:val="000259D9"/>
    <w:rsid w:val="00025F5F"/>
    <w:rsid w:val="0002690E"/>
    <w:rsid w:val="00030C4C"/>
    <w:rsid w:val="00032CF3"/>
    <w:rsid w:val="00035AB4"/>
    <w:rsid w:val="0003641E"/>
    <w:rsid w:val="0003663F"/>
    <w:rsid w:val="00037E44"/>
    <w:rsid w:val="000404EF"/>
    <w:rsid w:val="00041FD4"/>
    <w:rsid w:val="00042DE3"/>
    <w:rsid w:val="000440AC"/>
    <w:rsid w:val="00044FF9"/>
    <w:rsid w:val="00050627"/>
    <w:rsid w:val="00050A06"/>
    <w:rsid w:val="0005323A"/>
    <w:rsid w:val="000541BB"/>
    <w:rsid w:val="0005767D"/>
    <w:rsid w:val="00060712"/>
    <w:rsid w:val="000611EC"/>
    <w:rsid w:val="00061FA2"/>
    <w:rsid w:val="000620EB"/>
    <w:rsid w:val="0006349B"/>
    <w:rsid w:val="000650B9"/>
    <w:rsid w:val="00065A2F"/>
    <w:rsid w:val="00066B47"/>
    <w:rsid w:val="00067D88"/>
    <w:rsid w:val="00067F45"/>
    <w:rsid w:val="00070136"/>
    <w:rsid w:val="00070C44"/>
    <w:rsid w:val="00071688"/>
    <w:rsid w:val="0007206B"/>
    <w:rsid w:val="00072819"/>
    <w:rsid w:val="000750E6"/>
    <w:rsid w:val="00075CAF"/>
    <w:rsid w:val="00083254"/>
    <w:rsid w:val="00085D10"/>
    <w:rsid w:val="00086226"/>
    <w:rsid w:val="00087326"/>
    <w:rsid w:val="00087D5B"/>
    <w:rsid w:val="000902FD"/>
    <w:rsid w:val="0009088A"/>
    <w:rsid w:val="000929D0"/>
    <w:rsid w:val="00096936"/>
    <w:rsid w:val="000A063C"/>
    <w:rsid w:val="000A2FF4"/>
    <w:rsid w:val="000A323B"/>
    <w:rsid w:val="000A4E32"/>
    <w:rsid w:val="000A5212"/>
    <w:rsid w:val="000A6531"/>
    <w:rsid w:val="000A6D02"/>
    <w:rsid w:val="000A75EF"/>
    <w:rsid w:val="000A7B17"/>
    <w:rsid w:val="000B0406"/>
    <w:rsid w:val="000B061E"/>
    <w:rsid w:val="000B06E8"/>
    <w:rsid w:val="000B122A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A92"/>
    <w:rsid w:val="000D2BCB"/>
    <w:rsid w:val="000D2F91"/>
    <w:rsid w:val="000D3EFB"/>
    <w:rsid w:val="000D470B"/>
    <w:rsid w:val="000D537A"/>
    <w:rsid w:val="000D56A5"/>
    <w:rsid w:val="000D6E32"/>
    <w:rsid w:val="000E16CE"/>
    <w:rsid w:val="000E19E0"/>
    <w:rsid w:val="000E2BE5"/>
    <w:rsid w:val="000E4808"/>
    <w:rsid w:val="000E7025"/>
    <w:rsid w:val="000E7AED"/>
    <w:rsid w:val="000F04D7"/>
    <w:rsid w:val="000F19FF"/>
    <w:rsid w:val="000F264C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6B25"/>
    <w:rsid w:val="00106CE4"/>
    <w:rsid w:val="00115C1C"/>
    <w:rsid w:val="0011603D"/>
    <w:rsid w:val="00120075"/>
    <w:rsid w:val="00120266"/>
    <w:rsid w:val="00121727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65E4"/>
    <w:rsid w:val="00137C71"/>
    <w:rsid w:val="0014030C"/>
    <w:rsid w:val="00141D8D"/>
    <w:rsid w:val="00142CCB"/>
    <w:rsid w:val="00143041"/>
    <w:rsid w:val="001438F0"/>
    <w:rsid w:val="00144593"/>
    <w:rsid w:val="00145B8C"/>
    <w:rsid w:val="001467DE"/>
    <w:rsid w:val="00151FAF"/>
    <w:rsid w:val="00152FAC"/>
    <w:rsid w:val="001534E3"/>
    <w:rsid w:val="001611B0"/>
    <w:rsid w:val="00161990"/>
    <w:rsid w:val="00162D9C"/>
    <w:rsid w:val="00164BF6"/>
    <w:rsid w:val="001652EA"/>
    <w:rsid w:val="00167552"/>
    <w:rsid w:val="001678F0"/>
    <w:rsid w:val="00172600"/>
    <w:rsid w:val="001751C0"/>
    <w:rsid w:val="001762C1"/>
    <w:rsid w:val="001766F5"/>
    <w:rsid w:val="00182223"/>
    <w:rsid w:val="00183614"/>
    <w:rsid w:val="0018412A"/>
    <w:rsid w:val="00184389"/>
    <w:rsid w:val="001864CF"/>
    <w:rsid w:val="001874E7"/>
    <w:rsid w:val="00190B67"/>
    <w:rsid w:val="0019157F"/>
    <w:rsid w:val="00191B4C"/>
    <w:rsid w:val="001938D3"/>
    <w:rsid w:val="00193A72"/>
    <w:rsid w:val="00197959"/>
    <w:rsid w:val="00197F44"/>
    <w:rsid w:val="001A0447"/>
    <w:rsid w:val="001A0C30"/>
    <w:rsid w:val="001A248D"/>
    <w:rsid w:val="001A5169"/>
    <w:rsid w:val="001A71FF"/>
    <w:rsid w:val="001B0014"/>
    <w:rsid w:val="001B7412"/>
    <w:rsid w:val="001C0A4B"/>
    <w:rsid w:val="001C38DA"/>
    <w:rsid w:val="001C429D"/>
    <w:rsid w:val="001C6C28"/>
    <w:rsid w:val="001C6D38"/>
    <w:rsid w:val="001C7FDD"/>
    <w:rsid w:val="001D19CA"/>
    <w:rsid w:val="001D1FE9"/>
    <w:rsid w:val="001D2A50"/>
    <w:rsid w:val="001D3E4B"/>
    <w:rsid w:val="001D4DC3"/>
    <w:rsid w:val="001D564F"/>
    <w:rsid w:val="001E13B0"/>
    <w:rsid w:val="001E3847"/>
    <w:rsid w:val="001E391B"/>
    <w:rsid w:val="001E3A4C"/>
    <w:rsid w:val="001E44D6"/>
    <w:rsid w:val="001E465E"/>
    <w:rsid w:val="001E583F"/>
    <w:rsid w:val="001E5B9B"/>
    <w:rsid w:val="001F1F9D"/>
    <w:rsid w:val="001F2294"/>
    <w:rsid w:val="001F2A43"/>
    <w:rsid w:val="001F2BF8"/>
    <w:rsid w:val="001F5C89"/>
    <w:rsid w:val="001F682A"/>
    <w:rsid w:val="001F7DCA"/>
    <w:rsid w:val="001F7DE3"/>
    <w:rsid w:val="002005AA"/>
    <w:rsid w:val="00200788"/>
    <w:rsid w:val="00201316"/>
    <w:rsid w:val="002020F3"/>
    <w:rsid w:val="00203145"/>
    <w:rsid w:val="00203277"/>
    <w:rsid w:val="0020417E"/>
    <w:rsid w:val="00205427"/>
    <w:rsid w:val="00210BBF"/>
    <w:rsid w:val="00211D49"/>
    <w:rsid w:val="00212364"/>
    <w:rsid w:val="00213542"/>
    <w:rsid w:val="00213560"/>
    <w:rsid w:val="002148E2"/>
    <w:rsid w:val="00214B6D"/>
    <w:rsid w:val="00214C17"/>
    <w:rsid w:val="00214FDA"/>
    <w:rsid w:val="0021556E"/>
    <w:rsid w:val="00216367"/>
    <w:rsid w:val="00216BA7"/>
    <w:rsid w:val="002255C5"/>
    <w:rsid w:val="0022568D"/>
    <w:rsid w:val="002257CB"/>
    <w:rsid w:val="00225EF4"/>
    <w:rsid w:val="00227356"/>
    <w:rsid w:val="00231F18"/>
    <w:rsid w:val="002325E1"/>
    <w:rsid w:val="00234BFE"/>
    <w:rsid w:val="00234DC2"/>
    <w:rsid w:val="002363D6"/>
    <w:rsid w:val="00236C63"/>
    <w:rsid w:val="00236F50"/>
    <w:rsid w:val="00237692"/>
    <w:rsid w:val="00237796"/>
    <w:rsid w:val="00241525"/>
    <w:rsid w:val="002432F6"/>
    <w:rsid w:val="00243ED2"/>
    <w:rsid w:val="00246DAF"/>
    <w:rsid w:val="00247C9B"/>
    <w:rsid w:val="0025236C"/>
    <w:rsid w:val="0025673F"/>
    <w:rsid w:val="00256983"/>
    <w:rsid w:val="00256BFE"/>
    <w:rsid w:val="002570F0"/>
    <w:rsid w:val="00257A34"/>
    <w:rsid w:val="00261C03"/>
    <w:rsid w:val="002620FE"/>
    <w:rsid w:val="00264BD8"/>
    <w:rsid w:val="00264BDC"/>
    <w:rsid w:val="00265765"/>
    <w:rsid w:val="0026644E"/>
    <w:rsid w:val="00267D47"/>
    <w:rsid w:val="0027080C"/>
    <w:rsid w:val="00271BF7"/>
    <w:rsid w:val="00272AAB"/>
    <w:rsid w:val="00273A14"/>
    <w:rsid w:val="0027443B"/>
    <w:rsid w:val="00274AE7"/>
    <w:rsid w:val="0027538B"/>
    <w:rsid w:val="00276196"/>
    <w:rsid w:val="00276A98"/>
    <w:rsid w:val="00280E77"/>
    <w:rsid w:val="00283CA5"/>
    <w:rsid w:val="00283E9A"/>
    <w:rsid w:val="0028415E"/>
    <w:rsid w:val="00285A34"/>
    <w:rsid w:val="00286184"/>
    <w:rsid w:val="00286BC4"/>
    <w:rsid w:val="00287676"/>
    <w:rsid w:val="002904FA"/>
    <w:rsid w:val="0029122B"/>
    <w:rsid w:val="00291E60"/>
    <w:rsid w:val="002925AB"/>
    <w:rsid w:val="002929F2"/>
    <w:rsid w:val="00292CFC"/>
    <w:rsid w:val="002950A5"/>
    <w:rsid w:val="0029675C"/>
    <w:rsid w:val="0029675E"/>
    <w:rsid w:val="002A0C93"/>
    <w:rsid w:val="002A0CB2"/>
    <w:rsid w:val="002A2922"/>
    <w:rsid w:val="002A3565"/>
    <w:rsid w:val="002A3CF3"/>
    <w:rsid w:val="002A4E4E"/>
    <w:rsid w:val="002A6894"/>
    <w:rsid w:val="002A6A1E"/>
    <w:rsid w:val="002A70BE"/>
    <w:rsid w:val="002A7B96"/>
    <w:rsid w:val="002B28AF"/>
    <w:rsid w:val="002B3B05"/>
    <w:rsid w:val="002B55E8"/>
    <w:rsid w:val="002B56BC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5686"/>
    <w:rsid w:val="002D5968"/>
    <w:rsid w:val="002D6DC0"/>
    <w:rsid w:val="002D7D10"/>
    <w:rsid w:val="002E0E78"/>
    <w:rsid w:val="002E2D02"/>
    <w:rsid w:val="002E39F1"/>
    <w:rsid w:val="002E4301"/>
    <w:rsid w:val="002E4832"/>
    <w:rsid w:val="002E598C"/>
    <w:rsid w:val="002E726C"/>
    <w:rsid w:val="002E76CA"/>
    <w:rsid w:val="002E7EAE"/>
    <w:rsid w:val="002F0CEC"/>
    <w:rsid w:val="002F15A8"/>
    <w:rsid w:val="002F17AC"/>
    <w:rsid w:val="002F3E51"/>
    <w:rsid w:val="002F57E6"/>
    <w:rsid w:val="002F78D3"/>
    <w:rsid w:val="00300013"/>
    <w:rsid w:val="00301199"/>
    <w:rsid w:val="0030177B"/>
    <w:rsid w:val="00301887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21F17"/>
    <w:rsid w:val="00322785"/>
    <w:rsid w:val="00322C93"/>
    <w:rsid w:val="00323228"/>
    <w:rsid w:val="00323B66"/>
    <w:rsid w:val="00323D13"/>
    <w:rsid w:val="003259B7"/>
    <w:rsid w:val="00325F12"/>
    <w:rsid w:val="00326093"/>
    <w:rsid w:val="00330BA3"/>
    <w:rsid w:val="00337D31"/>
    <w:rsid w:val="0034006F"/>
    <w:rsid w:val="00340124"/>
    <w:rsid w:val="00341578"/>
    <w:rsid w:val="00343ED6"/>
    <w:rsid w:val="00346D55"/>
    <w:rsid w:val="00350D56"/>
    <w:rsid w:val="00351B60"/>
    <w:rsid w:val="003538E0"/>
    <w:rsid w:val="00357525"/>
    <w:rsid w:val="00361968"/>
    <w:rsid w:val="00362591"/>
    <w:rsid w:val="00363A18"/>
    <w:rsid w:val="00364925"/>
    <w:rsid w:val="00364979"/>
    <w:rsid w:val="00364BF4"/>
    <w:rsid w:val="003664FE"/>
    <w:rsid w:val="003673A8"/>
    <w:rsid w:val="00371D20"/>
    <w:rsid w:val="00372BA1"/>
    <w:rsid w:val="0037391D"/>
    <w:rsid w:val="003756C1"/>
    <w:rsid w:val="00375ADA"/>
    <w:rsid w:val="00375AE7"/>
    <w:rsid w:val="00376748"/>
    <w:rsid w:val="00376E23"/>
    <w:rsid w:val="003771E1"/>
    <w:rsid w:val="00377EEF"/>
    <w:rsid w:val="00380F63"/>
    <w:rsid w:val="00380FE4"/>
    <w:rsid w:val="003823E3"/>
    <w:rsid w:val="00384982"/>
    <w:rsid w:val="00387674"/>
    <w:rsid w:val="00390672"/>
    <w:rsid w:val="00391D4A"/>
    <w:rsid w:val="00393647"/>
    <w:rsid w:val="00395ACE"/>
    <w:rsid w:val="00396869"/>
    <w:rsid w:val="00396BD3"/>
    <w:rsid w:val="003A0620"/>
    <w:rsid w:val="003A45EA"/>
    <w:rsid w:val="003A6623"/>
    <w:rsid w:val="003B06FE"/>
    <w:rsid w:val="003B2C4D"/>
    <w:rsid w:val="003B3212"/>
    <w:rsid w:val="003B3F90"/>
    <w:rsid w:val="003B5452"/>
    <w:rsid w:val="003B6CD7"/>
    <w:rsid w:val="003B6DA2"/>
    <w:rsid w:val="003B74E2"/>
    <w:rsid w:val="003B7791"/>
    <w:rsid w:val="003C074A"/>
    <w:rsid w:val="003C0EC3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630B"/>
    <w:rsid w:val="003D6711"/>
    <w:rsid w:val="003E04EF"/>
    <w:rsid w:val="003E2597"/>
    <w:rsid w:val="003E46DB"/>
    <w:rsid w:val="003E4918"/>
    <w:rsid w:val="003E56C4"/>
    <w:rsid w:val="003E5840"/>
    <w:rsid w:val="003E5D05"/>
    <w:rsid w:val="003E5EAF"/>
    <w:rsid w:val="003E5F4F"/>
    <w:rsid w:val="003E6122"/>
    <w:rsid w:val="003E6E85"/>
    <w:rsid w:val="003E7F5B"/>
    <w:rsid w:val="003F0634"/>
    <w:rsid w:val="003F0BD7"/>
    <w:rsid w:val="003F26E2"/>
    <w:rsid w:val="003F2AC7"/>
    <w:rsid w:val="003F3E8D"/>
    <w:rsid w:val="003F4921"/>
    <w:rsid w:val="003F6137"/>
    <w:rsid w:val="003F6973"/>
    <w:rsid w:val="003F7088"/>
    <w:rsid w:val="003F79F0"/>
    <w:rsid w:val="0040116E"/>
    <w:rsid w:val="00401F9A"/>
    <w:rsid w:val="00402BC7"/>
    <w:rsid w:val="00404194"/>
    <w:rsid w:val="00404ED4"/>
    <w:rsid w:val="004052FF"/>
    <w:rsid w:val="00405547"/>
    <w:rsid w:val="00405CC4"/>
    <w:rsid w:val="00407BBF"/>
    <w:rsid w:val="004108E2"/>
    <w:rsid w:val="00412084"/>
    <w:rsid w:val="00412250"/>
    <w:rsid w:val="00412C65"/>
    <w:rsid w:val="00412CD4"/>
    <w:rsid w:val="0041407B"/>
    <w:rsid w:val="004145A3"/>
    <w:rsid w:val="00414A80"/>
    <w:rsid w:val="00420EDF"/>
    <w:rsid w:val="004213F4"/>
    <w:rsid w:val="00421C1E"/>
    <w:rsid w:val="0042287F"/>
    <w:rsid w:val="00423A0A"/>
    <w:rsid w:val="00425B3B"/>
    <w:rsid w:val="00430345"/>
    <w:rsid w:val="0043163D"/>
    <w:rsid w:val="00431EE0"/>
    <w:rsid w:val="0043411A"/>
    <w:rsid w:val="004347E6"/>
    <w:rsid w:val="004366C7"/>
    <w:rsid w:val="0044023D"/>
    <w:rsid w:val="004445D1"/>
    <w:rsid w:val="0044526E"/>
    <w:rsid w:val="00446E12"/>
    <w:rsid w:val="004520E2"/>
    <w:rsid w:val="0045234E"/>
    <w:rsid w:val="004530CC"/>
    <w:rsid w:val="00453ED3"/>
    <w:rsid w:val="004556ED"/>
    <w:rsid w:val="00456712"/>
    <w:rsid w:val="00460926"/>
    <w:rsid w:val="00462BBB"/>
    <w:rsid w:val="00463ED9"/>
    <w:rsid w:val="00465614"/>
    <w:rsid w:val="0046786D"/>
    <w:rsid w:val="00470CE3"/>
    <w:rsid w:val="00470E7D"/>
    <w:rsid w:val="0047243F"/>
    <w:rsid w:val="0047503A"/>
    <w:rsid w:val="00476015"/>
    <w:rsid w:val="004806AA"/>
    <w:rsid w:val="00480FAC"/>
    <w:rsid w:val="00483892"/>
    <w:rsid w:val="0048425D"/>
    <w:rsid w:val="00485722"/>
    <w:rsid w:val="00486B39"/>
    <w:rsid w:val="004871FE"/>
    <w:rsid w:val="00490A4C"/>
    <w:rsid w:val="004924AD"/>
    <w:rsid w:val="00492FB5"/>
    <w:rsid w:val="004953C2"/>
    <w:rsid w:val="0049609F"/>
    <w:rsid w:val="004960D4"/>
    <w:rsid w:val="004A009D"/>
    <w:rsid w:val="004A0926"/>
    <w:rsid w:val="004A489E"/>
    <w:rsid w:val="004A62BB"/>
    <w:rsid w:val="004A6B5A"/>
    <w:rsid w:val="004B106F"/>
    <w:rsid w:val="004B28AF"/>
    <w:rsid w:val="004B2EA4"/>
    <w:rsid w:val="004B3196"/>
    <w:rsid w:val="004B537A"/>
    <w:rsid w:val="004B712D"/>
    <w:rsid w:val="004B7EBC"/>
    <w:rsid w:val="004C013D"/>
    <w:rsid w:val="004C050D"/>
    <w:rsid w:val="004C3E5D"/>
    <w:rsid w:val="004C3E92"/>
    <w:rsid w:val="004C4920"/>
    <w:rsid w:val="004C4949"/>
    <w:rsid w:val="004C5D43"/>
    <w:rsid w:val="004C5F30"/>
    <w:rsid w:val="004C5F32"/>
    <w:rsid w:val="004C6032"/>
    <w:rsid w:val="004C6312"/>
    <w:rsid w:val="004C6A56"/>
    <w:rsid w:val="004C7112"/>
    <w:rsid w:val="004D162A"/>
    <w:rsid w:val="004D3723"/>
    <w:rsid w:val="004D409F"/>
    <w:rsid w:val="004D532A"/>
    <w:rsid w:val="004D55AE"/>
    <w:rsid w:val="004D5E38"/>
    <w:rsid w:val="004D66C6"/>
    <w:rsid w:val="004D7837"/>
    <w:rsid w:val="004E10A2"/>
    <w:rsid w:val="004E3052"/>
    <w:rsid w:val="004E4F37"/>
    <w:rsid w:val="004E61BC"/>
    <w:rsid w:val="004E637C"/>
    <w:rsid w:val="004F098F"/>
    <w:rsid w:val="004F09DB"/>
    <w:rsid w:val="004F1BC6"/>
    <w:rsid w:val="004F20EC"/>
    <w:rsid w:val="004F37E2"/>
    <w:rsid w:val="004F37F3"/>
    <w:rsid w:val="004F38A3"/>
    <w:rsid w:val="004F57EC"/>
    <w:rsid w:val="004F5E98"/>
    <w:rsid w:val="004F7EA4"/>
    <w:rsid w:val="005017A9"/>
    <w:rsid w:val="0050222E"/>
    <w:rsid w:val="005031A6"/>
    <w:rsid w:val="00506725"/>
    <w:rsid w:val="00511061"/>
    <w:rsid w:val="00511BCF"/>
    <w:rsid w:val="00512B97"/>
    <w:rsid w:val="0051319F"/>
    <w:rsid w:val="00514132"/>
    <w:rsid w:val="00514B91"/>
    <w:rsid w:val="00515171"/>
    <w:rsid w:val="00516659"/>
    <w:rsid w:val="0052058C"/>
    <w:rsid w:val="00520A09"/>
    <w:rsid w:val="00522D70"/>
    <w:rsid w:val="0052362C"/>
    <w:rsid w:val="00523649"/>
    <w:rsid w:val="005237C7"/>
    <w:rsid w:val="0052454F"/>
    <w:rsid w:val="00525394"/>
    <w:rsid w:val="0052589A"/>
    <w:rsid w:val="00525BDA"/>
    <w:rsid w:val="005262CA"/>
    <w:rsid w:val="0052774E"/>
    <w:rsid w:val="00527784"/>
    <w:rsid w:val="00527F30"/>
    <w:rsid w:val="00530FB4"/>
    <w:rsid w:val="005352A3"/>
    <w:rsid w:val="005358A9"/>
    <w:rsid w:val="00536B8E"/>
    <w:rsid w:val="00536C94"/>
    <w:rsid w:val="00536D86"/>
    <w:rsid w:val="005372DB"/>
    <w:rsid w:val="0054093D"/>
    <w:rsid w:val="00541017"/>
    <w:rsid w:val="00541059"/>
    <w:rsid w:val="005432BB"/>
    <w:rsid w:val="00544423"/>
    <w:rsid w:val="00544D18"/>
    <w:rsid w:val="00547877"/>
    <w:rsid w:val="00550530"/>
    <w:rsid w:val="005519F7"/>
    <w:rsid w:val="00551FA8"/>
    <w:rsid w:val="00552ADF"/>
    <w:rsid w:val="005537CA"/>
    <w:rsid w:val="0055591D"/>
    <w:rsid w:val="0055701E"/>
    <w:rsid w:val="00560F70"/>
    <w:rsid w:val="005623AE"/>
    <w:rsid w:val="00563A47"/>
    <w:rsid w:val="0056440D"/>
    <w:rsid w:val="0056527D"/>
    <w:rsid w:val="0056733F"/>
    <w:rsid w:val="00571D9E"/>
    <w:rsid w:val="0057216F"/>
    <w:rsid w:val="005722BC"/>
    <w:rsid w:val="0057252F"/>
    <w:rsid w:val="00573220"/>
    <w:rsid w:val="00573492"/>
    <w:rsid w:val="0057367C"/>
    <w:rsid w:val="00574710"/>
    <w:rsid w:val="00574A7A"/>
    <w:rsid w:val="00580554"/>
    <w:rsid w:val="00583538"/>
    <w:rsid w:val="00584A22"/>
    <w:rsid w:val="005863B7"/>
    <w:rsid w:val="0058757F"/>
    <w:rsid w:val="00590E2D"/>
    <w:rsid w:val="00591EAB"/>
    <w:rsid w:val="0059245E"/>
    <w:rsid w:val="00592816"/>
    <w:rsid w:val="0059290B"/>
    <w:rsid w:val="00593151"/>
    <w:rsid w:val="00594317"/>
    <w:rsid w:val="005944DE"/>
    <w:rsid w:val="0059457F"/>
    <w:rsid w:val="00594BF1"/>
    <w:rsid w:val="00596458"/>
    <w:rsid w:val="00596BFB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294F"/>
    <w:rsid w:val="005B3CC0"/>
    <w:rsid w:val="005B61A6"/>
    <w:rsid w:val="005C02FB"/>
    <w:rsid w:val="005C088C"/>
    <w:rsid w:val="005C1475"/>
    <w:rsid w:val="005C2EBC"/>
    <w:rsid w:val="005C5249"/>
    <w:rsid w:val="005C5C6B"/>
    <w:rsid w:val="005C5DA8"/>
    <w:rsid w:val="005C5DB8"/>
    <w:rsid w:val="005C5FF9"/>
    <w:rsid w:val="005C6668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4BF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7C86"/>
    <w:rsid w:val="005E7FC2"/>
    <w:rsid w:val="005F0069"/>
    <w:rsid w:val="005F19B2"/>
    <w:rsid w:val="005F2C26"/>
    <w:rsid w:val="005F5604"/>
    <w:rsid w:val="005F613A"/>
    <w:rsid w:val="005F61C6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10EEF"/>
    <w:rsid w:val="00615875"/>
    <w:rsid w:val="00620985"/>
    <w:rsid w:val="00621C0A"/>
    <w:rsid w:val="00621FE5"/>
    <w:rsid w:val="006227F5"/>
    <w:rsid w:val="00622CC8"/>
    <w:rsid w:val="00624107"/>
    <w:rsid w:val="00624240"/>
    <w:rsid w:val="00624870"/>
    <w:rsid w:val="006250BA"/>
    <w:rsid w:val="00625F16"/>
    <w:rsid w:val="0062642B"/>
    <w:rsid w:val="0063014D"/>
    <w:rsid w:val="00630EA2"/>
    <w:rsid w:val="006312E7"/>
    <w:rsid w:val="0063248D"/>
    <w:rsid w:val="006331C4"/>
    <w:rsid w:val="006336C9"/>
    <w:rsid w:val="006351D8"/>
    <w:rsid w:val="00635674"/>
    <w:rsid w:val="006357A1"/>
    <w:rsid w:val="00635C7A"/>
    <w:rsid w:val="006378CF"/>
    <w:rsid w:val="00640766"/>
    <w:rsid w:val="00643760"/>
    <w:rsid w:val="00645FDE"/>
    <w:rsid w:val="006507AD"/>
    <w:rsid w:val="006513B1"/>
    <w:rsid w:val="00660A04"/>
    <w:rsid w:val="00660C12"/>
    <w:rsid w:val="00661F7A"/>
    <w:rsid w:val="006625B2"/>
    <w:rsid w:val="00666CCB"/>
    <w:rsid w:val="00667343"/>
    <w:rsid w:val="00667635"/>
    <w:rsid w:val="00670FFE"/>
    <w:rsid w:val="00671464"/>
    <w:rsid w:val="00671A73"/>
    <w:rsid w:val="00672380"/>
    <w:rsid w:val="006725AC"/>
    <w:rsid w:val="00672977"/>
    <w:rsid w:val="00672A1A"/>
    <w:rsid w:val="00673A73"/>
    <w:rsid w:val="006742A0"/>
    <w:rsid w:val="00676F1A"/>
    <w:rsid w:val="0067796A"/>
    <w:rsid w:val="00680793"/>
    <w:rsid w:val="00683AAE"/>
    <w:rsid w:val="00686B0C"/>
    <w:rsid w:val="006872D4"/>
    <w:rsid w:val="006874E8"/>
    <w:rsid w:val="0069024D"/>
    <w:rsid w:val="00692AB8"/>
    <w:rsid w:val="00692BF8"/>
    <w:rsid w:val="006A4AA5"/>
    <w:rsid w:val="006A76A8"/>
    <w:rsid w:val="006A77F5"/>
    <w:rsid w:val="006B10D0"/>
    <w:rsid w:val="006B3229"/>
    <w:rsid w:val="006B4D0F"/>
    <w:rsid w:val="006B6A42"/>
    <w:rsid w:val="006C1974"/>
    <w:rsid w:val="006C1BA6"/>
    <w:rsid w:val="006C2A61"/>
    <w:rsid w:val="006C2AEE"/>
    <w:rsid w:val="006C2CE0"/>
    <w:rsid w:val="006C4FDE"/>
    <w:rsid w:val="006C5778"/>
    <w:rsid w:val="006C7955"/>
    <w:rsid w:val="006D141E"/>
    <w:rsid w:val="006D3FF3"/>
    <w:rsid w:val="006D4032"/>
    <w:rsid w:val="006D6F12"/>
    <w:rsid w:val="006D742A"/>
    <w:rsid w:val="006D7ADC"/>
    <w:rsid w:val="006D7ECD"/>
    <w:rsid w:val="006E0618"/>
    <w:rsid w:val="006E1B0C"/>
    <w:rsid w:val="006E2F89"/>
    <w:rsid w:val="006E31E6"/>
    <w:rsid w:val="006E3A9D"/>
    <w:rsid w:val="006E5FD6"/>
    <w:rsid w:val="006E654C"/>
    <w:rsid w:val="006E697E"/>
    <w:rsid w:val="006E7C79"/>
    <w:rsid w:val="006F04A5"/>
    <w:rsid w:val="006F289A"/>
    <w:rsid w:val="006F3566"/>
    <w:rsid w:val="006F38AB"/>
    <w:rsid w:val="006F4B9A"/>
    <w:rsid w:val="006F52E6"/>
    <w:rsid w:val="006F6F66"/>
    <w:rsid w:val="00700861"/>
    <w:rsid w:val="00701480"/>
    <w:rsid w:val="0070166C"/>
    <w:rsid w:val="0070430C"/>
    <w:rsid w:val="00705300"/>
    <w:rsid w:val="0070583D"/>
    <w:rsid w:val="007063C1"/>
    <w:rsid w:val="00706CED"/>
    <w:rsid w:val="00707820"/>
    <w:rsid w:val="00707EEC"/>
    <w:rsid w:val="00712459"/>
    <w:rsid w:val="00715469"/>
    <w:rsid w:val="007160EB"/>
    <w:rsid w:val="007217E7"/>
    <w:rsid w:val="00721CB2"/>
    <w:rsid w:val="00722FDE"/>
    <w:rsid w:val="0072352D"/>
    <w:rsid w:val="00723A73"/>
    <w:rsid w:val="0072577C"/>
    <w:rsid w:val="00726D11"/>
    <w:rsid w:val="007271BB"/>
    <w:rsid w:val="00730EBB"/>
    <w:rsid w:val="007338BC"/>
    <w:rsid w:val="00733FF3"/>
    <w:rsid w:val="00735BC9"/>
    <w:rsid w:val="0073620A"/>
    <w:rsid w:val="00737122"/>
    <w:rsid w:val="007446B6"/>
    <w:rsid w:val="007448D7"/>
    <w:rsid w:val="00744C0F"/>
    <w:rsid w:val="0074798F"/>
    <w:rsid w:val="0075132C"/>
    <w:rsid w:val="007518CB"/>
    <w:rsid w:val="00754099"/>
    <w:rsid w:val="007544A1"/>
    <w:rsid w:val="00754FEC"/>
    <w:rsid w:val="007560C6"/>
    <w:rsid w:val="007573CD"/>
    <w:rsid w:val="0076096D"/>
    <w:rsid w:val="00761219"/>
    <w:rsid w:val="00761E58"/>
    <w:rsid w:val="007627E0"/>
    <w:rsid w:val="007635D4"/>
    <w:rsid w:val="00763A1A"/>
    <w:rsid w:val="00763F5A"/>
    <w:rsid w:val="0076561E"/>
    <w:rsid w:val="007657F9"/>
    <w:rsid w:val="0076589A"/>
    <w:rsid w:val="00766833"/>
    <w:rsid w:val="00767DC7"/>
    <w:rsid w:val="00775EC7"/>
    <w:rsid w:val="00776EC8"/>
    <w:rsid w:val="00782B3D"/>
    <w:rsid w:val="00783E19"/>
    <w:rsid w:val="00784C91"/>
    <w:rsid w:val="00785ADD"/>
    <w:rsid w:val="0078686B"/>
    <w:rsid w:val="007908ED"/>
    <w:rsid w:val="00790AFB"/>
    <w:rsid w:val="007918DC"/>
    <w:rsid w:val="007928B2"/>
    <w:rsid w:val="00793EDC"/>
    <w:rsid w:val="0079524C"/>
    <w:rsid w:val="00796141"/>
    <w:rsid w:val="0079673A"/>
    <w:rsid w:val="007A2A0C"/>
    <w:rsid w:val="007A31BB"/>
    <w:rsid w:val="007A3A1A"/>
    <w:rsid w:val="007A4477"/>
    <w:rsid w:val="007A4D6F"/>
    <w:rsid w:val="007A4FCF"/>
    <w:rsid w:val="007A548A"/>
    <w:rsid w:val="007A600C"/>
    <w:rsid w:val="007A767D"/>
    <w:rsid w:val="007B04BB"/>
    <w:rsid w:val="007B2515"/>
    <w:rsid w:val="007B297A"/>
    <w:rsid w:val="007B4900"/>
    <w:rsid w:val="007B7A42"/>
    <w:rsid w:val="007C13CF"/>
    <w:rsid w:val="007C14E1"/>
    <w:rsid w:val="007C19FA"/>
    <w:rsid w:val="007C35D0"/>
    <w:rsid w:val="007C453B"/>
    <w:rsid w:val="007C5269"/>
    <w:rsid w:val="007C7B42"/>
    <w:rsid w:val="007D0CE0"/>
    <w:rsid w:val="007D2B9D"/>
    <w:rsid w:val="007D3BB8"/>
    <w:rsid w:val="007D3CFD"/>
    <w:rsid w:val="007D4894"/>
    <w:rsid w:val="007D4C2A"/>
    <w:rsid w:val="007D73DA"/>
    <w:rsid w:val="007E044B"/>
    <w:rsid w:val="007E2255"/>
    <w:rsid w:val="007E3F61"/>
    <w:rsid w:val="007E55BC"/>
    <w:rsid w:val="007E60F6"/>
    <w:rsid w:val="007E62F6"/>
    <w:rsid w:val="007E680B"/>
    <w:rsid w:val="007F19F0"/>
    <w:rsid w:val="007F3E57"/>
    <w:rsid w:val="007F5D1C"/>
    <w:rsid w:val="007F6297"/>
    <w:rsid w:val="007F7785"/>
    <w:rsid w:val="008018DE"/>
    <w:rsid w:val="0080224A"/>
    <w:rsid w:val="00807EEC"/>
    <w:rsid w:val="00811732"/>
    <w:rsid w:val="00811E46"/>
    <w:rsid w:val="00812BE1"/>
    <w:rsid w:val="00813EB8"/>
    <w:rsid w:val="008210AE"/>
    <w:rsid w:val="00821EC8"/>
    <w:rsid w:val="00822E0F"/>
    <w:rsid w:val="0082402E"/>
    <w:rsid w:val="00824134"/>
    <w:rsid w:val="00824FAC"/>
    <w:rsid w:val="00825143"/>
    <w:rsid w:val="0082669C"/>
    <w:rsid w:val="008306A7"/>
    <w:rsid w:val="00831C7C"/>
    <w:rsid w:val="008322F6"/>
    <w:rsid w:val="0083275F"/>
    <w:rsid w:val="00832D31"/>
    <w:rsid w:val="00833D48"/>
    <w:rsid w:val="00834118"/>
    <w:rsid w:val="00834290"/>
    <w:rsid w:val="00836B6E"/>
    <w:rsid w:val="0084126E"/>
    <w:rsid w:val="00842C3A"/>
    <w:rsid w:val="00845174"/>
    <w:rsid w:val="008468AC"/>
    <w:rsid w:val="00847380"/>
    <w:rsid w:val="00847F2C"/>
    <w:rsid w:val="00847FDC"/>
    <w:rsid w:val="0085016F"/>
    <w:rsid w:val="00850A20"/>
    <w:rsid w:val="008533ED"/>
    <w:rsid w:val="00853FCA"/>
    <w:rsid w:val="00854448"/>
    <w:rsid w:val="00855D48"/>
    <w:rsid w:val="00856174"/>
    <w:rsid w:val="00857764"/>
    <w:rsid w:val="00857AF7"/>
    <w:rsid w:val="00860DEA"/>
    <w:rsid w:val="00861045"/>
    <w:rsid w:val="008614F5"/>
    <w:rsid w:val="0086203C"/>
    <w:rsid w:val="008639EB"/>
    <w:rsid w:val="00863AD5"/>
    <w:rsid w:val="00865C5F"/>
    <w:rsid w:val="00870128"/>
    <w:rsid w:val="00871751"/>
    <w:rsid w:val="008726A1"/>
    <w:rsid w:val="00873C66"/>
    <w:rsid w:val="00875B99"/>
    <w:rsid w:val="00876348"/>
    <w:rsid w:val="00876E21"/>
    <w:rsid w:val="00876F32"/>
    <w:rsid w:val="00880C62"/>
    <w:rsid w:val="0088227A"/>
    <w:rsid w:val="008834B9"/>
    <w:rsid w:val="00884585"/>
    <w:rsid w:val="0088575A"/>
    <w:rsid w:val="008864BE"/>
    <w:rsid w:val="008875B7"/>
    <w:rsid w:val="00887AB0"/>
    <w:rsid w:val="00887E88"/>
    <w:rsid w:val="008901AF"/>
    <w:rsid w:val="008913CD"/>
    <w:rsid w:val="00891C08"/>
    <w:rsid w:val="00893619"/>
    <w:rsid w:val="00893918"/>
    <w:rsid w:val="00895B2B"/>
    <w:rsid w:val="00895CA9"/>
    <w:rsid w:val="00897CE2"/>
    <w:rsid w:val="008A04B4"/>
    <w:rsid w:val="008A1929"/>
    <w:rsid w:val="008A210E"/>
    <w:rsid w:val="008A5E4E"/>
    <w:rsid w:val="008A7180"/>
    <w:rsid w:val="008B02FC"/>
    <w:rsid w:val="008B3247"/>
    <w:rsid w:val="008B3CB5"/>
    <w:rsid w:val="008B79C2"/>
    <w:rsid w:val="008C007F"/>
    <w:rsid w:val="008C09E4"/>
    <w:rsid w:val="008C0B61"/>
    <w:rsid w:val="008C200C"/>
    <w:rsid w:val="008C3D3F"/>
    <w:rsid w:val="008C4284"/>
    <w:rsid w:val="008C5062"/>
    <w:rsid w:val="008C6667"/>
    <w:rsid w:val="008C70B3"/>
    <w:rsid w:val="008D0BA4"/>
    <w:rsid w:val="008D16C2"/>
    <w:rsid w:val="008D31DE"/>
    <w:rsid w:val="008D329D"/>
    <w:rsid w:val="008D4518"/>
    <w:rsid w:val="008D5468"/>
    <w:rsid w:val="008D5681"/>
    <w:rsid w:val="008D621A"/>
    <w:rsid w:val="008D7313"/>
    <w:rsid w:val="008E064F"/>
    <w:rsid w:val="008E08A6"/>
    <w:rsid w:val="008E10C0"/>
    <w:rsid w:val="008E1EBE"/>
    <w:rsid w:val="008E27FE"/>
    <w:rsid w:val="008E37FA"/>
    <w:rsid w:val="008E7C83"/>
    <w:rsid w:val="008E7D91"/>
    <w:rsid w:val="008F02C1"/>
    <w:rsid w:val="008F3AD0"/>
    <w:rsid w:val="008F49CB"/>
    <w:rsid w:val="008F5988"/>
    <w:rsid w:val="008F7DF9"/>
    <w:rsid w:val="009002F1"/>
    <w:rsid w:val="00900401"/>
    <w:rsid w:val="00900D31"/>
    <w:rsid w:val="00900FFB"/>
    <w:rsid w:val="009045C4"/>
    <w:rsid w:val="00904647"/>
    <w:rsid w:val="00905624"/>
    <w:rsid w:val="00905E61"/>
    <w:rsid w:val="00906E6B"/>
    <w:rsid w:val="00911B6E"/>
    <w:rsid w:val="00911CC1"/>
    <w:rsid w:val="00912226"/>
    <w:rsid w:val="00913702"/>
    <w:rsid w:val="00915750"/>
    <w:rsid w:val="00917417"/>
    <w:rsid w:val="00922308"/>
    <w:rsid w:val="00922333"/>
    <w:rsid w:val="00922963"/>
    <w:rsid w:val="009230CD"/>
    <w:rsid w:val="00923DE9"/>
    <w:rsid w:val="009253E0"/>
    <w:rsid w:val="009259FB"/>
    <w:rsid w:val="00926685"/>
    <w:rsid w:val="0092682A"/>
    <w:rsid w:val="00926E19"/>
    <w:rsid w:val="009272E7"/>
    <w:rsid w:val="0092793E"/>
    <w:rsid w:val="00931171"/>
    <w:rsid w:val="00931469"/>
    <w:rsid w:val="009332CA"/>
    <w:rsid w:val="009351B7"/>
    <w:rsid w:val="009360D7"/>
    <w:rsid w:val="009405D4"/>
    <w:rsid w:val="0094342E"/>
    <w:rsid w:val="00943DC5"/>
    <w:rsid w:val="00945CA4"/>
    <w:rsid w:val="00946D90"/>
    <w:rsid w:val="009523FE"/>
    <w:rsid w:val="00952D2D"/>
    <w:rsid w:val="009559BF"/>
    <w:rsid w:val="0095652E"/>
    <w:rsid w:val="009614C5"/>
    <w:rsid w:val="00961514"/>
    <w:rsid w:val="00962101"/>
    <w:rsid w:val="00965376"/>
    <w:rsid w:val="00967559"/>
    <w:rsid w:val="00971AD9"/>
    <w:rsid w:val="00971C3F"/>
    <w:rsid w:val="00973862"/>
    <w:rsid w:val="00973DE3"/>
    <w:rsid w:val="0097402F"/>
    <w:rsid w:val="009759C9"/>
    <w:rsid w:val="009765B6"/>
    <w:rsid w:val="00976675"/>
    <w:rsid w:val="0098302D"/>
    <w:rsid w:val="00983030"/>
    <w:rsid w:val="009842BD"/>
    <w:rsid w:val="00984B0C"/>
    <w:rsid w:val="0098572A"/>
    <w:rsid w:val="00985A91"/>
    <w:rsid w:val="00985E29"/>
    <w:rsid w:val="009877D0"/>
    <w:rsid w:val="00991448"/>
    <w:rsid w:val="00991775"/>
    <w:rsid w:val="00992BEC"/>
    <w:rsid w:val="009930EC"/>
    <w:rsid w:val="00993787"/>
    <w:rsid w:val="00996512"/>
    <w:rsid w:val="00996E95"/>
    <w:rsid w:val="009A0252"/>
    <w:rsid w:val="009A0754"/>
    <w:rsid w:val="009A284A"/>
    <w:rsid w:val="009A3E77"/>
    <w:rsid w:val="009A47E3"/>
    <w:rsid w:val="009B4ACF"/>
    <w:rsid w:val="009B51DA"/>
    <w:rsid w:val="009B598A"/>
    <w:rsid w:val="009B63B9"/>
    <w:rsid w:val="009B7708"/>
    <w:rsid w:val="009B7C0F"/>
    <w:rsid w:val="009C0FF5"/>
    <w:rsid w:val="009C1338"/>
    <w:rsid w:val="009C1EB7"/>
    <w:rsid w:val="009C2DF8"/>
    <w:rsid w:val="009C3071"/>
    <w:rsid w:val="009C3C55"/>
    <w:rsid w:val="009C552E"/>
    <w:rsid w:val="009C7027"/>
    <w:rsid w:val="009C779F"/>
    <w:rsid w:val="009D0827"/>
    <w:rsid w:val="009D1392"/>
    <w:rsid w:val="009D171D"/>
    <w:rsid w:val="009D30C7"/>
    <w:rsid w:val="009D5A22"/>
    <w:rsid w:val="009D5EE5"/>
    <w:rsid w:val="009D68EB"/>
    <w:rsid w:val="009E2C50"/>
    <w:rsid w:val="009E476A"/>
    <w:rsid w:val="009E608E"/>
    <w:rsid w:val="009E652E"/>
    <w:rsid w:val="009F0663"/>
    <w:rsid w:val="009F0FD8"/>
    <w:rsid w:val="009F1B65"/>
    <w:rsid w:val="009F2F6E"/>
    <w:rsid w:val="009F6638"/>
    <w:rsid w:val="00A017A3"/>
    <w:rsid w:val="00A02409"/>
    <w:rsid w:val="00A025F5"/>
    <w:rsid w:val="00A03562"/>
    <w:rsid w:val="00A061E9"/>
    <w:rsid w:val="00A11BBD"/>
    <w:rsid w:val="00A124A7"/>
    <w:rsid w:val="00A1296E"/>
    <w:rsid w:val="00A13818"/>
    <w:rsid w:val="00A14180"/>
    <w:rsid w:val="00A14819"/>
    <w:rsid w:val="00A14A00"/>
    <w:rsid w:val="00A15070"/>
    <w:rsid w:val="00A170BF"/>
    <w:rsid w:val="00A17F23"/>
    <w:rsid w:val="00A20B2C"/>
    <w:rsid w:val="00A2263F"/>
    <w:rsid w:val="00A22AF3"/>
    <w:rsid w:val="00A238B1"/>
    <w:rsid w:val="00A2594D"/>
    <w:rsid w:val="00A25EF9"/>
    <w:rsid w:val="00A27338"/>
    <w:rsid w:val="00A30A28"/>
    <w:rsid w:val="00A316A3"/>
    <w:rsid w:val="00A33FC9"/>
    <w:rsid w:val="00A346F2"/>
    <w:rsid w:val="00A34B36"/>
    <w:rsid w:val="00A34F0E"/>
    <w:rsid w:val="00A36EB9"/>
    <w:rsid w:val="00A40F2E"/>
    <w:rsid w:val="00A41B15"/>
    <w:rsid w:val="00A42E62"/>
    <w:rsid w:val="00A43E35"/>
    <w:rsid w:val="00A44DA6"/>
    <w:rsid w:val="00A45B7B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53EAC"/>
    <w:rsid w:val="00A56581"/>
    <w:rsid w:val="00A60B0F"/>
    <w:rsid w:val="00A6217E"/>
    <w:rsid w:val="00A633CF"/>
    <w:rsid w:val="00A66613"/>
    <w:rsid w:val="00A67B72"/>
    <w:rsid w:val="00A70335"/>
    <w:rsid w:val="00A70952"/>
    <w:rsid w:val="00A73D13"/>
    <w:rsid w:val="00A74C1D"/>
    <w:rsid w:val="00A74DB8"/>
    <w:rsid w:val="00A76817"/>
    <w:rsid w:val="00A768D9"/>
    <w:rsid w:val="00A8288D"/>
    <w:rsid w:val="00A8321D"/>
    <w:rsid w:val="00A8398F"/>
    <w:rsid w:val="00A8797F"/>
    <w:rsid w:val="00A90AEC"/>
    <w:rsid w:val="00A916FD"/>
    <w:rsid w:val="00A9214E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75B5"/>
    <w:rsid w:val="00AA7AA3"/>
    <w:rsid w:val="00AB0318"/>
    <w:rsid w:val="00AB0875"/>
    <w:rsid w:val="00AB11F8"/>
    <w:rsid w:val="00AB372C"/>
    <w:rsid w:val="00AB384B"/>
    <w:rsid w:val="00AB428A"/>
    <w:rsid w:val="00AB7594"/>
    <w:rsid w:val="00AC1631"/>
    <w:rsid w:val="00AC1814"/>
    <w:rsid w:val="00AC2F6C"/>
    <w:rsid w:val="00AC4AE6"/>
    <w:rsid w:val="00AC6D18"/>
    <w:rsid w:val="00AD0D83"/>
    <w:rsid w:val="00AD1588"/>
    <w:rsid w:val="00AD5E2F"/>
    <w:rsid w:val="00AD6512"/>
    <w:rsid w:val="00AD6808"/>
    <w:rsid w:val="00AE13E0"/>
    <w:rsid w:val="00AE15DD"/>
    <w:rsid w:val="00AE26F0"/>
    <w:rsid w:val="00AE2BF4"/>
    <w:rsid w:val="00AE2EE6"/>
    <w:rsid w:val="00AE3751"/>
    <w:rsid w:val="00AE4524"/>
    <w:rsid w:val="00AE5837"/>
    <w:rsid w:val="00AF0DA9"/>
    <w:rsid w:val="00AF4298"/>
    <w:rsid w:val="00AF487C"/>
    <w:rsid w:val="00AF4DB5"/>
    <w:rsid w:val="00AF554C"/>
    <w:rsid w:val="00AF5A05"/>
    <w:rsid w:val="00AF6140"/>
    <w:rsid w:val="00AF6597"/>
    <w:rsid w:val="00AF7BEC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3493"/>
    <w:rsid w:val="00B13826"/>
    <w:rsid w:val="00B139C7"/>
    <w:rsid w:val="00B139E5"/>
    <w:rsid w:val="00B13B74"/>
    <w:rsid w:val="00B15E15"/>
    <w:rsid w:val="00B16B1E"/>
    <w:rsid w:val="00B17D59"/>
    <w:rsid w:val="00B21233"/>
    <w:rsid w:val="00B233C0"/>
    <w:rsid w:val="00B23F95"/>
    <w:rsid w:val="00B24FB4"/>
    <w:rsid w:val="00B27F9B"/>
    <w:rsid w:val="00B32493"/>
    <w:rsid w:val="00B324BA"/>
    <w:rsid w:val="00B32570"/>
    <w:rsid w:val="00B332FF"/>
    <w:rsid w:val="00B35DBE"/>
    <w:rsid w:val="00B361E3"/>
    <w:rsid w:val="00B40E44"/>
    <w:rsid w:val="00B445F7"/>
    <w:rsid w:val="00B46734"/>
    <w:rsid w:val="00B50454"/>
    <w:rsid w:val="00B512CC"/>
    <w:rsid w:val="00B52EC1"/>
    <w:rsid w:val="00B53201"/>
    <w:rsid w:val="00B5320F"/>
    <w:rsid w:val="00B543B8"/>
    <w:rsid w:val="00B54F13"/>
    <w:rsid w:val="00B550B9"/>
    <w:rsid w:val="00B57DC8"/>
    <w:rsid w:val="00B6129C"/>
    <w:rsid w:val="00B61C92"/>
    <w:rsid w:val="00B6248E"/>
    <w:rsid w:val="00B62512"/>
    <w:rsid w:val="00B63144"/>
    <w:rsid w:val="00B637F3"/>
    <w:rsid w:val="00B641A0"/>
    <w:rsid w:val="00B65EDF"/>
    <w:rsid w:val="00B7162F"/>
    <w:rsid w:val="00B72531"/>
    <w:rsid w:val="00B76556"/>
    <w:rsid w:val="00B77ACF"/>
    <w:rsid w:val="00B824C6"/>
    <w:rsid w:val="00B836B9"/>
    <w:rsid w:val="00B85FED"/>
    <w:rsid w:val="00B86450"/>
    <w:rsid w:val="00B878E1"/>
    <w:rsid w:val="00B902BF"/>
    <w:rsid w:val="00B903A0"/>
    <w:rsid w:val="00B90C47"/>
    <w:rsid w:val="00B91ABA"/>
    <w:rsid w:val="00B921C3"/>
    <w:rsid w:val="00B9255E"/>
    <w:rsid w:val="00B92E39"/>
    <w:rsid w:val="00B941B7"/>
    <w:rsid w:val="00BA090D"/>
    <w:rsid w:val="00BA14AC"/>
    <w:rsid w:val="00BA1AED"/>
    <w:rsid w:val="00BA41E7"/>
    <w:rsid w:val="00BA551C"/>
    <w:rsid w:val="00BA7200"/>
    <w:rsid w:val="00BA7323"/>
    <w:rsid w:val="00BB2F36"/>
    <w:rsid w:val="00BB30E5"/>
    <w:rsid w:val="00BB3DF6"/>
    <w:rsid w:val="00BB3F86"/>
    <w:rsid w:val="00BB4661"/>
    <w:rsid w:val="00BB5C60"/>
    <w:rsid w:val="00BB5F6F"/>
    <w:rsid w:val="00BB7812"/>
    <w:rsid w:val="00BC0541"/>
    <w:rsid w:val="00BC1180"/>
    <w:rsid w:val="00BC1D67"/>
    <w:rsid w:val="00BC2E34"/>
    <w:rsid w:val="00BC31BE"/>
    <w:rsid w:val="00BC41C8"/>
    <w:rsid w:val="00BC581D"/>
    <w:rsid w:val="00BC65A5"/>
    <w:rsid w:val="00BC77B4"/>
    <w:rsid w:val="00BD07BE"/>
    <w:rsid w:val="00BD1610"/>
    <w:rsid w:val="00BD1ABA"/>
    <w:rsid w:val="00BD2FBD"/>
    <w:rsid w:val="00BD366C"/>
    <w:rsid w:val="00BD5BAA"/>
    <w:rsid w:val="00BD5C9A"/>
    <w:rsid w:val="00BD6134"/>
    <w:rsid w:val="00BD7CAA"/>
    <w:rsid w:val="00BD7D47"/>
    <w:rsid w:val="00BD7F08"/>
    <w:rsid w:val="00BE045C"/>
    <w:rsid w:val="00BE17BA"/>
    <w:rsid w:val="00BE2252"/>
    <w:rsid w:val="00BE6D67"/>
    <w:rsid w:val="00BE6E2F"/>
    <w:rsid w:val="00BF02C1"/>
    <w:rsid w:val="00BF1565"/>
    <w:rsid w:val="00BF182B"/>
    <w:rsid w:val="00BF1D8C"/>
    <w:rsid w:val="00BF2DFF"/>
    <w:rsid w:val="00BF40E4"/>
    <w:rsid w:val="00BF53E0"/>
    <w:rsid w:val="00BF68A8"/>
    <w:rsid w:val="00BF6F26"/>
    <w:rsid w:val="00BF7FAC"/>
    <w:rsid w:val="00C008DE"/>
    <w:rsid w:val="00C014F1"/>
    <w:rsid w:val="00C0396B"/>
    <w:rsid w:val="00C03EC9"/>
    <w:rsid w:val="00C05AE0"/>
    <w:rsid w:val="00C05AEE"/>
    <w:rsid w:val="00C06D6B"/>
    <w:rsid w:val="00C10642"/>
    <w:rsid w:val="00C10C91"/>
    <w:rsid w:val="00C1184D"/>
    <w:rsid w:val="00C11D52"/>
    <w:rsid w:val="00C1279E"/>
    <w:rsid w:val="00C13661"/>
    <w:rsid w:val="00C13987"/>
    <w:rsid w:val="00C160D8"/>
    <w:rsid w:val="00C17C63"/>
    <w:rsid w:val="00C200B3"/>
    <w:rsid w:val="00C20384"/>
    <w:rsid w:val="00C22887"/>
    <w:rsid w:val="00C233D6"/>
    <w:rsid w:val="00C31E9F"/>
    <w:rsid w:val="00C33BB1"/>
    <w:rsid w:val="00C34263"/>
    <w:rsid w:val="00C35909"/>
    <w:rsid w:val="00C35C09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AE6"/>
    <w:rsid w:val="00C53CB1"/>
    <w:rsid w:val="00C54FB3"/>
    <w:rsid w:val="00C56513"/>
    <w:rsid w:val="00C577CB"/>
    <w:rsid w:val="00C603AE"/>
    <w:rsid w:val="00C60D3D"/>
    <w:rsid w:val="00C61D7C"/>
    <w:rsid w:val="00C622AA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7998"/>
    <w:rsid w:val="00C8001C"/>
    <w:rsid w:val="00C81812"/>
    <w:rsid w:val="00C81D2A"/>
    <w:rsid w:val="00C82A57"/>
    <w:rsid w:val="00C8513D"/>
    <w:rsid w:val="00C86785"/>
    <w:rsid w:val="00C87498"/>
    <w:rsid w:val="00C90359"/>
    <w:rsid w:val="00C9182B"/>
    <w:rsid w:val="00C96E1B"/>
    <w:rsid w:val="00C9702A"/>
    <w:rsid w:val="00C9793F"/>
    <w:rsid w:val="00CA042A"/>
    <w:rsid w:val="00CA1260"/>
    <w:rsid w:val="00CA1670"/>
    <w:rsid w:val="00CA2306"/>
    <w:rsid w:val="00CA4C65"/>
    <w:rsid w:val="00CA7695"/>
    <w:rsid w:val="00CA7F34"/>
    <w:rsid w:val="00CB0847"/>
    <w:rsid w:val="00CB1BC1"/>
    <w:rsid w:val="00CB213A"/>
    <w:rsid w:val="00CB3D05"/>
    <w:rsid w:val="00CB449F"/>
    <w:rsid w:val="00CB4EAD"/>
    <w:rsid w:val="00CB5FFD"/>
    <w:rsid w:val="00CB6149"/>
    <w:rsid w:val="00CB6C92"/>
    <w:rsid w:val="00CB7144"/>
    <w:rsid w:val="00CB7513"/>
    <w:rsid w:val="00CB7943"/>
    <w:rsid w:val="00CB7F8C"/>
    <w:rsid w:val="00CC0085"/>
    <w:rsid w:val="00CC1299"/>
    <w:rsid w:val="00CC1F79"/>
    <w:rsid w:val="00CC233A"/>
    <w:rsid w:val="00CC283F"/>
    <w:rsid w:val="00CC5690"/>
    <w:rsid w:val="00CC587D"/>
    <w:rsid w:val="00CC6EF2"/>
    <w:rsid w:val="00CC739C"/>
    <w:rsid w:val="00CC770F"/>
    <w:rsid w:val="00CD07F8"/>
    <w:rsid w:val="00CD3458"/>
    <w:rsid w:val="00CD44B5"/>
    <w:rsid w:val="00CD6824"/>
    <w:rsid w:val="00CD714F"/>
    <w:rsid w:val="00CD7533"/>
    <w:rsid w:val="00CE1F1D"/>
    <w:rsid w:val="00CE219C"/>
    <w:rsid w:val="00CE3C97"/>
    <w:rsid w:val="00CE66E8"/>
    <w:rsid w:val="00CF0E45"/>
    <w:rsid w:val="00CF308D"/>
    <w:rsid w:val="00CF3C31"/>
    <w:rsid w:val="00CF4979"/>
    <w:rsid w:val="00CF750A"/>
    <w:rsid w:val="00D0032F"/>
    <w:rsid w:val="00D01F17"/>
    <w:rsid w:val="00D03AC5"/>
    <w:rsid w:val="00D04F08"/>
    <w:rsid w:val="00D05812"/>
    <w:rsid w:val="00D07F1E"/>
    <w:rsid w:val="00D103E9"/>
    <w:rsid w:val="00D1339E"/>
    <w:rsid w:val="00D159EA"/>
    <w:rsid w:val="00D207B6"/>
    <w:rsid w:val="00D20C5C"/>
    <w:rsid w:val="00D20D18"/>
    <w:rsid w:val="00D20D83"/>
    <w:rsid w:val="00D21C07"/>
    <w:rsid w:val="00D22A2B"/>
    <w:rsid w:val="00D2372F"/>
    <w:rsid w:val="00D24192"/>
    <w:rsid w:val="00D24D2B"/>
    <w:rsid w:val="00D254A1"/>
    <w:rsid w:val="00D3020A"/>
    <w:rsid w:val="00D31872"/>
    <w:rsid w:val="00D32055"/>
    <w:rsid w:val="00D32176"/>
    <w:rsid w:val="00D32C56"/>
    <w:rsid w:val="00D33725"/>
    <w:rsid w:val="00D33D91"/>
    <w:rsid w:val="00D3475D"/>
    <w:rsid w:val="00D36A9F"/>
    <w:rsid w:val="00D36AED"/>
    <w:rsid w:val="00D36C0F"/>
    <w:rsid w:val="00D411B5"/>
    <w:rsid w:val="00D41A86"/>
    <w:rsid w:val="00D45F38"/>
    <w:rsid w:val="00D474B7"/>
    <w:rsid w:val="00D474D7"/>
    <w:rsid w:val="00D47B58"/>
    <w:rsid w:val="00D50099"/>
    <w:rsid w:val="00D53DD5"/>
    <w:rsid w:val="00D556DB"/>
    <w:rsid w:val="00D56D05"/>
    <w:rsid w:val="00D5749D"/>
    <w:rsid w:val="00D5758B"/>
    <w:rsid w:val="00D61283"/>
    <w:rsid w:val="00D649A5"/>
    <w:rsid w:val="00D64F1F"/>
    <w:rsid w:val="00D6580F"/>
    <w:rsid w:val="00D668A8"/>
    <w:rsid w:val="00D703B6"/>
    <w:rsid w:val="00D713DF"/>
    <w:rsid w:val="00D7261A"/>
    <w:rsid w:val="00D72B58"/>
    <w:rsid w:val="00D73F1D"/>
    <w:rsid w:val="00D74639"/>
    <w:rsid w:val="00D755FF"/>
    <w:rsid w:val="00D75681"/>
    <w:rsid w:val="00D75707"/>
    <w:rsid w:val="00D76873"/>
    <w:rsid w:val="00D76C09"/>
    <w:rsid w:val="00D77926"/>
    <w:rsid w:val="00D803E1"/>
    <w:rsid w:val="00D80FDD"/>
    <w:rsid w:val="00D84801"/>
    <w:rsid w:val="00D84A7B"/>
    <w:rsid w:val="00D84EA3"/>
    <w:rsid w:val="00D85AA2"/>
    <w:rsid w:val="00D861AE"/>
    <w:rsid w:val="00D86CE8"/>
    <w:rsid w:val="00D876EC"/>
    <w:rsid w:val="00D912E4"/>
    <w:rsid w:val="00D92048"/>
    <w:rsid w:val="00D927EF"/>
    <w:rsid w:val="00D93756"/>
    <w:rsid w:val="00D9463F"/>
    <w:rsid w:val="00D9565F"/>
    <w:rsid w:val="00D9690E"/>
    <w:rsid w:val="00D96A40"/>
    <w:rsid w:val="00D96BCF"/>
    <w:rsid w:val="00D97A68"/>
    <w:rsid w:val="00D97F17"/>
    <w:rsid w:val="00DA4D0D"/>
    <w:rsid w:val="00DA51EF"/>
    <w:rsid w:val="00DB04B5"/>
    <w:rsid w:val="00DB093D"/>
    <w:rsid w:val="00DB1BE7"/>
    <w:rsid w:val="00DB2997"/>
    <w:rsid w:val="00DB364B"/>
    <w:rsid w:val="00DB64D3"/>
    <w:rsid w:val="00DB7635"/>
    <w:rsid w:val="00DB76EC"/>
    <w:rsid w:val="00DB773E"/>
    <w:rsid w:val="00DC08CC"/>
    <w:rsid w:val="00DC2C1B"/>
    <w:rsid w:val="00DC4D9D"/>
    <w:rsid w:val="00DC72B3"/>
    <w:rsid w:val="00DC7398"/>
    <w:rsid w:val="00DD0ED5"/>
    <w:rsid w:val="00DD207D"/>
    <w:rsid w:val="00DD24BA"/>
    <w:rsid w:val="00DD452B"/>
    <w:rsid w:val="00DD4A7C"/>
    <w:rsid w:val="00DD5272"/>
    <w:rsid w:val="00DD596A"/>
    <w:rsid w:val="00DD5FF2"/>
    <w:rsid w:val="00DE1092"/>
    <w:rsid w:val="00DE1C68"/>
    <w:rsid w:val="00DE2411"/>
    <w:rsid w:val="00DE2559"/>
    <w:rsid w:val="00DE2E54"/>
    <w:rsid w:val="00DE4009"/>
    <w:rsid w:val="00DE4088"/>
    <w:rsid w:val="00DE4EE7"/>
    <w:rsid w:val="00DE6E48"/>
    <w:rsid w:val="00DE7906"/>
    <w:rsid w:val="00DF0BF7"/>
    <w:rsid w:val="00DF23C3"/>
    <w:rsid w:val="00DF42E2"/>
    <w:rsid w:val="00DF4D6E"/>
    <w:rsid w:val="00DF561A"/>
    <w:rsid w:val="00DF58F1"/>
    <w:rsid w:val="00DF673C"/>
    <w:rsid w:val="00E02CE7"/>
    <w:rsid w:val="00E02DF1"/>
    <w:rsid w:val="00E0327E"/>
    <w:rsid w:val="00E075FA"/>
    <w:rsid w:val="00E109C5"/>
    <w:rsid w:val="00E11C75"/>
    <w:rsid w:val="00E13388"/>
    <w:rsid w:val="00E15FC4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5BEA"/>
    <w:rsid w:val="00E2770E"/>
    <w:rsid w:val="00E30860"/>
    <w:rsid w:val="00E30D18"/>
    <w:rsid w:val="00E30EF9"/>
    <w:rsid w:val="00E31AA1"/>
    <w:rsid w:val="00E32128"/>
    <w:rsid w:val="00E3491B"/>
    <w:rsid w:val="00E36170"/>
    <w:rsid w:val="00E370AD"/>
    <w:rsid w:val="00E41A88"/>
    <w:rsid w:val="00E41DCF"/>
    <w:rsid w:val="00E47EB9"/>
    <w:rsid w:val="00E52846"/>
    <w:rsid w:val="00E52E5E"/>
    <w:rsid w:val="00E54ABD"/>
    <w:rsid w:val="00E54AE6"/>
    <w:rsid w:val="00E54DA4"/>
    <w:rsid w:val="00E552D9"/>
    <w:rsid w:val="00E56EDC"/>
    <w:rsid w:val="00E575C7"/>
    <w:rsid w:val="00E579D9"/>
    <w:rsid w:val="00E6143D"/>
    <w:rsid w:val="00E619EB"/>
    <w:rsid w:val="00E61B50"/>
    <w:rsid w:val="00E62537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4006"/>
    <w:rsid w:val="00E74916"/>
    <w:rsid w:val="00E75873"/>
    <w:rsid w:val="00E76EC7"/>
    <w:rsid w:val="00E775D5"/>
    <w:rsid w:val="00E80354"/>
    <w:rsid w:val="00E82ABE"/>
    <w:rsid w:val="00E8574F"/>
    <w:rsid w:val="00E85A0B"/>
    <w:rsid w:val="00E90054"/>
    <w:rsid w:val="00E9034F"/>
    <w:rsid w:val="00E90FCB"/>
    <w:rsid w:val="00E917CA"/>
    <w:rsid w:val="00E92183"/>
    <w:rsid w:val="00E94B21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C0F7E"/>
    <w:rsid w:val="00EC124A"/>
    <w:rsid w:val="00EC1528"/>
    <w:rsid w:val="00EC169C"/>
    <w:rsid w:val="00EC33F5"/>
    <w:rsid w:val="00EC3CB6"/>
    <w:rsid w:val="00EC5983"/>
    <w:rsid w:val="00EC667A"/>
    <w:rsid w:val="00ED26EE"/>
    <w:rsid w:val="00ED301D"/>
    <w:rsid w:val="00ED427F"/>
    <w:rsid w:val="00ED470B"/>
    <w:rsid w:val="00ED4737"/>
    <w:rsid w:val="00ED4ED2"/>
    <w:rsid w:val="00ED7877"/>
    <w:rsid w:val="00ED7B1F"/>
    <w:rsid w:val="00EE1984"/>
    <w:rsid w:val="00EE2EE4"/>
    <w:rsid w:val="00EE3066"/>
    <w:rsid w:val="00EE37B1"/>
    <w:rsid w:val="00EE4798"/>
    <w:rsid w:val="00EE77F8"/>
    <w:rsid w:val="00EF0677"/>
    <w:rsid w:val="00EF08A1"/>
    <w:rsid w:val="00EF19E1"/>
    <w:rsid w:val="00EF2C7C"/>
    <w:rsid w:val="00EF40A3"/>
    <w:rsid w:val="00EF540B"/>
    <w:rsid w:val="00EF5533"/>
    <w:rsid w:val="00EF56C6"/>
    <w:rsid w:val="00EF6AD4"/>
    <w:rsid w:val="00EF7BAA"/>
    <w:rsid w:val="00F003E4"/>
    <w:rsid w:val="00F0290E"/>
    <w:rsid w:val="00F03EA5"/>
    <w:rsid w:val="00F04541"/>
    <w:rsid w:val="00F04EA2"/>
    <w:rsid w:val="00F058DD"/>
    <w:rsid w:val="00F05AE7"/>
    <w:rsid w:val="00F07B03"/>
    <w:rsid w:val="00F115EA"/>
    <w:rsid w:val="00F11660"/>
    <w:rsid w:val="00F11E45"/>
    <w:rsid w:val="00F11EFB"/>
    <w:rsid w:val="00F140CC"/>
    <w:rsid w:val="00F14570"/>
    <w:rsid w:val="00F153BF"/>
    <w:rsid w:val="00F1548F"/>
    <w:rsid w:val="00F16F5E"/>
    <w:rsid w:val="00F17804"/>
    <w:rsid w:val="00F17F86"/>
    <w:rsid w:val="00F203B8"/>
    <w:rsid w:val="00F2147D"/>
    <w:rsid w:val="00F2395D"/>
    <w:rsid w:val="00F25670"/>
    <w:rsid w:val="00F26B25"/>
    <w:rsid w:val="00F26BC3"/>
    <w:rsid w:val="00F2727E"/>
    <w:rsid w:val="00F33064"/>
    <w:rsid w:val="00F339C5"/>
    <w:rsid w:val="00F33B58"/>
    <w:rsid w:val="00F34850"/>
    <w:rsid w:val="00F35973"/>
    <w:rsid w:val="00F35DFA"/>
    <w:rsid w:val="00F377E2"/>
    <w:rsid w:val="00F406CD"/>
    <w:rsid w:val="00F42B6B"/>
    <w:rsid w:val="00F43318"/>
    <w:rsid w:val="00F43A17"/>
    <w:rsid w:val="00F43D57"/>
    <w:rsid w:val="00F45E64"/>
    <w:rsid w:val="00F510DB"/>
    <w:rsid w:val="00F51850"/>
    <w:rsid w:val="00F527DA"/>
    <w:rsid w:val="00F54F4D"/>
    <w:rsid w:val="00F5579E"/>
    <w:rsid w:val="00F567F5"/>
    <w:rsid w:val="00F56AB4"/>
    <w:rsid w:val="00F56D39"/>
    <w:rsid w:val="00F57D5B"/>
    <w:rsid w:val="00F6082A"/>
    <w:rsid w:val="00F60ACE"/>
    <w:rsid w:val="00F63120"/>
    <w:rsid w:val="00F63CEE"/>
    <w:rsid w:val="00F63F16"/>
    <w:rsid w:val="00F642C2"/>
    <w:rsid w:val="00F64C36"/>
    <w:rsid w:val="00F653EA"/>
    <w:rsid w:val="00F65818"/>
    <w:rsid w:val="00F76FA5"/>
    <w:rsid w:val="00F77144"/>
    <w:rsid w:val="00F7798E"/>
    <w:rsid w:val="00F81FBA"/>
    <w:rsid w:val="00F839F3"/>
    <w:rsid w:val="00F8417B"/>
    <w:rsid w:val="00F841D7"/>
    <w:rsid w:val="00F859C3"/>
    <w:rsid w:val="00F85B2F"/>
    <w:rsid w:val="00F86680"/>
    <w:rsid w:val="00F86A15"/>
    <w:rsid w:val="00F8729F"/>
    <w:rsid w:val="00F90DD4"/>
    <w:rsid w:val="00F91187"/>
    <w:rsid w:val="00F91599"/>
    <w:rsid w:val="00F91BC3"/>
    <w:rsid w:val="00F93AE5"/>
    <w:rsid w:val="00F93DD3"/>
    <w:rsid w:val="00F9649F"/>
    <w:rsid w:val="00F96D0C"/>
    <w:rsid w:val="00F979C6"/>
    <w:rsid w:val="00F97AA0"/>
    <w:rsid w:val="00FA0147"/>
    <w:rsid w:val="00FA1444"/>
    <w:rsid w:val="00FA2468"/>
    <w:rsid w:val="00FA25D5"/>
    <w:rsid w:val="00FA2E25"/>
    <w:rsid w:val="00FA4595"/>
    <w:rsid w:val="00FB1644"/>
    <w:rsid w:val="00FB2EA1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E23"/>
    <w:rsid w:val="00FC2A74"/>
    <w:rsid w:val="00FC4573"/>
    <w:rsid w:val="00FC4C7A"/>
    <w:rsid w:val="00FC50A4"/>
    <w:rsid w:val="00FC5F77"/>
    <w:rsid w:val="00FC61DF"/>
    <w:rsid w:val="00FC6E68"/>
    <w:rsid w:val="00FC780D"/>
    <w:rsid w:val="00FD1079"/>
    <w:rsid w:val="00FD217A"/>
    <w:rsid w:val="00FD23BA"/>
    <w:rsid w:val="00FD72FF"/>
    <w:rsid w:val="00FE18DF"/>
    <w:rsid w:val="00FE2237"/>
    <w:rsid w:val="00FE25D9"/>
    <w:rsid w:val="00FE2EC2"/>
    <w:rsid w:val="00FE2EDB"/>
    <w:rsid w:val="00FE4BF5"/>
    <w:rsid w:val="00FE4D71"/>
    <w:rsid w:val="00FE6382"/>
    <w:rsid w:val="00FE7017"/>
    <w:rsid w:val="00FE7A6F"/>
    <w:rsid w:val="00FF0FDE"/>
    <w:rsid w:val="00FF3B2E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uiPriority w:val="99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6625B2"/>
    <w:rPr>
      <w:b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uiPriority w:val="99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Accent 3,L1,Light List Accent 5,lp1,Akapit z listą5,Akapit z listą3,Normal2"/>
    <w:basedOn w:val="Normalny"/>
    <w:link w:val="AkapitzlistZnak"/>
    <w:uiPriority w:val="34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Accent 3 Znak,L1 Znak"/>
    <w:link w:val="Akapitzlist"/>
    <w:uiPriority w:val="34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6625B2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zmzp@zzmpoznan.pl" TargetMode="External"/><Relationship Id="rId18" Type="http://schemas.openxmlformats.org/officeDocument/2006/relationships/hyperlink" Target="mailto:zzmzp@zzmpoznan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edia.ezamowienia.gov.pl/pod/2021/10/Oferty-5.1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c332bf2e-2bb1-4a72-9519-5c1456231ac6" TargetMode="External"/><Relationship Id="rId17" Type="http://schemas.openxmlformats.org/officeDocument/2006/relationships/hyperlink" Target="https://ezamowienia.gov.pl/pl/komponent-edukacyjny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media.ezamowienia.gov.pl/pod/2021/10/Oferty-5.1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amowienia.gov.pl/mp-client/search/list/ocds-148610-c332bf2e-2bb1-4a72-9519-5c1456231ac6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ezamowienia.gov.pl/mp-client/search/list/ocds-148610-c332bf2e-2bb1-4a72-9519-5c1456231ac6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zzmpoznan.pl" TargetMode="External"/><Relationship Id="rId19" Type="http://schemas.openxmlformats.org/officeDocument/2006/relationships/hyperlink" Target="mailto:zzmzp@zzmpoznan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zmzp@zzmpoznan.pl" TargetMode="External"/><Relationship Id="rId14" Type="http://schemas.openxmlformats.org/officeDocument/2006/relationships/hyperlink" Target="mailto:natalia.oleksy@zzmpoznan.pl" TargetMode="External"/><Relationship Id="rId22" Type="http://schemas.openxmlformats.org/officeDocument/2006/relationships/hyperlink" Target="mailto:iod@zzmpozna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EF9BA-35D7-46ED-94E9-0476EB831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6536</Words>
  <Characters>39216</Characters>
  <Application>Microsoft Office Word</Application>
  <DocSecurity>0</DocSecurity>
  <Lines>326</Lines>
  <Paragraphs>91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>Specyfikacja</vt:lpstr>
      <vt:lpstr>    </vt:lpstr>
      <vt:lpstr>    SPECYFIKACJA  WARUNKÓW  ZAMÓWIENIA</vt:lpstr>
    </vt:vector>
  </TitlesOfParts>
  <Company>HP</Company>
  <LinksUpToDate>false</LinksUpToDate>
  <CharactersWithSpaces>45661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2026-03-06T10:30:00Z</cp:lastPrinted>
  <dcterms:created xsi:type="dcterms:W3CDTF">2026-03-09T09:11:00Z</dcterms:created>
  <dcterms:modified xsi:type="dcterms:W3CDTF">2026-03-09T09:11:00Z</dcterms:modified>
</cp:coreProperties>
</file>