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021" w:rsidRPr="006B1931" w:rsidRDefault="00564822" w:rsidP="009B7343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:rsidR="00316396" w:rsidRPr="006B1931" w:rsidRDefault="00316396" w:rsidP="009B7343">
      <w:pPr>
        <w:spacing w:after="0" w:line="240" w:lineRule="exact"/>
        <w:jc w:val="both"/>
        <w:rPr>
          <w:rFonts w:ascii="Arial" w:hAnsi="Arial" w:cs="Arial"/>
          <w:bCs/>
          <w:sz w:val="24"/>
          <w:szCs w:val="24"/>
        </w:rPr>
      </w:pPr>
    </w:p>
    <w:p w:rsidR="006D0637" w:rsidRPr="006B1931" w:rsidRDefault="00564490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r w:rsidR="00A10A2E">
        <w:rPr>
          <w:rFonts w:ascii="Arial" w:hAnsi="Arial" w:cs="Arial"/>
          <w:b/>
          <w:bCs/>
          <w:sz w:val="24"/>
          <w:szCs w:val="24"/>
        </w:rPr>
        <w:t>emy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pn.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2E0324" w:rsidRPr="002E0324">
        <w:rPr>
          <w:rFonts w:ascii="Arial" w:hAnsi="Arial" w:cs="Arial"/>
          <w:b/>
          <w:sz w:val="24"/>
          <w:szCs w:val="24"/>
        </w:rPr>
        <w:t xml:space="preserve">Wykonanie remontów nawierzchni gruntowych i poboczy oraz oczyszczenie rowów </w:t>
      </w:r>
      <w:r w:rsidR="002E0324" w:rsidRPr="002E0324">
        <w:rPr>
          <w:rFonts w:ascii="Arial" w:hAnsi="Arial" w:cs="Arial"/>
          <w:b/>
          <w:sz w:val="24"/>
          <w:szCs w:val="24"/>
        </w:rPr>
        <w:br/>
        <w:t xml:space="preserve">i przepustów na terenie </w:t>
      </w:r>
      <w:r w:rsidR="007D43A8">
        <w:rPr>
          <w:rFonts w:ascii="Arial" w:hAnsi="Arial" w:cs="Arial"/>
          <w:b/>
          <w:sz w:val="24"/>
          <w:szCs w:val="24"/>
        </w:rPr>
        <w:t>południowym</w:t>
      </w:r>
      <w:bookmarkStart w:id="17" w:name="_GoBack"/>
      <w:bookmarkEnd w:id="17"/>
      <w:r w:rsidR="002E0324" w:rsidRPr="002E0324">
        <w:rPr>
          <w:rFonts w:ascii="Arial" w:hAnsi="Arial" w:cs="Arial"/>
          <w:b/>
          <w:sz w:val="24"/>
          <w:szCs w:val="24"/>
        </w:rPr>
        <w:t xml:space="preserve"> miasta Radomia</w:t>
      </w:r>
      <w:r w:rsidR="005359AF" w:rsidRPr="005F60CF">
        <w:rPr>
          <w:rFonts w:ascii="Arial" w:hAnsi="Arial" w:cs="Arial"/>
          <w:b/>
          <w:bCs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 warunków</w:t>
      </w:r>
      <w:r w:rsidR="002C138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 udziału w postępowaniu: </w:t>
      </w:r>
    </w:p>
    <w:p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D05ED3" w:rsidRPr="006B1931" w:rsidRDefault="00D05ED3" w:rsidP="009B7343">
      <w:pPr>
        <w:tabs>
          <w:tab w:val="left" w:pos="426"/>
        </w:tabs>
        <w:spacing w:after="0" w:line="240" w:lineRule="exact"/>
        <w:jc w:val="both"/>
        <w:rPr>
          <w:rFonts w:ascii="Arial" w:hAnsi="Arial" w:cs="Arial"/>
          <w:bCs/>
          <w:sz w:val="24"/>
          <w:szCs w:val="24"/>
        </w:rPr>
      </w:pPr>
    </w:p>
    <w:p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9B7343">
      <w:pPr>
        <w:spacing w:after="0" w:line="240" w:lineRule="exact"/>
        <w:jc w:val="both"/>
        <w:rPr>
          <w:rFonts w:ascii="Arial" w:hAnsi="Arial" w:cs="Arial"/>
          <w:bCs/>
          <w:sz w:val="24"/>
          <w:szCs w:val="24"/>
        </w:rPr>
      </w:pP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9B7343">
      <w:pPr>
        <w:spacing w:after="0" w:line="240" w:lineRule="exact"/>
        <w:jc w:val="both"/>
        <w:rPr>
          <w:rFonts w:ascii="Arial" w:hAnsi="Arial" w:cs="Arial"/>
          <w:bCs/>
          <w:sz w:val="24"/>
          <w:szCs w:val="24"/>
        </w:rPr>
      </w:pPr>
    </w:p>
    <w:p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:rsidR="001268F3" w:rsidRPr="006B1931" w:rsidRDefault="001268F3" w:rsidP="009B7343">
      <w:pPr>
        <w:spacing w:after="0" w:line="240" w:lineRule="exact"/>
        <w:jc w:val="both"/>
        <w:rPr>
          <w:rFonts w:ascii="Arial" w:hAnsi="Arial" w:cs="Arial"/>
          <w:bCs/>
          <w:sz w:val="24"/>
          <w:szCs w:val="24"/>
        </w:rPr>
      </w:pPr>
    </w:p>
    <w:p w:rsidR="009B7343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roboty budowlane, których wskazane zdolności dotyczą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</w:t>
      </w:r>
    </w:p>
    <w:p w:rsidR="00110681" w:rsidRPr="006B1931" w:rsidRDefault="005840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10681" w:rsidRPr="006B193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...............</w:t>
      </w:r>
      <w:r w:rsidR="009B7343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:rsidR="009B7343" w:rsidRDefault="009B7343" w:rsidP="009B7343">
      <w:pPr>
        <w:spacing w:after="0" w:line="240" w:lineRule="exact"/>
        <w:jc w:val="both"/>
        <w:rPr>
          <w:rFonts w:ascii="Arial" w:hAnsi="Arial" w:cs="Arial"/>
          <w:bCs/>
          <w:sz w:val="24"/>
          <w:szCs w:val="24"/>
        </w:rPr>
      </w:pPr>
    </w:p>
    <w:p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:rsidR="009B7343" w:rsidRDefault="009B7343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9B7343" w:rsidRDefault="009B7343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77DCD" w:rsidRPr="006B1931" w:rsidRDefault="005D4E14" w:rsidP="009B7343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52330E">
      <w:footerReference w:type="default" r:id="rId8"/>
      <w:pgSz w:w="11906" w:h="16838"/>
      <w:pgMar w:top="1276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91A6A"/>
    <w:rsid w:val="000A3AEA"/>
    <w:rsid w:val="000A5CE4"/>
    <w:rsid w:val="000B0B5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6A2D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249F"/>
    <w:rsid w:val="001B3D0D"/>
    <w:rsid w:val="001C5DAC"/>
    <w:rsid w:val="001C62A0"/>
    <w:rsid w:val="001D49D2"/>
    <w:rsid w:val="001D5F0E"/>
    <w:rsid w:val="002111B8"/>
    <w:rsid w:val="00212799"/>
    <w:rsid w:val="00225C6C"/>
    <w:rsid w:val="00227554"/>
    <w:rsid w:val="00230E25"/>
    <w:rsid w:val="00242A4E"/>
    <w:rsid w:val="00265CFA"/>
    <w:rsid w:val="00271031"/>
    <w:rsid w:val="00272F5D"/>
    <w:rsid w:val="002877B7"/>
    <w:rsid w:val="0029020D"/>
    <w:rsid w:val="002A6525"/>
    <w:rsid w:val="002B265C"/>
    <w:rsid w:val="002C1382"/>
    <w:rsid w:val="002D5178"/>
    <w:rsid w:val="002D6B08"/>
    <w:rsid w:val="002E0324"/>
    <w:rsid w:val="002E386B"/>
    <w:rsid w:val="002E40EC"/>
    <w:rsid w:val="002E5413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95017"/>
    <w:rsid w:val="003A0D74"/>
    <w:rsid w:val="003B0FCD"/>
    <w:rsid w:val="003D703E"/>
    <w:rsid w:val="00425ECA"/>
    <w:rsid w:val="004261FC"/>
    <w:rsid w:val="0043013E"/>
    <w:rsid w:val="00432CA0"/>
    <w:rsid w:val="00434007"/>
    <w:rsid w:val="004366CF"/>
    <w:rsid w:val="00444A56"/>
    <w:rsid w:val="00454C8A"/>
    <w:rsid w:val="004668F5"/>
    <w:rsid w:val="00467F27"/>
    <w:rsid w:val="0047221D"/>
    <w:rsid w:val="00472931"/>
    <w:rsid w:val="0048013A"/>
    <w:rsid w:val="0048673D"/>
    <w:rsid w:val="00491807"/>
    <w:rsid w:val="004A3F69"/>
    <w:rsid w:val="004A5065"/>
    <w:rsid w:val="004B2494"/>
    <w:rsid w:val="004B6496"/>
    <w:rsid w:val="004D01E3"/>
    <w:rsid w:val="004D46CE"/>
    <w:rsid w:val="004E048E"/>
    <w:rsid w:val="004E78E4"/>
    <w:rsid w:val="004F4D44"/>
    <w:rsid w:val="004F61EB"/>
    <w:rsid w:val="00510F02"/>
    <w:rsid w:val="00512EEE"/>
    <w:rsid w:val="00517640"/>
    <w:rsid w:val="00520B0C"/>
    <w:rsid w:val="0052330E"/>
    <w:rsid w:val="00531B9F"/>
    <w:rsid w:val="005359AF"/>
    <w:rsid w:val="005370DC"/>
    <w:rsid w:val="005444D4"/>
    <w:rsid w:val="00564490"/>
    <w:rsid w:val="00564822"/>
    <w:rsid w:val="0058205E"/>
    <w:rsid w:val="00584081"/>
    <w:rsid w:val="005911D9"/>
    <w:rsid w:val="00596A3F"/>
    <w:rsid w:val="00596F4B"/>
    <w:rsid w:val="005A659E"/>
    <w:rsid w:val="005A71D3"/>
    <w:rsid w:val="005B101B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00A3"/>
    <w:rsid w:val="00601C2B"/>
    <w:rsid w:val="006114E9"/>
    <w:rsid w:val="00620D42"/>
    <w:rsid w:val="00645C3A"/>
    <w:rsid w:val="006465D4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6F0949"/>
    <w:rsid w:val="007233DB"/>
    <w:rsid w:val="007246DD"/>
    <w:rsid w:val="00732F15"/>
    <w:rsid w:val="00735E55"/>
    <w:rsid w:val="00747B35"/>
    <w:rsid w:val="00765F39"/>
    <w:rsid w:val="007731B2"/>
    <w:rsid w:val="00782D1F"/>
    <w:rsid w:val="00786C92"/>
    <w:rsid w:val="007B3C92"/>
    <w:rsid w:val="007B6BE7"/>
    <w:rsid w:val="007C7F90"/>
    <w:rsid w:val="007D43A8"/>
    <w:rsid w:val="007E2AED"/>
    <w:rsid w:val="007E3BE4"/>
    <w:rsid w:val="007E4245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7C5D"/>
    <w:rsid w:val="008D2204"/>
    <w:rsid w:val="008D27CD"/>
    <w:rsid w:val="008E0106"/>
    <w:rsid w:val="008E52BE"/>
    <w:rsid w:val="008F082E"/>
    <w:rsid w:val="008F4242"/>
    <w:rsid w:val="009042DB"/>
    <w:rsid w:val="00927645"/>
    <w:rsid w:val="00930099"/>
    <w:rsid w:val="00934A86"/>
    <w:rsid w:val="009354AE"/>
    <w:rsid w:val="00936C44"/>
    <w:rsid w:val="00951BB3"/>
    <w:rsid w:val="0095306E"/>
    <w:rsid w:val="00955BEA"/>
    <w:rsid w:val="00956480"/>
    <w:rsid w:val="00960168"/>
    <w:rsid w:val="00970980"/>
    <w:rsid w:val="00971A1D"/>
    <w:rsid w:val="00973CCB"/>
    <w:rsid w:val="00975C8C"/>
    <w:rsid w:val="00991E66"/>
    <w:rsid w:val="00992A3B"/>
    <w:rsid w:val="009968DD"/>
    <w:rsid w:val="009B7343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66C7"/>
    <w:rsid w:val="00A35EF0"/>
    <w:rsid w:val="00A42246"/>
    <w:rsid w:val="00A47DCD"/>
    <w:rsid w:val="00A5027A"/>
    <w:rsid w:val="00A5535D"/>
    <w:rsid w:val="00A56492"/>
    <w:rsid w:val="00A62EAE"/>
    <w:rsid w:val="00A71DF9"/>
    <w:rsid w:val="00A73DED"/>
    <w:rsid w:val="00A80291"/>
    <w:rsid w:val="00A8502E"/>
    <w:rsid w:val="00A8520C"/>
    <w:rsid w:val="00A91D12"/>
    <w:rsid w:val="00AC25D0"/>
    <w:rsid w:val="00AC58F8"/>
    <w:rsid w:val="00AD1B95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D3AC3"/>
    <w:rsid w:val="00BD6879"/>
    <w:rsid w:val="00BE0301"/>
    <w:rsid w:val="00BE3A3B"/>
    <w:rsid w:val="00BF2DFF"/>
    <w:rsid w:val="00C12181"/>
    <w:rsid w:val="00C2080D"/>
    <w:rsid w:val="00C241F1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D02B9E"/>
    <w:rsid w:val="00D0553D"/>
    <w:rsid w:val="00D05ED3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6607"/>
    <w:rsid w:val="00DE6C81"/>
    <w:rsid w:val="00DF1B2B"/>
    <w:rsid w:val="00DF2387"/>
    <w:rsid w:val="00DF737D"/>
    <w:rsid w:val="00E1360B"/>
    <w:rsid w:val="00E22293"/>
    <w:rsid w:val="00E23E3B"/>
    <w:rsid w:val="00E37DDA"/>
    <w:rsid w:val="00E52B9D"/>
    <w:rsid w:val="00E5315A"/>
    <w:rsid w:val="00E67297"/>
    <w:rsid w:val="00E71762"/>
    <w:rsid w:val="00E757B4"/>
    <w:rsid w:val="00E80B8A"/>
    <w:rsid w:val="00E94FAC"/>
    <w:rsid w:val="00EA2B33"/>
    <w:rsid w:val="00EA45EC"/>
    <w:rsid w:val="00EA54EF"/>
    <w:rsid w:val="00EA5E1B"/>
    <w:rsid w:val="00EB0468"/>
    <w:rsid w:val="00EB6971"/>
    <w:rsid w:val="00EC154D"/>
    <w:rsid w:val="00ED5BD4"/>
    <w:rsid w:val="00EE7CE5"/>
    <w:rsid w:val="00EF58B9"/>
    <w:rsid w:val="00EF6080"/>
    <w:rsid w:val="00F05621"/>
    <w:rsid w:val="00F16AA8"/>
    <w:rsid w:val="00F23789"/>
    <w:rsid w:val="00F252AF"/>
    <w:rsid w:val="00F51BE7"/>
    <w:rsid w:val="00F55723"/>
    <w:rsid w:val="00F65A45"/>
    <w:rsid w:val="00F70907"/>
    <w:rsid w:val="00F753B1"/>
    <w:rsid w:val="00F76B15"/>
    <w:rsid w:val="00F779D4"/>
    <w:rsid w:val="00FA44D4"/>
    <w:rsid w:val="00FA70B3"/>
    <w:rsid w:val="00FB0990"/>
    <w:rsid w:val="00FB4137"/>
    <w:rsid w:val="00FC0C20"/>
    <w:rsid w:val="00FC2595"/>
    <w:rsid w:val="00FC3427"/>
    <w:rsid w:val="00FC572C"/>
    <w:rsid w:val="00FD36F9"/>
    <w:rsid w:val="00FD596D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7"/>
    <o:shapelayout v:ext="edit">
      <o:idmap v:ext="edit" data="1"/>
    </o:shapelayout>
  </w:shapeDefaults>
  <w:decimalSymbol w:val=","/>
  <w:listSeparator w:val=";"/>
  <w14:docId w14:val="551BFD66"/>
  <w15:docId w15:val="{7EC4E02C-4CF2-4675-A7A9-387F6585E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700ED1-320B-421E-B9E1-5B24781AB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328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Anna Błaszczyk</cp:lastModifiedBy>
  <cp:revision>134</cp:revision>
  <cp:lastPrinted>2021-07-27T13:17:00Z</cp:lastPrinted>
  <dcterms:created xsi:type="dcterms:W3CDTF">2019-01-29T20:11:00Z</dcterms:created>
  <dcterms:modified xsi:type="dcterms:W3CDTF">2026-03-04T11:13:00Z</dcterms:modified>
</cp:coreProperties>
</file>