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021" w:rsidRPr="006B1931" w:rsidRDefault="00564822" w:rsidP="009B7343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596A3F" w:rsidRPr="006B1931">
        <w:rPr>
          <w:rFonts w:ascii="Arial" w:hAnsi="Arial" w:cs="Arial"/>
          <w:b/>
          <w:bCs/>
          <w:sz w:val="24"/>
          <w:szCs w:val="24"/>
        </w:rPr>
        <w:t>9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975C8C" w:rsidRPr="006B1931" w:rsidRDefault="00975C8C" w:rsidP="00120D80">
      <w:pPr>
        <w:spacing w:after="120" w:line="24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:rsidR="00110681" w:rsidRPr="006B1931" w:rsidRDefault="00110681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:rsidR="001C5DAC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:rsidR="00120D80" w:rsidRPr="006B1931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:rsidR="00120D80" w:rsidRDefault="00120D80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:rsidR="000B0B57" w:rsidRPr="006B1931" w:rsidRDefault="000B0B57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</w:p>
    <w:p w:rsidR="0030563C" w:rsidRPr="0030563C" w:rsidRDefault="00531B9F" w:rsidP="000B0B57">
      <w:pPr>
        <w:widowControl w:val="0"/>
        <w:suppressAutoHyphens/>
        <w:spacing w:after="0" w:line="240" w:lineRule="atLeast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NIP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…………………………………..,      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: …………………………………………</w:t>
      </w:r>
    </w:p>
    <w:p w:rsidR="00316396" w:rsidRPr="006B1931" w:rsidRDefault="00316396" w:rsidP="009B7343">
      <w:pPr>
        <w:spacing w:after="0" w:line="240" w:lineRule="exact"/>
        <w:jc w:val="both"/>
        <w:rPr>
          <w:rFonts w:ascii="Arial" w:hAnsi="Arial" w:cs="Arial"/>
          <w:bCs/>
          <w:sz w:val="24"/>
          <w:szCs w:val="24"/>
        </w:rPr>
      </w:pPr>
    </w:p>
    <w:p w:rsidR="006D0637" w:rsidRPr="006B1931" w:rsidRDefault="00564490" w:rsidP="008252F8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o</w:t>
      </w:r>
      <w:r w:rsidR="006D0637" w:rsidRPr="006B1931">
        <w:rPr>
          <w:rFonts w:ascii="Arial" w:hAnsi="Arial" w:cs="Arial"/>
          <w:bCs/>
          <w:sz w:val="24"/>
          <w:szCs w:val="24"/>
        </w:rPr>
        <w:t>świadczam</w:t>
      </w:r>
      <w:r w:rsidRPr="006B1931">
        <w:rPr>
          <w:rFonts w:ascii="Arial" w:hAnsi="Arial" w:cs="Arial"/>
          <w:bCs/>
          <w:sz w:val="24"/>
          <w:szCs w:val="24"/>
        </w:rPr>
        <w:t>/y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, że </w:t>
      </w:r>
      <w:r w:rsidR="00242A4E">
        <w:rPr>
          <w:rFonts w:ascii="Arial" w:hAnsi="Arial" w:cs="Arial"/>
          <w:bCs/>
          <w:sz w:val="24"/>
          <w:szCs w:val="24"/>
        </w:rPr>
        <w:t>jako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podmiot trzeci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zobow</w:t>
      </w:r>
      <w:r w:rsidR="006F0949">
        <w:rPr>
          <w:rFonts w:ascii="Arial" w:hAnsi="Arial" w:cs="Arial"/>
          <w:b/>
          <w:bCs/>
          <w:sz w:val="24"/>
          <w:szCs w:val="24"/>
        </w:rPr>
        <w:t>iązuję</w:t>
      </w:r>
      <w:r w:rsidR="004366CF">
        <w:rPr>
          <w:rFonts w:ascii="Arial" w:hAnsi="Arial" w:cs="Arial"/>
          <w:b/>
          <w:bCs/>
          <w:sz w:val="24"/>
          <w:szCs w:val="24"/>
        </w:rPr>
        <w:t>/</w:t>
      </w:r>
      <w:r w:rsidR="00A10A2E">
        <w:rPr>
          <w:rFonts w:ascii="Arial" w:hAnsi="Arial" w:cs="Arial"/>
          <w:b/>
          <w:bCs/>
          <w:sz w:val="24"/>
          <w:szCs w:val="24"/>
        </w:rPr>
        <w:t>emy</w:t>
      </w:r>
      <w:r w:rsidR="00C74263" w:rsidRPr="006B1931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6B1931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ustawy</w:t>
      </w:r>
      <w:r w:rsidR="007E4245">
        <w:rPr>
          <w:rFonts w:ascii="Arial" w:hAnsi="Arial" w:cs="Arial"/>
          <w:bCs/>
          <w:sz w:val="24"/>
          <w:szCs w:val="24"/>
        </w:rPr>
        <w:br/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C74263" w:rsidRPr="006B1931">
        <w:rPr>
          <w:rFonts w:ascii="Arial" w:hAnsi="Arial" w:cs="Arial"/>
          <w:bCs/>
          <w:sz w:val="24"/>
          <w:szCs w:val="24"/>
        </w:rPr>
        <w:t>z dnia 11 września 2019r. Prawo zamówień publicznych</w:t>
      </w:r>
      <w:r w:rsidRPr="006B1931">
        <w:rPr>
          <w:rFonts w:ascii="Arial" w:hAnsi="Arial" w:cs="Arial"/>
          <w:bCs/>
          <w:sz w:val="24"/>
          <w:szCs w:val="24"/>
        </w:rPr>
        <w:t>,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6B1931">
        <w:rPr>
          <w:rFonts w:ascii="Arial" w:hAnsi="Arial" w:cs="Arial"/>
          <w:b/>
          <w:bCs/>
          <w:sz w:val="24"/>
          <w:szCs w:val="24"/>
        </w:rPr>
        <w:t>W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ykonawcy</w:t>
      </w:r>
      <w:r w:rsidR="006B1931">
        <w:rPr>
          <w:rFonts w:ascii="Arial" w:hAnsi="Arial" w:cs="Arial"/>
          <w:bCs/>
          <w:sz w:val="24"/>
          <w:szCs w:val="24"/>
        </w:rPr>
        <w:t>, tj. ………………</w:t>
      </w: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……………………………………………………....….</w:t>
      </w:r>
      <w:r w:rsidR="007E4245">
        <w:rPr>
          <w:rFonts w:ascii="Arial" w:hAnsi="Arial" w:cs="Arial"/>
          <w:bCs/>
          <w:sz w:val="24"/>
          <w:szCs w:val="24"/>
        </w:rPr>
        <w:t>...........................................</w:t>
      </w:r>
      <w:r w:rsidRPr="006B1931">
        <w:rPr>
          <w:rFonts w:ascii="Arial" w:hAnsi="Arial" w:cs="Arial"/>
          <w:bCs/>
          <w:sz w:val="24"/>
          <w:szCs w:val="24"/>
        </w:rPr>
        <w:t xml:space="preserve"> </w:t>
      </w: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Wykonawcy),</w:t>
      </w:r>
      <w:r w:rsidR="007E4245">
        <w:rPr>
          <w:rFonts w:ascii="Arial" w:hAnsi="Arial" w:cs="Arial"/>
          <w:bCs/>
          <w:i/>
          <w:sz w:val="20"/>
          <w:szCs w:val="20"/>
        </w:rPr>
        <w:t xml:space="preserve"> 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prowadzonego w trybie 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podstawowym bez negocjacji </w:t>
      </w:r>
      <w:r w:rsidR="00A10A2E">
        <w:rPr>
          <w:rFonts w:ascii="Arial" w:hAnsi="Arial" w:cs="Arial"/>
          <w:bCs/>
          <w:sz w:val="24"/>
          <w:szCs w:val="24"/>
        </w:rPr>
        <w:t>pn.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2E0324" w:rsidRPr="002E0324">
        <w:rPr>
          <w:rFonts w:ascii="Arial" w:hAnsi="Arial" w:cs="Arial"/>
          <w:b/>
          <w:sz w:val="24"/>
          <w:szCs w:val="24"/>
        </w:rPr>
        <w:t xml:space="preserve">Wykonanie remontów nawierzchni gruntowych i poboczy oraz oczyszczenie rowów </w:t>
      </w:r>
      <w:r w:rsidR="002E0324" w:rsidRPr="002E0324">
        <w:rPr>
          <w:rFonts w:ascii="Arial" w:hAnsi="Arial" w:cs="Arial"/>
          <w:b/>
          <w:sz w:val="24"/>
          <w:szCs w:val="24"/>
        </w:rPr>
        <w:br/>
        <w:t>i przepustów na terenie północnym miasta Radomia</w:t>
      </w:r>
      <w:r w:rsidR="005359AF" w:rsidRPr="005F60CF">
        <w:rPr>
          <w:rFonts w:ascii="Arial" w:hAnsi="Arial" w:cs="Arial"/>
          <w:b/>
          <w:bCs/>
          <w:sz w:val="24"/>
          <w:szCs w:val="24"/>
        </w:rPr>
        <w:t>,</w:t>
      </w:r>
      <w:r w:rsidR="008252F8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>następujące zasoby na potrzeby spełniania przez Wykonawcę warunków</w:t>
      </w:r>
      <w:r w:rsidR="002C1382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 udziału w postępowaniu: </w:t>
      </w:r>
    </w:p>
    <w:p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D05ED3" w:rsidRPr="006B1931" w:rsidRDefault="00D05ED3" w:rsidP="009B7343">
      <w:pPr>
        <w:tabs>
          <w:tab w:val="left" w:pos="426"/>
        </w:tabs>
        <w:spacing w:after="0" w:line="240" w:lineRule="exact"/>
        <w:jc w:val="both"/>
        <w:rPr>
          <w:rFonts w:ascii="Arial" w:hAnsi="Arial" w:cs="Arial"/>
          <w:bCs/>
          <w:sz w:val="24"/>
          <w:szCs w:val="24"/>
        </w:rPr>
      </w:pPr>
    </w:p>
    <w:p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E67297" w:rsidRPr="006B1931" w:rsidRDefault="00E67297" w:rsidP="009B7343">
      <w:pPr>
        <w:spacing w:after="0" w:line="240" w:lineRule="exact"/>
        <w:jc w:val="both"/>
        <w:rPr>
          <w:rFonts w:ascii="Arial" w:hAnsi="Arial" w:cs="Arial"/>
          <w:bCs/>
          <w:sz w:val="24"/>
          <w:szCs w:val="24"/>
        </w:rPr>
      </w:pPr>
    </w:p>
    <w:p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E67297" w:rsidRPr="006B1931" w:rsidRDefault="00E67297" w:rsidP="009B7343">
      <w:pPr>
        <w:spacing w:after="0" w:line="240" w:lineRule="exact"/>
        <w:jc w:val="both"/>
        <w:rPr>
          <w:rFonts w:ascii="Arial" w:hAnsi="Arial" w:cs="Arial"/>
          <w:bCs/>
          <w:sz w:val="24"/>
          <w:szCs w:val="24"/>
        </w:rPr>
      </w:pPr>
    </w:p>
    <w:p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…………………</w:t>
      </w:r>
    </w:p>
    <w:p w:rsidR="001268F3" w:rsidRPr="006B1931" w:rsidRDefault="001268F3" w:rsidP="009B7343">
      <w:pPr>
        <w:spacing w:after="0" w:line="240" w:lineRule="exact"/>
        <w:jc w:val="both"/>
        <w:rPr>
          <w:rFonts w:ascii="Arial" w:hAnsi="Arial" w:cs="Arial"/>
          <w:bCs/>
          <w:sz w:val="24"/>
          <w:szCs w:val="24"/>
        </w:rPr>
      </w:pPr>
    </w:p>
    <w:p w:rsidR="009B7343" w:rsidRDefault="001106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Oświadczam</w:t>
      </w:r>
      <w:r w:rsidR="00E1360B" w:rsidRPr="006B1931">
        <w:rPr>
          <w:rFonts w:ascii="Arial" w:hAnsi="Arial" w:cs="Arial"/>
          <w:bCs/>
          <w:color w:val="000000" w:themeColor="text1"/>
          <w:sz w:val="24"/>
          <w:szCs w:val="24"/>
        </w:rPr>
        <w:t>/y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że jako podmiot udostępniający zasoby na zdolnościach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którego Wykonawca polega w odniesieniu do warunków udziału w postępowaniu, zrealizuję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/my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roboty budowlane, których wskazane zdolności dotyczą</w:t>
      </w:r>
      <w:r w:rsidR="00584081">
        <w:rPr>
          <w:rFonts w:ascii="Arial" w:hAnsi="Arial" w:cs="Arial"/>
          <w:bCs/>
          <w:color w:val="000000" w:themeColor="text1"/>
          <w:sz w:val="24"/>
          <w:szCs w:val="24"/>
        </w:rPr>
        <w:t xml:space="preserve"> w zakresie:</w:t>
      </w:r>
    </w:p>
    <w:p w:rsidR="00110681" w:rsidRPr="006B1931" w:rsidRDefault="005840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10681" w:rsidRPr="006B193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...............</w:t>
      </w:r>
      <w:r w:rsidR="009B7343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9B7343" w:rsidRDefault="009B7343" w:rsidP="009B7343">
      <w:pPr>
        <w:spacing w:after="0" w:line="240" w:lineRule="exact"/>
        <w:jc w:val="both"/>
        <w:rPr>
          <w:rFonts w:ascii="Arial" w:hAnsi="Arial" w:cs="Arial"/>
          <w:bCs/>
          <w:sz w:val="24"/>
          <w:szCs w:val="24"/>
        </w:rPr>
      </w:pPr>
    </w:p>
    <w:p w:rsidR="00564490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</w:t>
      </w:r>
      <w:bookmarkStart w:id="17" w:name="_GoBack"/>
      <w:bookmarkEnd w:id="17"/>
      <w:r w:rsidR="00CE6316">
        <w:rPr>
          <w:rFonts w:ascii="Arial" w:hAnsi="Arial" w:cs="Arial"/>
          <w:bCs/>
          <w:sz w:val="24"/>
          <w:szCs w:val="24"/>
        </w:rPr>
        <w:t>……………………………………...</w:t>
      </w:r>
    </w:p>
    <w:p w:rsidR="009B7343" w:rsidRDefault="009B7343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9B7343" w:rsidRDefault="009B7343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C77DCD" w:rsidRPr="006B1931" w:rsidRDefault="005D4E14" w:rsidP="009B7343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 w:rsidR="00AD1B9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6B1931" w:rsidSect="0052330E">
      <w:footerReference w:type="default" r:id="rId8"/>
      <w:pgSz w:w="11906" w:h="16838"/>
      <w:pgMar w:top="1276" w:right="1077" w:bottom="70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490" w:rsidRDefault="00564490" w:rsidP="00955BEA">
      <w:pPr>
        <w:spacing w:after="0" w:line="240" w:lineRule="auto"/>
      </w:pPr>
      <w:r>
        <w:separator/>
      </w:r>
    </w:p>
  </w:endnote>
  <w:endnote w:type="continuationSeparator" w:id="0">
    <w:p w:rsidR="00564490" w:rsidRDefault="00564490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490" w:rsidRDefault="00564490" w:rsidP="00955BEA">
      <w:pPr>
        <w:spacing w:after="0" w:line="240" w:lineRule="auto"/>
      </w:pPr>
      <w:r>
        <w:separator/>
      </w:r>
    </w:p>
  </w:footnote>
  <w:footnote w:type="continuationSeparator" w:id="0">
    <w:p w:rsidR="00564490" w:rsidRDefault="00564490" w:rsidP="00955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7382"/>
    <w:rsid w:val="00011021"/>
    <w:rsid w:val="0001135B"/>
    <w:rsid w:val="00011401"/>
    <w:rsid w:val="0003328C"/>
    <w:rsid w:val="00036E09"/>
    <w:rsid w:val="00046105"/>
    <w:rsid w:val="00065F94"/>
    <w:rsid w:val="00067D3C"/>
    <w:rsid w:val="00091A6A"/>
    <w:rsid w:val="000A3AEA"/>
    <w:rsid w:val="000A5CE4"/>
    <w:rsid w:val="000B0B57"/>
    <w:rsid w:val="000D296B"/>
    <w:rsid w:val="000E02E4"/>
    <w:rsid w:val="000E02EA"/>
    <w:rsid w:val="000F1ECB"/>
    <w:rsid w:val="00110681"/>
    <w:rsid w:val="00111B01"/>
    <w:rsid w:val="00120D80"/>
    <w:rsid w:val="001268F3"/>
    <w:rsid w:val="00135E8C"/>
    <w:rsid w:val="00146A2D"/>
    <w:rsid w:val="00153D81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4D5E"/>
    <w:rsid w:val="001B0A5A"/>
    <w:rsid w:val="001B222B"/>
    <w:rsid w:val="001B249F"/>
    <w:rsid w:val="001B3D0D"/>
    <w:rsid w:val="001C5DAC"/>
    <w:rsid w:val="001C62A0"/>
    <w:rsid w:val="001D49D2"/>
    <w:rsid w:val="001D5F0E"/>
    <w:rsid w:val="002111B8"/>
    <w:rsid w:val="00212799"/>
    <w:rsid w:val="00225C6C"/>
    <w:rsid w:val="00227554"/>
    <w:rsid w:val="00230E25"/>
    <w:rsid w:val="00242A4E"/>
    <w:rsid w:val="00265CFA"/>
    <w:rsid w:val="00271031"/>
    <w:rsid w:val="00272F5D"/>
    <w:rsid w:val="002877B7"/>
    <w:rsid w:val="0029020D"/>
    <w:rsid w:val="002A6525"/>
    <w:rsid w:val="002B265C"/>
    <w:rsid w:val="002C1382"/>
    <w:rsid w:val="002D5178"/>
    <w:rsid w:val="002D6B08"/>
    <w:rsid w:val="002E0324"/>
    <w:rsid w:val="002E386B"/>
    <w:rsid w:val="002E40EC"/>
    <w:rsid w:val="002E5413"/>
    <w:rsid w:val="00301C20"/>
    <w:rsid w:val="0030563C"/>
    <w:rsid w:val="00314B4C"/>
    <w:rsid w:val="00316396"/>
    <w:rsid w:val="003178CA"/>
    <w:rsid w:val="00321462"/>
    <w:rsid w:val="00346B2E"/>
    <w:rsid w:val="00350F29"/>
    <w:rsid w:val="003662E4"/>
    <w:rsid w:val="00373A7E"/>
    <w:rsid w:val="0037504E"/>
    <w:rsid w:val="00395017"/>
    <w:rsid w:val="003A0D74"/>
    <w:rsid w:val="003B0FCD"/>
    <w:rsid w:val="003D703E"/>
    <w:rsid w:val="00425ECA"/>
    <w:rsid w:val="004261FC"/>
    <w:rsid w:val="0043013E"/>
    <w:rsid w:val="00432CA0"/>
    <w:rsid w:val="00434007"/>
    <w:rsid w:val="004366CF"/>
    <w:rsid w:val="00444A56"/>
    <w:rsid w:val="00454C8A"/>
    <w:rsid w:val="004668F5"/>
    <w:rsid w:val="00467F27"/>
    <w:rsid w:val="0047221D"/>
    <w:rsid w:val="00472931"/>
    <w:rsid w:val="0048013A"/>
    <w:rsid w:val="0048673D"/>
    <w:rsid w:val="00491807"/>
    <w:rsid w:val="004A3F69"/>
    <w:rsid w:val="004A5065"/>
    <w:rsid w:val="004B2494"/>
    <w:rsid w:val="004B6496"/>
    <w:rsid w:val="004D01E3"/>
    <w:rsid w:val="004D46CE"/>
    <w:rsid w:val="004E048E"/>
    <w:rsid w:val="004E78E4"/>
    <w:rsid w:val="004F4D44"/>
    <w:rsid w:val="004F61EB"/>
    <w:rsid w:val="00510F02"/>
    <w:rsid w:val="00512EEE"/>
    <w:rsid w:val="00517640"/>
    <w:rsid w:val="00520B0C"/>
    <w:rsid w:val="0052330E"/>
    <w:rsid w:val="00531B9F"/>
    <w:rsid w:val="005359AF"/>
    <w:rsid w:val="005370DC"/>
    <w:rsid w:val="005444D4"/>
    <w:rsid w:val="00564490"/>
    <w:rsid w:val="00564822"/>
    <w:rsid w:val="0058205E"/>
    <w:rsid w:val="00584081"/>
    <w:rsid w:val="005911D9"/>
    <w:rsid w:val="00596A3F"/>
    <w:rsid w:val="00596F4B"/>
    <w:rsid w:val="005A659E"/>
    <w:rsid w:val="005A71D3"/>
    <w:rsid w:val="005B101B"/>
    <w:rsid w:val="005C57F1"/>
    <w:rsid w:val="005C6F37"/>
    <w:rsid w:val="005D4E14"/>
    <w:rsid w:val="005D5446"/>
    <w:rsid w:val="005D7D4A"/>
    <w:rsid w:val="005E277E"/>
    <w:rsid w:val="005E7C11"/>
    <w:rsid w:val="005F4E1F"/>
    <w:rsid w:val="005F60CF"/>
    <w:rsid w:val="006000A3"/>
    <w:rsid w:val="00601C2B"/>
    <w:rsid w:val="006114E9"/>
    <w:rsid w:val="00620D42"/>
    <w:rsid w:val="00645C3A"/>
    <w:rsid w:val="006465D4"/>
    <w:rsid w:val="00665338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D0637"/>
    <w:rsid w:val="006D19B0"/>
    <w:rsid w:val="006F0949"/>
    <w:rsid w:val="007233DB"/>
    <w:rsid w:val="007246DD"/>
    <w:rsid w:val="00732F15"/>
    <w:rsid w:val="00735E55"/>
    <w:rsid w:val="00747B35"/>
    <w:rsid w:val="00765F39"/>
    <w:rsid w:val="007731B2"/>
    <w:rsid w:val="00782D1F"/>
    <w:rsid w:val="00786C92"/>
    <w:rsid w:val="007B3C92"/>
    <w:rsid w:val="007B6BE7"/>
    <w:rsid w:val="007C7F90"/>
    <w:rsid w:val="007E2AED"/>
    <w:rsid w:val="007E3BE4"/>
    <w:rsid w:val="007E4245"/>
    <w:rsid w:val="008030D2"/>
    <w:rsid w:val="008206A7"/>
    <w:rsid w:val="008252F8"/>
    <w:rsid w:val="00832404"/>
    <w:rsid w:val="00832A2B"/>
    <w:rsid w:val="008341C3"/>
    <w:rsid w:val="008532DE"/>
    <w:rsid w:val="008664C4"/>
    <w:rsid w:val="00873F7D"/>
    <w:rsid w:val="008866AE"/>
    <w:rsid w:val="00891092"/>
    <w:rsid w:val="00897277"/>
    <w:rsid w:val="008A60B9"/>
    <w:rsid w:val="008B32D3"/>
    <w:rsid w:val="008B7C5D"/>
    <w:rsid w:val="008D2204"/>
    <w:rsid w:val="008D27CD"/>
    <w:rsid w:val="008E0106"/>
    <w:rsid w:val="008E52BE"/>
    <w:rsid w:val="008F082E"/>
    <w:rsid w:val="008F4242"/>
    <w:rsid w:val="009042DB"/>
    <w:rsid w:val="00927645"/>
    <w:rsid w:val="00930099"/>
    <w:rsid w:val="00934A86"/>
    <w:rsid w:val="009354AE"/>
    <w:rsid w:val="00936C44"/>
    <w:rsid w:val="00951BB3"/>
    <w:rsid w:val="0095306E"/>
    <w:rsid w:val="00955BEA"/>
    <w:rsid w:val="00956480"/>
    <w:rsid w:val="00960168"/>
    <w:rsid w:val="00970980"/>
    <w:rsid w:val="00971A1D"/>
    <w:rsid w:val="00973CCB"/>
    <w:rsid w:val="00975C8C"/>
    <w:rsid w:val="00991E66"/>
    <w:rsid w:val="00992A3B"/>
    <w:rsid w:val="009968DD"/>
    <w:rsid w:val="009B7343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10A2E"/>
    <w:rsid w:val="00A266C7"/>
    <w:rsid w:val="00A35EF0"/>
    <w:rsid w:val="00A42246"/>
    <w:rsid w:val="00A47DCD"/>
    <w:rsid w:val="00A5027A"/>
    <w:rsid w:val="00A5535D"/>
    <w:rsid w:val="00A56492"/>
    <w:rsid w:val="00A62EAE"/>
    <w:rsid w:val="00A71DF9"/>
    <w:rsid w:val="00A73DED"/>
    <w:rsid w:val="00A80291"/>
    <w:rsid w:val="00A8502E"/>
    <w:rsid w:val="00A8520C"/>
    <w:rsid w:val="00A91D12"/>
    <w:rsid w:val="00AC25D0"/>
    <w:rsid w:val="00AC58F8"/>
    <w:rsid w:val="00AD1B95"/>
    <w:rsid w:val="00AD1CA4"/>
    <w:rsid w:val="00AF0638"/>
    <w:rsid w:val="00AF42D1"/>
    <w:rsid w:val="00B039C4"/>
    <w:rsid w:val="00B041BD"/>
    <w:rsid w:val="00B25620"/>
    <w:rsid w:val="00B37BCE"/>
    <w:rsid w:val="00B5246A"/>
    <w:rsid w:val="00B54DA8"/>
    <w:rsid w:val="00B73EF6"/>
    <w:rsid w:val="00B81658"/>
    <w:rsid w:val="00B94132"/>
    <w:rsid w:val="00B945A2"/>
    <w:rsid w:val="00BB2D38"/>
    <w:rsid w:val="00BD3AC3"/>
    <w:rsid w:val="00BD6879"/>
    <w:rsid w:val="00BE0301"/>
    <w:rsid w:val="00BE3A3B"/>
    <w:rsid w:val="00BF2DFF"/>
    <w:rsid w:val="00C12181"/>
    <w:rsid w:val="00C2080D"/>
    <w:rsid w:val="00C241F1"/>
    <w:rsid w:val="00C24633"/>
    <w:rsid w:val="00C3616A"/>
    <w:rsid w:val="00C45CFA"/>
    <w:rsid w:val="00C518EE"/>
    <w:rsid w:val="00C74263"/>
    <w:rsid w:val="00C77DCD"/>
    <w:rsid w:val="00C814A1"/>
    <w:rsid w:val="00C81A37"/>
    <w:rsid w:val="00C83AA2"/>
    <w:rsid w:val="00C96D9E"/>
    <w:rsid w:val="00CA39D0"/>
    <w:rsid w:val="00CB5CB4"/>
    <w:rsid w:val="00CC391C"/>
    <w:rsid w:val="00CC48FF"/>
    <w:rsid w:val="00CC4F2B"/>
    <w:rsid w:val="00CD1716"/>
    <w:rsid w:val="00CE6316"/>
    <w:rsid w:val="00D02B9E"/>
    <w:rsid w:val="00D0553D"/>
    <w:rsid w:val="00D05ED3"/>
    <w:rsid w:val="00D10C2C"/>
    <w:rsid w:val="00D15A1B"/>
    <w:rsid w:val="00D213C8"/>
    <w:rsid w:val="00D513DB"/>
    <w:rsid w:val="00D73C56"/>
    <w:rsid w:val="00D7404D"/>
    <w:rsid w:val="00D83F86"/>
    <w:rsid w:val="00D84D30"/>
    <w:rsid w:val="00D921AC"/>
    <w:rsid w:val="00DA547F"/>
    <w:rsid w:val="00DB51F6"/>
    <w:rsid w:val="00DC6607"/>
    <w:rsid w:val="00DE6C81"/>
    <w:rsid w:val="00DF1B2B"/>
    <w:rsid w:val="00DF2387"/>
    <w:rsid w:val="00DF737D"/>
    <w:rsid w:val="00E1360B"/>
    <w:rsid w:val="00E22293"/>
    <w:rsid w:val="00E23E3B"/>
    <w:rsid w:val="00E37DDA"/>
    <w:rsid w:val="00E52B9D"/>
    <w:rsid w:val="00E5315A"/>
    <w:rsid w:val="00E67297"/>
    <w:rsid w:val="00E71762"/>
    <w:rsid w:val="00E757B4"/>
    <w:rsid w:val="00E80B8A"/>
    <w:rsid w:val="00E94FAC"/>
    <w:rsid w:val="00EA2B33"/>
    <w:rsid w:val="00EA45EC"/>
    <w:rsid w:val="00EA54EF"/>
    <w:rsid w:val="00EA5E1B"/>
    <w:rsid w:val="00EB0468"/>
    <w:rsid w:val="00EB6971"/>
    <w:rsid w:val="00EC154D"/>
    <w:rsid w:val="00ED5BD4"/>
    <w:rsid w:val="00EE7CE5"/>
    <w:rsid w:val="00EF58B9"/>
    <w:rsid w:val="00EF6080"/>
    <w:rsid w:val="00F05621"/>
    <w:rsid w:val="00F16AA8"/>
    <w:rsid w:val="00F23789"/>
    <w:rsid w:val="00F252AF"/>
    <w:rsid w:val="00F51BE7"/>
    <w:rsid w:val="00F55723"/>
    <w:rsid w:val="00F65A45"/>
    <w:rsid w:val="00F70907"/>
    <w:rsid w:val="00F753B1"/>
    <w:rsid w:val="00F76B15"/>
    <w:rsid w:val="00F779D4"/>
    <w:rsid w:val="00FA44D4"/>
    <w:rsid w:val="00FA70B3"/>
    <w:rsid w:val="00FB0990"/>
    <w:rsid w:val="00FB4137"/>
    <w:rsid w:val="00FC0C20"/>
    <w:rsid w:val="00FC2595"/>
    <w:rsid w:val="00FC3427"/>
    <w:rsid w:val="00FC572C"/>
    <w:rsid w:val="00FD36F9"/>
    <w:rsid w:val="00FD596D"/>
    <w:rsid w:val="00FF408D"/>
    <w:rsid w:val="00FF5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289"/>
    <o:shapelayout v:ext="edit">
      <o:idmap v:ext="edit" data="1"/>
    </o:shapelayout>
  </w:shapeDefaults>
  <w:decimalSymbol w:val=","/>
  <w:listSeparator w:val=";"/>
  <w14:docId w14:val="229C8CEF"/>
  <w15:docId w15:val="{7EC4E02C-4CF2-4675-A7A9-387F6585E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3B2C7B-781B-476F-B5E3-F9C603B28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328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Marta Zimnicka</cp:lastModifiedBy>
  <cp:revision>133</cp:revision>
  <cp:lastPrinted>2021-07-27T13:17:00Z</cp:lastPrinted>
  <dcterms:created xsi:type="dcterms:W3CDTF">2019-01-29T20:11:00Z</dcterms:created>
  <dcterms:modified xsi:type="dcterms:W3CDTF">2024-02-21T11:02:00Z</dcterms:modified>
</cp:coreProperties>
</file>