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6DE02" w14:textId="7BAEF34D" w:rsidR="000F0022" w:rsidRPr="00E13331" w:rsidRDefault="000F0022" w:rsidP="000F0022">
      <w:pPr>
        <w:tabs>
          <w:tab w:val="center" w:pos="4536"/>
          <w:tab w:val="left" w:pos="7455"/>
        </w:tabs>
        <w:spacing w:after="0" w:line="240" w:lineRule="auto"/>
        <w:rPr>
          <w:rFonts w:ascii="Times New Roman" w:hAnsi="Times New Roman" w:cs="Times New Roman"/>
          <w:b/>
          <w:caps/>
        </w:rPr>
      </w:pPr>
      <w:r w:rsidRPr="00E13331">
        <w:rPr>
          <w:rFonts w:ascii="Times New Roman" w:hAnsi="Times New Roman" w:cs="Times New Roman"/>
          <w:b/>
          <w:caps/>
          <w:noProof/>
        </w:rPr>
        <w:drawing>
          <wp:anchor distT="0" distB="0" distL="114300" distR="114300" simplePos="0" relativeHeight="251658240" behindDoc="1" locked="0" layoutInCell="1" allowOverlap="1" wp14:anchorId="23CB97F0" wp14:editId="66B11539">
            <wp:simplePos x="0" y="0"/>
            <wp:positionH relativeFrom="column">
              <wp:posOffset>4089400</wp:posOffset>
            </wp:positionH>
            <wp:positionV relativeFrom="paragraph">
              <wp:posOffset>-259080</wp:posOffset>
            </wp:positionV>
            <wp:extent cx="622300" cy="588645"/>
            <wp:effectExtent l="0" t="0" r="6350" b="1905"/>
            <wp:wrapNone/>
            <wp:docPr id="45627097"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2300" cy="588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13331">
        <w:rPr>
          <w:rFonts w:ascii="Times New Roman" w:hAnsi="Times New Roman" w:cs="Times New Roman"/>
          <w:b/>
          <w:caps/>
          <w:noProof/>
        </w:rPr>
        <w:drawing>
          <wp:anchor distT="0" distB="0" distL="114300" distR="114300" simplePos="0" relativeHeight="251659264" behindDoc="1" locked="0" layoutInCell="1" allowOverlap="1" wp14:anchorId="549094B4" wp14:editId="4DB956E6">
            <wp:simplePos x="0" y="0"/>
            <wp:positionH relativeFrom="margin">
              <wp:posOffset>4911725</wp:posOffset>
            </wp:positionH>
            <wp:positionV relativeFrom="paragraph">
              <wp:posOffset>-232410</wp:posOffset>
            </wp:positionV>
            <wp:extent cx="538480" cy="619125"/>
            <wp:effectExtent l="0" t="0" r="0" b="9525"/>
            <wp:wrapNone/>
            <wp:docPr id="130917130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480"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13331">
        <w:rPr>
          <w:rFonts w:ascii="Times New Roman" w:hAnsi="Times New Roman" w:cs="Times New Roman"/>
          <w:b/>
          <w:caps/>
        </w:rPr>
        <w:t>M</w:t>
      </w:r>
      <w:r w:rsidR="00A332A6" w:rsidRPr="00E13331">
        <w:rPr>
          <w:rFonts w:ascii="Times New Roman" w:hAnsi="Times New Roman" w:cs="Times New Roman"/>
          <w:b/>
          <w:caps/>
        </w:rPr>
        <w:t>iejski</w:t>
      </w:r>
      <w:r w:rsidRPr="00E13331">
        <w:rPr>
          <w:rFonts w:ascii="Times New Roman" w:hAnsi="Times New Roman" w:cs="Times New Roman"/>
          <w:b/>
          <w:caps/>
        </w:rPr>
        <w:t xml:space="preserve"> Ośrodek Pomocy Społecznej </w:t>
      </w:r>
    </w:p>
    <w:p w14:paraId="71CE8157" w14:textId="7D336CEB" w:rsidR="00A332A6" w:rsidRPr="00E13331" w:rsidRDefault="000F0022" w:rsidP="00A332A6">
      <w:pPr>
        <w:tabs>
          <w:tab w:val="center" w:pos="4536"/>
          <w:tab w:val="left" w:pos="7455"/>
        </w:tabs>
        <w:spacing w:after="0" w:line="240" w:lineRule="auto"/>
        <w:rPr>
          <w:rFonts w:ascii="Times New Roman" w:hAnsi="Times New Roman" w:cs="Times New Roman"/>
          <w:b/>
          <w:caps/>
        </w:rPr>
      </w:pPr>
      <w:r w:rsidRPr="00E13331">
        <w:rPr>
          <w:rFonts w:ascii="Times New Roman" w:hAnsi="Times New Roman" w:cs="Times New Roman"/>
          <w:b/>
          <w:caps/>
        </w:rPr>
        <w:t>w Lidzbarku Warmińskim</w:t>
      </w:r>
    </w:p>
    <w:p w14:paraId="14CF4410" w14:textId="38E672E6" w:rsidR="004B6D6C" w:rsidRPr="00E13331" w:rsidRDefault="004B6D6C" w:rsidP="00A332A6">
      <w:pPr>
        <w:tabs>
          <w:tab w:val="center" w:pos="4536"/>
          <w:tab w:val="left" w:pos="7455"/>
        </w:tabs>
        <w:spacing w:after="0" w:line="240" w:lineRule="auto"/>
        <w:rPr>
          <w:b/>
          <w:caps/>
        </w:rPr>
      </w:pPr>
      <w:r w:rsidRPr="00E13331">
        <w:rPr>
          <w:b/>
          <w:caps/>
          <w:noProof/>
        </w:rPr>
        <mc:AlternateContent>
          <mc:Choice Requires="wps">
            <w:drawing>
              <wp:anchor distT="4294967295" distB="4294967295" distL="114300" distR="114300" simplePos="0" relativeHeight="251660288" behindDoc="0" locked="0" layoutInCell="1" allowOverlap="1" wp14:anchorId="49A5AA7C" wp14:editId="60BAC921">
                <wp:simplePos x="0" y="0"/>
                <wp:positionH relativeFrom="margin">
                  <wp:align>center</wp:align>
                </wp:positionH>
                <wp:positionV relativeFrom="paragraph">
                  <wp:posOffset>134620</wp:posOffset>
                </wp:positionV>
                <wp:extent cx="6153150" cy="0"/>
                <wp:effectExtent l="0" t="0" r="0" b="0"/>
                <wp:wrapNone/>
                <wp:docPr id="1851160985" name="Łącznik prost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31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2F19E00" id="Łącznik prosty 12" o:spid="_x0000_s1026" style="position:absolute;z-index:25166028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0.6pt" to="484.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">
                <w10:wrap anchorx="margin"/>
              </v:line>
            </w:pict>
          </mc:Fallback>
        </mc:AlternateContent>
      </w:r>
    </w:p>
    <w:p w14:paraId="3F99F2DC" w14:textId="5FEA0660" w:rsidR="00E53833" w:rsidRPr="00E13331" w:rsidRDefault="00A332A6" w:rsidP="00E53833">
      <w:pPr>
        <w:tabs>
          <w:tab w:val="center" w:pos="4536"/>
          <w:tab w:val="left" w:pos="7455"/>
        </w:tabs>
        <w:spacing w:after="0" w:line="240" w:lineRule="auto"/>
        <w:rPr>
          <w:bCs/>
          <w:caps/>
        </w:rPr>
      </w:pPr>
      <w:r w:rsidRPr="00E13331">
        <w:rPr>
          <w:rFonts w:ascii="Times New Roman" w:hAnsi="Times New Roman" w:cs="Times New Roman"/>
          <w:bCs/>
          <w:caps/>
        </w:rPr>
        <w:t>ul.</w:t>
      </w:r>
      <w:r w:rsidR="00EA4183" w:rsidRPr="00E13331">
        <w:rPr>
          <w:rFonts w:ascii="Times New Roman" w:hAnsi="Times New Roman" w:cs="Times New Roman"/>
          <w:bCs/>
          <w:caps/>
        </w:rPr>
        <w:t xml:space="preserve"> </w:t>
      </w:r>
      <w:r w:rsidR="00B772CC" w:rsidRPr="00E13331">
        <w:rPr>
          <w:rFonts w:ascii="Times New Roman" w:hAnsi="Times New Roman" w:cs="Times New Roman"/>
          <w:bCs/>
          <w:caps/>
        </w:rPr>
        <w:t xml:space="preserve">Akacjowa 7                                                                                         </w:t>
      </w:r>
      <w:r w:rsidR="00E53833" w:rsidRPr="00E13331">
        <w:rPr>
          <w:rFonts w:ascii="Times New Roman" w:hAnsi="Times New Roman" w:cs="Times New Roman"/>
          <w:bCs/>
          <w:caps/>
        </w:rPr>
        <w:t xml:space="preserve">tel. </w:t>
      </w:r>
      <w:bookmarkStart w:id="0" w:name="_Hlk222810892"/>
      <w:r w:rsidR="00E53833" w:rsidRPr="00E13331">
        <w:rPr>
          <w:rFonts w:ascii="Times New Roman" w:hAnsi="Times New Roman" w:cs="Times New Roman"/>
          <w:bCs/>
          <w:caps/>
        </w:rPr>
        <w:t>89 767 80 41</w:t>
      </w:r>
      <w:bookmarkEnd w:id="0"/>
    </w:p>
    <w:p w14:paraId="364A3FDB" w14:textId="17E928F6" w:rsidR="00E53833" w:rsidRPr="00E13331" w:rsidRDefault="00A332A6" w:rsidP="00E53833">
      <w:pPr>
        <w:tabs>
          <w:tab w:val="center" w:pos="4536"/>
          <w:tab w:val="left" w:pos="7455"/>
        </w:tabs>
        <w:spacing w:after="0" w:line="240" w:lineRule="auto"/>
        <w:rPr>
          <w:bCs/>
          <w:caps/>
        </w:rPr>
      </w:pPr>
      <w:r w:rsidRPr="00E13331">
        <w:rPr>
          <w:rFonts w:ascii="Times New Roman" w:hAnsi="Times New Roman" w:cs="Times New Roman"/>
          <w:bCs/>
          <w:caps/>
        </w:rPr>
        <w:t>11-100 Lidzbark Warmiński</w:t>
      </w:r>
      <w:r w:rsidR="00E53833" w:rsidRPr="00E13331">
        <w:rPr>
          <w:bCs/>
          <w:caps/>
        </w:rPr>
        <w:tab/>
        <w:t xml:space="preserve">                                                                            </w:t>
      </w:r>
      <w:r w:rsidR="00B772CC" w:rsidRPr="00E13331">
        <w:rPr>
          <w:bCs/>
          <w:caps/>
        </w:rPr>
        <w:t xml:space="preserve"> </w:t>
      </w:r>
      <w:r w:rsidR="00E53833" w:rsidRPr="00E13331">
        <w:rPr>
          <w:bCs/>
          <w:caps/>
        </w:rPr>
        <w:t xml:space="preserve">  </w:t>
      </w:r>
      <w:r w:rsidR="00E53833" w:rsidRPr="00E13331">
        <w:rPr>
          <w:rFonts w:ascii="Times New Roman" w:hAnsi="Times New Roman" w:cs="Times New Roman"/>
          <w:bCs/>
          <w:caps/>
        </w:rPr>
        <w:t>mopslw@mopslw.pl</w:t>
      </w:r>
      <w:r w:rsidR="00E53833" w:rsidRPr="00E13331">
        <w:rPr>
          <w:bCs/>
          <w:caps/>
        </w:rPr>
        <w:t xml:space="preserve">  </w:t>
      </w:r>
    </w:p>
    <w:p w14:paraId="23E39041" w14:textId="47537765" w:rsidR="00E53833" w:rsidRPr="00E13331" w:rsidRDefault="00E53833" w:rsidP="00E53833">
      <w:pPr>
        <w:tabs>
          <w:tab w:val="center" w:pos="4536"/>
          <w:tab w:val="left" w:pos="7455"/>
        </w:tabs>
        <w:spacing w:after="0" w:line="240" w:lineRule="auto"/>
        <w:rPr>
          <w:rFonts w:ascii="Times New Roman" w:hAnsi="Times New Roman" w:cs="Times New Roman"/>
          <w:caps/>
        </w:rPr>
      </w:pPr>
      <w:r w:rsidRPr="00E13331">
        <w:rPr>
          <w:bCs/>
          <w:caps/>
        </w:rPr>
        <w:tab/>
        <w:t xml:space="preserve">                                                                                                                                    </w:t>
      </w:r>
      <w:r w:rsidR="00B772CC" w:rsidRPr="00E13331">
        <w:rPr>
          <w:bCs/>
          <w:caps/>
        </w:rPr>
        <w:t xml:space="preserve"> </w:t>
      </w:r>
      <w:r w:rsidRPr="00E13331">
        <w:rPr>
          <w:bCs/>
          <w:caps/>
        </w:rPr>
        <w:t xml:space="preserve"> </w:t>
      </w:r>
      <w:r w:rsidR="00B772CC" w:rsidRPr="00E13331">
        <w:rPr>
          <w:bCs/>
          <w:caps/>
        </w:rPr>
        <w:t xml:space="preserve"> </w:t>
      </w:r>
      <w:r w:rsidRPr="00E13331">
        <w:rPr>
          <w:caps/>
        </w:rPr>
        <w:t xml:space="preserve"> </w:t>
      </w:r>
      <w:hyperlink r:id="rId10" w:history="1">
        <w:r w:rsidRPr="00E13331">
          <w:rPr>
            <w:rStyle w:val="Hipercze"/>
            <w:rFonts w:ascii="Times New Roman" w:hAnsi="Times New Roman"/>
            <w:caps/>
            <w:color w:val="auto"/>
            <w:sz w:val="22"/>
            <w:szCs w:val="22"/>
            <w:u w:val="none"/>
          </w:rPr>
          <w:t>www.mopslw.pl</w:t>
        </w:r>
      </w:hyperlink>
    </w:p>
    <w:p w14:paraId="644D4FA9" w14:textId="77777777" w:rsidR="00E53833" w:rsidRPr="00E13331" w:rsidRDefault="00E53833" w:rsidP="00E53833">
      <w:pPr>
        <w:tabs>
          <w:tab w:val="center" w:pos="4536"/>
          <w:tab w:val="left" w:pos="7455"/>
        </w:tabs>
        <w:spacing w:after="0" w:line="240" w:lineRule="auto"/>
        <w:rPr>
          <w:bCs/>
          <w:caps/>
        </w:rPr>
      </w:pPr>
    </w:p>
    <w:p w14:paraId="4EBC58A4" w14:textId="4AA7EAFF" w:rsidR="000F0022" w:rsidRPr="00E13331" w:rsidRDefault="000F0022" w:rsidP="000F0022">
      <w:pPr>
        <w:spacing w:after="480"/>
        <w:jc w:val="center"/>
        <w:rPr>
          <w:rFonts w:ascii="Times New Roman" w:hAnsi="Times New Roman" w:cs="Times New Roman"/>
          <w:b/>
          <w:sz w:val="24"/>
          <w:szCs w:val="24"/>
        </w:rPr>
      </w:pPr>
      <w:r w:rsidRPr="00E13331">
        <w:rPr>
          <w:rFonts w:ascii="Times New Roman" w:hAnsi="Times New Roman" w:cs="Times New Roman"/>
          <w:bCs/>
          <w:caps/>
          <w:sz w:val="24"/>
          <w:szCs w:val="24"/>
        </w:rPr>
        <w:t>specyfikacja warunków zamówienia</w:t>
      </w:r>
      <w:r w:rsidRPr="00E13331">
        <w:rPr>
          <w:rFonts w:ascii="Times New Roman" w:hAnsi="Times New Roman" w:cs="Times New Roman"/>
          <w:b/>
          <w:caps/>
          <w:sz w:val="24"/>
          <w:szCs w:val="24"/>
        </w:rPr>
        <w:br/>
      </w:r>
      <w:r w:rsidRPr="00E13331">
        <w:rPr>
          <w:rFonts w:ascii="Times New Roman" w:hAnsi="Times New Roman" w:cs="Times New Roman"/>
          <w:sz w:val="24"/>
          <w:szCs w:val="24"/>
        </w:rPr>
        <w:t>zwana dalej w skrócie: „SWZ”</w:t>
      </w:r>
    </w:p>
    <w:p w14:paraId="2AA17BF9" w14:textId="77777777" w:rsidR="000F0022" w:rsidRPr="00E13331" w:rsidRDefault="000F0022" w:rsidP="000F0022">
      <w:pPr>
        <w:jc w:val="center"/>
        <w:rPr>
          <w:rFonts w:ascii="Times New Roman" w:hAnsi="Times New Roman" w:cs="Times New Roman"/>
          <w:sz w:val="24"/>
          <w:szCs w:val="24"/>
        </w:rPr>
      </w:pPr>
      <w:r w:rsidRPr="00E13331">
        <w:rPr>
          <w:rFonts w:ascii="Times New Roman" w:hAnsi="Times New Roman" w:cs="Times New Roman"/>
          <w:b/>
          <w:sz w:val="24"/>
          <w:szCs w:val="24"/>
        </w:rPr>
        <w:t>ZAMAWIAJĄCY:</w:t>
      </w:r>
    </w:p>
    <w:p w14:paraId="101DC49E" w14:textId="7EBC92D0" w:rsidR="000F0022" w:rsidRPr="00E13331" w:rsidRDefault="00E53833" w:rsidP="00E53833">
      <w:pPr>
        <w:pStyle w:val="Nagwek2"/>
        <w:spacing w:after="0"/>
        <w:ind w:left="2394" w:firstLine="438"/>
        <w:rPr>
          <w:rFonts w:ascii="Times New Roman" w:hAnsi="Times New Roman" w:cs="Times New Roman"/>
          <w:b/>
          <w:bCs/>
          <w:iCs/>
          <w:color w:val="auto"/>
          <w:sz w:val="24"/>
          <w:szCs w:val="24"/>
        </w:rPr>
      </w:pPr>
      <w:bookmarkStart w:id="1" w:name="_Hlk222295122"/>
      <w:r w:rsidRPr="00E13331">
        <w:rPr>
          <w:rFonts w:ascii="Times New Roman" w:hAnsi="Times New Roman" w:cs="Times New Roman"/>
          <w:b/>
          <w:bCs/>
          <w:iCs/>
          <w:color w:val="auto"/>
          <w:sz w:val="24"/>
          <w:szCs w:val="24"/>
        </w:rPr>
        <w:t>Miejski Ośrodek Pomocy Społecznej</w:t>
      </w:r>
    </w:p>
    <w:bookmarkEnd w:id="1"/>
    <w:p w14:paraId="610CADF9" w14:textId="5FB274EB" w:rsidR="000F0022" w:rsidRPr="00E13331" w:rsidRDefault="00E53833" w:rsidP="00E53833">
      <w:pPr>
        <w:spacing w:after="0" w:line="240" w:lineRule="auto"/>
        <w:jc w:val="center"/>
        <w:rPr>
          <w:rFonts w:ascii="Times New Roman" w:hAnsi="Times New Roman" w:cs="Times New Roman"/>
          <w:b/>
          <w:bCs/>
          <w:sz w:val="24"/>
          <w:szCs w:val="24"/>
        </w:rPr>
      </w:pPr>
      <w:r w:rsidRPr="00E13331">
        <w:rPr>
          <w:rFonts w:ascii="Times New Roman" w:hAnsi="Times New Roman" w:cs="Times New Roman"/>
          <w:b/>
          <w:bCs/>
          <w:sz w:val="24"/>
          <w:szCs w:val="24"/>
        </w:rPr>
        <w:t>U</w:t>
      </w:r>
      <w:r w:rsidR="00EA4183" w:rsidRPr="00E13331">
        <w:rPr>
          <w:rFonts w:ascii="Times New Roman" w:hAnsi="Times New Roman" w:cs="Times New Roman"/>
          <w:b/>
          <w:bCs/>
          <w:sz w:val="24"/>
          <w:szCs w:val="24"/>
        </w:rPr>
        <w:t>l</w:t>
      </w:r>
      <w:r w:rsidRPr="00E13331">
        <w:rPr>
          <w:rFonts w:ascii="Times New Roman" w:hAnsi="Times New Roman" w:cs="Times New Roman"/>
          <w:b/>
          <w:bCs/>
          <w:sz w:val="24"/>
          <w:szCs w:val="24"/>
        </w:rPr>
        <w:t>. Akacjowa 7</w:t>
      </w:r>
    </w:p>
    <w:p w14:paraId="3E7B1BB9" w14:textId="77777777" w:rsidR="000F0022" w:rsidRPr="00E13331" w:rsidRDefault="000F0022" w:rsidP="00E53833">
      <w:pPr>
        <w:spacing w:after="0" w:line="240" w:lineRule="auto"/>
        <w:jc w:val="center"/>
        <w:rPr>
          <w:rFonts w:ascii="Times New Roman" w:hAnsi="Times New Roman" w:cs="Times New Roman"/>
          <w:b/>
          <w:bCs/>
          <w:sz w:val="24"/>
          <w:szCs w:val="24"/>
        </w:rPr>
      </w:pPr>
      <w:r w:rsidRPr="00E13331">
        <w:rPr>
          <w:rFonts w:ascii="Times New Roman" w:hAnsi="Times New Roman" w:cs="Times New Roman"/>
          <w:b/>
          <w:bCs/>
          <w:sz w:val="24"/>
          <w:szCs w:val="24"/>
        </w:rPr>
        <w:t>11-100 Lidzbark Warmiński</w:t>
      </w:r>
    </w:p>
    <w:p w14:paraId="182240B4" w14:textId="7518F9C0" w:rsidR="00B772CC" w:rsidRPr="00E13331" w:rsidRDefault="000F0022" w:rsidP="00B772CC">
      <w:pPr>
        <w:jc w:val="center"/>
        <w:rPr>
          <w:rFonts w:ascii="Times New Roman" w:hAnsi="Times New Roman" w:cs="Times New Roman"/>
          <w:sz w:val="24"/>
          <w:szCs w:val="24"/>
        </w:rPr>
      </w:pPr>
      <w:r w:rsidRPr="00E13331">
        <w:rPr>
          <w:rFonts w:ascii="Times New Roman" w:hAnsi="Times New Roman" w:cs="Times New Roman"/>
          <w:sz w:val="24"/>
          <w:szCs w:val="24"/>
        </w:rPr>
        <w:t xml:space="preserve">tel.: </w:t>
      </w:r>
      <w:r w:rsidR="00E53833" w:rsidRPr="00E13331">
        <w:rPr>
          <w:rFonts w:ascii="Times New Roman" w:hAnsi="Times New Roman" w:cs="Times New Roman"/>
          <w:sz w:val="24"/>
          <w:szCs w:val="24"/>
        </w:rPr>
        <w:t>89 767 80 41</w:t>
      </w:r>
    </w:p>
    <w:p w14:paraId="23F9CE30" w14:textId="068AEE6E" w:rsidR="000F0022" w:rsidRPr="00E13331" w:rsidRDefault="000F0022" w:rsidP="000F0022">
      <w:pPr>
        <w:jc w:val="center"/>
        <w:rPr>
          <w:rFonts w:ascii="Times New Roman" w:hAnsi="Times New Roman" w:cs="Times New Roman"/>
          <w:sz w:val="24"/>
          <w:szCs w:val="24"/>
        </w:rPr>
      </w:pPr>
      <w:r w:rsidRPr="00E13331">
        <w:rPr>
          <w:rFonts w:ascii="Times New Roman" w:hAnsi="Times New Roman" w:cs="Times New Roman"/>
          <w:sz w:val="24"/>
          <w:szCs w:val="24"/>
        </w:rPr>
        <w:t>zaprasza do złożenia oferty w postępowaniu o udzielenie zamówienia publicznego prowadzonym w trybie podstawowym bez negocjacji o wartości zamówienia</w:t>
      </w:r>
      <w:r w:rsidR="00BF15D2" w:rsidRPr="00E13331">
        <w:rPr>
          <w:rFonts w:ascii="Times New Roman" w:hAnsi="Times New Roman" w:cs="Times New Roman"/>
          <w:sz w:val="24"/>
          <w:szCs w:val="24"/>
        </w:rPr>
        <w:t xml:space="preserve"> </w:t>
      </w:r>
      <w:r w:rsidR="002F7BA6" w:rsidRPr="00E13331">
        <w:rPr>
          <w:rFonts w:ascii="Times New Roman" w:hAnsi="Times New Roman" w:cs="Times New Roman"/>
          <w:sz w:val="24"/>
          <w:szCs w:val="24"/>
        </w:rPr>
        <w:t>nieprzekraczającej</w:t>
      </w:r>
      <w:r w:rsidRPr="00E13331">
        <w:rPr>
          <w:rFonts w:ascii="Times New Roman" w:hAnsi="Times New Roman" w:cs="Times New Roman"/>
          <w:sz w:val="24"/>
          <w:szCs w:val="24"/>
        </w:rPr>
        <w:t xml:space="preserve"> progów unijnych o jakich stanowi art. 3 ustawy z 11 września 2019 r. - Prawo zamówień publicznych (Dz. U z </w:t>
      </w:r>
      <w:r w:rsidR="002F7BA6" w:rsidRPr="00E13331">
        <w:rPr>
          <w:rFonts w:ascii="Times New Roman" w:hAnsi="Times New Roman" w:cs="Times New Roman"/>
          <w:sz w:val="24"/>
          <w:szCs w:val="24"/>
        </w:rPr>
        <w:t>2024 r.</w:t>
      </w:r>
      <w:r w:rsidRPr="00E13331">
        <w:rPr>
          <w:rFonts w:ascii="Times New Roman" w:hAnsi="Times New Roman" w:cs="Times New Roman"/>
          <w:sz w:val="24"/>
          <w:szCs w:val="24"/>
        </w:rPr>
        <w:t xml:space="preserve"> poz. 1320 ze zm.), na dostawę pn.:</w:t>
      </w:r>
    </w:p>
    <w:p w14:paraId="4167D60A" w14:textId="77777777" w:rsidR="000F0022" w:rsidRPr="00E13331" w:rsidRDefault="000F0022" w:rsidP="000F0022">
      <w:pPr>
        <w:ind w:left="708"/>
        <w:jc w:val="center"/>
        <w:rPr>
          <w:rFonts w:ascii="Tahoma" w:hAnsi="Tahoma" w:cs="Tahoma"/>
          <w:b/>
        </w:rPr>
      </w:pPr>
    </w:p>
    <w:p w14:paraId="58021B92" w14:textId="0795E930" w:rsidR="000F0022" w:rsidRPr="00F7397A" w:rsidRDefault="005740E1" w:rsidP="00E53833">
      <w:pPr>
        <w:spacing w:before="1"/>
        <w:ind w:left="10" w:right="59"/>
        <w:jc w:val="center"/>
        <w:rPr>
          <w:rFonts w:ascii="Times New Roman" w:hAnsi="Times New Roman" w:cs="Times New Roman"/>
          <w:b/>
          <w:bCs/>
          <w:sz w:val="28"/>
          <w:szCs w:val="28"/>
        </w:rPr>
      </w:pPr>
      <w:bookmarkStart w:id="2" w:name="_Hlk222809575"/>
      <w:bookmarkStart w:id="3" w:name="_Hlk222812565"/>
      <w:bookmarkStart w:id="4" w:name="_Hlk222314044"/>
      <w:r w:rsidRPr="00F7397A">
        <w:rPr>
          <w:rFonts w:ascii="Times New Roman" w:eastAsia="Calibri" w:hAnsi="Times New Roman" w:cs="Times New Roman"/>
          <w:b/>
          <w:bCs/>
          <w:sz w:val="28"/>
          <w:szCs w:val="28"/>
        </w:rPr>
        <w:t xml:space="preserve">Zakup jednego samochodu do realizacji usługi </w:t>
      </w:r>
      <w:proofErr w:type="spellStart"/>
      <w:r w:rsidRPr="00F7397A">
        <w:rPr>
          <w:rFonts w:ascii="Times New Roman" w:eastAsia="Calibri" w:hAnsi="Times New Roman" w:cs="Times New Roman"/>
          <w:b/>
          <w:bCs/>
          <w:sz w:val="28"/>
          <w:szCs w:val="28"/>
        </w:rPr>
        <w:t>door</w:t>
      </w:r>
      <w:proofErr w:type="spellEnd"/>
      <w:r w:rsidRPr="00F7397A">
        <w:rPr>
          <w:rFonts w:ascii="Times New Roman" w:eastAsia="Calibri" w:hAnsi="Times New Roman" w:cs="Times New Roman"/>
          <w:b/>
          <w:bCs/>
          <w:sz w:val="28"/>
          <w:szCs w:val="28"/>
        </w:rPr>
        <w:t>-to-</w:t>
      </w:r>
      <w:proofErr w:type="spellStart"/>
      <w:r w:rsidRPr="00F7397A">
        <w:rPr>
          <w:rFonts w:ascii="Times New Roman" w:eastAsia="Calibri" w:hAnsi="Times New Roman" w:cs="Times New Roman"/>
          <w:b/>
          <w:bCs/>
          <w:sz w:val="28"/>
          <w:szCs w:val="28"/>
        </w:rPr>
        <w:t>door</w:t>
      </w:r>
      <w:proofErr w:type="spellEnd"/>
      <w:r w:rsidRPr="00F7397A">
        <w:rPr>
          <w:rFonts w:ascii="Times New Roman" w:eastAsia="Calibri" w:hAnsi="Times New Roman" w:cs="Times New Roman"/>
          <w:b/>
          <w:bCs/>
          <w:sz w:val="28"/>
          <w:szCs w:val="28"/>
        </w:rPr>
        <w:t xml:space="preserve"> w ramach zadania pn</w:t>
      </w:r>
      <w:r w:rsidR="00AC3297" w:rsidRPr="00F7397A">
        <w:rPr>
          <w:rFonts w:ascii="Times New Roman" w:eastAsia="Calibri" w:hAnsi="Times New Roman" w:cs="Times New Roman"/>
          <w:b/>
          <w:bCs/>
          <w:sz w:val="28"/>
          <w:szCs w:val="28"/>
        </w:rPr>
        <w:t>.</w:t>
      </w:r>
      <w:r w:rsidRPr="00F7397A">
        <w:rPr>
          <w:rFonts w:ascii="Times New Roman" w:eastAsia="Calibri" w:hAnsi="Times New Roman" w:cs="Times New Roman"/>
          <w:b/>
          <w:bCs/>
          <w:sz w:val="28"/>
          <w:szCs w:val="28"/>
        </w:rPr>
        <w:t>: Zakup samochodu do realizacji usług</w:t>
      </w:r>
      <w:r w:rsidR="002D5E0C" w:rsidRPr="00F7397A">
        <w:rPr>
          <w:rFonts w:ascii="Times New Roman" w:eastAsia="Calibri" w:hAnsi="Times New Roman" w:cs="Times New Roman"/>
          <w:b/>
          <w:bCs/>
          <w:sz w:val="28"/>
          <w:szCs w:val="28"/>
        </w:rPr>
        <w:t>i</w:t>
      </w:r>
      <w:r w:rsidRPr="00F7397A">
        <w:rPr>
          <w:rFonts w:ascii="Times New Roman" w:eastAsia="Calibri" w:hAnsi="Times New Roman" w:cs="Times New Roman"/>
          <w:b/>
          <w:bCs/>
          <w:sz w:val="28"/>
          <w:szCs w:val="28"/>
        </w:rPr>
        <w:t xml:space="preserve"> </w:t>
      </w:r>
      <w:proofErr w:type="spellStart"/>
      <w:r w:rsidRPr="00F7397A">
        <w:rPr>
          <w:rFonts w:ascii="Times New Roman" w:eastAsia="Calibri" w:hAnsi="Times New Roman" w:cs="Times New Roman"/>
          <w:b/>
          <w:bCs/>
          <w:sz w:val="28"/>
          <w:szCs w:val="28"/>
        </w:rPr>
        <w:t>door</w:t>
      </w:r>
      <w:proofErr w:type="spellEnd"/>
      <w:r w:rsidRPr="00F7397A">
        <w:rPr>
          <w:rFonts w:ascii="Times New Roman" w:eastAsia="Calibri" w:hAnsi="Times New Roman" w:cs="Times New Roman"/>
          <w:b/>
          <w:bCs/>
          <w:sz w:val="28"/>
          <w:szCs w:val="28"/>
        </w:rPr>
        <w:t>-to-</w:t>
      </w:r>
      <w:proofErr w:type="spellStart"/>
      <w:r w:rsidRPr="00F7397A">
        <w:rPr>
          <w:rFonts w:ascii="Times New Roman" w:eastAsia="Calibri" w:hAnsi="Times New Roman" w:cs="Times New Roman"/>
          <w:b/>
          <w:bCs/>
          <w:sz w:val="28"/>
          <w:szCs w:val="28"/>
        </w:rPr>
        <w:t>door</w:t>
      </w:r>
      <w:proofErr w:type="spellEnd"/>
      <w:r w:rsidR="00BA6165" w:rsidRPr="00F7397A">
        <w:rPr>
          <w:rFonts w:ascii="Times New Roman" w:eastAsia="Calibri" w:hAnsi="Times New Roman" w:cs="Times New Roman"/>
          <w:b/>
          <w:bCs/>
          <w:sz w:val="28"/>
          <w:szCs w:val="28"/>
        </w:rPr>
        <w:br/>
      </w:r>
      <w:r w:rsidRPr="00F7397A">
        <w:rPr>
          <w:rFonts w:ascii="Times New Roman" w:eastAsia="Calibri" w:hAnsi="Times New Roman" w:cs="Times New Roman"/>
          <w:b/>
          <w:bCs/>
          <w:sz w:val="28"/>
          <w:szCs w:val="28"/>
        </w:rPr>
        <w:t>w ramach umowy o dofinansowanie projektu „Codzienność bez barier</w:t>
      </w:r>
      <w:bookmarkEnd w:id="2"/>
      <w:r w:rsidRPr="00F7397A">
        <w:rPr>
          <w:rFonts w:ascii="Times New Roman" w:eastAsia="Calibri" w:hAnsi="Times New Roman" w:cs="Times New Roman"/>
          <w:b/>
          <w:bCs/>
          <w:sz w:val="28"/>
          <w:szCs w:val="28"/>
        </w:rPr>
        <w:t>”.</w:t>
      </w:r>
      <w:bookmarkEnd w:id="3"/>
    </w:p>
    <w:bookmarkEnd w:id="4"/>
    <w:p w14:paraId="75BC2102" w14:textId="497726C1" w:rsidR="000F0022" w:rsidRPr="00F7397A" w:rsidRDefault="000F0022" w:rsidP="00B772CC">
      <w:pPr>
        <w:jc w:val="center"/>
        <w:rPr>
          <w:rFonts w:ascii="Times New Roman" w:hAnsi="Times New Roman" w:cs="Times New Roman"/>
        </w:rPr>
      </w:pPr>
      <w:r w:rsidRPr="00F7397A">
        <w:rPr>
          <w:rFonts w:ascii="Times New Roman" w:hAnsi="Times New Roman" w:cs="Times New Roman"/>
          <w:b/>
          <w:sz w:val="28"/>
          <w:szCs w:val="28"/>
        </w:rPr>
        <w:t xml:space="preserve">Znak sprawy: </w:t>
      </w:r>
      <w:r w:rsidR="00F7623F" w:rsidRPr="00F7397A">
        <w:rPr>
          <w:rFonts w:ascii="Times New Roman" w:hAnsi="Times New Roman" w:cs="Times New Roman"/>
          <w:b/>
          <w:sz w:val="28"/>
          <w:szCs w:val="28"/>
        </w:rPr>
        <w:t>OZ.261.1.2026.</w:t>
      </w:r>
    </w:p>
    <w:p w14:paraId="5AB69459" w14:textId="3266AFEF" w:rsidR="000F0022" w:rsidRPr="00E13331" w:rsidRDefault="000F0022" w:rsidP="00BA6165">
      <w:pPr>
        <w:pBdr>
          <w:top w:val="single" w:sz="4" w:space="1" w:color="000000"/>
          <w:left w:val="none" w:sz="0" w:space="0" w:color="000000"/>
          <w:bottom w:val="single" w:sz="4" w:space="1" w:color="000000"/>
          <w:right w:val="none" w:sz="0" w:space="0" w:color="000000"/>
        </w:pBdr>
        <w:jc w:val="both"/>
        <w:rPr>
          <w:rFonts w:ascii="Times New Roman" w:hAnsi="Times New Roman" w:cs="Times New Roman"/>
          <w:b/>
          <w:bCs/>
          <w:u w:val="single"/>
        </w:rPr>
      </w:pPr>
      <w:r w:rsidRPr="00E13331">
        <w:rPr>
          <w:rFonts w:ascii="Times New Roman" w:hAnsi="Times New Roman" w:cs="Times New Roman"/>
        </w:rPr>
        <w:t xml:space="preserve">Przedmiotowe postępowanie prowadzone jest przy użyciu środków komunikacji elektronicznej. Składanie ofert następuje za pośrednictwem platformy zakupowej dostępnej pod adresem internetowym: </w:t>
      </w:r>
      <w:r w:rsidR="003518F0" w:rsidRPr="003518F0">
        <w:rPr>
          <w:rFonts w:ascii="Times New Roman" w:hAnsi="Times New Roman" w:cs="Times New Roman"/>
          <w:sz w:val="24"/>
          <w:szCs w:val="24"/>
          <w:u w:color="FF0000"/>
        </w:rPr>
        <w:t>https://ezamowienia.gov.pl/mp-client/search/list/ocds-148610-aa05eea1-6cf7-4fbe-8817-f30a0f25f376</w:t>
      </w:r>
      <w:hyperlink r:id="rId11" w:history="1"/>
    </w:p>
    <w:p w14:paraId="2965F6CC" w14:textId="77777777" w:rsidR="000F0022" w:rsidRPr="00E13331" w:rsidRDefault="000F0022" w:rsidP="00E53833">
      <w:pPr>
        <w:spacing w:after="0" w:line="240" w:lineRule="auto"/>
        <w:ind w:left="125"/>
        <w:rPr>
          <w:rFonts w:ascii="Times New Roman" w:hAnsi="Times New Roman" w:cs="Times New Roman"/>
          <w:b/>
          <w:sz w:val="24"/>
          <w:szCs w:val="24"/>
        </w:rPr>
      </w:pPr>
      <w:r w:rsidRPr="00E13331">
        <w:rPr>
          <w:rFonts w:ascii="Times New Roman" w:hAnsi="Times New Roman" w:cs="Times New Roman"/>
          <w:b/>
          <w:spacing w:val="-4"/>
          <w:w w:val="105"/>
          <w:sz w:val="24"/>
          <w:szCs w:val="24"/>
        </w:rPr>
        <w:t>CPV:</w:t>
      </w:r>
    </w:p>
    <w:p w14:paraId="47B9A921" w14:textId="77777777" w:rsidR="000F0022" w:rsidRPr="00E13331" w:rsidRDefault="000F0022" w:rsidP="00E53833">
      <w:pPr>
        <w:spacing w:before="9" w:after="0" w:line="240" w:lineRule="auto"/>
        <w:ind w:left="125"/>
        <w:rPr>
          <w:rFonts w:ascii="Times New Roman" w:hAnsi="Times New Roman" w:cs="Times New Roman"/>
          <w:b/>
          <w:sz w:val="24"/>
          <w:szCs w:val="24"/>
        </w:rPr>
      </w:pPr>
      <w:r w:rsidRPr="00E13331">
        <w:rPr>
          <w:rFonts w:ascii="Times New Roman" w:hAnsi="Times New Roman" w:cs="Times New Roman"/>
          <w:b/>
          <w:w w:val="105"/>
          <w:sz w:val="24"/>
          <w:szCs w:val="24"/>
        </w:rPr>
        <w:t>34110000-1</w:t>
      </w:r>
      <w:r w:rsidRPr="00E13331">
        <w:rPr>
          <w:rFonts w:ascii="Times New Roman" w:hAnsi="Times New Roman" w:cs="Times New Roman"/>
          <w:b/>
          <w:spacing w:val="-9"/>
          <w:w w:val="105"/>
          <w:sz w:val="24"/>
          <w:szCs w:val="24"/>
        </w:rPr>
        <w:t xml:space="preserve"> </w:t>
      </w:r>
      <w:r w:rsidRPr="00E13331">
        <w:rPr>
          <w:rFonts w:ascii="Times New Roman" w:hAnsi="Times New Roman" w:cs="Times New Roman"/>
          <w:b/>
          <w:w w:val="105"/>
          <w:sz w:val="24"/>
          <w:szCs w:val="24"/>
        </w:rPr>
        <w:t>samochody</w:t>
      </w:r>
      <w:r w:rsidRPr="00E13331">
        <w:rPr>
          <w:rFonts w:ascii="Times New Roman" w:hAnsi="Times New Roman" w:cs="Times New Roman"/>
          <w:b/>
          <w:spacing w:val="-5"/>
          <w:w w:val="105"/>
          <w:sz w:val="24"/>
          <w:szCs w:val="24"/>
        </w:rPr>
        <w:t xml:space="preserve"> </w:t>
      </w:r>
      <w:r w:rsidRPr="00E13331">
        <w:rPr>
          <w:rFonts w:ascii="Times New Roman" w:hAnsi="Times New Roman" w:cs="Times New Roman"/>
          <w:b/>
          <w:spacing w:val="-2"/>
          <w:w w:val="105"/>
          <w:sz w:val="24"/>
          <w:szCs w:val="24"/>
        </w:rPr>
        <w:t>osobowe</w:t>
      </w:r>
    </w:p>
    <w:p w14:paraId="389A3998" w14:textId="77777777" w:rsidR="000F0022" w:rsidRPr="00E13331" w:rsidRDefault="000F0022" w:rsidP="00E53833">
      <w:pPr>
        <w:spacing w:before="10" w:after="0" w:line="240" w:lineRule="auto"/>
        <w:ind w:left="125"/>
        <w:rPr>
          <w:rFonts w:ascii="Times New Roman" w:hAnsi="Times New Roman" w:cs="Times New Roman"/>
          <w:b/>
          <w:sz w:val="24"/>
          <w:szCs w:val="24"/>
        </w:rPr>
      </w:pPr>
      <w:r w:rsidRPr="00E13331">
        <w:rPr>
          <w:rFonts w:ascii="Times New Roman" w:hAnsi="Times New Roman" w:cs="Times New Roman"/>
          <w:b/>
          <w:w w:val="105"/>
          <w:sz w:val="24"/>
          <w:szCs w:val="24"/>
        </w:rPr>
        <w:t>34114400-3</w:t>
      </w:r>
      <w:r w:rsidRPr="00E13331">
        <w:rPr>
          <w:rFonts w:ascii="Times New Roman" w:hAnsi="Times New Roman" w:cs="Times New Roman"/>
          <w:b/>
          <w:spacing w:val="-10"/>
          <w:w w:val="105"/>
          <w:sz w:val="24"/>
          <w:szCs w:val="24"/>
        </w:rPr>
        <w:t xml:space="preserve"> </w:t>
      </w:r>
      <w:r w:rsidRPr="00E13331">
        <w:rPr>
          <w:rFonts w:ascii="Times New Roman" w:hAnsi="Times New Roman" w:cs="Times New Roman"/>
          <w:b/>
          <w:spacing w:val="-2"/>
          <w:w w:val="105"/>
          <w:sz w:val="24"/>
          <w:szCs w:val="24"/>
        </w:rPr>
        <w:t>minibusy</w:t>
      </w:r>
    </w:p>
    <w:p w14:paraId="154BCC8A" w14:textId="31C451F3" w:rsidR="000F0022" w:rsidRPr="00E13331" w:rsidRDefault="000F0022" w:rsidP="00BA6165">
      <w:pPr>
        <w:spacing w:before="14" w:after="0" w:line="240" w:lineRule="auto"/>
        <w:ind w:left="125"/>
        <w:rPr>
          <w:rFonts w:ascii="Times New Roman" w:hAnsi="Times New Roman" w:cs="Times New Roman"/>
          <w:b/>
          <w:sz w:val="24"/>
          <w:szCs w:val="24"/>
        </w:rPr>
      </w:pPr>
      <w:r w:rsidRPr="00E13331">
        <w:rPr>
          <w:rFonts w:ascii="Times New Roman" w:hAnsi="Times New Roman" w:cs="Times New Roman"/>
          <w:b/>
          <w:w w:val="105"/>
          <w:sz w:val="24"/>
          <w:szCs w:val="24"/>
        </w:rPr>
        <w:t>34115200-8</w:t>
      </w:r>
      <w:r w:rsidRPr="00E13331">
        <w:rPr>
          <w:rFonts w:ascii="Times New Roman" w:hAnsi="Times New Roman" w:cs="Times New Roman"/>
          <w:b/>
          <w:spacing w:val="-5"/>
          <w:w w:val="105"/>
          <w:sz w:val="24"/>
          <w:szCs w:val="24"/>
        </w:rPr>
        <w:t xml:space="preserve"> </w:t>
      </w:r>
      <w:r w:rsidRPr="00E13331">
        <w:rPr>
          <w:rFonts w:ascii="Times New Roman" w:hAnsi="Times New Roman" w:cs="Times New Roman"/>
          <w:b/>
          <w:w w:val="105"/>
          <w:sz w:val="24"/>
          <w:szCs w:val="24"/>
        </w:rPr>
        <w:t>pojazdy</w:t>
      </w:r>
      <w:r w:rsidRPr="00E13331">
        <w:rPr>
          <w:rFonts w:ascii="Times New Roman" w:hAnsi="Times New Roman" w:cs="Times New Roman"/>
          <w:b/>
          <w:spacing w:val="-7"/>
          <w:w w:val="105"/>
          <w:sz w:val="24"/>
          <w:szCs w:val="24"/>
        </w:rPr>
        <w:t xml:space="preserve"> </w:t>
      </w:r>
      <w:r w:rsidRPr="00E13331">
        <w:rPr>
          <w:rFonts w:ascii="Times New Roman" w:hAnsi="Times New Roman" w:cs="Times New Roman"/>
          <w:b/>
          <w:w w:val="105"/>
          <w:sz w:val="24"/>
          <w:szCs w:val="24"/>
        </w:rPr>
        <w:t>silnikowe</w:t>
      </w:r>
      <w:r w:rsidRPr="00E13331">
        <w:rPr>
          <w:rFonts w:ascii="Times New Roman" w:hAnsi="Times New Roman" w:cs="Times New Roman"/>
          <w:b/>
          <w:spacing w:val="-2"/>
          <w:w w:val="105"/>
          <w:sz w:val="24"/>
          <w:szCs w:val="24"/>
        </w:rPr>
        <w:t xml:space="preserve"> </w:t>
      </w:r>
      <w:r w:rsidRPr="00E13331">
        <w:rPr>
          <w:rFonts w:ascii="Times New Roman" w:hAnsi="Times New Roman" w:cs="Times New Roman"/>
          <w:b/>
          <w:w w:val="105"/>
          <w:sz w:val="24"/>
          <w:szCs w:val="24"/>
        </w:rPr>
        <w:t>do</w:t>
      </w:r>
      <w:r w:rsidRPr="00E13331">
        <w:rPr>
          <w:rFonts w:ascii="Times New Roman" w:hAnsi="Times New Roman" w:cs="Times New Roman"/>
          <w:b/>
          <w:spacing w:val="-12"/>
          <w:w w:val="105"/>
          <w:sz w:val="24"/>
          <w:szCs w:val="24"/>
        </w:rPr>
        <w:t xml:space="preserve"> </w:t>
      </w:r>
      <w:r w:rsidRPr="00E13331">
        <w:rPr>
          <w:rFonts w:ascii="Times New Roman" w:hAnsi="Times New Roman" w:cs="Times New Roman"/>
          <w:b/>
          <w:w w:val="105"/>
          <w:sz w:val="24"/>
          <w:szCs w:val="24"/>
        </w:rPr>
        <w:t>transportu</w:t>
      </w:r>
      <w:r w:rsidRPr="00E13331">
        <w:rPr>
          <w:rFonts w:ascii="Times New Roman" w:hAnsi="Times New Roman" w:cs="Times New Roman"/>
          <w:b/>
          <w:spacing w:val="4"/>
          <w:w w:val="105"/>
          <w:sz w:val="24"/>
          <w:szCs w:val="24"/>
        </w:rPr>
        <w:t xml:space="preserve"> </w:t>
      </w:r>
      <w:r w:rsidRPr="00E13331">
        <w:rPr>
          <w:rFonts w:ascii="Times New Roman" w:hAnsi="Times New Roman" w:cs="Times New Roman"/>
          <w:b/>
          <w:w w:val="105"/>
          <w:sz w:val="24"/>
          <w:szCs w:val="24"/>
        </w:rPr>
        <w:t>mniej</w:t>
      </w:r>
      <w:r w:rsidRPr="00E13331">
        <w:rPr>
          <w:rFonts w:ascii="Times New Roman" w:hAnsi="Times New Roman" w:cs="Times New Roman"/>
          <w:b/>
          <w:spacing w:val="-7"/>
          <w:w w:val="105"/>
          <w:sz w:val="24"/>
          <w:szCs w:val="24"/>
        </w:rPr>
        <w:t xml:space="preserve"> </w:t>
      </w:r>
      <w:r w:rsidRPr="00E13331">
        <w:rPr>
          <w:rFonts w:ascii="Times New Roman" w:hAnsi="Times New Roman" w:cs="Times New Roman"/>
          <w:b/>
          <w:w w:val="105"/>
          <w:sz w:val="24"/>
          <w:szCs w:val="24"/>
        </w:rPr>
        <w:t>niż</w:t>
      </w:r>
      <w:r w:rsidRPr="00E13331">
        <w:rPr>
          <w:rFonts w:ascii="Times New Roman" w:hAnsi="Times New Roman" w:cs="Times New Roman"/>
          <w:b/>
          <w:spacing w:val="-14"/>
          <w:w w:val="105"/>
          <w:sz w:val="24"/>
          <w:szCs w:val="24"/>
        </w:rPr>
        <w:t xml:space="preserve"> </w:t>
      </w:r>
      <w:r w:rsidRPr="00E13331">
        <w:rPr>
          <w:rFonts w:ascii="Times New Roman" w:hAnsi="Times New Roman" w:cs="Times New Roman"/>
          <w:b/>
          <w:w w:val="105"/>
          <w:sz w:val="24"/>
          <w:szCs w:val="24"/>
        </w:rPr>
        <w:t>10</w:t>
      </w:r>
      <w:r w:rsidRPr="00E13331">
        <w:rPr>
          <w:rFonts w:ascii="Times New Roman" w:hAnsi="Times New Roman" w:cs="Times New Roman"/>
          <w:b/>
          <w:spacing w:val="-12"/>
          <w:w w:val="105"/>
          <w:sz w:val="24"/>
          <w:szCs w:val="24"/>
        </w:rPr>
        <w:t xml:space="preserve"> </w:t>
      </w:r>
      <w:r w:rsidRPr="00E13331">
        <w:rPr>
          <w:rFonts w:ascii="Times New Roman" w:hAnsi="Times New Roman" w:cs="Times New Roman"/>
          <w:b/>
          <w:spacing w:val="-4"/>
          <w:w w:val="105"/>
          <w:sz w:val="24"/>
          <w:szCs w:val="24"/>
        </w:rPr>
        <w:t>osób</w:t>
      </w:r>
    </w:p>
    <w:p w14:paraId="17F27778" w14:textId="34C73B37" w:rsidR="000F0022" w:rsidRPr="00E13331" w:rsidRDefault="000F0022" w:rsidP="000F0022">
      <w:pPr>
        <w:pStyle w:val="Tekstpodstawowy"/>
        <w:spacing w:line="360" w:lineRule="auto"/>
        <w:ind w:left="5928" w:right="511" w:firstLine="720"/>
        <w:rPr>
          <w:rFonts w:ascii="Times New Roman" w:hAnsi="Times New Roman" w:cs="Times New Roman"/>
          <w:b w:val="0"/>
          <w:bCs/>
          <w:sz w:val="24"/>
          <w:szCs w:val="24"/>
        </w:rPr>
      </w:pPr>
      <w:r w:rsidRPr="00E13331">
        <w:rPr>
          <w:rFonts w:ascii="Times New Roman" w:hAnsi="Times New Roman" w:cs="Times New Roman"/>
          <w:b w:val="0"/>
          <w:bCs/>
          <w:sz w:val="24"/>
          <w:szCs w:val="24"/>
        </w:rPr>
        <w:t>Zatwierdził</w:t>
      </w:r>
      <w:r w:rsidR="0024178D" w:rsidRPr="00E13331">
        <w:rPr>
          <w:rFonts w:ascii="Times New Roman" w:hAnsi="Times New Roman" w:cs="Times New Roman"/>
          <w:b w:val="0"/>
          <w:bCs/>
          <w:sz w:val="24"/>
          <w:szCs w:val="24"/>
        </w:rPr>
        <w:t>a</w:t>
      </w:r>
      <w:r w:rsidRPr="00E13331">
        <w:rPr>
          <w:rFonts w:ascii="Times New Roman" w:hAnsi="Times New Roman" w:cs="Times New Roman"/>
          <w:b w:val="0"/>
          <w:bCs/>
          <w:sz w:val="24"/>
          <w:szCs w:val="24"/>
        </w:rPr>
        <w:t xml:space="preserve">: </w:t>
      </w:r>
    </w:p>
    <w:p w14:paraId="5C6EF26E" w14:textId="77777777" w:rsidR="007C6ACF" w:rsidRDefault="00C5307F" w:rsidP="007C6ACF">
      <w:pPr>
        <w:pStyle w:val="Tekstpodstawowy"/>
        <w:spacing w:line="360" w:lineRule="auto"/>
        <w:ind w:left="5928" w:right="511" w:firstLine="720"/>
        <w:rPr>
          <w:rFonts w:ascii="Times New Roman" w:hAnsi="Times New Roman" w:cs="Times New Roman"/>
          <w:b w:val="0"/>
          <w:bCs/>
          <w:sz w:val="24"/>
          <w:szCs w:val="24"/>
        </w:rPr>
      </w:pPr>
      <w:r>
        <w:rPr>
          <w:rFonts w:ascii="Times New Roman" w:hAnsi="Times New Roman" w:cs="Times New Roman"/>
          <w:b w:val="0"/>
          <w:bCs/>
          <w:sz w:val="24"/>
          <w:szCs w:val="24"/>
        </w:rPr>
        <w:t>04</w:t>
      </w:r>
      <w:r w:rsidR="000F0022" w:rsidRPr="00E13331">
        <w:rPr>
          <w:rFonts w:ascii="Times New Roman" w:hAnsi="Times New Roman" w:cs="Times New Roman"/>
          <w:b w:val="0"/>
          <w:bCs/>
          <w:sz w:val="24"/>
          <w:szCs w:val="24"/>
        </w:rPr>
        <w:t>.0</w:t>
      </w:r>
      <w:r>
        <w:rPr>
          <w:rFonts w:ascii="Times New Roman" w:hAnsi="Times New Roman" w:cs="Times New Roman"/>
          <w:b w:val="0"/>
          <w:bCs/>
          <w:sz w:val="24"/>
          <w:szCs w:val="24"/>
        </w:rPr>
        <w:t>3</w:t>
      </w:r>
      <w:r w:rsidR="000F0022" w:rsidRPr="00E13331">
        <w:rPr>
          <w:rFonts w:ascii="Times New Roman" w:hAnsi="Times New Roman" w:cs="Times New Roman"/>
          <w:b w:val="0"/>
          <w:bCs/>
          <w:sz w:val="24"/>
          <w:szCs w:val="24"/>
        </w:rPr>
        <w:t>.202</w:t>
      </w:r>
      <w:r w:rsidR="00824DD0" w:rsidRPr="00E13331">
        <w:rPr>
          <w:rFonts w:ascii="Times New Roman" w:hAnsi="Times New Roman" w:cs="Times New Roman"/>
          <w:b w:val="0"/>
          <w:bCs/>
          <w:sz w:val="24"/>
          <w:szCs w:val="24"/>
        </w:rPr>
        <w:t>6</w:t>
      </w:r>
      <w:r w:rsidR="000F0022" w:rsidRPr="00E13331">
        <w:rPr>
          <w:rFonts w:ascii="Times New Roman" w:hAnsi="Times New Roman" w:cs="Times New Roman"/>
          <w:b w:val="0"/>
          <w:bCs/>
          <w:sz w:val="24"/>
          <w:szCs w:val="24"/>
        </w:rPr>
        <w:t xml:space="preserve"> r. </w:t>
      </w:r>
      <w:r w:rsidR="007C6ACF">
        <w:rPr>
          <w:rFonts w:ascii="Times New Roman" w:hAnsi="Times New Roman" w:cs="Times New Roman"/>
          <w:b w:val="0"/>
          <w:bCs/>
          <w:sz w:val="24"/>
          <w:szCs w:val="24"/>
        </w:rPr>
        <w:t xml:space="preserve">   </w:t>
      </w:r>
    </w:p>
    <w:p w14:paraId="0916172B" w14:textId="103500DE" w:rsidR="007C6ACF" w:rsidRDefault="007C6ACF" w:rsidP="007C6ACF">
      <w:pPr>
        <w:pStyle w:val="Tekstpodstawowy"/>
        <w:spacing w:line="360" w:lineRule="auto"/>
        <w:ind w:left="5928" w:right="511" w:firstLine="720"/>
        <w:rPr>
          <w:rFonts w:ascii="Times New Roman" w:hAnsi="Times New Roman" w:cs="Times New Roman"/>
          <w:b w:val="0"/>
          <w:bCs/>
          <w:sz w:val="24"/>
          <w:szCs w:val="24"/>
        </w:rPr>
      </w:pPr>
      <w:r>
        <w:rPr>
          <w:rFonts w:ascii="Times New Roman" w:hAnsi="Times New Roman" w:cs="Times New Roman"/>
          <w:b w:val="0"/>
          <w:bCs/>
          <w:sz w:val="24"/>
          <w:szCs w:val="24"/>
        </w:rPr>
        <w:t xml:space="preserve">KIEROWNIK </w:t>
      </w:r>
    </w:p>
    <w:p w14:paraId="092DDF06" w14:textId="35B34DBE" w:rsidR="000F0022" w:rsidRPr="00E13331" w:rsidRDefault="007C6ACF" w:rsidP="007C6ACF">
      <w:pPr>
        <w:pStyle w:val="Tekstpodstawowy"/>
        <w:spacing w:line="360" w:lineRule="auto"/>
        <w:ind w:left="5928" w:right="511"/>
        <w:rPr>
          <w:rFonts w:ascii="Times New Roman" w:hAnsi="Times New Roman" w:cs="Times New Roman"/>
          <w:b w:val="0"/>
          <w:bCs/>
          <w:sz w:val="24"/>
          <w:szCs w:val="24"/>
        </w:rPr>
      </w:pPr>
      <w:r>
        <w:rPr>
          <w:rFonts w:ascii="Times New Roman" w:hAnsi="Times New Roman" w:cs="Times New Roman"/>
          <w:b w:val="0"/>
          <w:bCs/>
          <w:sz w:val="24"/>
          <w:szCs w:val="24"/>
        </w:rPr>
        <w:t xml:space="preserve"> Działu Pomocy Społecznej</w:t>
      </w:r>
      <w:r w:rsidR="000F0022" w:rsidRPr="00E13331">
        <w:rPr>
          <w:rFonts w:ascii="Times New Roman" w:hAnsi="Times New Roman" w:cs="Times New Roman"/>
          <w:b w:val="0"/>
          <w:bCs/>
          <w:i/>
          <w:iCs/>
          <w:sz w:val="24"/>
          <w:szCs w:val="24"/>
        </w:rPr>
        <w:t xml:space="preserve">           </w:t>
      </w:r>
    </w:p>
    <w:p w14:paraId="46837E34" w14:textId="3FD82207" w:rsidR="00BA5706" w:rsidRPr="00E13331" w:rsidRDefault="00D35751" w:rsidP="00097DA4">
      <w:pPr>
        <w:pStyle w:val="Tekstpodstawowy"/>
        <w:spacing w:line="276" w:lineRule="auto"/>
        <w:ind w:left="5721" w:right="511"/>
        <w:rPr>
          <w:rFonts w:ascii="Times New Roman" w:hAnsi="Times New Roman" w:cs="Times New Roman"/>
          <w:b w:val="0"/>
          <w:bCs/>
          <w:i/>
          <w:iCs/>
          <w:sz w:val="28"/>
          <w:szCs w:val="28"/>
        </w:rPr>
      </w:pPr>
      <w:r w:rsidRPr="00E13331">
        <w:rPr>
          <w:rFonts w:ascii="Times New Roman" w:hAnsi="Times New Roman" w:cs="Times New Roman"/>
          <w:b w:val="0"/>
          <w:bCs/>
          <w:i/>
          <w:iCs/>
          <w:sz w:val="24"/>
          <w:szCs w:val="24"/>
        </w:rPr>
        <w:t xml:space="preserve"> </w:t>
      </w:r>
      <w:r w:rsidR="000F0022" w:rsidRPr="00E13331">
        <w:rPr>
          <w:rFonts w:ascii="Times New Roman" w:hAnsi="Times New Roman" w:cs="Times New Roman"/>
          <w:b w:val="0"/>
          <w:bCs/>
          <w:i/>
          <w:iCs/>
          <w:sz w:val="24"/>
          <w:szCs w:val="24"/>
        </w:rPr>
        <w:t xml:space="preserve">     </w:t>
      </w:r>
      <w:r w:rsidR="007C6ACF">
        <w:rPr>
          <w:rFonts w:ascii="Times New Roman" w:hAnsi="Times New Roman" w:cs="Times New Roman"/>
          <w:b w:val="0"/>
          <w:bCs/>
          <w:i/>
          <w:iCs/>
          <w:sz w:val="28"/>
          <w:szCs w:val="28"/>
        </w:rPr>
        <w:t xml:space="preserve">Jadwiga </w:t>
      </w:r>
      <w:proofErr w:type="spellStart"/>
      <w:r w:rsidR="007C6ACF">
        <w:rPr>
          <w:rFonts w:ascii="Times New Roman" w:hAnsi="Times New Roman" w:cs="Times New Roman"/>
          <w:b w:val="0"/>
          <w:bCs/>
          <w:i/>
          <w:iCs/>
          <w:sz w:val="28"/>
          <w:szCs w:val="28"/>
        </w:rPr>
        <w:t>Daukszewicz</w:t>
      </w:r>
      <w:proofErr w:type="spellEnd"/>
    </w:p>
    <w:p w14:paraId="2DF67FD1" w14:textId="6ED09096" w:rsidR="000F0022" w:rsidRPr="00E13331" w:rsidRDefault="00BF15D2" w:rsidP="00B772CC">
      <w:pPr>
        <w:tabs>
          <w:tab w:val="center" w:pos="4536"/>
          <w:tab w:val="left" w:pos="6945"/>
        </w:tabs>
        <w:spacing w:before="40" w:line="360" w:lineRule="auto"/>
        <w:rPr>
          <w:rFonts w:ascii="Times New Roman" w:hAnsi="Times New Roman" w:cs="Times New Roman"/>
        </w:rPr>
      </w:pPr>
      <w:r w:rsidRPr="00E13331">
        <w:tab/>
      </w:r>
      <w:r w:rsidR="000F0022" w:rsidRPr="00E13331">
        <w:rPr>
          <w:rFonts w:ascii="Times New Roman" w:hAnsi="Times New Roman" w:cs="Times New Roman"/>
          <w:sz w:val="24"/>
          <w:szCs w:val="24"/>
        </w:rPr>
        <w:t xml:space="preserve">Lidzbark Warmiński – </w:t>
      </w:r>
      <w:r w:rsidR="00C5307F">
        <w:rPr>
          <w:rFonts w:ascii="Times New Roman" w:hAnsi="Times New Roman" w:cs="Times New Roman"/>
          <w:sz w:val="24"/>
          <w:szCs w:val="24"/>
        </w:rPr>
        <w:t>marzec</w:t>
      </w:r>
      <w:r w:rsidR="000F0022" w:rsidRPr="00E13331">
        <w:rPr>
          <w:rFonts w:ascii="Times New Roman" w:hAnsi="Times New Roman" w:cs="Times New Roman"/>
          <w:sz w:val="24"/>
          <w:szCs w:val="24"/>
        </w:rPr>
        <w:t xml:space="preserve"> 202</w:t>
      </w:r>
      <w:r w:rsidR="00B772CC" w:rsidRPr="00E13331">
        <w:rPr>
          <w:rFonts w:ascii="Times New Roman" w:hAnsi="Times New Roman" w:cs="Times New Roman"/>
          <w:sz w:val="24"/>
          <w:szCs w:val="24"/>
        </w:rPr>
        <w:t>6</w:t>
      </w:r>
      <w:r w:rsidR="000F0022" w:rsidRPr="00E13331">
        <w:rPr>
          <w:rFonts w:ascii="Times New Roman" w:hAnsi="Times New Roman" w:cs="Times New Roman"/>
          <w:sz w:val="24"/>
          <w:szCs w:val="24"/>
        </w:rPr>
        <w:t xml:space="preserve"> rok</w:t>
      </w:r>
    </w:p>
    <w:p w14:paraId="0868D5E2" w14:textId="09CD5A08" w:rsidR="007F6328" w:rsidRPr="00E13331" w:rsidRDefault="007405A5">
      <w:r w:rsidRPr="00E13331">
        <w:rPr>
          <w:noProof/>
        </w:rPr>
        <w:lastRenderedPageBreak/>
        <w:drawing>
          <wp:inline distT="0" distB="0" distL="0" distR="0" wp14:anchorId="798C4BDD" wp14:editId="26485609">
            <wp:extent cx="5942408" cy="8301162"/>
            <wp:effectExtent l="0" t="0" r="1270" b="0"/>
            <wp:docPr id="43740611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8190" cy="8309239"/>
                    </a:xfrm>
                    <a:prstGeom prst="rect">
                      <a:avLst/>
                    </a:prstGeom>
                    <a:noFill/>
                    <a:ln>
                      <a:noFill/>
                    </a:ln>
                  </pic:spPr>
                </pic:pic>
              </a:graphicData>
            </a:graphic>
          </wp:inline>
        </w:drawing>
      </w:r>
    </w:p>
    <w:p w14:paraId="0A634CBD" w14:textId="77777777" w:rsidR="007405A5" w:rsidRPr="00E13331" w:rsidRDefault="007405A5" w:rsidP="007405A5">
      <w:pPr>
        <w:pStyle w:val="pkt"/>
        <w:numPr>
          <w:ilvl w:val="0"/>
          <w:numId w:val="2"/>
        </w:numPr>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284" w:hanging="284"/>
        <w:rPr>
          <w:b/>
          <w:szCs w:val="24"/>
        </w:rPr>
      </w:pPr>
      <w:r w:rsidRPr="00E13331">
        <w:rPr>
          <w:b/>
          <w:kern w:val="2"/>
          <w:szCs w:val="24"/>
        </w:rPr>
        <w:lastRenderedPageBreak/>
        <w:tab/>
        <w:t>NAZWA ORAZ ADRES ZAMAWIAJĄCEGO</w:t>
      </w:r>
    </w:p>
    <w:p w14:paraId="1E8394A7" w14:textId="77777777" w:rsidR="007405A5" w:rsidRPr="00E13331" w:rsidRDefault="007405A5" w:rsidP="007405A5">
      <w:pPr>
        <w:spacing w:line="360" w:lineRule="auto"/>
        <w:rPr>
          <w:rFonts w:ascii="Times New Roman" w:hAnsi="Times New Roman" w:cs="Times New Roman"/>
          <w:b/>
          <w:sz w:val="24"/>
          <w:szCs w:val="24"/>
        </w:rPr>
      </w:pPr>
    </w:p>
    <w:p w14:paraId="59A3EBF1" w14:textId="77777777" w:rsidR="00EA4183" w:rsidRPr="00E13331" w:rsidRDefault="00EA4183" w:rsidP="00EA4183">
      <w:pPr>
        <w:spacing w:line="360" w:lineRule="auto"/>
        <w:ind w:left="284" w:hanging="284"/>
        <w:rPr>
          <w:rFonts w:ascii="Times New Roman" w:hAnsi="Times New Roman" w:cs="Times New Roman"/>
          <w:b/>
          <w:bCs/>
          <w:iCs/>
          <w:sz w:val="24"/>
          <w:szCs w:val="24"/>
        </w:rPr>
      </w:pPr>
      <w:r w:rsidRPr="00E13331">
        <w:rPr>
          <w:rFonts w:ascii="Times New Roman" w:hAnsi="Times New Roman" w:cs="Times New Roman"/>
          <w:b/>
          <w:bCs/>
          <w:iCs/>
          <w:sz w:val="24"/>
          <w:szCs w:val="24"/>
        </w:rPr>
        <w:t>Miejski Ośrodek Pomocy Społecznej</w:t>
      </w:r>
    </w:p>
    <w:p w14:paraId="177D3D0A" w14:textId="57646CA4" w:rsidR="007405A5" w:rsidRPr="00E13331" w:rsidRDefault="007405A5" w:rsidP="007405A5">
      <w:pPr>
        <w:spacing w:line="360" w:lineRule="auto"/>
        <w:ind w:left="284" w:hanging="284"/>
        <w:rPr>
          <w:rFonts w:ascii="Times New Roman" w:hAnsi="Times New Roman" w:cs="Times New Roman"/>
          <w:sz w:val="24"/>
          <w:szCs w:val="24"/>
        </w:rPr>
      </w:pPr>
      <w:r w:rsidRPr="00E13331">
        <w:rPr>
          <w:rFonts w:ascii="Times New Roman" w:hAnsi="Times New Roman" w:cs="Times New Roman"/>
          <w:b/>
          <w:sz w:val="24"/>
          <w:szCs w:val="24"/>
        </w:rPr>
        <w:t xml:space="preserve">ul. </w:t>
      </w:r>
      <w:r w:rsidR="00EA4183" w:rsidRPr="00E13331">
        <w:rPr>
          <w:rFonts w:ascii="Times New Roman" w:hAnsi="Times New Roman" w:cs="Times New Roman"/>
          <w:b/>
          <w:sz w:val="24"/>
          <w:szCs w:val="24"/>
        </w:rPr>
        <w:t>Akacjowa 7</w:t>
      </w:r>
      <w:r w:rsidRPr="00E13331">
        <w:rPr>
          <w:rFonts w:ascii="Times New Roman" w:hAnsi="Times New Roman" w:cs="Times New Roman"/>
          <w:b/>
          <w:sz w:val="24"/>
          <w:szCs w:val="24"/>
        </w:rPr>
        <w:t>, 11-100 Lidzbark Warmiński</w:t>
      </w:r>
    </w:p>
    <w:p w14:paraId="3A9B59C9" w14:textId="426247CB" w:rsidR="007405A5" w:rsidRPr="00E13331" w:rsidRDefault="007405A5" w:rsidP="007405A5">
      <w:pPr>
        <w:spacing w:line="360" w:lineRule="auto"/>
        <w:rPr>
          <w:rFonts w:ascii="Times New Roman" w:hAnsi="Times New Roman" w:cs="Times New Roman"/>
          <w:sz w:val="24"/>
          <w:szCs w:val="24"/>
        </w:rPr>
      </w:pPr>
      <w:r w:rsidRPr="00E13331">
        <w:rPr>
          <w:rFonts w:ascii="Times New Roman" w:hAnsi="Times New Roman" w:cs="Times New Roman"/>
          <w:sz w:val="24"/>
          <w:szCs w:val="24"/>
        </w:rPr>
        <w:t>NIP: 743-1</w:t>
      </w:r>
      <w:r w:rsidR="00EA4183" w:rsidRPr="00E13331">
        <w:rPr>
          <w:rFonts w:ascii="Times New Roman" w:hAnsi="Times New Roman" w:cs="Times New Roman"/>
          <w:sz w:val="24"/>
          <w:szCs w:val="24"/>
        </w:rPr>
        <w:t>0</w:t>
      </w:r>
      <w:r w:rsidRPr="00E13331">
        <w:rPr>
          <w:rFonts w:ascii="Times New Roman" w:hAnsi="Times New Roman" w:cs="Times New Roman"/>
          <w:sz w:val="24"/>
          <w:szCs w:val="24"/>
        </w:rPr>
        <w:t>7-</w:t>
      </w:r>
      <w:r w:rsidR="00EA4183" w:rsidRPr="00E13331">
        <w:rPr>
          <w:rFonts w:ascii="Times New Roman" w:hAnsi="Times New Roman" w:cs="Times New Roman"/>
          <w:sz w:val="24"/>
          <w:szCs w:val="24"/>
        </w:rPr>
        <w:t>67</w:t>
      </w:r>
      <w:r w:rsidRPr="00E13331">
        <w:rPr>
          <w:rFonts w:ascii="Times New Roman" w:hAnsi="Times New Roman" w:cs="Times New Roman"/>
          <w:sz w:val="24"/>
          <w:szCs w:val="24"/>
        </w:rPr>
        <w:t>-</w:t>
      </w:r>
      <w:r w:rsidR="00EA4183" w:rsidRPr="00E13331">
        <w:rPr>
          <w:rFonts w:ascii="Times New Roman" w:hAnsi="Times New Roman" w:cs="Times New Roman"/>
          <w:sz w:val="24"/>
          <w:szCs w:val="24"/>
        </w:rPr>
        <w:t>44</w:t>
      </w:r>
      <w:r w:rsidRPr="00E13331">
        <w:rPr>
          <w:rFonts w:ascii="Times New Roman" w:hAnsi="Times New Roman" w:cs="Times New Roman"/>
          <w:sz w:val="24"/>
          <w:szCs w:val="24"/>
        </w:rPr>
        <w:t xml:space="preserve">; REGON: </w:t>
      </w:r>
      <w:r w:rsidR="00EA4183" w:rsidRPr="00E13331">
        <w:rPr>
          <w:rFonts w:ascii="Times New Roman" w:hAnsi="Times New Roman" w:cs="Times New Roman"/>
          <w:sz w:val="24"/>
          <w:szCs w:val="24"/>
        </w:rPr>
        <w:t>004445093</w:t>
      </w:r>
    </w:p>
    <w:p w14:paraId="74D053DA" w14:textId="49D1B82A" w:rsidR="007405A5" w:rsidRPr="00E13331" w:rsidRDefault="007405A5" w:rsidP="007405A5">
      <w:pPr>
        <w:widowControl w:val="0"/>
        <w:spacing w:line="360" w:lineRule="auto"/>
        <w:jc w:val="both"/>
        <w:rPr>
          <w:rFonts w:ascii="Times New Roman" w:hAnsi="Times New Roman" w:cs="Times New Roman"/>
          <w:sz w:val="24"/>
          <w:szCs w:val="24"/>
          <w:lang w:val="en-AU"/>
        </w:rPr>
      </w:pPr>
      <w:r w:rsidRPr="00E13331">
        <w:rPr>
          <w:rFonts w:ascii="Times New Roman" w:hAnsi="Times New Roman" w:cs="Times New Roman"/>
          <w:sz w:val="24"/>
          <w:szCs w:val="24"/>
        </w:rPr>
        <w:t>Telefon:</w:t>
      </w:r>
      <w:r w:rsidRPr="00E13331">
        <w:rPr>
          <w:rFonts w:ascii="Times New Roman" w:hAnsi="Times New Roman" w:cs="Times New Roman"/>
          <w:b/>
          <w:sz w:val="24"/>
          <w:szCs w:val="24"/>
        </w:rPr>
        <w:t xml:space="preserve"> </w:t>
      </w:r>
      <w:r w:rsidRPr="00E13331">
        <w:rPr>
          <w:rFonts w:ascii="Times New Roman" w:hAnsi="Times New Roman" w:cs="Times New Roman"/>
          <w:sz w:val="24"/>
          <w:szCs w:val="24"/>
        </w:rPr>
        <w:t>89 767 8</w:t>
      </w:r>
      <w:r w:rsidR="00EA4183" w:rsidRPr="00E13331">
        <w:rPr>
          <w:rFonts w:ascii="Times New Roman" w:hAnsi="Times New Roman" w:cs="Times New Roman"/>
          <w:sz w:val="24"/>
          <w:szCs w:val="24"/>
        </w:rPr>
        <w:t>0</w:t>
      </w:r>
      <w:r w:rsidRPr="00E13331">
        <w:rPr>
          <w:rFonts w:ascii="Times New Roman" w:hAnsi="Times New Roman" w:cs="Times New Roman"/>
          <w:sz w:val="24"/>
          <w:szCs w:val="24"/>
        </w:rPr>
        <w:t xml:space="preserve"> </w:t>
      </w:r>
      <w:r w:rsidR="00EA4183" w:rsidRPr="00E13331">
        <w:rPr>
          <w:rFonts w:ascii="Times New Roman" w:hAnsi="Times New Roman" w:cs="Times New Roman"/>
          <w:sz w:val="24"/>
          <w:szCs w:val="24"/>
        </w:rPr>
        <w:t>41</w:t>
      </w:r>
      <w:r w:rsidRPr="00E13331">
        <w:rPr>
          <w:rFonts w:ascii="Times New Roman" w:hAnsi="Times New Roman" w:cs="Times New Roman"/>
          <w:sz w:val="24"/>
          <w:szCs w:val="24"/>
        </w:rPr>
        <w:t>;</w:t>
      </w:r>
    </w:p>
    <w:p w14:paraId="772DB83F" w14:textId="286F77C7" w:rsidR="007405A5" w:rsidRPr="00E13331" w:rsidRDefault="007405A5" w:rsidP="007405A5">
      <w:pPr>
        <w:pStyle w:val="Lista"/>
        <w:spacing w:line="360" w:lineRule="auto"/>
        <w:ind w:left="0" w:firstLine="0"/>
        <w:jc w:val="both"/>
        <w:rPr>
          <w:lang w:val="en-US"/>
        </w:rPr>
      </w:pPr>
      <w:r w:rsidRPr="00E13331">
        <w:rPr>
          <w:lang w:val="en-AU"/>
        </w:rPr>
        <w:t xml:space="preserve">e-mail: </w:t>
      </w:r>
      <w:hyperlink r:id="rId13" w:history="1">
        <w:r w:rsidR="00D91446" w:rsidRPr="00E13331">
          <w:rPr>
            <w:rStyle w:val="Hipercze"/>
            <w:color w:val="auto"/>
            <w:lang w:val="en-AU"/>
          </w:rPr>
          <w:t>mopslw@mopslw.pl</w:t>
        </w:r>
      </w:hyperlink>
      <w:r w:rsidRPr="00E13331">
        <w:rPr>
          <w:u w:val="single"/>
          <w:lang w:val="en-AU"/>
        </w:rPr>
        <w:t>;</w:t>
      </w:r>
    </w:p>
    <w:p w14:paraId="30023203" w14:textId="77777777" w:rsidR="007405A5" w:rsidRPr="00E13331" w:rsidRDefault="007405A5" w:rsidP="007405A5">
      <w:pPr>
        <w:autoSpaceDE w:val="0"/>
        <w:spacing w:line="360" w:lineRule="auto"/>
        <w:rPr>
          <w:rFonts w:ascii="Times New Roman" w:eastAsia="Times New Roman" w:hAnsi="Times New Roman" w:cs="Times New Roman"/>
          <w:sz w:val="24"/>
          <w:szCs w:val="24"/>
          <w:lang w:eastAsia="pl-PL"/>
        </w:rPr>
      </w:pPr>
      <w:r w:rsidRPr="00E13331">
        <w:rPr>
          <w:rFonts w:ascii="Times New Roman" w:hAnsi="Times New Roman" w:cs="Times New Roman"/>
          <w:sz w:val="24"/>
          <w:szCs w:val="24"/>
        </w:rPr>
        <w:t>Osobami uprawnionymi do komunikowania się są:</w:t>
      </w:r>
    </w:p>
    <w:p w14:paraId="5F4570EF" w14:textId="3857B882" w:rsidR="007405A5" w:rsidRPr="00E13331" w:rsidRDefault="007405A5" w:rsidP="007405A5">
      <w:pPr>
        <w:pStyle w:val="Akapitzlist"/>
        <w:numPr>
          <w:ilvl w:val="0"/>
          <w:numId w:val="3"/>
        </w:numPr>
        <w:suppressAutoHyphens/>
        <w:autoSpaceDE w:val="0"/>
        <w:spacing w:after="0" w:line="360" w:lineRule="auto"/>
        <w:ind w:left="567" w:hanging="147"/>
        <w:contextualSpacing w:val="0"/>
        <w:rPr>
          <w:rFonts w:ascii="Times New Roman" w:eastAsia="Times New Roman" w:hAnsi="Times New Roman" w:cs="Times New Roman"/>
          <w:lang w:eastAsia="pl-PL"/>
        </w:rPr>
      </w:pPr>
      <w:r w:rsidRPr="00E13331">
        <w:rPr>
          <w:rFonts w:ascii="Times New Roman" w:eastAsia="Times New Roman" w:hAnsi="Times New Roman" w:cs="Times New Roman"/>
          <w:lang w:eastAsia="pl-PL"/>
        </w:rPr>
        <w:t xml:space="preserve"> </w:t>
      </w:r>
      <w:r w:rsidRPr="00E13331">
        <w:rPr>
          <w:rFonts w:ascii="Times New Roman" w:hAnsi="Times New Roman" w:cs="Times New Roman"/>
          <w:lang w:eastAsia="pl-PL"/>
        </w:rPr>
        <w:t xml:space="preserve">w zakresie zagadnień związanych z prowadzoną procedurą: </w:t>
      </w:r>
      <w:r w:rsidRPr="00E13331">
        <w:rPr>
          <w:rFonts w:ascii="Times New Roman" w:hAnsi="Times New Roman" w:cs="Times New Roman"/>
          <w:lang w:eastAsia="pl-PL"/>
        </w:rPr>
        <w:br/>
      </w:r>
      <w:r w:rsidR="00D91446" w:rsidRPr="00E13331">
        <w:rPr>
          <w:rFonts w:ascii="Times New Roman" w:hAnsi="Times New Roman" w:cs="Times New Roman"/>
          <w:lang w:eastAsia="pl-PL"/>
        </w:rPr>
        <w:t>Tomasz Piszko,</w:t>
      </w:r>
      <w:r w:rsidRPr="00E13331">
        <w:rPr>
          <w:rFonts w:ascii="Times New Roman" w:hAnsi="Times New Roman" w:cs="Times New Roman"/>
          <w:lang w:eastAsia="pl-PL"/>
        </w:rPr>
        <w:t xml:space="preserve"> tel. </w:t>
      </w:r>
      <w:r w:rsidR="00D91446" w:rsidRPr="00E13331">
        <w:rPr>
          <w:rFonts w:ascii="Times New Roman" w:hAnsi="Times New Roman" w:cs="Times New Roman"/>
          <w:lang w:eastAsia="pl-PL"/>
        </w:rPr>
        <w:t>89 767 85 50</w:t>
      </w:r>
      <w:r w:rsidRPr="00E13331">
        <w:rPr>
          <w:rFonts w:ascii="Times New Roman" w:hAnsi="Times New Roman" w:cs="Times New Roman"/>
          <w:lang w:eastAsia="pl-PL"/>
        </w:rPr>
        <w:t>,</w:t>
      </w:r>
    </w:p>
    <w:p w14:paraId="060A647C" w14:textId="77777777" w:rsidR="007405A5" w:rsidRPr="00E13331" w:rsidRDefault="007405A5" w:rsidP="007405A5">
      <w:pPr>
        <w:pStyle w:val="Akapitzlist"/>
        <w:numPr>
          <w:ilvl w:val="0"/>
          <w:numId w:val="3"/>
        </w:numPr>
        <w:suppressAutoHyphens/>
        <w:spacing w:after="0" w:line="360" w:lineRule="auto"/>
        <w:ind w:right="92"/>
        <w:contextualSpacing w:val="0"/>
        <w:jc w:val="both"/>
        <w:rPr>
          <w:rFonts w:ascii="Times New Roman" w:hAnsi="Times New Roman" w:cs="Times New Roman"/>
          <w:lang w:eastAsia="pl-PL"/>
        </w:rPr>
      </w:pPr>
      <w:r w:rsidRPr="00E13331">
        <w:rPr>
          <w:rFonts w:ascii="Times New Roman" w:eastAsia="Times New Roman" w:hAnsi="Times New Roman" w:cs="Times New Roman"/>
          <w:lang w:eastAsia="pl-PL"/>
        </w:rPr>
        <w:t xml:space="preserve"> </w:t>
      </w:r>
      <w:r w:rsidRPr="00E13331">
        <w:rPr>
          <w:rFonts w:ascii="Times New Roman" w:hAnsi="Times New Roman" w:cs="Times New Roman"/>
          <w:lang w:eastAsia="pl-PL"/>
        </w:rPr>
        <w:t xml:space="preserve">w zakresie merytorycznym: </w:t>
      </w:r>
    </w:p>
    <w:p w14:paraId="57BD8C7D" w14:textId="4C49149D" w:rsidR="007405A5" w:rsidRPr="00E13331" w:rsidRDefault="00097DA4" w:rsidP="007405A5">
      <w:pPr>
        <w:pStyle w:val="Akapitzlist"/>
        <w:spacing w:line="360" w:lineRule="auto"/>
        <w:ind w:left="852" w:right="92" w:hanging="285"/>
        <w:jc w:val="both"/>
        <w:rPr>
          <w:rFonts w:ascii="Times New Roman" w:hAnsi="Times New Roman" w:cs="Times New Roman"/>
        </w:rPr>
      </w:pPr>
      <w:r>
        <w:rPr>
          <w:rFonts w:ascii="Times New Roman" w:hAnsi="Times New Roman" w:cs="Times New Roman"/>
          <w:lang w:eastAsia="pl-PL"/>
        </w:rPr>
        <w:t xml:space="preserve">Jadwiga </w:t>
      </w:r>
      <w:proofErr w:type="spellStart"/>
      <w:r>
        <w:rPr>
          <w:rFonts w:ascii="Times New Roman" w:hAnsi="Times New Roman" w:cs="Times New Roman"/>
          <w:lang w:eastAsia="pl-PL"/>
        </w:rPr>
        <w:t>Daukszewicz</w:t>
      </w:r>
      <w:proofErr w:type="spellEnd"/>
      <w:r>
        <w:rPr>
          <w:rFonts w:ascii="Times New Roman" w:hAnsi="Times New Roman" w:cs="Times New Roman"/>
          <w:lang w:eastAsia="pl-PL"/>
        </w:rPr>
        <w:t>, Joanna Saganowska</w:t>
      </w:r>
      <w:r w:rsidR="007405A5" w:rsidRPr="00E13331">
        <w:rPr>
          <w:rFonts w:ascii="Times New Roman" w:hAnsi="Times New Roman" w:cs="Times New Roman"/>
          <w:lang w:eastAsia="pl-PL"/>
        </w:rPr>
        <w:t>, tel. 89 767 8</w:t>
      </w:r>
      <w:r w:rsidR="003D5D35">
        <w:rPr>
          <w:rFonts w:ascii="Times New Roman" w:hAnsi="Times New Roman" w:cs="Times New Roman"/>
          <w:lang w:eastAsia="pl-PL"/>
        </w:rPr>
        <w:t>0</w:t>
      </w:r>
      <w:r w:rsidR="007405A5" w:rsidRPr="00E13331">
        <w:rPr>
          <w:rFonts w:ascii="Times New Roman" w:hAnsi="Times New Roman" w:cs="Times New Roman"/>
          <w:lang w:eastAsia="pl-PL"/>
        </w:rPr>
        <w:t xml:space="preserve"> </w:t>
      </w:r>
      <w:r w:rsidR="003D5D35">
        <w:rPr>
          <w:rFonts w:ascii="Times New Roman" w:hAnsi="Times New Roman" w:cs="Times New Roman"/>
          <w:lang w:eastAsia="pl-PL"/>
        </w:rPr>
        <w:t>4</w:t>
      </w:r>
      <w:r>
        <w:rPr>
          <w:rFonts w:ascii="Times New Roman" w:hAnsi="Times New Roman" w:cs="Times New Roman"/>
          <w:lang w:eastAsia="pl-PL"/>
        </w:rPr>
        <w:t>8, 89 767 80 49</w:t>
      </w:r>
      <w:r w:rsidR="00D91446" w:rsidRPr="00E13331">
        <w:rPr>
          <w:rFonts w:ascii="Times New Roman" w:hAnsi="Times New Roman" w:cs="Times New Roman"/>
          <w:lang w:eastAsia="pl-PL"/>
        </w:rPr>
        <w:t>.</w:t>
      </w:r>
    </w:p>
    <w:p w14:paraId="133AC417" w14:textId="77777777" w:rsidR="008A5749" w:rsidRPr="00E13331" w:rsidRDefault="007405A5" w:rsidP="007405A5">
      <w:pPr>
        <w:spacing w:line="360" w:lineRule="auto"/>
        <w:rPr>
          <w:rFonts w:ascii="Times New Roman" w:hAnsi="Times New Roman" w:cs="Times New Roman"/>
          <w:b/>
          <w:sz w:val="24"/>
          <w:szCs w:val="24"/>
        </w:rPr>
      </w:pPr>
      <w:r w:rsidRPr="00E13331">
        <w:rPr>
          <w:rFonts w:ascii="Times New Roman" w:hAnsi="Times New Roman" w:cs="Times New Roman"/>
          <w:sz w:val="24"/>
          <w:szCs w:val="24"/>
        </w:rPr>
        <w:t>Adres strony internetowej, na której jest prowadzone postępowanie i na której będą dostępne wszelkie dokumenty związane z prowadzoną procedurą:</w:t>
      </w:r>
      <w:r w:rsidRPr="00E13331">
        <w:rPr>
          <w:rFonts w:ascii="Times New Roman" w:hAnsi="Times New Roman" w:cs="Times New Roman"/>
          <w:b/>
          <w:sz w:val="24"/>
          <w:szCs w:val="24"/>
        </w:rPr>
        <w:t xml:space="preserve"> </w:t>
      </w:r>
    </w:p>
    <w:p w14:paraId="1DC36E08" w14:textId="7353BD28" w:rsidR="007405A5" w:rsidRPr="00E13331" w:rsidRDefault="008A5749" w:rsidP="007405A5">
      <w:pPr>
        <w:spacing w:line="360" w:lineRule="auto"/>
        <w:rPr>
          <w:rFonts w:ascii="Times New Roman" w:hAnsi="Times New Roman" w:cs="Times New Roman"/>
          <w:b/>
          <w:bCs/>
          <w:sz w:val="24"/>
          <w:szCs w:val="24"/>
        </w:rPr>
      </w:pPr>
      <w:hyperlink r:id="rId14" w:tgtFrame="_blank" w:history="1">
        <w:r w:rsidRPr="00E13331">
          <w:rPr>
            <w:rStyle w:val="Hipercze"/>
            <w:rFonts w:ascii="Times New Roman" w:hAnsi="Times New Roman"/>
            <w:b/>
            <w:bCs/>
            <w:color w:val="auto"/>
          </w:rPr>
          <w:t>https://ezamowienia.gov.pl/pl/</w:t>
        </w:r>
      </w:hyperlink>
    </w:p>
    <w:p w14:paraId="6D60DB7B" w14:textId="77777777" w:rsidR="007405A5" w:rsidRPr="00E13331" w:rsidRDefault="007405A5" w:rsidP="007405A5">
      <w:pPr>
        <w:spacing w:line="360" w:lineRule="auto"/>
        <w:rPr>
          <w:rFonts w:ascii="Times New Roman" w:hAnsi="Times New Roman" w:cs="Times New Roman"/>
          <w:sz w:val="24"/>
          <w:szCs w:val="24"/>
        </w:rPr>
      </w:pPr>
      <w:r w:rsidRPr="00E13331">
        <w:rPr>
          <w:rFonts w:ascii="Times New Roman" w:hAnsi="Times New Roman" w:cs="Times New Roman"/>
          <w:sz w:val="24"/>
          <w:szCs w:val="24"/>
        </w:rPr>
        <w:t xml:space="preserve">Informacji dotyczących przedmiotowego postępowania udziela się: </w:t>
      </w:r>
    </w:p>
    <w:p w14:paraId="37D0EED3" w14:textId="4DA28B58" w:rsidR="007405A5" w:rsidRPr="00E13331" w:rsidRDefault="007405A5" w:rsidP="007405A5">
      <w:pPr>
        <w:spacing w:line="360" w:lineRule="auto"/>
        <w:rPr>
          <w:rFonts w:ascii="Times New Roman" w:hAnsi="Times New Roman" w:cs="Times New Roman"/>
          <w:sz w:val="24"/>
          <w:szCs w:val="24"/>
        </w:rPr>
      </w:pPr>
      <w:r w:rsidRPr="00E13331">
        <w:rPr>
          <w:rFonts w:ascii="Times New Roman" w:hAnsi="Times New Roman" w:cs="Times New Roman"/>
          <w:sz w:val="24"/>
          <w:szCs w:val="24"/>
        </w:rPr>
        <w:t>–</w:t>
      </w:r>
      <w:r w:rsidRPr="00E13331">
        <w:rPr>
          <w:rFonts w:ascii="Times New Roman" w:eastAsia="Times New Roman" w:hAnsi="Times New Roman" w:cs="Times New Roman"/>
          <w:sz w:val="24"/>
          <w:szCs w:val="24"/>
        </w:rPr>
        <w:t xml:space="preserve"> </w:t>
      </w:r>
      <w:r w:rsidR="00D91446" w:rsidRPr="00E13331">
        <w:rPr>
          <w:rFonts w:ascii="Times New Roman" w:hAnsi="Times New Roman" w:cs="Times New Roman"/>
          <w:sz w:val="24"/>
          <w:szCs w:val="24"/>
        </w:rPr>
        <w:t>od</w:t>
      </w:r>
      <w:r w:rsidRPr="00E13331">
        <w:rPr>
          <w:rFonts w:ascii="Times New Roman" w:hAnsi="Times New Roman" w:cs="Times New Roman"/>
          <w:sz w:val="24"/>
          <w:szCs w:val="24"/>
        </w:rPr>
        <w:t xml:space="preserve"> poniedzi</w:t>
      </w:r>
      <w:r w:rsidR="00D91446" w:rsidRPr="00E13331">
        <w:rPr>
          <w:rFonts w:ascii="Times New Roman" w:hAnsi="Times New Roman" w:cs="Times New Roman"/>
          <w:sz w:val="24"/>
          <w:szCs w:val="24"/>
        </w:rPr>
        <w:t>a</w:t>
      </w:r>
      <w:r w:rsidRPr="00E13331">
        <w:rPr>
          <w:rFonts w:ascii="Times New Roman" w:hAnsi="Times New Roman" w:cs="Times New Roman"/>
          <w:sz w:val="24"/>
          <w:szCs w:val="24"/>
        </w:rPr>
        <w:t>łk</w:t>
      </w:r>
      <w:r w:rsidR="00D91446" w:rsidRPr="00E13331">
        <w:rPr>
          <w:rFonts w:ascii="Times New Roman" w:hAnsi="Times New Roman" w:cs="Times New Roman"/>
          <w:sz w:val="24"/>
          <w:szCs w:val="24"/>
        </w:rPr>
        <w:t>u do czwartku</w:t>
      </w:r>
      <w:r w:rsidRPr="00E13331">
        <w:rPr>
          <w:rFonts w:ascii="Times New Roman" w:hAnsi="Times New Roman" w:cs="Times New Roman"/>
          <w:sz w:val="24"/>
          <w:szCs w:val="24"/>
        </w:rPr>
        <w:t xml:space="preserve">, w godzinach: </w:t>
      </w:r>
      <w:r w:rsidR="00D91446" w:rsidRPr="00E13331">
        <w:rPr>
          <w:rFonts w:ascii="Times New Roman" w:hAnsi="Times New Roman" w:cs="Times New Roman"/>
          <w:sz w:val="24"/>
          <w:szCs w:val="24"/>
        </w:rPr>
        <w:t>7</w:t>
      </w:r>
      <w:r w:rsidRPr="00E13331">
        <w:rPr>
          <w:rFonts w:ascii="Times New Roman" w:hAnsi="Times New Roman" w:cs="Times New Roman"/>
          <w:sz w:val="24"/>
          <w:szCs w:val="24"/>
        </w:rPr>
        <w:t xml:space="preserve">:00 – </w:t>
      </w:r>
      <w:r w:rsidR="00D91446" w:rsidRPr="00E13331">
        <w:rPr>
          <w:rFonts w:ascii="Times New Roman" w:hAnsi="Times New Roman" w:cs="Times New Roman"/>
          <w:sz w:val="24"/>
          <w:szCs w:val="24"/>
        </w:rPr>
        <w:t>15</w:t>
      </w:r>
      <w:r w:rsidRPr="00E13331">
        <w:rPr>
          <w:rFonts w:ascii="Times New Roman" w:hAnsi="Times New Roman" w:cs="Times New Roman"/>
          <w:sz w:val="24"/>
          <w:szCs w:val="24"/>
        </w:rPr>
        <w:t>:</w:t>
      </w:r>
      <w:r w:rsidR="00D91446" w:rsidRPr="00E13331">
        <w:rPr>
          <w:rFonts w:ascii="Times New Roman" w:hAnsi="Times New Roman" w:cs="Times New Roman"/>
          <w:sz w:val="24"/>
          <w:szCs w:val="24"/>
        </w:rPr>
        <w:t>3</w:t>
      </w:r>
      <w:r w:rsidRPr="00E13331">
        <w:rPr>
          <w:rFonts w:ascii="Times New Roman" w:hAnsi="Times New Roman" w:cs="Times New Roman"/>
          <w:sz w:val="24"/>
          <w:szCs w:val="24"/>
        </w:rPr>
        <w:t xml:space="preserve">0, </w:t>
      </w:r>
    </w:p>
    <w:p w14:paraId="6566F947" w14:textId="55B727A6" w:rsidR="007405A5" w:rsidRPr="00E13331" w:rsidRDefault="007405A5" w:rsidP="007405A5">
      <w:pPr>
        <w:spacing w:line="360" w:lineRule="auto"/>
        <w:rPr>
          <w:rFonts w:ascii="Times New Roman" w:hAnsi="Times New Roman" w:cs="Times New Roman"/>
          <w:sz w:val="24"/>
          <w:szCs w:val="24"/>
        </w:rPr>
      </w:pPr>
      <w:r w:rsidRPr="00E13331">
        <w:rPr>
          <w:rFonts w:ascii="Times New Roman" w:hAnsi="Times New Roman" w:cs="Times New Roman"/>
          <w:sz w:val="24"/>
          <w:szCs w:val="24"/>
        </w:rPr>
        <w:t>–</w:t>
      </w:r>
      <w:r w:rsidRPr="00E13331">
        <w:rPr>
          <w:rFonts w:ascii="Times New Roman" w:eastAsia="Times New Roman" w:hAnsi="Times New Roman" w:cs="Times New Roman"/>
          <w:sz w:val="24"/>
          <w:szCs w:val="24"/>
        </w:rPr>
        <w:t xml:space="preserve"> </w:t>
      </w:r>
      <w:r w:rsidR="00D91446" w:rsidRPr="00E13331">
        <w:rPr>
          <w:rFonts w:ascii="Times New Roman" w:hAnsi="Times New Roman" w:cs="Times New Roman"/>
          <w:sz w:val="24"/>
          <w:szCs w:val="24"/>
        </w:rPr>
        <w:t>w</w:t>
      </w:r>
      <w:r w:rsidRPr="00E13331">
        <w:rPr>
          <w:rFonts w:ascii="Times New Roman" w:hAnsi="Times New Roman" w:cs="Times New Roman"/>
          <w:sz w:val="24"/>
          <w:szCs w:val="24"/>
        </w:rPr>
        <w:t xml:space="preserve"> piąt</w:t>
      </w:r>
      <w:r w:rsidR="00D91446" w:rsidRPr="00E13331">
        <w:rPr>
          <w:rFonts w:ascii="Times New Roman" w:hAnsi="Times New Roman" w:cs="Times New Roman"/>
          <w:sz w:val="24"/>
          <w:szCs w:val="24"/>
        </w:rPr>
        <w:t>ek</w:t>
      </w:r>
      <w:r w:rsidRPr="00E13331">
        <w:rPr>
          <w:rFonts w:ascii="Times New Roman" w:hAnsi="Times New Roman" w:cs="Times New Roman"/>
          <w:sz w:val="24"/>
          <w:szCs w:val="24"/>
        </w:rPr>
        <w:t xml:space="preserve">, w godzinach: 7:00 – </w:t>
      </w:r>
      <w:r w:rsidR="00D91446" w:rsidRPr="00E13331">
        <w:rPr>
          <w:rFonts w:ascii="Times New Roman" w:hAnsi="Times New Roman" w:cs="Times New Roman"/>
          <w:sz w:val="24"/>
          <w:szCs w:val="24"/>
        </w:rPr>
        <w:t>13</w:t>
      </w:r>
      <w:r w:rsidRPr="00E13331">
        <w:rPr>
          <w:rFonts w:ascii="Times New Roman" w:hAnsi="Times New Roman" w:cs="Times New Roman"/>
          <w:sz w:val="24"/>
          <w:szCs w:val="24"/>
        </w:rPr>
        <w:t xml:space="preserve">:00, </w:t>
      </w:r>
    </w:p>
    <w:p w14:paraId="3A7616D3" w14:textId="77777777" w:rsidR="007405A5" w:rsidRPr="00E13331" w:rsidRDefault="007405A5" w:rsidP="007405A5">
      <w:pPr>
        <w:spacing w:line="360" w:lineRule="auto"/>
        <w:rPr>
          <w:rFonts w:ascii="Times New Roman" w:hAnsi="Times New Roman" w:cs="Times New Roman"/>
          <w:b/>
          <w:sz w:val="24"/>
          <w:szCs w:val="24"/>
        </w:rPr>
      </w:pPr>
      <w:r w:rsidRPr="00E13331">
        <w:rPr>
          <w:rFonts w:ascii="Times New Roman" w:hAnsi="Times New Roman" w:cs="Times New Roman"/>
          <w:sz w:val="24"/>
          <w:szCs w:val="24"/>
        </w:rPr>
        <w:t>z wyłączeniem dni ustawowo wolnych od pracy.</w:t>
      </w:r>
    </w:p>
    <w:p w14:paraId="3130EE91" w14:textId="1ED3B10D" w:rsidR="00DF11F8" w:rsidRPr="00E13331" w:rsidRDefault="007405A5" w:rsidP="00DF5B37">
      <w:pPr>
        <w:pStyle w:val="pkt"/>
        <w:numPr>
          <w:ilvl w:val="0"/>
          <w:numId w:val="2"/>
        </w:numPr>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284" w:hanging="284"/>
        <w:rPr>
          <w:szCs w:val="24"/>
        </w:rPr>
      </w:pPr>
      <w:r w:rsidRPr="00E13331">
        <w:rPr>
          <w:b/>
          <w:szCs w:val="24"/>
        </w:rPr>
        <w:tab/>
        <w:t>OCHRONA DANYCH OSOBOWYCH</w:t>
      </w:r>
    </w:p>
    <w:p w14:paraId="78AAC238" w14:textId="4E6DB68B" w:rsidR="00DF11F8" w:rsidRPr="00E13331" w:rsidRDefault="00DF11F8" w:rsidP="00DF11F8">
      <w:pPr>
        <w:pStyle w:val="pkt"/>
        <w:numPr>
          <w:ilvl w:val="0"/>
          <w:numId w:val="4"/>
        </w:numPr>
        <w:tabs>
          <w:tab w:val="left" w:pos="284"/>
          <w:tab w:val="left" w:pos="1009"/>
        </w:tabs>
        <w:spacing w:before="240" w:after="0" w:line="360" w:lineRule="auto"/>
        <w:ind w:left="284" w:hanging="284"/>
        <w:rPr>
          <w:rFonts w:eastAsia="Times New Roman"/>
          <w:szCs w:val="24"/>
        </w:rPr>
      </w:pPr>
      <w:r w:rsidRPr="00E13331">
        <w:rPr>
          <w:rFonts w:eastAsia="Times New Roman"/>
          <w:szCs w:val="24"/>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 U. UE. L. z 2016r. Nr 119, s.1 ze zm.) – dalej: „RODO” informuję, że:</w:t>
      </w:r>
    </w:p>
    <w:p w14:paraId="6BA2939D" w14:textId="1C7B5F92" w:rsidR="00DF11F8" w:rsidRPr="00E13331" w:rsidRDefault="00DF11F8" w:rsidP="00DF11F8">
      <w:pPr>
        <w:pStyle w:val="Akapitzlist"/>
        <w:numPr>
          <w:ilvl w:val="0"/>
          <w:numId w:val="1"/>
        </w:numPr>
        <w:spacing w:line="360" w:lineRule="auto"/>
        <w:jc w:val="both"/>
        <w:rPr>
          <w:rFonts w:ascii="Times New Roman" w:eastAsia="SimSun" w:hAnsi="Times New Roman" w:cs="Times New Roman"/>
          <w:kern w:val="0"/>
          <w:lang w:eastAsia="zh-CN"/>
          <w14:ligatures w14:val="none"/>
        </w:rPr>
      </w:pPr>
      <w:r w:rsidRPr="00E13331">
        <w:rPr>
          <w:rFonts w:eastAsia="Times New Roman"/>
        </w:rPr>
        <w:lastRenderedPageBreak/>
        <w:t xml:space="preserve"> </w:t>
      </w:r>
      <w:r w:rsidRPr="00E13331">
        <w:rPr>
          <w:rFonts w:ascii="Times New Roman" w:eastAsia="SimSun" w:hAnsi="Times New Roman" w:cs="Times New Roman"/>
          <w:kern w:val="0"/>
          <w:lang w:eastAsia="zh-CN"/>
          <w14:ligatures w14:val="none"/>
        </w:rPr>
        <w:t>Administratorem Pani/ Pana danych jest Miejski Ośrodek Pomocy Społecznej</w:t>
      </w:r>
      <w:r w:rsidR="00E80C53" w:rsidRPr="00E13331">
        <w:rPr>
          <w:rFonts w:ascii="Times New Roman" w:eastAsia="SimSun" w:hAnsi="Times New Roman" w:cs="Times New Roman"/>
          <w:kern w:val="0"/>
          <w:lang w:eastAsia="zh-CN"/>
          <w14:ligatures w14:val="none"/>
        </w:rPr>
        <w:br/>
      </w:r>
      <w:r w:rsidRPr="00E13331">
        <w:rPr>
          <w:rFonts w:ascii="Times New Roman" w:eastAsia="SimSun" w:hAnsi="Times New Roman" w:cs="Times New Roman"/>
          <w:kern w:val="0"/>
          <w:lang w:eastAsia="zh-CN"/>
          <w14:ligatures w14:val="none"/>
        </w:rPr>
        <w:t>w Lidzbarku Warmiński z siedzibą pod adresem ul. Akacjowa 7, 11-100 Lidzbark Warmiński.  Z Administratorem Danych Osobowych można skontaktować się telefonując pod numer tel. 89 767 80 41 lub pisząc na adres e-mail: e-mail: mopslw@mopslw.pl</w:t>
      </w:r>
    </w:p>
    <w:p w14:paraId="04CB2F29" w14:textId="77777777" w:rsidR="00DF5B37" w:rsidRPr="00E13331" w:rsidRDefault="00DF5B37" w:rsidP="00DF5B37">
      <w:pPr>
        <w:pStyle w:val="pkt"/>
        <w:numPr>
          <w:ilvl w:val="0"/>
          <w:numId w:val="1"/>
        </w:numPr>
        <w:tabs>
          <w:tab w:val="left" w:pos="284"/>
          <w:tab w:val="left" w:pos="1009"/>
        </w:tabs>
        <w:spacing w:before="240" w:after="0" w:line="360" w:lineRule="auto"/>
        <w:rPr>
          <w:rFonts w:eastAsia="Times New Roman"/>
          <w:szCs w:val="24"/>
        </w:rPr>
      </w:pPr>
      <w:r w:rsidRPr="00E13331">
        <w:rPr>
          <w:rFonts w:eastAsia="Times New Roman"/>
          <w:szCs w:val="24"/>
        </w:rPr>
        <w:t>Zamawiający wyznaczył Inspektora Ochrony Danych, z którym mogą się Państwo kontaktować we wszystkich sprawach dotyczących przetwarzania danych osobowych za pośrednictwem adresu e mail: </w:t>
      </w:r>
      <w:hyperlink r:id="rId15" w:history="1">
        <w:r w:rsidRPr="00E13331">
          <w:rPr>
            <w:rStyle w:val="Hipercze"/>
            <w:rFonts w:eastAsia="Times New Roman"/>
            <w:color w:val="auto"/>
          </w:rPr>
          <w:t>k.maruszczak-pobiedzinska@gptogatus.pl</w:t>
        </w:r>
      </w:hyperlink>
      <w:r w:rsidRPr="00E13331">
        <w:rPr>
          <w:rFonts w:eastAsia="Times New Roman"/>
          <w:szCs w:val="24"/>
        </w:rPr>
        <w:t> lub pisemnie pod adres Administratora.</w:t>
      </w:r>
    </w:p>
    <w:p w14:paraId="1321AE7B" w14:textId="36192DC2" w:rsidR="00DF5B37" w:rsidRPr="00E13331" w:rsidRDefault="00DF5B37" w:rsidP="00DF5B37">
      <w:pPr>
        <w:pStyle w:val="pkt"/>
        <w:numPr>
          <w:ilvl w:val="0"/>
          <w:numId w:val="1"/>
        </w:numPr>
        <w:tabs>
          <w:tab w:val="left" w:pos="284"/>
          <w:tab w:val="left" w:pos="1009"/>
        </w:tabs>
        <w:spacing w:before="240" w:after="0" w:line="360" w:lineRule="auto"/>
        <w:rPr>
          <w:rFonts w:eastAsia="Times New Roman"/>
          <w:szCs w:val="24"/>
        </w:rPr>
      </w:pPr>
      <w:r w:rsidRPr="00E13331">
        <w:rPr>
          <w:rFonts w:eastAsia="Times New Roman"/>
          <w:szCs w:val="24"/>
        </w:rPr>
        <w:t xml:space="preserve">Pani/Pana dane osobowe będą przetwarzane w celu związanym z przedmiotowym postępowaniem o udzielenie zamówienia publicznego, prowadzonym w trybie podstawowym bez negocjacji </w:t>
      </w:r>
      <w:r w:rsidRPr="00E13331">
        <w:rPr>
          <w:rFonts w:eastAsia="Times New Roman"/>
          <w:b/>
          <w:bCs/>
          <w:szCs w:val="24"/>
        </w:rPr>
        <w:t xml:space="preserve">pn. </w:t>
      </w:r>
      <w:r w:rsidR="004E7305" w:rsidRPr="00E13331">
        <w:rPr>
          <w:rFonts w:eastAsia="Times New Roman"/>
          <w:b/>
          <w:bCs/>
          <w:szCs w:val="24"/>
        </w:rPr>
        <w:t xml:space="preserve">Zakup jednego samochodu osobowego do realizacji usługi </w:t>
      </w:r>
      <w:proofErr w:type="spellStart"/>
      <w:r w:rsidR="004E7305" w:rsidRPr="00E13331">
        <w:rPr>
          <w:rFonts w:eastAsia="Times New Roman"/>
          <w:b/>
          <w:bCs/>
          <w:szCs w:val="24"/>
        </w:rPr>
        <w:t>door</w:t>
      </w:r>
      <w:proofErr w:type="spellEnd"/>
      <w:r w:rsidR="004E7305" w:rsidRPr="00E13331">
        <w:rPr>
          <w:rFonts w:eastAsia="Times New Roman"/>
          <w:b/>
          <w:bCs/>
          <w:szCs w:val="24"/>
        </w:rPr>
        <w:t>-to-</w:t>
      </w:r>
      <w:proofErr w:type="spellStart"/>
      <w:r w:rsidR="004E7305" w:rsidRPr="00E13331">
        <w:rPr>
          <w:rFonts w:eastAsia="Times New Roman"/>
          <w:b/>
          <w:bCs/>
          <w:szCs w:val="24"/>
        </w:rPr>
        <w:t>door</w:t>
      </w:r>
      <w:proofErr w:type="spellEnd"/>
      <w:r w:rsidR="004E7305" w:rsidRPr="00E13331">
        <w:rPr>
          <w:rFonts w:eastAsia="Times New Roman"/>
          <w:b/>
          <w:bCs/>
          <w:szCs w:val="24"/>
        </w:rPr>
        <w:t xml:space="preserve"> w ramach zadania pn.: Zakup samochodu do realizacji usługi </w:t>
      </w:r>
      <w:proofErr w:type="spellStart"/>
      <w:r w:rsidR="004E7305" w:rsidRPr="00E13331">
        <w:rPr>
          <w:rFonts w:eastAsia="Times New Roman"/>
          <w:b/>
          <w:bCs/>
          <w:szCs w:val="24"/>
        </w:rPr>
        <w:t>door</w:t>
      </w:r>
      <w:proofErr w:type="spellEnd"/>
      <w:r w:rsidR="004E7305" w:rsidRPr="00E13331">
        <w:rPr>
          <w:rFonts w:eastAsia="Times New Roman"/>
          <w:b/>
          <w:bCs/>
          <w:szCs w:val="24"/>
        </w:rPr>
        <w:t>-to-</w:t>
      </w:r>
      <w:proofErr w:type="spellStart"/>
      <w:r w:rsidR="004E7305" w:rsidRPr="00E13331">
        <w:rPr>
          <w:rFonts w:eastAsia="Times New Roman"/>
          <w:b/>
          <w:bCs/>
          <w:szCs w:val="24"/>
        </w:rPr>
        <w:t>door</w:t>
      </w:r>
      <w:proofErr w:type="spellEnd"/>
      <w:r w:rsidR="004E7305" w:rsidRPr="00E13331">
        <w:rPr>
          <w:rFonts w:eastAsia="Times New Roman"/>
          <w:b/>
          <w:bCs/>
          <w:szCs w:val="24"/>
        </w:rPr>
        <w:t xml:space="preserve"> w ramach umowy o dofinansowanie projektu „Codzienność bez barier”</w:t>
      </w:r>
      <w:r w:rsidRPr="00E13331">
        <w:rPr>
          <w:rFonts w:eastAsia="Times New Roman"/>
          <w:szCs w:val="24"/>
        </w:rPr>
        <w:t xml:space="preserve"> tj. gdyż jest to niezbędne do wypełnienia obowiązku prawnego ciążącego na Administratorze (art. 6 ust. 1 lit. c RODO) w zw. z Ustawą z dnia 10 maja 2018 r. o ochronie danych osobowych. W przypadku dobrowolnego udostępniania przez Państwa danych osobowych innych niż wynikające z obowiązku prawnego, podstawę legalizującą ich przetwarzanie stanowi wyrażona zgoda na przetwarzanie swoich danych osobowych (art. 6 ust. 1 lit. a RODO). Udostępnione dobrowolnie dane będą przetwarzane w celu związanym z przedmiotowym postępowaniem o udzielenie zamówienia publicznego, prowadzonym w trybie podstawowym bez negocjacji pn. </w:t>
      </w:r>
      <w:r w:rsidR="005E4A68" w:rsidRPr="00E13331">
        <w:rPr>
          <w:rFonts w:eastAsia="Times New Roman"/>
          <w:b/>
          <w:bCs/>
          <w:szCs w:val="24"/>
        </w:rPr>
        <w:t xml:space="preserve">Zakup jednego samochodu osobowego do realizacji usługi </w:t>
      </w:r>
      <w:proofErr w:type="spellStart"/>
      <w:r w:rsidR="005E4A68" w:rsidRPr="00E13331">
        <w:rPr>
          <w:rFonts w:eastAsia="Times New Roman"/>
          <w:b/>
          <w:bCs/>
          <w:szCs w:val="24"/>
        </w:rPr>
        <w:t>door</w:t>
      </w:r>
      <w:proofErr w:type="spellEnd"/>
      <w:r w:rsidR="005E4A68" w:rsidRPr="00E13331">
        <w:rPr>
          <w:rFonts w:eastAsia="Times New Roman"/>
          <w:b/>
          <w:bCs/>
          <w:szCs w:val="24"/>
        </w:rPr>
        <w:t>-to-</w:t>
      </w:r>
      <w:proofErr w:type="spellStart"/>
      <w:r w:rsidR="005E4A68" w:rsidRPr="00E13331">
        <w:rPr>
          <w:rFonts w:eastAsia="Times New Roman"/>
          <w:b/>
          <w:bCs/>
          <w:szCs w:val="24"/>
        </w:rPr>
        <w:t>door</w:t>
      </w:r>
      <w:proofErr w:type="spellEnd"/>
      <w:r w:rsidR="005E4A68" w:rsidRPr="00E13331">
        <w:rPr>
          <w:rFonts w:eastAsia="Times New Roman"/>
          <w:b/>
          <w:bCs/>
          <w:szCs w:val="24"/>
        </w:rPr>
        <w:t xml:space="preserve"> w ramach zadania pn.: Zakup samochodu do realizacji usługi </w:t>
      </w:r>
      <w:proofErr w:type="spellStart"/>
      <w:r w:rsidR="005E4A68" w:rsidRPr="00E13331">
        <w:rPr>
          <w:rFonts w:eastAsia="Times New Roman"/>
          <w:b/>
          <w:bCs/>
          <w:szCs w:val="24"/>
        </w:rPr>
        <w:t>door</w:t>
      </w:r>
      <w:proofErr w:type="spellEnd"/>
      <w:r w:rsidR="005E4A68" w:rsidRPr="00E13331">
        <w:rPr>
          <w:rFonts w:eastAsia="Times New Roman"/>
          <w:b/>
          <w:bCs/>
          <w:szCs w:val="24"/>
        </w:rPr>
        <w:t>-to-</w:t>
      </w:r>
      <w:proofErr w:type="spellStart"/>
      <w:r w:rsidR="005E4A68" w:rsidRPr="00E13331">
        <w:rPr>
          <w:rFonts w:eastAsia="Times New Roman"/>
          <w:b/>
          <w:bCs/>
          <w:szCs w:val="24"/>
        </w:rPr>
        <w:t>door</w:t>
      </w:r>
      <w:proofErr w:type="spellEnd"/>
      <w:r w:rsidR="005E4A68" w:rsidRPr="00E13331">
        <w:rPr>
          <w:rFonts w:eastAsia="Times New Roman"/>
          <w:b/>
          <w:bCs/>
          <w:szCs w:val="24"/>
        </w:rPr>
        <w:t xml:space="preserve"> w ramach umowy o dofinansowanie projektu „Codzienność bez barier”.</w:t>
      </w:r>
    </w:p>
    <w:p w14:paraId="49B2016E" w14:textId="77777777" w:rsidR="00DF5B37" w:rsidRPr="00E13331" w:rsidRDefault="00DF5B37" w:rsidP="00DF5B37">
      <w:pPr>
        <w:pStyle w:val="pkt"/>
        <w:numPr>
          <w:ilvl w:val="0"/>
          <w:numId w:val="1"/>
        </w:numPr>
        <w:tabs>
          <w:tab w:val="left" w:pos="284"/>
        </w:tabs>
        <w:spacing w:before="240" w:after="0" w:line="360" w:lineRule="auto"/>
        <w:rPr>
          <w:rFonts w:eastAsia="Times New Roman"/>
          <w:szCs w:val="24"/>
        </w:rPr>
      </w:pPr>
      <w:r w:rsidRPr="00E13331">
        <w:rPr>
          <w:szCs w:val="24"/>
        </w:rPr>
        <w:t>Pani/Pana dane osobowe będą przechowywane, zgodnie z art. 78 ust. 1 P.Z.P. przez okres 4 lat od dnia zakończenia postępowania o udzielenie zamówienia, a jeżeli czas trwania umowy przekracza 4 lata, okres przechowywania obejmuje cały czas trwania umowy.</w:t>
      </w:r>
    </w:p>
    <w:p w14:paraId="14C0728B" w14:textId="5659AE92" w:rsidR="000929ED" w:rsidRPr="00E13331" w:rsidRDefault="000929ED" w:rsidP="00DF5B37">
      <w:pPr>
        <w:pStyle w:val="pkt"/>
        <w:numPr>
          <w:ilvl w:val="0"/>
          <w:numId w:val="1"/>
        </w:numPr>
        <w:tabs>
          <w:tab w:val="left" w:pos="284"/>
        </w:tabs>
        <w:spacing w:before="240" w:after="0" w:line="360" w:lineRule="auto"/>
        <w:rPr>
          <w:rFonts w:eastAsia="Times New Roman"/>
          <w:szCs w:val="24"/>
        </w:rPr>
      </w:pPr>
      <w:r w:rsidRPr="00E13331">
        <w:rPr>
          <w:rFonts w:eastAsia="Times New Roman"/>
          <w:szCs w:val="24"/>
        </w:rPr>
        <w:lastRenderedPageBreak/>
        <w:t>Obowiązek podania przez Panią/Pana danych osobowych bezpośrednio Pani/Pana dotyczących jest wymogiem ustawowym określonym w przepisach ustawy P.Z.P, związanym z udziałem w postępowaniu o udzielenie zamówienia publicznego.</w:t>
      </w:r>
    </w:p>
    <w:p w14:paraId="4C79054F" w14:textId="54B1C9D9" w:rsidR="00966CD0" w:rsidRPr="00E13331" w:rsidRDefault="00966CD0" w:rsidP="00DF5B37">
      <w:pPr>
        <w:pStyle w:val="pkt"/>
        <w:numPr>
          <w:ilvl w:val="0"/>
          <w:numId w:val="1"/>
        </w:numPr>
        <w:tabs>
          <w:tab w:val="left" w:pos="284"/>
        </w:tabs>
        <w:spacing w:before="240" w:after="0" w:line="360" w:lineRule="auto"/>
        <w:rPr>
          <w:rFonts w:eastAsia="Times New Roman"/>
          <w:szCs w:val="24"/>
        </w:rPr>
      </w:pPr>
      <w:r w:rsidRPr="00E13331">
        <w:rPr>
          <w:rFonts w:eastAsia="Times New Roman"/>
          <w:szCs w:val="24"/>
        </w:rPr>
        <w:t>w odniesieniu do Pani/Pana danych osobowych decyzje nie będą podejmowane w sposób zautomatyzowany, stosownie do art. 22 RODO.</w:t>
      </w:r>
    </w:p>
    <w:p w14:paraId="610057F7" w14:textId="1645F479" w:rsidR="00DF11F8" w:rsidRPr="00E13331" w:rsidRDefault="00DF11F8" w:rsidP="00DF5B37">
      <w:pPr>
        <w:pStyle w:val="pkt"/>
        <w:numPr>
          <w:ilvl w:val="0"/>
          <w:numId w:val="1"/>
        </w:numPr>
        <w:tabs>
          <w:tab w:val="left" w:pos="284"/>
        </w:tabs>
        <w:spacing w:before="240" w:after="0" w:line="360" w:lineRule="auto"/>
        <w:rPr>
          <w:rFonts w:eastAsia="Times New Roman"/>
          <w:szCs w:val="24"/>
        </w:rPr>
      </w:pPr>
      <w:r w:rsidRPr="00E13331">
        <w:rPr>
          <w:szCs w:val="24"/>
        </w:rPr>
        <w:t>posiada Pani/Pan:</w:t>
      </w:r>
    </w:p>
    <w:p w14:paraId="653B799E" w14:textId="3818F017" w:rsidR="00DF11F8" w:rsidRPr="00E13331" w:rsidRDefault="00DF11F8" w:rsidP="00B1249D">
      <w:pPr>
        <w:pStyle w:val="pkt"/>
        <w:numPr>
          <w:ilvl w:val="0"/>
          <w:numId w:val="5"/>
        </w:numPr>
        <w:spacing w:before="0" w:after="0" w:line="360" w:lineRule="auto"/>
        <w:ind w:left="1064" w:hanging="462"/>
        <w:rPr>
          <w:szCs w:val="24"/>
        </w:rPr>
      </w:pPr>
      <w:r w:rsidRPr="00E13331">
        <w:rPr>
          <w:szCs w:val="24"/>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w:t>
      </w:r>
      <w:r w:rsidR="00966CD0" w:rsidRPr="00E13331">
        <w:rPr>
          <w:szCs w:val="24"/>
        </w:rPr>
        <w:br/>
      </w:r>
      <w:r w:rsidRPr="00E13331">
        <w:rPr>
          <w:szCs w:val="24"/>
        </w:rPr>
        <w:t>w szczególności podania nazwy lub daty postępowania o udzielenie zamówienia publicznego lub konkursu albo sprecyzowanie nazwy lub daty zakończonego postępowania o udzielenie zamówienia);</w:t>
      </w:r>
    </w:p>
    <w:p w14:paraId="35B588E7" w14:textId="77452C0B" w:rsidR="00DF11F8" w:rsidRPr="00E13331" w:rsidRDefault="00DF11F8" w:rsidP="00B1249D">
      <w:pPr>
        <w:pStyle w:val="pkt"/>
        <w:numPr>
          <w:ilvl w:val="0"/>
          <w:numId w:val="5"/>
        </w:numPr>
        <w:spacing w:before="0" w:after="0" w:line="360" w:lineRule="auto"/>
        <w:ind w:left="1064" w:hanging="462"/>
        <w:rPr>
          <w:szCs w:val="24"/>
        </w:rPr>
      </w:pPr>
      <w:r w:rsidRPr="00E13331">
        <w:rPr>
          <w:szCs w:val="24"/>
        </w:rPr>
        <w:t>na podstawie art. 16 RODO prawo do sprostowania Pani/Pana danych osobowych (</w:t>
      </w:r>
      <w:r w:rsidRPr="00E13331">
        <w:rPr>
          <w:i/>
          <w:szCs w:val="24"/>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E13331">
        <w:rPr>
          <w:szCs w:val="24"/>
        </w:rPr>
        <w:t>);</w:t>
      </w:r>
    </w:p>
    <w:p w14:paraId="1051CBFB" w14:textId="33B78C2C" w:rsidR="00DF11F8" w:rsidRPr="00E13331" w:rsidRDefault="00DF11F8" w:rsidP="00B1249D">
      <w:pPr>
        <w:pStyle w:val="pkt"/>
        <w:numPr>
          <w:ilvl w:val="0"/>
          <w:numId w:val="5"/>
        </w:numPr>
        <w:spacing w:before="0" w:after="0" w:line="360" w:lineRule="auto"/>
        <w:ind w:left="1064" w:hanging="462"/>
        <w:rPr>
          <w:szCs w:val="24"/>
        </w:rPr>
      </w:pPr>
      <w:r w:rsidRPr="00E13331">
        <w:rPr>
          <w:szCs w:val="24"/>
        </w:rPr>
        <w:t xml:space="preserve">na podstawie art. 18 RODO prawo żądania od administratora ograniczenia przetwarzania danych osobowych z zastrzeżeniem okresu trwania postępowania </w:t>
      </w:r>
      <w:r w:rsidRPr="00E13331">
        <w:rPr>
          <w:szCs w:val="24"/>
        </w:rPr>
        <w:br/>
        <w:t>o udzielenie zamówienia publicznego lub konkursu oraz przypadków, o których mowa w art. 18 ust. 2 RODO (</w:t>
      </w:r>
      <w:r w:rsidRPr="00E13331">
        <w:rPr>
          <w:i/>
          <w:szCs w:val="2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E13331">
        <w:rPr>
          <w:szCs w:val="24"/>
        </w:rPr>
        <w:t>);</w:t>
      </w:r>
    </w:p>
    <w:p w14:paraId="2D0B094B" w14:textId="2FBF85A3" w:rsidR="00DF11F8" w:rsidRPr="00E13331" w:rsidRDefault="00DF11F8" w:rsidP="00B1249D">
      <w:pPr>
        <w:pStyle w:val="pkt"/>
        <w:numPr>
          <w:ilvl w:val="0"/>
          <w:numId w:val="5"/>
        </w:numPr>
        <w:spacing w:before="0" w:after="0" w:line="360" w:lineRule="auto"/>
        <w:ind w:left="1064" w:hanging="462"/>
        <w:rPr>
          <w:szCs w:val="24"/>
        </w:rPr>
      </w:pPr>
      <w:r w:rsidRPr="00E13331">
        <w:rPr>
          <w:szCs w:val="24"/>
        </w:rPr>
        <w:t xml:space="preserve">prawo do wniesienia skargi do Prezesa Urzędu Ochrony Danych Osobowych, gdy uzna Pani/Pan, że przetwarzanie danych osobowych Pani/Pana dotyczących narusza przepisy RODO; </w:t>
      </w:r>
      <w:r w:rsidRPr="00E13331">
        <w:rPr>
          <w:i/>
          <w:szCs w:val="24"/>
        </w:rPr>
        <w:t xml:space="preserve"> </w:t>
      </w:r>
    </w:p>
    <w:p w14:paraId="02DEBBB7" w14:textId="5957D883" w:rsidR="00966CD0" w:rsidRPr="00E13331" w:rsidRDefault="00DF11F8" w:rsidP="00966CD0">
      <w:pPr>
        <w:pStyle w:val="pkt"/>
        <w:numPr>
          <w:ilvl w:val="0"/>
          <w:numId w:val="1"/>
        </w:numPr>
        <w:tabs>
          <w:tab w:val="left" w:pos="595"/>
        </w:tabs>
        <w:spacing w:before="0" w:after="0" w:line="360" w:lineRule="auto"/>
        <w:ind w:left="709" w:hanging="401"/>
        <w:rPr>
          <w:szCs w:val="24"/>
        </w:rPr>
      </w:pPr>
      <w:bookmarkStart w:id="5" w:name="_Hlk222299841"/>
      <w:r w:rsidRPr="00E13331">
        <w:rPr>
          <w:szCs w:val="24"/>
        </w:rPr>
        <w:t>nie przysługuje Pani/Panu</w:t>
      </w:r>
      <w:bookmarkEnd w:id="5"/>
      <w:r w:rsidRPr="00E13331">
        <w:rPr>
          <w:szCs w:val="24"/>
        </w:rPr>
        <w:t>:</w:t>
      </w:r>
    </w:p>
    <w:p w14:paraId="3CC974DC" w14:textId="61768B8A" w:rsidR="00DF11F8" w:rsidRPr="00E13331" w:rsidRDefault="00DF11F8" w:rsidP="00B1249D">
      <w:pPr>
        <w:pStyle w:val="pkt"/>
        <w:numPr>
          <w:ilvl w:val="0"/>
          <w:numId w:val="6"/>
        </w:numPr>
        <w:spacing w:before="0" w:after="0" w:line="360" w:lineRule="auto"/>
        <w:ind w:left="1008" w:hanging="392"/>
        <w:rPr>
          <w:szCs w:val="24"/>
        </w:rPr>
      </w:pPr>
      <w:r w:rsidRPr="00E13331">
        <w:rPr>
          <w:szCs w:val="24"/>
        </w:rPr>
        <w:lastRenderedPageBreak/>
        <w:t>w związku z art. 17 ust. 3 lit. b, d lub e RODO prawo do usunięcia danych osobowych;</w:t>
      </w:r>
    </w:p>
    <w:p w14:paraId="1794F0AB" w14:textId="1BD4185C" w:rsidR="00DF11F8" w:rsidRPr="00E13331" w:rsidRDefault="00DF11F8" w:rsidP="00B1249D">
      <w:pPr>
        <w:pStyle w:val="pkt"/>
        <w:numPr>
          <w:ilvl w:val="0"/>
          <w:numId w:val="6"/>
        </w:numPr>
        <w:spacing w:before="0" w:after="0" w:line="360" w:lineRule="auto"/>
        <w:ind w:left="1008" w:hanging="392"/>
        <w:rPr>
          <w:szCs w:val="24"/>
        </w:rPr>
      </w:pPr>
      <w:r w:rsidRPr="00E13331">
        <w:rPr>
          <w:szCs w:val="24"/>
        </w:rPr>
        <w:t>prawo do przenoszenia danych osobowych, o którym mowa w art. 20 RODO;</w:t>
      </w:r>
    </w:p>
    <w:p w14:paraId="04F1EB78" w14:textId="1DA044E0" w:rsidR="00FA5ED1" w:rsidRPr="00E13331" w:rsidRDefault="00DF11F8" w:rsidP="00B1249D">
      <w:pPr>
        <w:pStyle w:val="pkt"/>
        <w:numPr>
          <w:ilvl w:val="0"/>
          <w:numId w:val="6"/>
        </w:numPr>
        <w:spacing w:before="0" w:after="0" w:line="360" w:lineRule="auto"/>
        <w:ind w:left="1008" w:hanging="392"/>
        <w:rPr>
          <w:szCs w:val="24"/>
        </w:rPr>
      </w:pPr>
      <w:r w:rsidRPr="00E13331">
        <w:rPr>
          <w:szCs w:val="24"/>
        </w:rPr>
        <w:t>na podstawie art. 21 RODO prawo sprzeciwu, wobec przetwarzania danych osobowych, gdyż podstawą prawną przetwarzania Pani/Pana danych osobowych jest art. 6 ust. 1 lit. c RODO;</w:t>
      </w:r>
    </w:p>
    <w:p w14:paraId="598F0BE8" w14:textId="2E1D55A1" w:rsidR="005756A1" w:rsidRPr="00AE3D4F" w:rsidRDefault="00FA5ED1" w:rsidP="00AE3D4F">
      <w:pPr>
        <w:pStyle w:val="pkt"/>
        <w:numPr>
          <w:ilvl w:val="0"/>
          <w:numId w:val="1"/>
        </w:numPr>
        <w:spacing w:before="0" w:after="0" w:line="360" w:lineRule="auto"/>
        <w:rPr>
          <w:szCs w:val="24"/>
        </w:rPr>
      </w:pPr>
      <w:r w:rsidRPr="00E13331">
        <w:rPr>
          <w:szCs w:val="24"/>
        </w:rPr>
        <w:t>przysługuje Pani/Panu prawo wniesienia skargi do organu nadzorczego na niezgodne</w:t>
      </w:r>
      <w:r w:rsidR="00AA517A" w:rsidRPr="00E13331">
        <w:rPr>
          <w:szCs w:val="24"/>
        </w:rPr>
        <w:br/>
      </w:r>
      <w:r w:rsidRPr="00E13331">
        <w:rPr>
          <w:szCs w:val="24"/>
        </w:rPr>
        <w:t>z RODO przetwarzanie Pani/Pana danych osobowych przed administratora. Organem właściwym dla przedmiotowej skargi jest</w:t>
      </w:r>
      <w:r w:rsidR="00412DEB">
        <w:rPr>
          <w:szCs w:val="24"/>
        </w:rPr>
        <w:t xml:space="preserve"> Prezes</w:t>
      </w:r>
      <w:r w:rsidRPr="00E13331">
        <w:rPr>
          <w:szCs w:val="24"/>
        </w:rPr>
        <w:t xml:space="preserve"> </w:t>
      </w:r>
      <w:r w:rsidR="008C0536" w:rsidRPr="00E13331">
        <w:rPr>
          <w:szCs w:val="24"/>
        </w:rPr>
        <w:t>Urzęd</w:t>
      </w:r>
      <w:r w:rsidR="008C0536">
        <w:rPr>
          <w:szCs w:val="24"/>
        </w:rPr>
        <w:t>u</w:t>
      </w:r>
      <w:r w:rsidRPr="00E13331">
        <w:rPr>
          <w:szCs w:val="24"/>
        </w:rPr>
        <w:t xml:space="preserve"> Ochrony </w:t>
      </w:r>
      <w:r w:rsidR="00412DEB">
        <w:rPr>
          <w:szCs w:val="24"/>
        </w:rPr>
        <w:t>D</w:t>
      </w:r>
      <w:r w:rsidRPr="00E13331">
        <w:rPr>
          <w:szCs w:val="24"/>
        </w:rPr>
        <w:t xml:space="preserve">anych Osobowych, ul. Stawki 2, 00-193 Warszawa. </w:t>
      </w:r>
    </w:p>
    <w:p w14:paraId="5462EE17" w14:textId="77777777" w:rsidR="002001BF" w:rsidRPr="00E13331" w:rsidRDefault="002001BF" w:rsidP="002001BF">
      <w:pPr>
        <w:pStyle w:val="pkt"/>
        <w:numPr>
          <w:ilvl w:val="0"/>
          <w:numId w:val="2"/>
        </w:numPr>
        <w:pBdr>
          <w:top w:val="none" w:sz="0" w:space="0" w:color="000000"/>
          <w:left w:val="none" w:sz="0" w:space="0" w:color="000000"/>
          <w:bottom w:val="double" w:sz="4" w:space="1" w:color="000000"/>
          <w:right w:val="none" w:sz="0" w:space="0" w:color="000000"/>
        </w:pBdr>
        <w:shd w:val="clear" w:color="auto" w:fill="DAEEF3"/>
        <w:tabs>
          <w:tab w:val="clear" w:pos="-4537"/>
          <w:tab w:val="num" w:pos="-4395"/>
        </w:tabs>
        <w:spacing w:before="360" w:after="40" w:line="360" w:lineRule="auto"/>
        <w:ind w:left="426" w:hanging="426"/>
        <w:rPr>
          <w:rFonts w:eastAsia="Times New Roman"/>
          <w:szCs w:val="24"/>
        </w:rPr>
      </w:pPr>
      <w:r w:rsidRPr="00E13331">
        <w:rPr>
          <w:b/>
          <w:szCs w:val="24"/>
        </w:rPr>
        <w:t>TRYB UDZIELENIA ZAMÓWIENIA</w:t>
      </w:r>
    </w:p>
    <w:p w14:paraId="7254C890" w14:textId="77777777" w:rsidR="002001BF" w:rsidRPr="00E13331" w:rsidRDefault="002001BF" w:rsidP="00B1249D">
      <w:pPr>
        <w:pStyle w:val="pkt"/>
        <w:numPr>
          <w:ilvl w:val="0"/>
          <w:numId w:val="7"/>
        </w:numPr>
        <w:tabs>
          <w:tab w:val="left" w:pos="142"/>
        </w:tabs>
        <w:spacing w:before="240" w:after="0" w:line="360" w:lineRule="auto"/>
        <w:ind w:left="284" w:hanging="284"/>
        <w:rPr>
          <w:szCs w:val="24"/>
        </w:rPr>
      </w:pPr>
      <w:r w:rsidRPr="00E13331">
        <w:rPr>
          <w:rFonts w:eastAsia="Times New Roman"/>
          <w:szCs w:val="24"/>
        </w:rPr>
        <w:t xml:space="preserve">   </w:t>
      </w:r>
      <w:r w:rsidRPr="00E13331">
        <w:rPr>
          <w:szCs w:val="24"/>
        </w:rPr>
        <w:t>Niniejsze postępowanie prowadzone jest w trybie podstawowym na podstawie art. 275 pkt 1</w:t>
      </w:r>
      <w:r w:rsidRPr="00E13331">
        <w:t xml:space="preserve"> Ustawy z dnia 11 września 2019 r. Prawo zamówień publicznych (Dz. U. z 2024 r. poz. 1320 ze zm.) </w:t>
      </w:r>
      <w:bookmarkStart w:id="6" w:name="_Hlk62480178"/>
      <w:r w:rsidRPr="00E13331">
        <w:t xml:space="preserve">zwanej dalej "ustawą </w:t>
      </w:r>
      <w:proofErr w:type="spellStart"/>
      <w:r w:rsidRPr="00E13331">
        <w:t>Pzp</w:t>
      </w:r>
      <w:proofErr w:type="spellEnd"/>
      <w:r w:rsidRPr="00E13331">
        <w:t xml:space="preserve"> lub </w:t>
      </w:r>
      <w:proofErr w:type="spellStart"/>
      <w:r w:rsidRPr="00E13331">
        <w:t>Pzp</w:t>
      </w:r>
      <w:proofErr w:type="spellEnd"/>
      <w:r w:rsidRPr="00E13331">
        <w:t xml:space="preserve"> lub </w:t>
      </w:r>
      <w:r w:rsidRPr="00E13331">
        <w:rPr>
          <w:szCs w:val="24"/>
        </w:rPr>
        <w:t>P.Z.P</w:t>
      </w:r>
      <w:r w:rsidRPr="00E13331">
        <w:t xml:space="preserve"> " </w:t>
      </w:r>
      <w:bookmarkEnd w:id="6"/>
      <w:r w:rsidRPr="00E13331">
        <w:t xml:space="preserve">oraz aktów wykonawczych do ustawy </w:t>
      </w:r>
      <w:proofErr w:type="spellStart"/>
      <w:r w:rsidRPr="00E13331">
        <w:t>Pzp</w:t>
      </w:r>
      <w:proofErr w:type="spellEnd"/>
      <w:r w:rsidRPr="00E13331">
        <w:t xml:space="preserve">. </w:t>
      </w:r>
    </w:p>
    <w:p w14:paraId="399F1ED8" w14:textId="205FC53E" w:rsidR="002001BF" w:rsidRPr="00E13331" w:rsidRDefault="002001BF" w:rsidP="00B1249D">
      <w:pPr>
        <w:pStyle w:val="pkt"/>
        <w:numPr>
          <w:ilvl w:val="0"/>
          <w:numId w:val="7"/>
        </w:numPr>
        <w:spacing w:before="0" w:after="0" w:line="360" w:lineRule="auto"/>
        <w:ind w:left="284" w:hanging="284"/>
        <w:rPr>
          <w:szCs w:val="24"/>
        </w:rPr>
      </w:pPr>
      <w:r w:rsidRPr="00E13331">
        <w:rPr>
          <w:szCs w:val="24"/>
        </w:rPr>
        <w:t xml:space="preserve">Zamawiający </w:t>
      </w:r>
      <w:r w:rsidRPr="00E13331">
        <w:rPr>
          <w:b/>
          <w:bCs/>
          <w:szCs w:val="24"/>
        </w:rPr>
        <w:t>nie przewiduje</w:t>
      </w:r>
      <w:r w:rsidRPr="00E13331">
        <w:rPr>
          <w:szCs w:val="24"/>
        </w:rPr>
        <w:t xml:space="preserve"> wyboru najkorzystniejszej oferty z możliwością prowadzenia negocjacji. </w:t>
      </w:r>
    </w:p>
    <w:p w14:paraId="286F18EA" w14:textId="749EE4C9" w:rsidR="002001BF" w:rsidRPr="00E13331" w:rsidRDefault="002001BF" w:rsidP="00B1249D">
      <w:pPr>
        <w:pStyle w:val="pkt"/>
        <w:numPr>
          <w:ilvl w:val="0"/>
          <w:numId w:val="7"/>
        </w:numPr>
        <w:spacing w:before="0" w:after="0" w:line="360" w:lineRule="auto"/>
        <w:ind w:left="284" w:hanging="284"/>
        <w:rPr>
          <w:szCs w:val="24"/>
        </w:rPr>
      </w:pPr>
      <w:r w:rsidRPr="00E13331">
        <w:rPr>
          <w:szCs w:val="24"/>
        </w:rPr>
        <w:t xml:space="preserve">Szacunkowa wartość przedmiotowego zamówienia nie przekracza progów unijnych o jakich mowa w art. 3 ustawy </w:t>
      </w:r>
      <w:proofErr w:type="spellStart"/>
      <w:r w:rsidRPr="00E13331">
        <w:rPr>
          <w:szCs w:val="24"/>
        </w:rPr>
        <w:t>Pzp</w:t>
      </w:r>
      <w:proofErr w:type="spellEnd"/>
      <w:r w:rsidRPr="00E13331">
        <w:rPr>
          <w:szCs w:val="24"/>
        </w:rPr>
        <w:t xml:space="preserve">.  </w:t>
      </w:r>
    </w:p>
    <w:p w14:paraId="4296E3C6" w14:textId="52776C9E" w:rsidR="002001BF" w:rsidRPr="00E13331" w:rsidRDefault="002001BF" w:rsidP="00B1249D">
      <w:pPr>
        <w:pStyle w:val="pkt"/>
        <w:numPr>
          <w:ilvl w:val="0"/>
          <w:numId w:val="7"/>
        </w:numPr>
        <w:spacing w:before="0" w:after="0" w:line="360" w:lineRule="auto"/>
        <w:ind w:left="284" w:hanging="284"/>
        <w:rPr>
          <w:rFonts w:eastAsia="Times New Roman"/>
          <w:szCs w:val="24"/>
        </w:rPr>
      </w:pPr>
      <w:r w:rsidRPr="00E13331">
        <w:rPr>
          <w:szCs w:val="24"/>
        </w:rPr>
        <w:t xml:space="preserve">Zamawiający nie przewiduje aukcji elektronicznej o której mowa w art. 227-238 ustawy </w:t>
      </w:r>
      <w:proofErr w:type="spellStart"/>
      <w:r w:rsidRPr="00E13331">
        <w:rPr>
          <w:szCs w:val="24"/>
        </w:rPr>
        <w:t>Pzp</w:t>
      </w:r>
      <w:proofErr w:type="spellEnd"/>
      <w:r w:rsidRPr="00E13331">
        <w:rPr>
          <w:szCs w:val="24"/>
        </w:rPr>
        <w:t>.</w:t>
      </w:r>
    </w:p>
    <w:p w14:paraId="31ACFC8C" w14:textId="4A8EC389" w:rsidR="002001BF" w:rsidRPr="00E13331" w:rsidRDefault="002001BF" w:rsidP="00B1249D">
      <w:pPr>
        <w:pStyle w:val="pkt"/>
        <w:numPr>
          <w:ilvl w:val="0"/>
          <w:numId w:val="7"/>
        </w:numPr>
        <w:spacing w:before="0" w:after="0" w:line="360" w:lineRule="auto"/>
        <w:ind w:left="284" w:hanging="284"/>
        <w:rPr>
          <w:rFonts w:eastAsia="Times New Roman"/>
          <w:szCs w:val="24"/>
        </w:rPr>
      </w:pPr>
      <w:r w:rsidRPr="00E13331">
        <w:rPr>
          <w:szCs w:val="24"/>
        </w:rPr>
        <w:t>Zamawiający nie przewiduje złożenia oferty w postaci katalogów elektronicznych.</w:t>
      </w:r>
    </w:p>
    <w:p w14:paraId="59193D11" w14:textId="05CF3D43" w:rsidR="003957BB" w:rsidRPr="00E13331" w:rsidRDefault="002001BF" w:rsidP="003957BB">
      <w:pPr>
        <w:pStyle w:val="pkt"/>
        <w:numPr>
          <w:ilvl w:val="0"/>
          <w:numId w:val="7"/>
        </w:numPr>
        <w:spacing w:before="0" w:after="0" w:line="360" w:lineRule="auto"/>
        <w:ind w:left="284" w:hanging="284"/>
        <w:rPr>
          <w:szCs w:val="24"/>
        </w:rPr>
      </w:pPr>
      <w:r w:rsidRPr="00E13331">
        <w:rPr>
          <w:szCs w:val="24"/>
        </w:rPr>
        <w:t xml:space="preserve">Zamawiający nie prowadzi postępowania w celu zawarcia umowy ramowej o której mowa w art. 311-315 ustawy </w:t>
      </w:r>
      <w:proofErr w:type="spellStart"/>
      <w:r w:rsidRPr="00E13331">
        <w:rPr>
          <w:szCs w:val="24"/>
        </w:rPr>
        <w:t>Pzp</w:t>
      </w:r>
      <w:proofErr w:type="spellEnd"/>
      <w:r w:rsidRPr="00E13331">
        <w:rPr>
          <w:szCs w:val="24"/>
        </w:rPr>
        <w:t xml:space="preserve">. </w:t>
      </w:r>
    </w:p>
    <w:p w14:paraId="65C6AB63" w14:textId="0717D2E9" w:rsidR="003957BB" w:rsidRPr="00E13331" w:rsidRDefault="003957BB" w:rsidP="003957BB">
      <w:pPr>
        <w:pStyle w:val="pkt"/>
        <w:numPr>
          <w:ilvl w:val="0"/>
          <w:numId w:val="7"/>
        </w:numPr>
        <w:spacing w:before="0" w:after="0" w:line="360" w:lineRule="auto"/>
        <w:ind w:left="284" w:hanging="284"/>
        <w:rPr>
          <w:szCs w:val="24"/>
        </w:rPr>
      </w:pPr>
      <w:r w:rsidRPr="00E13331">
        <w:rPr>
          <w:szCs w:val="24"/>
        </w:rPr>
        <w:t xml:space="preserve">Zamawiający nie zastrzega możliwości ubiegania się o udzielenie zamówienia wyłącznie przez wykonawców, o których mowa w art. 94 </w:t>
      </w:r>
      <w:proofErr w:type="spellStart"/>
      <w:r w:rsidRPr="00E13331">
        <w:rPr>
          <w:szCs w:val="24"/>
        </w:rPr>
        <w:t>Pzp</w:t>
      </w:r>
      <w:proofErr w:type="spellEnd"/>
      <w:r w:rsidRPr="00E13331">
        <w:rPr>
          <w:szCs w:val="24"/>
        </w:rPr>
        <w:t>.</w:t>
      </w:r>
    </w:p>
    <w:p w14:paraId="7C8222D6" w14:textId="73F6AB5E" w:rsidR="002001BF" w:rsidRPr="00E13331" w:rsidRDefault="002001BF" w:rsidP="00B1249D">
      <w:pPr>
        <w:pStyle w:val="pkt"/>
        <w:numPr>
          <w:ilvl w:val="0"/>
          <w:numId w:val="7"/>
        </w:numPr>
        <w:spacing w:before="0" w:after="0" w:line="360" w:lineRule="auto"/>
        <w:ind w:left="426" w:hanging="426"/>
        <w:rPr>
          <w:b/>
          <w:bCs/>
          <w:szCs w:val="24"/>
        </w:rPr>
      </w:pPr>
      <w:r w:rsidRPr="00E13331">
        <w:rPr>
          <w:rFonts w:cs="Tahoma"/>
        </w:rPr>
        <w:t>Zamawiający nie przewiduje wymagań w zakresie zatrudnienia na podstawie stosunku pracy.</w:t>
      </w:r>
    </w:p>
    <w:p w14:paraId="277F686D" w14:textId="440E2F58" w:rsidR="002001BF" w:rsidRPr="00E13331" w:rsidRDefault="002001BF" w:rsidP="00B1249D">
      <w:pPr>
        <w:pStyle w:val="pkt"/>
        <w:numPr>
          <w:ilvl w:val="0"/>
          <w:numId w:val="7"/>
        </w:numPr>
        <w:spacing w:line="360" w:lineRule="auto"/>
        <w:ind w:hanging="502"/>
      </w:pPr>
      <w:r w:rsidRPr="00E13331">
        <w:t xml:space="preserve">Zamawiający nie przewiduje wymagań związanych z zatrudnieniem osób, o których mowa w art. 96 ust. 2 pkt 2 ustawy </w:t>
      </w:r>
      <w:proofErr w:type="spellStart"/>
      <w:r w:rsidRPr="00E13331">
        <w:t>Pzp</w:t>
      </w:r>
      <w:proofErr w:type="spellEnd"/>
      <w:r w:rsidRPr="00E13331">
        <w:t>.</w:t>
      </w:r>
    </w:p>
    <w:p w14:paraId="5DD5DAAA" w14:textId="6F3B0B7F" w:rsidR="002001BF" w:rsidRPr="00E13331" w:rsidRDefault="002001BF" w:rsidP="00B1249D">
      <w:pPr>
        <w:pStyle w:val="pkt"/>
        <w:numPr>
          <w:ilvl w:val="0"/>
          <w:numId w:val="7"/>
        </w:numPr>
        <w:spacing w:line="360" w:lineRule="auto"/>
        <w:ind w:hanging="502"/>
      </w:pPr>
      <w:r w:rsidRPr="00E13331">
        <w:lastRenderedPageBreak/>
        <w:t>Zamawiający nie przewiduje zwrotu kosztów udziału w postępowaniu.</w:t>
      </w:r>
    </w:p>
    <w:p w14:paraId="70328705" w14:textId="77777777" w:rsidR="002001BF" w:rsidRPr="00E13331" w:rsidRDefault="002001BF" w:rsidP="00B1249D">
      <w:pPr>
        <w:pStyle w:val="pkt"/>
        <w:numPr>
          <w:ilvl w:val="0"/>
          <w:numId w:val="7"/>
        </w:numPr>
        <w:spacing w:line="360" w:lineRule="auto"/>
        <w:ind w:hanging="502"/>
      </w:pPr>
      <w:r w:rsidRPr="00E13331">
        <w:t xml:space="preserve"> Zamawiający nie przewiduje udzielenia zaliczek na poczet wykonania zamówienia.</w:t>
      </w:r>
    </w:p>
    <w:p w14:paraId="19BECEDF" w14:textId="3C4606C4" w:rsidR="00FA5ED1" w:rsidRPr="00E13331" w:rsidRDefault="002001BF" w:rsidP="00957AB6">
      <w:pPr>
        <w:pStyle w:val="pkt"/>
        <w:numPr>
          <w:ilvl w:val="0"/>
          <w:numId w:val="7"/>
        </w:numPr>
        <w:spacing w:line="360" w:lineRule="auto"/>
        <w:ind w:hanging="502"/>
      </w:pPr>
      <w:r w:rsidRPr="00E13331">
        <w:t>Zamawiający nie wymaga wniesienia zabezpieczenia należytego wykonania umowy</w:t>
      </w:r>
    </w:p>
    <w:p w14:paraId="07BBEB3D" w14:textId="4DCE122B" w:rsidR="00286276" w:rsidRPr="00E13331" w:rsidRDefault="00286276" w:rsidP="00DD2670">
      <w:pPr>
        <w:pStyle w:val="pkt"/>
        <w:numPr>
          <w:ilvl w:val="0"/>
          <w:numId w:val="2"/>
        </w:numPr>
        <w:pBdr>
          <w:top w:val="none" w:sz="0" w:space="0" w:color="000000"/>
          <w:left w:val="none" w:sz="0" w:space="0" w:color="000000"/>
          <w:bottom w:val="double" w:sz="4" w:space="1" w:color="000000"/>
          <w:right w:val="none" w:sz="0" w:space="0" w:color="000000"/>
        </w:pBdr>
        <w:shd w:val="clear" w:color="auto" w:fill="DAEEF3"/>
        <w:tabs>
          <w:tab w:val="clear" w:pos="-4537"/>
          <w:tab w:val="num" w:pos="-4395"/>
        </w:tabs>
        <w:spacing w:before="360" w:after="40" w:line="360" w:lineRule="auto"/>
        <w:ind w:left="284" w:hanging="284"/>
        <w:rPr>
          <w:b/>
          <w:bCs/>
        </w:rPr>
      </w:pPr>
      <w:r w:rsidRPr="00E13331">
        <w:rPr>
          <w:b/>
          <w:szCs w:val="24"/>
        </w:rPr>
        <w:t>OPIS PRZEDMIOTU ZAMÓWIENIA</w:t>
      </w:r>
      <w:bookmarkStart w:id="7" w:name="_Hlk118718584"/>
    </w:p>
    <w:p w14:paraId="4F3C2C85" w14:textId="68573224" w:rsidR="00286276" w:rsidRPr="00E13331" w:rsidRDefault="00286276" w:rsidP="00286276">
      <w:pPr>
        <w:numPr>
          <w:ilvl w:val="3"/>
          <w:numId w:val="2"/>
        </w:numPr>
        <w:suppressAutoHyphens/>
        <w:spacing w:after="0" w:line="360" w:lineRule="auto"/>
        <w:ind w:left="284" w:hanging="284"/>
        <w:jc w:val="both"/>
        <w:rPr>
          <w:rFonts w:ascii="Times New Roman" w:hAnsi="Times New Roman" w:cs="Times New Roman"/>
          <w:sz w:val="24"/>
          <w:szCs w:val="24"/>
        </w:rPr>
      </w:pPr>
      <w:r w:rsidRPr="00E13331">
        <w:rPr>
          <w:rFonts w:ascii="Times New Roman" w:hAnsi="Times New Roman" w:cs="Times New Roman"/>
          <w:sz w:val="24"/>
          <w:szCs w:val="24"/>
        </w:rPr>
        <w:t>Przedmiotem zamówienia jest zakup i dostawa do Zamawiającego fabrycznie nowego samochodu osobowego (</w:t>
      </w:r>
      <w:proofErr w:type="spellStart"/>
      <w:r w:rsidRPr="00E13331">
        <w:rPr>
          <w:rFonts w:ascii="Times New Roman" w:hAnsi="Times New Roman" w:cs="Times New Roman"/>
          <w:sz w:val="24"/>
          <w:szCs w:val="24"/>
        </w:rPr>
        <w:t>minibusa</w:t>
      </w:r>
      <w:proofErr w:type="spellEnd"/>
      <w:r w:rsidRPr="00E13331">
        <w:rPr>
          <w:rFonts w:ascii="Times New Roman" w:hAnsi="Times New Roman" w:cs="Times New Roman"/>
          <w:sz w:val="24"/>
          <w:szCs w:val="24"/>
        </w:rPr>
        <w:t>), 9-cio miejscowego, przystosowanego do przewozu osób z niepełnosprawnościami, w tym z możliwością przewozu 1 osoby na wózku inwalidzkim.</w:t>
      </w:r>
    </w:p>
    <w:p w14:paraId="5284CE58" w14:textId="07BA42C4" w:rsidR="00286276" w:rsidRPr="00E13331" w:rsidRDefault="00286276" w:rsidP="00286276">
      <w:pPr>
        <w:numPr>
          <w:ilvl w:val="3"/>
          <w:numId w:val="2"/>
        </w:numPr>
        <w:suppressAutoHyphens/>
        <w:spacing w:after="0" w:line="360" w:lineRule="auto"/>
        <w:ind w:left="284" w:hanging="284"/>
        <w:jc w:val="both"/>
        <w:rPr>
          <w:rFonts w:ascii="Times New Roman" w:hAnsi="Times New Roman" w:cs="Times New Roman"/>
          <w:bCs/>
          <w:sz w:val="24"/>
          <w:szCs w:val="24"/>
        </w:rPr>
      </w:pPr>
      <w:r w:rsidRPr="00E13331">
        <w:rPr>
          <w:rFonts w:ascii="Times New Roman" w:hAnsi="Times New Roman" w:cs="Times New Roman"/>
          <w:bCs/>
          <w:sz w:val="24"/>
          <w:szCs w:val="24"/>
        </w:rPr>
        <w:t xml:space="preserve"> Przedmiot zamówienia realizowany jest w ramach Priorytetu FEWM.09.04 Działania</w:t>
      </w:r>
      <w:r w:rsidR="006D56BE" w:rsidRPr="00E13331">
        <w:rPr>
          <w:rFonts w:ascii="Times New Roman" w:hAnsi="Times New Roman" w:cs="Times New Roman"/>
          <w:bCs/>
          <w:sz w:val="24"/>
          <w:szCs w:val="24"/>
        </w:rPr>
        <w:br/>
      </w:r>
      <w:r w:rsidRPr="00E13331">
        <w:rPr>
          <w:rFonts w:ascii="Times New Roman" w:hAnsi="Times New Roman" w:cs="Times New Roman"/>
          <w:bCs/>
          <w:sz w:val="24"/>
          <w:szCs w:val="24"/>
        </w:rPr>
        <w:t>w celu zwiększenia równego i szybkiego dostępu do dobrej jakości trwałych i przystępnych cenowo usług programu regionalnego Fundusze Europejskie dla Warmii i Mazur 2021-2027 współfinansowanego ze środków Europejskiego Funduszu Społecznego Plus.</w:t>
      </w:r>
    </w:p>
    <w:p w14:paraId="4BECF29D" w14:textId="77777777" w:rsidR="00286276" w:rsidRPr="00E13331" w:rsidRDefault="00286276" w:rsidP="00286276">
      <w:pPr>
        <w:numPr>
          <w:ilvl w:val="3"/>
          <w:numId w:val="2"/>
        </w:numPr>
        <w:suppressAutoHyphens/>
        <w:spacing w:after="0" w:line="360" w:lineRule="auto"/>
        <w:ind w:left="284" w:hanging="284"/>
        <w:jc w:val="both"/>
        <w:rPr>
          <w:rFonts w:ascii="Times New Roman" w:hAnsi="Times New Roman" w:cs="Times New Roman"/>
          <w:bCs/>
          <w:sz w:val="24"/>
          <w:szCs w:val="24"/>
        </w:rPr>
      </w:pPr>
      <w:r w:rsidRPr="00E13331">
        <w:rPr>
          <w:rFonts w:ascii="Times New Roman" w:hAnsi="Times New Roman" w:cs="Times New Roman"/>
          <w:b/>
          <w:sz w:val="24"/>
          <w:szCs w:val="24"/>
        </w:rPr>
        <w:t>Opis przedmiotu zamówienia</w:t>
      </w:r>
      <w:r w:rsidRPr="00E13331">
        <w:rPr>
          <w:rFonts w:ascii="Times New Roman" w:hAnsi="Times New Roman" w:cs="Times New Roman"/>
          <w:bCs/>
          <w:sz w:val="24"/>
          <w:szCs w:val="24"/>
        </w:rPr>
        <w:t xml:space="preserve"> – wymagania techniczno-jakościowe samochodu, zostały określone w Opisie Przedmiotu Zamówienia </w:t>
      </w:r>
      <w:r w:rsidRPr="00E13331">
        <w:rPr>
          <w:rFonts w:ascii="Times New Roman" w:hAnsi="Times New Roman" w:cs="Times New Roman"/>
          <w:b/>
          <w:sz w:val="24"/>
          <w:szCs w:val="24"/>
        </w:rPr>
        <w:t>(</w:t>
      </w:r>
      <w:r w:rsidRPr="00E13331">
        <w:rPr>
          <w:rFonts w:ascii="Times New Roman" w:hAnsi="Times New Roman" w:cs="Times New Roman"/>
          <w:bCs/>
          <w:sz w:val="24"/>
          <w:szCs w:val="24"/>
        </w:rPr>
        <w:t>OPZ),</w:t>
      </w:r>
      <w:r w:rsidRPr="00E13331">
        <w:rPr>
          <w:rFonts w:ascii="Times New Roman" w:hAnsi="Times New Roman" w:cs="Times New Roman"/>
          <w:b/>
          <w:sz w:val="24"/>
          <w:szCs w:val="24"/>
        </w:rPr>
        <w:t xml:space="preserve"> tj. w załączniku nr 2 do SWZ.</w:t>
      </w:r>
    </w:p>
    <w:p w14:paraId="5C245969" w14:textId="77777777" w:rsidR="00286276" w:rsidRPr="00E13331" w:rsidRDefault="00286276" w:rsidP="006D56BE">
      <w:pPr>
        <w:numPr>
          <w:ilvl w:val="3"/>
          <w:numId w:val="2"/>
        </w:numPr>
        <w:autoSpaceDE w:val="0"/>
        <w:autoSpaceDN w:val="0"/>
        <w:adjustRightInd w:val="0"/>
        <w:spacing w:after="0" w:line="360" w:lineRule="auto"/>
        <w:ind w:left="284" w:hanging="284"/>
        <w:jc w:val="both"/>
        <w:rPr>
          <w:rFonts w:ascii="Times New Roman" w:hAnsi="Times New Roman" w:cs="Times New Roman"/>
          <w:sz w:val="24"/>
          <w:szCs w:val="24"/>
        </w:rPr>
      </w:pPr>
      <w:r w:rsidRPr="00E13331">
        <w:rPr>
          <w:rFonts w:ascii="Times New Roman" w:hAnsi="Times New Roman" w:cs="Times New Roman"/>
          <w:sz w:val="24"/>
          <w:szCs w:val="24"/>
        </w:rPr>
        <w:t xml:space="preserve">Zamawiający nie udziela zaliczek na wykonanie zamówienia oraz nie wnosi przedpłat </w:t>
      </w:r>
      <w:r w:rsidRPr="00E13331">
        <w:rPr>
          <w:rFonts w:ascii="Times New Roman" w:hAnsi="Times New Roman" w:cs="Times New Roman"/>
          <w:sz w:val="24"/>
          <w:szCs w:val="24"/>
        </w:rPr>
        <w:br/>
        <w:t>na poczet realizowanej dostawy. Rozliczenie po protokolarnym pokwitowaniu dostawy.</w:t>
      </w:r>
    </w:p>
    <w:bookmarkEnd w:id="7"/>
    <w:p w14:paraId="7986EBF4" w14:textId="77777777" w:rsidR="00286276" w:rsidRPr="00E13331" w:rsidRDefault="00286276" w:rsidP="00286276">
      <w:pPr>
        <w:numPr>
          <w:ilvl w:val="3"/>
          <w:numId w:val="2"/>
        </w:numPr>
        <w:suppressAutoHyphens/>
        <w:spacing w:after="0" w:line="360" w:lineRule="auto"/>
        <w:ind w:left="284" w:hanging="284"/>
        <w:jc w:val="both"/>
        <w:rPr>
          <w:rFonts w:ascii="Times New Roman" w:hAnsi="Times New Roman" w:cs="Times New Roman"/>
          <w:sz w:val="24"/>
          <w:szCs w:val="24"/>
        </w:rPr>
      </w:pPr>
      <w:r w:rsidRPr="00E13331">
        <w:rPr>
          <w:rFonts w:ascii="Times New Roman" w:hAnsi="Times New Roman" w:cs="Times New Roman"/>
          <w:sz w:val="24"/>
          <w:szCs w:val="24"/>
        </w:rPr>
        <w:t>Ustalenia organizacyjne związane z wykonaniem zamówienia określono we wzorze umowy, stanowiącym załącznik nr 7 do SWZ.</w:t>
      </w:r>
    </w:p>
    <w:p w14:paraId="1C621841" w14:textId="44A64007" w:rsidR="00FA5ED1" w:rsidRPr="00E13331" w:rsidRDefault="00286276" w:rsidP="00952CFA">
      <w:pPr>
        <w:numPr>
          <w:ilvl w:val="3"/>
          <w:numId w:val="2"/>
        </w:numPr>
        <w:suppressAutoHyphens/>
        <w:spacing w:after="0" w:line="360" w:lineRule="auto"/>
        <w:ind w:left="284" w:hanging="284"/>
        <w:jc w:val="both"/>
        <w:rPr>
          <w:rFonts w:ascii="Times New Roman" w:hAnsi="Times New Roman" w:cs="Times New Roman"/>
          <w:sz w:val="24"/>
          <w:szCs w:val="24"/>
        </w:rPr>
      </w:pPr>
      <w:r w:rsidRPr="00E13331">
        <w:rPr>
          <w:rFonts w:ascii="Times New Roman" w:hAnsi="Times New Roman" w:cs="Times New Roman"/>
          <w:sz w:val="24"/>
          <w:szCs w:val="24"/>
        </w:rPr>
        <w:t xml:space="preserve">Wykonawca ma prawo przesyłać Zamawiającemu ustrukturyzowane faktury elektroniczne związane z realizacją przedmiotowego zamówienia publicznego. Do realizacji tego uprawnienia służy bezpłatna Platforma Elektronicznego Fakturowania (PEF), wspierająca proces obsługi faktur i innych ustrukturyzowanych dokumentów elektronicznych. </w:t>
      </w:r>
    </w:p>
    <w:p w14:paraId="6D3CFF21" w14:textId="77777777" w:rsidR="00286276" w:rsidRPr="00E13331" w:rsidRDefault="00286276" w:rsidP="00952CFA">
      <w:pPr>
        <w:numPr>
          <w:ilvl w:val="3"/>
          <w:numId w:val="2"/>
        </w:numPr>
        <w:suppressAutoHyphens/>
        <w:spacing w:after="0" w:line="360" w:lineRule="auto"/>
        <w:ind w:left="426" w:hanging="426"/>
        <w:jc w:val="both"/>
        <w:rPr>
          <w:rFonts w:ascii="Times New Roman" w:hAnsi="Times New Roman" w:cs="Times New Roman"/>
          <w:sz w:val="24"/>
          <w:szCs w:val="24"/>
        </w:rPr>
      </w:pPr>
      <w:r w:rsidRPr="00E13331">
        <w:rPr>
          <w:rFonts w:ascii="Times New Roman" w:hAnsi="Times New Roman" w:cs="Times New Roman"/>
          <w:sz w:val="24"/>
          <w:szCs w:val="24"/>
        </w:rPr>
        <w:t xml:space="preserve">Przedmiot zamówienia wg. Wspólnego Słownika Zamówień (CPV): </w:t>
      </w:r>
    </w:p>
    <w:p w14:paraId="58148109" w14:textId="77777777" w:rsidR="00286276" w:rsidRPr="00E13331" w:rsidRDefault="00286276" w:rsidP="00286276">
      <w:pPr>
        <w:spacing w:before="9" w:line="276" w:lineRule="auto"/>
        <w:ind w:firstLine="284"/>
        <w:rPr>
          <w:rFonts w:ascii="Times New Roman" w:hAnsi="Times New Roman" w:cs="Times New Roman"/>
          <w:bCs/>
          <w:w w:val="105"/>
          <w:sz w:val="24"/>
          <w:szCs w:val="24"/>
        </w:rPr>
      </w:pPr>
      <w:r w:rsidRPr="00E13331">
        <w:rPr>
          <w:rFonts w:ascii="Times New Roman" w:hAnsi="Times New Roman" w:cs="Times New Roman"/>
          <w:bCs/>
          <w:w w:val="105"/>
          <w:sz w:val="24"/>
          <w:szCs w:val="24"/>
        </w:rPr>
        <w:t xml:space="preserve">Kod główny: </w:t>
      </w:r>
    </w:p>
    <w:p w14:paraId="14BA5881" w14:textId="25BCE265" w:rsidR="00286276" w:rsidRPr="00E13331" w:rsidRDefault="00286276" w:rsidP="00231A36">
      <w:pPr>
        <w:spacing w:before="9" w:after="0" w:line="360" w:lineRule="auto"/>
        <w:ind w:firstLine="284"/>
        <w:rPr>
          <w:rFonts w:ascii="Times New Roman" w:hAnsi="Times New Roman" w:cs="Times New Roman"/>
          <w:b/>
          <w:sz w:val="24"/>
          <w:szCs w:val="24"/>
        </w:rPr>
      </w:pPr>
      <w:r w:rsidRPr="00E13331">
        <w:rPr>
          <w:rFonts w:ascii="Times New Roman" w:hAnsi="Times New Roman" w:cs="Times New Roman"/>
          <w:b/>
          <w:w w:val="105"/>
          <w:sz w:val="24"/>
          <w:szCs w:val="24"/>
        </w:rPr>
        <w:t>34110000-1</w:t>
      </w:r>
      <w:r w:rsidRPr="00E13331">
        <w:rPr>
          <w:rFonts w:ascii="Times New Roman" w:hAnsi="Times New Roman" w:cs="Times New Roman"/>
          <w:b/>
          <w:spacing w:val="-9"/>
          <w:w w:val="105"/>
          <w:sz w:val="24"/>
          <w:szCs w:val="24"/>
        </w:rPr>
        <w:t xml:space="preserve"> </w:t>
      </w:r>
      <w:r w:rsidRPr="00E13331">
        <w:rPr>
          <w:rFonts w:ascii="Times New Roman" w:hAnsi="Times New Roman" w:cs="Times New Roman"/>
          <w:b/>
          <w:w w:val="105"/>
          <w:sz w:val="24"/>
          <w:szCs w:val="24"/>
        </w:rPr>
        <w:t>samochody</w:t>
      </w:r>
      <w:r w:rsidRPr="00E13331">
        <w:rPr>
          <w:rFonts w:ascii="Times New Roman" w:hAnsi="Times New Roman" w:cs="Times New Roman"/>
          <w:b/>
          <w:spacing w:val="-5"/>
          <w:w w:val="105"/>
          <w:sz w:val="24"/>
          <w:szCs w:val="24"/>
        </w:rPr>
        <w:t xml:space="preserve"> </w:t>
      </w:r>
      <w:r w:rsidRPr="00E13331">
        <w:rPr>
          <w:rFonts w:ascii="Times New Roman" w:hAnsi="Times New Roman" w:cs="Times New Roman"/>
          <w:b/>
          <w:spacing w:val="-2"/>
          <w:w w:val="105"/>
          <w:sz w:val="24"/>
          <w:szCs w:val="24"/>
        </w:rPr>
        <w:t>osobowe</w:t>
      </w:r>
    </w:p>
    <w:p w14:paraId="4BE1FACB" w14:textId="77777777" w:rsidR="00286276" w:rsidRPr="00E13331" w:rsidRDefault="00286276" w:rsidP="00231A36">
      <w:pPr>
        <w:spacing w:before="10" w:after="0" w:line="360" w:lineRule="auto"/>
        <w:ind w:firstLine="284"/>
        <w:rPr>
          <w:rFonts w:ascii="Times New Roman" w:hAnsi="Times New Roman" w:cs="Times New Roman"/>
          <w:bCs/>
          <w:w w:val="105"/>
          <w:sz w:val="24"/>
          <w:szCs w:val="24"/>
        </w:rPr>
      </w:pPr>
      <w:r w:rsidRPr="00E13331">
        <w:rPr>
          <w:rFonts w:ascii="Times New Roman" w:hAnsi="Times New Roman" w:cs="Times New Roman"/>
          <w:bCs/>
          <w:w w:val="105"/>
          <w:sz w:val="24"/>
          <w:szCs w:val="24"/>
        </w:rPr>
        <w:t>Kody dodatkowe:</w:t>
      </w:r>
    </w:p>
    <w:p w14:paraId="375F24D9" w14:textId="77777777" w:rsidR="00286276" w:rsidRPr="00E13331" w:rsidRDefault="00286276" w:rsidP="00231A36">
      <w:pPr>
        <w:spacing w:before="10" w:after="0" w:line="360" w:lineRule="auto"/>
        <w:ind w:firstLine="284"/>
        <w:rPr>
          <w:rFonts w:ascii="Times New Roman" w:hAnsi="Times New Roman" w:cs="Times New Roman"/>
          <w:b/>
          <w:sz w:val="24"/>
          <w:szCs w:val="24"/>
        </w:rPr>
      </w:pPr>
      <w:r w:rsidRPr="00E13331">
        <w:rPr>
          <w:rFonts w:ascii="Times New Roman" w:hAnsi="Times New Roman" w:cs="Times New Roman"/>
          <w:b/>
          <w:w w:val="105"/>
          <w:sz w:val="24"/>
          <w:szCs w:val="24"/>
        </w:rPr>
        <w:t>34114400-3</w:t>
      </w:r>
      <w:r w:rsidRPr="00E13331">
        <w:rPr>
          <w:rFonts w:ascii="Times New Roman" w:hAnsi="Times New Roman" w:cs="Times New Roman"/>
          <w:b/>
          <w:spacing w:val="-10"/>
          <w:w w:val="105"/>
          <w:sz w:val="24"/>
          <w:szCs w:val="24"/>
        </w:rPr>
        <w:t xml:space="preserve"> </w:t>
      </w:r>
      <w:r w:rsidRPr="00E13331">
        <w:rPr>
          <w:rFonts w:ascii="Times New Roman" w:hAnsi="Times New Roman" w:cs="Times New Roman"/>
          <w:b/>
          <w:spacing w:val="-2"/>
          <w:w w:val="105"/>
          <w:sz w:val="24"/>
          <w:szCs w:val="24"/>
        </w:rPr>
        <w:t>minibusy</w:t>
      </w:r>
    </w:p>
    <w:p w14:paraId="198BECE3" w14:textId="18FA3B76" w:rsidR="00003D70" w:rsidRPr="00E13331" w:rsidRDefault="00286276" w:rsidP="00003D70">
      <w:pPr>
        <w:spacing w:before="14" w:after="0" w:line="360" w:lineRule="auto"/>
        <w:ind w:firstLine="284"/>
        <w:rPr>
          <w:rFonts w:ascii="Times New Roman" w:hAnsi="Times New Roman" w:cs="Times New Roman"/>
          <w:b/>
          <w:spacing w:val="-4"/>
          <w:w w:val="105"/>
          <w:sz w:val="24"/>
          <w:szCs w:val="24"/>
        </w:rPr>
      </w:pPr>
      <w:r w:rsidRPr="00E13331">
        <w:rPr>
          <w:rFonts w:ascii="Times New Roman" w:hAnsi="Times New Roman" w:cs="Times New Roman"/>
          <w:b/>
          <w:w w:val="105"/>
          <w:sz w:val="24"/>
          <w:szCs w:val="24"/>
        </w:rPr>
        <w:t>34115200-8</w:t>
      </w:r>
      <w:r w:rsidRPr="00E13331">
        <w:rPr>
          <w:rFonts w:ascii="Times New Roman" w:hAnsi="Times New Roman" w:cs="Times New Roman"/>
          <w:b/>
          <w:spacing w:val="-5"/>
          <w:w w:val="105"/>
          <w:sz w:val="24"/>
          <w:szCs w:val="24"/>
        </w:rPr>
        <w:t xml:space="preserve"> </w:t>
      </w:r>
      <w:r w:rsidRPr="00E13331">
        <w:rPr>
          <w:rFonts w:ascii="Times New Roman" w:hAnsi="Times New Roman" w:cs="Times New Roman"/>
          <w:b/>
          <w:w w:val="105"/>
          <w:sz w:val="24"/>
          <w:szCs w:val="24"/>
        </w:rPr>
        <w:t>pojazdy</w:t>
      </w:r>
      <w:r w:rsidRPr="00E13331">
        <w:rPr>
          <w:rFonts w:ascii="Times New Roman" w:hAnsi="Times New Roman" w:cs="Times New Roman"/>
          <w:b/>
          <w:spacing w:val="-7"/>
          <w:w w:val="105"/>
          <w:sz w:val="24"/>
          <w:szCs w:val="24"/>
        </w:rPr>
        <w:t xml:space="preserve"> </w:t>
      </w:r>
      <w:r w:rsidRPr="00E13331">
        <w:rPr>
          <w:rFonts w:ascii="Times New Roman" w:hAnsi="Times New Roman" w:cs="Times New Roman"/>
          <w:b/>
          <w:w w:val="105"/>
          <w:sz w:val="24"/>
          <w:szCs w:val="24"/>
        </w:rPr>
        <w:t>silnikowe</w:t>
      </w:r>
      <w:r w:rsidRPr="00E13331">
        <w:rPr>
          <w:rFonts w:ascii="Times New Roman" w:hAnsi="Times New Roman" w:cs="Times New Roman"/>
          <w:b/>
          <w:spacing w:val="-2"/>
          <w:w w:val="105"/>
          <w:sz w:val="24"/>
          <w:szCs w:val="24"/>
        </w:rPr>
        <w:t xml:space="preserve"> </w:t>
      </w:r>
      <w:r w:rsidRPr="00E13331">
        <w:rPr>
          <w:rFonts w:ascii="Times New Roman" w:hAnsi="Times New Roman" w:cs="Times New Roman"/>
          <w:b/>
          <w:w w:val="105"/>
          <w:sz w:val="24"/>
          <w:szCs w:val="24"/>
        </w:rPr>
        <w:t>do</w:t>
      </w:r>
      <w:r w:rsidRPr="00E13331">
        <w:rPr>
          <w:rFonts w:ascii="Times New Roman" w:hAnsi="Times New Roman" w:cs="Times New Roman"/>
          <w:b/>
          <w:spacing w:val="-12"/>
          <w:w w:val="105"/>
          <w:sz w:val="24"/>
          <w:szCs w:val="24"/>
        </w:rPr>
        <w:t xml:space="preserve"> </w:t>
      </w:r>
      <w:r w:rsidRPr="00E13331">
        <w:rPr>
          <w:rFonts w:ascii="Times New Roman" w:hAnsi="Times New Roman" w:cs="Times New Roman"/>
          <w:b/>
          <w:w w:val="105"/>
          <w:sz w:val="24"/>
          <w:szCs w:val="24"/>
        </w:rPr>
        <w:t>transportu</w:t>
      </w:r>
      <w:r w:rsidRPr="00E13331">
        <w:rPr>
          <w:rFonts w:ascii="Times New Roman" w:hAnsi="Times New Roman" w:cs="Times New Roman"/>
          <w:b/>
          <w:spacing w:val="4"/>
          <w:w w:val="105"/>
          <w:sz w:val="24"/>
          <w:szCs w:val="24"/>
        </w:rPr>
        <w:t xml:space="preserve"> </w:t>
      </w:r>
      <w:r w:rsidRPr="00E13331">
        <w:rPr>
          <w:rFonts w:ascii="Times New Roman" w:hAnsi="Times New Roman" w:cs="Times New Roman"/>
          <w:b/>
          <w:w w:val="105"/>
          <w:sz w:val="24"/>
          <w:szCs w:val="24"/>
        </w:rPr>
        <w:t>mniej</w:t>
      </w:r>
      <w:r w:rsidRPr="00E13331">
        <w:rPr>
          <w:rFonts w:ascii="Times New Roman" w:hAnsi="Times New Roman" w:cs="Times New Roman"/>
          <w:b/>
          <w:spacing w:val="-7"/>
          <w:w w:val="105"/>
          <w:sz w:val="24"/>
          <w:szCs w:val="24"/>
        </w:rPr>
        <w:t xml:space="preserve"> </w:t>
      </w:r>
      <w:r w:rsidRPr="00E13331">
        <w:rPr>
          <w:rFonts w:ascii="Times New Roman" w:hAnsi="Times New Roman" w:cs="Times New Roman"/>
          <w:b/>
          <w:w w:val="105"/>
          <w:sz w:val="24"/>
          <w:szCs w:val="24"/>
        </w:rPr>
        <w:t>niż</w:t>
      </w:r>
      <w:r w:rsidRPr="00E13331">
        <w:rPr>
          <w:rFonts w:ascii="Times New Roman" w:hAnsi="Times New Roman" w:cs="Times New Roman"/>
          <w:b/>
          <w:spacing w:val="-14"/>
          <w:w w:val="105"/>
          <w:sz w:val="24"/>
          <w:szCs w:val="24"/>
        </w:rPr>
        <w:t xml:space="preserve"> </w:t>
      </w:r>
      <w:r w:rsidRPr="00E13331">
        <w:rPr>
          <w:rFonts w:ascii="Times New Roman" w:hAnsi="Times New Roman" w:cs="Times New Roman"/>
          <w:b/>
          <w:w w:val="105"/>
          <w:sz w:val="24"/>
          <w:szCs w:val="24"/>
        </w:rPr>
        <w:t>10</w:t>
      </w:r>
      <w:r w:rsidRPr="00E13331">
        <w:rPr>
          <w:rFonts w:ascii="Times New Roman" w:hAnsi="Times New Roman" w:cs="Times New Roman"/>
          <w:b/>
          <w:spacing w:val="-12"/>
          <w:w w:val="105"/>
          <w:sz w:val="24"/>
          <w:szCs w:val="24"/>
        </w:rPr>
        <w:t xml:space="preserve"> </w:t>
      </w:r>
      <w:r w:rsidRPr="00E13331">
        <w:rPr>
          <w:rFonts w:ascii="Times New Roman" w:hAnsi="Times New Roman" w:cs="Times New Roman"/>
          <w:b/>
          <w:spacing w:val="-4"/>
          <w:w w:val="105"/>
          <w:sz w:val="24"/>
          <w:szCs w:val="24"/>
        </w:rPr>
        <w:t>osób</w:t>
      </w:r>
    </w:p>
    <w:p w14:paraId="7A68D278" w14:textId="24EBC5CA" w:rsidR="00286276" w:rsidRPr="00E13331" w:rsidRDefault="00286276" w:rsidP="00231A36">
      <w:pPr>
        <w:pStyle w:val="Akapitzlist"/>
        <w:numPr>
          <w:ilvl w:val="3"/>
          <w:numId w:val="2"/>
        </w:numPr>
        <w:suppressAutoHyphens/>
        <w:spacing w:after="0" w:line="360" w:lineRule="auto"/>
        <w:rPr>
          <w:rFonts w:ascii="Times New Roman" w:eastAsia="Times New Roman" w:hAnsi="Times New Roman" w:cs="Times New Roman"/>
        </w:rPr>
      </w:pPr>
      <w:r w:rsidRPr="00E13331">
        <w:rPr>
          <w:rFonts w:ascii="Times New Roman" w:hAnsi="Times New Roman" w:cs="Times New Roman"/>
        </w:rPr>
        <w:t>Wykonawca musi złożyć ofertę obejmującą całość zamówienia.</w:t>
      </w:r>
    </w:p>
    <w:p w14:paraId="225F3550" w14:textId="02203978" w:rsidR="00286276" w:rsidRPr="00E13331" w:rsidRDefault="00286276" w:rsidP="00231A36">
      <w:pPr>
        <w:pStyle w:val="Akapitzlist"/>
        <w:numPr>
          <w:ilvl w:val="3"/>
          <w:numId w:val="2"/>
        </w:numPr>
        <w:suppressAutoHyphens/>
        <w:spacing w:after="0" w:line="360" w:lineRule="auto"/>
        <w:jc w:val="both"/>
        <w:rPr>
          <w:rFonts w:ascii="Times New Roman" w:eastAsia="Times New Roman" w:hAnsi="Times New Roman" w:cs="Times New Roman"/>
        </w:rPr>
      </w:pPr>
      <w:r w:rsidRPr="00E13331">
        <w:rPr>
          <w:rFonts w:ascii="Times New Roman" w:hAnsi="Times New Roman" w:cs="Times New Roman"/>
        </w:rPr>
        <w:t xml:space="preserve"> Zamawiający nie dopuszcza składania ofert wariantowych.</w:t>
      </w:r>
    </w:p>
    <w:p w14:paraId="398D114F" w14:textId="4C12A3BC" w:rsidR="00286276" w:rsidRPr="00E13331" w:rsidRDefault="00286276" w:rsidP="009048D8">
      <w:pPr>
        <w:pStyle w:val="Akapitzlist"/>
        <w:numPr>
          <w:ilvl w:val="3"/>
          <w:numId w:val="2"/>
        </w:numPr>
        <w:suppressAutoHyphens/>
        <w:spacing w:after="0" w:line="360" w:lineRule="auto"/>
        <w:jc w:val="both"/>
        <w:rPr>
          <w:rFonts w:ascii="Times New Roman" w:eastAsia="Times New Roman" w:hAnsi="Times New Roman" w:cs="Times New Roman"/>
        </w:rPr>
      </w:pPr>
      <w:r w:rsidRPr="00E13331">
        <w:rPr>
          <w:rFonts w:ascii="Times New Roman" w:hAnsi="Times New Roman" w:cs="Times New Roman"/>
        </w:rPr>
        <w:t xml:space="preserve"> Zamawiający nie dopuszcza złożenia oferty w postaci katalogów elektronicznych.</w:t>
      </w:r>
    </w:p>
    <w:p w14:paraId="73DDD5F8" w14:textId="58EE612B" w:rsidR="00286276" w:rsidRPr="00E13331" w:rsidRDefault="00286276" w:rsidP="009048D8">
      <w:pPr>
        <w:pStyle w:val="Akapitzlist"/>
        <w:numPr>
          <w:ilvl w:val="3"/>
          <w:numId w:val="2"/>
        </w:numPr>
        <w:suppressAutoHyphens/>
        <w:spacing w:after="0" w:line="360" w:lineRule="auto"/>
        <w:jc w:val="both"/>
        <w:rPr>
          <w:rFonts w:ascii="Times New Roman" w:eastAsia="Times New Roman" w:hAnsi="Times New Roman" w:cs="Times New Roman"/>
        </w:rPr>
      </w:pPr>
      <w:r w:rsidRPr="00E13331">
        <w:rPr>
          <w:rFonts w:ascii="Times New Roman" w:hAnsi="Times New Roman" w:cs="Times New Roman"/>
        </w:rPr>
        <w:lastRenderedPageBreak/>
        <w:t xml:space="preserve"> Zamawiający nie przewiduje udzielania zamówień, o których mowa w art. 214 ust. 1 pkt 7 i 8 ustawy </w:t>
      </w:r>
      <w:proofErr w:type="spellStart"/>
      <w:r w:rsidRPr="00E13331">
        <w:rPr>
          <w:rFonts w:ascii="Times New Roman" w:hAnsi="Times New Roman" w:cs="Times New Roman"/>
        </w:rPr>
        <w:t>Pzp</w:t>
      </w:r>
      <w:proofErr w:type="spellEnd"/>
      <w:r w:rsidRPr="00E13331">
        <w:rPr>
          <w:rFonts w:ascii="Times New Roman" w:hAnsi="Times New Roman" w:cs="Times New Roman"/>
        </w:rPr>
        <w:t xml:space="preserve">. </w:t>
      </w:r>
    </w:p>
    <w:p w14:paraId="206675DE" w14:textId="6CD24001" w:rsidR="00286276" w:rsidRPr="00E13331" w:rsidRDefault="00286276" w:rsidP="009048D8">
      <w:pPr>
        <w:pStyle w:val="Akapitzlist"/>
        <w:numPr>
          <w:ilvl w:val="3"/>
          <w:numId w:val="2"/>
        </w:numPr>
        <w:suppressAutoHyphens/>
        <w:spacing w:after="0" w:line="360" w:lineRule="auto"/>
        <w:jc w:val="both"/>
        <w:rPr>
          <w:rFonts w:ascii="Times New Roman" w:eastAsia="Times New Roman" w:hAnsi="Times New Roman" w:cs="Times New Roman"/>
        </w:rPr>
      </w:pPr>
      <w:r w:rsidRPr="00E13331">
        <w:rPr>
          <w:rFonts w:ascii="Times New Roman" w:hAnsi="Times New Roman" w:cs="Times New Roman"/>
        </w:rPr>
        <w:t xml:space="preserve"> Zamawiający nie stawia warunku odbycia przez wykonawcę wizji lokalnej lub sprawdzenia przez niego dokumentów niezbędnych do realizacji zamówienia, o których mowa w art.  131 ust. 2.</w:t>
      </w:r>
    </w:p>
    <w:p w14:paraId="15C49959" w14:textId="05218A34" w:rsidR="00286276" w:rsidRPr="00E13331" w:rsidRDefault="00286276" w:rsidP="001C09D9">
      <w:pPr>
        <w:pStyle w:val="Akapitzlist"/>
        <w:numPr>
          <w:ilvl w:val="3"/>
          <w:numId w:val="2"/>
        </w:numPr>
        <w:suppressAutoHyphens/>
        <w:spacing w:after="0" w:line="360" w:lineRule="auto"/>
        <w:jc w:val="both"/>
        <w:rPr>
          <w:rFonts w:ascii="Times New Roman" w:eastAsia="Times New Roman" w:hAnsi="Times New Roman" w:cs="Times New Roman"/>
        </w:rPr>
      </w:pPr>
      <w:r w:rsidRPr="00E13331">
        <w:rPr>
          <w:rFonts w:ascii="Times New Roman" w:hAnsi="Times New Roman" w:cs="Times New Roman"/>
        </w:rPr>
        <w:t xml:space="preserve">Przedmiot zamówienia nie został podzielony na części. Zamawiający nie dopuszcza składania ofert częściowych. </w:t>
      </w:r>
    </w:p>
    <w:p w14:paraId="323B9AB0" w14:textId="0EBFE7DC" w:rsidR="00286276" w:rsidRPr="00E13331" w:rsidRDefault="00286276" w:rsidP="001C09D9">
      <w:pPr>
        <w:pStyle w:val="Akapitzlist"/>
        <w:numPr>
          <w:ilvl w:val="3"/>
          <w:numId w:val="2"/>
        </w:numPr>
        <w:suppressAutoHyphens/>
        <w:spacing w:after="0" w:line="360" w:lineRule="auto"/>
        <w:jc w:val="both"/>
        <w:rPr>
          <w:rFonts w:ascii="Times New Roman" w:eastAsia="Times New Roman" w:hAnsi="Times New Roman" w:cs="Times New Roman"/>
        </w:rPr>
      </w:pPr>
      <w:r w:rsidRPr="00E13331">
        <w:rPr>
          <w:rFonts w:ascii="Times New Roman" w:hAnsi="Times New Roman" w:cs="Times New Roman"/>
          <w:lang w:eastAsia="pl-PL"/>
        </w:rPr>
        <w:t>Podzielenie na części nie jest możliwe ze względu na kompatybilność zamówienia,</w:t>
      </w:r>
      <w:r w:rsidR="009048D8" w:rsidRPr="00E13331">
        <w:rPr>
          <w:rFonts w:ascii="Times New Roman" w:hAnsi="Times New Roman" w:cs="Times New Roman"/>
          <w:lang w:eastAsia="pl-PL"/>
        </w:rPr>
        <w:br/>
      </w:r>
      <w:r w:rsidRPr="00E13331">
        <w:rPr>
          <w:rFonts w:ascii="Times New Roman" w:hAnsi="Times New Roman" w:cs="Times New Roman"/>
          <w:lang w:eastAsia="pl-PL"/>
        </w:rPr>
        <w:t>a w szczególności interoperacyjność zakresu wykonywanych dostaw. Wszystkie elementy przedmiotu umowy stanowią jedną całość i są ze sobą powiązane technicznie</w:t>
      </w:r>
      <w:r w:rsidR="00952CFA" w:rsidRPr="00E13331">
        <w:rPr>
          <w:rFonts w:ascii="Times New Roman" w:hAnsi="Times New Roman" w:cs="Times New Roman"/>
          <w:lang w:eastAsia="pl-PL"/>
        </w:rPr>
        <w:br/>
      </w:r>
      <w:r w:rsidRPr="00E13331">
        <w:rPr>
          <w:rFonts w:ascii="Times New Roman" w:hAnsi="Times New Roman" w:cs="Times New Roman"/>
          <w:lang w:eastAsia="pl-PL"/>
        </w:rPr>
        <w:t>i funkcjonalnie. Wszystkie elementy samochodu muszą być zespolone w jedną całość tak, aby stanowiły funkcjonalny i bezpieczny przedmiot zamówienia dla użytkowników. Ponadto podzielenie na części</w:t>
      </w:r>
      <w:r w:rsidRPr="00E13331">
        <w:rPr>
          <w:rFonts w:ascii="Times New Roman" w:eastAsia="Arial" w:hAnsi="Times New Roman" w:cs="Times New Roman"/>
          <w:b/>
        </w:rPr>
        <w:t xml:space="preserve">, </w:t>
      </w:r>
      <w:r w:rsidRPr="00E13331">
        <w:rPr>
          <w:rFonts w:ascii="Times New Roman" w:eastAsia="Arial" w:hAnsi="Times New Roman" w:cs="Times New Roman"/>
          <w:bCs/>
        </w:rPr>
        <w:t>a w konsekwencji wykonanie dostaw przez różnych wykonawców, spowodowałoby problemy w przejęciu odpowiedzialności za gwarancję przez danego Wykonawcę.</w:t>
      </w:r>
    </w:p>
    <w:p w14:paraId="52A25B76" w14:textId="261B91DF" w:rsidR="002F2983" w:rsidRPr="00E13331" w:rsidRDefault="00286276" w:rsidP="001C09D9">
      <w:pPr>
        <w:spacing w:after="0" w:line="360" w:lineRule="auto"/>
        <w:ind w:left="501"/>
        <w:jc w:val="both"/>
        <w:rPr>
          <w:rFonts w:ascii="Times New Roman" w:hAnsi="Times New Roman" w:cs="Times New Roman"/>
          <w:sz w:val="24"/>
          <w:szCs w:val="24"/>
        </w:rPr>
      </w:pPr>
      <w:r w:rsidRPr="00E13331">
        <w:rPr>
          <w:rFonts w:ascii="Times New Roman" w:hAnsi="Times New Roman" w:cs="Times New Roman"/>
          <w:sz w:val="24"/>
          <w:szCs w:val="24"/>
          <w:lang w:eastAsia="pl-PL"/>
        </w:rPr>
        <w:t xml:space="preserve">Zamawiający nie dokonał podziału zamówienia na części, gdyż podział groziłby nadmiernymi trudnościami technicznymi, nadmiernymi kosztami wykonania zamówienia, a potrzeba skoordynowania działań różnych Wykonawców realizujących poszczególne części zamówienia mogłaby poważnie zagrozić właściwemu wykonaniu zamówienia. W sytuacji podziału zamówienia koszty realizacji każdego z poszczególnych zadań w ocenie Zamawiającego byłyby </w:t>
      </w:r>
      <w:r w:rsidR="00952CFA" w:rsidRPr="00E13331">
        <w:rPr>
          <w:rFonts w:ascii="Times New Roman" w:hAnsi="Times New Roman" w:cs="Times New Roman"/>
          <w:sz w:val="24"/>
          <w:szCs w:val="24"/>
          <w:lang w:eastAsia="pl-PL"/>
        </w:rPr>
        <w:t>wyższe</w:t>
      </w:r>
      <w:r w:rsidRPr="00E13331">
        <w:rPr>
          <w:rFonts w:ascii="Times New Roman" w:hAnsi="Times New Roman" w:cs="Times New Roman"/>
          <w:sz w:val="24"/>
          <w:szCs w:val="24"/>
          <w:lang w:eastAsia="pl-PL"/>
        </w:rPr>
        <w:t xml:space="preserve"> niż koszty realizacji wszystkich zadań przez jednego Wykonawcę. </w:t>
      </w:r>
      <w:r w:rsidRPr="00E13331">
        <w:rPr>
          <w:rFonts w:ascii="Times New Roman" w:hAnsi="Times New Roman" w:cs="Times New Roman"/>
          <w:sz w:val="24"/>
          <w:szCs w:val="24"/>
        </w:rPr>
        <w:t>Brak podziału zamówienia na części nie ogranicza możliwości ubiegania się o zamówienie mniejszym podmiotom, w szczególności małym i średnim przedsiębiorstwom (nie utrudnia konkurencji).  </w:t>
      </w:r>
      <w:r w:rsidR="002F2983" w:rsidRPr="00E13331">
        <w:rPr>
          <w:rFonts w:ascii="Times New Roman" w:hAnsi="Times New Roman" w:cs="Times New Roman"/>
          <w:sz w:val="24"/>
          <w:szCs w:val="24"/>
        </w:rPr>
        <w:t xml:space="preserve"> </w:t>
      </w:r>
    </w:p>
    <w:p w14:paraId="699867B5" w14:textId="155EA427" w:rsidR="00231A36" w:rsidRPr="00E13331" w:rsidRDefault="00231A36" w:rsidP="001C09D9">
      <w:pPr>
        <w:spacing w:after="0" w:line="360" w:lineRule="auto"/>
        <w:ind w:left="501"/>
        <w:jc w:val="both"/>
        <w:rPr>
          <w:rFonts w:ascii="Times New Roman" w:hAnsi="Times New Roman" w:cs="Times New Roman"/>
          <w:sz w:val="24"/>
          <w:szCs w:val="24"/>
        </w:rPr>
      </w:pPr>
      <w:r w:rsidRPr="00E13331">
        <w:rPr>
          <w:rFonts w:ascii="Times New Roman" w:hAnsi="Times New Roman" w:cs="Times New Roman"/>
          <w:sz w:val="24"/>
          <w:szCs w:val="24"/>
        </w:rPr>
        <w:t>Zamówienie dotyczy zakresu o zasięgu, który sprawia,</w:t>
      </w:r>
      <w:r w:rsidRPr="00E13331">
        <w:rPr>
          <w:rFonts w:ascii="Times New Roman" w:eastAsia="Arial" w:hAnsi="Times New Roman" w:cs="Times New Roman"/>
          <w:sz w:val="24"/>
          <w:szCs w:val="24"/>
        </w:rPr>
        <w:t xml:space="preserve"> że wykonanie zamówienia</w:t>
      </w:r>
      <w:r w:rsidR="002F2983" w:rsidRPr="00E13331">
        <w:rPr>
          <w:rFonts w:ascii="Times New Roman" w:eastAsia="Arial" w:hAnsi="Times New Roman" w:cs="Times New Roman"/>
          <w:sz w:val="24"/>
          <w:szCs w:val="24"/>
        </w:rPr>
        <w:br/>
      </w:r>
      <w:r w:rsidRPr="00E13331">
        <w:rPr>
          <w:rFonts w:ascii="Times New Roman" w:eastAsia="Arial" w:hAnsi="Times New Roman" w:cs="Times New Roman"/>
          <w:sz w:val="24"/>
          <w:szCs w:val="24"/>
        </w:rPr>
        <w:t>w ramach jednej części i przez jednego Wykonawcę będzie stanowić najbardziej efektywny z punktu widzenia technicznego i formalnego sposób realizacji zamówienia</w:t>
      </w:r>
      <w:r w:rsidRPr="00E13331">
        <w:rPr>
          <w:rFonts w:ascii="Times New Roman" w:hAnsi="Times New Roman" w:cs="Times New Roman"/>
          <w:sz w:val="24"/>
          <w:szCs w:val="24"/>
        </w:rPr>
        <w:t>.</w:t>
      </w:r>
    </w:p>
    <w:p w14:paraId="16CF7947" w14:textId="77777777" w:rsidR="00231A36" w:rsidRPr="00E13331" w:rsidRDefault="00231A36" w:rsidP="002F2983">
      <w:pPr>
        <w:pStyle w:val="Akapitzlist"/>
        <w:numPr>
          <w:ilvl w:val="3"/>
          <w:numId w:val="2"/>
        </w:numPr>
        <w:spacing w:after="0" w:line="360" w:lineRule="auto"/>
        <w:jc w:val="both"/>
        <w:rPr>
          <w:rFonts w:ascii="Times New Roman" w:hAnsi="Times New Roman" w:cs="Times New Roman"/>
        </w:rPr>
      </w:pPr>
      <w:r w:rsidRPr="00E13331">
        <w:rPr>
          <w:rFonts w:ascii="Times New Roman" w:eastAsia="Arial" w:hAnsi="Times New Roman" w:cs="Times New Roman"/>
        </w:rPr>
        <w:t>Rozwiązania równoważne:</w:t>
      </w:r>
    </w:p>
    <w:p w14:paraId="306C4933" w14:textId="77777777" w:rsidR="00231A36" w:rsidRPr="00E13331" w:rsidRDefault="00231A36" w:rsidP="00B1249D">
      <w:pPr>
        <w:numPr>
          <w:ilvl w:val="0"/>
          <w:numId w:val="8"/>
        </w:numPr>
        <w:tabs>
          <w:tab w:val="left" w:pos="724"/>
        </w:tabs>
        <w:spacing w:after="0" w:line="360" w:lineRule="auto"/>
        <w:ind w:right="40"/>
        <w:jc w:val="both"/>
        <w:rPr>
          <w:rFonts w:ascii="Times New Roman" w:eastAsia="Arial" w:hAnsi="Times New Roman" w:cs="Times New Roman"/>
          <w:b/>
          <w:sz w:val="24"/>
          <w:szCs w:val="24"/>
        </w:rPr>
      </w:pPr>
      <w:r w:rsidRPr="00E13331">
        <w:rPr>
          <w:rFonts w:ascii="Times New Roman" w:eastAsia="Arial" w:hAnsi="Times New Roman" w:cs="Times New Roman"/>
          <w:sz w:val="24"/>
          <w:szCs w:val="24"/>
        </w:rPr>
        <w:t xml:space="preserve">Podane w opisie przedmiotu zamówienia parametry nie mają na celu naruszenia art. 16 oraz art. 99 ustawy </w:t>
      </w:r>
      <w:proofErr w:type="spellStart"/>
      <w:r w:rsidRPr="00E13331">
        <w:rPr>
          <w:rFonts w:ascii="Times New Roman" w:eastAsia="Arial" w:hAnsi="Times New Roman" w:cs="Times New Roman"/>
          <w:sz w:val="24"/>
          <w:szCs w:val="24"/>
        </w:rPr>
        <w:t>Pzp</w:t>
      </w:r>
      <w:proofErr w:type="spellEnd"/>
      <w:r w:rsidRPr="00E13331">
        <w:rPr>
          <w:rFonts w:ascii="Times New Roman" w:eastAsia="Arial" w:hAnsi="Times New Roman" w:cs="Times New Roman"/>
          <w:sz w:val="24"/>
          <w:szCs w:val="24"/>
        </w:rPr>
        <w:t xml:space="preserve">, a mają jedynie za zadanie sprecyzowanie oczekiwań funkcjonalnych, technicznych i jakościowych. Wszystkie ewentualne wskazania </w:t>
      </w:r>
      <w:r w:rsidRPr="00E13331">
        <w:rPr>
          <w:rFonts w:ascii="Times New Roman" w:eastAsia="Arial" w:hAnsi="Times New Roman" w:cs="Times New Roman"/>
          <w:sz w:val="24"/>
          <w:szCs w:val="24"/>
        </w:rPr>
        <w:lastRenderedPageBreak/>
        <w:t>należy rozumieć jako określenie minimalnych wymagań funkcjonalnych, technicznych lub standardów jakościowych.</w:t>
      </w:r>
    </w:p>
    <w:p w14:paraId="4540EA0A" w14:textId="52093F1C" w:rsidR="00231A36" w:rsidRPr="00E13331" w:rsidRDefault="00231A36" w:rsidP="00B1249D">
      <w:pPr>
        <w:numPr>
          <w:ilvl w:val="0"/>
          <w:numId w:val="8"/>
        </w:numPr>
        <w:tabs>
          <w:tab w:val="left" w:pos="724"/>
        </w:tabs>
        <w:spacing w:after="0" w:line="360" w:lineRule="auto"/>
        <w:ind w:right="40"/>
        <w:jc w:val="both"/>
        <w:rPr>
          <w:rFonts w:ascii="Times New Roman" w:eastAsia="Arial" w:hAnsi="Times New Roman" w:cs="Times New Roman"/>
          <w:b/>
          <w:sz w:val="24"/>
          <w:szCs w:val="24"/>
        </w:rPr>
      </w:pPr>
      <w:r w:rsidRPr="00E13331">
        <w:rPr>
          <w:rFonts w:ascii="Times New Roman" w:eastAsia="Arial" w:hAnsi="Times New Roman" w:cs="Times New Roman"/>
          <w:sz w:val="24"/>
          <w:szCs w:val="24"/>
        </w:rPr>
        <w:t>W przypadkach, kiedy w opisie przedmiotu zamówienia wskazane zostały nazwy własne, znaki towarowe, patenty, pochodzenie, źródła lub szczególne procesy, które charakteryzują produkty lub usługi, normy, oceny techniczne, specyfikacje techniczne, oznacza to, że Zamawiający nie może opisać przedmiotu zamówienia wystarczająco precyzyjnie i w zrozumiały sposób. W takich sytuacjach ewentualne wskazania</w:t>
      </w:r>
      <w:r w:rsidR="00CD1396" w:rsidRPr="00E13331">
        <w:rPr>
          <w:rFonts w:ascii="Times New Roman" w:eastAsia="Arial" w:hAnsi="Times New Roman" w:cs="Times New Roman"/>
          <w:sz w:val="24"/>
          <w:szCs w:val="24"/>
        </w:rPr>
        <w:br/>
      </w:r>
      <w:r w:rsidRPr="00E13331">
        <w:rPr>
          <w:rFonts w:ascii="Times New Roman" w:eastAsia="Arial" w:hAnsi="Times New Roman" w:cs="Times New Roman"/>
          <w:sz w:val="24"/>
          <w:szCs w:val="24"/>
        </w:rPr>
        <w:t>na znaki towarowe, patenty, pochodzenie, źródło lub szczególny proces należy odczytać z wyrazami „lub równoważne”.</w:t>
      </w:r>
    </w:p>
    <w:p w14:paraId="665F6A88" w14:textId="77777777" w:rsidR="00231A36" w:rsidRPr="00E13331" w:rsidRDefault="00231A36" w:rsidP="00B1249D">
      <w:pPr>
        <w:numPr>
          <w:ilvl w:val="0"/>
          <w:numId w:val="8"/>
        </w:numPr>
        <w:tabs>
          <w:tab w:val="left" w:pos="724"/>
        </w:tabs>
        <w:spacing w:after="0" w:line="360" w:lineRule="auto"/>
        <w:ind w:right="40"/>
        <w:jc w:val="both"/>
        <w:rPr>
          <w:rFonts w:ascii="Times New Roman" w:eastAsia="Arial" w:hAnsi="Times New Roman" w:cs="Times New Roman"/>
          <w:b/>
          <w:sz w:val="24"/>
          <w:szCs w:val="24"/>
        </w:rPr>
      </w:pPr>
      <w:r w:rsidRPr="00E13331">
        <w:rPr>
          <w:rFonts w:ascii="Times New Roman" w:eastAsia="Arial" w:hAnsi="Times New Roman" w:cs="Times New Roman"/>
          <w:sz w:val="24"/>
          <w:szCs w:val="24"/>
        </w:rPr>
        <w:t xml:space="preserve">Zgodnie z art. 101 ust. 1 ustawy </w:t>
      </w:r>
      <w:proofErr w:type="spellStart"/>
      <w:r w:rsidRPr="00E13331">
        <w:rPr>
          <w:rFonts w:ascii="Times New Roman" w:eastAsia="Arial" w:hAnsi="Times New Roman" w:cs="Times New Roman"/>
          <w:sz w:val="24"/>
          <w:szCs w:val="24"/>
        </w:rPr>
        <w:t>Pzp</w:t>
      </w:r>
      <w:proofErr w:type="spellEnd"/>
      <w:r w:rsidRPr="00E13331">
        <w:rPr>
          <w:rFonts w:ascii="Times New Roman" w:eastAsia="Arial" w:hAnsi="Times New Roman" w:cs="Times New Roman"/>
          <w:sz w:val="24"/>
          <w:szCs w:val="24"/>
        </w:rPr>
        <w:t xml:space="preserve"> w odniesieniu do przytoczonych w opisie przedmiotu zamówienia norm PN/EN lub innych, Zamawiający dopuszcza rozwiązania równoważne opisywanym.</w:t>
      </w:r>
    </w:p>
    <w:p w14:paraId="7586C8A2" w14:textId="2885D47B" w:rsidR="00231A36" w:rsidRPr="00E13331" w:rsidRDefault="00231A36" w:rsidP="00B1249D">
      <w:pPr>
        <w:numPr>
          <w:ilvl w:val="0"/>
          <w:numId w:val="8"/>
        </w:numPr>
        <w:tabs>
          <w:tab w:val="left" w:pos="724"/>
        </w:tabs>
        <w:spacing w:after="0" w:line="360" w:lineRule="auto"/>
        <w:ind w:right="40"/>
        <w:jc w:val="both"/>
        <w:rPr>
          <w:rFonts w:ascii="Times New Roman" w:eastAsia="Arial" w:hAnsi="Times New Roman" w:cs="Times New Roman"/>
          <w:b/>
          <w:sz w:val="24"/>
          <w:szCs w:val="24"/>
        </w:rPr>
      </w:pPr>
      <w:r w:rsidRPr="00E13331">
        <w:rPr>
          <w:rFonts w:ascii="Times New Roman" w:eastAsia="Arial" w:hAnsi="Times New Roman" w:cs="Times New Roman"/>
          <w:sz w:val="24"/>
          <w:szCs w:val="24"/>
        </w:rPr>
        <w:t xml:space="preserve">Wykonawca, który powołuje się na rozwiązania równoważne opisanym przez Zamawiającego jest zobowiązany wykazać, że oferowane przez niego materiały, urządzenia, wyroby, spełniają wymagania określone przez Zamawiającego </w:t>
      </w:r>
      <w:r w:rsidR="00AE6F5A" w:rsidRPr="00E13331">
        <w:rPr>
          <w:rFonts w:ascii="Times New Roman" w:eastAsia="Arial" w:hAnsi="Times New Roman" w:cs="Times New Roman"/>
          <w:sz w:val="24"/>
          <w:szCs w:val="24"/>
        </w:rPr>
        <w:br/>
      </w:r>
      <w:r w:rsidRPr="00E13331">
        <w:rPr>
          <w:rFonts w:ascii="Times New Roman" w:eastAsia="Arial" w:hAnsi="Times New Roman" w:cs="Times New Roman"/>
          <w:sz w:val="24"/>
          <w:szCs w:val="24"/>
        </w:rPr>
        <w:t>na poziomie nie niższym niż wskazany w opisie przedmiotu zamówienia i spełniają wymagania określone w opisie przedmiotu zamówienia.</w:t>
      </w:r>
    </w:p>
    <w:p w14:paraId="1E5AE899" w14:textId="7CC7580A" w:rsidR="00E74459" w:rsidRPr="00E13331" w:rsidRDefault="00231A36" w:rsidP="00B1249D">
      <w:pPr>
        <w:numPr>
          <w:ilvl w:val="0"/>
          <w:numId w:val="8"/>
        </w:numPr>
        <w:tabs>
          <w:tab w:val="left" w:pos="724"/>
        </w:tabs>
        <w:spacing w:after="0" w:line="360" w:lineRule="auto"/>
        <w:ind w:right="40"/>
        <w:jc w:val="both"/>
        <w:rPr>
          <w:rFonts w:ascii="Times New Roman" w:eastAsia="Arial" w:hAnsi="Times New Roman" w:cs="Times New Roman"/>
          <w:b/>
          <w:sz w:val="24"/>
          <w:szCs w:val="24"/>
        </w:rPr>
      </w:pPr>
      <w:r w:rsidRPr="00E13331">
        <w:rPr>
          <w:rFonts w:ascii="Times New Roman" w:eastAsia="Arial" w:hAnsi="Times New Roman" w:cs="Times New Roman"/>
          <w:sz w:val="24"/>
          <w:szCs w:val="24"/>
        </w:rPr>
        <w:t>Ciężar udowodnienia, że wyrób, materiał jest równoważny w stosunku do wymagań określonych przez Zamawiającego spoczywa na Wykonawcy. W takim przypadku Wykonawca przedstawi opis zaproponowanych rozwiązań równoważnych</w:t>
      </w:r>
      <w:r w:rsidR="00AE6F5A" w:rsidRPr="00E13331">
        <w:rPr>
          <w:rFonts w:ascii="Times New Roman" w:eastAsia="Arial" w:hAnsi="Times New Roman" w:cs="Times New Roman"/>
          <w:sz w:val="24"/>
          <w:szCs w:val="24"/>
        </w:rPr>
        <w:br/>
      </w:r>
      <w:r w:rsidRPr="00E13331">
        <w:rPr>
          <w:rFonts w:ascii="Times New Roman" w:eastAsia="Arial" w:hAnsi="Times New Roman" w:cs="Times New Roman"/>
          <w:sz w:val="24"/>
          <w:szCs w:val="24"/>
        </w:rPr>
        <w:t>w załączniku do Oferty, który powinien być szczegółowy, żeby Zamawiający przy ocenie oferty mógł ocenić spełnienie wymagań dotyczących ich parametrów technicznych oraz rozstrzygnąć, czy zaproponowane rozwiązania są równoważne.</w:t>
      </w:r>
    </w:p>
    <w:p w14:paraId="5DEC3E28" w14:textId="77777777" w:rsidR="00E74459" w:rsidRPr="00E13331" w:rsidRDefault="00E74459" w:rsidP="00E74459">
      <w:pPr>
        <w:pStyle w:val="arimr"/>
        <w:widowControl/>
        <w:numPr>
          <w:ilvl w:val="0"/>
          <w:numId w:val="2"/>
        </w:numPr>
        <w:pBdr>
          <w:top w:val="none" w:sz="0" w:space="0" w:color="000000"/>
          <w:left w:val="none" w:sz="0" w:space="0" w:color="000000"/>
          <w:bottom w:val="double" w:sz="4" w:space="1" w:color="000000"/>
          <w:right w:val="none" w:sz="0" w:space="0" w:color="000000"/>
        </w:pBdr>
        <w:shd w:val="clear" w:color="auto" w:fill="DAEEF3"/>
        <w:snapToGrid/>
        <w:spacing w:before="360" w:after="40"/>
        <w:ind w:left="284" w:hanging="284"/>
        <w:jc w:val="both"/>
        <w:rPr>
          <w:szCs w:val="24"/>
          <w:lang w:val="pl-PL"/>
        </w:rPr>
      </w:pPr>
      <w:r w:rsidRPr="00E13331">
        <w:rPr>
          <w:b/>
          <w:szCs w:val="24"/>
          <w:lang w:val="pl-PL"/>
        </w:rPr>
        <w:t>PODWYKONAWSTWO (</w:t>
      </w:r>
      <w:r w:rsidRPr="00E13331">
        <w:rPr>
          <w:b/>
          <w:i/>
          <w:iCs/>
          <w:szCs w:val="24"/>
          <w:lang w:val="pl-PL"/>
        </w:rPr>
        <w:t>jeżeli dotyczy</w:t>
      </w:r>
      <w:r w:rsidRPr="00E13331">
        <w:rPr>
          <w:b/>
          <w:szCs w:val="24"/>
          <w:lang w:val="pl-PL"/>
        </w:rPr>
        <w:t>)</w:t>
      </w:r>
    </w:p>
    <w:p w14:paraId="4B197A18" w14:textId="3B8AB0C0" w:rsidR="00E74459" w:rsidRPr="00E13331" w:rsidRDefault="00E74459" w:rsidP="00B1249D">
      <w:pPr>
        <w:pStyle w:val="arimr"/>
        <w:widowControl/>
        <w:numPr>
          <w:ilvl w:val="0"/>
          <w:numId w:val="9"/>
        </w:numPr>
        <w:tabs>
          <w:tab w:val="left" w:pos="453"/>
        </w:tabs>
        <w:snapToGrid/>
        <w:spacing w:before="240"/>
        <w:jc w:val="both"/>
        <w:rPr>
          <w:szCs w:val="24"/>
          <w:lang w:val="pl-PL"/>
        </w:rPr>
      </w:pPr>
      <w:r w:rsidRPr="00E13331">
        <w:rPr>
          <w:szCs w:val="24"/>
          <w:lang w:val="pl-PL"/>
        </w:rPr>
        <w:t>Wykonawca może powierzyć wykonanie części zamówienia podwykonawcy (podwykonawcom).</w:t>
      </w:r>
    </w:p>
    <w:p w14:paraId="2B6DC456" w14:textId="5AF44A31" w:rsidR="00E74459" w:rsidRPr="00E13331" w:rsidRDefault="00E74459" w:rsidP="00B1249D">
      <w:pPr>
        <w:pStyle w:val="arimr"/>
        <w:widowControl/>
        <w:numPr>
          <w:ilvl w:val="0"/>
          <w:numId w:val="9"/>
        </w:numPr>
        <w:tabs>
          <w:tab w:val="left" w:pos="453"/>
        </w:tabs>
        <w:snapToGrid/>
        <w:jc w:val="both"/>
        <w:rPr>
          <w:szCs w:val="24"/>
          <w:lang w:val="pl-PL"/>
        </w:rPr>
      </w:pPr>
      <w:r w:rsidRPr="00E13331">
        <w:rPr>
          <w:szCs w:val="24"/>
          <w:lang w:val="pl-PL"/>
        </w:rPr>
        <w:t xml:space="preserve">Zamawiający </w:t>
      </w:r>
      <w:r w:rsidRPr="00E13331">
        <w:rPr>
          <w:b/>
          <w:szCs w:val="24"/>
          <w:lang w:val="pl-PL"/>
        </w:rPr>
        <w:t>nie zastrzega</w:t>
      </w:r>
      <w:r w:rsidRPr="00E13331">
        <w:rPr>
          <w:szCs w:val="24"/>
          <w:lang w:val="pl-PL"/>
        </w:rPr>
        <w:t xml:space="preserve"> obowiązku osobistego wykonania przez Wykonawcę kluczowych części zamówienia.</w:t>
      </w:r>
    </w:p>
    <w:p w14:paraId="2D11D403" w14:textId="68CF148A" w:rsidR="00E74459" w:rsidRPr="00E13331" w:rsidRDefault="00E74459" w:rsidP="00B1249D">
      <w:pPr>
        <w:pStyle w:val="arimr"/>
        <w:widowControl/>
        <w:numPr>
          <w:ilvl w:val="0"/>
          <w:numId w:val="9"/>
        </w:numPr>
        <w:tabs>
          <w:tab w:val="left" w:pos="453"/>
        </w:tabs>
        <w:snapToGrid/>
        <w:jc w:val="both"/>
        <w:rPr>
          <w:rFonts w:eastAsia="Times New Roman"/>
          <w:szCs w:val="24"/>
          <w:lang w:val="pl-PL"/>
        </w:rPr>
      </w:pPr>
      <w:r w:rsidRPr="00E13331">
        <w:rPr>
          <w:szCs w:val="24"/>
          <w:lang w:val="pl-PL"/>
        </w:rPr>
        <w:t xml:space="preserve">Zamawiający wymaga, aby w przypadku powierzenia części zamówienia podwykonawcom, Wykonawca wskazał w ofercie części zamówienia, których wykonanie </w:t>
      </w:r>
      <w:r w:rsidRPr="00E13331">
        <w:rPr>
          <w:szCs w:val="24"/>
          <w:lang w:val="pl-PL"/>
        </w:rPr>
        <w:lastRenderedPageBreak/>
        <w:t>zamierza powierzyć podwykonawcom oraz podał (o ile są mu wiadome na tym etapie) nazwy (firmy) tych podwykonawców.</w:t>
      </w:r>
    </w:p>
    <w:p w14:paraId="1FFF367B" w14:textId="40A8A773" w:rsidR="00E74459" w:rsidRPr="00E13331" w:rsidRDefault="00E74459" w:rsidP="00E74459">
      <w:pPr>
        <w:pStyle w:val="pkt"/>
        <w:spacing w:before="0" w:after="0" w:line="360" w:lineRule="auto"/>
        <w:ind w:left="426" w:hanging="426"/>
      </w:pPr>
      <w:r w:rsidRPr="00E13331">
        <w:rPr>
          <w:rFonts w:eastAsia="Times New Roman"/>
          <w:szCs w:val="24"/>
        </w:rPr>
        <w:t xml:space="preserve">       </w:t>
      </w:r>
      <w:r w:rsidRPr="00E13331">
        <w:rPr>
          <w:szCs w:val="24"/>
        </w:rPr>
        <w:t>B</w:t>
      </w:r>
      <w:r w:rsidRPr="00E13331">
        <w:rPr>
          <w:rFonts w:cs="Tahoma"/>
          <w:szCs w:val="24"/>
        </w:rPr>
        <w:t>rak wskazania w formularzu oferty zamiaru powierzenia części zamówienia podwykonawcy lub brak podania nazwy firm podwykonawców, będzie oznaczało,</w:t>
      </w:r>
      <w:r w:rsidRPr="00E13331">
        <w:rPr>
          <w:rFonts w:cs="Tahoma"/>
          <w:szCs w:val="24"/>
        </w:rPr>
        <w:br/>
        <w:t>że Wykonawca zamierza osobiście wykonać zamówienie.</w:t>
      </w:r>
    </w:p>
    <w:p w14:paraId="1CD9D9CA" w14:textId="34544FBF" w:rsidR="00E74459" w:rsidRPr="00E13331" w:rsidRDefault="00E74459" w:rsidP="00B1249D">
      <w:pPr>
        <w:pStyle w:val="pkt"/>
        <w:numPr>
          <w:ilvl w:val="0"/>
          <w:numId w:val="9"/>
        </w:numPr>
        <w:tabs>
          <w:tab w:val="left" w:pos="453"/>
        </w:tabs>
        <w:spacing w:before="0" w:after="0" w:line="360" w:lineRule="auto"/>
      </w:pPr>
      <w:r w:rsidRPr="00E13331">
        <w:t>Powierzenie części zamówienia podwykonawcom nie zwalnia Wykonawcy</w:t>
      </w:r>
      <w:r w:rsidRPr="00E13331">
        <w:br/>
        <w:t>z odpowiedzialności za należyte wykonanie zamówienia.</w:t>
      </w:r>
    </w:p>
    <w:p w14:paraId="4C1A546F" w14:textId="6D8AA676" w:rsidR="00783C25" w:rsidRPr="00E13331" w:rsidRDefault="00E74459" w:rsidP="00783C25">
      <w:pPr>
        <w:pStyle w:val="pkt"/>
        <w:spacing w:line="360" w:lineRule="auto"/>
        <w:ind w:left="453" w:firstLine="0"/>
      </w:pPr>
      <w:r w:rsidRPr="00E13331">
        <w:t>Wykonawca ponosi wobec Zamawiającego pełną odpowiedzialność za dostawy lub usługi, które wykona przy pomocy podwykonawców lub dalszych podwykonawców oraz odpowiada za działania, zaniechania, uchybienia i zaniedbania podwykonawców</w:t>
      </w:r>
      <w:r w:rsidR="00AA517A" w:rsidRPr="00E13331">
        <w:br/>
      </w:r>
      <w:r w:rsidRPr="00E13331">
        <w:t>lub dalszych podwykonawców jak za swoje własne.</w:t>
      </w:r>
    </w:p>
    <w:p w14:paraId="3D5328AC" w14:textId="77777777" w:rsidR="00E74459" w:rsidRPr="00E13331" w:rsidRDefault="00E74459" w:rsidP="00B1249D">
      <w:pPr>
        <w:numPr>
          <w:ilvl w:val="0"/>
          <w:numId w:val="9"/>
        </w:numPr>
        <w:tabs>
          <w:tab w:val="left" w:pos="453"/>
        </w:tabs>
        <w:suppressAutoHyphens/>
        <w:spacing w:after="0" w:line="360" w:lineRule="auto"/>
        <w:jc w:val="both"/>
        <w:rPr>
          <w:rFonts w:ascii="Times New Roman" w:hAnsi="Times New Roman" w:cs="Times New Roman"/>
        </w:rPr>
      </w:pPr>
      <w:r w:rsidRPr="00E13331">
        <w:rPr>
          <w:rFonts w:ascii="Times New Roman" w:hAnsi="Times New Roman" w:cs="Times New Roman"/>
        </w:rPr>
        <w:t>Umowa o podwykonawstwo zawierana jest w formie pisemnej, musi mieć charakter umowy odpłatnej. Przedmiotem umowy o podwykonawstwo może być realizacja świadczenia wchodzącego w skład opisu przedmiotu niniejszego zamówienia, a także realizacja takiego świadczenia, które służy wykonaniu przedmiotu zamówienia.</w:t>
      </w:r>
    </w:p>
    <w:p w14:paraId="134E1098" w14:textId="70562175" w:rsidR="007A6433" w:rsidRPr="00E13331" w:rsidRDefault="00E74459" w:rsidP="00B1249D">
      <w:pPr>
        <w:numPr>
          <w:ilvl w:val="0"/>
          <w:numId w:val="9"/>
        </w:numPr>
        <w:suppressAutoHyphens/>
        <w:spacing w:after="0" w:line="360" w:lineRule="auto"/>
        <w:jc w:val="both"/>
        <w:rPr>
          <w:rFonts w:ascii="Times New Roman" w:hAnsi="Times New Roman" w:cs="Times New Roman"/>
          <w:b/>
        </w:rPr>
      </w:pPr>
      <w:r w:rsidRPr="00E13331">
        <w:rPr>
          <w:rFonts w:ascii="Times New Roman" w:hAnsi="Times New Roman" w:cs="Times New Roman"/>
        </w:rPr>
        <w:t>W przypadku powierzenia wykonania części zamówienia podwykonawcy nie wymienionemu w ofercie, prace zostaną powierzone wyłącznie podmiotowi niepodlegającemu wykluczeniu</w:t>
      </w:r>
      <w:r w:rsidR="00CD1396" w:rsidRPr="00E13331">
        <w:rPr>
          <w:rFonts w:ascii="Times New Roman" w:hAnsi="Times New Roman" w:cs="Times New Roman"/>
        </w:rPr>
        <w:br/>
      </w:r>
      <w:r w:rsidRPr="00E13331">
        <w:rPr>
          <w:rFonts w:ascii="Times New Roman" w:hAnsi="Times New Roman" w:cs="Times New Roman"/>
        </w:rPr>
        <w:t>z postępowania o udzielenie zamówienia na podstawie art. 108 ust. 1 Ustawy Prawo zamówień publicznych (Dz.U. z 2024 r. poz. 1320 ze zm.) i na podstawie art. 7 ust. 1 Ustawy z dnia 13 kwietnia 2022 r. o szczególnych rozwiązaniach w zakresie przeciwdziałania wspieraniu agresji na Ukrainę oraz służących ochronie bezpieczeństwa narodowego (Dz.U. z 2024 r., poz. 507).</w:t>
      </w:r>
    </w:p>
    <w:p w14:paraId="4CCBA3D1" w14:textId="6D0BB7E1" w:rsidR="007A6433" w:rsidRPr="00E13331" w:rsidRDefault="007A6433" w:rsidP="007A6433">
      <w:pPr>
        <w:pStyle w:val="arimr"/>
        <w:widowControl/>
        <w:numPr>
          <w:ilvl w:val="0"/>
          <w:numId w:val="2"/>
        </w:numPr>
        <w:pBdr>
          <w:top w:val="none" w:sz="0" w:space="0" w:color="000000"/>
          <w:left w:val="none" w:sz="0" w:space="0" w:color="000000"/>
          <w:bottom w:val="double" w:sz="4" w:space="1" w:color="000000"/>
          <w:right w:val="none" w:sz="0" w:space="0" w:color="000000"/>
        </w:pBdr>
        <w:shd w:val="clear" w:color="auto" w:fill="DAEEF3"/>
        <w:tabs>
          <w:tab w:val="clear" w:pos="-4537"/>
          <w:tab w:val="num" w:pos="-4253"/>
        </w:tabs>
        <w:snapToGrid/>
        <w:spacing w:before="360" w:after="40"/>
        <w:ind w:left="284" w:hanging="284"/>
        <w:jc w:val="both"/>
        <w:rPr>
          <w:szCs w:val="24"/>
        </w:rPr>
      </w:pPr>
      <w:bookmarkStart w:id="8" w:name="_Hlk222309873"/>
      <w:r w:rsidRPr="00E13331">
        <w:rPr>
          <w:b/>
          <w:szCs w:val="24"/>
          <w:lang w:val="pl-PL"/>
        </w:rPr>
        <w:t>TERMIN WYKONANIA ZAMÓWIENIA</w:t>
      </w:r>
    </w:p>
    <w:p w14:paraId="3B585774" w14:textId="5CFA454B" w:rsidR="007A6433" w:rsidRPr="00E13331" w:rsidRDefault="007A6433" w:rsidP="007A6433">
      <w:pPr>
        <w:pStyle w:val="pkt"/>
        <w:numPr>
          <w:ilvl w:val="3"/>
          <w:numId w:val="2"/>
        </w:numPr>
        <w:spacing w:before="240" w:after="0" w:line="360" w:lineRule="auto"/>
        <w:rPr>
          <w:rFonts w:eastAsia="Times New Roman"/>
          <w:szCs w:val="22"/>
        </w:rPr>
      </w:pPr>
      <w:r w:rsidRPr="00E13331">
        <w:rPr>
          <w:szCs w:val="24"/>
        </w:rPr>
        <w:t xml:space="preserve">Wymagany przez Zamawiającego termin wykonania przedmiotu zamówienia: do dnia </w:t>
      </w:r>
      <w:r w:rsidR="00AE3D4F">
        <w:rPr>
          <w:b/>
          <w:bCs/>
          <w:szCs w:val="24"/>
        </w:rPr>
        <w:t>29</w:t>
      </w:r>
      <w:r w:rsidRPr="00E13331">
        <w:rPr>
          <w:b/>
          <w:bCs/>
          <w:szCs w:val="24"/>
        </w:rPr>
        <w:t>.0</w:t>
      </w:r>
      <w:r w:rsidR="00AE3D4F">
        <w:rPr>
          <w:b/>
          <w:bCs/>
          <w:szCs w:val="24"/>
        </w:rPr>
        <w:t>5</w:t>
      </w:r>
      <w:r w:rsidRPr="00E13331">
        <w:rPr>
          <w:b/>
          <w:bCs/>
          <w:szCs w:val="24"/>
        </w:rPr>
        <w:t>.2026</w:t>
      </w:r>
      <w:r w:rsidRPr="00E13331">
        <w:rPr>
          <w:szCs w:val="24"/>
        </w:rPr>
        <w:t xml:space="preserve"> roku</w:t>
      </w:r>
      <w:r w:rsidR="00003D70" w:rsidRPr="00E13331">
        <w:rPr>
          <w:szCs w:val="24"/>
        </w:rPr>
        <w:t>.</w:t>
      </w:r>
    </w:p>
    <w:bookmarkEnd w:id="8"/>
    <w:p w14:paraId="7677D25E" w14:textId="77777777" w:rsidR="007A6433" w:rsidRPr="00E13331" w:rsidRDefault="007A6433" w:rsidP="007A6433">
      <w:pPr>
        <w:suppressAutoHyphens/>
        <w:spacing w:after="0" w:line="360" w:lineRule="auto"/>
        <w:jc w:val="both"/>
        <w:rPr>
          <w:b/>
        </w:rPr>
      </w:pPr>
    </w:p>
    <w:p w14:paraId="3C12F5B1" w14:textId="77777777" w:rsidR="00EC2C18" w:rsidRPr="00E13331" w:rsidRDefault="00EC2C18" w:rsidP="00EC2C18">
      <w:pPr>
        <w:pStyle w:val="pkt"/>
        <w:numPr>
          <w:ilvl w:val="0"/>
          <w:numId w:val="2"/>
        </w:numPr>
        <w:pBdr>
          <w:top w:val="none" w:sz="0" w:space="0" w:color="000000"/>
          <w:left w:val="none" w:sz="0" w:space="1" w:color="000000"/>
          <w:bottom w:val="double" w:sz="4" w:space="1" w:color="000000"/>
          <w:right w:val="none" w:sz="0" w:space="0" w:color="000000"/>
        </w:pBdr>
        <w:shd w:val="clear" w:color="auto" w:fill="DAEEF3"/>
        <w:tabs>
          <w:tab w:val="clear" w:pos="-4537"/>
          <w:tab w:val="num" w:pos="-4253"/>
        </w:tabs>
        <w:spacing w:before="360" w:after="40" w:line="360" w:lineRule="auto"/>
        <w:ind w:left="0" w:firstLine="0"/>
        <w:rPr>
          <w:szCs w:val="24"/>
        </w:rPr>
      </w:pPr>
      <w:r w:rsidRPr="00E13331">
        <w:rPr>
          <w:b/>
          <w:szCs w:val="24"/>
        </w:rPr>
        <w:t>WARUNKI UDZIAŁU W POSTĘPOWANIU</w:t>
      </w:r>
    </w:p>
    <w:p w14:paraId="3E6852C1" w14:textId="77777777" w:rsidR="00EC2C18" w:rsidRPr="00E13331" w:rsidRDefault="00EC2C18" w:rsidP="00B1249D">
      <w:pPr>
        <w:pStyle w:val="Teksttreci"/>
        <w:numPr>
          <w:ilvl w:val="0"/>
          <w:numId w:val="11"/>
        </w:numPr>
        <w:tabs>
          <w:tab w:val="left" w:pos="454"/>
        </w:tabs>
        <w:spacing w:before="240" w:line="360" w:lineRule="auto"/>
        <w:ind w:left="426" w:right="20" w:hanging="426"/>
        <w:jc w:val="both"/>
        <w:rPr>
          <w:rFonts w:ascii="Times New Roman" w:hAnsi="Times New Roman" w:cs="Times New Roman"/>
          <w:sz w:val="24"/>
          <w:szCs w:val="24"/>
          <w:lang w:val="pl-PL"/>
        </w:rPr>
      </w:pPr>
      <w:r w:rsidRPr="00E13331">
        <w:rPr>
          <w:rFonts w:ascii="Times New Roman" w:hAnsi="Times New Roman" w:cs="Times New Roman"/>
          <w:sz w:val="24"/>
          <w:szCs w:val="24"/>
          <w:lang w:val="pl-PL"/>
        </w:rPr>
        <w:tab/>
        <w:t>O udzielenie zamówienia mogą ubiegać się Wykonawcy, którzy nie podlegają wykluczeniu na zasadach określonych w Rozdziale VIII SWZ</w:t>
      </w:r>
      <w:r w:rsidRPr="00E13331">
        <w:rPr>
          <w:rStyle w:val="TeksttreciPogrubienie"/>
          <w:rFonts w:ascii="Times New Roman" w:hAnsi="Times New Roman"/>
          <w:b w:val="0"/>
          <w:sz w:val="24"/>
          <w:lang w:val="pl-PL"/>
        </w:rPr>
        <w:t>.</w:t>
      </w:r>
      <w:bookmarkStart w:id="9" w:name="bookmark3"/>
    </w:p>
    <w:p w14:paraId="433B8C95" w14:textId="77777777" w:rsidR="00EC2C18" w:rsidRPr="00E13331" w:rsidRDefault="00EC2C18" w:rsidP="00B1249D">
      <w:pPr>
        <w:pStyle w:val="Teksttreci"/>
        <w:numPr>
          <w:ilvl w:val="0"/>
          <w:numId w:val="11"/>
        </w:numPr>
        <w:tabs>
          <w:tab w:val="left" w:pos="454"/>
        </w:tabs>
        <w:spacing w:line="360" w:lineRule="auto"/>
        <w:ind w:left="426" w:right="20" w:hanging="426"/>
        <w:jc w:val="both"/>
        <w:rPr>
          <w:rFonts w:ascii="Times New Roman" w:hAnsi="Times New Roman" w:cs="Times New Roman"/>
          <w:b/>
          <w:sz w:val="24"/>
          <w:szCs w:val="24"/>
          <w:lang w:val="pl-PL"/>
        </w:rPr>
      </w:pPr>
      <w:r w:rsidRPr="00E13331">
        <w:rPr>
          <w:rFonts w:ascii="Times New Roman" w:hAnsi="Times New Roman" w:cs="Times New Roman"/>
          <w:sz w:val="24"/>
          <w:szCs w:val="24"/>
          <w:lang w:val="pl-PL"/>
        </w:rPr>
        <w:lastRenderedPageBreak/>
        <w:tab/>
        <w:t>Zamawiający w niniejszym postępowaniu nie stawia warunków udziału w postępowaniu tj. dotyczących:</w:t>
      </w:r>
      <w:bookmarkEnd w:id="9"/>
    </w:p>
    <w:p w14:paraId="5E8CFB21" w14:textId="2FD4DF8C" w:rsidR="00EC2C18" w:rsidRPr="00E13331" w:rsidRDefault="00EC2C18" w:rsidP="00B1249D">
      <w:pPr>
        <w:pStyle w:val="Teksttreci"/>
        <w:numPr>
          <w:ilvl w:val="0"/>
          <w:numId w:val="10"/>
        </w:numPr>
        <w:spacing w:line="360" w:lineRule="auto"/>
        <w:ind w:left="284" w:right="20" w:hanging="284"/>
        <w:jc w:val="both"/>
        <w:rPr>
          <w:rFonts w:ascii="Times New Roman" w:hAnsi="Times New Roman" w:cs="Times New Roman"/>
          <w:sz w:val="24"/>
          <w:szCs w:val="24"/>
          <w:lang w:val="pl-PL"/>
        </w:rPr>
      </w:pPr>
      <w:r w:rsidRPr="00E13331">
        <w:rPr>
          <w:rFonts w:ascii="Times New Roman" w:hAnsi="Times New Roman" w:cs="Times New Roman"/>
          <w:b/>
          <w:sz w:val="24"/>
          <w:szCs w:val="24"/>
          <w:lang w:val="pl-PL"/>
        </w:rPr>
        <w:t>zdolności do występowania w obrocie gospodarczym</w:t>
      </w:r>
    </w:p>
    <w:p w14:paraId="618B1A5F" w14:textId="77777777" w:rsidR="00EC2C18" w:rsidRPr="00E13331" w:rsidRDefault="00EC2C18" w:rsidP="00EC2C18">
      <w:pPr>
        <w:pStyle w:val="Teksttreci"/>
        <w:spacing w:line="360" w:lineRule="auto"/>
        <w:ind w:left="868" w:right="20" w:hanging="584"/>
        <w:jc w:val="both"/>
        <w:rPr>
          <w:rFonts w:ascii="Times New Roman" w:hAnsi="Times New Roman" w:cs="Times New Roman"/>
          <w:b/>
          <w:sz w:val="24"/>
          <w:szCs w:val="24"/>
          <w:lang w:val="pl-PL"/>
        </w:rPr>
      </w:pPr>
      <w:r w:rsidRPr="00E13331">
        <w:rPr>
          <w:rFonts w:ascii="Times New Roman" w:hAnsi="Times New Roman" w:cs="Times New Roman"/>
          <w:sz w:val="24"/>
          <w:szCs w:val="24"/>
          <w:lang w:val="pl-PL"/>
        </w:rPr>
        <w:t>Zamawiający nie stawia warunku w powyższym zakresie.</w:t>
      </w:r>
    </w:p>
    <w:p w14:paraId="307F923E" w14:textId="1490CAAA" w:rsidR="00EC2C18" w:rsidRPr="00E13331" w:rsidRDefault="00EC2C18" w:rsidP="00B1249D">
      <w:pPr>
        <w:pStyle w:val="Teksttreci"/>
        <w:numPr>
          <w:ilvl w:val="0"/>
          <w:numId w:val="10"/>
        </w:numPr>
        <w:spacing w:line="360" w:lineRule="auto"/>
        <w:ind w:left="284" w:right="20" w:hanging="284"/>
        <w:jc w:val="both"/>
        <w:rPr>
          <w:rFonts w:ascii="Times New Roman" w:hAnsi="Times New Roman" w:cs="Times New Roman"/>
          <w:sz w:val="24"/>
          <w:szCs w:val="24"/>
          <w:lang w:val="pl-PL"/>
        </w:rPr>
      </w:pPr>
      <w:r w:rsidRPr="00E13331">
        <w:rPr>
          <w:rFonts w:ascii="Times New Roman" w:hAnsi="Times New Roman" w:cs="Times New Roman"/>
          <w:b/>
          <w:sz w:val="24"/>
          <w:szCs w:val="24"/>
          <w:lang w:val="pl-PL"/>
        </w:rPr>
        <w:t xml:space="preserve">uprawnień do prowadzenia określonej działalności gospodarczej lub zawodowej, o ile wynika to z odrębnych przepisów:  </w:t>
      </w:r>
    </w:p>
    <w:p w14:paraId="291A254C" w14:textId="77777777" w:rsidR="00EC2C18" w:rsidRPr="00E13331" w:rsidRDefault="00EC2C18" w:rsidP="00EC2C18">
      <w:pPr>
        <w:pStyle w:val="Teksttreci"/>
        <w:spacing w:line="360" w:lineRule="auto"/>
        <w:ind w:left="868" w:right="20" w:hanging="584"/>
        <w:jc w:val="both"/>
        <w:rPr>
          <w:rFonts w:ascii="Times New Roman" w:hAnsi="Times New Roman" w:cs="Times New Roman"/>
          <w:b/>
          <w:sz w:val="24"/>
          <w:szCs w:val="24"/>
          <w:lang w:val="pl-PL"/>
        </w:rPr>
      </w:pPr>
      <w:r w:rsidRPr="00E13331">
        <w:rPr>
          <w:rFonts w:ascii="Times New Roman" w:hAnsi="Times New Roman" w:cs="Times New Roman"/>
          <w:sz w:val="24"/>
          <w:szCs w:val="24"/>
          <w:lang w:val="pl-PL"/>
        </w:rPr>
        <w:t>Zamawiający nie stawia warunku w powyższym zakresie.</w:t>
      </w:r>
    </w:p>
    <w:p w14:paraId="6B15A71A" w14:textId="11BB9634" w:rsidR="00EC2C18" w:rsidRPr="00E13331" w:rsidRDefault="00EC2C18" w:rsidP="00B1249D">
      <w:pPr>
        <w:pStyle w:val="Teksttreci"/>
        <w:numPr>
          <w:ilvl w:val="0"/>
          <w:numId w:val="10"/>
        </w:numPr>
        <w:spacing w:line="360" w:lineRule="auto"/>
        <w:ind w:left="284" w:right="20" w:hanging="284"/>
        <w:jc w:val="both"/>
        <w:rPr>
          <w:rFonts w:ascii="Times New Roman" w:hAnsi="Times New Roman" w:cs="Times New Roman"/>
          <w:sz w:val="24"/>
          <w:szCs w:val="24"/>
        </w:rPr>
      </w:pPr>
      <w:r w:rsidRPr="00E13331">
        <w:rPr>
          <w:rFonts w:ascii="Times New Roman" w:hAnsi="Times New Roman" w:cs="Times New Roman"/>
          <w:b/>
          <w:sz w:val="24"/>
          <w:szCs w:val="24"/>
          <w:lang w:val="pl-PL"/>
        </w:rPr>
        <w:t>sytuacji ekonomicznej lub finansowej:</w:t>
      </w:r>
    </w:p>
    <w:p w14:paraId="38B89020" w14:textId="77777777" w:rsidR="00EC2C18" w:rsidRPr="00E13331" w:rsidRDefault="00EC2C18" w:rsidP="00EC2C18">
      <w:pPr>
        <w:pStyle w:val="Teksttreci"/>
        <w:spacing w:line="360" w:lineRule="auto"/>
        <w:ind w:left="284" w:right="20" w:firstLine="0"/>
        <w:jc w:val="both"/>
        <w:rPr>
          <w:rFonts w:ascii="Times New Roman" w:hAnsi="Times New Roman" w:cs="Times New Roman"/>
          <w:b/>
          <w:sz w:val="24"/>
          <w:szCs w:val="24"/>
          <w:lang w:val="pl-PL"/>
        </w:rPr>
      </w:pPr>
      <w:r w:rsidRPr="00E13331">
        <w:rPr>
          <w:rFonts w:ascii="Times New Roman" w:hAnsi="Times New Roman" w:cs="Times New Roman"/>
          <w:sz w:val="24"/>
          <w:szCs w:val="24"/>
          <w:lang w:val="pl-PL"/>
        </w:rPr>
        <w:t>Zamawiający nie stawia warunku w powyższym zakresie.</w:t>
      </w:r>
    </w:p>
    <w:p w14:paraId="1B7DE2E2" w14:textId="14B69540" w:rsidR="00EC2C18" w:rsidRPr="00E13331" w:rsidRDefault="00EC2C18" w:rsidP="00B1249D">
      <w:pPr>
        <w:pStyle w:val="Akapitzlist"/>
        <w:widowControl w:val="0"/>
        <w:numPr>
          <w:ilvl w:val="0"/>
          <w:numId w:val="10"/>
        </w:numPr>
        <w:autoSpaceDE w:val="0"/>
        <w:spacing w:before="136" w:after="0" w:line="360" w:lineRule="auto"/>
        <w:ind w:right="-2"/>
        <w:jc w:val="both"/>
        <w:rPr>
          <w:rFonts w:ascii="Times New Roman" w:eastAsia="Times New Roman" w:hAnsi="Times New Roman" w:cs="Times New Roman"/>
        </w:rPr>
      </w:pPr>
      <w:r w:rsidRPr="00E13331">
        <w:rPr>
          <w:rFonts w:ascii="Times New Roman" w:hAnsi="Times New Roman" w:cs="Times New Roman"/>
          <w:b/>
          <w:bCs/>
        </w:rPr>
        <w:t>zdolności technicznej lub zawodowej</w:t>
      </w:r>
      <w:r w:rsidRPr="00E13331">
        <w:rPr>
          <w:rFonts w:ascii="Times New Roman" w:hAnsi="Times New Roman" w:cs="Times New Roman"/>
        </w:rPr>
        <w:t>:</w:t>
      </w:r>
    </w:p>
    <w:p w14:paraId="4775C7FA" w14:textId="77777777" w:rsidR="00EC2C18" w:rsidRPr="00E13331" w:rsidRDefault="00EC2C18" w:rsidP="00EC2C18">
      <w:pPr>
        <w:pStyle w:val="Teksttreci"/>
        <w:spacing w:line="360" w:lineRule="auto"/>
        <w:ind w:right="20" w:firstLine="284"/>
        <w:jc w:val="both"/>
        <w:rPr>
          <w:rFonts w:ascii="Times New Roman" w:hAnsi="Times New Roman" w:cs="Times New Roman"/>
          <w:sz w:val="24"/>
          <w:szCs w:val="24"/>
          <w:lang w:val="pl-PL"/>
        </w:rPr>
      </w:pPr>
      <w:r w:rsidRPr="00E13331">
        <w:rPr>
          <w:rFonts w:ascii="Times New Roman" w:hAnsi="Times New Roman" w:cs="Times New Roman"/>
          <w:sz w:val="24"/>
          <w:szCs w:val="24"/>
          <w:lang w:val="pl-PL"/>
        </w:rPr>
        <w:t>Zamawiający nie stawia warunku w powyższym zakresie.</w:t>
      </w:r>
    </w:p>
    <w:p w14:paraId="1B4D43DE" w14:textId="77777777" w:rsidR="008050E4" w:rsidRPr="00E13331" w:rsidRDefault="008050E4" w:rsidP="008050E4">
      <w:pPr>
        <w:pStyle w:val="Akapitzlist"/>
        <w:numPr>
          <w:ilvl w:val="0"/>
          <w:numId w:val="2"/>
        </w:numPr>
        <w:pBdr>
          <w:top w:val="none" w:sz="0" w:space="0" w:color="000000"/>
          <w:left w:val="none" w:sz="0" w:space="0" w:color="000000"/>
          <w:bottom w:val="double" w:sz="4" w:space="1" w:color="000000"/>
          <w:right w:val="none" w:sz="0" w:space="0" w:color="000000"/>
        </w:pBdr>
        <w:shd w:val="clear" w:color="auto" w:fill="DAEEF3"/>
        <w:tabs>
          <w:tab w:val="clear" w:pos="-4537"/>
          <w:tab w:val="num" w:pos="-4253"/>
        </w:tabs>
        <w:suppressAutoHyphens/>
        <w:spacing w:before="360" w:after="40" w:line="360" w:lineRule="auto"/>
        <w:ind w:left="283" w:hanging="425"/>
        <w:contextualSpacing w:val="0"/>
        <w:jc w:val="both"/>
        <w:rPr>
          <w:rFonts w:ascii="Times New Roman" w:hAnsi="Times New Roman" w:cs="Times New Roman"/>
        </w:rPr>
      </w:pPr>
      <w:r w:rsidRPr="00E13331">
        <w:rPr>
          <w:rFonts w:ascii="Times New Roman" w:hAnsi="Times New Roman" w:cs="Times New Roman"/>
          <w:b/>
          <w:lang w:eastAsia="pl-PL"/>
        </w:rPr>
        <w:t>PODSTAWY WYKLUCZENIA Z POSTĘPOWANIA</w:t>
      </w:r>
    </w:p>
    <w:p w14:paraId="7E3150B2" w14:textId="38469391" w:rsidR="008050E4" w:rsidRPr="00E13331" w:rsidRDefault="008050E4" w:rsidP="00B1249D">
      <w:pPr>
        <w:pStyle w:val="Teksttreci"/>
        <w:numPr>
          <w:ilvl w:val="0"/>
          <w:numId w:val="12"/>
        </w:numPr>
        <w:tabs>
          <w:tab w:val="clear" w:pos="1009"/>
          <w:tab w:val="left" w:pos="142"/>
          <w:tab w:val="left" w:pos="284"/>
        </w:tabs>
        <w:spacing w:before="240" w:line="360" w:lineRule="auto"/>
        <w:ind w:left="284" w:hanging="284"/>
        <w:jc w:val="both"/>
        <w:rPr>
          <w:rFonts w:ascii="Times New Roman" w:hAnsi="Times New Roman" w:cs="Times New Roman"/>
          <w:sz w:val="24"/>
          <w:szCs w:val="24"/>
          <w:lang w:val="pl-PL"/>
        </w:rPr>
      </w:pPr>
      <w:r w:rsidRPr="00E13331">
        <w:rPr>
          <w:rFonts w:ascii="Times New Roman" w:hAnsi="Times New Roman" w:cs="Times New Roman"/>
          <w:sz w:val="24"/>
          <w:szCs w:val="24"/>
          <w:lang w:val="pl-PL"/>
        </w:rPr>
        <w:t>Z postępowania o udzielenie zamówienia wyklucza się Wykonawców, w stosunku</w:t>
      </w:r>
      <w:r w:rsidR="00AA517A" w:rsidRPr="00E13331">
        <w:rPr>
          <w:rFonts w:ascii="Times New Roman" w:hAnsi="Times New Roman" w:cs="Times New Roman"/>
          <w:sz w:val="24"/>
          <w:szCs w:val="24"/>
          <w:lang w:val="pl-PL"/>
        </w:rPr>
        <w:br/>
      </w:r>
      <w:r w:rsidRPr="00E13331">
        <w:rPr>
          <w:rFonts w:ascii="Times New Roman" w:hAnsi="Times New Roman" w:cs="Times New Roman"/>
          <w:sz w:val="24"/>
          <w:szCs w:val="24"/>
          <w:lang w:val="pl-PL"/>
        </w:rPr>
        <w:t>do których zachodzi którakolwiek z okoliczności wskazanych:</w:t>
      </w:r>
    </w:p>
    <w:p w14:paraId="44F1AD95" w14:textId="38E31835" w:rsidR="008050E4" w:rsidRPr="00E13331" w:rsidRDefault="008050E4" w:rsidP="008050E4">
      <w:pPr>
        <w:pStyle w:val="Teksttreci"/>
        <w:spacing w:line="360" w:lineRule="auto"/>
        <w:ind w:left="284" w:hanging="284"/>
        <w:jc w:val="both"/>
        <w:rPr>
          <w:rFonts w:ascii="Times New Roman" w:hAnsi="Times New Roman" w:cs="Times New Roman"/>
          <w:sz w:val="24"/>
          <w:szCs w:val="24"/>
          <w:lang w:val="pl-PL"/>
        </w:rPr>
      </w:pPr>
      <w:r w:rsidRPr="00E13331">
        <w:rPr>
          <w:rFonts w:ascii="Times New Roman" w:hAnsi="Times New Roman" w:cs="Times New Roman"/>
          <w:b/>
          <w:bCs/>
          <w:sz w:val="24"/>
          <w:szCs w:val="24"/>
          <w:lang w:val="pl-PL"/>
        </w:rPr>
        <w:t>1.1.</w:t>
      </w:r>
      <w:r w:rsidRPr="00E13331">
        <w:rPr>
          <w:rFonts w:ascii="Times New Roman" w:hAnsi="Times New Roman" w:cs="Times New Roman"/>
          <w:sz w:val="24"/>
          <w:szCs w:val="24"/>
          <w:lang w:val="pl-PL"/>
        </w:rPr>
        <w:t xml:space="preserve"> </w:t>
      </w:r>
      <w:r w:rsidRPr="00E13331">
        <w:rPr>
          <w:rFonts w:ascii="Times New Roman" w:hAnsi="Times New Roman" w:cs="Times New Roman"/>
          <w:b/>
          <w:bCs/>
          <w:sz w:val="24"/>
          <w:szCs w:val="24"/>
          <w:lang w:val="pl-PL"/>
        </w:rPr>
        <w:t xml:space="preserve">w art. 108 ust. 1 </w:t>
      </w:r>
      <w:proofErr w:type="spellStart"/>
      <w:r w:rsidRPr="00E13331">
        <w:rPr>
          <w:rFonts w:ascii="Times New Roman" w:hAnsi="Times New Roman" w:cs="Times New Roman"/>
          <w:b/>
          <w:bCs/>
          <w:sz w:val="24"/>
          <w:szCs w:val="24"/>
          <w:lang w:val="pl-PL"/>
        </w:rPr>
        <w:t>Pzp</w:t>
      </w:r>
      <w:proofErr w:type="spellEnd"/>
      <w:r w:rsidRPr="00E13331">
        <w:rPr>
          <w:rFonts w:ascii="Times New Roman" w:hAnsi="Times New Roman" w:cs="Times New Roman"/>
          <w:sz w:val="24"/>
          <w:szCs w:val="24"/>
          <w:lang w:val="pl-PL"/>
        </w:rPr>
        <w:t>, tj.:</w:t>
      </w:r>
    </w:p>
    <w:p w14:paraId="069CFCC8" w14:textId="77777777" w:rsidR="008050E4" w:rsidRPr="00E13331" w:rsidRDefault="008050E4" w:rsidP="008050E4">
      <w:pPr>
        <w:pStyle w:val="Teksttreci"/>
        <w:spacing w:line="360" w:lineRule="auto"/>
        <w:ind w:firstLine="0"/>
        <w:jc w:val="both"/>
        <w:rPr>
          <w:rFonts w:ascii="Times New Roman" w:hAnsi="Times New Roman" w:cs="Times New Roman"/>
          <w:sz w:val="24"/>
          <w:szCs w:val="24"/>
        </w:rPr>
      </w:pPr>
      <w:r w:rsidRPr="00E13331">
        <w:rPr>
          <w:rFonts w:ascii="Times New Roman" w:hAnsi="Times New Roman" w:cs="Times New Roman"/>
          <w:sz w:val="24"/>
          <w:szCs w:val="24"/>
        </w:rPr>
        <w:t xml:space="preserve">       1) będącego osobą fizyczną, którego prawomocnie skazano za przestępstwo: </w:t>
      </w:r>
    </w:p>
    <w:p w14:paraId="4F9A3B5A" w14:textId="77777777" w:rsidR="008050E4" w:rsidRPr="00E13331" w:rsidRDefault="008050E4" w:rsidP="008050E4">
      <w:pPr>
        <w:pStyle w:val="Teksttreci"/>
        <w:spacing w:line="360" w:lineRule="auto"/>
        <w:ind w:left="786" w:hanging="360"/>
        <w:jc w:val="both"/>
        <w:rPr>
          <w:rFonts w:ascii="Times New Roman" w:hAnsi="Times New Roman" w:cs="Times New Roman"/>
          <w:sz w:val="24"/>
          <w:szCs w:val="24"/>
        </w:rPr>
      </w:pPr>
      <w:r w:rsidRPr="00E13331">
        <w:rPr>
          <w:rFonts w:ascii="Times New Roman" w:hAnsi="Times New Roman" w:cs="Times New Roman"/>
          <w:sz w:val="24"/>
          <w:szCs w:val="24"/>
        </w:rPr>
        <w:t xml:space="preserve">a) udziału w zorganizowanej grupie przestępczej albo związku mającym na celu popełnienie przestępstwa lub przestępstwa skarbowego, o którym mowa w art. 258 Kodeksu karnego, </w:t>
      </w:r>
    </w:p>
    <w:p w14:paraId="6AE3DC76" w14:textId="77777777" w:rsidR="008050E4" w:rsidRPr="00E13331" w:rsidRDefault="008050E4" w:rsidP="008050E4">
      <w:pPr>
        <w:pStyle w:val="Teksttreci"/>
        <w:spacing w:line="360" w:lineRule="auto"/>
        <w:ind w:left="426" w:firstLine="0"/>
        <w:jc w:val="both"/>
        <w:rPr>
          <w:rFonts w:ascii="Times New Roman" w:hAnsi="Times New Roman" w:cs="Times New Roman"/>
          <w:sz w:val="24"/>
          <w:szCs w:val="24"/>
        </w:rPr>
      </w:pPr>
      <w:r w:rsidRPr="00E13331">
        <w:rPr>
          <w:rFonts w:ascii="Times New Roman" w:hAnsi="Times New Roman" w:cs="Times New Roman"/>
          <w:sz w:val="24"/>
          <w:szCs w:val="24"/>
        </w:rPr>
        <w:t xml:space="preserve">b) handlu ludźmi, o którym mowa w art. 189a Kodeksu karnego, </w:t>
      </w:r>
    </w:p>
    <w:p w14:paraId="428D82DE" w14:textId="552C1A92" w:rsidR="008050E4" w:rsidRPr="00E13331" w:rsidRDefault="008050E4" w:rsidP="008050E4">
      <w:pPr>
        <w:pStyle w:val="Teksttreci"/>
        <w:spacing w:line="360" w:lineRule="auto"/>
        <w:ind w:left="786" w:hanging="360"/>
        <w:jc w:val="both"/>
        <w:rPr>
          <w:rFonts w:ascii="Times New Roman" w:hAnsi="Times New Roman" w:cs="Times New Roman"/>
          <w:sz w:val="24"/>
          <w:szCs w:val="24"/>
        </w:rPr>
      </w:pPr>
      <w:r w:rsidRPr="00E13331">
        <w:rPr>
          <w:rFonts w:ascii="Times New Roman" w:hAnsi="Times New Roman" w:cs="Times New Roman"/>
          <w:sz w:val="24"/>
          <w:szCs w:val="24"/>
        </w:rPr>
        <w:t>c) o którym mowa w art. 228-230a, art. 250a Kodeksu karnego lub w art. 46-48 ustawy</w:t>
      </w:r>
      <w:r w:rsidRPr="00E13331">
        <w:rPr>
          <w:rFonts w:ascii="Times New Roman" w:hAnsi="Times New Roman" w:cs="Times New Roman"/>
          <w:sz w:val="24"/>
          <w:szCs w:val="24"/>
        </w:rPr>
        <w:br/>
        <w:t xml:space="preserve">z dnia 25 czerwca 2010 r. o sporcie, (Dz. U. z 2023 r. poz. 2048) lub w art. 54 ust. 1–4 ustawy z dnia 12 maja 2011 r. o refundacji leków, środków spożywczych specjalnego przeznaczenia żywieniowego oraz wyrobów medycznych (Dz. U. z 2024 r. poz. 930 ze zm.), </w:t>
      </w:r>
    </w:p>
    <w:p w14:paraId="49E25CFC" w14:textId="77777777" w:rsidR="008050E4" w:rsidRPr="00E13331" w:rsidRDefault="008050E4" w:rsidP="008050E4">
      <w:pPr>
        <w:pStyle w:val="Teksttreci"/>
        <w:spacing w:line="360" w:lineRule="auto"/>
        <w:ind w:left="786" w:hanging="360"/>
        <w:jc w:val="both"/>
        <w:rPr>
          <w:rFonts w:ascii="Times New Roman" w:hAnsi="Times New Roman" w:cs="Times New Roman"/>
          <w:sz w:val="24"/>
          <w:szCs w:val="24"/>
        </w:rPr>
      </w:pPr>
      <w:r w:rsidRPr="00E13331">
        <w:rPr>
          <w:rFonts w:ascii="Times New Roman" w:hAnsi="Times New Roman" w:cs="Times New Roman"/>
          <w:sz w:val="24"/>
          <w:szCs w:val="24"/>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0C15FD53" w14:textId="0EEEDD44" w:rsidR="008050E4" w:rsidRPr="00E13331" w:rsidRDefault="008050E4" w:rsidP="008050E4">
      <w:pPr>
        <w:pStyle w:val="Teksttreci"/>
        <w:spacing w:line="360" w:lineRule="auto"/>
        <w:ind w:left="786" w:hanging="360"/>
        <w:jc w:val="both"/>
        <w:rPr>
          <w:rFonts w:ascii="Times New Roman" w:hAnsi="Times New Roman" w:cs="Times New Roman"/>
          <w:sz w:val="24"/>
          <w:szCs w:val="24"/>
        </w:rPr>
      </w:pPr>
      <w:r w:rsidRPr="00E13331">
        <w:rPr>
          <w:rFonts w:ascii="Times New Roman" w:hAnsi="Times New Roman" w:cs="Times New Roman"/>
          <w:sz w:val="24"/>
          <w:szCs w:val="24"/>
        </w:rPr>
        <w:lastRenderedPageBreak/>
        <w:t>e) o charakterze terrorystycznym, o którym mowa w art. 115 § 20 Kodeksu karnego</w:t>
      </w:r>
      <w:r w:rsidR="00AA517A" w:rsidRPr="00E13331">
        <w:rPr>
          <w:rFonts w:ascii="Times New Roman" w:hAnsi="Times New Roman" w:cs="Times New Roman"/>
          <w:sz w:val="24"/>
          <w:szCs w:val="24"/>
        </w:rPr>
        <w:t>,</w:t>
      </w:r>
      <w:r w:rsidR="00AA517A" w:rsidRPr="00E13331">
        <w:rPr>
          <w:rFonts w:ascii="Times New Roman" w:hAnsi="Times New Roman" w:cs="Times New Roman"/>
          <w:sz w:val="24"/>
          <w:szCs w:val="24"/>
        </w:rPr>
        <w:br/>
      </w:r>
      <w:r w:rsidRPr="00E13331">
        <w:rPr>
          <w:rFonts w:ascii="Times New Roman" w:hAnsi="Times New Roman" w:cs="Times New Roman"/>
          <w:sz w:val="24"/>
          <w:szCs w:val="24"/>
        </w:rPr>
        <w:t xml:space="preserve"> lub mające na celu popełnienie tego przestępstwa, </w:t>
      </w:r>
    </w:p>
    <w:p w14:paraId="42A42175" w14:textId="645FD2DB" w:rsidR="008050E4" w:rsidRPr="00E13331" w:rsidRDefault="008050E4" w:rsidP="008050E4">
      <w:pPr>
        <w:pStyle w:val="Teksttreci"/>
        <w:spacing w:line="360" w:lineRule="auto"/>
        <w:ind w:left="786" w:hanging="360"/>
        <w:jc w:val="both"/>
        <w:rPr>
          <w:rFonts w:ascii="Times New Roman" w:hAnsi="Times New Roman" w:cs="Times New Roman"/>
          <w:sz w:val="24"/>
          <w:szCs w:val="24"/>
        </w:rPr>
      </w:pPr>
      <w:r w:rsidRPr="00E13331">
        <w:rPr>
          <w:rFonts w:ascii="Times New Roman" w:hAnsi="Times New Roman" w:cs="Times New Roman"/>
          <w:sz w:val="24"/>
          <w:szCs w:val="24"/>
        </w:rPr>
        <w:t>f) powierzenia wykonywania pracy małoletniemu cudzoziemcowi, o którym mowa  w art. 9 ust. 2 ustawy z dnia 15 czerwca 2012 r. o skutkach powierzania wykonywania pracy cudzoziemcom przebywającym wbrew przepisom na terytorium Rzeczypospolitej Polskiej (Dz. U. 2021 poz. 1745),</w:t>
      </w:r>
    </w:p>
    <w:p w14:paraId="2DA46A35" w14:textId="0D648570" w:rsidR="008050E4" w:rsidRPr="00E13331" w:rsidRDefault="008050E4" w:rsidP="008050E4">
      <w:pPr>
        <w:pStyle w:val="Teksttreci"/>
        <w:spacing w:line="360" w:lineRule="auto"/>
        <w:ind w:left="786" w:hanging="360"/>
        <w:jc w:val="both"/>
        <w:rPr>
          <w:rFonts w:ascii="Times New Roman" w:hAnsi="Times New Roman" w:cs="Times New Roman"/>
          <w:sz w:val="24"/>
          <w:szCs w:val="24"/>
        </w:rPr>
      </w:pPr>
      <w:r w:rsidRPr="00E13331">
        <w:rPr>
          <w:rFonts w:ascii="Times New Roman" w:hAnsi="Times New Roman" w:cs="Times New Roman"/>
          <w:sz w:val="24"/>
          <w:szCs w:val="24"/>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78B51E4" w14:textId="77777777" w:rsidR="008050E4" w:rsidRPr="00E13331" w:rsidRDefault="008050E4" w:rsidP="008050E4">
      <w:pPr>
        <w:pStyle w:val="Teksttreci"/>
        <w:spacing w:line="360" w:lineRule="auto"/>
        <w:ind w:left="786" w:hanging="360"/>
        <w:jc w:val="both"/>
        <w:rPr>
          <w:rFonts w:ascii="Times New Roman" w:hAnsi="Times New Roman" w:cs="Times New Roman"/>
          <w:sz w:val="24"/>
          <w:szCs w:val="24"/>
        </w:rPr>
      </w:pPr>
      <w:r w:rsidRPr="00E13331">
        <w:rPr>
          <w:rFonts w:ascii="Times New Roman" w:hAnsi="Times New Roman" w:cs="Times New Roman"/>
          <w:sz w:val="24"/>
          <w:szCs w:val="24"/>
        </w:rPr>
        <w:t xml:space="preserve">h) o którym mowa w art. 9 ust. 1 i 3 lub art. 10 ustawy z dnia 15 czerwca 2012 r. </w:t>
      </w:r>
      <w:r w:rsidRPr="00E13331">
        <w:rPr>
          <w:rFonts w:ascii="Times New Roman" w:hAnsi="Times New Roman" w:cs="Times New Roman"/>
          <w:sz w:val="24"/>
          <w:szCs w:val="24"/>
        </w:rPr>
        <w:br/>
        <w:t xml:space="preserve">o skutkach powierzania wykonywania pracy cudzoziemcom przebywającym wbrew przepisom na terytorium Rzeczypospolitej Polskiej </w:t>
      </w:r>
    </w:p>
    <w:p w14:paraId="56D15B1D" w14:textId="77777777" w:rsidR="008050E4" w:rsidRPr="00E13331" w:rsidRDefault="008050E4" w:rsidP="008050E4">
      <w:pPr>
        <w:pStyle w:val="Teksttreci"/>
        <w:spacing w:line="360" w:lineRule="auto"/>
        <w:ind w:left="786" w:hanging="502"/>
        <w:jc w:val="both"/>
        <w:rPr>
          <w:rFonts w:ascii="Times New Roman" w:hAnsi="Times New Roman" w:cs="Times New Roman"/>
          <w:sz w:val="24"/>
          <w:szCs w:val="24"/>
        </w:rPr>
      </w:pPr>
      <w:r w:rsidRPr="00E13331">
        <w:rPr>
          <w:rFonts w:ascii="Times New Roman" w:hAnsi="Times New Roman" w:cs="Times New Roman"/>
          <w:sz w:val="24"/>
          <w:szCs w:val="24"/>
        </w:rPr>
        <w:t xml:space="preserve">- lub za odpowiedni czyn zabroniony określony w przepisach prawa obcego; </w:t>
      </w:r>
    </w:p>
    <w:p w14:paraId="38A145B9" w14:textId="59B1688B" w:rsidR="008050E4" w:rsidRPr="00E13331" w:rsidRDefault="008050E4" w:rsidP="008050E4">
      <w:pPr>
        <w:pStyle w:val="Teksttreci"/>
        <w:spacing w:line="360" w:lineRule="auto"/>
        <w:ind w:left="786" w:hanging="360"/>
        <w:jc w:val="both"/>
        <w:rPr>
          <w:rFonts w:ascii="Times New Roman" w:hAnsi="Times New Roman" w:cs="Times New Roman"/>
          <w:sz w:val="24"/>
          <w:szCs w:val="24"/>
        </w:rPr>
      </w:pPr>
      <w:r w:rsidRPr="00E13331">
        <w:rPr>
          <w:rFonts w:ascii="Times New Roman" w:hAnsi="Times New Roman" w:cs="Times New Roman"/>
          <w:sz w:val="24"/>
          <w:szCs w:val="24"/>
        </w:rPr>
        <w:t>2) jeżeli urzędującego członka jego organu zarządzającego lub nadzorczego, wspólnika spółki w spółce jawnej lub partnerskiej albo komplementariusza w spółce komandytowej lub komandytowo-akcyjnej lub prokurenta prawomocnie skazano</w:t>
      </w:r>
      <w:r w:rsidR="002F7BA6" w:rsidRPr="00E13331">
        <w:rPr>
          <w:rFonts w:ascii="Times New Roman" w:hAnsi="Times New Roman" w:cs="Times New Roman"/>
          <w:sz w:val="24"/>
          <w:szCs w:val="24"/>
        </w:rPr>
        <w:br/>
      </w:r>
      <w:r w:rsidRPr="00E13331">
        <w:rPr>
          <w:rFonts w:ascii="Times New Roman" w:hAnsi="Times New Roman" w:cs="Times New Roman"/>
          <w:sz w:val="24"/>
          <w:szCs w:val="24"/>
        </w:rPr>
        <w:t xml:space="preserve">za przestępstwo, o którym mowa w pkt 1; </w:t>
      </w:r>
    </w:p>
    <w:p w14:paraId="1DFC8A0C" w14:textId="7750B588" w:rsidR="008050E4" w:rsidRPr="00E13331" w:rsidRDefault="008050E4" w:rsidP="008050E4">
      <w:pPr>
        <w:pStyle w:val="Teksttreci"/>
        <w:spacing w:line="360" w:lineRule="auto"/>
        <w:ind w:left="851" w:hanging="397"/>
        <w:jc w:val="both"/>
        <w:rPr>
          <w:rFonts w:ascii="Times New Roman" w:hAnsi="Times New Roman" w:cs="Times New Roman"/>
          <w:sz w:val="24"/>
          <w:szCs w:val="24"/>
        </w:rPr>
      </w:pPr>
      <w:r w:rsidRPr="00E13331">
        <w:rPr>
          <w:rFonts w:ascii="Times New Roman" w:hAnsi="Times New Roman" w:cs="Times New Roman"/>
          <w:sz w:val="24"/>
          <w:szCs w:val="24"/>
        </w:rPr>
        <w:t>3) wobec którego wydano prawomocny wyrok sądu lub ostateczną decyzję administracyjną o zaleganiu z uiszczeniem podatków, opłat lub składek</w:t>
      </w:r>
      <w:r w:rsidR="00AA517A" w:rsidRPr="00E13331">
        <w:rPr>
          <w:rFonts w:ascii="Times New Roman" w:hAnsi="Times New Roman" w:cs="Times New Roman"/>
          <w:sz w:val="24"/>
          <w:szCs w:val="24"/>
        </w:rPr>
        <w:br/>
      </w:r>
      <w:r w:rsidRPr="00E13331">
        <w:rPr>
          <w:rFonts w:ascii="Times New Roman" w:hAnsi="Times New Roman" w:cs="Times New Roman"/>
          <w:sz w:val="24"/>
          <w:szCs w:val="24"/>
        </w:rPr>
        <w:t>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w:t>
      </w:r>
      <w:r w:rsidR="00AA517A" w:rsidRPr="00E13331">
        <w:rPr>
          <w:rFonts w:ascii="Times New Roman" w:hAnsi="Times New Roman" w:cs="Times New Roman"/>
          <w:sz w:val="24"/>
          <w:szCs w:val="24"/>
        </w:rPr>
        <w:br/>
      </w:r>
      <w:r w:rsidRPr="00E13331">
        <w:rPr>
          <w:rFonts w:ascii="Times New Roman" w:hAnsi="Times New Roman" w:cs="Times New Roman"/>
          <w:sz w:val="24"/>
          <w:szCs w:val="24"/>
        </w:rPr>
        <w:t xml:space="preserve">lub grzywnami lub zawarł wiążące porozumienie w sprawie spłaty tych należności; </w:t>
      </w:r>
    </w:p>
    <w:p w14:paraId="7C48BEE7" w14:textId="77777777" w:rsidR="008050E4" w:rsidRPr="00E13331" w:rsidRDefault="008050E4" w:rsidP="008050E4">
      <w:pPr>
        <w:pStyle w:val="Teksttreci"/>
        <w:spacing w:line="360" w:lineRule="auto"/>
        <w:ind w:left="426" w:firstLine="0"/>
        <w:jc w:val="both"/>
        <w:rPr>
          <w:rFonts w:ascii="Times New Roman" w:hAnsi="Times New Roman" w:cs="Times New Roman"/>
          <w:sz w:val="24"/>
          <w:szCs w:val="24"/>
        </w:rPr>
      </w:pPr>
      <w:r w:rsidRPr="00E13331">
        <w:rPr>
          <w:rFonts w:ascii="Times New Roman" w:hAnsi="Times New Roman" w:cs="Times New Roman"/>
          <w:sz w:val="24"/>
          <w:szCs w:val="24"/>
        </w:rPr>
        <w:t xml:space="preserve">4)   wobec którego prawomocnie orzeczono zakaz ubiegania się o zamówienia publiczne; </w:t>
      </w:r>
    </w:p>
    <w:p w14:paraId="0DD0AE3D" w14:textId="2A95D044" w:rsidR="008050E4" w:rsidRPr="00E13331" w:rsidRDefault="008050E4" w:rsidP="008050E4">
      <w:pPr>
        <w:pStyle w:val="Teksttreci"/>
        <w:spacing w:line="360" w:lineRule="auto"/>
        <w:ind w:left="851" w:hanging="397"/>
        <w:jc w:val="both"/>
        <w:rPr>
          <w:rFonts w:ascii="Times New Roman" w:hAnsi="Times New Roman" w:cs="Times New Roman"/>
          <w:sz w:val="24"/>
          <w:szCs w:val="24"/>
        </w:rPr>
      </w:pPr>
      <w:r w:rsidRPr="00E13331">
        <w:rPr>
          <w:rFonts w:ascii="Times New Roman" w:hAnsi="Times New Roman" w:cs="Times New Roman"/>
          <w:sz w:val="24"/>
          <w:szCs w:val="24"/>
        </w:rPr>
        <w:t>5) jeżeli zamawiający może stwierdzić, na podstawie wiarygodnych przesłanek,</w:t>
      </w:r>
      <w:r w:rsidR="000B3601" w:rsidRPr="00E13331">
        <w:rPr>
          <w:rFonts w:ascii="Times New Roman" w:hAnsi="Times New Roman" w:cs="Times New Roman"/>
          <w:sz w:val="24"/>
          <w:szCs w:val="24"/>
        </w:rPr>
        <w:br/>
      </w:r>
      <w:r w:rsidRPr="00E13331">
        <w:rPr>
          <w:rFonts w:ascii="Times New Roman" w:hAnsi="Times New Roman" w:cs="Times New Roman"/>
          <w:sz w:val="24"/>
          <w:szCs w:val="24"/>
        </w:rPr>
        <w:t>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w:t>
      </w:r>
      <w:r w:rsidR="000B3601" w:rsidRPr="00E13331">
        <w:rPr>
          <w:rFonts w:ascii="Times New Roman" w:hAnsi="Times New Roman" w:cs="Times New Roman"/>
          <w:sz w:val="24"/>
          <w:szCs w:val="24"/>
        </w:rPr>
        <w:br/>
      </w:r>
      <w:r w:rsidRPr="00E13331">
        <w:rPr>
          <w:rFonts w:ascii="Times New Roman" w:hAnsi="Times New Roman" w:cs="Times New Roman"/>
          <w:sz w:val="24"/>
          <w:szCs w:val="24"/>
        </w:rPr>
        <w:lastRenderedPageBreak/>
        <w:t xml:space="preserve">w postępowaniu, chyba że wykażą, że przygotowali te oferty lub wnioski niezależnie od siebie; </w:t>
      </w:r>
    </w:p>
    <w:p w14:paraId="19B919A1" w14:textId="29B8EA1D" w:rsidR="008050E4" w:rsidRPr="00E13331" w:rsidRDefault="008050E4" w:rsidP="008050E4">
      <w:pPr>
        <w:pStyle w:val="Teksttreci"/>
        <w:spacing w:line="360" w:lineRule="auto"/>
        <w:ind w:left="851" w:hanging="397"/>
        <w:jc w:val="both"/>
        <w:rPr>
          <w:rFonts w:ascii="Times New Roman" w:hAnsi="Times New Roman" w:cs="Times New Roman"/>
          <w:sz w:val="24"/>
          <w:szCs w:val="24"/>
        </w:rPr>
      </w:pPr>
      <w:r w:rsidRPr="00E13331">
        <w:rPr>
          <w:rFonts w:ascii="Times New Roman" w:hAnsi="Times New Roman" w:cs="Times New Roman"/>
          <w:sz w:val="24"/>
          <w:szCs w:val="24"/>
        </w:rPr>
        <w:t xml:space="preserve">6) </w:t>
      </w:r>
      <w:r w:rsidR="000B3601" w:rsidRPr="00E13331">
        <w:rPr>
          <w:rFonts w:ascii="Times New Roman" w:hAnsi="Times New Roman" w:cs="Times New Roman"/>
          <w:sz w:val="24"/>
          <w:szCs w:val="24"/>
        </w:rPr>
        <w:t xml:space="preserve"> </w:t>
      </w:r>
      <w:r w:rsidRPr="00E13331">
        <w:rPr>
          <w:rFonts w:ascii="Times New Roman" w:hAnsi="Times New Roman" w:cs="Times New Roman"/>
          <w:sz w:val="24"/>
          <w:szCs w:val="24"/>
        </w:rPr>
        <w:t>jeżeli, w przypadkach, o których mowa w art. 85 ust. 1 ustawy Pzp, doszło</w:t>
      </w:r>
      <w:r w:rsidR="00665490" w:rsidRPr="00E13331">
        <w:rPr>
          <w:rFonts w:ascii="Times New Roman" w:hAnsi="Times New Roman" w:cs="Times New Roman"/>
          <w:sz w:val="24"/>
          <w:szCs w:val="24"/>
        </w:rPr>
        <w:br/>
      </w:r>
      <w:r w:rsidRPr="00E13331">
        <w:rPr>
          <w:rFonts w:ascii="Times New Roman" w:hAnsi="Times New Roman" w:cs="Times New Roman"/>
          <w:sz w:val="24"/>
          <w:szCs w:val="24"/>
        </w:rPr>
        <w:t>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 inny sposób niż przez wykluczenie wykonawcy z</w:t>
      </w:r>
      <w:r w:rsidR="00E8755E" w:rsidRPr="00E13331">
        <w:rPr>
          <w:rFonts w:ascii="Times New Roman" w:hAnsi="Times New Roman" w:cs="Times New Roman"/>
          <w:sz w:val="24"/>
          <w:szCs w:val="24"/>
        </w:rPr>
        <w:t> </w:t>
      </w:r>
      <w:r w:rsidRPr="00E13331">
        <w:rPr>
          <w:rFonts w:ascii="Times New Roman" w:hAnsi="Times New Roman" w:cs="Times New Roman"/>
          <w:sz w:val="24"/>
          <w:szCs w:val="24"/>
        </w:rPr>
        <w:t>udziału</w:t>
      </w:r>
      <w:r w:rsidR="00E8755E" w:rsidRPr="00E13331">
        <w:rPr>
          <w:rFonts w:ascii="Times New Roman" w:hAnsi="Times New Roman" w:cs="Times New Roman"/>
          <w:sz w:val="24"/>
          <w:szCs w:val="24"/>
        </w:rPr>
        <w:t xml:space="preserve"> </w:t>
      </w:r>
      <w:r w:rsidRPr="00E13331">
        <w:rPr>
          <w:rFonts w:ascii="Times New Roman" w:hAnsi="Times New Roman" w:cs="Times New Roman"/>
          <w:sz w:val="24"/>
          <w:szCs w:val="24"/>
        </w:rPr>
        <w:t>w postępowaniu o udzielenie zamówienia.</w:t>
      </w:r>
    </w:p>
    <w:p w14:paraId="6D18E331" w14:textId="77777777" w:rsidR="008050E4" w:rsidRPr="00E13331" w:rsidRDefault="008050E4" w:rsidP="00B1249D">
      <w:pPr>
        <w:pStyle w:val="Teksttreci"/>
        <w:numPr>
          <w:ilvl w:val="1"/>
          <w:numId w:val="13"/>
        </w:numPr>
        <w:spacing w:line="360" w:lineRule="auto"/>
        <w:ind w:left="709" w:hanging="425"/>
        <w:jc w:val="both"/>
        <w:rPr>
          <w:rFonts w:ascii="Times New Roman" w:eastAsia="Times New Roman" w:hAnsi="Times New Roman" w:cs="Times New Roman"/>
          <w:sz w:val="24"/>
          <w:szCs w:val="24"/>
        </w:rPr>
      </w:pPr>
      <w:r w:rsidRPr="00E13331">
        <w:rPr>
          <w:rFonts w:ascii="Times New Roman" w:hAnsi="Times New Roman" w:cs="Times New Roman"/>
          <w:sz w:val="24"/>
          <w:szCs w:val="24"/>
          <w:lang w:val="pl-PL"/>
        </w:rPr>
        <w:t xml:space="preserve">Zamawiający nie wprowadza w tym postępowaniu dodatkowych podstaw wykluczenia wskazanych w art. 109 ustawy </w:t>
      </w:r>
      <w:proofErr w:type="spellStart"/>
      <w:r w:rsidRPr="00E13331">
        <w:rPr>
          <w:rFonts w:ascii="Times New Roman" w:hAnsi="Times New Roman" w:cs="Times New Roman"/>
          <w:sz w:val="24"/>
          <w:szCs w:val="24"/>
          <w:lang w:val="pl-PL"/>
        </w:rPr>
        <w:t>Pzp</w:t>
      </w:r>
      <w:proofErr w:type="spellEnd"/>
      <w:r w:rsidRPr="00E13331">
        <w:rPr>
          <w:rFonts w:ascii="Times New Roman" w:hAnsi="Times New Roman" w:cs="Times New Roman"/>
          <w:sz w:val="24"/>
          <w:szCs w:val="24"/>
          <w:lang w:val="pl-PL"/>
        </w:rPr>
        <w:t xml:space="preserve">. </w:t>
      </w:r>
    </w:p>
    <w:p w14:paraId="6ED0C75C" w14:textId="77777777" w:rsidR="008050E4" w:rsidRPr="00E13331" w:rsidRDefault="008050E4" w:rsidP="00B1249D">
      <w:pPr>
        <w:numPr>
          <w:ilvl w:val="0"/>
          <w:numId w:val="12"/>
        </w:numPr>
        <w:tabs>
          <w:tab w:val="clear" w:pos="1009"/>
          <w:tab w:val="num" w:pos="284"/>
        </w:tabs>
        <w:suppressAutoHyphens/>
        <w:spacing w:after="0" w:line="360" w:lineRule="auto"/>
        <w:ind w:left="284" w:hanging="284"/>
        <w:jc w:val="both"/>
        <w:rPr>
          <w:rFonts w:ascii="Times New Roman" w:hAnsi="Times New Roman" w:cs="Times New Roman"/>
          <w:sz w:val="24"/>
          <w:szCs w:val="24"/>
        </w:rPr>
      </w:pPr>
      <w:r w:rsidRPr="00E13331">
        <w:rPr>
          <w:rFonts w:ascii="Times New Roman" w:hAnsi="Times New Roman" w:cs="Times New Roman"/>
          <w:sz w:val="24"/>
          <w:szCs w:val="24"/>
        </w:rPr>
        <w:t xml:space="preserve">Zgodnie </w:t>
      </w:r>
      <w:r w:rsidRPr="00E13331">
        <w:rPr>
          <w:rFonts w:ascii="Times New Roman" w:hAnsi="Times New Roman" w:cs="Times New Roman"/>
          <w:b/>
          <w:bCs/>
          <w:sz w:val="24"/>
          <w:szCs w:val="24"/>
        </w:rPr>
        <w:t>z art. 7 ust. 1</w:t>
      </w:r>
      <w:r w:rsidRPr="00E13331">
        <w:rPr>
          <w:rFonts w:ascii="Times New Roman" w:hAnsi="Times New Roman" w:cs="Times New Roman"/>
          <w:sz w:val="24"/>
          <w:szCs w:val="24"/>
        </w:rPr>
        <w:t xml:space="preserve"> Ustawy z dnia 13 kwietnia 2022 r. o szczególnych rozwiązaniach  </w:t>
      </w:r>
      <w:r w:rsidRPr="00E13331">
        <w:rPr>
          <w:rFonts w:ascii="Times New Roman" w:hAnsi="Times New Roman" w:cs="Times New Roman"/>
          <w:sz w:val="24"/>
          <w:szCs w:val="24"/>
        </w:rPr>
        <w:br/>
        <w:t xml:space="preserve">w zakresie przeciwdziałania wspieraniu agresji na Ukrainę oraz służących ochronie bezpieczeństwa narodowego, </w:t>
      </w:r>
      <w:r w:rsidRPr="00E13331">
        <w:rPr>
          <w:rFonts w:ascii="Times New Roman" w:hAnsi="Times New Roman" w:cs="Times New Roman"/>
          <w:b/>
          <w:bCs/>
          <w:sz w:val="24"/>
          <w:szCs w:val="24"/>
        </w:rPr>
        <w:t>z postępowania o udzielenie zamówienia wyklucza się</w:t>
      </w:r>
      <w:r w:rsidRPr="00E13331">
        <w:rPr>
          <w:rFonts w:ascii="Times New Roman" w:hAnsi="Times New Roman" w:cs="Times New Roman"/>
          <w:sz w:val="24"/>
          <w:szCs w:val="24"/>
        </w:rPr>
        <w:t>:</w:t>
      </w:r>
    </w:p>
    <w:p w14:paraId="5A7CF84D" w14:textId="573D4F62" w:rsidR="008050E4" w:rsidRPr="00E13331" w:rsidRDefault="008050E4" w:rsidP="008050E4">
      <w:pPr>
        <w:pStyle w:val="Akapitzlist"/>
        <w:tabs>
          <w:tab w:val="left" w:pos="1146"/>
        </w:tabs>
        <w:spacing w:before="1" w:after="0" w:line="360" w:lineRule="auto"/>
        <w:ind w:left="709" w:hanging="425"/>
        <w:jc w:val="both"/>
        <w:rPr>
          <w:rFonts w:ascii="Times New Roman" w:hAnsi="Times New Roman" w:cs="Times New Roman"/>
        </w:rPr>
      </w:pPr>
      <w:r w:rsidRPr="00E13331">
        <w:rPr>
          <w:rFonts w:ascii="Times New Roman" w:hAnsi="Times New Roman" w:cs="Times New Roman"/>
        </w:rPr>
        <w:t>1) wykonawcę oraz uczestnika konkursu wymienionego w wykazach określonych</w:t>
      </w:r>
      <w:r w:rsidR="00E8755E" w:rsidRPr="00E13331">
        <w:rPr>
          <w:rFonts w:ascii="Times New Roman" w:hAnsi="Times New Roman" w:cs="Times New Roman"/>
        </w:rPr>
        <w:br/>
      </w:r>
      <w:r w:rsidRPr="00E13331">
        <w:rPr>
          <w:rFonts w:ascii="Times New Roman" w:hAnsi="Times New Roman" w:cs="Times New Roman"/>
        </w:rPr>
        <w:t>w rozporządzeniu 765/2006 i rozporządzeniu 269/2014 albo wpisanego na listę</w:t>
      </w:r>
      <w:r w:rsidR="00E8755E" w:rsidRPr="00E13331">
        <w:rPr>
          <w:rFonts w:ascii="Times New Roman" w:hAnsi="Times New Roman" w:cs="Times New Roman"/>
        </w:rPr>
        <w:br/>
      </w:r>
      <w:r w:rsidRPr="00E13331">
        <w:rPr>
          <w:rFonts w:ascii="Times New Roman" w:hAnsi="Times New Roman" w:cs="Times New Roman"/>
        </w:rPr>
        <w:t xml:space="preserve">na podstawie decyzji w sprawie wpisu na listę rozstrzygającej o zastosowaniu </w:t>
      </w:r>
      <w:r w:rsidR="000F57DB" w:rsidRPr="00E13331">
        <w:rPr>
          <w:rFonts w:ascii="Times New Roman" w:hAnsi="Times New Roman" w:cs="Times New Roman"/>
        </w:rPr>
        <w:t>środka,</w:t>
      </w:r>
      <w:r w:rsidR="000F57DB" w:rsidRPr="00E13331">
        <w:rPr>
          <w:rFonts w:ascii="Times New Roman" w:hAnsi="Times New Roman" w:cs="Times New Roman"/>
        </w:rPr>
        <w:br/>
      </w:r>
      <w:r w:rsidRPr="00E13331">
        <w:rPr>
          <w:rFonts w:ascii="Times New Roman" w:hAnsi="Times New Roman" w:cs="Times New Roman"/>
        </w:rPr>
        <w:t xml:space="preserve">o którym mowa w art. 1 pkt 3 ustawy; </w:t>
      </w:r>
    </w:p>
    <w:p w14:paraId="22E2F44F" w14:textId="1854C8DC" w:rsidR="00665490" w:rsidRPr="00E13331" w:rsidRDefault="008050E4" w:rsidP="00665490">
      <w:pPr>
        <w:pStyle w:val="Akapitzlist"/>
        <w:tabs>
          <w:tab w:val="left" w:pos="1146"/>
        </w:tabs>
        <w:spacing w:before="1" w:after="0" w:line="360" w:lineRule="auto"/>
        <w:ind w:left="709" w:hanging="425"/>
        <w:jc w:val="both"/>
        <w:rPr>
          <w:rFonts w:ascii="Times New Roman" w:hAnsi="Times New Roman" w:cs="Times New Roman"/>
        </w:rPr>
      </w:pPr>
      <w:r w:rsidRPr="00E13331">
        <w:rPr>
          <w:rFonts w:ascii="Times New Roman" w:hAnsi="Times New Roman" w:cs="Times New Roman"/>
        </w:rPr>
        <w:t>2) wykonawcę oraz uczestnika konkursu, którego beneficjentem rzeczywistym</w:t>
      </w:r>
      <w:r w:rsidR="00E8755E" w:rsidRPr="00E13331">
        <w:rPr>
          <w:rFonts w:ascii="Times New Roman" w:hAnsi="Times New Roman" w:cs="Times New Roman"/>
        </w:rPr>
        <w:br/>
      </w:r>
      <w:r w:rsidRPr="00E13331">
        <w:rPr>
          <w:rFonts w:ascii="Times New Roman" w:hAnsi="Times New Roman" w:cs="Times New Roman"/>
        </w:rPr>
        <w:t xml:space="preserve">w rozumieniu ustawy z dnia 1 marca 2018 r. o przeciwdziałaniu praniu pieniędzy oraz finansowaniu terroryzmu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69AE63B2" w14:textId="76239F63" w:rsidR="008050E4" w:rsidRPr="00E13331" w:rsidRDefault="008050E4" w:rsidP="008050E4">
      <w:pPr>
        <w:pStyle w:val="Akapitzlist"/>
        <w:tabs>
          <w:tab w:val="left" w:pos="1146"/>
        </w:tabs>
        <w:spacing w:before="1" w:after="0" w:line="360" w:lineRule="auto"/>
        <w:ind w:left="709" w:hanging="425"/>
        <w:jc w:val="both"/>
        <w:rPr>
          <w:rFonts w:ascii="Times New Roman" w:hAnsi="Times New Roman" w:cs="Times New Roman"/>
        </w:rPr>
      </w:pPr>
      <w:r w:rsidRPr="00E13331">
        <w:rPr>
          <w:rFonts w:ascii="Times New Roman" w:hAnsi="Times New Roman" w:cs="Times New Roman"/>
        </w:rPr>
        <w:t xml:space="preserve">3) wykonawcę oraz uczestnika konkursu, którego jednostką dominującą w rozumieniu art. 3 ust. 1 pkt 37 ustawy z dnia 29 września 1994 r. o rachunkowości (Dz. U. z 2023 r. poz. 120 ze zm.), jest podmiot wymieniony w wykazach określonych w rozporządzeniu 765/2006 i rozporządzeniu 269/2014 albo wpisany na listę lub będący taką jednostką dominującą od dnia 24 lutego 2022 r., o ile został wpisany na listę na podstawie decyzji </w:t>
      </w:r>
      <w:r w:rsidRPr="00E13331">
        <w:rPr>
          <w:rFonts w:ascii="Times New Roman" w:hAnsi="Times New Roman" w:cs="Times New Roman"/>
        </w:rPr>
        <w:lastRenderedPageBreak/>
        <w:t>w sprawie wpisu na listę rozstrzygającej o zastosowaniu środka, o którym mowa w art. 1 pkt 3 ustawy.</w:t>
      </w:r>
    </w:p>
    <w:p w14:paraId="62339FF8" w14:textId="77777777" w:rsidR="008050E4" w:rsidRPr="00E13331" w:rsidRDefault="008050E4" w:rsidP="008050E4">
      <w:pPr>
        <w:pStyle w:val="Akapitzlist"/>
        <w:tabs>
          <w:tab w:val="left" w:pos="1146"/>
        </w:tabs>
        <w:spacing w:before="1" w:after="0" w:line="360" w:lineRule="auto"/>
        <w:ind w:left="709" w:hanging="425"/>
        <w:jc w:val="both"/>
        <w:rPr>
          <w:rFonts w:ascii="Times New Roman" w:eastAsia="Times New Roman" w:hAnsi="Times New Roman" w:cs="Times New Roman"/>
        </w:rPr>
      </w:pPr>
      <w:r w:rsidRPr="00E13331">
        <w:rPr>
          <w:rFonts w:ascii="Times New Roman" w:hAnsi="Times New Roman" w:cs="Times New Roman"/>
        </w:rPr>
        <w:t xml:space="preserve">       Z postępowania wyklucza się również wykonawcę polegającego wykluczeniu na podstawie przepisów art. 5 k rozporządzenia (UE) nr 2022/576 z dnia 8 kwietnia 2022 r. w sprawie zmiany urządzenia (UE) nr 833/2014 dotyczących środków ograniczających w związku z działaniami Rosji destabilizujących sytuację na Ukrainie.</w:t>
      </w:r>
    </w:p>
    <w:p w14:paraId="718CD40B" w14:textId="77777777" w:rsidR="008050E4" w:rsidRPr="00E13331" w:rsidRDefault="008050E4" w:rsidP="00B1249D">
      <w:pPr>
        <w:pStyle w:val="Teksttreci"/>
        <w:numPr>
          <w:ilvl w:val="0"/>
          <w:numId w:val="12"/>
        </w:numPr>
        <w:tabs>
          <w:tab w:val="left" w:pos="284"/>
        </w:tabs>
        <w:spacing w:line="360" w:lineRule="auto"/>
        <w:ind w:left="284" w:hanging="284"/>
        <w:jc w:val="both"/>
        <w:rPr>
          <w:rFonts w:ascii="Times New Roman" w:eastAsia="Times New Roman" w:hAnsi="Times New Roman" w:cs="Times New Roman"/>
          <w:sz w:val="24"/>
          <w:szCs w:val="24"/>
          <w:shd w:val="clear" w:color="auto" w:fill="FFFFFF"/>
        </w:rPr>
      </w:pPr>
      <w:r w:rsidRPr="00E13331">
        <w:rPr>
          <w:rFonts w:ascii="Times New Roman" w:eastAsia="Times New Roman" w:hAnsi="Times New Roman" w:cs="Times New Roman"/>
          <w:sz w:val="24"/>
          <w:szCs w:val="24"/>
          <w:lang w:val="pl-PL"/>
        </w:rPr>
        <w:t xml:space="preserve">   </w:t>
      </w:r>
      <w:r w:rsidRPr="00E13331">
        <w:rPr>
          <w:rFonts w:ascii="Times New Roman" w:hAnsi="Times New Roman" w:cs="Times New Roman"/>
          <w:sz w:val="24"/>
          <w:szCs w:val="24"/>
          <w:lang w:val="pl-PL"/>
        </w:rPr>
        <w:t xml:space="preserve">Wykluczenie Wykonawcy następuje zgodnie z art. 111 </w:t>
      </w:r>
      <w:proofErr w:type="spellStart"/>
      <w:r w:rsidRPr="00E13331">
        <w:rPr>
          <w:rFonts w:ascii="Times New Roman" w:hAnsi="Times New Roman" w:cs="Times New Roman"/>
          <w:sz w:val="24"/>
          <w:szCs w:val="24"/>
          <w:lang w:val="pl-PL"/>
        </w:rPr>
        <w:t>Pzp</w:t>
      </w:r>
      <w:proofErr w:type="spellEnd"/>
      <w:r w:rsidRPr="00E13331">
        <w:rPr>
          <w:rFonts w:ascii="Times New Roman" w:hAnsi="Times New Roman" w:cs="Times New Roman"/>
          <w:sz w:val="24"/>
          <w:szCs w:val="24"/>
          <w:lang w:val="pl-PL"/>
        </w:rPr>
        <w:t xml:space="preserve">. </w:t>
      </w:r>
    </w:p>
    <w:p w14:paraId="42AF99DD" w14:textId="1FE76F5C" w:rsidR="008050E4" w:rsidRPr="00E13331" w:rsidRDefault="008050E4" w:rsidP="00B1249D">
      <w:pPr>
        <w:pStyle w:val="Teksttreci"/>
        <w:numPr>
          <w:ilvl w:val="0"/>
          <w:numId w:val="12"/>
        </w:numPr>
        <w:tabs>
          <w:tab w:val="clear" w:pos="1009"/>
          <w:tab w:val="left" w:pos="142"/>
        </w:tabs>
        <w:spacing w:line="360" w:lineRule="auto"/>
        <w:ind w:left="426" w:hanging="426"/>
        <w:jc w:val="both"/>
        <w:rPr>
          <w:rFonts w:ascii="Times New Roman" w:eastAsia="Times New Roman" w:hAnsi="Times New Roman" w:cs="Times New Roman"/>
          <w:sz w:val="24"/>
          <w:szCs w:val="24"/>
          <w:shd w:val="clear" w:color="auto" w:fill="FFFFFF"/>
        </w:rPr>
      </w:pPr>
      <w:r w:rsidRPr="00E13331">
        <w:rPr>
          <w:rFonts w:ascii="Times New Roman" w:eastAsia="Times New Roman" w:hAnsi="Times New Roman" w:cs="Times New Roman"/>
          <w:sz w:val="24"/>
          <w:szCs w:val="24"/>
          <w:shd w:val="clear" w:color="auto" w:fill="FFFFFF"/>
        </w:rPr>
        <w:t xml:space="preserve"> </w:t>
      </w:r>
      <w:r w:rsidRPr="00E13331">
        <w:rPr>
          <w:rFonts w:ascii="Times New Roman" w:hAnsi="Times New Roman" w:cs="Times New Roman"/>
          <w:sz w:val="24"/>
          <w:szCs w:val="24"/>
          <w:shd w:val="clear" w:color="auto" w:fill="FFFFFF"/>
        </w:rPr>
        <w:t xml:space="preserve">Wykonawca nie podlega </w:t>
      </w:r>
      <w:r w:rsidRPr="00E13331">
        <w:rPr>
          <w:rFonts w:ascii="Times New Roman" w:hAnsi="Times New Roman" w:cs="Times New Roman"/>
          <w:sz w:val="24"/>
          <w:szCs w:val="24"/>
        </w:rPr>
        <w:t>wykluczeniu</w:t>
      </w:r>
      <w:r w:rsidRPr="00E13331">
        <w:rPr>
          <w:rFonts w:ascii="Times New Roman" w:hAnsi="Times New Roman" w:cs="Times New Roman"/>
          <w:sz w:val="24"/>
          <w:szCs w:val="24"/>
          <w:shd w:val="clear" w:color="auto" w:fill="FFFFFF"/>
        </w:rPr>
        <w:t xml:space="preserve"> w okolicznościach określonych w art. 108 ust. 1 pkt 1, 2 i 5  Pzp, jeżeli udowodni zamawiającemu, że spełnił łącznie przesłanki wskazane</w:t>
      </w:r>
      <w:r w:rsidR="00E8755E" w:rsidRPr="00E13331">
        <w:rPr>
          <w:rFonts w:ascii="Times New Roman" w:hAnsi="Times New Roman" w:cs="Times New Roman"/>
          <w:sz w:val="24"/>
          <w:szCs w:val="24"/>
          <w:shd w:val="clear" w:color="auto" w:fill="FFFFFF"/>
        </w:rPr>
        <w:br/>
      </w:r>
      <w:r w:rsidRPr="00E13331">
        <w:rPr>
          <w:rFonts w:ascii="Times New Roman" w:hAnsi="Times New Roman" w:cs="Times New Roman"/>
          <w:sz w:val="24"/>
          <w:szCs w:val="24"/>
          <w:shd w:val="clear" w:color="auto" w:fill="FFFFFF"/>
        </w:rPr>
        <w:t xml:space="preserve">w art. 110 ust. 2 Pzp. </w:t>
      </w:r>
    </w:p>
    <w:p w14:paraId="65AE9477" w14:textId="65DC874B" w:rsidR="008050E4" w:rsidRPr="00E13331" w:rsidRDefault="008050E4" w:rsidP="00B1249D">
      <w:pPr>
        <w:pStyle w:val="Teksttreci"/>
        <w:numPr>
          <w:ilvl w:val="0"/>
          <w:numId w:val="12"/>
        </w:numPr>
        <w:tabs>
          <w:tab w:val="left" w:pos="284"/>
        </w:tabs>
        <w:spacing w:line="360" w:lineRule="auto"/>
        <w:ind w:left="426" w:hanging="426"/>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shd w:val="clear" w:color="auto" w:fill="FFFFFF"/>
        </w:rPr>
        <w:t xml:space="preserve">   </w:t>
      </w:r>
      <w:r w:rsidRPr="00E13331">
        <w:rPr>
          <w:rFonts w:ascii="Times New Roman" w:hAnsi="Times New Roman" w:cs="Times New Roman"/>
          <w:sz w:val="24"/>
          <w:szCs w:val="24"/>
          <w:shd w:val="clear" w:color="auto" w:fill="FFFFFF"/>
        </w:rPr>
        <w:t>Zamawiający oceni, czy podjęte przez wykonawcę czynności, o których mowa w art. 110 ust. 2 Pzp., są wystarczające do wykazania jego rzetelności, uwzględniając wagę</w:t>
      </w:r>
      <w:r w:rsidR="00E8755E" w:rsidRPr="00E13331">
        <w:rPr>
          <w:rFonts w:ascii="Times New Roman" w:hAnsi="Times New Roman" w:cs="Times New Roman"/>
          <w:sz w:val="24"/>
          <w:szCs w:val="24"/>
          <w:shd w:val="clear" w:color="auto" w:fill="FFFFFF"/>
        </w:rPr>
        <w:br/>
      </w:r>
      <w:r w:rsidRPr="00E13331">
        <w:rPr>
          <w:rFonts w:ascii="Times New Roman" w:hAnsi="Times New Roman" w:cs="Times New Roman"/>
          <w:sz w:val="24"/>
          <w:szCs w:val="24"/>
          <w:shd w:val="clear" w:color="auto" w:fill="FFFFFF"/>
        </w:rPr>
        <w:t>i szczególne okoliczności czynu wykonawcy. Jeżeli podjęte przez wykonawcę czynności o których mowa w art. 110  ust. 2 ustawy Pzp nie są wystarczające do wykazania jego rzetelności, zamawiający wyklucza wykonawcę.</w:t>
      </w:r>
    </w:p>
    <w:p w14:paraId="7582899F" w14:textId="77777777" w:rsidR="008050E4" w:rsidRPr="00E13331" w:rsidRDefault="008050E4" w:rsidP="00B1249D">
      <w:pPr>
        <w:pStyle w:val="Teksttreci"/>
        <w:numPr>
          <w:ilvl w:val="0"/>
          <w:numId w:val="12"/>
        </w:numPr>
        <w:tabs>
          <w:tab w:val="left" w:pos="142"/>
          <w:tab w:val="left" w:pos="284"/>
        </w:tabs>
        <w:spacing w:line="360" w:lineRule="auto"/>
        <w:ind w:left="426" w:hanging="426"/>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 xml:space="preserve">Jeżeli Wykonawca polega na zdolnościach lub sytuacji podmiotów udostępniających zasoby Zamawiający zbada, czy nie zachodzą wobec tego podmiotu podstawy wykluczenia, które zostały przewidziane względem Wykonawcy. </w:t>
      </w:r>
    </w:p>
    <w:p w14:paraId="2BE68449" w14:textId="77777777" w:rsidR="008050E4" w:rsidRPr="00E13331" w:rsidRDefault="008050E4" w:rsidP="00B1249D">
      <w:pPr>
        <w:pStyle w:val="Teksttreci"/>
        <w:numPr>
          <w:ilvl w:val="0"/>
          <w:numId w:val="12"/>
        </w:numPr>
        <w:tabs>
          <w:tab w:val="left" w:pos="284"/>
        </w:tabs>
        <w:spacing w:line="360" w:lineRule="auto"/>
        <w:ind w:left="426" w:hanging="426"/>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 xml:space="preserve">W przypadku wspólnego ubiegania się Wykonawców o udzielenie zamówienia Zamawiający zbada, czy nie zachodzą podstawy wykluczenia wobec każdego z tych Wykonawców. </w:t>
      </w:r>
    </w:p>
    <w:p w14:paraId="456DB12C" w14:textId="77777777" w:rsidR="008050E4" w:rsidRPr="00E13331" w:rsidRDefault="008050E4" w:rsidP="00B1249D">
      <w:pPr>
        <w:pStyle w:val="Teksttreci"/>
        <w:numPr>
          <w:ilvl w:val="0"/>
          <w:numId w:val="12"/>
        </w:numPr>
        <w:tabs>
          <w:tab w:val="left" w:pos="426"/>
        </w:tabs>
        <w:spacing w:line="360" w:lineRule="auto"/>
        <w:ind w:left="426" w:hanging="426"/>
        <w:jc w:val="both"/>
        <w:rPr>
          <w:rFonts w:ascii="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Jeżeli Wykonawca zamierza powierzyć wykonanie części zamówienia Podwykonawcy, Zamawiający zbada, czy nie zachodzą wobec tego Podwykonawcy podstawy wykluczenia, które zostały przewidziane względem Wykonawcy.</w:t>
      </w:r>
    </w:p>
    <w:p w14:paraId="475E26D6" w14:textId="74920397" w:rsidR="001256B0" w:rsidRPr="00E13331" w:rsidRDefault="008050E4" w:rsidP="00B1249D">
      <w:pPr>
        <w:pStyle w:val="Teksttreci"/>
        <w:numPr>
          <w:ilvl w:val="0"/>
          <w:numId w:val="12"/>
        </w:numPr>
        <w:tabs>
          <w:tab w:val="left" w:pos="426"/>
        </w:tabs>
        <w:spacing w:line="360" w:lineRule="auto"/>
        <w:ind w:left="426" w:hanging="426"/>
        <w:jc w:val="both"/>
        <w:rPr>
          <w:rFonts w:ascii="Times New Roman" w:hAnsi="Times New Roman" w:cs="Times New Roman"/>
          <w:sz w:val="24"/>
          <w:szCs w:val="24"/>
        </w:rPr>
      </w:pPr>
      <w:r w:rsidRPr="00E13331">
        <w:rPr>
          <w:rFonts w:ascii="Times New Roman" w:hAnsi="Times New Roman" w:cs="Times New Roman"/>
          <w:sz w:val="24"/>
          <w:szCs w:val="24"/>
        </w:rPr>
        <w:t>Wykonawca może zostać wykluczony przez Zamawiającego na każdym etapie  postępowania o udzielenie zamówienia</w:t>
      </w:r>
      <w:r w:rsidR="00E8755E" w:rsidRPr="00E13331">
        <w:rPr>
          <w:rFonts w:ascii="Times New Roman" w:hAnsi="Times New Roman" w:cs="Times New Roman"/>
          <w:sz w:val="24"/>
          <w:szCs w:val="24"/>
        </w:rPr>
        <w:t>.</w:t>
      </w:r>
    </w:p>
    <w:p w14:paraId="19903720" w14:textId="661B5457" w:rsidR="00147B91" w:rsidRPr="00E13331" w:rsidRDefault="00147B91" w:rsidP="00147B91">
      <w:pPr>
        <w:pStyle w:val="Akapitzlist"/>
        <w:numPr>
          <w:ilvl w:val="0"/>
          <w:numId w:val="2"/>
        </w:numPr>
        <w:pBdr>
          <w:top w:val="none" w:sz="0" w:space="0" w:color="000000"/>
          <w:left w:val="none" w:sz="0" w:space="0" w:color="000000"/>
          <w:bottom w:val="double" w:sz="4" w:space="1" w:color="000000"/>
          <w:right w:val="none" w:sz="0" w:space="0" w:color="000000"/>
        </w:pBdr>
        <w:shd w:val="clear" w:color="auto" w:fill="DAEEF3"/>
        <w:tabs>
          <w:tab w:val="clear" w:pos="-4537"/>
          <w:tab w:val="num" w:pos="-4253"/>
        </w:tabs>
        <w:suppressAutoHyphens/>
        <w:spacing w:before="360" w:after="40" w:line="360" w:lineRule="auto"/>
        <w:ind w:left="283" w:hanging="425"/>
        <w:contextualSpacing w:val="0"/>
        <w:jc w:val="both"/>
        <w:rPr>
          <w:rFonts w:ascii="Times New Roman" w:hAnsi="Times New Roman" w:cs="Times New Roman"/>
          <w:lang w:eastAsia="pl-PL"/>
        </w:rPr>
      </w:pPr>
      <w:r w:rsidRPr="00E13331">
        <w:rPr>
          <w:rFonts w:ascii="Times New Roman" w:hAnsi="Times New Roman" w:cs="Times New Roman"/>
          <w:b/>
          <w:lang w:eastAsia="pl-PL"/>
        </w:rPr>
        <w:t xml:space="preserve">OŚWIADCZENIA I DOKUMENTY, JAKIE ZOBOWIĄZANI SĄ DOSTARCZYĆ WYKONAWCY W CELU POTWIERDZENIA SPEŁNIANIA WARUNKÓW UDZIAŁU W POSTĘPOWANIU ORAZ WYKAZANIA BRAKU PODSTAW WYKLUCZENIA  </w:t>
      </w:r>
    </w:p>
    <w:p w14:paraId="4C9F8C88" w14:textId="77777777" w:rsidR="00147B91" w:rsidRPr="00E13331" w:rsidRDefault="00147B91" w:rsidP="00147B91">
      <w:pPr>
        <w:pStyle w:val="Akapitzlist"/>
        <w:spacing w:before="240" w:line="360" w:lineRule="auto"/>
        <w:ind w:left="0" w:hanging="142"/>
        <w:jc w:val="both"/>
        <w:rPr>
          <w:rFonts w:ascii="Times New Roman" w:hAnsi="Times New Roman" w:cs="Times New Roman"/>
          <w:highlight w:val="yellow"/>
          <w:lang w:eastAsia="pl-PL"/>
        </w:rPr>
      </w:pPr>
      <w:r w:rsidRPr="00E13331">
        <w:rPr>
          <w:rFonts w:ascii="Times New Roman" w:hAnsi="Times New Roman" w:cs="Times New Roman"/>
          <w:b/>
          <w:bCs/>
          <w:u w:val="single"/>
          <w:lang w:eastAsia="pl-PL"/>
        </w:rPr>
        <w:lastRenderedPageBreak/>
        <w:t>1. Do oferty Wykonawca zobowiązany jest dołączyć</w:t>
      </w:r>
      <w:r w:rsidRPr="00E13331">
        <w:rPr>
          <w:rFonts w:ascii="Times New Roman" w:hAnsi="Times New Roman" w:cs="Times New Roman"/>
          <w:lang w:eastAsia="pl-PL"/>
        </w:rPr>
        <w:t>:</w:t>
      </w:r>
    </w:p>
    <w:p w14:paraId="1FDF294E" w14:textId="691B990D" w:rsidR="00147B91" w:rsidRPr="00E13331" w:rsidRDefault="00147B91" w:rsidP="00147B91">
      <w:pPr>
        <w:spacing w:line="360" w:lineRule="auto"/>
        <w:ind w:left="567" w:hanging="283"/>
        <w:rPr>
          <w:rFonts w:ascii="Times New Roman" w:hAnsi="Times New Roman" w:cs="Times New Roman"/>
          <w:sz w:val="24"/>
          <w:szCs w:val="24"/>
          <w:lang w:eastAsia="pl-PL"/>
        </w:rPr>
      </w:pPr>
      <w:r w:rsidRPr="00E13331">
        <w:rPr>
          <w:rFonts w:ascii="Times New Roman" w:hAnsi="Times New Roman" w:cs="Times New Roman"/>
          <w:sz w:val="24"/>
          <w:szCs w:val="24"/>
          <w:lang w:eastAsia="pl-PL"/>
        </w:rPr>
        <w:t xml:space="preserve">1) wypełniony </w:t>
      </w:r>
      <w:r w:rsidRPr="00E13331">
        <w:rPr>
          <w:rFonts w:ascii="Times New Roman" w:eastAsia="Times New Roman" w:hAnsi="Times New Roman" w:cs="Times New Roman"/>
          <w:b/>
          <w:bCs/>
          <w:sz w:val="24"/>
          <w:szCs w:val="24"/>
          <w:lang w:eastAsia="pl-PL"/>
        </w:rPr>
        <w:t xml:space="preserve">Załącznik do formularza ofertowego o spełnieniu wymagań techniczno-użytkowych - </w:t>
      </w:r>
      <w:r w:rsidRPr="00E13331">
        <w:rPr>
          <w:rFonts w:ascii="Times New Roman" w:hAnsi="Times New Roman" w:cs="Times New Roman"/>
          <w:sz w:val="24"/>
          <w:szCs w:val="24"/>
          <w:lang w:eastAsia="pl-PL"/>
        </w:rPr>
        <w:t xml:space="preserve">zgodnie ze wzorem </w:t>
      </w:r>
      <w:r w:rsidRPr="00FE3E86">
        <w:rPr>
          <w:rFonts w:ascii="Times New Roman" w:hAnsi="Times New Roman" w:cs="Times New Roman"/>
          <w:b/>
          <w:bCs/>
          <w:sz w:val="24"/>
          <w:szCs w:val="24"/>
          <w:lang w:eastAsia="pl-PL"/>
        </w:rPr>
        <w:t>załącznika nr 1a do SWZ</w:t>
      </w:r>
      <w:r w:rsidRPr="00E13331">
        <w:rPr>
          <w:rFonts w:ascii="Times New Roman" w:hAnsi="Times New Roman" w:cs="Times New Roman"/>
          <w:sz w:val="24"/>
          <w:szCs w:val="24"/>
          <w:lang w:eastAsia="pl-PL"/>
        </w:rPr>
        <w:t>,</w:t>
      </w:r>
    </w:p>
    <w:p w14:paraId="4F405E64" w14:textId="49F22253" w:rsidR="00147B91" w:rsidRPr="00E13331" w:rsidRDefault="00147B91" w:rsidP="00147B91">
      <w:pPr>
        <w:spacing w:line="360" w:lineRule="auto"/>
        <w:ind w:left="567" w:hanging="283"/>
        <w:jc w:val="both"/>
        <w:rPr>
          <w:rFonts w:ascii="Times New Roman" w:hAnsi="Times New Roman" w:cs="Times New Roman"/>
          <w:sz w:val="24"/>
          <w:szCs w:val="24"/>
          <w:lang w:eastAsia="pl-PL"/>
        </w:rPr>
      </w:pPr>
      <w:r w:rsidRPr="00E13331">
        <w:rPr>
          <w:rFonts w:ascii="Times New Roman" w:hAnsi="Times New Roman" w:cs="Times New Roman"/>
          <w:sz w:val="24"/>
          <w:szCs w:val="24"/>
          <w:lang w:eastAsia="pl-PL"/>
        </w:rPr>
        <w:t>2) aktualne na dzień składania ofert oświadczenie o braku podstaw do wykluczenia</w:t>
      </w:r>
      <w:r w:rsidRPr="00E13331">
        <w:rPr>
          <w:rFonts w:ascii="Times New Roman" w:hAnsi="Times New Roman" w:cs="Times New Roman"/>
          <w:sz w:val="24"/>
          <w:szCs w:val="24"/>
          <w:lang w:eastAsia="pl-PL"/>
        </w:rPr>
        <w:br/>
        <w:t xml:space="preserve">z postępowania – zgodnie z </w:t>
      </w:r>
      <w:r w:rsidRPr="00E13331">
        <w:rPr>
          <w:rFonts w:ascii="Times New Roman" w:hAnsi="Times New Roman" w:cs="Times New Roman"/>
          <w:b/>
          <w:sz w:val="24"/>
          <w:szCs w:val="24"/>
          <w:lang w:eastAsia="pl-PL"/>
        </w:rPr>
        <w:t>załącznikiem nr 3 do SWZ</w:t>
      </w:r>
      <w:r w:rsidRPr="00E13331">
        <w:rPr>
          <w:rFonts w:ascii="Times New Roman" w:hAnsi="Times New Roman" w:cs="Times New Roman"/>
          <w:sz w:val="24"/>
          <w:szCs w:val="24"/>
          <w:lang w:eastAsia="pl-PL"/>
        </w:rPr>
        <w:t>;</w:t>
      </w:r>
    </w:p>
    <w:p w14:paraId="7371FFFC" w14:textId="62CB6BD3" w:rsidR="00147B91" w:rsidRPr="00E13331" w:rsidRDefault="00147B91" w:rsidP="00B1249D">
      <w:pPr>
        <w:pStyle w:val="Akapitzlist"/>
        <w:numPr>
          <w:ilvl w:val="0"/>
          <w:numId w:val="14"/>
        </w:numPr>
        <w:suppressAutoHyphens/>
        <w:spacing w:after="0" w:line="360" w:lineRule="auto"/>
        <w:ind w:hanging="437"/>
        <w:contextualSpacing w:val="0"/>
        <w:jc w:val="both"/>
        <w:rPr>
          <w:rFonts w:ascii="Times New Roman" w:eastAsia="Times New Roman" w:hAnsi="Times New Roman" w:cs="Times New Roman"/>
          <w:lang w:eastAsia="pl-PL"/>
        </w:rPr>
      </w:pPr>
      <w:r w:rsidRPr="00E13331">
        <w:rPr>
          <w:rFonts w:ascii="Times New Roman" w:hAnsi="Times New Roman" w:cs="Times New Roman"/>
          <w:lang w:eastAsia="pl-PL"/>
        </w:rPr>
        <w:t>Informacje zawarte w oświadczeniu, o którym mowa w ust. 1 pkt .2 stanowią wstępne potwierdzenie, że Wykonawca nie podlega wykluczeniu.</w:t>
      </w:r>
    </w:p>
    <w:p w14:paraId="777668B2" w14:textId="5EDF6478" w:rsidR="00147B91" w:rsidRPr="00E13331" w:rsidRDefault="00147B91" w:rsidP="00B1249D">
      <w:pPr>
        <w:pStyle w:val="Akapitzlist"/>
        <w:numPr>
          <w:ilvl w:val="0"/>
          <w:numId w:val="14"/>
        </w:numPr>
        <w:suppressAutoHyphens/>
        <w:spacing w:after="0" w:line="360" w:lineRule="auto"/>
        <w:ind w:left="284" w:hanging="426"/>
        <w:contextualSpacing w:val="0"/>
        <w:jc w:val="both"/>
        <w:rPr>
          <w:rFonts w:ascii="Times New Roman" w:hAnsi="Times New Roman" w:cs="Times New Roman"/>
          <w:lang w:eastAsia="pl-PL"/>
        </w:rPr>
      </w:pPr>
      <w:r w:rsidRPr="00E13331">
        <w:rPr>
          <w:rFonts w:ascii="Times New Roman" w:eastAsia="Times New Roman" w:hAnsi="Times New Roman" w:cs="Times New Roman"/>
          <w:lang w:eastAsia="pl-PL"/>
        </w:rPr>
        <w:t xml:space="preserve"> </w:t>
      </w:r>
      <w:r w:rsidRPr="00E13331">
        <w:rPr>
          <w:rFonts w:ascii="Times New Roman" w:hAnsi="Times New Roman" w:cs="Times New Roman"/>
          <w:lang w:eastAsia="pl-PL"/>
        </w:rPr>
        <w:t xml:space="preserve">Zgodnie z art. 274 ust. 1 ustawy </w:t>
      </w:r>
      <w:proofErr w:type="spellStart"/>
      <w:r w:rsidRPr="00E13331">
        <w:rPr>
          <w:rFonts w:ascii="Times New Roman" w:hAnsi="Times New Roman" w:cs="Times New Roman"/>
          <w:lang w:eastAsia="pl-PL"/>
        </w:rPr>
        <w:t>Pzp</w:t>
      </w:r>
      <w:proofErr w:type="spellEnd"/>
      <w:r w:rsidRPr="00E13331">
        <w:rPr>
          <w:rFonts w:ascii="Times New Roman" w:hAnsi="Times New Roman" w:cs="Times New Roman"/>
          <w:lang w:eastAsia="pl-PL"/>
        </w:rPr>
        <w:t xml:space="preserve">, Zamawiający przed wyborem najkorzystniejszej oferty wezwie wykonawcę, którego oferta została najwyżej oceniona, do złożenia  </w:t>
      </w:r>
      <w:r w:rsidRPr="00E13331">
        <w:rPr>
          <w:rFonts w:ascii="Times New Roman" w:hAnsi="Times New Roman" w:cs="Times New Roman"/>
          <w:lang w:eastAsia="pl-PL"/>
        </w:rPr>
        <w:br/>
        <w:t xml:space="preserve">w wyznaczonym terminie, </w:t>
      </w:r>
      <w:r w:rsidRPr="00E13331">
        <w:rPr>
          <w:rFonts w:ascii="Times New Roman" w:hAnsi="Times New Roman" w:cs="Times New Roman"/>
          <w:b/>
          <w:lang w:eastAsia="pl-PL"/>
        </w:rPr>
        <w:t>nie krótszym niż 5 dni</w:t>
      </w:r>
      <w:r w:rsidRPr="00E13331">
        <w:rPr>
          <w:rFonts w:ascii="Times New Roman" w:hAnsi="Times New Roman" w:cs="Times New Roman"/>
          <w:lang w:eastAsia="pl-PL"/>
        </w:rPr>
        <w:t xml:space="preserve"> od dnia wezwania, podmiotowych środków dowodowych, aktualnych na dzień złożenia, </w:t>
      </w:r>
      <w:proofErr w:type="spellStart"/>
      <w:r w:rsidRPr="00E13331">
        <w:rPr>
          <w:rFonts w:ascii="Times New Roman" w:hAnsi="Times New Roman" w:cs="Times New Roman"/>
          <w:lang w:eastAsia="pl-PL"/>
        </w:rPr>
        <w:t>tj</w:t>
      </w:r>
      <w:proofErr w:type="spellEnd"/>
      <w:r w:rsidRPr="00E13331">
        <w:rPr>
          <w:rFonts w:ascii="Times New Roman" w:hAnsi="Times New Roman" w:cs="Times New Roman"/>
          <w:lang w:eastAsia="pl-PL"/>
        </w:rPr>
        <w:t>:</w:t>
      </w:r>
    </w:p>
    <w:p w14:paraId="149B6223" w14:textId="0425559F" w:rsidR="00147B91" w:rsidRPr="00E13331" w:rsidRDefault="00147B91" w:rsidP="00147B91">
      <w:pPr>
        <w:pStyle w:val="Akapitzlist"/>
        <w:spacing w:line="360" w:lineRule="auto"/>
        <w:ind w:left="709" w:hanging="425"/>
        <w:jc w:val="both"/>
        <w:rPr>
          <w:rFonts w:ascii="Times New Roman" w:hAnsi="Times New Roman" w:cs="Times New Roman"/>
          <w:b/>
          <w:lang w:eastAsia="pl-PL"/>
        </w:rPr>
      </w:pPr>
      <w:r w:rsidRPr="00E13331">
        <w:rPr>
          <w:rFonts w:ascii="Times New Roman" w:eastAsia="Times New Roman" w:hAnsi="Times New Roman" w:cs="Times New Roman"/>
          <w:b/>
          <w:lang w:eastAsia="pl-PL"/>
        </w:rPr>
        <w:t xml:space="preserve">3.1 </w:t>
      </w:r>
      <w:r w:rsidRPr="00E13331">
        <w:rPr>
          <w:rFonts w:ascii="Times New Roman" w:hAnsi="Times New Roman" w:cs="Times New Roman"/>
          <w:lang w:eastAsia="pl-PL"/>
        </w:rPr>
        <w:t xml:space="preserve">W celu potwierdzenia </w:t>
      </w:r>
      <w:r w:rsidRPr="00E13331">
        <w:rPr>
          <w:rFonts w:ascii="Times New Roman" w:hAnsi="Times New Roman" w:cs="Times New Roman"/>
          <w:b/>
          <w:lang w:eastAsia="pl-PL"/>
        </w:rPr>
        <w:t>braku podstaw wykluczenia wykonawcy</w:t>
      </w:r>
      <w:r w:rsidRPr="00E13331">
        <w:rPr>
          <w:rFonts w:ascii="Times New Roman" w:hAnsi="Times New Roman" w:cs="Times New Roman"/>
          <w:lang w:eastAsia="pl-PL"/>
        </w:rPr>
        <w:t xml:space="preserve"> z udziału</w:t>
      </w:r>
      <w:r w:rsidRPr="00E13331">
        <w:rPr>
          <w:rFonts w:ascii="Times New Roman" w:hAnsi="Times New Roman" w:cs="Times New Roman"/>
          <w:lang w:eastAsia="pl-PL"/>
        </w:rPr>
        <w:br/>
        <w:t>w postępowaniu, wykonawca składa</w:t>
      </w:r>
      <w:r w:rsidRPr="00E13331">
        <w:rPr>
          <w:rFonts w:ascii="Times New Roman" w:hAnsi="Times New Roman" w:cs="Times New Roman"/>
          <w:shd w:val="clear" w:color="auto" w:fill="FFFFFF"/>
          <w:lang w:eastAsia="pl-PL"/>
        </w:rPr>
        <w:t>:</w:t>
      </w:r>
    </w:p>
    <w:p w14:paraId="28109ABA" w14:textId="73EE8140" w:rsidR="00147B91" w:rsidRPr="00E13331" w:rsidRDefault="00147B91" w:rsidP="00147B91">
      <w:pPr>
        <w:pStyle w:val="Akapitzlist"/>
        <w:spacing w:line="360" w:lineRule="auto"/>
        <w:ind w:left="710" w:hanging="426"/>
        <w:jc w:val="both"/>
        <w:rPr>
          <w:rFonts w:ascii="Times New Roman" w:hAnsi="Times New Roman" w:cs="Times New Roman"/>
          <w:b/>
          <w:lang w:eastAsia="pl-PL"/>
        </w:rPr>
      </w:pPr>
      <w:r w:rsidRPr="00E13331">
        <w:rPr>
          <w:rFonts w:ascii="Times New Roman" w:hAnsi="Times New Roman" w:cs="Times New Roman"/>
          <w:b/>
          <w:lang w:eastAsia="pl-PL"/>
        </w:rPr>
        <w:t xml:space="preserve">       3.1.1 oświadczenie wykonawcy, w zakresie art. 108 ust. 1 pkt 5 ustawy, o braku przynależności do tej samej grupy kapitałowej</w:t>
      </w:r>
      <w:r w:rsidRPr="00E13331">
        <w:rPr>
          <w:rFonts w:ascii="Times New Roman" w:hAnsi="Times New Roman" w:cs="Times New Roman"/>
          <w:lang w:eastAsia="pl-PL"/>
        </w:rPr>
        <w:t xml:space="preserve">, w rozumieniu ustawy z dnia 16 lutego 2007 r. o ochronie konkurencji i konsumentów (Dz. U. z 2024 r. poz. 1616),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wzór oświadczenia stanowi </w:t>
      </w:r>
      <w:r w:rsidRPr="00E13331">
        <w:rPr>
          <w:rFonts w:ascii="Times New Roman" w:hAnsi="Times New Roman" w:cs="Times New Roman"/>
          <w:b/>
          <w:lang w:eastAsia="pl-PL"/>
        </w:rPr>
        <w:t>załącznik nr 4 do SWZ</w:t>
      </w:r>
      <w:r w:rsidRPr="00E13331">
        <w:rPr>
          <w:rFonts w:ascii="Times New Roman" w:hAnsi="Times New Roman" w:cs="Times New Roman"/>
          <w:lang w:eastAsia="pl-PL"/>
        </w:rPr>
        <w:t>;</w:t>
      </w:r>
    </w:p>
    <w:p w14:paraId="35302F14" w14:textId="06257861" w:rsidR="00D427E4" w:rsidRPr="00E13331" w:rsidRDefault="00147B91" w:rsidP="00D427E4">
      <w:pPr>
        <w:pStyle w:val="Default"/>
        <w:spacing w:line="360" w:lineRule="auto"/>
        <w:ind w:left="709" w:hanging="425"/>
        <w:jc w:val="both"/>
        <w:rPr>
          <w:bCs/>
          <w:color w:val="auto"/>
        </w:rPr>
      </w:pPr>
      <w:r w:rsidRPr="00E13331">
        <w:rPr>
          <w:b/>
          <w:color w:val="auto"/>
        </w:rPr>
        <w:t xml:space="preserve">       3.1.2 oświadczenie wykonawcy o aktualności informacji zawartych</w:t>
      </w:r>
      <w:r w:rsidRPr="00E13331">
        <w:rPr>
          <w:b/>
          <w:color w:val="auto"/>
        </w:rPr>
        <w:br/>
        <w:t xml:space="preserve">w </w:t>
      </w:r>
      <w:r w:rsidR="00026D0F" w:rsidRPr="00E13331">
        <w:rPr>
          <w:b/>
          <w:color w:val="auto"/>
        </w:rPr>
        <w:t>oświadczeniu, o</w:t>
      </w:r>
      <w:r w:rsidRPr="00E13331">
        <w:rPr>
          <w:b/>
          <w:color w:val="auto"/>
        </w:rPr>
        <w:t xml:space="preserve"> którym mowa w art. 125 ust. 1 </w:t>
      </w:r>
      <w:proofErr w:type="spellStart"/>
      <w:r w:rsidRPr="00E13331">
        <w:rPr>
          <w:bCs/>
          <w:color w:val="auto"/>
        </w:rPr>
        <w:t>Pzp</w:t>
      </w:r>
      <w:proofErr w:type="spellEnd"/>
      <w:r w:rsidRPr="00E13331">
        <w:rPr>
          <w:bCs/>
          <w:color w:val="auto"/>
        </w:rPr>
        <w:t xml:space="preserve"> w zakresie odnoszącym się do podstaw wykluczenia wskazanych w art. 108 ust. 1 pkt 3-6 </w:t>
      </w:r>
      <w:proofErr w:type="spellStart"/>
      <w:r w:rsidRPr="00E13331">
        <w:rPr>
          <w:bCs/>
          <w:color w:val="auto"/>
        </w:rPr>
        <w:t>Pzp</w:t>
      </w:r>
      <w:proofErr w:type="spellEnd"/>
      <w:r w:rsidRPr="00E13331">
        <w:rPr>
          <w:bCs/>
          <w:color w:val="auto"/>
        </w:rPr>
        <w:t xml:space="preserve"> oraz w art. 7 ust.1 ustawy z dnia 13 kwietnia 2022 r. o szczególnych rozwiązaniach w zakresie przeciwdziałania wspieraniu agresji na Ukrainę oraz służących ochronie bezpieczeństwa narodowego – wzór oświadczenia </w:t>
      </w:r>
      <w:r w:rsidRPr="00E13331">
        <w:rPr>
          <w:b/>
          <w:color w:val="auto"/>
        </w:rPr>
        <w:t xml:space="preserve">stanowi załącznik nr </w:t>
      </w:r>
      <w:r w:rsidR="00267422" w:rsidRPr="00E13331">
        <w:rPr>
          <w:b/>
          <w:color w:val="auto"/>
        </w:rPr>
        <w:t>6 do</w:t>
      </w:r>
      <w:r w:rsidRPr="00E13331">
        <w:rPr>
          <w:b/>
          <w:color w:val="auto"/>
        </w:rPr>
        <w:t xml:space="preserve"> SWZ</w:t>
      </w:r>
      <w:r w:rsidR="00D427E4" w:rsidRPr="00E13331">
        <w:rPr>
          <w:bCs/>
          <w:color w:val="auto"/>
        </w:rPr>
        <w:t>.</w:t>
      </w:r>
    </w:p>
    <w:p w14:paraId="213E0B23" w14:textId="6687C67A" w:rsidR="00147B91" w:rsidRPr="00E13331" w:rsidRDefault="00147B91" w:rsidP="00B1249D">
      <w:pPr>
        <w:pStyle w:val="Akapitzlist"/>
        <w:numPr>
          <w:ilvl w:val="0"/>
          <w:numId w:val="16"/>
        </w:numPr>
        <w:suppressAutoHyphens/>
        <w:spacing w:after="0" w:line="360" w:lineRule="auto"/>
        <w:ind w:left="426" w:hanging="568"/>
        <w:contextualSpacing w:val="0"/>
        <w:jc w:val="both"/>
        <w:rPr>
          <w:rFonts w:ascii="Times New Roman" w:hAnsi="Times New Roman" w:cs="Times New Roman"/>
        </w:rPr>
      </w:pPr>
      <w:r w:rsidRPr="00E13331">
        <w:rPr>
          <w:rFonts w:ascii="Times New Roman" w:hAnsi="Times New Roman" w:cs="Times New Roman"/>
        </w:rPr>
        <w:t xml:space="preserve">Jeżeli jest to niezbędne do zapewnienia odpowiedniego przebiegu postępowania                           o udzielenie zamówienia, Zamawiający może na każdym etapie postępowania wezwać </w:t>
      </w:r>
      <w:r w:rsidRPr="00E13331">
        <w:rPr>
          <w:rFonts w:ascii="Times New Roman" w:hAnsi="Times New Roman" w:cs="Times New Roman"/>
        </w:rPr>
        <w:lastRenderedPageBreak/>
        <w:t>Wykonawców do złożenia wszystkich lub niektórych oświadczeń lub dokumentów potwierdzających, że nie podlegają wykluczeniu, a jeżeli zachodzą uzasadnione podstawy do uznania, że złożone uprzednio oświadczenia lub dokumenty nie są już aktualne, do złożenia aktualnych oświadczeń lub dokumentów.</w:t>
      </w:r>
    </w:p>
    <w:p w14:paraId="643E07E4" w14:textId="3DB879D9" w:rsidR="00147B91" w:rsidRPr="00E13331" w:rsidRDefault="00147B91" w:rsidP="00985ADA">
      <w:pPr>
        <w:pStyle w:val="Akapitzlist"/>
        <w:numPr>
          <w:ilvl w:val="0"/>
          <w:numId w:val="16"/>
        </w:numPr>
        <w:suppressAutoHyphens/>
        <w:spacing w:after="0" w:line="360" w:lineRule="auto"/>
        <w:ind w:left="426" w:hanging="568"/>
        <w:contextualSpacing w:val="0"/>
        <w:jc w:val="both"/>
        <w:rPr>
          <w:rFonts w:ascii="Times New Roman" w:hAnsi="Times New Roman" w:cs="Times New Roman"/>
        </w:rPr>
      </w:pPr>
      <w:r w:rsidRPr="00E13331">
        <w:rPr>
          <w:rFonts w:ascii="Times New Roman" w:hAnsi="Times New Roman" w:cs="Times New Roman"/>
        </w:rPr>
        <w:t>Jeżeli Wykonawca nie złożył oświadczenia, o którym mowa w art. 125 ust. 1 Ustawy, podmiotowych środków dowodowych, innych dokumentów lub oświadczeń składanych w postępowaniu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 Wykonawca składa podmiotowe środki dowodowe na wezwanie, o którym mowa w zdaniu pierwszym, aktualne na dzień ich złożenia.</w:t>
      </w:r>
    </w:p>
    <w:p w14:paraId="3AC1AF4A" w14:textId="77777777" w:rsidR="00147B91" w:rsidRPr="00E13331" w:rsidRDefault="00147B91" w:rsidP="00985ADA">
      <w:pPr>
        <w:pStyle w:val="Akapitzlist"/>
        <w:numPr>
          <w:ilvl w:val="0"/>
          <w:numId w:val="16"/>
        </w:numPr>
        <w:suppressAutoHyphens/>
        <w:spacing w:after="0" w:line="360" w:lineRule="auto"/>
        <w:ind w:left="426" w:hanging="568"/>
        <w:contextualSpacing w:val="0"/>
        <w:jc w:val="both"/>
        <w:rPr>
          <w:rFonts w:ascii="Times New Roman" w:hAnsi="Times New Roman" w:cs="Times New Roman"/>
        </w:rPr>
      </w:pPr>
      <w:r w:rsidRPr="00E13331">
        <w:rPr>
          <w:rFonts w:ascii="Times New Roman" w:hAnsi="Times New Roman" w:cs="Times New Roman"/>
        </w:rPr>
        <w:t xml:space="preserve">Zamawiający może żądać od wykonawców wyjaśnień dotyczących treści oświadczenia, </w:t>
      </w:r>
    </w:p>
    <w:p w14:paraId="3D066101" w14:textId="273CB4C4" w:rsidR="00985ADA" w:rsidRPr="00E13331" w:rsidRDefault="00147B91" w:rsidP="00985ADA">
      <w:pPr>
        <w:spacing w:line="360" w:lineRule="auto"/>
        <w:ind w:left="454"/>
        <w:jc w:val="both"/>
        <w:rPr>
          <w:rFonts w:ascii="Times New Roman" w:hAnsi="Times New Roman" w:cs="Times New Roman"/>
          <w:sz w:val="24"/>
          <w:szCs w:val="24"/>
        </w:rPr>
      </w:pPr>
      <w:r w:rsidRPr="00E13331">
        <w:rPr>
          <w:rFonts w:ascii="Times New Roman" w:hAnsi="Times New Roman" w:cs="Times New Roman"/>
          <w:sz w:val="24"/>
          <w:szCs w:val="24"/>
        </w:rPr>
        <w:t>o którym mowa w art. 125 ust.1 Ustawy, lub złożonych podmiotowych środków dowodowych lub innych dokumentów lub oświadczeń składanych w postępowaniu</w:t>
      </w:r>
      <w:r w:rsidR="00985ADA" w:rsidRPr="00E13331">
        <w:rPr>
          <w:rFonts w:ascii="Times New Roman" w:hAnsi="Times New Roman" w:cs="Times New Roman"/>
          <w:sz w:val="24"/>
          <w:szCs w:val="24"/>
        </w:rPr>
        <w:t>.</w:t>
      </w:r>
    </w:p>
    <w:p w14:paraId="2E8726FF" w14:textId="4CDF2F39" w:rsidR="00147B91" w:rsidRPr="00E13331" w:rsidRDefault="00147B91" w:rsidP="00985ADA">
      <w:pPr>
        <w:pStyle w:val="Akapitzlist"/>
        <w:numPr>
          <w:ilvl w:val="0"/>
          <w:numId w:val="16"/>
        </w:numPr>
        <w:suppressAutoHyphens/>
        <w:spacing w:after="0" w:line="360" w:lineRule="auto"/>
        <w:ind w:left="426" w:hanging="568"/>
        <w:contextualSpacing w:val="0"/>
        <w:jc w:val="both"/>
        <w:rPr>
          <w:rFonts w:ascii="Times New Roman" w:hAnsi="Times New Roman" w:cs="Times New Roman"/>
          <w:lang w:eastAsia="pl-PL"/>
        </w:rPr>
      </w:pPr>
      <w:r w:rsidRPr="00E13331">
        <w:rPr>
          <w:rFonts w:ascii="Times New Roman" w:hAnsi="Times New Roman" w:cs="Times New Roman"/>
        </w:rPr>
        <w:t>Jeżeli złożone przez wykonawcę oświadczenie, o którym mowa w art. 125 ust. 1 Ustawy, lub podmiotowe środki dowodowe budzą wątpliwości zamawiającego, może on zwrócić się bezpośrednio do podmiotu, który jest w posiadaniu informacji lub dokumentów istotnych w tym zakresie dla oceny spełniania przez wykonawcę warunków udział</w:t>
      </w:r>
      <w:r w:rsidR="00267422" w:rsidRPr="00E13331">
        <w:rPr>
          <w:rFonts w:ascii="Times New Roman" w:hAnsi="Times New Roman" w:cs="Times New Roman"/>
        </w:rPr>
        <w:t>u</w:t>
      </w:r>
      <w:r w:rsidR="00267422" w:rsidRPr="00E13331">
        <w:rPr>
          <w:rFonts w:ascii="Times New Roman" w:hAnsi="Times New Roman" w:cs="Times New Roman"/>
        </w:rPr>
        <w:br/>
      </w:r>
      <w:r w:rsidRPr="00E13331">
        <w:rPr>
          <w:rFonts w:ascii="Times New Roman" w:hAnsi="Times New Roman" w:cs="Times New Roman"/>
        </w:rPr>
        <w:t>w postępowaniu lub braku podstaw wykluczenia, o przedstawienie takich informacji lub dokumentów.</w:t>
      </w:r>
    </w:p>
    <w:p w14:paraId="11EFD783" w14:textId="4A91BC8C" w:rsidR="00147B91" w:rsidRPr="00E13331" w:rsidRDefault="00147B91" w:rsidP="00985ADA">
      <w:pPr>
        <w:pStyle w:val="Akapitzlist"/>
        <w:numPr>
          <w:ilvl w:val="0"/>
          <w:numId w:val="16"/>
        </w:numPr>
        <w:suppressAutoHyphens/>
        <w:spacing w:after="0" w:line="360" w:lineRule="auto"/>
        <w:ind w:left="426" w:hanging="568"/>
        <w:contextualSpacing w:val="0"/>
        <w:jc w:val="both"/>
        <w:rPr>
          <w:rFonts w:ascii="Times New Roman" w:hAnsi="Times New Roman" w:cs="Times New Roman"/>
          <w:lang w:eastAsia="pl-PL"/>
        </w:rPr>
      </w:pPr>
      <w:r w:rsidRPr="00E13331">
        <w:rPr>
          <w:rFonts w:ascii="Times New Roman" w:hAnsi="Times New Roman" w:cs="Times New Roman"/>
          <w:lang w:eastAsia="pl-PL"/>
        </w:rPr>
        <w:t xml:space="preserve">W zakresie nieuregulowanym ustawą </w:t>
      </w:r>
      <w:proofErr w:type="spellStart"/>
      <w:r w:rsidRPr="00E13331">
        <w:rPr>
          <w:rFonts w:ascii="Times New Roman" w:hAnsi="Times New Roman" w:cs="Times New Roman"/>
          <w:lang w:eastAsia="pl-PL"/>
        </w:rPr>
        <w:t>Pzp</w:t>
      </w:r>
      <w:proofErr w:type="spellEnd"/>
      <w:r w:rsidRPr="00E13331">
        <w:rPr>
          <w:rFonts w:ascii="Times New Roman" w:hAnsi="Times New Roman" w:cs="Times New Roman"/>
          <w:lang w:eastAsia="pl-PL"/>
        </w:rPr>
        <w:t xml:space="preserve"> lub niniejszą SWZ do oświadczeń i dokumentów składanych przez Wykonawcę w postępowaniu zastosowanie mają</w:t>
      </w:r>
      <w:r w:rsidR="00267422" w:rsidRPr="00E13331">
        <w:rPr>
          <w:rFonts w:ascii="Times New Roman" w:hAnsi="Times New Roman" w:cs="Times New Roman"/>
          <w:lang w:eastAsia="pl-PL"/>
        </w:rPr>
        <w:t xml:space="preserve"> </w:t>
      </w:r>
      <w:r w:rsidRPr="00E13331">
        <w:rPr>
          <w:rFonts w:ascii="Times New Roman" w:hAnsi="Times New Roman" w:cs="Times New Roman"/>
          <w:lang w:eastAsia="pl-PL"/>
        </w:rPr>
        <w:t>w szczególności przepisy rozporządzenia Ministra Rozwoju Pracy i Technologii z dnia 23 grudnia 2020 r. w sprawie podmiotowych środków dowodowych oraz innych dokumentów</w:t>
      </w:r>
      <w:r w:rsidR="00AA517A" w:rsidRPr="00E13331">
        <w:rPr>
          <w:rFonts w:ascii="Times New Roman" w:hAnsi="Times New Roman" w:cs="Times New Roman"/>
          <w:lang w:eastAsia="pl-PL"/>
        </w:rPr>
        <w:br/>
      </w:r>
      <w:r w:rsidRPr="00E13331">
        <w:rPr>
          <w:rFonts w:ascii="Times New Roman" w:hAnsi="Times New Roman" w:cs="Times New Roman"/>
          <w:lang w:eastAsia="pl-PL"/>
        </w:rPr>
        <w:t>lub oświadczeń, jakich może żądać zamawiający od wykonawcy oraz rozporządzenia Prezesa Rady Ministrów z dnia 30</w:t>
      </w:r>
      <w:r w:rsidRPr="00E13331">
        <w:rPr>
          <w:rFonts w:ascii="Times New Roman" w:hAnsi="Times New Roman" w:cs="Times New Roman"/>
          <w:caps/>
          <w:lang w:eastAsia="pl-PL"/>
        </w:rPr>
        <w:t xml:space="preserve"> </w:t>
      </w:r>
      <w:r w:rsidRPr="00E13331">
        <w:rPr>
          <w:rFonts w:ascii="Times New Roman" w:hAnsi="Times New Roman" w:cs="Times New Roman"/>
          <w:lang w:eastAsia="pl-PL"/>
        </w:rPr>
        <w:t>grudnia 2020 r. w sprawie sposobu sporządzania</w:t>
      </w:r>
      <w:r w:rsidR="00AA517A" w:rsidRPr="00E13331">
        <w:rPr>
          <w:rFonts w:ascii="Times New Roman" w:hAnsi="Times New Roman" w:cs="Times New Roman"/>
          <w:lang w:eastAsia="pl-PL"/>
        </w:rPr>
        <w:br/>
      </w:r>
      <w:r w:rsidRPr="00E13331">
        <w:rPr>
          <w:rFonts w:ascii="Times New Roman" w:hAnsi="Times New Roman" w:cs="Times New Roman"/>
          <w:lang w:eastAsia="pl-PL"/>
        </w:rPr>
        <w:t>i przekazywania informacji oraz wymagań technicznych dla dokumentów elektronicznych oraz środków komunikacji elektronicznej w postępowaniu o udzielenie zamówienia publicznego lub konkursie.</w:t>
      </w:r>
    </w:p>
    <w:p w14:paraId="684708A4" w14:textId="77777777" w:rsidR="00635E9C" w:rsidRPr="00E13331" w:rsidRDefault="00635E9C" w:rsidP="00635E9C">
      <w:pPr>
        <w:pStyle w:val="Akapitzlist"/>
        <w:numPr>
          <w:ilvl w:val="0"/>
          <w:numId w:val="2"/>
        </w:numPr>
        <w:pBdr>
          <w:top w:val="none" w:sz="0" w:space="0" w:color="000000"/>
          <w:left w:val="none" w:sz="0" w:space="0" w:color="000000"/>
          <w:bottom w:val="double" w:sz="4" w:space="1" w:color="000000"/>
          <w:right w:val="none" w:sz="0" w:space="0" w:color="000000"/>
        </w:pBdr>
        <w:shd w:val="clear" w:color="auto" w:fill="DAEEF3"/>
        <w:tabs>
          <w:tab w:val="clear" w:pos="-4537"/>
          <w:tab w:val="num" w:pos="-4253"/>
        </w:tabs>
        <w:suppressAutoHyphens/>
        <w:spacing w:before="360" w:after="40" w:line="360" w:lineRule="auto"/>
        <w:ind w:left="426" w:hanging="437"/>
        <w:contextualSpacing w:val="0"/>
        <w:jc w:val="both"/>
        <w:rPr>
          <w:rFonts w:ascii="Times New Roman" w:eastAsia="Times New Roman" w:hAnsi="Times New Roman" w:cs="Times New Roman"/>
        </w:rPr>
      </w:pPr>
      <w:r w:rsidRPr="00E13331">
        <w:rPr>
          <w:rFonts w:ascii="Times New Roman" w:hAnsi="Times New Roman" w:cs="Times New Roman"/>
          <w:b/>
        </w:rPr>
        <w:lastRenderedPageBreak/>
        <w:t xml:space="preserve">INFORMACJA DLA WYKONAWCÓW WSPÓLNIE UBIEGAJĄCYCH SIĘ </w:t>
      </w:r>
      <w:r w:rsidRPr="00E13331">
        <w:rPr>
          <w:rFonts w:ascii="Times New Roman" w:hAnsi="Times New Roman" w:cs="Times New Roman"/>
          <w:b/>
        </w:rPr>
        <w:br/>
        <w:t>O UDZIELENIE ZAMÓWIENIA (SPÓŁKI CYWILNE/ KONSORCJA)</w:t>
      </w:r>
    </w:p>
    <w:p w14:paraId="0823660E" w14:textId="4C697566" w:rsidR="00635E9C" w:rsidRPr="00E13331" w:rsidRDefault="00635E9C" w:rsidP="00B1249D">
      <w:pPr>
        <w:pStyle w:val="Akapitzlist"/>
        <w:numPr>
          <w:ilvl w:val="0"/>
          <w:numId w:val="17"/>
        </w:numPr>
        <w:tabs>
          <w:tab w:val="left" w:pos="284"/>
        </w:tabs>
        <w:suppressAutoHyphens/>
        <w:spacing w:before="240" w:after="0" w:line="360" w:lineRule="auto"/>
        <w:ind w:left="426" w:hanging="426"/>
        <w:contextualSpacing w:val="0"/>
        <w:jc w:val="both"/>
        <w:rPr>
          <w:rFonts w:ascii="Times New Roman" w:hAnsi="Times New Roman" w:cs="Times New Roman"/>
          <w:lang w:eastAsia="pl-PL"/>
        </w:rPr>
      </w:pPr>
      <w:r w:rsidRPr="00E13331">
        <w:rPr>
          <w:rFonts w:ascii="Times New Roman" w:hAnsi="Times New Roman" w:cs="Times New Roman"/>
          <w:lang w:eastAsia="pl-PL"/>
        </w:rPr>
        <w:tab/>
        <w:t xml:space="preserve">Wykonawcy wspólnie ubiegający się o zamówienie, są zobowiązani do ustanowienia pełnomocnika do reprezentowania ich w postępowaniu albo do reprezentowania ich </w:t>
      </w:r>
      <w:r w:rsidRPr="00E13331">
        <w:rPr>
          <w:rFonts w:ascii="Times New Roman" w:hAnsi="Times New Roman" w:cs="Times New Roman"/>
          <w:lang w:eastAsia="pl-PL"/>
        </w:rPr>
        <w:br/>
        <w:t>w postępowaniu i zawarcia umowy w sprawie przedmiotowego zamówienia publicznego. Pełnomocnictwo</w:t>
      </w:r>
      <w:r w:rsidRPr="00E13331">
        <w:rPr>
          <w:rFonts w:ascii="Times New Roman" w:hAnsi="Times New Roman" w:cs="Times New Roman"/>
          <w:b/>
          <w:lang w:eastAsia="pl-PL"/>
        </w:rPr>
        <w:t xml:space="preserve"> </w:t>
      </w:r>
      <w:r w:rsidRPr="00E13331">
        <w:rPr>
          <w:rFonts w:ascii="Times New Roman" w:hAnsi="Times New Roman" w:cs="Times New Roman"/>
          <w:lang w:eastAsia="pl-PL"/>
        </w:rPr>
        <w:t>winno być załączone do oferty w postaci elektronicznej.</w:t>
      </w:r>
    </w:p>
    <w:p w14:paraId="510EDED5" w14:textId="63D1C852" w:rsidR="00635E9C" w:rsidRPr="00E13331" w:rsidRDefault="00635E9C" w:rsidP="00B1249D">
      <w:pPr>
        <w:pStyle w:val="Akapitzlist"/>
        <w:numPr>
          <w:ilvl w:val="0"/>
          <w:numId w:val="17"/>
        </w:numPr>
        <w:tabs>
          <w:tab w:val="left" w:pos="284"/>
          <w:tab w:val="left" w:pos="426"/>
        </w:tabs>
        <w:suppressAutoHyphens/>
        <w:spacing w:after="0" w:line="360" w:lineRule="auto"/>
        <w:ind w:left="426" w:hanging="426"/>
        <w:contextualSpacing w:val="0"/>
        <w:jc w:val="both"/>
        <w:rPr>
          <w:rFonts w:ascii="Times New Roman" w:eastAsia="Times New Roman" w:hAnsi="Times New Roman" w:cs="Times New Roman"/>
          <w:lang w:eastAsia="pl-PL"/>
        </w:rPr>
      </w:pPr>
      <w:r w:rsidRPr="00E13331">
        <w:rPr>
          <w:rFonts w:ascii="Times New Roman" w:hAnsi="Times New Roman" w:cs="Times New Roman"/>
          <w:lang w:eastAsia="pl-PL"/>
        </w:rPr>
        <w:tab/>
      </w:r>
      <w:r w:rsidRPr="00E13331">
        <w:rPr>
          <w:rFonts w:ascii="Times New Roman" w:hAnsi="Times New Roman" w:cs="Times New Roman"/>
          <w:b/>
          <w:bCs/>
          <w:lang w:eastAsia="pl-PL"/>
        </w:rPr>
        <w:t>W przypadku Wykonawców wspólnie ubiegających się o udzielenie zamówienia, oświadczenia, o których mowa w Rozdziale IX ust. 1 SWZ, składa każdy</w:t>
      </w:r>
      <w:r w:rsidR="00AA517A" w:rsidRPr="00E13331">
        <w:rPr>
          <w:rFonts w:ascii="Times New Roman" w:hAnsi="Times New Roman" w:cs="Times New Roman"/>
          <w:b/>
          <w:bCs/>
          <w:lang w:eastAsia="pl-PL"/>
        </w:rPr>
        <w:br/>
      </w:r>
      <w:r w:rsidRPr="00E13331">
        <w:rPr>
          <w:rFonts w:ascii="Times New Roman" w:hAnsi="Times New Roman" w:cs="Times New Roman"/>
          <w:b/>
          <w:bCs/>
          <w:lang w:eastAsia="pl-PL"/>
        </w:rPr>
        <w:t>z wykonawców.</w:t>
      </w:r>
      <w:r w:rsidRPr="00E13331">
        <w:rPr>
          <w:rFonts w:ascii="Times New Roman" w:hAnsi="Times New Roman" w:cs="Times New Roman"/>
          <w:lang w:eastAsia="pl-PL"/>
        </w:rPr>
        <w:t xml:space="preserve"> Oświadczenia te potwierdzają brak podstaw wykluczenia oraz spełnianie warunków udziału w zakresie, w jakim każdy z wykonawców wykazuje spełnianie warunków udziału w postępowaniu.</w:t>
      </w:r>
    </w:p>
    <w:p w14:paraId="4287709D" w14:textId="3958D775" w:rsidR="00635E9C" w:rsidRPr="00E13331" w:rsidRDefault="00635E9C" w:rsidP="00B1249D">
      <w:pPr>
        <w:pStyle w:val="Akapitzlist"/>
        <w:numPr>
          <w:ilvl w:val="0"/>
          <w:numId w:val="17"/>
        </w:numPr>
        <w:tabs>
          <w:tab w:val="clear" w:pos="1009"/>
          <w:tab w:val="left" w:pos="142"/>
        </w:tabs>
        <w:suppressAutoHyphens/>
        <w:spacing w:after="0" w:line="360" w:lineRule="auto"/>
        <w:ind w:left="426" w:hanging="426"/>
        <w:contextualSpacing w:val="0"/>
        <w:jc w:val="both"/>
        <w:rPr>
          <w:rFonts w:ascii="Times New Roman" w:eastAsia="Times New Roman" w:hAnsi="Times New Roman" w:cs="Times New Roman"/>
          <w:b/>
        </w:rPr>
      </w:pPr>
      <w:r w:rsidRPr="00E13331">
        <w:rPr>
          <w:rFonts w:ascii="Times New Roman" w:hAnsi="Times New Roman" w:cs="Times New Roman"/>
          <w:lang w:eastAsia="pl-PL"/>
        </w:rPr>
        <w:t>Oświadczenia i dokumenty potwierdzające brak podstaw do wykluczenia z postępowania składa każdy z Wykonawców wspólnie ubiegających się o zamówienie.</w:t>
      </w:r>
    </w:p>
    <w:p w14:paraId="77D153E5" w14:textId="77777777" w:rsidR="007A6433" w:rsidRPr="00E13331" w:rsidRDefault="007A6433" w:rsidP="007A6433">
      <w:pPr>
        <w:pStyle w:val="Teksttreci4"/>
        <w:numPr>
          <w:ilvl w:val="0"/>
          <w:numId w:val="2"/>
        </w:numPr>
        <w:pBdr>
          <w:top w:val="none" w:sz="0" w:space="0" w:color="000000"/>
          <w:left w:val="none" w:sz="0" w:space="0" w:color="000000"/>
          <w:bottom w:val="double" w:sz="4" w:space="1" w:color="000000"/>
          <w:right w:val="none" w:sz="0" w:space="0" w:color="000000"/>
        </w:pBdr>
        <w:shd w:val="clear" w:color="auto" w:fill="DAEEF3"/>
        <w:tabs>
          <w:tab w:val="clear" w:pos="-4537"/>
          <w:tab w:val="num" w:pos="-4253"/>
          <w:tab w:val="left" w:pos="426"/>
        </w:tabs>
        <w:spacing w:before="360" w:after="40" w:line="360" w:lineRule="auto"/>
        <w:ind w:left="426" w:right="23" w:hanging="426"/>
        <w:rPr>
          <w:rFonts w:ascii="Times New Roman" w:hAnsi="Times New Roman" w:cs="Times New Roman"/>
          <w:sz w:val="24"/>
          <w:szCs w:val="24"/>
        </w:rPr>
      </w:pPr>
      <w:r w:rsidRPr="00E13331">
        <w:rPr>
          <w:rFonts w:ascii="Times New Roman" w:hAnsi="Times New Roman" w:cs="Times New Roman"/>
          <w:b/>
          <w:sz w:val="24"/>
          <w:szCs w:val="24"/>
        </w:rPr>
        <w:t>SPOSÓB KOMUNIKACJI ORAZ WYJAŚNIENIA TREŚCI SWZ</w:t>
      </w:r>
    </w:p>
    <w:p w14:paraId="348C6823" w14:textId="47BFFE89" w:rsidR="007A6433" w:rsidRPr="00E13331" w:rsidRDefault="007A6433" w:rsidP="00B1249D">
      <w:pPr>
        <w:pStyle w:val="NormalnyWeb"/>
        <w:numPr>
          <w:ilvl w:val="0"/>
          <w:numId w:val="20"/>
        </w:numPr>
        <w:tabs>
          <w:tab w:val="left" w:pos="284"/>
        </w:tabs>
        <w:suppressAutoHyphens/>
        <w:spacing w:after="0" w:line="360" w:lineRule="auto"/>
        <w:ind w:left="284" w:hanging="284"/>
        <w:jc w:val="both"/>
      </w:pPr>
      <w:r w:rsidRPr="00E13331">
        <w:t>Osobą uprawnioną do kontaktu z Wykonawcami jest: Tomasz Piszko</w:t>
      </w:r>
      <w:r w:rsidR="00097DA4">
        <w:t xml:space="preserve">, Jadwiga </w:t>
      </w:r>
      <w:proofErr w:type="spellStart"/>
      <w:r w:rsidR="00097DA4">
        <w:t>Daukszewicz</w:t>
      </w:r>
      <w:proofErr w:type="spellEnd"/>
      <w:r w:rsidR="00097DA4">
        <w:t>, Joanna Saganowska</w:t>
      </w:r>
      <w:r w:rsidRPr="00E13331">
        <w:t>.</w:t>
      </w:r>
    </w:p>
    <w:p w14:paraId="6B9B9B69" w14:textId="7344459A" w:rsidR="004973DA" w:rsidRPr="00E13331" w:rsidRDefault="00521DD9" w:rsidP="00521DD9">
      <w:pPr>
        <w:pStyle w:val="NormalnyWeb"/>
        <w:numPr>
          <w:ilvl w:val="0"/>
          <w:numId w:val="20"/>
        </w:numPr>
        <w:tabs>
          <w:tab w:val="left" w:pos="284"/>
        </w:tabs>
        <w:suppressAutoHyphens/>
        <w:spacing w:after="0" w:line="360" w:lineRule="auto"/>
        <w:ind w:left="284" w:hanging="284"/>
        <w:jc w:val="both"/>
      </w:pPr>
      <w:r w:rsidRPr="00E13331">
        <w:t xml:space="preserve">W postępowaniu o udzielenie zamówienia publicznego komunikacja między Zamawiającym a wykonawcą odbywa się przy użyciu Platformy e-Zamówienia, która jest dostępna pod adresem: </w:t>
      </w:r>
      <w:hyperlink r:id="rId16" w:history="1">
        <w:r w:rsidR="000A49F9" w:rsidRPr="00E13331">
          <w:rPr>
            <w:rStyle w:val="Hipercze"/>
            <w:color w:val="auto"/>
          </w:rPr>
          <w:t>https://ezamowienia.gov.pl</w:t>
        </w:r>
      </w:hyperlink>
      <w:r w:rsidR="000A49F9" w:rsidRPr="00E13331">
        <w:t>.</w:t>
      </w:r>
      <w:r w:rsidRPr="00E13331">
        <w:t xml:space="preserve"> </w:t>
      </w:r>
      <w:r w:rsidR="007A6433" w:rsidRPr="00E13331">
        <w:t xml:space="preserve">Postępowanie prowadzone jest w języku polskim </w:t>
      </w:r>
      <w:r w:rsidR="007A6433" w:rsidRPr="00E13331">
        <w:rPr>
          <w:b/>
        </w:rPr>
        <w:t>w formie elektronicznej</w:t>
      </w:r>
      <w:r w:rsidRPr="00E13331">
        <w:rPr>
          <w:b/>
        </w:rPr>
        <w:t xml:space="preserve">. </w:t>
      </w:r>
    </w:p>
    <w:p w14:paraId="2316555B" w14:textId="57FBA2A6" w:rsidR="007A6433" w:rsidRPr="00E13331" w:rsidRDefault="007A6433" w:rsidP="00521DD9">
      <w:pPr>
        <w:pStyle w:val="NormalnyWeb"/>
        <w:numPr>
          <w:ilvl w:val="0"/>
          <w:numId w:val="20"/>
        </w:numPr>
        <w:tabs>
          <w:tab w:val="left" w:pos="284"/>
        </w:tabs>
        <w:suppressAutoHyphens/>
        <w:spacing w:after="0" w:line="360" w:lineRule="auto"/>
        <w:ind w:left="284" w:hanging="284"/>
        <w:jc w:val="both"/>
      </w:pPr>
      <w:r w:rsidRPr="00E13331">
        <w:t>Korzystanie z platformy</w:t>
      </w:r>
      <w:r w:rsidR="00412DC4" w:rsidRPr="00E13331">
        <w:t xml:space="preserve"> e-zamówienia</w:t>
      </w:r>
      <w:r w:rsidRPr="00E13331">
        <w:t xml:space="preserve"> jest bezpłatne.</w:t>
      </w:r>
    </w:p>
    <w:p w14:paraId="6EEF3B80" w14:textId="0C8530D4" w:rsidR="00412DC4" w:rsidRPr="00E13331" w:rsidRDefault="00412DC4" w:rsidP="00521DD9">
      <w:pPr>
        <w:pStyle w:val="NormalnyWeb"/>
        <w:numPr>
          <w:ilvl w:val="0"/>
          <w:numId w:val="20"/>
        </w:numPr>
        <w:tabs>
          <w:tab w:val="left" w:pos="284"/>
        </w:tabs>
        <w:suppressAutoHyphens/>
        <w:spacing w:after="0" w:line="360" w:lineRule="auto"/>
        <w:ind w:left="284" w:hanging="284"/>
        <w:jc w:val="both"/>
      </w:pPr>
      <w:r w:rsidRPr="00E13331">
        <w:t xml:space="preserve">Adres strony internetowej prowadzonego postępowania (link prowadzący bezpośrednio do widoku </w:t>
      </w:r>
      <w:r w:rsidR="000A49F9" w:rsidRPr="00E13331">
        <w:t>p</w:t>
      </w:r>
      <w:r w:rsidRPr="00E13331">
        <w:t>ostępowania na Platformie e-zamówienia):</w:t>
      </w:r>
      <w:r w:rsidR="0051029A">
        <w:t xml:space="preserve"> </w:t>
      </w:r>
      <w:r w:rsidR="00887721" w:rsidRPr="00887721">
        <w:t>https://ezamowienia.gov.pl/mp-client/search/list/ocds-148610-aa05eea1-6cf7-4fbe-8817-f30a0f25f376</w:t>
      </w:r>
    </w:p>
    <w:p w14:paraId="3F71673E" w14:textId="52FFC018" w:rsidR="00412DC4" w:rsidRPr="00E13331" w:rsidRDefault="00412DC4" w:rsidP="00521DD9">
      <w:pPr>
        <w:pStyle w:val="NormalnyWeb"/>
        <w:numPr>
          <w:ilvl w:val="0"/>
          <w:numId w:val="20"/>
        </w:numPr>
        <w:tabs>
          <w:tab w:val="left" w:pos="284"/>
        </w:tabs>
        <w:suppressAutoHyphens/>
        <w:spacing w:after="0" w:line="360" w:lineRule="auto"/>
        <w:ind w:left="284" w:hanging="284"/>
        <w:jc w:val="both"/>
      </w:pPr>
      <w:r w:rsidRPr="00E13331">
        <w:t xml:space="preserve">Postępowanie </w:t>
      </w:r>
      <w:r w:rsidR="004A00A7" w:rsidRPr="00E13331">
        <w:t xml:space="preserve">można wyszukać również ze stronu głównej Platformy e-Zamówienia (przycisk „Przeglądaj postępowania/konkursy”). </w:t>
      </w:r>
    </w:p>
    <w:p w14:paraId="1D13E3EF" w14:textId="646FD718" w:rsidR="004A00A7" w:rsidRPr="00E13331" w:rsidRDefault="004A00A7" w:rsidP="00521DD9">
      <w:pPr>
        <w:pStyle w:val="NormalnyWeb"/>
        <w:numPr>
          <w:ilvl w:val="0"/>
          <w:numId w:val="20"/>
        </w:numPr>
        <w:tabs>
          <w:tab w:val="left" w:pos="284"/>
        </w:tabs>
        <w:suppressAutoHyphens/>
        <w:spacing w:after="0" w:line="360" w:lineRule="auto"/>
        <w:ind w:left="284" w:hanging="284"/>
        <w:jc w:val="both"/>
      </w:pPr>
      <w:r w:rsidRPr="00E13331">
        <w:t>Identyfikator (ID) postępowania na platformie e-Zamówienia:</w:t>
      </w:r>
      <w:r w:rsidR="000145CC" w:rsidRPr="00E13331">
        <w:t xml:space="preserve"> </w:t>
      </w:r>
      <w:r w:rsidR="00935861" w:rsidRPr="00935861">
        <w:t>ocds-148610-aa05eea1-6cf7-4fbe-8817-f30a0f25f376</w:t>
      </w:r>
    </w:p>
    <w:p w14:paraId="5AB3F4A5" w14:textId="22486236" w:rsidR="004A00A7" w:rsidRPr="00E13331" w:rsidRDefault="004A00A7" w:rsidP="00521DD9">
      <w:pPr>
        <w:pStyle w:val="NormalnyWeb"/>
        <w:numPr>
          <w:ilvl w:val="0"/>
          <w:numId w:val="20"/>
        </w:numPr>
        <w:tabs>
          <w:tab w:val="left" w:pos="284"/>
        </w:tabs>
        <w:suppressAutoHyphens/>
        <w:spacing w:after="0" w:line="360" w:lineRule="auto"/>
        <w:ind w:left="284" w:hanging="284"/>
        <w:jc w:val="both"/>
      </w:pPr>
      <w:r w:rsidRPr="00E13331">
        <w:t xml:space="preserve">Wykonawca zamierzający wziąć udział w postępowaniu o udzielenie zamówienia publicznego musi posiadać konto podmiotu „Wykonawca” na platformie e-Zamówienia. </w:t>
      </w:r>
      <w:r w:rsidRPr="00E13331">
        <w:lastRenderedPageBreak/>
        <w:t xml:space="preserve">Szczegółowe informacje na temat zakładania kont podmiotów oraz zasady i warunki korzystania z Platformy e-Zamówienia określa Regulamin Platformy e-Zamówienia, dostępny na stronie internetowej </w:t>
      </w:r>
      <w:hyperlink r:id="rId17" w:history="1">
        <w:r w:rsidRPr="00E13331">
          <w:rPr>
            <w:rStyle w:val="Hipercze"/>
            <w:color w:val="auto"/>
          </w:rPr>
          <w:t>https://ezamowienia.gov.pl</w:t>
        </w:r>
      </w:hyperlink>
      <w:r w:rsidRPr="00E13331">
        <w:t xml:space="preserve"> oraz </w:t>
      </w:r>
      <w:r w:rsidR="00B17401" w:rsidRPr="00E13331">
        <w:t>informacje zamieszczone w zakładce „Centrum Pomocy”.</w:t>
      </w:r>
    </w:p>
    <w:p w14:paraId="31DEF2A3" w14:textId="182CDA89" w:rsidR="00B17401" w:rsidRPr="00E13331" w:rsidRDefault="007A6433" w:rsidP="00B17401">
      <w:pPr>
        <w:pStyle w:val="NormalnyWeb"/>
        <w:numPr>
          <w:ilvl w:val="0"/>
          <w:numId w:val="20"/>
        </w:numPr>
        <w:tabs>
          <w:tab w:val="left" w:pos="142"/>
        </w:tabs>
        <w:suppressAutoHyphens/>
        <w:spacing w:before="100" w:after="0" w:line="360" w:lineRule="auto"/>
        <w:ind w:left="284"/>
        <w:jc w:val="both"/>
      </w:pPr>
      <w:r w:rsidRPr="00E13331">
        <w:rPr>
          <w:rFonts w:eastAsia="Times New Roman"/>
        </w:rPr>
        <w:t xml:space="preserve">  </w:t>
      </w:r>
      <w:r w:rsidR="00B17401" w:rsidRPr="00E13331">
        <w:rPr>
          <w:rFonts w:eastAsia="Times New Roman"/>
        </w:rPr>
        <w:t>Przeglądanie i pobieranie publicznej treści dokumentacji postępowania nie wymaga posiadania konta na Platformie e-Zamówienia ani logowania.</w:t>
      </w:r>
    </w:p>
    <w:p w14:paraId="625E2B58" w14:textId="2584A28D" w:rsidR="00B17401" w:rsidRPr="00E13331" w:rsidRDefault="00B17401" w:rsidP="00B17401">
      <w:pPr>
        <w:pStyle w:val="NormalnyWeb"/>
        <w:numPr>
          <w:ilvl w:val="0"/>
          <w:numId w:val="20"/>
        </w:numPr>
        <w:tabs>
          <w:tab w:val="left" w:pos="142"/>
        </w:tabs>
        <w:suppressAutoHyphens/>
        <w:spacing w:before="100" w:after="0" w:line="360" w:lineRule="auto"/>
        <w:ind w:left="284"/>
        <w:jc w:val="both"/>
      </w:pPr>
      <w:r w:rsidRPr="00E13331">
        <w:rPr>
          <w:rFonts w:eastAsia="Times New Roman"/>
        </w:rPr>
        <w:t xml:space="preserve">  Sposób sporządzania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67ACF3CB" w14:textId="5A8FC168" w:rsidR="00972D32" w:rsidRPr="00E13331" w:rsidRDefault="00B17401" w:rsidP="00B17401">
      <w:pPr>
        <w:pStyle w:val="NormalnyWeb"/>
        <w:numPr>
          <w:ilvl w:val="0"/>
          <w:numId w:val="20"/>
        </w:numPr>
        <w:tabs>
          <w:tab w:val="left" w:pos="142"/>
        </w:tabs>
        <w:suppressAutoHyphens/>
        <w:spacing w:before="100" w:after="0" w:line="360" w:lineRule="auto"/>
        <w:ind w:left="284"/>
        <w:jc w:val="both"/>
      </w:pPr>
      <w:r w:rsidRPr="00E13331">
        <w:rPr>
          <w:rFonts w:eastAsia="Times New Roman"/>
        </w:rPr>
        <w:t xml:space="preserve">  Dokumenty elektroniczne, o których mowa w </w:t>
      </w:r>
      <w:r w:rsidR="00FC5D71" w:rsidRPr="00E13331">
        <w:rPr>
          <w:rFonts w:eastAsia="Times New Roman"/>
        </w:rPr>
        <w:t>§2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00972D32" w:rsidRPr="00E13331">
        <w:rPr>
          <w:rFonts w:eastAsia="Times New Roman"/>
        </w:rPr>
        <w:t xml:space="preserve">. W przypadku </w:t>
      </w:r>
      <w:r w:rsidR="004973DA" w:rsidRPr="00E13331">
        <w:rPr>
          <w:rFonts w:eastAsia="Times New Roman"/>
        </w:rPr>
        <w:t>formatów,</w:t>
      </w:r>
      <w:r w:rsidR="00972D32" w:rsidRPr="00E13331">
        <w:rPr>
          <w:rFonts w:eastAsia="Times New Roman"/>
        </w:rPr>
        <w:t xml:space="preserve"> o których mowa w art. 66 ust 1 ustawy </w:t>
      </w:r>
      <w:proofErr w:type="spellStart"/>
      <w:r w:rsidR="00972D32" w:rsidRPr="00E13331">
        <w:rPr>
          <w:rFonts w:eastAsia="Times New Roman"/>
        </w:rPr>
        <w:t>Pzp</w:t>
      </w:r>
      <w:proofErr w:type="spellEnd"/>
      <w:r w:rsidR="00972D32" w:rsidRPr="00E13331">
        <w:rPr>
          <w:rFonts w:eastAsia="Times New Roman"/>
        </w:rPr>
        <w:t xml:space="preserve">. </w:t>
      </w:r>
      <w:proofErr w:type="spellStart"/>
      <w:r w:rsidR="00972D32" w:rsidRPr="00E13331">
        <w:rPr>
          <w:rFonts w:eastAsia="Times New Roman"/>
        </w:rPr>
        <w:t>ww</w:t>
      </w:r>
      <w:proofErr w:type="spellEnd"/>
      <w:r w:rsidR="00972D32" w:rsidRPr="00E13331">
        <w:rPr>
          <w:rFonts w:eastAsia="Times New Roman"/>
        </w:rPr>
        <w:t xml:space="preserve"> regulacje nie będą miały bezpośredniego zastosowania. </w:t>
      </w:r>
    </w:p>
    <w:p w14:paraId="31723245" w14:textId="66B8FC47" w:rsidR="00B17401" w:rsidRPr="00E13331" w:rsidRDefault="00972D32" w:rsidP="00B17401">
      <w:pPr>
        <w:pStyle w:val="NormalnyWeb"/>
        <w:numPr>
          <w:ilvl w:val="0"/>
          <w:numId w:val="20"/>
        </w:numPr>
        <w:tabs>
          <w:tab w:val="left" w:pos="142"/>
        </w:tabs>
        <w:suppressAutoHyphens/>
        <w:spacing w:before="100" w:after="0" w:line="360" w:lineRule="auto"/>
        <w:ind w:left="284"/>
        <w:jc w:val="both"/>
      </w:pPr>
      <w:r w:rsidRPr="00E13331">
        <w:rPr>
          <w:rFonts w:eastAsia="Times New Roman"/>
        </w:rPr>
        <w:t xml:space="preserve">Informacje, oświadczenia i inne dokumenty, inne niż wymienione w §2 ust 1 rozporządzenia Prezesa Rady Ministrów w sprawie wymagań dla dokumentów elektronicznych, przekazywane w postępowaniu sporządza się w postaci elektronicznej: </w:t>
      </w:r>
    </w:p>
    <w:p w14:paraId="3028B3A0" w14:textId="28A38AFC" w:rsidR="00972D32" w:rsidRPr="00E13331" w:rsidRDefault="00972D32" w:rsidP="00972D32">
      <w:pPr>
        <w:pStyle w:val="NormalnyWeb"/>
        <w:numPr>
          <w:ilvl w:val="1"/>
          <w:numId w:val="15"/>
        </w:numPr>
        <w:tabs>
          <w:tab w:val="left" w:pos="142"/>
        </w:tabs>
        <w:suppressAutoHyphens/>
        <w:spacing w:before="100" w:after="0" w:line="360" w:lineRule="auto"/>
        <w:jc w:val="both"/>
      </w:pPr>
      <w:r w:rsidRPr="00E13331">
        <w:rPr>
          <w:rFonts w:eastAsia="Times New Roman"/>
        </w:rPr>
        <w:t>W formatach danych określonych w przepisach rozporządzenia Rady Ministrów w sprawie Krajowych Ram Interoperacyjności. (i przekazuje się jako załącznik), lub</w:t>
      </w:r>
    </w:p>
    <w:p w14:paraId="4116F182" w14:textId="3D3F7821" w:rsidR="00972D32" w:rsidRPr="00E13331" w:rsidRDefault="00972D32" w:rsidP="00972D32">
      <w:pPr>
        <w:pStyle w:val="NormalnyWeb"/>
        <w:numPr>
          <w:ilvl w:val="1"/>
          <w:numId w:val="15"/>
        </w:numPr>
        <w:tabs>
          <w:tab w:val="left" w:pos="142"/>
        </w:tabs>
        <w:suppressAutoHyphens/>
        <w:spacing w:before="100" w:after="0" w:line="360" w:lineRule="auto"/>
        <w:jc w:val="both"/>
      </w:pPr>
      <w:r w:rsidRPr="00E13331">
        <w:rPr>
          <w:rFonts w:eastAsia="Times New Roman"/>
        </w:rPr>
        <w:t>jako tekst wpisany bezpośrednio do wiadomości przekazywanej przy użyciu środków komunikacji elektronicznej (np. w treści wiadomości e-mail lub w treści „Formularza do komunikacji”).</w:t>
      </w:r>
    </w:p>
    <w:p w14:paraId="039B092E" w14:textId="7A481ECC" w:rsidR="00972D32" w:rsidRPr="00E13331" w:rsidRDefault="00972D32" w:rsidP="00972D32">
      <w:pPr>
        <w:pStyle w:val="NormalnyWeb"/>
        <w:numPr>
          <w:ilvl w:val="0"/>
          <w:numId w:val="20"/>
        </w:numPr>
        <w:tabs>
          <w:tab w:val="clear" w:pos="720"/>
          <w:tab w:val="left" w:pos="142"/>
          <w:tab w:val="num" w:pos="360"/>
        </w:tabs>
        <w:suppressAutoHyphens/>
        <w:spacing w:before="100" w:after="0" w:line="360" w:lineRule="auto"/>
        <w:ind w:left="284"/>
        <w:jc w:val="both"/>
      </w:pPr>
      <w:r w:rsidRPr="00E13331">
        <w:t xml:space="preserve"> Jeżeli dokumenty elektroniczne, przekazywane przy użyciu środków komunikacji elektronicznej, zawierają informacje stanowiące tajemnicę przedsiębiorstwa w rozumieniu przepisów ustawy z dnia 16 kwietnia 1993 r. o zwalczaniu nieuczciwej konkurencji (Dz. U. z 2020 r. poz. 1913 praz z 2021 r. </w:t>
      </w:r>
      <w:r w:rsidR="00FE3E86" w:rsidRPr="00E13331">
        <w:t>poz.</w:t>
      </w:r>
      <w:r w:rsidRPr="00E13331">
        <w:t xml:space="preserve"> 1655) wykonawca, w celu utrzymania poufności tych informacji, przekazuje je w wydzielonym i odpowiednio oznaczonym pliku, wraz z </w:t>
      </w:r>
      <w:r w:rsidRPr="00E13331">
        <w:lastRenderedPageBreak/>
        <w:t>jednoczesnym zaznaczeniem w nazwie pliku „Dokument stanowiący tajemnicę przedsiębiorstwa”</w:t>
      </w:r>
      <w:r w:rsidR="008D52E0" w:rsidRPr="00E13331">
        <w:t>.</w:t>
      </w:r>
    </w:p>
    <w:p w14:paraId="3DDB0807" w14:textId="50ABEF35" w:rsidR="00B6630D" w:rsidRPr="00E13331" w:rsidRDefault="008D52E0" w:rsidP="00B6630D">
      <w:pPr>
        <w:pStyle w:val="NormalnyWeb"/>
        <w:numPr>
          <w:ilvl w:val="0"/>
          <w:numId w:val="20"/>
        </w:numPr>
        <w:tabs>
          <w:tab w:val="clear" w:pos="720"/>
          <w:tab w:val="left" w:pos="142"/>
          <w:tab w:val="num" w:pos="360"/>
        </w:tabs>
        <w:suppressAutoHyphens/>
        <w:spacing w:before="100" w:after="0" w:line="360" w:lineRule="auto"/>
        <w:ind w:left="284"/>
        <w:jc w:val="both"/>
      </w:pPr>
      <w:r w:rsidRPr="00E13331">
        <w:t>Komunikacja</w:t>
      </w:r>
      <w:r w:rsidR="004973DA" w:rsidRPr="00E13331">
        <w:t xml:space="preserve"> w postępowaniu, z wyłączeniem składania ofert, odbywa się drogą elektroniczną za pośrednictwem formularzy do komunikacji dostępnych w zakładce „Formularze” („Formularze do komunikacji”). Za pośrednictwem „Formularzy do komunikacji</w:t>
      </w:r>
      <w:r w:rsidR="00B6630D" w:rsidRPr="00E13331">
        <w:t xml:space="preserve">” odbywa się w szczególności przekazywanie wezwań lub zawiadomień, zadawanie pytań i udzielenie odpowiedzi. Formularze do komunikacji umożliwiają również dołączenie załącznika do przesłanej wiadomości (przycisk „dodaj załącznik”). W przypadku załączników, które są zgodne z ustawą </w:t>
      </w:r>
      <w:proofErr w:type="spellStart"/>
      <w:r w:rsidR="00B6630D" w:rsidRPr="00E13331">
        <w:t>Pzp</w:t>
      </w:r>
      <w:proofErr w:type="spellEnd"/>
      <w:r w:rsidR="00B6630D" w:rsidRPr="00E13331">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przesłanej wiadomości uprzednio podpisane dokumenty wraz z wygenerowanym plikiem podpisu (typ zewnętrzny) lub dokument z wszytym podpisem (typ wewnętrzny).</w:t>
      </w:r>
    </w:p>
    <w:p w14:paraId="0B9F6FC9" w14:textId="4EAEE536" w:rsidR="00B6630D" w:rsidRPr="00E13331" w:rsidRDefault="00B6630D" w:rsidP="00B6630D">
      <w:pPr>
        <w:pStyle w:val="NormalnyWeb"/>
        <w:numPr>
          <w:ilvl w:val="0"/>
          <w:numId w:val="20"/>
        </w:numPr>
        <w:tabs>
          <w:tab w:val="clear" w:pos="720"/>
          <w:tab w:val="left" w:pos="142"/>
          <w:tab w:val="num" w:pos="360"/>
        </w:tabs>
        <w:suppressAutoHyphens/>
        <w:spacing w:before="100" w:after="0" w:line="360" w:lineRule="auto"/>
        <w:ind w:left="284"/>
        <w:jc w:val="both"/>
      </w:pPr>
      <w:r w:rsidRPr="00E13331">
        <w:t xml:space="preserve">Możliwość korzystania z postępowania z „Formularzy do komunikacji” w pełnym zakresie wymaga posiadania konta „Wykonawcy” na platformie e-Zamówienia. </w:t>
      </w:r>
    </w:p>
    <w:p w14:paraId="5135C4DE" w14:textId="1042E083" w:rsidR="00B6630D" w:rsidRPr="00E13331" w:rsidRDefault="00B6630D" w:rsidP="00B6630D">
      <w:pPr>
        <w:pStyle w:val="NormalnyWeb"/>
        <w:numPr>
          <w:ilvl w:val="0"/>
          <w:numId w:val="20"/>
        </w:numPr>
        <w:tabs>
          <w:tab w:val="clear" w:pos="720"/>
          <w:tab w:val="left" w:pos="142"/>
          <w:tab w:val="num" w:pos="360"/>
        </w:tabs>
        <w:suppressAutoHyphens/>
        <w:spacing w:before="100" w:after="0" w:line="360" w:lineRule="auto"/>
        <w:ind w:left="284"/>
        <w:jc w:val="both"/>
      </w:pPr>
      <w:r w:rsidRPr="00E13331">
        <w:t xml:space="preserve">Wszystkie wysłane i odebrane w postępowaniu przez wykonawcę wiadomości widoczne są po zalogowaniu w podglądzie postępowania w zakładce „Komunikacja”. </w:t>
      </w:r>
    </w:p>
    <w:p w14:paraId="3F1A9234" w14:textId="222BDEED" w:rsidR="00B6630D" w:rsidRPr="00E13331" w:rsidRDefault="008D52E0" w:rsidP="00B6630D">
      <w:pPr>
        <w:pStyle w:val="NormalnyWeb"/>
        <w:numPr>
          <w:ilvl w:val="0"/>
          <w:numId w:val="20"/>
        </w:numPr>
        <w:tabs>
          <w:tab w:val="clear" w:pos="720"/>
          <w:tab w:val="left" w:pos="142"/>
          <w:tab w:val="num" w:pos="360"/>
        </w:tabs>
        <w:suppressAutoHyphens/>
        <w:spacing w:before="100" w:after="0" w:line="360" w:lineRule="auto"/>
        <w:ind w:left="284"/>
        <w:jc w:val="both"/>
      </w:pPr>
      <w:r w:rsidRPr="00E13331">
        <w:t>Maksymalny</w:t>
      </w:r>
      <w:r w:rsidR="00B6630D" w:rsidRPr="00E13331">
        <w:t xml:space="preserve"> rozmiar plików przesłanych za pośrednictwem „Formularzy do komunikacji” wynosi 150 MB (wielkość ta dotyczy plików przesyłanych jako załączniki do jednego formularza).</w:t>
      </w:r>
    </w:p>
    <w:p w14:paraId="613DF3B7" w14:textId="42FE4A36" w:rsidR="00B6630D" w:rsidRPr="00E13331" w:rsidRDefault="00B6630D" w:rsidP="00B6630D">
      <w:pPr>
        <w:pStyle w:val="NormalnyWeb"/>
        <w:numPr>
          <w:ilvl w:val="0"/>
          <w:numId w:val="20"/>
        </w:numPr>
        <w:tabs>
          <w:tab w:val="clear" w:pos="720"/>
          <w:tab w:val="left" w:pos="142"/>
          <w:tab w:val="num" w:pos="360"/>
        </w:tabs>
        <w:suppressAutoHyphens/>
        <w:spacing w:before="100" w:after="0" w:line="360" w:lineRule="auto"/>
        <w:ind w:left="284"/>
        <w:jc w:val="both"/>
      </w:pPr>
      <w:r w:rsidRPr="00E13331">
        <w:t xml:space="preserve">Minimalne wymagania techniczne dotyczące sprzętu używanego w celu korzystania z usług Platformy e-Zamówienia oraz informacje dotyczące specyfikacji połączenia określa Regulamin Platformy e-Zamówienia. </w:t>
      </w:r>
    </w:p>
    <w:p w14:paraId="1AE69460" w14:textId="46E1F1AC" w:rsidR="00B6630D" w:rsidRPr="00E13331" w:rsidRDefault="00B6630D" w:rsidP="00B6630D">
      <w:pPr>
        <w:pStyle w:val="NormalnyWeb"/>
        <w:numPr>
          <w:ilvl w:val="0"/>
          <w:numId w:val="20"/>
        </w:numPr>
        <w:tabs>
          <w:tab w:val="clear" w:pos="720"/>
          <w:tab w:val="left" w:pos="142"/>
          <w:tab w:val="num" w:pos="360"/>
        </w:tabs>
        <w:suppressAutoHyphens/>
        <w:spacing w:before="100" w:after="0" w:line="360" w:lineRule="auto"/>
        <w:ind w:left="284"/>
        <w:jc w:val="both"/>
      </w:pPr>
      <w:r w:rsidRPr="00E13331">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8" w:history="1">
        <w:r w:rsidR="006E63DD" w:rsidRPr="00E13331">
          <w:rPr>
            <w:rStyle w:val="Hipercze"/>
            <w:color w:val="auto"/>
          </w:rPr>
          <w:t>https://ezamowienia.gov.pl</w:t>
        </w:r>
      </w:hyperlink>
      <w:r w:rsidR="006E63DD" w:rsidRPr="00E13331">
        <w:t xml:space="preserve"> w zakładce „Zgłoś problem”. </w:t>
      </w:r>
    </w:p>
    <w:p w14:paraId="3D59C60D" w14:textId="08A56917" w:rsidR="007A6433" w:rsidRPr="00E13331" w:rsidRDefault="007A6433" w:rsidP="006E63DD">
      <w:pPr>
        <w:pStyle w:val="NormalnyWeb"/>
        <w:numPr>
          <w:ilvl w:val="0"/>
          <w:numId w:val="20"/>
        </w:numPr>
        <w:tabs>
          <w:tab w:val="clear" w:pos="720"/>
          <w:tab w:val="left" w:pos="142"/>
          <w:tab w:val="num" w:pos="360"/>
        </w:tabs>
        <w:suppressAutoHyphens/>
        <w:spacing w:before="100" w:after="0" w:line="360" w:lineRule="auto"/>
        <w:ind w:left="284"/>
        <w:jc w:val="both"/>
      </w:pPr>
      <w:r w:rsidRPr="00E13331">
        <w:lastRenderedPageBreak/>
        <w:t>Wykonawca jako podmiot profesjonalny ma obowiązek sprawdzania komunikatów</w:t>
      </w:r>
      <w:r w:rsidR="00852B53" w:rsidRPr="00E13331">
        <w:br/>
      </w:r>
      <w:r w:rsidRPr="00E13331">
        <w:t xml:space="preserve">i wiadomości bezpośrednio na </w:t>
      </w:r>
      <w:hyperlink r:id="rId19" w:tgtFrame="_blank" w:history="1">
        <w:r w:rsidR="006554C8" w:rsidRPr="00E13331">
          <w:rPr>
            <w:rStyle w:val="Hipercze"/>
            <w:color w:val="auto"/>
          </w:rPr>
          <w:t>https://ezamowienia.gov.pl/pl/</w:t>
        </w:r>
      </w:hyperlink>
      <w:r w:rsidRPr="00E13331">
        <w:t xml:space="preserve"> przesłanych przez zamawiającego, gdyż system powiadomień może ulec awarii lub powiadomienie może trafić do folderu SPAM.</w:t>
      </w:r>
    </w:p>
    <w:p w14:paraId="380FC50D" w14:textId="77777777" w:rsidR="007A6433" w:rsidRPr="00E13331" w:rsidRDefault="007A6433" w:rsidP="0044434C">
      <w:pPr>
        <w:pStyle w:val="NormalnyWeb"/>
        <w:numPr>
          <w:ilvl w:val="0"/>
          <w:numId w:val="20"/>
        </w:numPr>
        <w:tabs>
          <w:tab w:val="clear" w:pos="720"/>
          <w:tab w:val="left" w:pos="142"/>
          <w:tab w:val="num" w:pos="360"/>
        </w:tabs>
        <w:suppressAutoHyphens/>
        <w:spacing w:before="100" w:after="0" w:line="360" w:lineRule="auto"/>
        <w:ind w:left="284"/>
        <w:jc w:val="both"/>
      </w:pPr>
      <w:r w:rsidRPr="00E13331">
        <w:t>Wykonawca, przystępując do niniejszego postępowania o udzielenie zamówienia publicznego:</w:t>
      </w:r>
    </w:p>
    <w:p w14:paraId="500765E1" w14:textId="514E05CF" w:rsidR="007A6433" w:rsidRPr="00E13331" w:rsidRDefault="007A6433" w:rsidP="00B1249D">
      <w:pPr>
        <w:pStyle w:val="NormalnyWeb"/>
        <w:numPr>
          <w:ilvl w:val="0"/>
          <w:numId w:val="21"/>
        </w:numPr>
        <w:suppressAutoHyphens/>
        <w:spacing w:after="100" w:line="276" w:lineRule="auto"/>
        <w:jc w:val="both"/>
        <w:rPr>
          <w:rFonts w:eastAsia="Times New Roman"/>
        </w:rPr>
      </w:pPr>
      <w:r w:rsidRPr="00E13331">
        <w:rPr>
          <w:rFonts w:eastAsia="Times New Roman"/>
        </w:rPr>
        <w:t xml:space="preserve"> </w:t>
      </w:r>
      <w:r w:rsidRPr="00E13331">
        <w:t xml:space="preserve">akceptuje warunki korzystania z </w:t>
      </w:r>
      <w:hyperlink r:id="rId20" w:history="1">
        <w:r w:rsidR="000E2906" w:rsidRPr="00E13331">
          <w:rPr>
            <w:rStyle w:val="Hipercze"/>
            <w:color w:val="auto"/>
          </w:rPr>
          <w:t>https://ezamowienia.gov.pl/pl/</w:t>
        </w:r>
      </w:hyperlink>
      <w:r w:rsidRPr="00E13331">
        <w:t xml:space="preserve"> określone</w:t>
      </w:r>
      <w:r w:rsidR="00852B53" w:rsidRPr="00E13331">
        <w:br/>
      </w:r>
      <w:r w:rsidRPr="00E13331">
        <w:t xml:space="preserve">w Regulaminie zamieszczonym na stronie internetowej </w:t>
      </w:r>
      <w:hyperlink r:id="rId21" w:history="1">
        <w:r w:rsidR="00852B53" w:rsidRPr="00E13331">
          <w:rPr>
            <w:rStyle w:val="Hipercze"/>
            <w:color w:val="auto"/>
            <w:u w:val="none"/>
          </w:rPr>
          <w:t>pod linkiem</w:t>
        </w:r>
      </w:hyperlink>
      <w:r w:rsidR="00852B53" w:rsidRPr="00E13331">
        <w:rPr>
          <w:rFonts w:eastAsia="Times New Roman"/>
        </w:rPr>
        <w:t xml:space="preserve"> </w:t>
      </w:r>
      <w:r w:rsidR="000E2906" w:rsidRPr="00E13331">
        <w:t>https://ezamowienia.gov.pl/pl/regulamin/</w:t>
      </w:r>
      <w:r w:rsidRPr="00E13331">
        <w:t xml:space="preserve"> oraz uznaje go za wiążący,</w:t>
      </w:r>
    </w:p>
    <w:p w14:paraId="46DC40A1" w14:textId="1E1B7045" w:rsidR="007A6433" w:rsidRPr="00E13331" w:rsidRDefault="007A6433" w:rsidP="00B1249D">
      <w:pPr>
        <w:pStyle w:val="NormalnyWeb"/>
        <w:numPr>
          <w:ilvl w:val="0"/>
          <w:numId w:val="21"/>
        </w:numPr>
        <w:suppressAutoHyphens/>
        <w:spacing w:after="280" w:line="276" w:lineRule="auto"/>
        <w:ind w:left="567" w:hanging="207"/>
        <w:jc w:val="both"/>
        <w:rPr>
          <w:b/>
        </w:rPr>
      </w:pPr>
      <w:r w:rsidRPr="00E13331">
        <w:rPr>
          <w:rFonts w:eastAsia="Times New Roman"/>
        </w:rPr>
        <w:t xml:space="preserve"> </w:t>
      </w:r>
      <w:r w:rsidRPr="00E13331">
        <w:t xml:space="preserve">zapoznał i stosuje się do Instrukcji składania ofert/wniosków dostępnej </w:t>
      </w:r>
      <w:hyperlink r:id="rId22" w:history="1">
        <w:r w:rsidR="000E2906" w:rsidRPr="00E13331">
          <w:rPr>
            <w:rStyle w:val="Hipercze"/>
            <w:color w:val="auto"/>
            <w:u w:val="none"/>
          </w:rPr>
          <w:t>pod linkiem</w:t>
        </w:r>
      </w:hyperlink>
      <w:r w:rsidR="000E2906" w:rsidRPr="00E13331">
        <w:t>:</w:t>
      </w:r>
      <w:r w:rsidRPr="00E13331">
        <w:t xml:space="preserve"> </w:t>
      </w:r>
      <w:hyperlink r:id="rId23" w:history="1">
        <w:r w:rsidR="000E2906" w:rsidRPr="00E13331">
          <w:rPr>
            <w:rStyle w:val="Hipercze"/>
            <w:color w:val="auto"/>
          </w:rPr>
          <w:t>https://ezamowienia.gov.pl/pl/instrukcje/</w:t>
        </w:r>
      </w:hyperlink>
    </w:p>
    <w:p w14:paraId="0AA83CCE" w14:textId="13312FA2" w:rsidR="007A6433" w:rsidRPr="00E13331" w:rsidRDefault="007A6433" w:rsidP="007A6433">
      <w:pPr>
        <w:autoSpaceDE w:val="0"/>
        <w:spacing w:line="360" w:lineRule="auto"/>
        <w:ind w:left="284"/>
        <w:jc w:val="both"/>
        <w:rPr>
          <w:rFonts w:ascii="Times New Roman" w:hAnsi="Times New Roman" w:cs="Times New Roman"/>
          <w:sz w:val="24"/>
          <w:szCs w:val="24"/>
        </w:rPr>
      </w:pPr>
      <w:r w:rsidRPr="00E13331">
        <w:rPr>
          <w:rFonts w:ascii="Times New Roman" w:hAnsi="Times New Roman" w:cs="Times New Roman"/>
          <w:b/>
          <w:sz w:val="24"/>
          <w:szCs w:val="24"/>
        </w:rPr>
        <w:t>Zamawiający nie ponosi odpowiedzialności za złożenie oferty w sposób niezgodny</w:t>
      </w:r>
      <w:r w:rsidR="00852B53" w:rsidRPr="00E13331">
        <w:rPr>
          <w:rFonts w:ascii="Times New Roman" w:hAnsi="Times New Roman" w:cs="Times New Roman"/>
          <w:b/>
          <w:sz w:val="24"/>
          <w:szCs w:val="24"/>
        </w:rPr>
        <w:br/>
      </w:r>
      <w:r w:rsidRPr="00E13331">
        <w:rPr>
          <w:rFonts w:ascii="Times New Roman" w:hAnsi="Times New Roman" w:cs="Times New Roman"/>
          <w:b/>
          <w:sz w:val="24"/>
          <w:szCs w:val="24"/>
        </w:rPr>
        <w:t>z Instrukcją korzystania z</w:t>
      </w:r>
      <w:r w:rsidRPr="00E13331">
        <w:rPr>
          <w:rFonts w:ascii="Times New Roman" w:hAnsi="Times New Roman" w:cs="Times New Roman"/>
          <w:sz w:val="24"/>
          <w:szCs w:val="24"/>
        </w:rPr>
        <w:t xml:space="preserve"> </w:t>
      </w:r>
      <w:r w:rsidR="00516CA8" w:rsidRPr="00E13331">
        <w:rPr>
          <w:rFonts w:ascii="Times New Roman" w:hAnsi="Times New Roman" w:cs="Times New Roman"/>
          <w:sz w:val="24"/>
          <w:szCs w:val="24"/>
        </w:rPr>
        <w:t>https://ezamowienia.gov.pl/</w:t>
      </w:r>
      <w:r w:rsidRPr="00E13331">
        <w:rPr>
          <w:rFonts w:ascii="Times New Roman" w:hAnsi="Times New Roman" w:cs="Times New Roman"/>
          <w:sz w:val="24"/>
          <w:szCs w:val="24"/>
        </w:rPr>
        <w:t>, w szczególności za sytuację,</w:t>
      </w:r>
      <w:r w:rsidR="00852B53" w:rsidRPr="00E13331">
        <w:rPr>
          <w:rFonts w:ascii="Times New Roman" w:hAnsi="Times New Roman" w:cs="Times New Roman"/>
          <w:sz w:val="24"/>
          <w:szCs w:val="24"/>
        </w:rPr>
        <w:br/>
      </w:r>
      <w:r w:rsidRPr="00E13331">
        <w:rPr>
          <w:rFonts w:ascii="Times New Roman" w:hAnsi="Times New Roman" w:cs="Times New Roman"/>
          <w:sz w:val="24"/>
          <w:szCs w:val="24"/>
        </w:rPr>
        <w:t xml:space="preserve">gdy zamawiający zapozna się z treścią oferty przed upływem terminu składania ofert </w:t>
      </w:r>
      <w:r w:rsidRPr="00E13331">
        <w:rPr>
          <w:rFonts w:ascii="Times New Roman" w:hAnsi="Times New Roman" w:cs="Times New Roman"/>
          <w:sz w:val="24"/>
          <w:szCs w:val="24"/>
        </w:rPr>
        <w:br/>
        <w:t>(np. złożenie oferty w zakładce „</w:t>
      </w:r>
      <w:r w:rsidR="00516CA8" w:rsidRPr="00E13331">
        <w:rPr>
          <w:rFonts w:ascii="Times New Roman" w:hAnsi="Times New Roman" w:cs="Times New Roman"/>
          <w:sz w:val="24"/>
          <w:szCs w:val="24"/>
        </w:rPr>
        <w:t>Formularze do komunikacji</w:t>
      </w:r>
      <w:r w:rsidRPr="00E13331">
        <w:rPr>
          <w:rFonts w:ascii="Times New Roman" w:hAnsi="Times New Roman" w:cs="Times New Roman"/>
          <w:sz w:val="24"/>
          <w:szCs w:val="24"/>
        </w:rPr>
        <w:t>”) lub złożenie oferty za pośrednictwem e-mail).</w:t>
      </w:r>
    </w:p>
    <w:p w14:paraId="733155EB" w14:textId="77777777" w:rsidR="007A6433" w:rsidRPr="00E13331" w:rsidRDefault="007A6433" w:rsidP="007A6433">
      <w:pPr>
        <w:pStyle w:val="NormalnyWeb"/>
        <w:spacing w:after="0" w:line="360" w:lineRule="auto"/>
        <w:ind w:left="284"/>
        <w:jc w:val="both"/>
      </w:pPr>
      <w:r w:rsidRPr="00E13331">
        <w:t xml:space="preserve">Taka oferta zostanie odrzucona na podstawie art. 226 ust. 1 pkt 6 ustawy </w:t>
      </w:r>
      <w:proofErr w:type="spellStart"/>
      <w:r w:rsidRPr="00E13331">
        <w:t>Pzp</w:t>
      </w:r>
      <w:proofErr w:type="spellEnd"/>
      <w:r w:rsidRPr="00E13331">
        <w:t xml:space="preserve">. </w:t>
      </w:r>
    </w:p>
    <w:p w14:paraId="5D6405C5" w14:textId="613E441C" w:rsidR="0044434C" w:rsidRPr="00E13331" w:rsidRDefault="007A6433" w:rsidP="0044434C">
      <w:pPr>
        <w:pStyle w:val="NormalnyWeb"/>
        <w:spacing w:line="360" w:lineRule="auto"/>
        <w:ind w:left="284"/>
        <w:jc w:val="both"/>
      </w:pPr>
      <w:r w:rsidRPr="00E13331">
        <w:t xml:space="preserve">Taka oferta zostanie uznana przez Zamawiającego za ofertę handlową i nie będzie brana pod uwagę w przedmiotowym </w:t>
      </w:r>
      <w:r w:rsidR="00852B53" w:rsidRPr="00E13331">
        <w:t>postępowaniu,</w:t>
      </w:r>
      <w:r w:rsidRPr="00E13331">
        <w:t xml:space="preserve"> ponieważ nie został spełniony obowiązek </w:t>
      </w:r>
      <w:r w:rsidRPr="00E13331">
        <w:br/>
        <w:t xml:space="preserve">narzucony w art. 221 Ustawy Prawo Zamówień Publicznych. </w:t>
      </w:r>
    </w:p>
    <w:p w14:paraId="32653C32" w14:textId="02DA494B" w:rsidR="007A6433" w:rsidRPr="00E13331" w:rsidRDefault="007A6433" w:rsidP="0044434C">
      <w:pPr>
        <w:pStyle w:val="NormalnyWeb"/>
        <w:numPr>
          <w:ilvl w:val="0"/>
          <w:numId w:val="20"/>
        </w:numPr>
        <w:tabs>
          <w:tab w:val="clear" w:pos="720"/>
          <w:tab w:val="left" w:pos="142"/>
          <w:tab w:val="num" w:pos="360"/>
        </w:tabs>
        <w:suppressAutoHyphens/>
        <w:spacing w:before="100" w:after="0" w:line="360" w:lineRule="auto"/>
        <w:ind w:left="284"/>
        <w:jc w:val="both"/>
      </w:pPr>
      <w:r w:rsidRPr="00E13331">
        <w:t xml:space="preserve">W korespondencji kierowanej do Zamawiającego </w:t>
      </w:r>
      <w:r w:rsidRPr="00E13331">
        <w:rPr>
          <w:b/>
        </w:rPr>
        <w:t>Wykonawcy powinni posługiwać się numerem przedmiotowego postępowania.</w:t>
      </w:r>
    </w:p>
    <w:p w14:paraId="70C31876" w14:textId="77777777" w:rsidR="007A6433" w:rsidRPr="00E13331" w:rsidRDefault="007A6433" w:rsidP="0044434C">
      <w:pPr>
        <w:pStyle w:val="NormalnyWeb"/>
        <w:numPr>
          <w:ilvl w:val="0"/>
          <w:numId w:val="20"/>
        </w:numPr>
        <w:tabs>
          <w:tab w:val="clear" w:pos="720"/>
          <w:tab w:val="left" w:pos="142"/>
          <w:tab w:val="num" w:pos="360"/>
        </w:tabs>
        <w:suppressAutoHyphens/>
        <w:spacing w:before="100" w:after="0" w:line="360" w:lineRule="auto"/>
        <w:ind w:left="284"/>
        <w:jc w:val="both"/>
      </w:pPr>
      <w:r w:rsidRPr="00E13331">
        <w:t>Wykonawca może zwrócić się do Zamawiającego z wnioskiem o wyjaśnienie treści SWZ.</w:t>
      </w:r>
    </w:p>
    <w:p w14:paraId="078E5FF4" w14:textId="6B4DA9F8" w:rsidR="007A6433" w:rsidRPr="00E13331" w:rsidRDefault="007A6433" w:rsidP="0044434C">
      <w:pPr>
        <w:pStyle w:val="NormalnyWeb"/>
        <w:numPr>
          <w:ilvl w:val="0"/>
          <w:numId w:val="20"/>
        </w:numPr>
        <w:tabs>
          <w:tab w:val="clear" w:pos="720"/>
          <w:tab w:val="left" w:pos="142"/>
          <w:tab w:val="num" w:pos="360"/>
        </w:tabs>
        <w:suppressAutoHyphens/>
        <w:spacing w:before="100" w:after="0" w:line="360" w:lineRule="auto"/>
        <w:ind w:left="284"/>
        <w:jc w:val="both"/>
      </w:pPr>
      <w:r w:rsidRPr="00E13331">
        <w:t>Zamawiający jest obowiązany udzielić wyjaśnień niezwłocznie, jednak nie później niż na</w:t>
      </w:r>
      <w:r w:rsidR="00852B53" w:rsidRPr="00E13331">
        <w:br/>
      </w:r>
      <w:r w:rsidRPr="00E13331">
        <w:t xml:space="preserve">2 dni przed upływem terminu składania odpowiednio ofert, pod </w:t>
      </w:r>
      <w:r w:rsidR="00AA3B9C" w:rsidRPr="00E13331">
        <w:t>warunkiem,</w:t>
      </w:r>
      <w:r w:rsidRPr="00E13331">
        <w:t xml:space="preserve"> że wniosek</w:t>
      </w:r>
      <w:r w:rsidR="00852B53" w:rsidRPr="00E13331">
        <w:br/>
      </w:r>
      <w:r w:rsidRPr="00E13331">
        <w:t>o wyjaśnienie treści SWZ wpłynął do Zamawiającego nie później niż na 4 dni przed     upływem terminu składania odpowiednio ofert.</w:t>
      </w:r>
    </w:p>
    <w:p w14:paraId="7C03DB7E" w14:textId="149242FE" w:rsidR="007A6433" w:rsidRPr="00E13331" w:rsidRDefault="007A6433" w:rsidP="0044434C">
      <w:pPr>
        <w:pStyle w:val="NormalnyWeb"/>
        <w:numPr>
          <w:ilvl w:val="0"/>
          <w:numId w:val="20"/>
        </w:numPr>
        <w:tabs>
          <w:tab w:val="clear" w:pos="720"/>
          <w:tab w:val="left" w:pos="142"/>
          <w:tab w:val="num" w:pos="360"/>
        </w:tabs>
        <w:suppressAutoHyphens/>
        <w:spacing w:before="100" w:after="0" w:line="360" w:lineRule="auto"/>
        <w:ind w:left="284"/>
        <w:jc w:val="both"/>
      </w:pPr>
      <w:r w:rsidRPr="00E13331">
        <w:t xml:space="preserve">Jeżeli Zamawiający nie udzieli wyjaśnień w terminie, o którym mowa w ust. 10, </w:t>
      </w:r>
      <w:r w:rsidR="00852B53" w:rsidRPr="00E13331">
        <w:t>przedłuża termin</w:t>
      </w:r>
      <w:r w:rsidRPr="00E13331">
        <w:t xml:space="preserve"> składania ofert o czas niezbędny do zapoznania się wszystkich zainteresowanych wykonawców z wyjaśnieniami niezbędnymi do należytego przygotowania i złożenia ofert.  </w:t>
      </w:r>
      <w:r w:rsidRPr="00E13331">
        <w:lastRenderedPageBreak/>
        <w:t>W przypadku gdy wniosek o wyjaśnienie treści SWZ nie wpłynął w terminie, o którym    mowa w ust. 10, Zamawiający nie ma obowiązku udzielania wyjaśnień SWZ oraz obowiązku przedłużenia terminu składania ofert.</w:t>
      </w:r>
    </w:p>
    <w:p w14:paraId="3B087865" w14:textId="4A20C6F7" w:rsidR="007A6433" w:rsidRPr="00E13331" w:rsidRDefault="007A6433" w:rsidP="0044434C">
      <w:pPr>
        <w:pStyle w:val="NormalnyWeb"/>
        <w:numPr>
          <w:ilvl w:val="0"/>
          <w:numId w:val="20"/>
        </w:numPr>
        <w:tabs>
          <w:tab w:val="clear" w:pos="720"/>
          <w:tab w:val="left" w:pos="142"/>
          <w:tab w:val="num" w:pos="360"/>
        </w:tabs>
        <w:suppressAutoHyphens/>
        <w:spacing w:before="100" w:after="0" w:line="360" w:lineRule="auto"/>
        <w:ind w:left="284"/>
        <w:jc w:val="both"/>
      </w:pPr>
      <w:r w:rsidRPr="00E13331">
        <w:rPr>
          <w:lang w:eastAsia="pl-PL"/>
        </w:rPr>
        <w:t>Przedłużenie terminu składania ofert, o których mowa w ust. 11, nie wpływa na bieg terminu składania wniosku o wyjaśnienie treści SWZ.</w:t>
      </w:r>
    </w:p>
    <w:p w14:paraId="4EFF8BD7" w14:textId="7B5A84C2" w:rsidR="007A6433" w:rsidRPr="00E13331" w:rsidRDefault="007A6433" w:rsidP="0044434C">
      <w:pPr>
        <w:pStyle w:val="NormalnyWeb"/>
        <w:numPr>
          <w:ilvl w:val="0"/>
          <w:numId w:val="20"/>
        </w:numPr>
        <w:tabs>
          <w:tab w:val="clear" w:pos="720"/>
          <w:tab w:val="left" w:pos="142"/>
          <w:tab w:val="num" w:pos="360"/>
        </w:tabs>
        <w:suppressAutoHyphens/>
        <w:spacing w:before="100" w:after="0" w:line="360" w:lineRule="auto"/>
        <w:ind w:left="284"/>
        <w:jc w:val="both"/>
      </w:pPr>
      <w:r w:rsidRPr="00E13331">
        <w:rPr>
          <w:lang w:eastAsia="pl-PL"/>
        </w:rPr>
        <w:t xml:space="preserve">W uzasadnionych przypadkach Zamawiający może przed upływem terminu składania </w:t>
      </w:r>
      <w:r w:rsidRPr="00E13331">
        <w:t>ofert zmienić treść SWZ.</w:t>
      </w:r>
    </w:p>
    <w:p w14:paraId="3CA48615" w14:textId="2D746D47" w:rsidR="007A6433" w:rsidRPr="00E13331" w:rsidRDefault="007A6433" w:rsidP="0044434C">
      <w:pPr>
        <w:pStyle w:val="NormalnyWeb"/>
        <w:numPr>
          <w:ilvl w:val="0"/>
          <w:numId w:val="20"/>
        </w:numPr>
        <w:tabs>
          <w:tab w:val="clear" w:pos="720"/>
          <w:tab w:val="left" w:pos="142"/>
          <w:tab w:val="num" w:pos="360"/>
        </w:tabs>
        <w:suppressAutoHyphens/>
        <w:spacing w:before="100" w:after="0" w:line="360" w:lineRule="auto"/>
        <w:ind w:left="284"/>
        <w:jc w:val="both"/>
      </w:pPr>
      <w:r w:rsidRPr="00E13331">
        <w:rPr>
          <w:b/>
        </w:rPr>
        <w:t xml:space="preserve"> </w:t>
      </w:r>
      <w:r w:rsidRPr="00E13331">
        <w:t>Osobami uprawnionymi przez Zamawiającego do porozumiewania się z Wykonawcami są:</w:t>
      </w:r>
    </w:p>
    <w:p w14:paraId="0EB89857" w14:textId="77777777" w:rsidR="007A6433" w:rsidRPr="00E13331" w:rsidRDefault="007A6433" w:rsidP="007A6433">
      <w:pPr>
        <w:spacing w:line="360" w:lineRule="auto"/>
        <w:ind w:left="852" w:right="92" w:hanging="426"/>
        <w:jc w:val="both"/>
        <w:rPr>
          <w:rFonts w:ascii="Times New Roman" w:hAnsi="Times New Roman" w:cs="Times New Roman"/>
          <w:sz w:val="24"/>
          <w:szCs w:val="24"/>
          <w:lang w:eastAsia="pl-PL"/>
        </w:rPr>
      </w:pPr>
      <w:r w:rsidRPr="00E13331">
        <w:rPr>
          <w:rFonts w:ascii="Times New Roman" w:hAnsi="Times New Roman" w:cs="Times New Roman"/>
          <w:sz w:val="24"/>
          <w:szCs w:val="24"/>
        </w:rPr>
        <w:t>1)</w:t>
      </w:r>
      <w:r w:rsidRPr="00E13331">
        <w:rPr>
          <w:rFonts w:ascii="Times New Roman" w:hAnsi="Times New Roman" w:cs="Times New Roman"/>
          <w:b/>
          <w:sz w:val="24"/>
          <w:szCs w:val="24"/>
        </w:rPr>
        <w:tab/>
      </w:r>
      <w:r w:rsidRPr="00E13331">
        <w:rPr>
          <w:rFonts w:ascii="Times New Roman" w:hAnsi="Times New Roman" w:cs="Times New Roman"/>
          <w:sz w:val="24"/>
          <w:szCs w:val="24"/>
        </w:rPr>
        <w:t>w zakresie proceduralnym:</w:t>
      </w:r>
    </w:p>
    <w:p w14:paraId="5AB90ABC" w14:textId="41BE81F5" w:rsidR="007A6433" w:rsidRPr="00E13331" w:rsidRDefault="00852B53" w:rsidP="007A6433">
      <w:pPr>
        <w:pStyle w:val="Akapitzlist"/>
        <w:spacing w:line="360" w:lineRule="auto"/>
        <w:ind w:left="852" w:right="92"/>
        <w:jc w:val="both"/>
        <w:rPr>
          <w:rFonts w:ascii="Times New Roman" w:hAnsi="Times New Roman" w:cs="Times New Roman"/>
        </w:rPr>
      </w:pPr>
      <w:r w:rsidRPr="00E13331">
        <w:rPr>
          <w:rFonts w:ascii="Times New Roman" w:hAnsi="Times New Roman" w:cs="Times New Roman"/>
          <w:lang w:eastAsia="pl-PL"/>
        </w:rPr>
        <w:t>Tomasz Piszko</w:t>
      </w:r>
      <w:r w:rsidR="007A6433" w:rsidRPr="00E13331">
        <w:rPr>
          <w:rFonts w:ascii="Times New Roman" w:hAnsi="Times New Roman" w:cs="Times New Roman"/>
          <w:lang w:eastAsia="pl-PL"/>
        </w:rPr>
        <w:t>, tel</w:t>
      </w:r>
      <w:r w:rsidRPr="00E13331">
        <w:rPr>
          <w:rFonts w:ascii="Times New Roman" w:hAnsi="Times New Roman" w:cs="Times New Roman"/>
          <w:lang w:eastAsia="pl-PL"/>
        </w:rPr>
        <w:t>. 89 767 85 50</w:t>
      </w:r>
      <w:r w:rsidR="007A6433" w:rsidRPr="00E13331">
        <w:rPr>
          <w:rFonts w:ascii="Times New Roman" w:hAnsi="Times New Roman" w:cs="Times New Roman"/>
          <w:lang w:eastAsia="pl-PL"/>
        </w:rPr>
        <w:t>,</w:t>
      </w:r>
    </w:p>
    <w:p w14:paraId="07DDB2EE" w14:textId="77777777" w:rsidR="007A6433" w:rsidRPr="00E13331" w:rsidRDefault="007A6433" w:rsidP="007A6433">
      <w:pPr>
        <w:spacing w:line="360" w:lineRule="auto"/>
        <w:ind w:left="852" w:right="92" w:hanging="426"/>
        <w:jc w:val="both"/>
        <w:rPr>
          <w:rFonts w:ascii="Times New Roman" w:hAnsi="Times New Roman" w:cs="Times New Roman"/>
          <w:sz w:val="24"/>
          <w:szCs w:val="24"/>
          <w:lang w:eastAsia="pl-PL"/>
        </w:rPr>
      </w:pPr>
      <w:r w:rsidRPr="00E13331">
        <w:rPr>
          <w:rFonts w:ascii="Times New Roman" w:hAnsi="Times New Roman" w:cs="Times New Roman"/>
          <w:sz w:val="24"/>
          <w:szCs w:val="24"/>
        </w:rPr>
        <w:t>2)</w:t>
      </w:r>
      <w:r w:rsidRPr="00E13331">
        <w:rPr>
          <w:rFonts w:ascii="Times New Roman" w:hAnsi="Times New Roman" w:cs="Times New Roman"/>
          <w:b/>
          <w:sz w:val="24"/>
          <w:szCs w:val="24"/>
        </w:rPr>
        <w:tab/>
      </w:r>
      <w:r w:rsidRPr="00E13331">
        <w:rPr>
          <w:rFonts w:ascii="Times New Roman" w:hAnsi="Times New Roman" w:cs="Times New Roman"/>
          <w:sz w:val="24"/>
          <w:szCs w:val="24"/>
        </w:rPr>
        <w:t xml:space="preserve">w zakresie merytorycznym: </w:t>
      </w:r>
    </w:p>
    <w:p w14:paraId="5F2605C3" w14:textId="50C932B2" w:rsidR="007A6433" w:rsidRPr="00E13331" w:rsidRDefault="00097DA4" w:rsidP="007A6433">
      <w:pPr>
        <w:pStyle w:val="Akapitzlist"/>
        <w:spacing w:line="360" w:lineRule="auto"/>
        <w:ind w:left="852" w:right="92"/>
        <w:jc w:val="both"/>
        <w:rPr>
          <w:rFonts w:ascii="Times New Roman" w:hAnsi="Times New Roman" w:cs="Times New Roman"/>
          <w:lang w:eastAsia="pl-PL"/>
        </w:rPr>
      </w:pPr>
      <w:r>
        <w:rPr>
          <w:rFonts w:ascii="Times New Roman" w:hAnsi="Times New Roman" w:cs="Times New Roman"/>
          <w:lang w:eastAsia="pl-PL"/>
        </w:rPr>
        <w:t xml:space="preserve">Jadwiga </w:t>
      </w:r>
      <w:proofErr w:type="spellStart"/>
      <w:r>
        <w:rPr>
          <w:rFonts w:ascii="Times New Roman" w:hAnsi="Times New Roman" w:cs="Times New Roman"/>
          <w:lang w:eastAsia="pl-PL"/>
        </w:rPr>
        <w:t>Daukszewicz</w:t>
      </w:r>
      <w:proofErr w:type="spellEnd"/>
      <w:r>
        <w:rPr>
          <w:rFonts w:ascii="Times New Roman" w:hAnsi="Times New Roman" w:cs="Times New Roman"/>
          <w:lang w:eastAsia="pl-PL"/>
        </w:rPr>
        <w:t>, Joanna Saganowska</w:t>
      </w:r>
      <w:r w:rsidR="007A6433" w:rsidRPr="00E13331">
        <w:rPr>
          <w:rFonts w:ascii="Times New Roman" w:hAnsi="Times New Roman" w:cs="Times New Roman"/>
          <w:lang w:eastAsia="pl-PL"/>
        </w:rPr>
        <w:t>, tel. 89</w:t>
      </w:r>
      <w:r w:rsidR="00852B53" w:rsidRPr="00E13331">
        <w:rPr>
          <w:rFonts w:ascii="Times New Roman" w:hAnsi="Times New Roman" w:cs="Times New Roman"/>
          <w:lang w:eastAsia="pl-PL"/>
        </w:rPr>
        <w:t> </w:t>
      </w:r>
      <w:r w:rsidR="007A6433" w:rsidRPr="00E13331">
        <w:rPr>
          <w:rFonts w:ascii="Times New Roman" w:hAnsi="Times New Roman" w:cs="Times New Roman"/>
          <w:lang w:eastAsia="pl-PL"/>
        </w:rPr>
        <w:t>767</w:t>
      </w:r>
      <w:r w:rsidR="00852B53" w:rsidRPr="00E13331">
        <w:rPr>
          <w:rFonts w:ascii="Times New Roman" w:hAnsi="Times New Roman" w:cs="Times New Roman"/>
          <w:lang w:eastAsia="pl-PL"/>
        </w:rPr>
        <w:t xml:space="preserve"> 8</w:t>
      </w:r>
      <w:r w:rsidR="007F5CFE">
        <w:rPr>
          <w:rFonts w:ascii="Times New Roman" w:hAnsi="Times New Roman" w:cs="Times New Roman"/>
          <w:lang w:eastAsia="pl-PL"/>
        </w:rPr>
        <w:t>0</w:t>
      </w:r>
      <w:r w:rsidR="00852B53" w:rsidRPr="00E13331">
        <w:rPr>
          <w:rFonts w:ascii="Times New Roman" w:hAnsi="Times New Roman" w:cs="Times New Roman"/>
          <w:lang w:eastAsia="pl-PL"/>
        </w:rPr>
        <w:t xml:space="preserve"> </w:t>
      </w:r>
      <w:r>
        <w:rPr>
          <w:rFonts w:ascii="Times New Roman" w:hAnsi="Times New Roman" w:cs="Times New Roman"/>
          <w:lang w:eastAsia="pl-PL"/>
        </w:rPr>
        <w:t>48, 89 767 80 49</w:t>
      </w:r>
      <w:r w:rsidR="007A6433" w:rsidRPr="00E13331">
        <w:rPr>
          <w:rFonts w:ascii="Times New Roman" w:hAnsi="Times New Roman" w:cs="Times New Roman"/>
          <w:lang w:eastAsia="pl-PL"/>
        </w:rPr>
        <w:t>.</w:t>
      </w:r>
    </w:p>
    <w:p w14:paraId="153CA420" w14:textId="41EF3B05" w:rsidR="00A222B7" w:rsidRPr="00E13331" w:rsidRDefault="00A222B7" w:rsidP="00A222B7">
      <w:pPr>
        <w:pStyle w:val="Teksttreci4"/>
        <w:numPr>
          <w:ilvl w:val="0"/>
          <w:numId w:val="2"/>
        </w:numPr>
        <w:pBdr>
          <w:top w:val="none" w:sz="0" w:space="0" w:color="000000"/>
          <w:left w:val="none" w:sz="0" w:space="0" w:color="000000"/>
          <w:bottom w:val="double" w:sz="4" w:space="1" w:color="000000"/>
          <w:right w:val="none" w:sz="0" w:space="0" w:color="000000"/>
        </w:pBdr>
        <w:shd w:val="clear" w:color="auto" w:fill="DAEEF3"/>
        <w:tabs>
          <w:tab w:val="clear" w:pos="-4537"/>
          <w:tab w:val="left" w:pos="426"/>
        </w:tabs>
        <w:spacing w:before="360" w:after="40" w:line="360" w:lineRule="auto"/>
        <w:ind w:right="92"/>
        <w:rPr>
          <w:rFonts w:ascii="Times New Roman" w:hAnsi="Times New Roman" w:cs="Times New Roman"/>
        </w:rPr>
      </w:pPr>
      <w:r w:rsidRPr="00E13331">
        <w:rPr>
          <w:rFonts w:ascii="Times New Roman" w:hAnsi="Times New Roman" w:cs="Times New Roman"/>
          <w:b/>
          <w:sz w:val="24"/>
          <w:szCs w:val="24"/>
        </w:rPr>
        <w:t xml:space="preserve"> OPIS SPOSOBU PRZYGOTOWANIA OFERT ORAZ WYMAGANIA FORMALNE DOTYCZĄCE SKŁADANCH OŚWIADCZEŃ</w:t>
      </w:r>
      <w:r w:rsidRPr="00E13331">
        <w:rPr>
          <w:rFonts w:ascii="Times New Roman" w:hAnsi="Times New Roman" w:cs="Times New Roman"/>
          <w:b/>
          <w:sz w:val="24"/>
          <w:szCs w:val="24"/>
        </w:rPr>
        <w:br/>
        <w:t>I DOKUMENTÓW</w:t>
      </w:r>
    </w:p>
    <w:p w14:paraId="38BB3951" w14:textId="4D712FC1" w:rsidR="00F562C5" w:rsidRPr="00E13331" w:rsidRDefault="00F562C5" w:rsidP="00B1249D">
      <w:pPr>
        <w:pStyle w:val="Akapitzlist"/>
        <w:numPr>
          <w:ilvl w:val="0"/>
          <w:numId w:val="30"/>
        </w:numPr>
        <w:tabs>
          <w:tab w:val="clear" w:pos="1706"/>
          <w:tab w:val="left" w:pos="426"/>
        </w:tabs>
        <w:suppressAutoHyphens/>
        <w:spacing w:before="240" w:after="0" w:line="360" w:lineRule="auto"/>
        <w:ind w:left="426" w:hanging="426"/>
        <w:contextualSpacing w:val="0"/>
        <w:jc w:val="both"/>
        <w:rPr>
          <w:rFonts w:ascii="Times New Roman" w:hAnsi="Times New Roman" w:cs="Times New Roman"/>
        </w:rPr>
      </w:pPr>
      <w:r w:rsidRPr="00E13331">
        <w:rPr>
          <w:rFonts w:ascii="Times New Roman" w:hAnsi="Times New Roman" w:cs="Times New Roman"/>
          <w:lang w:eastAsia="pl-PL"/>
        </w:rPr>
        <w:t xml:space="preserve">Wykonawca może złożyć tylko jedną ofertę. Złożenie większej liczby ofert lub oferty zawierającej propozycje wariantowe spowoduje, że oferta będzie podlegać odrzuceniu. </w:t>
      </w:r>
    </w:p>
    <w:p w14:paraId="0192AB13" w14:textId="77777777" w:rsidR="00F562C5" w:rsidRPr="00E13331" w:rsidRDefault="00F562C5" w:rsidP="00B1249D">
      <w:pPr>
        <w:numPr>
          <w:ilvl w:val="0"/>
          <w:numId w:val="30"/>
        </w:numPr>
        <w:tabs>
          <w:tab w:val="left" w:pos="284"/>
          <w:tab w:val="left" w:pos="426"/>
        </w:tabs>
        <w:suppressAutoHyphens/>
        <w:spacing w:after="0" w:line="360" w:lineRule="auto"/>
        <w:ind w:left="426" w:hanging="426"/>
        <w:jc w:val="both"/>
        <w:rPr>
          <w:rFonts w:ascii="Times New Roman" w:hAnsi="Times New Roman" w:cs="Times New Roman"/>
          <w:sz w:val="24"/>
          <w:szCs w:val="24"/>
        </w:rPr>
      </w:pPr>
      <w:r w:rsidRPr="00E13331">
        <w:rPr>
          <w:rFonts w:ascii="Times New Roman" w:hAnsi="Times New Roman" w:cs="Times New Roman"/>
          <w:sz w:val="24"/>
          <w:szCs w:val="24"/>
        </w:rPr>
        <w:tab/>
        <w:t>Treść oferty musi odpowiadać treści SWZ.</w:t>
      </w:r>
    </w:p>
    <w:p w14:paraId="72B9B8CA" w14:textId="635A9C96" w:rsidR="00F562C5" w:rsidRPr="00E13331" w:rsidRDefault="00F562C5" w:rsidP="00B1249D">
      <w:pPr>
        <w:numPr>
          <w:ilvl w:val="0"/>
          <w:numId w:val="30"/>
        </w:numPr>
        <w:tabs>
          <w:tab w:val="left" w:pos="284"/>
          <w:tab w:val="left" w:pos="426"/>
        </w:tabs>
        <w:suppressAutoHyphens/>
        <w:spacing w:after="0" w:line="360" w:lineRule="auto"/>
        <w:ind w:left="426" w:right="20" w:hanging="426"/>
        <w:jc w:val="both"/>
        <w:rPr>
          <w:rFonts w:ascii="Times New Roman" w:hAnsi="Times New Roman" w:cs="Times New Roman"/>
          <w:b/>
          <w:sz w:val="24"/>
          <w:szCs w:val="24"/>
          <w:u w:val="single"/>
        </w:rPr>
      </w:pPr>
      <w:r w:rsidRPr="00E13331">
        <w:rPr>
          <w:rFonts w:ascii="Times New Roman" w:hAnsi="Times New Roman" w:cs="Times New Roman"/>
          <w:sz w:val="24"/>
          <w:szCs w:val="24"/>
        </w:rPr>
        <w:tab/>
        <w:t xml:space="preserve">Ofertę sporządza się w języku polskim na Formularzu Ofertowym – zgodnie </w:t>
      </w:r>
      <w:r w:rsidRPr="00E13331">
        <w:rPr>
          <w:rFonts w:ascii="Times New Roman" w:hAnsi="Times New Roman" w:cs="Times New Roman"/>
          <w:sz w:val="24"/>
          <w:szCs w:val="24"/>
        </w:rPr>
        <w:br/>
        <w:t xml:space="preserve">z </w:t>
      </w:r>
      <w:r w:rsidRPr="00E13331">
        <w:rPr>
          <w:rFonts w:ascii="Times New Roman" w:hAnsi="Times New Roman" w:cs="Times New Roman"/>
          <w:b/>
          <w:sz w:val="24"/>
          <w:szCs w:val="24"/>
        </w:rPr>
        <w:t>załącznikiem nr 1 do SWZ</w:t>
      </w:r>
      <w:r w:rsidRPr="00E13331">
        <w:rPr>
          <w:rFonts w:ascii="Times New Roman" w:hAnsi="Times New Roman" w:cs="Times New Roman"/>
          <w:sz w:val="24"/>
          <w:szCs w:val="24"/>
        </w:rPr>
        <w:t xml:space="preserve">. </w:t>
      </w:r>
    </w:p>
    <w:p w14:paraId="59F302C3" w14:textId="77777777" w:rsidR="00F562C5" w:rsidRPr="00E13331" w:rsidRDefault="00F562C5" w:rsidP="00F562C5">
      <w:pPr>
        <w:spacing w:line="360" w:lineRule="auto"/>
        <w:ind w:left="426" w:right="20"/>
        <w:jc w:val="both"/>
        <w:rPr>
          <w:rFonts w:ascii="Times New Roman" w:hAnsi="Times New Roman" w:cs="Times New Roman"/>
          <w:sz w:val="24"/>
          <w:szCs w:val="24"/>
          <w:lang w:eastAsia="pl-PL"/>
        </w:rPr>
      </w:pPr>
      <w:r w:rsidRPr="00E13331">
        <w:rPr>
          <w:rFonts w:ascii="Times New Roman" w:hAnsi="Times New Roman" w:cs="Times New Roman"/>
          <w:b/>
          <w:sz w:val="24"/>
          <w:szCs w:val="24"/>
          <w:u w:val="single"/>
        </w:rPr>
        <w:t>Wraz z ofertą Wykonawca jest zobowiązany złożyć:</w:t>
      </w:r>
    </w:p>
    <w:p w14:paraId="5ABDCF13" w14:textId="33F284CD" w:rsidR="00F562C5" w:rsidRPr="00E13331" w:rsidRDefault="00F562C5" w:rsidP="00B1249D">
      <w:pPr>
        <w:numPr>
          <w:ilvl w:val="0"/>
          <w:numId w:val="25"/>
        </w:numPr>
        <w:tabs>
          <w:tab w:val="left" w:pos="851"/>
        </w:tabs>
        <w:suppressAutoHyphens/>
        <w:spacing w:after="0" w:line="360" w:lineRule="auto"/>
        <w:jc w:val="both"/>
        <w:rPr>
          <w:rFonts w:ascii="Times New Roman" w:hAnsi="Times New Roman" w:cs="Times New Roman"/>
          <w:sz w:val="24"/>
          <w:szCs w:val="24"/>
          <w:lang w:eastAsia="pl-PL"/>
        </w:rPr>
      </w:pPr>
      <w:r w:rsidRPr="00E13331">
        <w:rPr>
          <w:rFonts w:ascii="Times New Roman" w:hAnsi="Times New Roman" w:cs="Times New Roman"/>
          <w:sz w:val="24"/>
          <w:szCs w:val="24"/>
          <w:lang w:eastAsia="pl-PL"/>
        </w:rPr>
        <w:t xml:space="preserve">wypełniony </w:t>
      </w:r>
      <w:r w:rsidRPr="00E13331">
        <w:rPr>
          <w:rFonts w:ascii="Times New Roman" w:eastAsia="Times New Roman" w:hAnsi="Times New Roman" w:cs="Times New Roman"/>
          <w:b/>
          <w:bCs/>
          <w:sz w:val="24"/>
          <w:szCs w:val="24"/>
          <w:lang w:eastAsia="pl-PL"/>
        </w:rPr>
        <w:t xml:space="preserve">Załącznik do formularza ofertowego o spełnieniu wymagań techniczno-użytkowych - </w:t>
      </w:r>
      <w:r w:rsidRPr="00E13331">
        <w:rPr>
          <w:rFonts w:ascii="Times New Roman" w:hAnsi="Times New Roman" w:cs="Times New Roman"/>
          <w:sz w:val="24"/>
          <w:szCs w:val="24"/>
          <w:lang w:eastAsia="pl-PL"/>
        </w:rPr>
        <w:t>zgodnie ze wzorem załącznika nr 1a do SWZ,</w:t>
      </w:r>
    </w:p>
    <w:p w14:paraId="3EBDFCBF" w14:textId="25FED316" w:rsidR="00F562C5" w:rsidRPr="00E13331" w:rsidRDefault="00F562C5" w:rsidP="00B1249D">
      <w:pPr>
        <w:pStyle w:val="Akapitzlist"/>
        <w:numPr>
          <w:ilvl w:val="0"/>
          <w:numId w:val="25"/>
        </w:numPr>
        <w:suppressAutoHyphens/>
        <w:spacing w:after="0" w:line="360" w:lineRule="auto"/>
        <w:ind w:left="852" w:right="20" w:hanging="426"/>
        <w:contextualSpacing w:val="0"/>
        <w:jc w:val="both"/>
        <w:rPr>
          <w:rFonts w:ascii="Times New Roman" w:hAnsi="Times New Roman" w:cs="Times New Roman"/>
          <w:b/>
          <w:lang w:eastAsia="pl-PL"/>
        </w:rPr>
      </w:pPr>
      <w:r w:rsidRPr="00E13331">
        <w:rPr>
          <w:rFonts w:ascii="Times New Roman" w:hAnsi="Times New Roman" w:cs="Times New Roman"/>
          <w:lang w:eastAsia="pl-PL"/>
        </w:rPr>
        <w:t xml:space="preserve">oświadczenia, o których mowa w Rozdziale IX ust. 1 SWZ, wzór oświadczenia stanowi </w:t>
      </w:r>
      <w:r w:rsidRPr="00E13331">
        <w:rPr>
          <w:rFonts w:ascii="Times New Roman" w:hAnsi="Times New Roman" w:cs="Times New Roman"/>
          <w:b/>
          <w:lang w:eastAsia="pl-PL"/>
        </w:rPr>
        <w:t>załącznik nr 3 do SWZ;</w:t>
      </w:r>
    </w:p>
    <w:p w14:paraId="1995F3FF" w14:textId="0057385E" w:rsidR="00F562C5" w:rsidRPr="00E13331" w:rsidRDefault="00F562C5" w:rsidP="00B1249D">
      <w:pPr>
        <w:pStyle w:val="Akapitzlist"/>
        <w:numPr>
          <w:ilvl w:val="0"/>
          <w:numId w:val="25"/>
        </w:numPr>
        <w:suppressAutoHyphens/>
        <w:spacing w:after="0" w:line="360" w:lineRule="auto"/>
        <w:ind w:left="852" w:right="20" w:hanging="426"/>
        <w:contextualSpacing w:val="0"/>
        <w:jc w:val="both"/>
        <w:rPr>
          <w:rFonts w:ascii="Times New Roman" w:hAnsi="Times New Roman" w:cs="Times New Roman"/>
          <w:lang w:eastAsia="pl-PL"/>
        </w:rPr>
      </w:pPr>
      <w:r w:rsidRPr="00E13331">
        <w:rPr>
          <w:rFonts w:ascii="Times New Roman" w:hAnsi="Times New Roman" w:cs="Times New Roman"/>
          <w:lang w:eastAsia="pl-PL"/>
        </w:rPr>
        <w:t>odpowiednie pełnomocnictwa (jeżeli dotyczy);</w:t>
      </w:r>
    </w:p>
    <w:p w14:paraId="28BE317D" w14:textId="76364CE1" w:rsidR="00F562C5" w:rsidRPr="00E13331" w:rsidRDefault="00F562C5" w:rsidP="00F562C5">
      <w:pPr>
        <w:pStyle w:val="Akapitzlist"/>
        <w:spacing w:line="360" w:lineRule="auto"/>
        <w:ind w:left="1276" w:right="20" w:hanging="424"/>
        <w:jc w:val="both"/>
        <w:rPr>
          <w:rFonts w:ascii="Times New Roman" w:eastAsia="CIDFont+F3" w:hAnsi="Times New Roman" w:cs="Times New Roman"/>
        </w:rPr>
      </w:pPr>
      <w:r w:rsidRPr="00E13331">
        <w:rPr>
          <w:rFonts w:ascii="Times New Roman" w:hAnsi="Times New Roman" w:cs="Times New Roman"/>
          <w:lang w:eastAsia="pl-PL"/>
        </w:rPr>
        <w:t>- pełnomocnictwo lub inny dokument potwierdzający umocowanie</w:t>
      </w:r>
      <w:r w:rsidR="00964E10" w:rsidRPr="00E13331">
        <w:rPr>
          <w:rFonts w:ascii="Times New Roman" w:hAnsi="Times New Roman" w:cs="Times New Roman"/>
          <w:lang w:eastAsia="pl-PL"/>
        </w:rPr>
        <w:br/>
      </w:r>
      <w:r w:rsidRPr="00E13331">
        <w:rPr>
          <w:rFonts w:ascii="Times New Roman" w:hAnsi="Times New Roman" w:cs="Times New Roman"/>
          <w:lang w:eastAsia="pl-PL"/>
        </w:rPr>
        <w:t>do</w:t>
      </w:r>
      <w:r w:rsidR="00964E10" w:rsidRPr="00E13331">
        <w:rPr>
          <w:rFonts w:ascii="Times New Roman" w:hAnsi="Times New Roman" w:cs="Times New Roman"/>
          <w:lang w:eastAsia="pl-PL"/>
        </w:rPr>
        <w:t xml:space="preserve"> </w:t>
      </w:r>
      <w:r w:rsidRPr="00E13331">
        <w:rPr>
          <w:rFonts w:ascii="Times New Roman" w:hAnsi="Times New Roman" w:cs="Times New Roman"/>
          <w:lang w:eastAsia="pl-PL"/>
        </w:rPr>
        <w:t xml:space="preserve">reprezentowania Wykonawcy lub podmiotu udostępniającego zasoby </w:t>
      </w:r>
      <w:r w:rsidR="00AA3B9C" w:rsidRPr="00E13331">
        <w:rPr>
          <w:rFonts w:ascii="Times New Roman" w:hAnsi="Times New Roman" w:cs="Times New Roman"/>
          <w:lang w:eastAsia="pl-PL"/>
        </w:rPr>
        <w:t xml:space="preserve">chyba, </w:t>
      </w:r>
      <w:r w:rsidRPr="00E13331">
        <w:rPr>
          <w:rFonts w:ascii="Times New Roman" w:hAnsi="Times New Roman" w:cs="Times New Roman"/>
          <w:lang w:eastAsia="pl-PL"/>
        </w:rPr>
        <w:lastRenderedPageBreak/>
        <w:t>że umocowanie do reprezentacji wynika z dokumentów, o których</w:t>
      </w:r>
      <w:r w:rsidRPr="00E13331">
        <w:rPr>
          <w:rFonts w:ascii="Times New Roman" w:hAnsi="Times New Roman" w:cs="Times New Roman"/>
          <w:b/>
          <w:lang w:eastAsia="pl-PL"/>
        </w:rPr>
        <w:t xml:space="preserve"> </w:t>
      </w:r>
      <w:r w:rsidRPr="00E13331">
        <w:rPr>
          <w:rFonts w:ascii="Times New Roman" w:hAnsi="Times New Roman" w:cs="Times New Roman"/>
          <w:lang w:eastAsia="pl-PL"/>
        </w:rPr>
        <w:t>mowa w pkt 5 powyżej;</w:t>
      </w:r>
    </w:p>
    <w:p w14:paraId="237D5690" w14:textId="449A8050" w:rsidR="00F562C5" w:rsidRPr="00E13331" w:rsidRDefault="00F562C5" w:rsidP="00F562C5">
      <w:pPr>
        <w:autoSpaceDE w:val="0"/>
        <w:spacing w:line="360" w:lineRule="auto"/>
        <w:ind w:left="1276" w:hanging="425"/>
        <w:jc w:val="both"/>
        <w:rPr>
          <w:rFonts w:ascii="Times New Roman" w:eastAsia="Times New Roman" w:hAnsi="Times New Roman" w:cs="Times New Roman"/>
          <w:sz w:val="24"/>
          <w:szCs w:val="24"/>
        </w:rPr>
      </w:pPr>
      <w:r w:rsidRPr="00E13331">
        <w:rPr>
          <w:rFonts w:ascii="Times New Roman" w:eastAsia="CIDFont+F3" w:hAnsi="Times New Roman" w:cs="Times New Roman"/>
          <w:sz w:val="24"/>
          <w:szCs w:val="24"/>
        </w:rPr>
        <w:t xml:space="preserve"> </w:t>
      </w:r>
      <w:r w:rsidRPr="00E13331">
        <w:rPr>
          <w:rFonts w:ascii="Times New Roman" w:hAnsi="Times New Roman" w:cs="Times New Roman"/>
          <w:sz w:val="24"/>
          <w:szCs w:val="24"/>
        </w:rPr>
        <w:t>- pełnomocnictwo lub inny dokument potwierdzający umocowanie</w:t>
      </w:r>
      <w:r w:rsidR="00964E10" w:rsidRPr="00E13331">
        <w:rPr>
          <w:rFonts w:ascii="Times New Roman" w:hAnsi="Times New Roman" w:cs="Times New Roman"/>
          <w:sz w:val="24"/>
          <w:szCs w:val="24"/>
        </w:rPr>
        <w:br/>
      </w:r>
      <w:r w:rsidRPr="00E13331">
        <w:rPr>
          <w:rFonts w:ascii="Times New Roman" w:hAnsi="Times New Roman" w:cs="Times New Roman"/>
          <w:sz w:val="24"/>
          <w:szCs w:val="24"/>
        </w:rPr>
        <w:t>do reprezentowania wszystkich Wykonawców wspólnie ubiegających się                   o udzielenie zamówienia (np. umowa o współdziałaniu). Pełnomocnik może być ustanowiony do reprezentowania Wykonawców w postępowaniu albo do reprezentowania w postępowaniu i zawarcia umowy;</w:t>
      </w:r>
    </w:p>
    <w:p w14:paraId="1A6E9719" w14:textId="4814ACD2" w:rsidR="00F562C5" w:rsidRPr="00E13331" w:rsidRDefault="00F562C5" w:rsidP="00B1249D">
      <w:pPr>
        <w:numPr>
          <w:ilvl w:val="0"/>
          <w:numId w:val="25"/>
        </w:numPr>
        <w:suppressAutoHyphens/>
        <w:autoSpaceDE w:val="0"/>
        <w:spacing w:after="0" w:line="360" w:lineRule="auto"/>
        <w:ind w:left="851" w:hanging="425"/>
        <w:jc w:val="both"/>
        <w:rPr>
          <w:rFonts w:ascii="Times New Roman" w:eastAsia="Times New Roman" w:hAnsi="Times New Roman" w:cs="Times New Roman"/>
          <w:sz w:val="24"/>
          <w:szCs w:val="24"/>
        </w:rPr>
      </w:pPr>
      <w:r w:rsidRPr="00E13331">
        <w:rPr>
          <w:rFonts w:ascii="Times New Roman" w:hAnsi="Times New Roman" w:cs="Times New Roman"/>
          <w:sz w:val="24"/>
          <w:szCs w:val="24"/>
        </w:rPr>
        <w:t xml:space="preserve">Oświadczenie Wykonawców wspólnie ubiegających się o udzielenie zamówienia, </w:t>
      </w:r>
      <w:r w:rsidRPr="00E13331">
        <w:rPr>
          <w:rFonts w:ascii="Times New Roman" w:hAnsi="Times New Roman" w:cs="Times New Roman"/>
          <w:sz w:val="24"/>
          <w:szCs w:val="24"/>
        </w:rPr>
        <w:br/>
        <w:t xml:space="preserve">składane na podstawie art. 117 ust. 4 ustawy </w:t>
      </w:r>
      <w:proofErr w:type="spellStart"/>
      <w:r w:rsidRPr="00E13331">
        <w:rPr>
          <w:rFonts w:ascii="Times New Roman" w:hAnsi="Times New Roman" w:cs="Times New Roman"/>
          <w:sz w:val="24"/>
          <w:szCs w:val="24"/>
        </w:rPr>
        <w:t>Pzp</w:t>
      </w:r>
      <w:proofErr w:type="spellEnd"/>
      <w:r w:rsidRPr="00E13331">
        <w:rPr>
          <w:rFonts w:ascii="Times New Roman" w:hAnsi="Times New Roman" w:cs="Times New Roman"/>
          <w:sz w:val="24"/>
          <w:szCs w:val="24"/>
        </w:rPr>
        <w:t xml:space="preserve"> – stanowiące </w:t>
      </w:r>
      <w:r w:rsidRPr="00E13331">
        <w:rPr>
          <w:rFonts w:ascii="Times New Roman" w:hAnsi="Times New Roman" w:cs="Times New Roman"/>
          <w:b/>
          <w:sz w:val="24"/>
          <w:szCs w:val="24"/>
        </w:rPr>
        <w:t>załącznik nr 5</w:t>
      </w:r>
      <w:r w:rsidRPr="00E13331">
        <w:rPr>
          <w:rFonts w:ascii="Times New Roman" w:hAnsi="Times New Roman" w:cs="Times New Roman"/>
          <w:sz w:val="24"/>
          <w:szCs w:val="24"/>
        </w:rPr>
        <w:t xml:space="preserve"> </w:t>
      </w:r>
      <w:r w:rsidRPr="00E13331">
        <w:rPr>
          <w:rFonts w:ascii="Times New Roman" w:hAnsi="Times New Roman" w:cs="Times New Roman"/>
          <w:b/>
          <w:sz w:val="24"/>
          <w:szCs w:val="24"/>
        </w:rPr>
        <w:t xml:space="preserve">do SWZ </w:t>
      </w:r>
      <w:r w:rsidRPr="00E13331">
        <w:rPr>
          <w:rFonts w:ascii="Times New Roman" w:hAnsi="Times New Roman" w:cs="Times New Roman"/>
          <w:sz w:val="24"/>
          <w:szCs w:val="24"/>
        </w:rPr>
        <w:t>(jeżeli dotyczy).</w:t>
      </w:r>
    </w:p>
    <w:p w14:paraId="1FA76A2F" w14:textId="0A45C3A9" w:rsidR="00F562C5" w:rsidRPr="00E13331" w:rsidRDefault="00F562C5" w:rsidP="00B1249D">
      <w:pPr>
        <w:numPr>
          <w:ilvl w:val="0"/>
          <w:numId w:val="30"/>
        </w:numPr>
        <w:tabs>
          <w:tab w:val="left" w:pos="284"/>
        </w:tabs>
        <w:suppressAutoHyphens/>
        <w:spacing w:after="0" w:line="360" w:lineRule="auto"/>
        <w:ind w:left="426" w:right="23" w:hanging="440"/>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Oferta oraz pozostałe oświadczenia i dokumenty, dla których Zamawiający określił wzory w formie formularzy zamieszczonych w załącznikach do SWZ, powinny być sporządzone zgodnie z tymi wzorami.</w:t>
      </w:r>
    </w:p>
    <w:p w14:paraId="74A14737" w14:textId="36482F27" w:rsidR="00F562C5" w:rsidRPr="00E13331" w:rsidRDefault="00F562C5" w:rsidP="00B1249D">
      <w:pPr>
        <w:numPr>
          <w:ilvl w:val="0"/>
          <w:numId w:val="30"/>
        </w:numPr>
        <w:tabs>
          <w:tab w:val="left" w:pos="284"/>
        </w:tabs>
        <w:suppressAutoHyphens/>
        <w:spacing w:after="0" w:line="360" w:lineRule="auto"/>
        <w:ind w:left="426" w:right="23" w:hanging="440"/>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Oferta i pozostałe dokumenty wymienione w ust. 3 powinny być podpisane przez osobę upoważnioną do reprezentowania Wykonawcy, zgodnie z formą reprezentacji Wykonawcy, określoną w rejestrze lub innym dokumencie właściwym dla danej formy organizacyjnej Wykonawcy albo przez upełnomocnionego przedstawiciela Wykonawcy.</w:t>
      </w:r>
    </w:p>
    <w:p w14:paraId="6A360762" w14:textId="1AF07D0D" w:rsidR="00F562C5" w:rsidRPr="00E13331" w:rsidRDefault="00F562C5" w:rsidP="00B1249D">
      <w:pPr>
        <w:numPr>
          <w:ilvl w:val="0"/>
          <w:numId w:val="30"/>
        </w:numPr>
        <w:tabs>
          <w:tab w:val="left" w:pos="284"/>
        </w:tabs>
        <w:suppressAutoHyphens/>
        <w:spacing w:after="0" w:line="360" w:lineRule="auto"/>
        <w:ind w:left="426" w:right="23" w:hanging="440"/>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t>
      </w:r>
      <w:r w:rsidRPr="00E13331">
        <w:rPr>
          <w:rFonts w:ascii="Times New Roman" w:hAnsi="Times New Roman" w:cs="Times New Roman"/>
          <w:sz w:val="24"/>
          <w:szCs w:val="24"/>
        </w:rPr>
        <w:br/>
        <w:t>w art. 118 ustawy lub podwykonawcy niebędącego podmiotem udostępniającym zasoby na takich zasadach, zwane dalej „dokumentami potwierdzającymi umocowanie</w:t>
      </w:r>
      <w:r w:rsidR="00AA517A" w:rsidRPr="00E13331">
        <w:rPr>
          <w:rFonts w:ascii="Times New Roman" w:hAnsi="Times New Roman" w:cs="Times New Roman"/>
          <w:sz w:val="24"/>
          <w:szCs w:val="24"/>
        </w:rPr>
        <w:br/>
      </w:r>
      <w:r w:rsidRPr="00E13331">
        <w:rPr>
          <w:rFonts w:ascii="Times New Roman" w:hAnsi="Times New Roman" w:cs="Times New Roman"/>
          <w:sz w:val="24"/>
          <w:szCs w:val="24"/>
        </w:rPr>
        <w:t>do reprezentowania”, zostały wystawione przez upoważnione podmioty inne niż wykonawca, wykonawca wspólnie ubiegający się o udzielenie zamówienia, podmiot udostępniający zasoby lub podwykonawca, zwane dalej „upoważnionymi podmiotami”, przekazuje się :</w:t>
      </w:r>
    </w:p>
    <w:p w14:paraId="35C624ED" w14:textId="77777777" w:rsidR="00F562C5" w:rsidRPr="00E13331" w:rsidRDefault="00F562C5" w:rsidP="00B1249D">
      <w:pPr>
        <w:numPr>
          <w:ilvl w:val="0"/>
          <w:numId w:val="29"/>
        </w:numPr>
        <w:suppressAutoHyphens/>
        <w:spacing w:after="0" w:line="360" w:lineRule="auto"/>
        <w:ind w:left="709" w:right="23" w:hanging="283"/>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 xml:space="preserve">jako dokument elektroniczny – Wykonawca przekazuje ten dokument; </w:t>
      </w:r>
    </w:p>
    <w:p w14:paraId="0D836846" w14:textId="144810A1" w:rsidR="00F562C5" w:rsidRPr="00E13331" w:rsidRDefault="00F562C5" w:rsidP="00B1249D">
      <w:pPr>
        <w:numPr>
          <w:ilvl w:val="0"/>
          <w:numId w:val="29"/>
        </w:numPr>
        <w:suppressAutoHyphens/>
        <w:spacing w:after="0" w:line="360" w:lineRule="auto"/>
        <w:ind w:left="709" w:right="23" w:hanging="283"/>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 xml:space="preserve">jako dokument w postaci papierowej, przekazuje się cyfrowe odwzorowanie tego dokumentu opatrzone kwalifikowanym podpisem elektronicznym, podpisem zaufanym </w:t>
      </w:r>
      <w:r w:rsidRPr="00E13331">
        <w:rPr>
          <w:rFonts w:ascii="Times New Roman" w:hAnsi="Times New Roman" w:cs="Times New Roman"/>
          <w:sz w:val="24"/>
          <w:szCs w:val="24"/>
        </w:rPr>
        <w:lastRenderedPageBreak/>
        <w:t>lub podpisem osobistym, poświadczające zgodność cyfrowego odwzorowania</w:t>
      </w:r>
      <w:r w:rsidR="00AA517A" w:rsidRPr="00E13331">
        <w:rPr>
          <w:rFonts w:ascii="Times New Roman" w:hAnsi="Times New Roman" w:cs="Times New Roman"/>
          <w:sz w:val="24"/>
          <w:szCs w:val="24"/>
        </w:rPr>
        <w:br/>
      </w:r>
      <w:r w:rsidRPr="00E13331">
        <w:rPr>
          <w:rFonts w:ascii="Times New Roman" w:hAnsi="Times New Roman" w:cs="Times New Roman"/>
          <w:sz w:val="24"/>
          <w:szCs w:val="24"/>
        </w:rPr>
        <w:t xml:space="preserve">z dokumentem w postaci papierowej. </w:t>
      </w:r>
    </w:p>
    <w:p w14:paraId="0544068C" w14:textId="48BC00FD" w:rsidR="00F562C5" w:rsidRPr="00E13331" w:rsidRDefault="00F562C5" w:rsidP="00B1249D">
      <w:pPr>
        <w:numPr>
          <w:ilvl w:val="0"/>
          <w:numId w:val="30"/>
        </w:numPr>
        <w:tabs>
          <w:tab w:val="left" w:pos="142"/>
          <w:tab w:val="left" w:pos="284"/>
        </w:tabs>
        <w:suppressAutoHyphens/>
        <w:spacing w:after="0" w:line="360" w:lineRule="auto"/>
        <w:ind w:left="426" w:right="23" w:hanging="440"/>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 xml:space="preserve">Poświadczenia zgodności cyfrowego odwzorowania z dokumentem w postaci papierowej, o którym mowa w ust. </w:t>
      </w:r>
      <w:r w:rsidR="00964E10" w:rsidRPr="00E13331">
        <w:rPr>
          <w:rFonts w:ascii="Times New Roman" w:hAnsi="Times New Roman" w:cs="Times New Roman"/>
          <w:sz w:val="24"/>
          <w:szCs w:val="24"/>
        </w:rPr>
        <w:t>6 pkt</w:t>
      </w:r>
      <w:r w:rsidRPr="00E13331">
        <w:rPr>
          <w:rFonts w:ascii="Times New Roman" w:hAnsi="Times New Roman" w:cs="Times New Roman"/>
          <w:sz w:val="24"/>
          <w:szCs w:val="24"/>
        </w:rPr>
        <w:t xml:space="preserve"> 2 powyżej, dokonuje notariusz lub:</w:t>
      </w:r>
    </w:p>
    <w:p w14:paraId="1DBBD66B" w14:textId="029BE620" w:rsidR="00F562C5" w:rsidRPr="00E13331" w:rsidRDefault="00F562C5" w:rsidP="00B1249D">
      <w:pPr>
        <w:numPr>
          <w:ilvl w:val="0"/>
          <w:numId w:val="32"/>
        </w:numPr>
        <w:suppressAutoHyphens/>
        <w:spacing w:after="0" w:line="360" w:lineRule="auto"/>
        <w:ind w:right="23"/>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 xml:space="preserve">w przypadku podmiotowych środków dowodowych oraz dokumentów potwierdzających umocowanie do reprezentowania – odpowiednio Wykonawca, Wykonawca wspólnie ubiegający się o udzielenie zamówienia, podmiot udostępniający zasoby lub </w:t>
      </w:r>
      <w:r w:rsidR="00964E10" w:rsidRPr="00E13331">
        <w:rPr>
          <w:rFonts w:ascii="Times New Roman" w:hAnsi="Times New Roman" w:cs="Times New Roman"/>
          <w:sz w:val="24"/>
          <w:szCs w:val="24"/>
        </w:rPr>
        <w:t>podwykonawca każdy</w:t>
      </w:r>
      <w:r w:rsidRPr="00E13331">
        <w:rPr>
          <w:rFonts w:ascii="Times New Roman" w:hAnsi="Times New Roman" w:cs="Times New Roman"/>
          <w:sz w:val="24"/>
          <w:szCs w:val="24"/>
        </w:rPr>
        <w:t xml:space="preserve"> w zakresie dokumentu, który</w:t>
      </w:r>
      <w:r w:rsidR="00AA517A" w:rsidRPr="00E13331">
        <w:rPr>
          <w:rFonts w:ascii="Times New Roman" w:hAnsi="Times New Roman" w:cs="Times New Roman"/>
          <w:sz w:val="24"/>
          <w:szCs w:val="24"/>
        </w:rPr>
        <w:br/>
      </w:r>
      <w:r w:rsidRPr="00E13331">
        <w:rPr>
          <w:rFonts w:ascii="Times New Roman" w:hAnsi="Times New Roman" w:cs="Times New Roman"/>
          <w:sz w:val="24"/>
          <w:szCs w:val="24"/>
        </w:rPr>
        <w:t>go dotyczy;</w:t>
      </w:r>
    </w:p>
    <w:p w14:paraId="4A1D8B21" w14:textId="77777777" w:rsidR="00F562C5" w:rsidRPr="00E13331" w:rsidRDefault="00F562C5" w:rsidP="00B1249D">
      <w:pPr>
        <w:numPr>
          <w:ilvl w:val="0"/>
          <w:numId w:val="32"/>
        </w:numPr>
        <w:suppressAutoHyphens/>
        <w:spacing w:after="0" w:line="360" w:lineRule="auto"/>
        <w:ind w:right="23"/>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 xml:space="preserve">w przypadku przedmiotowych środków dowodowych – odpowiednio Wykonawca lub Wykonawca wspólnie ubiegający się o udzielenie zamówienia; </w:t>
      </w:r>
    </w:p>
    <w:p w14:paraId="6A6F5D08" w14:textId="77777777" w:rsidR="00F562C5" w:rsidRPr="00E13331" w:rsidRDefault="00F562C5" w:rsidP="00B1249D">
      <w:pPr>
        <w:numPr>
          <w:ilvl w:val="0"/>
          <w:numId w:val="32"/>
        </w:numPr>
        <w:suppressAutoHyphens/>
        <w:spacing w:after="0" w:line="360" w:lineRule="auto"/>
        <w:ind w:right="23"/>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w przypadku innych dokumentów - odpowiednio Wykonawca lub Wykonawca wspólnie ubiegający się o udzielenie zamówienia, każdy w zakresie dokumentu, który go dotyczy.</w:t>
      </w:r>
    </w:p>
    <w:p w14:paraId="4D50F943" w14:textId="21EEEA01" w:rsidR="00F562C5" w:rsidRPr="00E13331" w:rsidRDefault="00F562C5" w:rsidP="00B1249D">
      <w:pPr>
        <w:numPr>
          <w:ilvl w:val="0"/>
          <w:numId w:val="30"/>
        </w:numPr>
        <w:tabs>
          <w:tab w:val="left" w:pos="142"/>
          <w:tab w:val="left" w:pos="284"/>
        </w:tabs>
        <w:suppressAutoHyphens/>
        <w:spacing w:after="0" w:line="360" w:lineRule="auto"/>
        <w:ind w:left="426" w:right="23" w:hanging="440"/>
        <w:jc w:val="both"/>
        <w:rPr>
          <w:rFonts w:ascii="Times New Roman" w:eastAsia="Times New Roman" w:hAnsi="Times New Roman" w:cs="Times New Roman"/>
          <w:sz w:val="24"/>
          <w:szCs w:val="24"/>
        </w:rPr>
      </w:pPr>
      <w:r w:rsidRPr="00E13331">
        <w:rPr>
          <w:rFonts w:ascii="Times New Roman" w:hAnsi="Times New Roman" w:cs="Times New Roman"/>
          <w:sz w:val="24"/>
          <w:szCs w:val="24"/>
        </w:rPr>
        <w:t xml:space="preserve">Podmiotowe środki </w:t>
      </w:r>
      <w:r w:rsidR="00964E10" w:rsidRPr="00E13331">
        <w:rPr>
          <w:rFonts w:ascii="Times New Roman" w:hAnsi="Times New Roman" w:cs="Times New Roman"/>
          <w:sz w:val="24"/>
          <w:szCs w:val="24"/>
        </w:rPr>
        <w:t>dowodowe,</w:t>
      </w:r>
    </w:p>
    <w:p w14:paraId="367754C2" w14:textId="7D0F31A3" w:rsidR="00F562C5" w:rsidRPr="00E13331" w:rsidRDefault="00F562C5" w:rsidP="00B1249D">
      <w:pPr>
        <w:numPr>
          <w:ilvl w:val="0"/>
          <w:numId w:val="27"/>
        </w:numPr>
        <w:suppressAutoHyphens/>
        <w:spacing w:after="0" w:line="360" w:lineRule="auto"/>
        <w:ind w:right="23"/>
        <w:jc w:val="both"/>
        <w:rPr>
          <w:rFonts w:ascii="Times New Roman" w:eastAsia="Times New Roman" w:hAnsi="Times New Roman" w:cs="Times New Roman"/>
          <w:b/>
          <w:sz w:val="24"/>
          <w:szCs w:val="24"/>
        </w:rPr>
      </w:pPr>
      <w:r w:rsidRPr="00E13331">
        <w:rPr>
          <w:rFonts w:ascii="Times New Roman" w:hAnsi="Times New Roman" w:cs="Times New Roman"/>
          <w:b/>
          <w:sz w:val="24"/>
          <w:szCs w:val="24"/>
        </w:rPr>
        <w:t>przekazuje się</w:t>
      </w:r>
      <w:r w:rsidRPr="00E13331">
        <w:rPr>
          <w:rFonts w:ascii="Times New Roman" w:hAnsi="Times New Roman" w:cs="Times New Roman"/>
          <w:sz w:val="24"/>
          <w:szCs w:val="24"/>
        </w:rPr>
        <w:t xml:space="preserve"> </w:t>
      </w:r>
      <w:r w:rsidRPr="00E13331">
        <w:rPr>
          <w:rFonts w:ascii="Times New Roman" w:hAnsi="Times New Roman" w:cs="Times New Roman"/>
          <w:b/>
          <w:sz w:val="24"/>
          <w:szCs w:val="24"/>
        </w:rPr>
        <w:t xml:space="preserve">w postaci elektronicznej i opatruje się kwalifikowanym podpisem elektronicznym </w:t>
      </w:r>
      <w:r w:rsidR="00964E10" w:rsidRPr="00E13331">
        <w:rPr>
          <w:rFonts w:ascii="Times New Roman" w:hAnsi="Times New Roman" w:cs="Times New Roman"/>
          <w:b/>
          <w:sz w:val="24"/>
          <w:szCs w:val="24"/>
        </w:rPr>
        <w:t>lub podpisem</w:t>
      </w:r>
      <w:r w:rsidRPr="00E13331">
        <w:rPr>
          <w:rFonts w:ascii="Times New Roman" w:hAnsi="Times New Roman" w:cs="Times New Roman"/>
          <w:b/>
          <w:sz w:val="24"/>
          <w:szCs w:val="24"/>
        </w:rPr>
        <w:t xml:space="preserve"> zaufanym lub podpisem osobistym;</w:t>
      </w:r>
    </w:p>
    <w:p w14:paraId="1AFB7304" w14:textId="49952372" w:rsidR="00F562C5" w:rsidRPr="00E13331" w:rsidRDefault="00F562C5" w:rsidP="00B1249D">
      <w:pPr>
        <w:numPr>
          <w:ilvl w:val="0"/>
          <w:numId w:val="27"/>
        </w:numPr>
        <w:suppressAutoHyphens/>
        <w:spacing w:after="0" w:line="360" w:lineRule="auto"/>
        <w:ind w:right="23"/>
        <w:jc w:val="both"/>
        <w:rPr>
          <w:rFonts w:ascii="Times New Roman" w:eastAsia="Times New Roman" w:hAnsi="Times New Roman" w:cs="Times New Roman"/>
          <w:sz w:val="24"/>
          <w:szCs w:val="24"/>
        </w:rPr>
      </w:pPr>
      <w:r w:rsidRPr="00E13331">
        <w:rPr>
          <w:rFonts w:ascii="Times New Roman" w:hAnsi="Times New Roman" w:cs="Times New Roman"/>
          <w:sz w:val="24"/>
          <w:szCs w:val="24"/>
        </w:rPr>
        <w:t xml:space="preserve">gdy zostały sporządzone jako dokument w postaci papierowej i opatrzone własnoręcznym podpisem, </w:t>
      </w:r>
      <w:r w:rsidRPr="00E13331">
        <w:rPr>
          <w:rFonts w:ascii="Times New Roman" w:hAnsi="Times New Roman" w:cs="Times New Roman"/>
          <w:b/>
          <w:sz w:val="24"/>
          <w:szCs w:val="24"/>
        </w:rPr>
        <w:t>przekazuje się cyfrowe odwzorowanie tych dokumentów opatrzone kwalifikowanym podpisem</w:t>
      </w:r>
      <w:r w:rsidRPr="00E13331">
        <w:rPr>
          <w:rFonts w:ascii="Times New Roman" w:hAnsi="Times New Roman" w:cs="Times New Roman"/>
          <w:sz w:val="24"/>
          <w:szCs w:val="24"/>
        </w:rPr>
        <w:t xml:space="preserve"> </w:t>
      </w:r>
      <w:r w:rsidRPr="00E13331">
        <w:rPr>
          <w:rFonts w:ascii="Times New Roman" w:hAnsi="Times New Roman" w:cs="Times New Roman"/>
          <w:b/>
          <w:sz w:val="24"/>
          <w:szCs w:val="24"/>
        </w:rPr>
        <w:t>elektronicznym lub podpisem zaufanym lub podpisem osobistym</w:t>
      </w:r>
      <w:r w:rsidRPr="00E13331">
        <w:rPr>
          <w:rFonts w:ascii="Times New Roman" w:hAnsi="Times New Roman" w:cs="Times New Roman"/>
          <w:sz w:val="24"/>
          <w:szCs w:val="24"/>
        </w:rPr>
        <w:t xml:space="preserve"> poświadczającym zgodność cyfrowego odwzorowania</w:t>
      </w:r>
      <w:r w:rsidR="00AA517A" w:rsidRPr="00E13331">
        <w:rPr>
          <w:rFonts w:ascii="Times New Roman" w:hAnsi="Times New Roman" w:cs="Times New Roman"/>
          <w:sz w:val="24"/>
          <w:szCs w:val="24"/>
        </w:rPr>
        <w:br/>
      </w:r>
      <w:r w:rsidRPr="00E13331">
        <w:rPr>
          <w:rFonts w:ascii="Times New Roman" w:hAnsi="Times New Roman" w:cs="Times New Roman"/>
          <w:sz w:val="24"/>
          <w:szCs w:val="24"/>
        </w:rPr>
        <w:t xml:space="preserve">z dokumentem w postaci papierowej. </w:t>
      </w:r>
    </w:p>
    <w:p w14:paraId="3B782071" w14:textId="52A345B3" w:rsidR="00F562C5" w:rsidRPr="00E13331" w:rsidRDefault="00F562C5" w:rsidP="00B1249D">
      <w:pPr>
        <w:numPr>
          <w:ilvl w:val="0"/>
          <w:numId w:val="30"/>
        </w:numPr>
        <w:tabs>
          <w:tab w:val="clear" w:pos="1706"/>
          <w:tab w:val="left" w:pos="142"/>
        </w:tabs>
        <w:suppressAutoHyphens/>
        <w:spacing w:after="0" w:line="360" w:lineRule="auto"/>
        <w:ind w:left="426" w:right="23" w:hanging="440"/>
        <w:jc w:val="both"/>
        <w:rPr>
          <w:rFonts w:ascii="Times New Roman" w:eastAsia="Times New Roman" w:hAnsi="Times New Roman" w:cs="Times New Roman"/>
          <w:sz w:val="24"/>
          <w:szCs w:val="24"/>
        </w:rPr>
      </w:pPr>
      <w:r w:rsidRPr="00E13331">
        <w:rPr>
          <w:rFonts w:ascii="Times New Roman" w:hAnsi="Times New Roman" w:cs="Times New Roman"/>
          <w:sz w:val="24"/>
          <w:szCs w:val="24"/>
        </w:rPr>
        <w:t>Poświadczenia zgodności cyfrowego odwzorowania z dokumentem w postaci papierowej, o którym mowa w ust. 8 powyżej, dokonuje notariusz lub:</w:t>
      </w:r>
    </w:p>
    <w:p w14:paraId="150DD4A1" w14:textId="60263BF9" w:rsidR="00F562C5" w:rsidRPr="00E13331" w:rsidRDefault="00F562C5" w:rsidP="00B1249D">
      <w:pPr>
        <w:numPr>
          <w:ilvl w:val="0"/>
          <w:numId w:val="28"/>
        </w:numPr>
        <w:suppressAutoHyphens/>
        <w:autoSpaceDE w:val="0"/>
        <w:spacing w:after="0" w:line="360" w:lineRule="auto"/>
        <w:ind w:left="709"/>
        <w:jc w:val="both"/>
        <w:rPr>
          <w:rFonts w:ascii="Times New Roman" w:eastAsia="Times New Roman" w:hAnsi="Times New Roman" w:cs="Times New Roman"/>
          <w:sz w:val="24"/>
          <w:szCs w:val="24"/>
        </w:rPr>
      </w:pPr>
      <w:r w:rsidRPr="00E13331">
        <w:rPr>
          <w:rFonts w:ascii="Times New Roman" w:hAnsi="Times New Roman" w:cs="Times New Roman"/>
          <w:sz w:val="24"/>
          <w:szCs w:val="24"/>
        </w:rPr>
        <w:t>w przypadku podmiotowych środków dowodowych – odpowiednio Wykonawca,</w:t>
      </w:r>
      <w:r w:rsidR="00964E10" w:rsidRPr="00E13331">
        <w:rPr>
          <w:rFonts w:ascii="Times New Roman" w:hAnsi="Times New Roman" w:cs="Times New Roman"/>
          <w:sz w:val="24"/>
          <w:szCs w:val="24"/>
        </w:rPr>
        <w:t xml:space="preserve"> </w:t>
      </w:r>
      <w:r w:rsidRPr="00E13331">
        <w:rPr>
          <w:rFonts w:ascii="Times New Roman" w:hAnsi="Times New Roman" w:cs="Times New Roman"/>
          <w:sz w:val="24"/>
          <w:szCs w:val="24"/>
        </w:rPr>
        <w:t xml:space="preserve">Wykonawca wspólnie ubiegający się o udzielenie zamówienia, </w:t>
      </w:r>
      <w:r w:rsidR="00C165B2" w:rsidRPr="00E13331">
        <w:rPr>
          <w:rFonts w:ascii="Times New Roman" w:hAnsi="Times New Roman" w:cs="Times New Roman"/>
          <w:sz w:val="24"/>
          <w:szCs w:val="24"/>
        </w:rPr>
        <w:t>podmiot udostępniający</w:t>
      </w:r>
      <w:r w:rsidRPr="00E13331">
        <w:rPr>
          <w:rFonts w:ascii="Times New Roman" w:hAnsi="Times New Roman" w:cs="Times New Roman"/>
          <w:sz w:val="24"/>
          <w:szCs w:val="24"/>
        </w:rPr>
        <w:t xml:space="preserve"> zasoby lub podwykonawca, każdy w zakresie dokumentu, który go</w:t>
      </w: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dotyczy;</w:t>
      </w:r>
    </w:p>
    <w:p w14:paraId="57EDB448" w14:textId="38B3A6EB" w:rsidR="00F562C5" w:rsidRPr="00E13331" w:rsidRDefault="00F562C5" w:rsidP="00B1249D">
      <w:pPr>
        <w:numPr>
          <w:ilvl w:val="0"/>
          <w:numId w:val="28"/>
        </w:numPr>
        <w:suppressAutoHyphens/>
        <w:autoSpaceDE w:val="0"/>
        <w:spacing w:after="0" w:line="360" w:lineRule="auto"/>
        <w:jc w:val="both"/>
        <w:rPr>
          <w:rFonts w:ascii="Times New Roman" w:hAnsi="Times New Roman" w:cs="Times New Roman"/>
          <w:b/>
          <w:sz w:val="24"/>
          <w:szCs w:val="24"/>
        </w:rPr>
      </w:pPr>
      <w:r w:rsidRPr="00E13331">
        <w:rPr>
          <w:rFonts w:ascii="Times New Roman" w:hAnsi="Times New Roman" w:cs="Times New Roman"/>
          <w:sz w:val="24"/>
          <w:szCs w:val="24"/>
        </w:rPr>
        <w:t xml:space="preserve">w przypadku pełnomocnictwa – mocodawca. </w:t>
      </w:r>
    </w:p>
    <w:p w14:paraId="552A1016" w14:textId="5F176221" w:rsidR="00F562C5" w:rsidRPr="00E13331" w:rsidRDefault="00F562C5" w:rsidP="00B1249D">
      <w:pPr>
        <w:numPr>
          <w:ilvl w:val="0"/>
          <w:numId w:val="30"/>
        </w:numPr>
        <w:tabs>
          <w:tab w:val="clear" w:pos="1706"/>
          <w:tab w:val="left" w:pos="426"/>
        </w:tabs>
        <w:suppressAutoHyphens/>
        <w:spacing w:after="0" w:line="360" w:lineRule="auto"/>
        <w:ind w:left="426" w:right="23" w:hanging="440"/>
        <w:jc w:val="both"/>
        <w:rPr>
          <w:rFonts w:ascii="Times New Roman" w:hAnsi="Times New Roman" w:cs="Times New Roman"/>
          <w:sz w:val="24"/>
          <w:szCs w:val="24"/>
        </w:rPr>
      </w:pPr>
      <w:r w:rsidRPr="00E13331">
        <w:rPr>
          <w:rFonts w:ascii="Times New Roman" w:hAnsi="Times New Roman" w:cs="Times New Roman"/>
          <w:b/>
          <w:sz w:val="24"/>
          <w:szCs w:val="24"/>
        </w:rPr>
        <w:t>Ofertę i oświadczenia składa się pod rygorem nieważności w formie elektronicznej tzn. opatrzonej kwalifikowanym podpisem elektronicznym lub w postaci elektronicznej opatrzonej podpisem zaufanym lub podpisem osobistym.</w:t>
      </w:r>
    </w:p>
    <w:p w14:paraId="49B80557" w14:textId="64B8F946" w:rsidR="00F562C5" w:rsidRPr="00E13331" w:rsidRDefault="00F562C5" w:rsidP="00B1249D">
      <w:pPr>
        <w:numPr>
          <w:ilvl w:val="0"/>
          <w:numId w:val="30"/>
        </w:numPr>
        <w:tabs>
          <w:tab w:val="left" w:pos="426"/>
          <w:tab w:val="left" w:pos="567"/>
        </w:tabs>
        <w:suppressAutoHyphens/>
        <w:spacing w:after="0" w:line="360" w:lineRule="auto"/>
        <w:ind w:left="426" w:right="23" w:hanging="440"/>
        <w:jc w:val="both"/>
        <w:rPr>
          <w:rFonts w:ascii="Times New Roman" w:eastAsia="Times New Roman" w:hAnsi="Times New Roman" w:cs="Times New Roman"/>
          <w:sz w:val="24"/>
          <w:szCs w:val="24"/>
        </w:rPr>
      </w:pPr>
      <w:r w:rsidRPr="00E13331">
        <w:rPr>
          <w:rFonts w:ascii="Times New Roman" w:hAnsi="Times New Roman" w:cs="Times New Roman"/>
          <w:sz w:val="24"/>
          <w:szCs w:val="24"/>
        </w:rPr>
        <w:lastRenderedPageBreak/>
        <w:t>Oferta powinna być sporządzona w języku polskim. Każdy dokument składający się</w:t>
      </w:r>
      <w:r w:rsidR="00AA517A" w:rsidRPr="00E13331">
        <w:rPr>
          <w:rFonts w:ascii="Times New Roman" w:hAnsi="Times New Roman" w:cs="Times New Roman"/>
          <w:sz w:val="24"/>
          <w:szCs w:val="24"/>
        </w:rPr>
        <w:br/>
      </w:r>
      <w:r w:rsidRPr="00E13331">
        <w:rPr>
          <w:rFonts w:ascii="Times New Roman" w:hAnsi="Times New Roman" w:cs="Times New Roman"/>
          <w:sz w:val="24"/>
          <w:szCs w:val="24"/>
        </w:rPr>
        <w:t>na ofertę powinien być czytelny.</w:t>
      </w:r>
    </w:p>
    <w:p w14:paraId="33B1C348" w14:textId="4AF61E9B" w:rsidR="00F562C5" w:rsidRPr="00E13331" w:rsidRDefault="00F562C5" w:rsidP="00B1249D">
      <w:pPr>
        <w:numPr>
          <w:ilvl w:val="0"/>
          <w:numId w:val="30"/>
        </w:numPr>
        <w:tabs>
          <w:tab w:val="left" w:pos="426"/>
        </w:tabs>
        <w:suppressAutoHyphens/>
        <w:spacing w:after="0" w:line="314" w:lineRule="auto"/>
        <w:ind w:left="426" w:hanging="426"/>
        <w:jc w:val="both"/>
        <w:rPr>
          <w:rFonts w:ascii="Times New Roman" w:eastAsia="Times New Roman" w:hAnsi="Times New Roman" w:cs="Times New Roman"/>
          <w:sz w:val="24"/>
          <w:szCs w:val="24"/>
        </w:rPr>
      </w:pPr>
      <w:r w:rsidRPr="00E13331">
        <w:rPr>
          <w:rFonts w:ascii="Times New Roman" w:hAnsi="Times New Roman" w:cs="Times New Roman"/>
          <w:sz w:val="24"/>
          <w:szCs w:val="24"/>
        </w:rPr>
        <w:t xml:space="preserve">Ceny oferty muszą zawierać wszystkie koszty, jakie musi ponieść Wykonawca, </w:t>
      </w:r>
      <w:r w:rsidR="008C54C3" w:rsidRPr="00E13331">
        <w:rPr>
          <w:rFonts w:ascii="Times New Roman" w:hAnsi="Times New Roman" w:cs="Times New Roman"/>
          <w:sz w:val="24"/>
          <w:szCs w:val="24"/>
        </w:rPr>
        <w:t>aby zrealizować</w:t>
      </w:r>
      <w:r w:rsidRPr="00E13331">
        <w:rPr>
          <w:rFonts w:ascii="Times New Roman" w:hAnsi="Times New Roman" w:cs="Times New Roman"/>
          <w:sz w:val="24"/>
          <w:szCs w:val="24"/>
        </w:rPr>
        <w:t xml:space="preserve"> zamówienie z najwyższą starannością oraz ewentualne rabaty.</w:t>
      </w:r>
    </w:p>
    <w:p w14:paraId="459D717B" w14:textId="576FDBD6" w:rsidR="00F562C5" w:rsidRPr="00E13331" w:rsidRDefault="00F562C5" w:rsidP="00B1249D">
      <w:pPr>
        <w:numPr>
          <w:ilvl w:val="0"/>
          <w:numId w:val="30"/>
        </w:numPr>
        <w:tabs>
          <w:tab w:val="left" w:pos="284"/>
          <w:tab w:val="left" w:pos="426"/>
        </w:tabs>
        <w:suppressAutoHyphens/>
        <w:spacing w:after="0" w:line="360" w:lineRule="auto"/>
        <w:ind w:left="426" w:right="23" w:hanging="440"/>
        <w:jc w:val="both"/>
        <w:rPr>
          <w:rFonts w:ascii="Times New Roman" w:eastAsia="Times New Roman" w:hAnsi="Times New Roman" w:cs="Times New Roman"/>
          <w:sz w:val="24"/>
          <w:szCs w:val="24"/>
        </w:rPr>
      </w:pPr>
      <w:r w:rsidRPr="00E13331">
        <w:rPr>
          <w:rFonts w:ascii="Times New Roman" w:hAnsi="Times New Roman" w:cs="Times New Roman"/>
          <w:sz w:val="24"/>
          <w:szCs w:val="24"/>
        </w:rPr>
        <w:t xml:space="preserve">Podmiotowe środki dowodowe lub inne dokumenty, w tym dokumenty potwierdzające umocowanie do reprezentowania, sporządzone w języku obcym przekazuje się wraz </w:t>
      </w:r>
      <w:r w:rsidRPr="00E13331">
        <w:rPr>
          <w:rFonts w:ascii="Times New Roman" w:hAnsi="Times New Roman" w:cs="Times New Roman"/>
          <w:sz w:val="24"/>
          <w:szCs w:val="24"/>
        </w:rPr>
        <w:br/>
        <w:t>z tłumaczeniem na język polski.</w:t>
      </w:r>
    </w:p>
    <w:p w14:paraId="44174ABC" w14:textId="77777777" w:rsidR="00F562C5" w:rsidRPr="00E13331" w:rsidRDefault="00F562C5" w:rsidP="00B1249D">
      <w:pPr>
        <w:numPr>
          <w:ilvl w:val="0"/>
          <w:numId w:val="30"/>
        </w:numPr>
        <w:tabs>
          <w:tab w:val="left" w:pos="284"/>
          <w:tab w:val="left" w:pos="426"/>
        </w:tabs>
        <w:suppressAutoHyphens/>
        <w:spacing w:after="0" w:line="360" w:lineRule="auto"/>
        <w:ind w:left="426" w:right="23" w:hanging="426"/>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b/>
          <w:sz w:val="24"/>
          <w:szCs w:val="24"/>
        </w:rPr>
        <w:t>Oferta powinna być:</w:t>
      </w:r>
    </w:p>
    <w:p w14:paraId="4C9AD9F9" w14:textId="33A8D506" w:rsidR="00F562C5" w:rsidRPr="00E13331" w:rsidRDefault="00F562C5" w:rsidP="00B1249D">
      <w:pPr>
        <w:numPr>
          <w:ilvl w:val="0"/>
          <w:numId w:val="24"/>
        </w:numPr>
        <w:suppressAutoHyphens/>
        <w:spacing w:after="0" w:line="314" w:lineRule="auto"/>
        <w:jc w:val="both"/>
        <w:rPr>
          <w:rFonts w:ascii="Times New Roman" w:eastAsia="Times New Roman" w:hAnsi="Times New Roman" w:cs="Times New Roman"/>
          <w:sz w:val="24"/>
          <w:szCs w:val="24"/>
        </w:rPr>
      </w:pPr>
      <w:r w:rsidRPr="00E13331">
        <w:rPr>
          <w:rFonts w:ascii="Times New Roman" w:hAnsi="Times New Roman" w:cs="Times New Roman"/>
          <w:sz w:val="24"/>
          <w:szCs w:val="24"/>
        </w:rPr>
        <w:t>sporządzona na podstawie załączników niniejszej SWZ w języku polskim,</w:t>
      </w:r>
    </w:p>
    <w:p w14:paraId="6BA910D4" w14:textId="4881B926" w:rsidR="00F562C5" w:rsidRPr="00E13331" w:rsidRDefault="00F562C5" w:rsidP="00B1249D">
      <w:pPr>
        <w:numPr>
          <w:ilvl w:val="0"/>
          <w:numId w:val="24"/>
        </w:numPr>
        <w:suppressAutoHyphens/>
        <w:spacing w:after="0" w:line="314" w:lineRule="auto"/>
        <w:jc w:val="both"/>
        <w:rPr>
          <w:rFonts w:ascii="Times New Roman" w:hAnsi="Times New Roman" w:cs="Times New Roman"/>
          <w:sz w:val="24"/>
          <w:szCs w:val="24"/>
        </w:rPr>
      </w:pPr>
      <w:r w:rsidRPr="00E13331">
        <w:rPr>
          <w:rFonts w:ascii="Times New Roman" w:hAnsi="Times New Roman" w:cs="Times New Roman"/>
          <w:b/>
          <w:sz w:val="24"/>
          <w:szCs w:val="24"/>
        </w:rPr>
        <w:t>złożona przy użyciu środków komunikacji elektronicznej tzn. za pośrednictwem platformy zakupowej dostępnej pod adresem:</w:t>
      </w:r>
    </w:p>
    <w:p w14:paraId="4FF77A05" w14:textId="616DAC22" w:rsidR="00F562C5" w:rsidRPr="00E13331" w:rsidRDefault="00F04D3B" w:rsidP="00F562C5">
      <w:pPr>
        <w:spacing w:before="40" w:line="360" w:lineRule="auto"/>
        <w:ind w:left="780"/>
        <w:jc w:val="both"/>
        <w:rPr>
          <w:rFonts w:ascii="Times New Roman" w:eastAsia="Times New Roman" w:hAnsi="Times New Roman" w:cs="Times New Roman"/>
          <w:sz w:val="24"/>
          <w:szCs w:val="24"/>
          <w:u w:val="single"/>
        </w:rPr>
      </w:pPr>
      <w:hyperlink r:id="rId24" w:history="1">
        <w:r w:rsidRPr="00E13331">
          <w:rPr>
            <w:rStyle w:val="Hipercze"/>
            <w:rFonts w:ascii="Times New Roman" w:hAnsi="Times New Roman"/>
            <w:color w:val="auto"/>
          </w:rPr>
          <w:t>https://ezamowienia.gov.pl</w:t>
        </w:r>
      </w:hyperlink>
      <w:r w:rsidRPr="00E13331">
        <w:rPr>
          <w:rFonts w:ascii="Times New Roman" w:hAnsi="Times New Roman" w:cs="Times New Roman"/>
          <w:sz w:val="24"/>
          <w:szCs w:val="24"/>
          <w:u w:color="FF0000"/>
        </w:rPr>
        <w:t xml:space="preserve"> </w:t>
      </w:r>
    </w:p>
    <w:p w14:paraId="6410E5F6" w14:textId="79518C56" w:rsidR="00F562C5" w:rsidRPr="00E13331" w:rsidRDefault="00F562C5" w:rsidP="00B1249D">
      <w:pPr>
        <w:numPr>
          <w:ilvl w:val="0"/>
          <w:numId w:val="24"/>
        </w:numPr>
        <w:suppressAutoHyphens/>
        <w:spacing w:after="0" w:line="314" w:lineRule="auto"/>
        <w:jc w:val="both"/>
        <w:rPr>
          <w:rFonts w:ascii="Times New Roman" w:hAnsi="Times New Roman" w:cs="Times New Roman"/>
          <w:sz w:val="24"/>
          <w:szCs w:val="24"/>
        </w:rPr>
      </w:pPr>
      <w:r w:rsidRPr="00E13331">
        <w:rPr>
          <w:rFonts w:ascii="Times New Roman" w:hAnsi="Times New Roman" w:cs="Times New Roman"/>
          <w:sz w:val="24"/>
          <w:szCs w:val="24"/>
        </w:rPr>
        <w:t xml:space="preserve">podpisana </w:t>
      </w:r>
      <w:hyperlink r:id="rId25" w:history="1">
        <w:r w:rsidRPr="00E13331">
          <w:rPr>
            <w:rStyle w:val="Hipercze"/>
            <w:rFonts w:ascii="Times New Roman" w:hAnsi="Times New Roman"/>
            <w:b/>
            <w:color w:val="auto"/>
          </w:rPr>
          <w:t>kwalifikowanym podpisem elektronicznym</w:t>
        </w:r>
      </w:hyperlink>
      <w:r w:rsidRPr="00E13331">
        <w:rPr>
          <w:rFonts w:ascii="Times New Roman" w:hAnsi="Times New Roman" w:cs="Times New Roman"/>
          <w:sz w:val="24"/>
          <w:szCs w:val="24"/>
          <w:u w:val="single"/>
        </w:rPr>
        <w:t xml:space="preserve"> lub </w:t>
      </w:r>
      <w:hyperlink r:id="rId26" w:history="1">
        <w:r w:rsidRPr="00E13331">
          <w:rPr>
            <w:rStyle w:val="Hipercze"/>
            <w:rFonts w:ascii="Times New Roman" w:hAnsi="Times New Roman"/>
            <w:b/>
            <w:color w:val="auto"/>
          </w:rPr>
          <w:t>podpisem zaufanym</w:t>
        </w:r>
      </w:hyperlink>
      <w:r w:rsidRPr="00E13331">
        <w:rPr>
          <w:rFonts w:ascii="Times New Roman" w:hAnsi="Times New Roman" w:cs="Times New Roman"/>
          <w:sz w:val="24"/>
          <w:szCs w:val="24"/>
          <w:u w:val="single"/>
        </w:rPr>
        <w:t xml:space="preserve"> lub </w:t>
      </w:r>
      <w:hyperlink r:id="rId27" w:history="1">
        <w:r w:rsidRPr="00E13331">
          <w:rPr>
            <w:rStyle w:val="Hipercze"/>
            <w:rFonts w:ascii="Times New Roman" w:hAnsi="Times New Roman"/>
            <w:b/>
            <w:color w:val="auto"/>
          </w:rPr>
          <w:t>podpisem osobistym</w:t>
        </w:r>
      </w:hyperlink>
      <w:r w:rsidRPr="00E13331">
        <w:rPr>
          <w:rFonts w:ascii="Times New Roman" w:hAnsi="Times New Roman" w:cs="Times New Roman"/>
          <w:sz w:val="24"/>
          <w:szCs w:val="24"/>
          <w:u w:val="single"/>
        </w:rPr>
        <w:t xml:space="preserve"> </w:t>
      </w:r>
      <w:r w:rsidRPr="00E13331">
        <w:rPr>
          <w:rFonts w:ascii="Times New Roman" w:hAnsi="Times New Roman" w:cs="Times New Roman"/>
          <w:sz w:val="24"/>
          <w:szCs w:val="24"/>
        </w:rPr>
        <w:t>przez osobę upoważnioną /osoby upoważnione.</w:t>
      </w:r>
    </w:p>
    <w:p w14:paraId="7752E787" w14:textId="7514F411" w:rsidR="00F562C5" w:rsidRPr="00E13331" w:rsidRDefault="00F562C5" w:rsidP="00B1249D">
      <w:pPr>
        <w:numPr>
          <w:ilvl w:val="0"/>
          <w:numId w:val="30"/>
        </w:numPr>
        <w:tabs>
          <w:tab w:val="clear" w:pos="1706"/>
          <w:tab w:val="left" w:pos="284"/>
          <w:tab w:val="num" w:pos="426"/>
        </w:tabs>
        <w:suppressAutoHyphens/>
        <w:spacing w:after="0" w:line="360" w:lineRule="auto"/>
        <w:ind w:left="426" w:right="23" w:hanging="426"/>
        <w:jc w:val="both"/>
        <w:rPr>
          <w:rFonts w:ascii="Times New Roman" w:eastAsia="Times New Roman" w:hAnsi="Times New Roman" w:cs="Times New Roman"/>
          <w:sz w:val="24"/>
          <w:szCs w:val="24"/>
        </w:rPr>
      </w:pPr>
      <w:r w:rsidRPr="00E13331">
        <w:rPr>
          <w:rFonts w:ascii="Times New Roman" w:hAnsi="Times New Roman" w:cs="Times New Roman"/>
          <w:sz w:val="24"/>
          <w:szCs w:val="24"/>
        </w:rPr>
        <w:t>Podpisy kwalifikowane wykorzystywane przez Wykonawców do podpisywania wszelkich plików muszą spełniać “Rozporządzenie Parlamentu Europejskiego i Rad</w:t>
      </w:r>
      <w:r w:rsidR="002B5498" w:rsidRPr="00E13331">
        <w:rPr>
          <w:rFonts w:ascii="Times New Roman" w:hAnsi="Times New Roman" w:cs="Times New Roman"/>
          <w:sz w:val="24"/>
          <w:szCs w:val="24"/>
        </w:rPr>
        <w:t>y</w:t>
      </w:r>
      <w:r w:rsidR="002B5498" w:rsidRPr="00E13331">
        <w:rPr>
          <w:rFonts w:ascii="Times New Roman" w:hAnsi="Times New Roman" w:cs="Times New Roman"/>
          <w:sz w:val="24"/>
          <w:szCs w:val="24"/>
        </w:rPr>
        <w:br/>
      </w:r>
      <w:r w:rsidRPr="00E13331">
        <w:rPr>
          <w:rFonts w:ascii="Times New Roman" w:hAnsi="Times New Roman" w:cs="Times New Roman"/>
          <w:sz w:val="24"/>
          <w:szCs w:val="24"/>
        </w:rPr>
        <w:t>w sprawie identyfikacji elektronicznej i usług zaufania w odniesieniu do transakcji elektronicznych na rynku wewnętrznym (</w:t>
      </w:r>
      <w:proofErr w:type="spellStart"/>
      <w:r w:rsidRPr="00E13331">
        <w:rPr>
          <w:rFonts w:ascii="Times New Roman" w:hAnsi="Times New Roman" w:cs="Times New Roman"/>
          <w:sz w:val="24"/>
          <w:szCs w:val="24"/>
        </w:rPr>
        <w:t>eIDAS</w:t>
      </w:r>
      <w:proofErr w:type="spellEnd"/>
      <w:r w:rsidRPr="00E13331">
        <w:rPr>
          <w:rFonts w:ascii="Times New Roman" w:hAnsi="Times New Roman" w:cs="Times New Roman"/>
          <w:sz w:val="24"/>
          <w:szCs w:val="24"/>
        </w:rPr>
        <w:t>) (UE) nr 910/2014 - od 1 lipca 2016 roku”.</w:t>
      </w:r>
    </w:p>
    <w:p w14:paraId="42892C17" w14:textId="4BC58F3D" w:rsidR="00F562C5" w:rsidRPr="00E13331" w:rsidRDefault="00F562C5" w:rsidP="00B1249D">
      <w:pPr>
        <w:numPr>
          <w:ilvl w:val="0"/>
          <w:numId w:val="30"/>
        </w:numPr>
        <w:tabs>
          <w:tab w:val="left" w:pos="284"/>
          <w:tab w:val="left" w:pos="426"/>
        </w:tabs>
        <w:suppressAutoHyphens/>
        <w:spacing w:after="0" w:line="360" w:lineRule="auto"/>
        <w:ind w:left="426" w:right="23" w:hanging="426"/>
        <w:jc w:val="both"/>
        <w:rPr>
          <w:rFonts w:ascii="Times New Roman" w:hAnsi="Times New Roman" w:cs="Times New Roman"/>
          <w:sz w:val="24"/>
          <w:szCs w:val="24"/>
        </w:rPr>
      </w:pPr>
      <w:r w:rsidRPr="00E13331">
        <w:rPr>
          <w:rFonts w:ascii="Times New Roman" w:hAnsi="Times New Roman" w:cs="Times New Roman"/>
          <w:sz w:val="24"/>
          <w:szCs w:val="24"/>
        </w:rPr>
        <w:t xml:space="preserve">W przypadku wykorzystania formatu podpisu </w:t>
      </w:r>
      <w:proofErr w:type="spellStart"/>
      <w:r w:rsidRPr="00E13331">
        <w:rPr>
          <w:rFonts w:ascii="Times New Roman" w:hAnsi="Times New Roman" w:cs="Times New Roman"/>
          <w:sz w:val="24"/>
          <w:szCs w:val="24"/>
        </w:rPr>
        <w:t>XAdES</w:t>
      </w:r>
      <w:proofErr w:type="spellEnd"/>
      <w:r w:rsidRPr="00E13331">
        <w:rPr>
          <w:rFonts w:ascii="Times New Roman" w:hAnsi="Times New Roman" w:cs="Times New Roman"/>
          <w:sz w:val="24"/>
          <w:szCs w:val="24"/>
        </w:rPr>
        <w:t xml:space="preserve"> zewnętrzny. Zamawiający wymaga dołączenia odpowiedniej ilości plików tj. podpisywanych plików z danymi oraz plików </w:t>
      </w:r>
      <w:proofErr w:type="spellStart"/>
      <w:r w:rsidRPr="00E13331">
        <w:rPr>
          <w:rFonts w:ascii="Times New Roman" w:hAnsi="Times New Roman" w:cs="Times New Roman"/>
          <w:sz w:val="24"/>
          <w:szCs w:val="24"/>
        </w:rPr>
        <w:t>XAdES</w:t>
      </w:r>
      <w:proofErr w:type="spellEnd"/>
      <w:r w:rsidRPr="00E13331">
        <w:rPr>
          <w:rFonts w:ascii="Times New Roman" w:hAnsi="Times New Roman" w:cs="Times New Roman"/>
          <w:sz w:val="24"/>
          <w:szCs w:val="24"/>
        </w:rPr>
        <w:t>.</w:t>
      </w:r>
    </w:p>
    <w:p w14:paraId="32383AAF" w14:textId="23FC414B" w:rsidR="00F562C5" w:rsidRPr="00E13331" w:rsidRDefault="00F562C5" w:rsidP="00B1249D">
      <w:pPr>
        <w:numPr>
          <w:ilvl w:val="0"/>
          <w:numId w:val="30"/>
        </w:numPr>
        <w:tabs>
          <w:tab w:val="left" w:pos="284"/>
          <w:tab w:val="left" w:pos="426"/>
        </w:tabs>
        <w:suppressAutoHyphens/>
        <w:spacing w:after="0" w:line="360" w:lineRule="auto"/>
        <w:ind w:left="434" w:right="23" w:hanging="426"/>
        <w:jc w:val="both"/>
        <w:rPr>
          <w:rFonts w:ascii="Times New Roman" w:eastAsia="Times New Roman" w:hAnsi="Times New Roman" w:cs="Times New Roman"/>
          <w:sz w:val="24"/>
          <w:szCs w:val="24"/>
        </w:rPr>
      </w:pPr>
      <w:r w:rsidRPr="00E13331">
        <w:rPr>
          <w:rFonts w:ascii="Times New Roman" w:hAnsi="Times New Roman" w:cs="Times New Roman"/>
          <w:sz w:val="24"/>
          <w:szCs w:val="24"/>
        </w:rPr>
        <w:t xml:space="preserve">Wykonawca, za pośrednictwem </w:t>
      </w:r>
      <w:hyperlink r:id="rId28" w:history="1">
        <w:r w:rsidR="00F04D3B" w:rsidRPr="00E13331">
          <w:rPr>
            <w:rStyle w:val="Hipercze"/>
            <w:rFonts w:ascii="Times New Roman" w:hAnsi="Times New Roman"/>
            <w:color w:val="auto"/>
          </w:rPr>
          <w:t>https://ezamowienia.gov.pl</w:t>
        </w:r>
      </w:hyperlink>
      <w:r w:rsidR="00F04D3B" w:rsidRPr="00E13331">
        <w:rPr>
          <w:rFonts w:ascii="Times New Roman" w:hAnsi="Times New Roman" w:cs="Times New Roman"/>
          <w:sz w:val="24"/>
          <w:szCs w:val="24"/>
          <w:u w:color="FF0000"/>
        </w:rPr>
        <w:t xml:space="preserve"> </w:t>
      </w:r>
      <w:r w:rsidRPr="00E13331">
        <w:rPr>
          <w:rFonts w:ascii="Times New Roman" w:hAnsi="Times New Roman" w:cs="Times New Roman"/>
          <w:sz w:val="24"/>
          <w:szCs w:val="24"/>
        </w:rPr>
        <w:t xml:space="preserve">może przed upływem terminu </w:t>
      </w:r>
      <w:r w:rsidRPr="00E13331">
        <w:rPr>
          <w:rFonts w:ascii="Times New Roman" w:hAnsi="Times New Roman" w:cs="Times New Roman"/>
          <w:sz w:val="24"/>
          <w:szCs w:val="24"/>
        </w:rPr>
        <w:br/>
        <w:t xml:space="preserve">do składania ofert zmienić lub wycofać ofertę. Sposób dokonywania zmiany lub wycofania oferty zamieszczono w instrukcji zamieszczonej na stronie internetowej pod adresem: </w:t>
      </w:r>
      <w:r w:rsidR="00F04D3B" w:rsidRPr="00E13331">
        <w:rPr>
          <w:rFonts w:ascii="Times New Roman" w:hAnsi="Times New Roman" w:cs="Times New Roman"/>
          <w:sz w:val="24"/>
          <w:szCs w:val="24"/>
        </w:rPr>
        <w:t>https://ezamowienia.gov.pl/pl/instrukcje/</w:t>
      </w:r>
    </w:p>
    <w:p w14:paraId="32300C8A" w14:textId="77777777" w:rsidR="00F562C5" w:rsidRPr="00E13331" w:rsidRDefault="00F562C5" w:rsidP="00B1249D">
      <w:pPr>
        <w:numPr>
          <w:ilvl w:val="0"/>
          <w:numId w:val="30"/>
        </w:numPr>
        <w:tabs>
          <w:tab w:val="left" w:pos="337"/>
        </w:tabs>
        <w:suppressAutoHyphens/>
        <w:spacing w:after="0" w:line="314" w:lineRule="auto"/>
        <w:ind w:left="426" w:hanging="426"/>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 xml:space="preserve">Zgodnie z definicją dokumentu elektronicznego z art.3 ustęp 2 Ustawy o informatyzacji działalności podmiotów realizujących zadania publiczne, opatrzenie pliku zawierającego skompresowane dane kwalifikowanym podpisem elektronicznym, zaufanym lub osobistym jest jednoznaczne z podpisaniem oryginału dokumentu, z wyjątkiem kopii poświadczonych odpowiednio przez innego wykonawcę ubiegającego się wspólnie z nim </w:t>
      </w:r>
      <w:r w:rsidRPr="00E13331">
        <w:rPr>
          <w:rFonts w:ascii="Times New Roman" w:hAnsi="Times New Roman" w:cs="Times New Roman"/>
          <w:sz w:val="24"/>
          <w:szCs w:val="24"/>
        </w:rPr>
        <w:lastRenderedPageBreak/>
        <w:t>o udzielenie zamówienia, przez podmiot, na którego zdolnościach lub sytuacji polega Wykonawca, albo przez podwykonawcę.</w:t>
      </w:r>
    </w:p>
    <w:p w14:paraId="4205DB67" w14:textId="3D819BC5" w:rsidR="00F562C5" w:rsidRPr="00E13331" w:rsidRDefault="00F562C5" w:rsidP="00B1249D">
      <w:pPr>
        <w:numPr>
          <w:ilvl w:val="0"/>
          <w:numId w:val="30"/>
        </w:numPr>
        <w:tabs>
          <w:tab w:val="left" w:pos="426"/>
        </w:tabs>
        <w:suppressAutoHyphens/>
        <w:spacing w:after="0" w:line="360" w:lineRule="auto"/>
        <w:ind w:left="426" w:hanging="426"/>
        <w:jc w:val="both"/>
        <w:rPr>
          <w:rFonts w:ascii="Times New Roman" w:eastAsia="Times New Roman" w:hAnsi="Times New Roman" w:cs="Times New Roman"/>
          <w:sz w:val="24"/>
          <w:szCs w:val="24"/>
        </w:rPr>
      </w:pPr>
      <w:r w:rsidRPr="00E13331">
        <w:rPr>
          <w:rFonts w:ascii="Times New Roman" w:hAnsi="Times New Roman" w:cs="Times New Roman"/>
          <w:b/>
          <w:sz w:val="24"/>
          <w:szCs w:val="24"/>
        </w:rPr>
        <w:t xml:space="preserve">Formaty plików wykorzystywanych przez wykonawców powinny być zgodne </w:t>
      </w:r>
      <w:r w:rsidRPr="00E13331">
        <w:rPr>
          <w:rFonts w:ascii="Times New Roman" w:hAnsi="Times New Roman" w:cs="Times New Roman"/>
          <w:b/>
          <w:sz w:val="24"/>
          <w:szCs w:val="24"/>
        </w:rPr>
        <w:br/>
        <w:t>z treścią</w:t>
      </w:r>
      <w:r w:rsidRPr="00E13331">
        <w:rPr>
          <w:rFonts w:ascii="Times New Roman" w:hAnsi="Times New Roman" w:cs="Times New Roman"/>
          <w:sz w:val="24"/>
          <w:szCs w:val="24"/>
        </w:rPr>
        <w:t xml:space="preserve"> „OBWIESZCZENIA PREZESA RADY </w:t>
      </w:r>
      <w:r w:rsidR="00C165B2" w:rsidRPr="00E13331">
        <w:rPr>
          <w:rFonts w:ascii="Times New Roman" w:hAnsi="Times New Roman" w:cs="Times New Roman"/>
          <w:sz w:val="24"/>
          <w:szCs w:val="24"/>
        </w:rPr>
        <w:t>MINISTRÓW z</w:t>
      </w:r>
      <w:r w:rsidRPr="00E13331">
        <w:rPr>
          <w:rFonts w:ascii="Times New Roman" w:hAnsi="Times New Roman" w:cs="Times New Roman"/>
          <w:sz w:val="24"/>
          <w:szCs w:val="24"/>
        </w:rPr>
        <w:t xml:space="preserve"> dnia 9 listopada </w:t>
      </w:r>
      <w:r w:rsidRPr="00E13331">
        <w:rPr>
          <w:rFonts w:ascii="Times New Roman" w:hAnsi="Times New Roman" w:cs="Times New Roman"/>
          <w:sz w:val="24"/>
          <w:szCs w:val="24"/>
        </w:rPr>
        <w:br/>
        <w:t xml:space="preserve">2017 r. w sprawie ogłoszenia jednolitego tekstu rozporządzenia Rady Ministrów </w:t>
      </w:r>
      <w:r w:rsidRPr="00E13331">
        <w:rPr>
          <w:rFonts w:ascii="Times New Roman" w:hAnsi="Times New Roman" w:cs="Times New Roman"/>
          <w:sz w:val="24"/>
          <w:szCs w:val="24"/>
        </w:rPr>
        <w:br/>
        <w:t>w sprawie Krajowych Ram Interoperacyjności, minimalnych wymagań dla rejestrów publicznych i wymiany informacji w postaci elektronicznej oraz minimalnych wymagań dla systemów teleinformatycznych”, zwanego dalej Rozporządzeniem KRI.</w:t>
      </w:r>
    </w:p>
    <w:p w14:paraId="75BEC36D" w14:textId="77777777" w:rsidR="00F562C5" w:rsidRPr="00E13331" w:rsidRDefault="00F562C5" w:rsidP="00B1249D">
      <w:pPr>
        <w:numPr>
          <w:ilvl w:val="0"/>
          <w:numId w:val="30"/>
        </w:numPr>
        <w:tabs>
          <w:tab w:val="left" w:pos="426"/>
        </w:tabs>
        <w:suppressAutoHyphens/>
        <w:spacing w:after="0" w:line="360" w:lineRule="auto"/>
        <w:ind w:left="426" w:hanging="426"/>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Zamawiający rekomenduje wykorzystanie formatów: .pdf .</w:t>
      </w:r>
      <w:proofErr w:type="spellStart"/>
      <w:r w:rsidRPr="00E13331">
        <w:rPr>
          <w:rFonts w:ascii="Times New Roman" w:hAnsi="Times New Roman" w:cs="Times New Roman"/>
          <w:sz w:val="24"/>
          <w:szCs w:val="24"/>
        </w:rPr>
        <w:t>doc</w:t>
      </w:r>
      <w:proofErr w:type="spellEnd"/>
      <w:r w:rsidRPr="00E13331">
        <w:rPr>
          <w:rFonts w:ascii="Times New Roman" w:hAnsi="Times New Roman" w:cs="Times New Roman"/>
          <w:sz w:val="24"/>
          <w:szCs w:val="24"/>
        </w:rPr>
        <w:t xml:space="preserve"> .</w:t>
      </w:r>
      <w:proofErr w:type="spellStart"/>
      <w:r w:rsidRPr="00E13331">
        <w:rPr>
          <w:rFonts w:ascii="Times New Roman" w:hAnsi="Times New Roman" w:cs="Times New Roman"/>
          <w:sz w:val="24"/>
          <w:szCs w:val="24"/>
        </w:rPr>
        <w:t>docx</w:t>
      </w:r>
      <w:proofErr w:type="spellEnd"/>
      <w:r w:rsidRPr="00E13331">
        <w:rPr>
          <w:rFonts w:ascii="Times New Roman" w:hAnsi="Times New Roman" w:cs="Times New Roman"/>
          <w:sz w:val="24"/>
          <w:szCs w:val="24"/>
        </w:rPr>
        <w:t xml:space="preserve"> .xls .</w:t>
      </w:r>
      <w:proofErr w:type="spellStart"/>
      <w:r w:rsidRPr="00E13331">
        <w:rPr>
          <w:rFonts w:ascii="Times New Roman" w:hAnsi="Times New Roman" w:cs="Times New Roman"/>
          <w:sz w:val="24"/>
          <w:szCs w:val="24"/>
        </w:rPr>
        <w:t>xlsx</w:t>
      </w:r>
      <w:proofErr w:type="spellEnd"/>
      <w:r w:rsidRPr="00E13331">
        <w:rPr>
          <w:rFonts w:ascii="Times New Roman" w:hAnsi="Times New Roman" w:cs="Times New Roman"/>
          <w:sz w:val="24"/>
          <w:szCs w:val="24"/>
        </w:rPr>
        <w:t xml:space="preserve"> .jpg (.</w:t>
      </w:r>
      <w:proofErr w:type="spellStart"/>
      <w:r w:rsidRPr="00E13331">
        <w:rPr>
          <w:rFonts w:ascii="Times New Roman" w:hAnsi="Times New Roman" w:cs="Times New Roman"/>
          <w:sz w:val="24"/>
          <w:szCs w:val="24"/>
        </w:rPr>
        <w:t>jpeg</w:t>
      </w:r>
      <w:proofErr w:type="spellEnd"/>
      <w:r w:rsidRPr="00E13331">
        <w:rPr>
          <w:rFonts w:ascii="Times New Roman" w:hAnsi="Times New Roman" w:cs="Times New Roman"/>
          <w:sz w:val="24"/>
          <w:szCs w:val="24"/>
        </w:rPr>
        <w:t xml:space="preserve">) </w:t>
      </w:r>
      <w:r w:rsidRPr="00E13331">
        <w:rPr>
          <w:rFonts w:ascii="Times New Roman" w:hAnsi="Times New Roman" w:cs="Times New Roman"/>
          <w:b/>
          <w:sz w:val="24"/>
          <w:szCs w:val="24"/>
        </w:rPr>
        <w:t>ze szczególnym wskazaniem na .pdf</w:t>
      </w:r>
    </w:p>
    <w:p w14:paraId="325C119A" w14:textId="77777777" w:rsidR="00F562C5" w:rsidRPr="00E13331" w:rsidRDefault="00F562C5" w:rsidP="00B1249D">
      <w:pPr>
        <w:numPr>
          <w:ilvl w:val="0"/>
          <w:numId w:val="30"/>
        </w:numPr>
        <w:tabs>
          <w:tab w:val="left" w:pos="142"/>
          <w:tab w:val="left" w:pos="426"/>
        </w:tabs>
        <w:suppressAutoHyphens/>
        <w:spacing w:after="0" w:line="360" w:lineRule="auto"/>
        <w:ind w:left="426" w:hanging="426"/>
        <w:jc w:val="both"/>
        <w:rPr>
          <w:rFonts w:ascii="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W celu ewentualnej kompresji danych Zamawiający rekomenduje wykorzystanie jednego z rozszerzeń:</w:t>
      </w:r>
    </w:p>
    <w:p w14:paraId="111C1518" w14:textId="756191E9" w:rsidR="00F562C5" w:rsidRPr="00E13331" w:rsidRDefault="00E17A92" w:rsidP="00B1249D">
      <w:pPr>
        <w:pStyle w:val="Akapitzlist"/>
        <w:numPr>
          <w:ilvl w:val="1"/>
          <w:numId w:val="31"/>
        </w:numPr>
        <w:suppressAutoHyphens/>
        <w:spacing w:after="0" w:line="360" w:lineRule="auto"/>
        <w:jc w:val="both"/>
        <w:rPr>
          <w:rFonts w:ascii="Times New Roman" w:hAnsi="Times New Roman" w:cs="Times New Roman"/>
        </w:rPr>
      </w:pPr>
      <w:r w:rsidRPr="00E13331">
        <w:rPr>
          <w:rFonts w:ascii="Times New Roman" w:hAnsi="Times New Roman" w:cs="Times New Roman"/>
        </w:rPr>
        <w:t>.</w:t>
      </w:r>
      <w:r w:rsidR="00F562C5" w:rsidRPr="00E13331">
        <w:rPr>
          <w:rFonts w:ascii="Times New Roman" w:hAnsi="Times New Roman" w:cs="Times New Roman"/>
        </w:rPr>
        <w:t xml:space="preserve">zip </w:t>
      </w:r>
    </w:p>
    <w:p w14:paraId="7D61EC84" w14:textId="0D8405EB" w:rsidR="00F562C5" w:rsidRPr="00E13331" w:rsidRDefault="00E17A92" w:rsidP="00B1249D">
      <w:pPr>
        <w:pStyle w:val="Akapitzlist"/>
        <w:numPr>
          <w:ilvl w:val="1"/>
          <w:numId w:val="31"/>
        </w:numPr>
        <w:suppressAutoHyphens/>
        <w:spacing w:after="0" w:line="360" w:lineRule="auto"/>
        <w:jc w:val="both"/>
        <w:rPr>
          <w:rFonts w:ascii="Times New Roman" w:hAnsi="Times New Roman" w:cs="Times New Roman"/>
        </w:rPr>
      </w:pPr>
      <w:r w:rsidRPr="00E13331">
        <w:rPr>
          <w:rFonts w:ascii="Times New Roman" w:hAnsi="Times New Roman" w:cs="Times New Roman"/>
        </w:rPr>
        <w:t>.</w:t>
      </w:r>
      <w:r w:rsidR="00F562C5" w:rsidRPr="00E13331">
        <w:rPr>
          <w:rFonts w:ascii="Times New Roman" w:hAnsi="Times New Roman" w:cs="Times New Roman"/>
        </w:rPr>
        <w:t>7Z</w:t>
      </w:r>
    </w:p>
    <w:p w14:paraId="30BB8A00" w14:textId="0879E068" w:rsidR="00F562C5" w:rsidRPr="00E13331" w:rsidRDefault="00F562C5" w:rsidP="00B1249D">
      <w:pPr>
        <w:numPr>
          <w:ilvl w:val="0"/>
          <w:numId w:val="30"/>
        </w:numPr>
        <w:tabs>
          <w:tab w:val="left" w:pos="426"/>
        </w:tabs>
        <w:suppressAutoHyphens/>
        <w:spacing w:after="0" w:line="360" w:lineRule="auto"/>
        <w:ind w:left="426" w:hanging="426"/>
        <w:jc w:val="both"/>
        <w:rPr>
          <w:rFonts w:ascii="Times New Roman" w:hAnsi="Times New Roman" w:cs="Times New Roman"/>
          <w:sz w:val="24"/>
          <w:szCs w:val="24"/>
        </w:rPr>
      </w:pPr>
      <w:r w:rsidRPr="00E13331">
        <w:rPr>
          <w:rFonts w:ascii="Times New Roman" w:hAnsi="Times New Roman" w:cs="Times New Roman"/>
          <w:sz w:val="24"/>
          <w:szCs w:val="24"/>
        </w:rPr>
        <w:t xml:space="preserve">Wśród rozszerzeń powszechnych a </w:t>
      </w:r>
      <w:r w:rsidRPr="00E13331">
        <w:rPr>
          <w:rFonts w:ascii="Times New Roman" w:hAnsi="Times New Roman" w:cs="Times New Roman"/>
          <w:b/>
          <w:sz w:val="24"/>
          <w:szCs w:val="24"/>
        </w:rPr>
        <w:t>niewystępujących</w:t>
      </w:r>
      <w:r w:rsidRPr="00E13331">
        <w:rPr>
          <w:rFonts w:ascii="Times New Roman" w:hAnsi="Times New Roman" w:cs="Times New Roman"/>
          <w:sz w:val="24"/>
          <w:szCs w:val="24"/>
        </w:rPr>
        <w:t xml:space="preserve"> w Rozporządzeniu KRI występują: .</w:t>
      </w:r>
      <w:proofErr w:type="spellStart"/>
      <w:r w:rsidRPr="00E13331">
        <w:rPr>
          <w:rFonts w:ascii="Times New Roman" w:hAnsi="Times New Roman" w:cs="Times New Roman"/>
          <w:sz w:val="24"/>
          <w:szCs w:val="24"/>
        </w:rPr>
        <w:t>rar</w:t>
      </w:r>
      <w:proofErr w:type="spellEnd"/>
      <w:r w:rsidRPr="00E13331">
        <w:rPr>
          <w:rFonts w:ascii="Times New Roman" w:hAnsi="Times New Roman" w:cs="Times New Roman"/>
          <w:sz w:val="24"/>
          <w:szCs w:val="24"/>
        </w:rPr>
        <w:t xml:space="preserve"> .gif .</w:t>
      </w:r>
      <w:proofErr w:type="spellStart"/>
      <w:r w:rsidRPr="00E13331">
        <w:rPr>
          <w:rFonts w:ascii="Times New Roman" w:hAnsi="Times New Roman" w:cs="Times New Roman"/>
          <w:sz w:val="24"/>
          <w:szCs w:val="24"/>
        </w:rPr>
        <w:t>bmp</w:t>
      </w:r>
      <w:proofErr w:type="spellEnd"/>
      <w:r w:rsidRPr="00E13331">
        <w:rPr>
          <w:rFonts w:ascii="Times New Roman" w:hAnsi="Times New Roman" w:cs="Times New Roman"/>
          <w:sz w:val="24"/>
          <w:szCs w:val="24"/>
        </w:rPr>
        <w:t xml:space="preserve"> .</w:t>
      </w:r>
      <w:proofErr w:type="spellStart"/>
      <w:r w:rsidRPr="00E13331">
        <w:rPr>
          <w:rFonts w:ascii="Times New Roman" w:hAnsi="Times New Roman" w:cs="Times New Roman"/>
          <w:sz w:val="24"/>
          <w:szCs w:val="24"/>
        </w:rPr>
        <w:t>numbers</w:t>
      </w:r>
      <w:proofErr w:type="spellEnd"/>
      <w:r w:rsidRPr="00E13331">
        <w:rPr>
          <w:rFonts w:ascii="Times New Roman" w:hAnsi="Times New Roman" w:cs="Times New Roman"/>
          <w:sz w:val="24"/>
          <w:szCs w:val="24"/>
        </w:rPr>
        <w:t xml:space="preserve"> .</w:t>
      </w:r>
      <w:proofErr w:type="spellStart"/>
      <w:r w:rsidRPr="00E13331">
        <w:rPr>
          <w:rFonts w:ascii="Times New Roman" w:hAnsi="Times New Roman" w:cs="Times New Roman"/>
          <w:sz w:val="24"/>
          <w:szCs w:val="24"/>
        </w:rPr>
        <w:t>pages</w:t>
      </w:r>
      <w:proofErr w:type="spellEnd"/>
      <w:r w:rsidRPr="00E13331">
        <w:rPr>
          <w:rFonts w:ascii="Times New Roman" w:hAnsi="Times New Roman" w:cs="Times New Roman"/>
          <w:sz w:val="24"/>
          <w:szCs w:val="24"/>
        </w:rPr>
        <w:t xml:space="preserve">. </w:t>
      </w:r>
      <w:r w:rsidRPr="00E13331">
        <w:rPr>
          <w:rFonts w:ascii="Times New Roman" w:hAnsi="Times New Roman" w:cs="Times New Roman"/>
          <w:b/>
          <w:sz w:val="24"/>
          <w:szCs w:val="24"/>
        </w:rPr>
        <w:t>Dokumenty złożone w takich plikach zostaną uznane</w:t>
      </w:r>
      <w:r w:rsidR="00296BB0" w:rsidRPr="00E13331">
        <w:rPr>
          <w:rFonts w:ascii="Times New Roman" w:hAnsi="Times New Roman" w:cs="Times New Roman"/>
          <w:b/>
          <w:sz w:val="24"/>
          <w:szCs w:val="24"/>
        </w:rPr>
        <w:br/>
      </w:r>
      <w:r w:rsidRPr="00E13331">
        <w:rPr>
          <w:rFonts w:ascii="Times New Roman" w:hAnsi="Times New Roman" w:cs="Times New Roman"/>
          <w:b/>
          <w:sz w:val="24"/>
          <w:szCs w:val="24"/>
        </w:rPr>
        <w:t>za złożone nieskutecznie.</w:t>
      </w:r>
    </w:p>
    <w:p w14:paraId="25A9FA31" w14:textId="77777777" w:rsidR="00F562C5" w:rsidRPr="00E13331" w:rsidRDefault="00F562C5" w:rsidP="00B1249D">
      <w:pPr>
        <w:numPr>
          <w:ilvl w:val="0"/>
          <w:numId w:val="30"/>
        </w:numPr>
        <w:tabs>
          <w:tab w:val="left" w:pos="426"/>
        </w:tabs>
        <w:suppressAutoHyphens/>
        <w:spacing w:after="0" w:line="360" w:lineRule="auto"/>
        <w:ind w:left="426" w:hanging="426"/>
        <w:jc w:val="both"/>
        <w:rPr>
          <w:rFonts w:ascii="Times New Roman" w:eastAsia="Times New Roman" w:hAnsi="Times New Roman" w:cs="Times New Roman"/>
          <w:sz w:val="24"/>
          <w:szCs w:val="24"/>
        </w:rPr>
      </w:pPr>
      <w:r w:rsidRPr="00E13331">
        <w:rPr>
          <w:rFonts w:ascii="Times New Roman" w:hAnsi="Times New Roman" w:cs="Times New Roman"/>
          <w:sz w:val="24"/>
          <w:szCs w:val="24"/>
        </w:rPr>
        <w:t xml:space="preserve">Zamawiający zwraca uwagę na ograniczenia wielkości plików podpisywanych profilem zaufanym, który wynosi </w:t>
      </w:r>
      <w:r w:rsidRPr="00E13331">
        <w:rPr>
          <w:rFonts w:ascii="Times New Roman" w:hAnsi="Times New Roman" w:cs="Times New Roman"/>
          <w:b/>
          <w:sz w:val="24"/>
          <w:szCs w:val="24"/>
        </w:rPr>
        <w:t>maksymalnie 10MB</w:t>
      </w:r>
      <w:r w:rsidRPr="00E13331">
        <w:rPr>
          <w:rFonts w:ascii="Times New Roman" w:hAnsi="Times New Roman" w:cs="Times New Roman"/>
          <w:sz w:val="24"/>
          <w:szCs w:val="24"/>
        </w:rPr>
        <w:t xml:space="preserve">, oraz na ograniczenie wielkości plików podpisywanych w aplikacji </w:t>
      </w:r>
      <w:proofErr w:type="spellStart"/>
      <w:r w:rsidRPr="00E13331">
        <w:rPr>
          <w:rFonts w:ascii="Times New Roman" w:hAnsi="Times New Roman" w:cs="Times New Roman"/>
          <w:sz w:val="24"/>
          <w:szCs w:val="24"/>
        </w:rPr>
        <w:t>eDoApp</w:t>
      </w:r>
      <w:proofErr w:type="spellEnd"/>
      <w:r w:rsidRPr="00E13331">
        <w:rPr>
          <w:rFonts w:ascii="Times New Roman" w:hAnsi="Times New Roman" w:cs="Times New Roman"/>
          <w:sz w:val="24"/>
          <w:szCs w:val="24"/>
        </w:rPr>
        <w:t xml:space="preserve"> służącej do składania podpisu osobistego, który wynosi </w:t>
      </w:r>
      <w:r w:rsidRPr="00E13331">
        <w:rPr>
          <w:rFonts w:ascii="Times New Roman" w:hAnsi="Times New Roman" w:cs="Times New Roman"/>
          <w:b/>
          <w:sz w:val="24"/>
          <w:szCs w:val="24"/>
        </w:rPr>
        <w:t>maksymalnie 5MB</w:t>
      </w:r>
      <w:r w:rsidRPr="00E13331">
        <w:rPr>
          <w:rFonts w:ascii="Times New Roman" w:hAnsi="Times New Roman" w:cs="Times New Roman"/>
          <w:sz w:val="24"/>
          <w:szCs w:val="24"/>
        </w:rPr>
        <w:t>.</w:t>
      </w:r>
    </w:p>
    <w:p w14:paraId="04EFFBA0" w14:textId="77777777" w:rsidR="00F562C5" w:rsidRPr="00E13331" w:rsidRDefault="00F562C5" w:rsidP="00B1249D">
      <w:pPr>
        <w:numPr>
          <w:ilvl w:val="0"/>
          <w:numId w:val="30"/>
        </w:numPr>
        <w:tabs>
          <w:tab w:val="left" w:pos="142"/>
          <w:tab w:val="left" w:pos="426"/>
        </w:tabs>
        <w:suppressAutoHyphens/>
        <w:spacing w:after="0" w:line="360" w:lineRule="auto"/>
        <w:ind w:left="426" w:hanging="426"/>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W przypadku stosowania przez wykonawcę kwalifikowanego podpisu elektronicznego:</w:t>
      </w:r>
    </w:p>
    <w:p w14:paraId="0594EA17" w14:textId="22DCC70F" w:rsidR="00F562C5" w:rsidRPr="00E13331" w:rsidRDefault="00F562C5" w:rsidP="00B1249D">
      <w:pPr>
        <w:numPr>
          <w:ilvl w:val="0"/>
          <w:numId w:val="26"/>
        </w:numPr>
        <w:suppressAutoHyphens/>
        <w:spacing w:after="0" w:line="360" w:lineRule="auto"/>
        <w:ind w:hanging="153"/>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 xml:space="preserve">Ze względu na niskie ryzyko naruszenia integralności pliku oraz łatwiejszą weryfikację podpisu zamawiający zaleca, w miarę możliwości, </w:t>
      </w:r>
      <w:r w:rsidRPr="00E13331">
        <w:rPr>
          <w:rFonts w:ascii="Times New Roman" w:hAnsi="Times New Roman" w:cs="Times New Roman"/>
          <w:b/>
          <w:sz w:val="24"/>
          <w:szCs w:val="24"/>
        </w:rPr>
        <w:t xml:space="preserve">przekonwertowanie plików składających się na ofertę na rozszerzenie .pdf i opatrzenie ich podpisem kwalifikowanym w formacie </w:t>
      </w:r>
      <w:proofErr w:type="spellStart"/>
      <w:r w:rsidRPr="00E13331">
        <w:rPr>
          <w:rFonts w:ascii="Times New Roman" w:hAnsi="Times New Roman" w:cs="Times New Roman"/>
          <w:b/>
          <w:sz w:val="24"/>
          <w:szCs w:val="24"/>
        </w:rPr>
        <w:t>PAdES</w:t>
      </w:r>
      <w:proofErr w:type="spellEnd"/>
      <w:r w:rsidRPr="00E13331">
        <w:rPr>
          <w:rFonts w:ascii="Times New Roman" w:hAnsi="Times New Roman" w:cs="Times New Roman"/>
          <w:b/>
          <w:sz w:val="24"/>
          <w:szCs w:val="24"/>
        </w:rPr>
        <w:t xml:space="preserve">. </w:t>
      </w:r>
    </w:p>
    <w:p w14:paraId="3CE53A57" w14:textId="77777777" w:rsidR="00F562C5" w:rsidRPr="00E13331" w:rsidRDefault="00F562C5" w:rsidP="00B1249D">
      <w:pPr>
        <w:numPr>
          <w:ilvl w:val="0"/>
          <w:numId w:val="26"/>
        </w:numPr>
        <w:suppressAutoHyphens/>
        <w:spacing w:after="0" w:line="360" w:lineRule="auto"/>
        <w:ind w:hanging="153"/>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 xml:space="preserve">Pliki w innych formatach niż PDF </w:t>
      </w:r>
      <w:r w:rsidRPr="00E13331">
        <w:rPr>
          <w:rFonts w:ascii="Times New Roman" w:hAnsi="Times New Roman" w:cs="Times New Roman"/>
          <w:b/>
          <w:sz w:val="24"/>
          <w:szCs w:val="24"/>
        </w:rPr>
        <w:t xml:space="preserve">zaleca się opatrzyć podpisem w formacie </w:t>
      </w:r>
      <w:proofErr w:type="spellStart"/>
      <w:r w:rsidRPr="00E13331">
        <w:rPr>
          <w:rFonts w:ascii="Times New Roman" w:hAnsi="Times New Roman" w:cs="Times New Roman"/>
          <w:b/>
          <w:sz w:val="24"/>
          <w:szCs w:val="24"/>
        </w:rPr>
        <w:t>XAdES</w:t>
      </w:r>
      <w:proofErr w:type="spellEnd"/>
      <w:r w:rsidRPr="00E13331">
        <w:rPr>
          <w:rFonts w:ascii="Times New Roman" w:hAnsi="Times New Roman" w:cs="Times New Roman"/>
          <w:b/>
          <w:sz w:val="24"/>
          <w:szCs w:val="24"/>
        </w:rPr>
        <w:t xml:space="preserve"> o typie zewnętrznym</w:t>
      </w:r>
      <w:r w:rsidRPr="00E13331">
        <w:rPr>
          <w:rFonts w:ascii="Times New Roman" w:hAnsi="Times New Roman" w:cs="Times New Roman"/>
          <w:sz w:val="24"/>
          <w:szCs w:val="24"/>
        </w:rPr>
        <w:t>. Wykonawca powinien pamiętać, aby plik z podpisem przekazywać łącznie z dokumentem podpisywanym.</w:t>
      </w:r>
    </w:p>
    <w:p w14:paraId="40FBE81C" w14:textId="77777777" w:rsidR="00F562C5" w:rsidRPr="00E13331" w:rsidRDefault="00F562C5" w:rsidP="00B1249D">
      <w:pPr>
        <w:numPr>
          <w:ilvl w:val="0"/>
          <w:numId w:val="26"/>
        </w:numPr>
        <w:suppressAutoHyphens/>
        <w:spacing w:after="0" w:line="360" w:lineRule="auto"/>
        <w:ind w:hanging="153"/>
        <w:jc w:val="both"/>
        <w:rPr>
          <w:rFonts w:ascii="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Zamawiający rekomenduje wykorzystanie podpisu z kwalifikowanym znacznikiem czasu.</w:t>
      </w:r>
    </w:p>
    <w:p w14:paraId="1B043F1C" w14:textId="3EB28C44" w:rsidR="00F562C5" w:rsidRPr="00E13331" w:rsidRDefault="00F562C5" w:rsidP="00B1249D">
      <w:pPr>
        <w:numPr>
          <w:ilvl w:val="0"/>
          <w:numId w:val="30"/>
        </w:numPr>
        <w:tabs>
          <w:tab w:val="left" w:pos="426"/>
        </w:tabs>
        <w:suppressAutoHyphens/>
        <w:spacing w:after="0" w:line="360" w:lineRule="auto"/>
        <w:ind w:left="426" w:hanging="426"/>
        <w:jc w:val="both"/>
        <w:rPr>
          <w:rFonts w:ascii="Times New Roman" w:eastAsia="Times New Roman" w:hAnsi="Times New Roman" w:cs="Times New Roman"/>
          <w:sz w:val="24"/>
          <w:szCs w:val="24"/>
        </w:rPr>
      </w:pPr>
      <w:r w:rsidRPr="00E13331">
        <w:rPr>
          <w:rFonts w:ascii="Times New Roman" w:hAnsi="Times New Roman" w:cs="Times New Roman"/>
          <w:sz w:val="24"/>
          <w:szCs w:val="24"/>
        </w:rPr>
        <w:lastRenderedPageBreak/>
        <w:t xml:space="preserve">Zamawiający </w:t>
      </w:r>
      <w:r w:rsidR="00296BB0" w:rsidRPr="00E13331">
        <w:rPr>
          <w:rFonts w:ascii="Times New Roman" w:hAnsi="Times New Roman" w:cs="Times New Roman"/>
          <w:sz w:val="24"/>
          <w:szCs w:val="24"/>
        </w:rPr>
        <w:t>zaleca,</w:t>
      </w:r>
      <w:r w:rsidRPr="00E13331">
        <w:rPr>
          <w:rFonts w:ascii="Times New Roman" w:hAnsi="Times New Roman" w:cs="Times New Roman"/>
          <w:sz w:val="24"/>
          <w:szCs w:val="24"/>
        </w:rPr>
        <w:t xml:space="preserve"> aby</w:t>
      </w:r>
      <w:r w:rsidRPr="00E13331">
        <w:rPr>
          <w:rFonts w:ascii="Times New Roman" w:hAnsi="Times New Roman" w:cs="Times New Roman"/>
          <w:b/>
          <w:sz w:val="24"/>
          <w:szCs w:val="24"/>
        </w:rPr>
        <w:t xml:space="preserve"> w przypadku podpisywania pliku przez kilka osób, stosować podpisy tego samego rodzaju.</w:t>
      </w:r>
      <w:r w:rsidRPr="00E13331">
        <w:rPr>
          <w:rFonts w:ascii="Times New Roman" w:hAnsi="Times New Roman" w:cs="Times New Roman"/>
          <w:sz w:val="24"/>
          <w:szCs w:val="24"/>
        </w:rPr>
        <w:t xml:space="preserve"> Podpisywanie różnymi rodzajami podpisów np. osobistym i kwalifikowanym może doprowadzić do problemów w weryfikacji plików.</w:t>
      </w:r>
    </w:p>
    <w:p w14:paraId="0CF5CCD9" w14:textId="77777777" w:rsidR="00F562C5" w:rsidRPr="00E13331" w:rsidRDefault="00F562C5" w:rsidP="00B1249D">
      <w:pPr>
        <w:numPr>
          <w:ilvl w:val="0"/>
          <w:numId w:val="30"/>
        </w:numPr>
        <w:tabs>
          <w:tab w:val="left" w:pos="284"/>
          <w:tab w:val="left" w:pos="426"/>
        </w:tabs>
        <w:suppressAutoHyphens/>
        <w:spacing w:after="0" w:line="360" w:lineRule="auto"/>
        <w:ind w:left="426" w:hanging="426"/>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Zamawiający zaleca, aby Wykonawca z odpowiednim wyprzedzeniem przetestował możliwość prawidłowego wykorzystania wybranej metody podpisania plików oferty.</w:t>
      </w:r>
    </w:p>
    <w:p w14:paraId="4CC052BC" w14:textId="77777777" w:rsidR="00F562C5" w:rsidRPr="00E13331" w:rsidRDefault="00F562C5" w:rsidP="00B1249D">
      <w:pPr>
        <w:numPr>
          <w:ilvl w:val="0"/>
          <w:numId w:val="30"/>
        </w:numPr>
        <w:tabs>
          <w:tab w:val="left" w:pos="142"/>
          <w:tab w:val="left" w:pos="284"/>
          <w:tab w:val="left" w:pos="426"/>
        </w:tabs>
        <w:suppressAutoHyphens/>
        <w:spacing w:after="0" w:line="360" w:lineRule="auto"/>
        <w:ind w:left="426" w:hanging="426"/>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Osobą składającą ofertę powinna być osoba kontaktowa podawana w dokumentacji.</w:t>
      </w:r>
    </w:p>
    <w:p w14:paraId="0932CF17" w14:textId="3594EE3C" w:rsidR="00F562C5" w:rsidRPr="00E13331" w:rsidRDefault="00F562C5" w:rsidP="00B1249D">
      <w:pPr>
        <w:numPr>
          <w:ilvl w:val="0"/>
          <w:numId w:val="30"/>
        </w:numPr>
        <w:tabs>
          <w:tab w:val="left" w:pos="284"/>
          <w:tab w:val="left" w:pos="426"/>
        </w:tabs>
        <w:suppressAutoHyphens/>
        <w:spacing w:after="0" w:line="360" w:lineRule="auto"/>
        <w:ind w:left="426" w:hanging="426"/>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 xml:space="preserve">Ofertę należy przygotować z należytą starannością dla podmiotu ubiegającego się </w:t>
      </w:r>
      <w:r w:rsidRPr="00E13331">
        <w:rPr>
          <w:rFonts w:ascii="Times New Roman" w:hAnsi="Times New Roman" w:cs="Times New Roman"/>
          <w:sz w:val="24"/>
          <w:szCs w:val="24"/>
        </w:rPr>
        <w:br/>
        <w:t>o udzielenie zamówienia publicznego i zachowaniem odpowiedniego odstępu czasu</w:t>
      </w:r>
      <w:r w:rsidR="00296BB0" w:rsidRPr="00E13331">
        <w:rPr>
          <w:rFonts w:ascii="Times New Roman" w:hAnsi="Times New Roman" w:cs="Times New Roman"/>
          <w:sz w:val="24"/>
          <w:szCs w:val="24"/>
        </w:rPr>
        <w:br/>
      </w:r>
      <w:r w:rsidRPr="00E13331">
        <w:rPr>
          <w:rFonts w:ascii="Times New Roman" w:hAnsi="Times New Roman" w:cs="Times New Roman"/>
          <w:sz w:val="24"/>
          <w:szCs w:val="24"/>
        </w:rPr>
        <w:t xml:space="preserve">do zakończenia przyjmowania ofert/wniosków. Sugerujemy złożenie oferty na 24 godziny przed terminem składania ofert/wniosków. </w:t>
      </w:r>
    </w:p>
    <w:p w14:paraId="7D3F6232" w14:textId="77777777" w:rsidR="00F562C5" w:rsidRPr="00E13331" w:rsidRDefault="00F562C5" w:rsidP="00B1249D">
      <w:pPr>
        <w:numPr>
          <w:ilvl w:val="0"/>
          <w:numId w:val="30"/>
        </w:numPr>
        <w:tabs>
          <w:tab w:val="left" w:pos="426"/>
        </w:tabs>
        <w:suppressAutoHyphens/>
        <w:spacing w:after="0" w:line="360" w:lineRule="auto"/>
        <w:ind w:left="426" w:hanging="426"/>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 xml:space="preserve">Jeśli Wykonawca pakuje dokumenty np. w plik o rozszerzeniu .zip, zaleca się wcześniejsze podpisanie każdego ze skompresowanych plików. </w:t>
      </w:r>
    </w:p>
    <w:p w14:paraId="5D0E64D4" w14:textId="074CFBFC" w:rsidR="007A6433" w:rsidRPr="00E13331" w:rsidRDefault="00F562C5" w:rsidP="00F562C5">
      <w:pPr>
        <w:numPr>
          <w:ilvl w:val="0"/>
          <w:numId w:val="30"/>
        </w:numPr>
        <w:tabs>
          <w:tab w:val="left" w:pos="426"/>
        </w:tabs>
        <w:suppressAutoHyphens/>
        <w:spacing w:after="0" w:line="360" w:lineRule="auto"/>
        <w:ind w:left="426" w:hanging="426"/>
        <w:jc w:val="both"/>
        <w:rPr>
          <w:rFonts w:ascii="Times New Roman" w:eastAsia="Times New Roman" w:hAnsi="Times New Roman" w:cs="Times New Roman"/>
          <w:sz w:val="24"/>
          <w:szCs w:val="24"/>
        </w:rPr>
      </w:pPr>
      <w:r w:rsidRPr="00E13331">
        <w:rPr>
          <w:rFonts w:ascii="Times New Roman" w:hAnsi="Times New Roman" w:cs="Times New Roman"/>
          <w:sz w:val="24"/>
          <w:szCs w:val="24"/>
        </w:rPr>
        <w:t xml:space="preserve">Zamawiający </w:t>
      </w:r>
      <w:r w:rsidR="00296BB0" w:rsidRPr="00E13331">
        <w:rPr>
          <w:rFonts w:ascii="Times New Roman" w:hAnsi="Times New Roman" w:cs="Times New Roman"/>
          <w:sz w:val="24"/>
          <w:szCs w:val="24"/>
        </w:rPr>
        <w:t>zaleca,</w:t>
      </w:r>
      <w:r w:rsidRPr="00E13331">
        <w:rPr>
          <w:rFonts w:ascii="Times New Roman" w:hAnsi="Times New Roman" w:cs="Times New Roman"/>
          <w:sz w:val="24"/>
          <w:szCs w:val="24"/>
        </w:rPr>
        <w:t xml:space="preserve"> aby </w:t>
      </w:r>
      <w:r w:rsidRPr="00E13331">
        <w:rPr>
          <w:rFonts w:ascii="Times New Roman" w:hAnsi="Times New Roman" w:cs="Times New Roman"/>
          <w:b/>
          <w:sz w:val="24"/>
          <w:szCs w:val="24"/>
          <w:u w:val="single"/>
        </w:rPr>
        <w:t>nie</w:t>
      </w:r>
      <w:r w:rsidRPr="00E13331">
        <w:rPr>
          <w:rFonts w:ascii="Times New Roman" w:hAnsi="Times New Roman" w:cs="Times New Roman"/>
          <w:b/>
          <w:sz w:val="24"/>
          <w:szCs w:val="24"/>
        </w:rPr>
        <w:t xml:space="preserve"> </w:t>
      </w:r>
      <w:r w:rsidRPr="00E13331">
        <w:rPr>
          <w:rFonts w:ascii="Times New Roman" w:hAnsi="Times New Roman" w:cs="Times New Roman"/>
          <w:sz w:val="24"/>
          <w:szCs w:val="24"/>
        </w:rPr>
        <w:t xml:space="preserve">wprowadzać jakichkolwiek zmian w plikach po podpisaniu ich podpisem kwalifikowanym. Może to skutkować naruszeniem integralności plików </w:t>
      </w:r>
      <w:r w:rsidRPr="00E13331">
        <w:rPr>
          <w:rFonts w:ascii="Times New Roman" w:hAnsi="Times New Roman" w:cs="Times New Roman"/>
          <w:sz w:val="24"/>
          <w:szCs w:val="24"/>
        </w:rPr>
        <w:br/>
        <w:t>co równoważne będzie z koniecznością odrzucenia oferty w postępowaniu</w:t>
      </w:r>
      <w:r w:rsidR="00296BB0" w:rsidRPr="00E13331">
        <w:rPr>
          <w:rFonts w:ascii="Times New Roman" w:hAnsi="Times New Roman" w:cs="Times New Roman"/>
          <w:sz w:val="24"/>
          <w:szCs w:val="24"/>
        </w:rPr>
        <w:t>.</w:t>
      </w:r>
    </w:p>
    <w:p w14:paraId="4357F846" w14:textId="77777777" w:rsidR="00C837D0" w:rsidRPr="00E13331" w:rsidRDefault="00C837D0" w:rsidP="00A222B7">
      <w:pPr>
        <w:pStyle w:val="Teksttreci4"/>
        <w:numPr>
          <w:ilvl w:val="0"/>
          <w:numId w:val="2"/>
        </w:numPr>
        <w:pBdr>
          <w:top w:val="none" w:sz="0" w:space="0" w:color="000000"/>
          <w:left w:val="none" w:sz="0" w:space="0" w:color="000000"/>
          <w:bottom w:val="double" w:sz="4" w:space="1" w:color="000000"/>
          <w:right w:val="none" w:sz="0" w:space="0" w:color="000000"/>
        </w:pBdr>
        <w:shd w:val="clear" w:color="auto" w:fill="DAEEF3"/>
        <w:tabs>
          <w:tab w:val="left" w:pos="426"/>
        </w:tabs>
        <w:spacing w:before="360" w:after="40" w:line="360" w:lineRule="auto"/>
        <w:ind w:left="426" w:right="23" w:hanging="426"/>
        <w:rPr>
          <w:rFonts w:ascii="Times New Roman" w:hAnsi="Times New Roman" w:cs="Times New Roman"/>
          <w:sz w:val="24"/>
          <w:szCs w:val="24"/>
        </w:rPr>
      </w:pPr>
      <w:r w:rsidRPr="00E13331">
        <w:rPr>
          <w:rFonts w:ascii="Times New Roman" w:hAnsi="Times New Roman" w:cs="Times New Roman"/>
          <w:b/>
          <w:sz w:val="24"/>
          <w:szCs w:val="24"/>
        </w:rPr>
        <w:t>OPIS SPOSOBU</w:t>
      </w:r>
      <w:r w:rsidRPr="00E13331">
        <w:rPr>
          <w:rFonts w:ascii="Times New Roman" w:hAnsi="Times New Roman" w:cs="Times New Roman"/>
          <w:b/>
          <w:sz w:val="24"/>
          <w:szCs w:val="24"/>
          <w:lang w:val="pl-PL"/>
        </w:rPr>
        <w:t xml:space="preserve"> OBLICZENIA CENY OFERTY</w:t>
      </w:r>
    </w:p>
    <w:p w14:paraId="20DC666E" w14:textId="12009B43" w:rsidR="00C837D0" w:rsidRPr="00E13331" w:rsidRDefault="00C837D0" w:rsidP="00B1249D">
      <w:pPr>
        <w:numPr>
          <w:ilvl w:val="3"/>
          <w:numId w:val="11"/>
        </w:numPr>
        <w:tabs>
          <w:tab w:val="clear" w:pos="2324"/>
          <w:tab w:val="num" w:pos="426"/>
        </w:tabs>
        <w:suppressAutoHyphens/>
        <w:spacing w:before="240" w:after="0" w:line="360" w:lineRule="auto"/>
        <w:ind w:left="426" w:hanging="426"/>
        <w:jc w:val="both"/>
        <w:rPr>
          <w:rFonts w:ascii="Times New Roman" w:eastAsia="Times New Roman" w:hAnsi="Times New Roman" w:cs="Times New Roman"/>
          <w:b/>
          <w:sz w:val="24"/>
          <w:szCs w:val="24"/>
        </w:rPr>
      </w:pPr>
      <w:r w:rsidRPr="00E13331">
        <w:rPr>
          <w:rFonts w:ascii="Times New Roman" w:hAnsi="Times New Roman" w:cs="Times New Roman"/>
          <w:sz w:val="24"/>
          <w:szCs w:val="24"/>
        </w:rPr>
        <w:t>Wykonawca uwzględniając wszystkie wymogi, o których mowa w niniejszej SWZ, w cenie brutto musi ująć wszystkie koszty niezbędne do prawidłowego i kompletnego wykonania przedmiotu zamówienia.</w:t>
      </w:r>
    </w:p>
    <w:p w14:paraId="42524B00" w14:textId="77777777" w:rsidR="00C837D0" w:rsidRPr="00E13331" w:rsidRDefault="00C837D0" w:rsidP="00B1249D">
      <w:pPr>
        <w:numPr>
          <w:ilvl w:val="3"/>
          <w:numId w:val="11"/>
        </w:numPr>
        <w:tabs>
          <w:tab w:val="clear" w:pos="2324"/>
          <w:tab w:val="num" w:pos="426"/>
        </w:tabs>
        <w:suppressAutoHyphens/>
        <w:spacing w:after="0" w:line="360" w:lineRule="auto"/>
        <w:ind w:left="426" w:hanging="426"/>
        <w:jc w:val="both"/>
        <w:rPr>
          <w:rFonts w:ascii="Times New Roman" w:eastAsia="Times New Roman" w:hAnsi="Times New Roman" w:cs="Times New Roman"/>
          <w:b/>
          <w:sz w:val="24"/>
          <w:szCs w:val="24"/>
        </w:rPr>
      </w:pPr>
      <w:r w:rsidRPr="00E13331">
        <w:rPr>
          <w:rFonts w:ascii="Times New Roman" w:hAnsi="Times New Roman" w:cs="Times New Roman"/>
          <w:sz w:val="24"/>
          <w:szCs w:val="24"/>
        </w:rPr>
        <w:t>Cena oferty powinna zostać sporządzona przez Wykonawcę z uwzględnieniem kosztów dostawy do siedziby Zamawiającego.</w:t>
      </w:r>
    </w:p>
    <w:p w14:paraId="6A140BF3" w14:textId="5D9ECADE" w:rsidR="00C837D0" w:rsidRPr="00E13331" w:rsidRDefault="00C837D0" w:rsidP="00B1249D">
      <w:pPr>
        <w:numPr>
          <w:ilvl w:val="3"/>
          <w:numId w:val="11"/>
        </w:numPr>
        <w:tabs>
          <w:tab w:val="clear" w:pos="2324"/>
          <w:tab w:val="num" w:pos="426"/>
        </w:tabs>
        <w:suppressAutoHyphens/>
        <w:spacing w:after="0" w:line="360" w:lineRule="auto"/>
        <w:ind w:left="426" w:hanging="426"/>
        <w:jc w:val="both"/>
        <w:rPr>
          <w:rFonts w:ascii="Times New Roman" w:eastAsia="Times New Roman" w:hAnsi="Times New Roman" w:cs="Times New Roman"/>
          <w:b/>
          <w:sz w:val="24"/>
          <w:szCs w:val="24"/>
        </w:rPr>
      </w:pPr>
      <w:r w:rsidRPr="00E13331">
        <w:rPr>
          <w:rFonts w:ascii="Times New Roman" w:hAnsi="Times New Roman" w:cs="Times New Roman"/>
          <w:sz w:val="24"/>
          <w:szCs w:val="24"/>
        </w:rPr>
        <w:t>Zaproponowana przez Wykonawcę cena jest ceną ostateczną i nie może ulec zmianie. Wykonawca winien dokonać dokładnego rozeznania i skalkulować cenę w sposób szczególnie rzetelny, uwzględniający wszystkie rodzaje i składniki kosztów.</w:t>
      </w:r>
    </w:p>
    <w:p w14:paraId="348B9631" w14:textId="77777777" w:rsidR="00C837D0" w:rsidRPr="00E13331" w:rsidRDefault="00C837D0" w:rsidP="00B1249D">
      <w:pPr>
        <w:numPr>
          <w:ilvl w:val="3"/>
          <w:numId w:val="11"/>
        </w:numPr>
        <w:tabs>
          <w:tab w:val="clear" w:pos="2324"/>
          <w:tab w:val="num" w:pos="426"/>
        </w:tabs>
        <w:suppressAutoHyphens/>
        <w:spacing w:after="0" w:line="360" w:lineRule="auto"/>
        <w:ind w:left="426" w:hanging="426"/>
        <w:contextualSpacing/>
        <w:jc w:val="both"/>
        <w:rPr>
          <w:rFonts w:ascii="Times New Roman" w:eastAsia="Times New Roman" w:hAnsi="Times New Roman" w:cs="Times New Roman"/>
          <w:sz w:val="24"/>
          <w:szCs w:val="24"/>
        </w:rPr>
      </w:pPr>
      <w:r w:rsidRPr="00E13331">
        <w:rPr>
          <w:rFonts w:ascii="Times New Roman" w:hAnsi="Times New Roman" w:cs="Times New Roman"/>
          <w:sz w:val="24"/>
          <w:szCs w:val="24"/>
        </w:rPr>
        <w:t>Cena brutto i wartości muszą być wyrażone w złotych polskich (PLN)</w:t>
      </w: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niezależnie</w:t>
      </w:r>
      <w:r w:rsidRPr="00E13331">
        <w:rPr>
          <w:rFonts w:ascii="Times New Roman" w:hAnsi="Times New Roman" w:cs="Times New Roman"/>
          <w:sz w:val="24"/>
          <w:szCs w:val="24"/>
        </w:rPr>
        <w:br/>
        <w:t>od wchodzących w jej skład elementów, z zaokrągleniem do dwóch miejsc po przecinku.    W złotych polskich będą również prowadzone rozliczenia między Zamawiającym</w:t>
      </w:r>
      <w:r w:rsidRPr="00E13331">
        <w:rPr>
          <w:rFonts w:ascii="Times New Roman" w:hAnsi="Times New Roman" w:cs="Times New Roman"/>
          <w:sz w:val="24"/>
          <w:szCs w:val="24"/>
        </w:rPr>
        <w:br/>
        <w:t>a Wykonawcą.</w:t>
      </w:r>
    </w:p>
    <w:p w14:paraId="1A0CA37E" w14:textId="1A66D2B6" w:rsidR="00C837D0" w:rsidRPr="00E13331" w:rsidRDefault="00C837D0" w:rsidP="00B1249D">
      <w:pPr>
        <w:numPr>
          <w:ilvl w:val="3"/>
          <w:numId w:val="11"/>
        </w:numPr>
        <w:tabs>
          <w:tab w:val="clear" w:pos="2324"/>
          <w:tab w:val="num" w:pos="426"/>
        </w:tabs>
        <w:suppressAutoHyphens/>
        <w:spacing w:after="0" w:line="360" w:lineRule="auto"/>
        <w:ind w:left="426" w:hanging="426"/>
        <w:contextualSpacing/>
        <w:jc w:val="both"/>
        <w:rPr>
          <w:rFonts w:ascii="Times New Roman" w:eastAsia="Times New Roman" w:hAnsi="Times New Roman" w:cs="Times New Roman"/>
          <w:sz w:val="24"/>
          <w:szCs w:val="24"/>
        </w:rPr>
      </w:pPr>
      <w:r w:rsidRPr="00E13331">
        <w:rPr>
          <w:rFonts w:ascii="Times New Roman" w:hAnsi="Times New Roman" w:cs="Times New Roman"/>
          <w:sz w:val="24"/>
          <w:szCs w:val="24"/>
        </w:rPr>
        <w:t xml:space="preserve">W przypadku rozbieżności pomiędzy ceną podaną cyfrowo a słownie jako wartość właściwa zostanie przyjęta cena podana słownie. </w:t>
      </w:r>
    </w:p>
    <w:p w14:paraId="410C9E34" w14:textId="45EB35A5" w:rsidR="007F371D" w:rsidRPr="006D0328" w:rsidRDefault="00C837D0" w:rsidP="007F371D">
      <w:pPr>
        <w:numPr>
          <w:ilvl w:val="3"/>
          <w:numId w:val="11"/>
        </w:numPr>
        <w:tabs>
          <w:tab w:val="clear" w:pos="2324"/>
          <w:tab w:val="num" w:pos="426"/>
        </w:tabs>
        <w:suppressAutoHyphens/>
        <w:spacing w:after="0" w:line="360" w:lineRule="auto"/>
        <w:ind w:left="426" w:hanging="426"/>
        <w:contextualSpacing/>
        <w:jc w:val="both"/>
        <w:rPr>
          <w:rFonts w:ascii="Times New Roman" w:eastAsia="Times New Roman" w:hAnsi="Times New Roman" w:cs="Times New Roman"/>
          <w:sz w:val="24"/>
          <w:szCs w:val="24"/>
        </w:rPr>
      </w:pPr>
      <w:r w:rsidRPr="00E13331">
        <w:rPr>
          <w:rFonts w:ascii="Times New Roman" w:hAnsi="Times New Roman" w:cs="Times New Roman"/>
          <w:sz w:val="24"/>
          <w:szCs w:val="24"/>
        </w:rPr>
        <w:lastRenderedPageBreak/>
        <w:t>Zamawiający nie przewiduje rozliczeń w walucie obcej</w:t>
      </w:r>
      <w:r w:rsidR="007F371D" w:rsidRPr="00E13331">
        <w:rPr>
          <w:rFonts w:ascii="Times New Roman" w:eastAsia="Times New Roman" w:hAnsi="Times New Roman" w:cs="Times New Roman"/>
          <w:sz w:val="24"/>
          <w:szCs w:val="24"/>
        </w:rPr>
        <w:t>.</w:t>
      </w:r>
    </w:p>
    <w:p w14:paraId="65E4119B" w14:textId="77777777" w:rsidR="00646E1C" w:rsidRPr="00E13331" w:rsidRDefault="00646E1C" w:rsidP="00A222B7">
      <w:pPr>
        <w:pStyle w:val="Teksttreci4"/>
        <w:numPr>
          <w:ilvl w:val="0"/>
          <w:numId w:val="2"/>
        </w:numPr>
        <w:pBdr>
          <w:top w:val="none" w:sz="0" w:space="0" w:color="000000"/>
          <w:left w:val="none" w:sz="0" w:space="0" w:color="000000"/>
          <w:bottom w:val="double" w:sz="4" w:space="1" w:color="000000"/>
          <w:right w:val="none" w:sz="0" w:space="0" w:color="000000"/>
        </w:pBdr>
        <w:shd w:val="clear" w:color="auto" w:fill="DAEEF3"/>
        <w:tabs>
          <w:tab w:val="left" w:pos="426"/>
        </w:tabs>
        <w:spacing w:before="360" w:after="40" w:line="360" w:lineRule="auto"/>
        <w:ind w:left="426" w:right="23" w:hanging="426"/>
      </w:pPr>
      <w:r w:rsidRPr="00E13331">
        <w:rPr>
          <w:rFonts w:ascii="Times New Roman" w:hAnsi="Times New Roman" w:cs="Times New Roman"/>
          <w:b/>
          <w:sz w:val="24"/>
          <w:szCs w:val="24"/>
        </w:rPr>
        <w:t>WYMAGANIA DOTYCZĄCE WADIUM</w:t>
      </w:r>
    </w:p>
    <w:p w14:paraId="7984432B" w14:textId="77777777" w:rsidR="00646E1C" w:rsidRPr="00E13331" w:rsidRDefault="00646E1C" w:rsidP="00646E1C">
      <w:pPr>
        <w:pStyle w:val="pkt"/>
        <w:spacing w:before="240" w:line="360" w:lineRule="auto"/>
        <w:ind w:left="426" w:hanging="426"/>
      </w:pPr>
      <w:r w:rsidRPr="00E13331">
        <w:t xml:space="preserve">Wykonawca nie jest zobowiązany do wniesienia wadium. </w:t>
      </w:r>
    </w:p>
    <w:p w14:paraId="13422C9E" w14:textId="77777777" w:rsidR="00646E1C" w:rsidRPr="00E13331" w:rsidRDefault="00646E1C" w:rsidP="00A222B7">
      <w:pPr>
        <w:pStyle w:val="Teksttreci4"/>
        <w:numPr>
          <w:ilvl w:val="0"/>
          <w:numId w:val="2"/>
        </w:numPr>
        <w:pBdr>
          <w:top w:val="none" w:sz="0" w:space="0" w:color="000000"/>
          <w:left w:val="none" w:sz="0" w:space="0" w:color="000000"/>
          <w:bottom w:val="double" w:sz="4" w:space="1" w:color="000000"/>
          <w:right w:val="none" w:sz="0" w:space="0" w:color="000000"/>
        </w:pBdr>
        <w:shd w:val="clear" w:color="auto" w:fill="DAEEF3"/>
        <w:tabs>
          <w:tab w:val="left" w:pos="426"/>
        </w:tabs>
        <w:spacing w:before="360" w:after="40" w:line="360" w:lineRule="auto"/>
        <w:ind w:left="426" w:right="23" w:hanging="426"/>
        <w:rPr>
          <w:rFonts w:ascii="Times New Roman" w:hAnsi="Times New Roman" w:cs="Times New Roman"/>
          <w:sz w:val="24"/>
          <w:szCs w:val="24"/>
        </w:rPr>
      </w:pPr>
      <w:r w:rsidRPr="00E13331">
        <w:rPr>
          <w:rFonts w:ascii="Times New Roman" w:hAnsi="Times New Roman" w:cs="Times New Roman"/>
          <w:b/>
          <w:sz w:val="24"/>
          <w:szCs w:val="24"/>
        </w:rPr>
        <w:t>TERMIN ZWIĄZANIA OFERTĄ</w:t>
      </w:r>
    </w:p>
    <w:p w14:paraId="6CB65B00" w14:textId="43109226" w:rsidR="00646E1C" w:rsidRPr="00E13331" w:rsidRDefault="00646E1C" w:rsidP="00B1249D">
      <w:pPr>
        <w:numPr>
          <w:ilvl w:val="0"/>
          <w:numId w:val="33"/>
        </w:numPr>
        <w:tabs>
          <w:tab w:val="left" w:pos="284"/>
        </w:tabs>
        <w:suppressAutoHyphens/>
        <w:spacing w:before="240" w:after="0" w:line="360" w:lineRule="auto"/>
        <w:ind w:left="426" w:hanging="426"/>
        <w:jc w:val="both"/>
        <w:rPr>
          <w:rFonts w:ascii="Times New Roman" w:hAnsi="Times New Roman" w:cs="Times New Roman"/>
          <w:sz w:val="24"/>
          <w:szCs w:val="24"/>
        </w:rPr>
      </w:pPr>
      <w:r w:rsidRPr="00E13331">
        <w:rPr>
          <w:rFonts w:ascii="Times New Roman" w:hAnsi="Times New Roman" w:cs="Times New Roman"/>
          <w:sz w:val="24"/>
          <w:szCs w:val="24"/>
        </w:rPr>
        <w:tab/>
        <w:t xml:space="preserve">Wykonawca będzie związany ofertą przez okres </w:t>
      </w:r>
      <w:r w:rsidRPr="00E13331">
        <w:rPr>
          <w:rFonts w:ascii="Times New Roman" w:hAnsi="Times New Roman" w:cs="Times New Roman"/>
          <w:b/>
          <w:sz w:val="24"/>
          <w:szCs w:val="24"/>
          <w:shd w:val="clear" w:color="auto" w:fill="FFFFFF"/>
        </w:rPr>
        <w:t>30 dni</w:t>
      </w:r>
      <w:r w:rsidRPr="00E13331">
        <w:rPr>
          <w:rFonts w:ascii="Times New Roman" w:hAnsi="Times New Roman" w:cs="Times New Roman"/>
          <w:sz w:val="24"/>
          <w:szCs w:val="24"/>
          <w:shd w:val="clear" w:color="auto" w:fill="FFFFFF"/>
        </w:rPr>
        <w:t xml:space="preserve"> tj. </w:t>
      </w:r>
      <w:r w:rsidRPr="00E13331">
        <w:rPr>
          <w:rFonts w:ascii="Times New Roman" w:hAnsi="Times New Roman" w:cs="Times New Roman"/>
          <w:b/>
          <w:sz w:val="24"/>
          <w:szCs w:val="24"/>
          <w:shd w:val="clear" w:color="auto" w:fill="FFFFFF"/>
        </w:rPr>
        <w:t xml:space="preserve">do dnia </w:t>
      </w:r>
      <w:r w:rsidR="00BA5498">
        <w:rPr>
          <w:rFonts w:ascii="Times New Roman" w:hAnsi="Times New Roman" w:cs="Times New Roman"/>
          <w:b/>
          <w:sz w:val="24"/>
          <w:szCs w:val="24"/>
          <w:shd w:val="clear" w:color="auto" w:fill="FFFFFF"/>
        </w:rPr>
        <w:t>10</w:t>
      </w:r>
      <w:r w:rsidRPr="00E13331">
        <w:rPr>
          <w:rFonts w:ascii="Times New Roman" w:hAnsi="Times New Roman" w:cs="Times New Roman"/>
          <w:b/>
          <w:sz w:val="24"/>
          <w:szCs w:val="24"/>
          <w:shd w:val="clear" w:color="auto" w:fill="FFFFFF"/>
        </w:rPr>
        <w:t>.</w:t>
      </w:r>
      <w:r w:rsidR="005F7D05" w:rsidRPr="00E13331">
        <w:rPr>
          <w:rFonts w:ascii="Times New Roman" w:hAnsi="Times New Roman" w:cs="Times New Roman"/>
          <w:b/>
          <w:sz w:val="24"/>
          <w:szCs w:val="24"/>
          <w:shd w:val="clear" w:color="auto" w:fill="FFFFFF"/>
        </w:rPr>
        <w:t>0</w:t>
      </w:r>
      <w:r w:rsidR="00D61202">
        <w:rPr>
          <w:rFonts w:ascii="Times New Roman" w:hAnsi="Times New Roman" w:cs="Times New Roman"/>
          <w:b/>
          <w:sz w:val="24"/>
          <w:szCs w:val="24"/>
          <w:shd w:val="clear" w:color="auto" w:fill="FFFFFF"/>
        </w:rPr>
        <w:t>4</w:t>
      </w:r>
      <w:r w:rsidRPr="00E13331">
        <w:rPr>
          <w:rFonts w:ascii="Times New Roman" w:hAnsi="Times New Roman" w:cs="Times New Roman"/>
          <w:b/>
          <w:sz w:val="24"/>
          <w:szCs w:val="24"/>
          <w:shd w:val="clear" w:color="auto" w:fill="FFFFFF"/>
        </w:rPr>
        <w:t>.202</w:t>
      </w:r>
      <w:r w:rsidR="0040698F">
        <w:rPr>
          <w:rFonts w:ascii="Times New Roman" w:hAnsi="Times New Roman" w:cs="Times New Roman"/>
          <w:b/>
          <w:sz w:val="24"/>
          <w:szCs w:val="24"/>
          <w:shd w:val="clear" w:color="auto" w:fill="FFFFFF"/>
        </w:rPr>
        <w:t>6</w:t>
      </w:r>
      <w:r w:rsidRPr="00E13331">
        <w:rPr>
          <w:rFonts w:ascii="Times New Roman" w:hAnsi="Times New Roman" w:cs="Times New Roman"/>
          <w:b/>
          <w:sz w:val="24"/>
          <w:szCs w:val="24"/>
          <w:shd w:val="clear" w:color="auto" w:fill="FFFFFF"/>
        </w:rPr>
        <w:t xml:space="preserve"> roku.</w:t>
      </w:r>
      <w:r w:rsidRPr="00E13331">
        <w:rPr>
          <w:rFonts w:ascii="Times New Roman" w:hAnsi="Times New Roman" w:cs="Times New Roman"/>
          <w:b/>
          <w:sz w:val="24"/>
          <w:szCs w:val="24"/>
        </w:rPr>
        <w:br/>
      </w:r>
      <w:r w:rsidRPr="00E13331">
        <w:rPr>
          <w:rFonts w:ascii="Times New Roman" w:hAnsi="Times New Roman" w:cs="Times New Roman"/>
          <w:sz w:val="24"/>
          <w:szCs w:val="24"/>
        </w:rPr>
        <w:t xml:space="preserve"> Bieg terminu związania ofertą rozpoczyna się wraz z upływem terminu składania ofert.</w:t>
      </w:r>
    </w:p>
    <w:p w14:paraId="2ACDF248" w14:textId="76E14E64" w:rsidR="00646E1C" w:rsidRPr="00E13331" w:rsidRDefault="00646E1C" w:rsidP="00B1249D">
      <w:pPr>
        <w:numPr>
          <w:ilvl w:val="0"/>
          <w:numId w:val="33"/>
        </w:numPr>
        <w:tabs>
          <w:tab w:val="clear" w:pos="1800"/>
          <w:tab w:val="num" w:pos="142"/>
          <w:tab w:val="left" w:pos="426"/>
        </w:tabs>
        <w:suppressAutoHyphens/>
        <w:spacing w:after="0" w:line="360" w:lineRule="auto"/>
        <w:ind w:left="426" w:hanging="426"/>
        <w:jc w:val="both"/>
        <w:rPr>
          <w:rFonts w:ascii="Times New Roman" w:hAnsi="Times New Roman" w:cs="Times New Roman"/>
          <w:sz w:val="24"/>
          <w:szCs w:val="24"/>
        </w:rPr>
      </w:pPr>
      <w:r w:rsidRPr="00E13331">
        <w:rPr>
          <w:rFonts w:ascii="Times New Roman" w:hAnsi="Times New Roman" w:cs="Times New Roman"/>
          <w:sz w:val="24"/>
          <w:szCs w:val="24"/>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p>
    <w:p w14:paraId="58870227" w14:textId="15D07CCF" w:rsidR="005F7D05" w:rsidRPr="00647291" w:rsidRDefault="00646E1C" w:rsidP="005F7D05">
      <w:pPr>
        <w:numPr>
          <w:ilvl w:val="0"/>
          <w:numId w:val="33"/>
        </w:numPr>
        <w:tabs>
          <w:tab w:val="clear" w:pos="1800"/>
          <w:tab w:val="num" w:pos="426"/>
        </w:tabs>
        <w:suppressAutoHyphens/>
        <w:spacing w:after="0" w:line="360" w:lineRule="auto"/>
        <w:ind w:left="426" w:hanging="426"/>
        <w:jc w:val="both"/>
        <w:rPr>
          <w:rFonts w:ascii="Times New Roman" w:eastAsia="Times New Roman" w:hAnsi="Times New Roman" w:cs="Times New Roman"/>
          <w:sz w:val="24"/>
          <w:szCs w:val="24"/>
        </w:rPr>
      </w:pPr>
      <w:r w:rsidRPr="00E13331">
        <w:rPr>
          <w:rFonts w:ascii="Times New Roman" w:hAnsi="Times New Roman" w:cs="Times New Roman"/>
          <w:sz w:val="24"/>
          <w:szCs w:val="24"/>
        </w:rPr>
        <w:t>Przedłużenie terminu związania ofertą wymaga złożenia przez wykonawcę pisemnego oświadczenia o wyrażeniu zgody na przedłużenie terminu związania ofertą.</w:t>
      </w:r>
    </w:p>
    <w:p w14:paraId="6D407172" w14:textId="77777777" w:rsidR="00CC724A" w:rsidRPr="00E13331" w:rsidRDefault="00CC724A" w:rsidP="00A222B7">
      <w:pPr>
        <w:pStyle w:val="Teksttreci4"/>
        <w:numPr>
          <w:ilvl w:val="0"/>
          <w:numId w:val="2"/>
        </w:numPr>
        <w:pBdr>
          <w:top w:val="none" w:sz="0" w:space="0" w:color="000000"/>
          <w:left w:val="none" w:sz="0" w:space="0" w:color="000000"/>
          <w:bottom w:val="double" w:sz="4" w:space="1" w:color="000000"/>
          <w:right w:val="none" w:sz="0" w:space="0" w:color="000000"/>
        </w:pBdr>
        <w:shd w:val="clear" w:color="auto" w:fill="DAEEF3"/>
        <w:tabs>
          <w:tab w:val="left" w:pos="426"/>
        </w:tabs>
        <w:spacing w:before="360" w:after="40" w:line="360" w:lineRule="auto"/>
        <w:ind w:left="426" w:right="23" w:hanging="426"/>
        <w:rPr>
          <w:rFonts w:ascii="Times New Roman" w:eastAsia="Times New Roman" w:hAnsi="Times New Roman" w:cs="Times New Roman"/>
          <w:sz w:val="24"/>
          <w:szCs w:val="24"/>
        </w:rPr>
      </w:pPr>
      <w:r w:rsidRPr="00E13331">
        <w:rPr>
          <w:rFonts w:ascii="Times New Roman" w:hAnsi="Times New Roman" w:cs="Times New Roman"/>
          <w:b/>
          <w:sz w:val="24"/>
          <w:szCs w:val="24"/>
        </w:rPr>
        <w:t xml:space="preserve">SPOSÓB I TERMIN SKŁADANIA I OTWARCIA OFERT </w:t>
      </w:r>
    </w:p>
    <w:p w14:paraId="713106F2" w14:textId="77777777" w:rsidR="003473D9" w:rsidRPr="00E13331" w:rsidRDefault="003473D9" w:rsidP="003473D9">
      <w:pPr>
        <w:pStyle w:val="Akapitzlist"/>
        <w:numPr>
          <w:ilvl w:val="0"/>
          <w:numId w:val="34"/>
        </w:numPr>
        <w:tabs>
          <w:tab w:val="left" w:pos="426"/>
        </w:tabs>
        <w:suppressAutoHyphens/>
        <w:spacing w:before="40" w:after="0" w:line="360" w:lineRule="auto"/>
        <w:ind w:left="284" w:hanging="284"/>
        <w:jc w:val="both"/>
        <w:rPr>
          <w:rFonts w:ascii="Times New Roman" w:hAnsi="Times New Roman" w:cs="Times New Roman"/>
        </w:rPr>
      </w:pPr>
      <w:r w:rsidRPr="00E13331">
        <w:rPr>
          <w:rFonts w:ascii="Times New Roman" w:hAnsi="Times New Roman" w:cs="Times New Roman"/>
        </w:rPr>
        <w:t>Wykonawca przygotowuje ofertę na Platformie e-Zamówienia i zamieszczonego w podglądzie postępowania w zakładce „Informacje podstawowe”.</w:t>
      </w:r>
    </w:p>
    <w:p w14:paraId="00E475CB" w14:textId="0D0008A7" w:rsidR="003473D9" w:rsidRPr="00E13331" w:rsidRDefault="003473D9" w:rsidP="003473D9">
      <w:pPr>
        <w:pStyle w:val="Akapitzlist"/>
        <w:numPr>
          <w:ilvl w:val="0"/>
          <w:numId w:val="34"/>
        </w:numPr>
        <w:tabs>
          <w:tab w:val="left" w:pos="426"/>
        </w:tabs>
        <w:suppressAutoHyphens/>
        <w:spacing w:before="40" w:after="0" w:line="360" w:lineRule="auto"/>
        <w:ind w:left="284" w:hanging="284"/>
        <w:jc w:val="both"/>
        <w:rPr>
          <w:rFonts w:ascii="Times New Roman" w:hAnsi="Times New Roman" w:cs="Times New Roman"/>
        </w:rPr>
      </w:pPr>
      <w:r w:rsidRPr="00E13331">
        <w:rPr>
          <w:rFonts w:ascii="Times New Roman" w:hAnsi="Times New Roman" w:cs="Times New Roman"/>
        </w:rPr>
        <w:t>Ofertę należy złożyć na załącznikach do niniejszej SWZ</w:t>
      </w:r>
      <w:r w:rsidR="001149C3">
        <w:rPr>
          <w:rFonts w:ascii="Times New Roman" w:hAnsi="Times New Roman" w:cs="Times New Roman"/>
        </w:rPr>
        <w:t>.</w:t>
      </w:r>
    </w:p>
    <w:p w14:paraId="5787943B" w14:textId="77777777" w:rsidR="003473D9" w:rsidRPr="00E13331" w:rsidRDefault="003473D9" w:rsidP="003473D9">
      <w:pPr>
        <w:pStyle w:val="Akapitzlist"/>
        <w:numPr>
          <w:ilvl w:val="0"/>
          <w:numId w:val="34"/>
        </w:numPr>
        <w:tabs>
          <w:tab w:val="left" w:pos="426"/>
        </w:tabs>
        <w:suppressAutoHyphens/>
        <w:spacing w:before="40" w:after="0" w:line="360" w:lineRule="auto"/>
        <w:ind w:left="284" w:hanging="284"/>
        <w:jc w:val="both"/>
        <w:rPr>
          <w:rFonts w:ascii="Times New Roman" w:hAnsi="Times New Roman" w:cs="Times New Roman"/>
        </w:rPr>
      </w:pPr>
      <w:r w:rsidRPr="00E13331">
        <w:rPr>
          <w:rFonts w:ascii="Times New Roman" w:hAnsi="Times New Roman" w:cs="Times New Roman"/>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74E9113" w14:textId="77777777" w:rsidR="003473D9" w:rsidRPr="00E13331" w:rsidRDefault="003473D9" w:rsidP="003473D9">
      <w:pPr>
        <w:pStyle w:val="Akapitzlist"/>
        <w:numPr>
          <w:ilvl w:val="0"/>
          <w:numId w:val="34"/>
        </w:numPr>
        <w:tabs>
          <w:tab w:val="left" w:pos="426"/>
        </w:tabs>
        <w:suppressAutoHyphens/>
        <w:spacing w:before="40" w:after="0" w:line="360" w:lineRule="auto"/>
        <w:ind w:left="284" w:hanging="284"/>
        <w:jc w:val="both"/>
        <w:rPr>
          <w:rFonts w:ascii="Times New Roman" w:hAnsi="Times New Roman" w:cs="Times New Roman"/>
        </w:rPr>
      </w:pPr>
      <w:r w:rsidRPr="00E13331">
        <w:rPr>
          <w:rFonts w:ascii="Times New Roman" w:hAnsi="Times New Roman" w:cs="Times New Roman"/>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w:t>
      </w:r>
      <w:r w:rsidRPr="00E13331">
        <w:rPr>
          <w:rFonts w:ascii="Times New Roman" w:hAnsi="Times New Roman" w:cs="Times New Roman"/>
        </w:rPr>
        <w:lastRenderedPageBreak/>
        <w:t xml:space="preserve">formularza należy załączyć w polu „Załączniki i inne dokumenty przedstawione w ofercie przez Wykonawcę”. Pozostałe dokumenty wchodzące w skład oferty lub składane wraz z ofertą, które są zgodne z ustawą </w:t>
      </w:r>
      <w:proofErr w:type="spellStart"/>
      <w:r w:rsidRPr="00E13331">
        <w:rPr>
          <w:rFonts w:ascii="Times New Roman" w:hAnsi="Times New Roman" w:cs="Times New Roman"/>
        </w:rPr>
        <w:t>Pzp</w:t>
      </w:r>
      <w:proofErr w:type="spellEnd"/>
      <w:r w:rsidRPr="00E13331">
        <w:rPr>
          <w:rFonts w:ascii="Times New Roman" w:hAnsi="Times New Roman" w:cs="Times New Roman"/>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6C204B95" w14:textId="77777777" w:rsidR="003473D9" w:rsidRPr="00E13331" w:rsidRDefault="003473D9" w:rsidP="003473D9">
      <w:pPr>
        <w:pStyle w:val="Akapitzlist"/>
        <w:numPr>
          <w:ilvl w:val="0"/>
          <w:numId w:val="34"/>
        </w:numPr>
        <w:tabs>
          <w:tab w:val="left" w:pos="426"/>
        </w:tabs>
        <w:suppressAutoHyphens/>
        <w:spacing w:before="40" w:after="0" w:line="360" w:lineRule="auto"/>
        <w:ind w:left="284" w:hanging="284"/>
        <w:jc w:val="both"/>
        <w:rPr>
          <w:rFonts w:ascii="Times New Roman" w:hAnsi="Times New Roman" w:cs="Times New Roman"/>
        </w:rPr>
      </w:pPr>
      <w:r w:rsidRPr="00E13331">
        <w:rPr>
          <w:rFonts w:ascii="Times New Roman" w:hAnsi="Times New Roman" w:cs="Times New Roman"/>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E00907C" w14:textId="77777777" w:rsidR="003473D9" w:rsidRPr="00E13331" w:rsidRDefault="003473D9" w:rsidP="003473D9">
      <w:pPr>
        <w:pStyle w:val="Akapitzlist"/>
        <w:numPr>
          <w:ilvl w:val="0"/>
          <w:numId w:val="34"/>
        </w:numPr>
        <w:tabs>
          <w:tab w:val="left" w:pos="426"/>
        </w:tabs>
        <w:suppressAutoHyphens/>
        <w:spacing w:before="40" w:after="0" w:line="360" w:lineRule="auto"/>
        <w:ind w:left="284" w:hanging="284"/>
        <w:jc w:val="both"/>
        <w:rPr>
          <w:rFonts w:ascii="Times New Roman" w:hAnsi="Times New Roman" w:cs="Times New Roman"/>
        </w:rPr>
      </w:pPr>
      <w:r w:rsidRPr="00E13331">
        <w:rPr>
          <w:rFonts w:ascii="Times New Roman" w:hAnsi="Times New Roman" w:cs="Times New Roman"/>
        </w:rPr>
        <w:t>Oferta może być złożona tylko do upływu terminu składania ofert.</w:t>
      </w:r>
    </w:p>
    <w:p w14:paraId="66B3BA8A" w14:textId="77777777" w:rsidR="003473D9" w:rsidRPr="00E13331" w:rsidRDefault="003473D9" w:rsidP="003473D9">
      <w:pPr>
        <w:pStyle w:val="Akapitzlist"/>
        <w:numPr>
          <w:ilvl w:val="0"/>
          <w:numId w:val="34"/>
        </w:numPr>
        <w:tabs>
          <w:tab w:val="left" w:pos="426"/>
        </w:tabs>
        <w:suppressAutoHyphens/>
        <w:spacing w:before="40" w:after="0" w:line="360" w:lineRule="auto"/>
        <w:ind w:left="284" w:hanging="284"/>
        <w:jc w:val="both"/>
        <w:rPr>
          <w:rFonts w:ascii="Times New Roman" w:hAnsi="Times New Roman" w:cs="Times New Roman"/>
        </w:rPr>
      </w:pPr>
      <w:r w:rsidRPr="00E13331">
        <w:rPr>
          <w:rFonts w:ascii="Times New Roman" w:hAnsi="Times New Roman" w:cs="Times New Roman"/>
        </w:rPr>
        <w:t>Wykonawca może przed upływem terminu składania ofert wycofać ofertę. Wykonawca wycofuje ofertę w zakładce „Oferty/wnioski” używając przycisku „Wycofaj ofertę”.</w:t>
      </w:r>
    </w:p>
    <w:p w14:paraId="180823A4" w14:textId="77777777" w:rsidR="003473D9" w:rsidRPr="00E13331" w:rsidRDefault="003473D9" w:rsidP="003473D9">
      <w:pPr>
        <w:pStyle w:val="Akapitzlist"/>
        <w:numPr>
          <w:ilvl w:val="0"/>
          <w:numId w:val="34"/>
        </w:numPr>
        <w:tabs>
          <w:tab w:val="left" w:pos="426"/>
        </w:tabs>
        <w:suppressAutoHyphens/>
        <w:spacing w:before="40" w:after="0" w:line="360" w:lineRule="auto"/>
        <w:ind w:left="284" w:hanging="284"/>
        <w:jc w:val="both"/>
        <w:rPr>
          <w:rFonts w:ascii="Times New Roman" w:hAnsi="Times New Roman" w:cs="Times New Roman"/>
        </w:rPr>
      </w:pPr>
      <w:r w:rsidRPr="00E13331">
        <w:rPr>
          <w:rFonts w:ascii="Times New Roman" w:hAnsi="Times New Roman" w:cs="Times New Roman"/>
        </w:rPr>
        <w:t>Maksymalny łączny rozmiar plików stanowiących ofertę lub składanych wraz z ofertą to 250 MB.</w:t>
      </w:r>
    </w:p>
    <w:p w14:paraId="0B4C0673" w14:textId="15297186" w:rsidR="003473D9" w:rsidRPr="00E13331" w:rsidRDefault="003473D9" w:rsidP="003473D9">
      <w:pPr>
        <w:pStyle w:val="Akapitzlist"/>
        <w:numPr>
          <w:ilvl w:val="0"/>
          <w:numId w:val="34"/>
        </w:numPr>
        <w:tabs>
          <w:tab w:val="left" w:pos="426"/>
        </w:tabs>
        <w:suppressAutoHyphens/>
        <w:spacing w:before="40" w:after="0" w:line="360" w:lineRule="auto"/>
        <w:ind w:left="284" w:hanging="284"/>
        <w:jc w:val="both"/>
        <w:rPr>
          <w:rFonts w:ascii="Times New Roman" w:hAnsi="Times New Roman" w:cs="Times New Roman"/>
        </w:rPr>
      </w:pPr>
      <w:r w:rsidRPr="00E13331">
        <w:rPr>
          <w:rFonts w:ascii="Times New Roman" w:hAnsi="Times New Roman" w:cs="Times New Roman"/>
        </w:rPr>
        <w:t xml:space="preserve">Termin składania ofert upływa dnia </w:t>
      </w:r>
      <w:r w:rsidR="0000792E">
        <w:rPr>
          <w:rFonts w:ascii="Times New Roman" w:hAnsi="Times New Roman" w:cs="Times New Roman"/>
        </w:rPr>
        <w:t>12</w:t>
      </w:r>
      <w:r w:rsidR="00EB27B6">
        <w:rPr>
          <w:rFonts w:ascii="Times New Roman" w:hAnsi="Times New Roman" w:cs="Times New Roman"/>
        </w:rPr>
        <w:t>.03.</w:t>
      </w:r>
      <w:r w:rsidRPr="00E13331">
        <w:rPr>
          <w:rFonts w:ascii="Times New Roman" w:hAnsi="Times New Roman" w:cs="Times New Roman"/>
        </w:rPr>
        <w:t>2026 r. o godz. 10:00</w:t>
      </w:r>
      <w:r w:rsidR="00095986">
        <w:rPr>
          <w:rFonts w:ascii="Times New Roman" w:hAnsi="Times New Roman" w:cs="Times New Roman"/>
        </w:rPr>
        <w:t>.</w:t>
      </w:r>
    </w:p>
    <w:p w14:paraId="1B08E655" w14:textId="2895C814" w:rsidR="00CC724A" w:rsidRPr="00E13331" w:rsidRDefault="00CC724A" w:rsidP="00B1249D">
      <w:pPr>
        <w:pStyle w:val="Akapitzlist"/>
        <w:numPr>
          <w:ilvl w:val="0"/>
          <w:numId w:val="34"/>
        </w:numPr>
        <w:tabs>
          <w:tab w:val="left" w:pos="426"/>
        </w:tabs>
        <w:suppressAutoHyphens/>
        <w:spacing w:before="40" w:after="0" w:line="360" w:lineRule="auto"/>
        <w:ind w:left="426" w:hanging="426"/>
        <w:contextualSpacing w:val="0"/>
        <w:jc w:val="both"/>
        <w:rPr>
          <w:rFonts w:ascii="Times New Roman" w:eastAsia="Times New Roman" w:hAnsi="Times New Roman" w:cs="Times New Roman"/>
          <w:lang w:eastAsia="pl-PL"/>
        </w:rPr>
      </w:pPr>
      <w:r w:rsidRPr="00E13331">
        <w:rPr>
          <w:rFonts w:ascii="Times New Roman" w:hAnsi="Times New Roman" w:cs="Times New Roman"/>
          <w:b/>
          <w:lang w:eastAsia="pl-PL"/>
        </w:rPr>
        <w:t xml:space="preserve">Otwarcie ofert nastąpi niezwłocznie po upływie terminu składania ofert, tj. w dniu </w:t>
      </w:r>
      <w:r w:rsidR="00095986">
        <w:rPr>
          <w:rFonts w:ascii="Times New Roman" w:hAnsi="Times New Roman" w:cs="Times New Roman"/>
          <w:b/>
          <w:lang w:eastAsia="pl-PL"/>
        </w:rPr>
        <w:t>12</w:t>
      </w:r>
      <w:r w:rsidRPr="00E13331">
        <w:rPr>
          <w:rFonts w:ascii="Times New Roman" w:hAnsi="Times New Roman" w:cs="Times New Roman"/>
          <w:b/>
        </w:rPr>
        <w:t>.0</w:t>
      </w:r>
      <w:r w:rsidR="00EB27B6">
        <w:rPr>
          <w:rFonts w:ascii="Times New Roman" w:hAnsi="Times New Roman" w:cs="Times New Roman"/>
          <w:b/>
        </w:rPr>
        <w:t>3</w:t>
      </w:r>
      <w:r w:rsidRPr="00E13331">
        <w:rPr>
          <w:rFonts w:ascii="Times New Roman" w:hAnsi="Times New Roman" w:cs="Times New Roman"/>
          <w:b/>
        </w:rPr>
        <w:t>.2026</w:t>
      </w:r>
      <w:r w:rsidRPr="00E13331">
        <w:rPr>
          <w:rFonts w:ascii="Times New Roman" w:hAnsi="Times New Roman" w:cs="Times New Roman"/>
          <w:b/>
          <w:caps/>
        </w:rPr>
        <w:t xml:space="preserve"> </w:t>
      </w:r>
      <w:r w:rsidRPr="00E13331">
        <w:rPr>
          <w:rFonts w:ascii="Times New Roman" w:hAnsi="Times New Roman" w:cs="Times New Roman"/>
          <w:b/>
          <w:lang w:eastAsia="pl-PL"/>
        </w:rPr>
        <w:t>roku o godz. 10:15.</w:t>
      </w:r>
    </w:p>
    <w:p w14:paraId="5F6F4121" w14:textId="084A075B" w:rsidR="00CC724A" w:rsidRPr="00E13331" w:rsidRDefault="00CC724A" w:rsidP="00B1249D">
      <w:pPr>
        <w:pStyle w:val="Akapitzlist"/>
        <w:numPr>
          <w:ilvl w:val="0"/>
          <w:numId w:val="34"/>
        </w:numPr>
        <w:tabs>
          <w:tab w:val="left" w:pos="426"/>
        </w:tabs>
        <w:suppressAutoHyphens/>
        <w:spacing w:before="40" w:after="0" w:line="360" w:lineRule="auto"/>
        <w:ind w:left="426" w:hanging="426"/>
        <w:contextualSpacing w:val="0"/>
        <w:jc w:val="both"/>
        <w:rPr>
          <w:rFonts w:ascii="Times New Roman" w:eastAsia="Times New Roman" w:hAnsi="Times New Roman" w:cs="Times New Roman"/>
          <w:lang w:eastAsia="pl-PL"/>
        </w:rPr>
      </w:pPr>
      <w:r w:rsidRPr="00E13331">
        <w:rPr>
          <w:rFonts w:ascii="Times New Roman" w:hAnsi="Times New Roman" w:cs="Times New Roman"/>
          <w:lang w:eastAsia="pl-PL"/>
        </w:rPr>
        <w:t>Otwarcie ofert dokonywane jest przez odszyfrowanie i otwarcie ofert.</w:t>
      </w:r>
    </w:p>
    <w:p w14:paraId="29CAEE2B" w14:textId="77777777" w:rsidR="003473D9" w:rsidRPr="00E13331" w:rsidRDefault="003473D9" w:rsidP="003473D9">
      <w:pPr>
        <w:pStyle w:val="Akapitzlist"/>
        <w:tabs>
          <w:tab w:val="left" w:pos="426"/>
        </w:tabs>
        <w:suppressAutoHyphens/>
        <w:spacing w:before="40" w:after="0" w:line="360" w:lineRule="auto"/>
        <w:ind w:left="426"/>
        <w:contextualSpacing w:val="0"/>
        <w:jc w:val="both"/>
        <w:rPr>
          <w:rFonts w:ascii="Times New Roman" w:eastAsia="Times New Roman" w:hAnsi="Times New Roman" w:cs="Times New Roman"/>
          <w:lang w:eastAsia="pl-PL"/>
        </w:rPr>
      </w:pPr>
    </w:p>
    <w:p w14:paraId="075BB45D" w14:textId="10F499C5" w:rsidR="00980A92" w:rsidRPr="00E13331" w:rsidRDefault="00980A92" w:rsidP="00A222B7">
      <w:pPr>
        <w:pStyle w:val="Akapitzlist"/>
        <w:numPr>
          <w:ilvl w:val="0"/>
          <w:numId w:val="2"/>
        </w:numPr>
        <w:pBdr>
          <w:top w:val="none" w:sz="0" w:space="0" w:color="000000"/>
          <w:left w:val="none" w:sz="0" w:space="0" w:color="000000"/>
          <w:bottom w:val="double" w:sz="4" w:space="1" w:color="000000"/>
          <w:right w:val="none" w:sz="0" w:space="0" w:color="000000"/>
        </w:pBdr>
        <w:shd w:val="clear" w:color="auto" w:fill="DAEEF3"/>
        <w:spacing w:before="360" w:after="40" w:line="360" w:lineRule="auto"/>
        <w:jc w:val="both"/>
        <w:rPr>
          <w:rFonts w:ascii="Times New Roman" w:hAnsi="Times New Roman" w:cs="Times New Roman"/>
          <w:b/>
          <w:lang w:eastAsia="pl-PL"/>
        </w:rPr>
      </w:pPr>
      <w:r w:rsidRPr="00E13331">
        <w:rPr>
          <w:rFonts w:ascii="Times New Roman" w:hAnsi="Times New Roman" w:cs="Times New Roman"/>
          <w:b/>
          <w:lang w:eastAsia="pl-PL"/>
        </w:rPr>
        <w:lastRenderedPageBreak/>
        <w:t>OPIS KRYTERIÓW OCENY OFERT, WRAZ Z PODANIEM WAG TYCH KRYTERIÓW I SPOSOBU OCENY OFERT</w:t>
      </w:r>
    </w:p>
    <w:p w14:paraId="642315B8" w14:textId="77777777" w:rsidR="00980A92" w:rsidRPr="00E13331" w:rsidRDefault="00980A92" w:rsidP="00B1249D">
      <w:pPr>
        <w:pStyle w:val="Akapitzlist"/>
        <w:numPr>
          <w:ilvl w:val="0"/>
          <w:numId w:val="36"/>
        </w:numPr>
        <w:spacing w:before="160" w:after="0" w:line="240" w:lineRule="auto"/>
        <w:ind w:left="357" w:hanging="357"/>
        <w:contextualSpacing w:val="0"/>
        <w:jc w:val="both"/>
        <w:rPr>
          <w:rFonts w:ascii="Times New Roman" w:hAnsi="Times New Roman" w:cs="Times New Roman"/>
        </w:rPr>
      </w:pPr>
      <w:r w:rsidRPr="00E13331">
        <w:rPr>
          <w:rFonts w:ascii="Times New Roman" w:hAnsi="Times New Roman" w:cs="Times New Roman"/>
        </w:rPr>
        <w:t>Przy wyborze najkorzystniejszej oferty Zamawiający będzie się kierował następującymi kryteriami oceny ofert:</w:t>
      </w:r>
    </w:p>
    <w:p w14:paraId="31052E0E" w14:textId="77777777" w:rsidR="00980A92" w:rsidRPr="00E13331" w:rsidRDefault="00980A92" w:rsidP="00980A92">
      <w:pPr>
        <w:pStyle w:val="Akapitzlist"/>
        <w:spacing w:before="160"/>
        <w:ind w:left="357"/>
        <w:jc w:val="both"/>
        <w:rPr>
          <w:rFonts w:ascii="Times New Roman" w:hAnsi="Times New Roman" w:cs="Times New Roman"/>
        </w:rPr>
      </w:pPr>
    </w:p>
    <w:p w14:paraId="2EC48C61" w14:textId="77777777" w:rsidR="00980A92" w:rsidRPr="00E13331" w:rsidRDefault="00980A92" w:rsidP="00B1249D">
      <w:pPr>
        <w:pStyle w:val="Akapitzlist"/>
        <w:numPr>
          <w:ilvl w:val="0"/>
          <w:numId w:val="37"/>
        </w:numPr>
        <w:tabs>
          <w:tab w:val="clear" w:pos="1800"/>
        </w:tabs>
        <w:spacing w:after="0" w:line="360" w:lineRule="auto"/>
        <w:ind w:left="426" w:hanging="142"/>
        <w:contextualSpacing w:val="0"/>
        <w:rPr>
          <w:rFonts w:ascii="Times New Roman" w:hAnsi="Times New Roman" w:cs="Times New Roman"/>
        </w:rPr>
      </w:pPr>
      <w:r w:rsidRPr="00E13331">
        <w:rPr>
          <w:rFonts w:ascii="Times New Roman" w:hAnsi="Times New Roman" w:cs="Times New Roman"/>
          <w:b/>
        </w:rPr>
        <w:t>Cena (C)</w:t>
      </w:r>
      <w:r w:rsidRPr="00E13331">
        <w:rPr>
          <w:rFonts w:ascii="Times New Roman" w:hAnsi="Times New Roman" w:cs="Times New Roman"/>
        </w:rPr>
        <w:t xml:space="preserve"> – waga kryterium 60 %;</w:t>
      </w:r>
    </w:p>
    <w:p w14:paraId="454A2F0B" w14:textId="25708A32" w:rsidR="00980A92" w:rsidRPr="005D077C" w:rsidRDefault="00980A92" w:rsidP="00B1249D">
      <w:pPr>
        <w:pStyle w:val="Akapitzlist"/>
        <w:numPr>
          <w:ilvl w:val="0"/>
          <w:numId w:val="37"/>
        </w:numPr>
        <w:tabs>
          <w:tab w:val="clear" w:pos="1800"/>
        </w:tabs>
        <w:spacing w:after="0" w:line="360" w:lineRule="auto"/>
        <w:ind w:left="567" w:hanging="283"/>
        <w:contextualSpacing w:val="0"/>
        <w:rPr>
          <w:rFonts w:ascii="Times New Roman" w:hAnsi="Times New Roman" w:cs="Times New Roman"/>
        </w:rPr>
      </w:pPr>
      <w:r w:rsidRPr="005D077C">
        <w:rPr>
          <w:rFonts w:ascii="Times New Roman" w:hAnsi="Times New Roman" w:cs="Times New Roman"/>
          <w:b/>
        </w:rPr>
        <w:t>Kryterium jakościowe – Okres gwarancji jakości i rękojmi</w:t>
      </w:r>
      <w:r w:rsidRPr="005D077C">
        <w:rPr>
          <w:rFonts w:ascii="Times New Roman" w:hAnsi="Times New Roman" w:cs="Times New Roman"/>
        </w:rPr>
        <w:t xml:space="preserve"> </w:t>
      </w:r>
      <w:r w:rsidRPr="005D077C">
        <w:rPr>
          <w:rFonts w:ascii="Times New Roman" w:hAnsi="Times New Roman" w:cs="Times New Roman"/>
          <w:b/>
          <w:bCs/>
        </w:rPr>
        <w:t>za wady</w:t>
      </w:r>
      <w:r w:rsidRPr="005D077C">
        <w:rPr>
          <w:rFonts w:ascii="Times New Roman" w:hAnsi="Times New Roman" w:cs="Times New Roman"/>
        </w:rPr>
        <w:t xml:space="preserve"> </w:t>
      </w:r>
      <w:r w:rsidRPr="005D077C">
        <w:rPr>
          <w:rFonts w:ascii="Times New Roman" w:hAnsi="Times New Roman" w:cs="Times New Roman"/>
          <w:b/>
          <w:bCs/>
        </w:rPr>
        <w:t>(G)</w:t>
      </w:r>
      <w:r w:rsidRPr="005D077C">
        <w:rPr>
          <w:rFonts w:ascii="Times New Roman" w:hAnsi="Times New Roman" w:cs="Times New Roman"/>
        </w:rPr>
        <w:t xml:space="preserve"> – waga kryterium </w:t>
      </w:r>
      <w:r w:rsidR="00F54365" w:rsidRPr="005D077C">
        <w:rPr>
          <w:rFonts w:ascii="Times New Roman" w:hAnsi="Times New Roman" w:cs="Times New Roman"/>
        </w:rPr>
        <w:t>3</w:t>
      </w:r>
      <w:r w:rsidR="009B6962" w:rsidRPr="005D077C">
        <w:rPr>
          <w:rFonts w:ascii="Times New Roman" w:hAnsi="Times New Roman" w:cs="Times New Roman"/>
        </w:rPr>
        <w:t>5</w:t>
      </w:r>
      <w:r w:rsidRPr="005D077C">
        <w:rPr>
          <w:rFonts w:ascii="Times New Roman" w:hAnsi="Times New Roman" w:cs="Times New Roman"/>
        </w:rPr>
        <w:t>%.</w:t>
      </w:r>
    </w:p>
    <w:p w14:paraId="6CFA5C40" w14:textId="546B9DAF" w:rsidR="00F54365" w:rsidRPr="005D077C" w:rsidRDefault="00F54365" w:rsidP="00B1249D">
      <w:pPr>
        <w:pStyle w:val="Akapitzlist"/>
        <w:numPr>
          <w:ilvl w:val="0"/>
          <w:numId w:val="37"/>
        </w:numPr>
        <w:tabs>
          <w:tab w:val="clear" w:pos="1800"/>
        </w:tabs>
        <w:spacing w:after="0" w:line="360" w:lineRule="auto"/>
        <w:ind w:left="567" w:hanging="283"/>
        <w:contextualSpacing w:val="0"/>
        <w:rPr>
          <w:rFonts w:ascii="Times New Roman" w:hAnsi="Times New Roman" w:cs="Times New Roman"/>
        </w:rPr>
      </w:pPr>
      <w:r w:rsidRPr="005D077C">
        <w:rPr>
          <w:rFonts w:ascii="Times New Roman" w:hAnsi="Times New Roman" w:cs="Times New Roman"/>
          <w:b/>
          <w:bCs/>
        </w:rPr>
        <w:t>Zatrudnienie osób niepełnosprawnych (O)</w:t>
      </w:r>
      <w:r w:rsidRPr="005D077C">
        <w:rPr>
          <w:rFonts w:ascii="Times New Roman" w:hAnsi="Times New Roman" w:cs="Times New Roman"/>
        </w:rPr>
        <w:t xml:space="preserve"> – waga kryterium </w:t>
      </w:r>
      <w:r w:rsidR="009B6962" w:rsidRPr="005D077C">
        <w:rPr>
          <w:rFonts w:ascii="Times New Roman" w:hAnsi="Times New Roman" w:cs="Times New Roman"/>
        </w:rPr>
        <w:t>5</w:t>
      </w:r>
      <w:r w:rsidRPr="005D077C">
        <w:rPr>
          <w:rFonts w:ascii="Times New Roman" w:hAnsi="Times New Roman" w:cs="Times New Roman"/>
        </w:rPr>
        <w:t>%</w:t>
      </w:r>
    </w:p>
    <w:p w14:paraId="49FB8F9D" w14:textId="77777777" w:rsidR="00980A92" w:rsidRPr="00E13331" w:rsidRDefault="00980A92" w:rsidP="00B1249D">
      <w:pPr>
        <w:pStyle w:val="Akapitzlist"/>
        <w:numPr>
          <w:ilvl w:val="0"/>
          <w:numId w:val="36"/>
        </w:numPr>
        <w:spacing w:before="240" w:after="0" w:line="240" w:lineRule="auto"/>
        <w:ind w:left="426" w:hanging="426"/>
        <w:contextualSpacing w:val="0"/>
        <w:jc w:val="both"/>
        <w:rPr>
          <w:rFonts w:ascii="Times New Roman" w:hAnsi="Times New Roman" w:cs="Times New Roman"/>
        </w:rPr>
      </w:pPr>
      <w:r w:rsidRPr="00E13331">
        <w:rPr>
          <w:rFonts w:ascii="Times New Roman" w:hAnsi="Times New Roman" w:cs="Times New Roman"/>
        </w:rPr>
        <w:t>Zasady oceny ofert w poszczególnych kryteriach:</w:t>
      </w:r>
    </w:p>
    <w:p w14:paraId="52C152F9" w14:textId="77777777" w:rsidR="00980A92" w:rsidRPr="00E13331" w:rsidRDefault="00980A92" w:rsidP="00980A92">
      <w:pPr>
        <w:pStyle w:val="Akapitzlist"/>
        <w:spacing w:before="240"/>
        <w:ind w:left="426"/>
        <w:jc w:val="both"/>
        <w:rPr>
          <w:rFonts w:ascii="Times New Roman" w:hAnsi="Times New Roman" w:cs="Times New Roman"/>
        </w:rPr>
      </w:pPr>
    </w:p>
    <w:p w14:paraId="5D990B99" w14:textId="77777777" w:rsidR="00980A92" w:rsidRPr="00E13331" w:rsidRDefault="00980A92" w:rsidP="00B1249D">
      <w:pPr>
        <w:pStyle w:val="Akapitzlist"/>
        <w:numPr>
          <w:ilvl w:val="0"/>
          <w:numId w:val="35"/>
        </w:numPr>
        <w:spacing w:before="240" w:after="0" w:line="240" w:lineRule="auto"/>
        <w:ind w:left="284" w:firstLine="0"/>
        <w:jc w:val="both"/>
        <w:rPr>
          <w:rFonts w:ascii="Times New Roman" w:hAnsi="Times New Roman" w:cs="Times New Roman"/>
          <w:b/>
        </w:rPr>
      </w:pPr>
      <w:r w:rsidRPr="00E13331">
        <w:rPr>
          <w:rFonts w:ascii="Times New Roman" w:hAnsi="Times New Roman" w:cs="Times New Roman"/>
          <w:b/>
        </w:rPr>
        <w:t>Cena (C) – waga kryterium 60 %</w:t>
      </w:r>
    </w:p>
    <w:p w14:paraId="65F38CA8" w14:textId="77777777" w:rsidR="00084D36" w:rsidRPr="00E13331" w:rsidRDefault="00084D36" w:rsidP="00084D36">
      <w:pPr>
        <w:spacing w:before="240" w:after="0" w:line="240" w:lineRule="auto"/>
        <w:ind w:left="284"/>
        <w:jc w:val="both"/>
        <w:rPr>
          <w:rFonts w:ascii="Times New Roman" w:hAnsi="Times New Roman" w:cs="Times New Roman"/>
          <w:b/>
        </w:rPr>
      </w:pPr>
    </w:p>
    <w:p w14:paraId="535ED10F" w14:textId="77777777" w:rsidR="00980A92" w:rsidRPr="00E13331" w:rsidRDefault="00980A92" w:rsidP="00980A92">
      <w:pPr>
        <w:pStyle w:val="Akapitzlist"/>
        <w:spacing w:before="120"/>
        <w:ind w:left="1452"/>
        <w:rPr>
          <w:rFonts w:ascii="Times New Roman" w:hAnsi="Times New Roman" w:cs="Times New Roman"/>
          <w:b/>
        </w:rPr>
      </w:pPr>
      <w:r w:rsidRPr="00E13331">
        <w:rPr>
          <w:rFonts w:ascii="Times New Roman" w:hAnsi="Times New Roman" w:cs="Times New Roman"/>
          <w:b/>
        </w:rPr>
        <w:t xml:space="preserve">cena najniższa brutto </w:t>
      </w:r>
      <w:r w:rsidRPr="00E13331">
        <w:rPr>
          <w:rFonts w:ascii="Times New Roman" w:hAnsi="Times New Roman" w:cs="Times New Roman"/>
          <w:b/>
        </w:rPr>
        <w:br/>
        <w:t xml:space="preserve">spośród wszystkich złożonych ofert </w:t>
      </w:r>
      <w:r w:rsidRPr="00E13331">
        <w:rPr>
          <w:rFonts w:ascii="Times New Roman" w:hAnsi="Times New Roman" w:cs="Times New Roman"/>
          <w:b/>
        </w:rPr>
        <w:br/>
        <w:t>niepodlegających odrzuceniu</w:t>
      </w:r>
    </w:p>
    <w:p w14:paraId="77871C8A" w14:textId="77777777" w:rsidR="00980A92" w:rsidRPr="00E13331" w:rsidRDefault="00980A92" w:rsidP="00980A92">
      <w:pPr>
        <w:pStyle w:val="Akapitzlist"/>
        <w:ind w:left="1080"/>
        <w:jc w:val="both"/>
        <w:rPr>
          <w:rFonts w:ascii="Times New Roman" w:hAnsi="Times New Roman" w:cs="Times New Roman"/>
        </w:rPr>
      </w:pPr>
      <w:r w:rsidRPr="00E13331">
        <w:rPr>
          <w:rFonts w:ascii="Times New Roman" w:hAnsi="Times New Roman" w:cs="Times New Roman"/>
          <w:b/>
        </w:rPr>
        <w:t>C =</w:t>
      </w:r>
      <w:r w:rsidRPr="00E13331">
        <w:rPr>
          <w:rFonts w:ascii="Times New Roman" w:hAnsi="Times New Roman" w:cs="Times New Roman"/>
        </w:rPr>
        <w:t xml:space="preserve"> </w:t>
      </w:r>
      <w:r w:rsidRPr="00E13331">
        <w:rPr>
          <w:rFonts w:ascii="Times New Roman" w:hAnsi="Times New Roman" w:cs="Times New Roman"/>
          <w:strike/>
        </w:rPr>
        <w:t xml:space="preserve">------------------------------------------------ </w:t>
      </w:r>
      <w:r w:rsidRPr="00E13331">
        <w:rPr>
          <w:rFonts w:ascii="Times New Roman" w:hAnsi="Times New Roman" w:cs="Times New Roman"/>
        </w:rPr>
        <w:t xml:space="preserve">  </w:t>
      </w:r>
      <w:r w:rsidRPr="00E13331">
        <w:rPr>
          <w:rFonts w:ascii="Times New Roman" w:hAnsi="Times New Roman" w:cs="Times New Roman"/>
          <w:b/>
        </w:rPr>
        <w:t>x 100 pkt x 60 %</w:t>
      </w:r>
    </w:p>
    <w:p w14:paraId="155ED026" w14:textId="77777777" w:rsidR="00980A92" w:rsidRPr="00E13331" w:rsidRDefault="00980A92" w:rsidP="00980A92">
      <w:pPr>
        <w:pStyle w:val="Akapitzlist"/>
        <w:ind w:left="1452"/>
        <w:jc w:val="both"/>
        <w:rPr>
          <w:rFonts w:ascii="Times New Roman" w:hAnsi="Times New Roman" w:cs="Times New Roman"/>
          <w:b/>
        </w:rPr>
      </w:pPr>
      <w:r w:rsidRPr="00E13331">
        <w:rPr>
          <w:rFonts w:ascii="Times New Roman" w:hAnsi="Times New Roman" w:cs="Times New Roman"/>
          <w:b/>
        </w:rPr>
        <w:t>cena oferty ocenianej brutto</w:t>
      </w:r>
    </w:p>
    <w:p w14:paraId="7163F893" w14:textId="77777777" w:rsidR="00980A92" w:rsidRPr="00E13331" w:rsidRDefault="00980A92" w:rsidP="00980A92">
      <w:pPr>
        <w:spacing w:before="120" w:line="360" w:lineRule="auto"/>
        <w:contextualSpacing/>
        <w:jc w:val="both"/>
        <w:rPr>
          <w:rFonts w:ascii="Times New Roman" w:hAnsi="Times New Roman" w:cs="Times New Roman"/>
          <w:sz w:val="24"/>
          <w:szCs w:val="24"/>
        </w:rPr>
      </w:pPr>
    </w:p>
    <w:p w14:paraId="23441724" w14:textId="77777777" w:rsidR="00980A92" w:rsidRPr="00E13331" w:rsidRDefault="00980A92" w:rsidP="00980A92">
      <w:pPr>
        <w:spacing w:before="120" w:line="360" w:lineRule="auto"/>
        <w:contextualSpacing/>
        <w:jc w:val="both"/>
        <w:rPr>
          <w:rFonts w:ascii="Times New Roman" w:hAnsi="Times New Roman" w:cs="Times New Roman"/>
          <w:sz w:val="24"/>
          <w:szCs w:val="24"/>
        </w:rPr>
      </w:pPr>
      <w:r w:rsidRPr="00E13331">
        <w:rPr>
          <w:rFonts w:ascii="Times New Roman" w:hAnsi="Times New Roman" w:cs="Times New Roman"/>
          <w:sz w:val="24"/>
          <w:szCs w:val="24"/>
        </w:rPr>
        <w:t>Podstawą przyznania punktów w kryterium „cena” będzie cena ofertowa brutto podana przez Wykonawcę w Formularzu Ofertowym.</w:t>
      </w:r>
    </w:p>
    <w:p w14:paraId="06387DBF" w14:textId="196102BF" w:rsidR="00980A92" w:rsidRPr="00E13331" w:rsidRDefault="00980A92" w:rsidP="00980A92">
      <w:pPr>
        <w:spacing w:line="360" w:lineRule="auto"/>
        <w:contextualSpacing/>
        <w:jc w:val="both"/>
        <w:rPr>
          <w:rFonts w:ascii="Times New Roman" w:hAnsi="Times New Roman" w:cs="Times New Roman"/>
          <w:sz w:val="24"/>
          <w:szCs w:val="24"/>
        </w:rPr>
      </w:pPr>
      <w:r w:rsidRPr="00E13331">
        <w:rPr>
          <w:rFonts w:ascii="Times New Roman" w:hAnsi="Times New Roman" w:cs="Times New Roman"/>
          <w:sz w:val="24"/>
          <w:szCs w:val="24"/>
        </w:rPr>
        <w:t>Cena ofertowa brutto musi uwzględniać wszelkie koszty jakie Wykonawca poniesie w związku z realizacją przedmiotu zamówienia.</w:t>
      </w:r>
    </w:p>
    <w:p w14:paraId="403CCEAB" w14:textId="77777777" w:rsidR="00980A92" w:rsidRPr="00E13331" w:rsidRDefault="00980A92" w:rsidP="00980A92">
      <w:pPr>
        <w:contextualSpacing/>
        <w:jc w:val="both"/>
        <w:rPr>
          <w:rFonts w:ascii="Times New Roman" w:hAnsi="Times New Roman" w:cs="Times New Roman"/>
          <w:sz w:val="24"/>
          <w:szCs w:val="24"/>
        </w:rPr>
      </w:pPr>
    </w:p>
    <w:p w14:paraId="506CC37F" w14:textId="77777777" w:rsidR="006B5C6B" w:rsidRPr="005D077C" w:rsidRDefault="00980A92" w:rsidP="006B5C6B">
      <w:pPr>
        <w:pStyle w:val="Akapitzlist"/>
        <w:numPr>
          <w:ilvl w:val="0"/>
          <w:numId w:val="35"/>
        </w:numPr>
        <w:spacing w:after="0" w:line="240" w:lineRule="auto"/>
        <w:ind w:left="179" w:firstLine="247"/>
        <w:jc w:val="both"/>
        <w:rPr>
          <w:rFonts w:ascii="Times New Roman" w:hAnsi="Times New Roman" w:cs="Times New Roman"/>
          <w:b/>
        </w:rPr>
      </w:pPr>
      <w:r w:rsidRPr="005D077C">
        <w:rPr>
          <w:rFonts w:ascii="Times New Roman" w:hAnsi="Times New Roman" w:cs="Times New Roman"/>
          <w:b/>
        </w:rPr>
        <w:t xml:space="preserve">Kryterium jakościowe – okres gwarancji jakości i rękojmi za wady (G) – waga </w:t>
      </w:r>
      <w:r w:rsidR="006B5C6B" w:rsidRPr="005D077C">
        <w:rPr>
          <w:rFonts w:ascii="Times New Roman" w:hAnsi="Times New Roman" w:cs="Times New Roman"/>
          <w:b/>
        </w:rPr>
        <w:t xml:space="preserve">  </w:t>
      </w:r>
    </w:p>
    <w:p w14:paraId="77D15E7E" w14:textId="5AA04605" w:rsidR="00980A92" w:rsidRPr="005D077C" w:rsidRDefault="00980A92" w:rsidP="006B5C6B">
      <w:pPr>
        <w:pStyle w:val="Akapitzlist"/>
        <w:spacing w:after="0" w:line="240" w:lineRule="auto"/>
        <w:ind w:left="426"/>
        <w:jc w:val="both"/>
        <w:rPr>
          <w:rFonts w:ascii="Times New Roman" w:hAnsi="Times New Roman" w:cs="Times New Roman"/>
          <w:b/>
        </w:rPr>
      </w:pPr>
      <w:r w:rsidRPr="005D077C">
        <w:rPr>
          <w:rFonts w:ascii="Times New Roman" w:hAnsi="Times New Roman" w:cs="Times New Roman"/>
          <w:b/>
        </w:rPr>
        <w:t xml:space="preserve">kryterium </w:t>
      </w:r>
      <w:r w:rsidR="00F54365" w:rsidRPr="005D077C">
        <w:rPr>
          <w:rFonts w:ascii="Times New Roman" w:hAnsi="Times New Roman" w:cs="Times New Roman"/>
          <w:b/>
        </w:rPr>
        <w:t>3</w:t>
      </w:r>
      <w:r w:rsidR="00456FE3" w:rsidRPr="005D077C">
        <w:rPr>
          <w:rFonts w:ascii="Times New Roman" w:hAnsi="Times New Roman" w:cs="Times New Roman"/>
          <w:b/>
        </w:rPr>
        <w:t>5</w:t>
      </w:r>
      <w:r w:rsidRPr="005D077C">
        <w:rPr>
          <w:rFonts w:ascii="Times New Roman" w:hAnsi="Times New Roman" w:cs="Times New Roman"/>
          <w:b/>
        </w:rPr>
        <w:t>%</w:t>
      </w:r>
    </w:p>
    <w:p w14:paraId="362308F3" w14:textId="77777777" w:rsidR="00980A92" w:rsidRPr="00E13331" w:rsidRDefault="00980A92" w:rsidP="00980A92">
      <w:pPr>
        <w:pStyle w:val="ZTIRPKTzmpkttiret"/>
        <w:spacing w:line="276" w:lineRule="auto"/>
        <w:ind w:left="0" w:firstLine="0"/>
        <w:rPr>
          <w:rFonts w:ascii="Times New Roman" w:hAnsi="Times New Roman" w:cs="Times New Roman"/>
          <w:b/>
          <w:szCs w:val="24"/>
        </w:rPr>
      </w:pPr>
    </w:p>
    <w:p w14:paraId="791B31CF" w14:textId="77777777" w:rsidR="00980A92" w:rsidRPr="00E13331" w:rsidRDefault="00980A92" w:rsidP="00980A92">
      <w:pPr>
        <w:pStyle w:val="ZTIRPKTzmpkttiret"/>
        <w:spacing w:line="276" w:lineRule="auto"/>
        <w:ind w:left="0" w:firstLine="0"/>
        <w:rPr>
          <w:rFonts w:ascii="Times New Roman" w:hAnsi="Times New Roman" w:cs="Times New Roman"/>
          <w:szCs w:val="24"/>
        </w:rPr>
      </w:pPr>
      <w:r w:rsidRPr="00E13331">
        <w:rPr>
          <w:rFonts w:ascii="Times New Roman" w:hAnsi="Times New Roman" w:cs="Times New Roman"/>
          <w:szCs w:val="24"/>
        </w:rPr>
        <w:t>Opis sposobu obliczenia punktów:</w:t>
      </w:r>
    </w:p>
    <w:p w14:paraId="2352C2BE" w14:textId="77777777" w:rsidR="00980A92" w:rsidRPr="00E13331" w:rsidRDefault="00980A92" w:rsidP="00980A92">
      <w:pPr>
        <w:jc w:val="both"/>
        <w:rPr>
          <w:rFonts w:ascii="Times New Roman" w:hAnsi="Times New Roman" w:cs="Times New Roman"/>
          <w:sz w:val="24"/>
          <w:szCs w:val="24"/>
        </w:rPr>
      </w:pPr>
    </w:p>
    <w:p w14:paraId="3905C645" w14:textId="77777777" w:rsidR="00980A92" w:rsidRPr="00E13331" w:rsidRDefault="00980A92" w:rsidP="00980A92">
      <w:pPr>
        <w:jc w:val="both"/>
        <w:rPr>
          <w:rFonts w:ascii="Times New Roman" w:hAnsi="Times New Roman" w:cs="Times New Roman"/>
          <w:sz w:val="24"/>
          <w:szCs w:val="24"/>
        </w:rPr>
      </w:pPr>
      <w:r w:rsidRPr="00E13331">
        <w:rPr>
          <w:rFonts w:ascii="Times New Roman" w:hAnsi="Times New Roman" w:cs="Times New Roman"/>
          <w:sz w:val="24"/>
          <w:szCs w:val="24"/>
        </w:rPr>
        <w:t>W celu przyznania punktów w kryterium „G” długość okresu gwarancji Zamawiający będzie brał pod uwagę oświadczenie złożone przez Wykonawcę w formularzu ofertowym.</w:t>
      </w:r>
    </w:p>
    <w:p w14:paraId="2D941757" w14:textId="77777777" w:rsidR="00980A92" w:rsidRPr="00E13331" w:rsidRDefault="00980A92" w:rsidP="00980A92">
      <w:pPr>
        <w:jc w:val="both"/>
        <w:rPr>
          <w:rFonts w:ascii="Times New Roman" w:hAnsi="Times New Roman" w:cs="Times New Roman"/>
          <w:sz w:val="24"/>
          <w:szCs w:val="24"/>
        </w:rPr>
      </w:pPr>
    </w:p>
    <w:p w14:paraId="25502904" w14:textId="77777777" w:rsidR="00980A92" w:rsidRPr="00E13331" w:rsidRDefault="00980A92" w:rsidP="00980A92">
      <w:pPr>
        <w:jc w:val="both"/>
        <w:rPr>
          <w:rFonts w:ascii="Times New Roman" w:hAnsi="Times New Roman" w:cs="Times New Roman"/>
          <w:sz w:val="24"/>
          <w:szCs w:val="24"/>
        </w:rPr>
      </w:pPr>
      <w:r w:rsidRPr="00E13331">
        <w:rPr>
          <w:rFonts w:ascii="Times New Roman" w:hAnsi="Times New Roman" w:cs="Times New Roman"/>
          <w:sz w:val="24"/>
          <w:szCs w:val="24"/>
        </w:rPr>
        <w:t>W tym kryterium zostanie przyznana następująca liczba punktów:</w:t>
      </w:r>
    </w:p>
    <w:p w14:paraId="0F425214" w14:textId="77777777" w:rsidR="00980A92" w:rsidRPr="00E13331" w:rsidRDefault="00980A92" w:rsidP="00980A92">
      <w:pPr>
        <w:jc w:val="both"/>
        <w:rPr>
          <w:rFonts w:ascii="Times New Roman" w:hAnsi="Times New Roman" w:cs="Times New Roman"/>
          <w:sz w:val="24"/>
          <w:szCs w:val="24"/>
        </w:rPr>
      </w:pPr>
    </w:p>
    <w:tbl>
      <w:tblPr>
        <w:tblW w:w="8969" w:type="dxa"/>
        <w:tblInd w:w="173" w:type="dxa"/>
        <w:tblLayout w:type="fixed"/>
        <w:tblCellMar>
          <w:left w:w="70" w:type="dxa"/>
          <w:right w:w="70" w:type="dxa"/>
        </w:tblCellMar>
        <w:tblLook w:val="04A0" w:firstRow="1" w:lastRow="0" w:firstColumn="1" w:lastColumn="0" w:noHBand="0" w:noVBand="1"/>
      </w:tblPr>
      <w:tblGrid>
        <w:gridCol w:w="851"/>
        <w:gridCol w:w="5992"/>
        <w:gridCol w:w="2126"/>
      </w:tblGrid>
      <w:tr w:rsidR="00E13331" w:rsidRPr="00E13331" w14:paraId="52DFEB28" w14:textId="77777777" w:rsidTr="004973B6">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7E5371A6" w14:textId="77777777" w:rsidR="00980A92" w:rsidRPr="00E13331" w:rsidRDefault="00980A92" w:rsidP="004973B6">
            <w:pPr>
              <w:jc w:val="center"/>
              <w:rPr>
                <w:rFonts w:ascii="Times New Roman" w:hAnsi="Times New Roman" w:cs="Times New Roman"/>
                <w:b/>
                <w:bCs/>
                <w:i/>
                <w:iCs/>
                <w:sz w:val="24"/>
                <w:szCs w:val="24"/>
              </w:rPr>
            </w:pPr>
            <w:r w:rsidRPr="00E13331">
              <w:rPr>
                <w:rFonts w:ascii="Times New Roman" w:hAnsi="Times New Roman" w:cs="Times New Roman"/>
                <w:b/>
                <w:bCs/>
                <w:i/>
                <w:iCs/>
                <w:sz w:val="24"/>
                <w:szCs w:val="24"/>
              </w:rPr>
              <w:t>Lp.</w:t>
            </w:r>
          </w:p>
        </w:tc>
        <w:tc>
          <w:tcPr>
            <w:tcW w:w="5992" w:type="dxa"/>
            <w:tcBorders>
              <w:top w:val="single" w:sz="4" w:space="0" w:color="auto"/>
              <w:left w:val="nil"/>
              <w:bottom w:val="single" w:sz="4" w:space="0" w:color="auto"/>
              <w:right w:val="single" w:sz="4" w:space="0" w:color="auto"/>
            </w:tcBorders>
            <w:noWrap/>
            <w:vAlign w:val="bottom"/>
            <w:hideMark/>
          </w:tcPr>
          <w:p w14:paraId="623BE9D5" w14:textId="77777777" w:rsidR="00980A92" w:rsidRPr="00E13331" w:rsidRDefault="00980A92" w:rsidP="004973B6">
            <w:pPr>
              <w:jc w:val="center"/>
              <w:rPr>
                <w:rFonts w:ascii="Times New Roman" w:hAnsi="Times New Roman" w:cs="Times New Roman"/>
                <w:b/>
                <w:bCs/>
                <w:i/>
                <w:iCs/>
                <w:sz w:val="24"/>
                <w:szCs w:val="24"/>
              </w:rPr>
            </w:pPr>
            <w:r w:rsidRPr="00E13331">
              <w:rPr>
                <w:rFonts w:ascii="Times New Roman" w:hAnsi="Times New Roman" w:cs="Times New Roman"/>
                <w:b/>
                <w:bCs/>
                <w:i/>
                <w:iCs/>
                <w:sz w:val="24"/>
                <w:szCs w:val="24"/>
              </w:rPr>
              <w:t xml:space="preserve">Nazwa kryterium </w:t>
            </w:r>
          </w:p>
          <w:p w14:paraId="2F868C63" w14:textId="77777777" w:rsidR="00980A92" w:rsidRPr="00E13331" w:rsidRDefault="00980A92" w:rsidP="004973B6">
            <w:pPr>
              <w:jc w:val="center"/>
              <w:rPr>
                <w:rFonts w:ascii="Times New Roman" w:hAnsi="Times New Roman" w:cs="Times New Roman"/>
                <w:b/>
                <w:bCs/>
                <w:i/>
                <w:iCs/>
                <w:sz w:val="24"/>
                <w:szCs w:val="24"/>
              </w:rPr>
            </w:pPr>
            <w:r w:rsidRPr="00E13331">
              <w:rPr>
                <w:rFonts w:ascii="Times New Roman" w:hAnsi="Times New Roman" w:cs="Times New Roman"/>
                <w:b/>
                <w:sz w:val="24"/>
                <w:szCs w:val="24"/>
              </w:rPr>
              <w:t xml:space="preserve">Kryterium jakościowe – okres gwarancji jakości </w:t>
            </w:r>
            <w:r w:rsidRPr="00E13331">
              <w:rPr>
                <w:rFonts w:ascii="Times New Roman" w:hAnsi="Times New Roman" w:cs="Times New Roman"/>
                <w:b/>
                <w:sz w:val="24"/>
                <w:szCs w:val="24"/>
              </w:rPr>
              <w:br/>
              <w:t>i rękojmi za wady (G)</w:t>
            </w:r>
          </w:p>
          <w:p w14:paraId="57C47D0B" w14:textId="77777777" w:rsidR="00980A92" w:rsidRPr="00E13331" w:rsidRDefault="00980A92" w:rsidP="004973B6">
            <w:pPr>
              <w:jc w:val="center"/>
              <w:rPr>
                <w:rFonts w:ascii="Times New Roman" w:hAnsi="Times New Roman" w:cs="Times New Roman"/>
                <w:b/>
                <w:bCs/>
                <w:i/>
                <w:iCs/>
                <w:sz w:val="24"/>
                <w:szCs w:val="24"/>
              </w:rPr>
            </w:pPr>
            <w:r w:rsidRPr="00E13331">
              <w:rPr>
                <w:rFonts w:ascii="Times New Roman" w:hAnsi="Times New Roman" w:cs="Times New Roman"/>
                <w:sz w:val="24"/>
                <w:szCs w:val="24"/>
              </w:rPr>
              <w:t xml:space="preserve">(Gwarancja jakości </w:t>
            </w:r>
            <w:proofErr w:type="spellStart"/>
            <w:r w:rsidRPr="00E13331">
              <w:rPr>
                <w:rFonts w:ascii="Times New Roman" w:hAnsi="Times New Roman" w:cs="Times New Roman"/>
                <w:sz w:val="24"/>
                <w:szCs w:val="24"/>
              </w:rPr>
              <w:t>całopojazdowa</w:t>
            </w:r>
            <w:proofErr w:type="spellEnd"/>
            <w:r w:rsidRPr="00E13331">
              <w:rPr>
                <w:rFonts w:ascii="Times New Roman" w:hAnsi="Times New Roman" w:cs="Times New Roman"/>
                <w:sz w:val="24"/>
                <w:szCs w:val="24"/>
              </w:rPr>
              <w:t>, gwarancja mechaniczna oraz elektryczna, obejmująca również całe wyposażenie)</w:t>
            </w:r>
          </w:p>
        </w:tc>
        <w:tc>
          <w:tcPr>
            <w:tcW w:w="2126" w:type="dxa"/>
            <w:tcBorders>
              <w:top w:val="single" w:sz="4" w:space="0" w:color="auto"/>
              <w:left w:val="nil"/>
              <w:bottom w:val="single" w:sz="4" w:space="0" w:color="auto"/>
              <w:right w:val="single" w:sz="4" w:space="0" w:color="auto"/>
            </w:tcBorders>
            <w:noWrap/>
            <w:vAlign w:val="center"/>
            <w:hideMark/>
          </w:tcPr>
          <w:p w14:paraId="27FDE8FD" w14:textId="77777777" w:rsidR="00980A92" w:rsidRPr="00E13331" w:rsidRDefault="00980A92" w:rsidP="004973B6">
            <w:pPr>
              <w:jc w:val="center"/>
              <w:rPr>
                <w:rFonts w:ascii="Times New Roman" w:hAnsi="Times New Roman" w:cs="Times New Roman"/>
                <w:b/>
                <w:bCs/>
                <w:i/>
                <w:iCs/>
                <w:sz w:val="24"/>
                <w:szCs w:val="24"/>
              </w:rPr>
            </w:pPr>
            <w:r w:rsidRPr="00E13331">
              <w:rPr>
                <w:rFonts w:ascii="Times New Roman" w:hAnsi="Times New Roman" w:cs="Times New Roman"/>
                <w:b/>
                <w:bCs/>
                <w:i/>
                <w:iCs/>
                <w:sz w:val="24"/>
                <w:szCs w:val="24"/>
              </w:rPr>
              <w:t>punkty</w:t>
            </w:r>
          </w:p>
        </w:tc>
      </w:tr>
      <w:tr w:rsidR="005D077C" w:rsidRPr="005D077C" w14:paraId="02AFF0C1" w14:textId="77777777" w:rsidTr="004973B6">
        <w:trPr>
          <w:trHeight w:val="428"/>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734D2EAD" w14:textId="1B0BE9FA" w:rsidR="00980A92" w:rsidRPr="005D077C" w:rsidRDefault="007A525B" w:rsidP="004973B6">
            <w:pPr>
              <w:jc w:val="center"/>
              <w:rPr>
                <w:rFonts w:ascii="Times New Roman" w:hAnsi="Times New Roman" w:cs="Times New Roman"/>
                <w:bCs/>
                <w:i/>
                <w:iCs/>
                <w:sz w:val="24"/>
                <w:szCs w:val="24"/>
              </w:rPr>
            </w:pPr>
            <w:r w:rsidRPr="005D077C">
              <w:rPr>
                <w:rFonts w:ascii="Times New Roman" w:hAnsi="Times New Roman" w:cs="Times New Roman"/>
                <w:bCs/>
                <w:i/>
                <w:iCs/>
                <w:sz w:val="24"/>
                <w:szCs w:val="24"/>
              </w:rPr>
              <w:t>1.</w:t>
            </w:r>
          </w:p>
        </w:tc>
        <w:tc>
          <w:tcPr>
            <w:tcW w:w="5992" w:type="dxa"/>
            <w:tcBorders>
              <w:top w:val="single" w:sz="4" w:space="0" w:color="auto"/>
              <w:left w:val="nil"/>
              <w:bottom w:val="single" w:sz="4" w:space="0" w:color="auto"/>
              <w:right w:val="single" w:sz="4" w:space="0" w:color="auto"/>
            </w:tcBorders>
            <w:noWrap/>
            <w:vAlign w:val="bottom"/>
          </w:tcPr>
          <w:p w14:paraId="7304982F" w14:textId="66BC421F" w:rsidR="00980A92" w:rsidRPr="005D077C" w:rsidRDefault="00980A92" w:rsidP="004973B6">
            <w:pPr>
              <w:rPr>
                <w:rFonts w:ascii="Times New Roman" w:hAnsi="Times New Roman" w:cs="Times New Roman"/>
                <w:bCs/>
                <w:sz w:val="24"/>
                <w:szCs w:val="24"/>
              </w:rPr>
            </w:pPr>
            <w:r w:rsidRPr="005D077C">
              <w:rPr>
                <w:rFonts w:ascii="Times New Roman" w:hAnsi="Times New Roman" w:cs="Times New Roman"/>
                <w:b/>
                <w:sz w:val="24"/>
                <w:szCs w:val="24"/>
              </w:rPr>
              <w:t>Wariant I</w:t>
            </w:r>
            <w:r w:rsidRPr="005D077C">
              <w:rPr>
                <w:rFonts w:ascii="Times New Roman" w:hAnsi="Times New Roman" w:cs="Times New Roman"/>
                <w:bCs/>
                <w:sz w:val="24"/>
                <w:szCs w:val="24"/>
              </w:rPr>
              <w:t xml:space="preserve"> - Okres gwarancji jakości  </w:t>
            </w:r>
            <w:r w:rsidRPr="005D077C">
              <w:rPr>
                <w:rFonts w:ascii="Times New Roman" w:hAnsi="Times New Roman" w:cs="Times New Roman"/>
                <w:bCs/>
                <w:sz w:val="24"/>
                <w:szCs w:val="24"/>
              </w:rPr>
              <w:br/>
              <w:t>i rękojmi za wady 24 m-ce</w:t>
            </w:r>
          </w:p>
        </w:tc>
        <w:tc>
          <w:tcPr>
            <w:tcW w:w="2126" w:type="dxa"/>
            <w:tcBorders>
              <w:top w:val="single" w:sz="4" w:space="0" w:color="auto"/>
              <w:left w:val="nil"/>
              <w:bottom w:val="single" w:sz="4" w:space="0" w:color="auto"/>
              <w:right w:val="single" w:sz="4" w:space="0" w:color="auto"/>
            </w:tcBorders>
            <w:noWrap/>
            <w:vAlign w:val="center"/>
            <w:hideMark/>
          </w:tcPr>
          <w:p w14:paraId="124F2E4D" w14:textId="6FA5B380" w:rsidR="00980A92" w:rsidRPr="005D077C" w:rsidRDefault="00980A92" w:rsidP="004973B6">
            <w:pPr>
              <w:jc w:val="center"/>
              <w:rPr>
                <w:rFonts w:ascii="Times New Roman" w:hAnsi="Times New Roman" w:cs="Times New Roman"/>
                <w:bCs/>
                <w:i/>
                <w:iCs/>
                <w:sz w:val="24"/>
                <w:szCs w:val="24"/>
              </w:rPr>
            </w:pPr>
            <w:r w:rsidRPr="005D077C">
              <w:rPr>
                <w:rFonts w:ascii="Times New Roman" w:hAnsi="Times New Roman" w:cs="Times New Roman"/>
                <w:bCs/>
                <w:i/>
                <w:iCs/>
                <w:sz w:val="24"/>
                <w:szCs w:val="24"/>
              </w:rPr>
              <w:t xml:space="preserve">0 </w:t>
            </w:r>
            <w:r w:rsidR="00FE4F53" w:rsidRPr="005D077C">
              <w:rPr>
                <w:rFonts w:ascii="Times New Roman" w:hAnsi="Times New Roman" w:cs="Times New Roman"/>
                <w:bCs/>
                <w:i/>
                <w:iCs/>
                <w:sz w:val="24"/>
                <w:szCs w:val="24"/>
              </w:rPr>
              <w:t>%</w:t>
            </w:r>
          </w:p>
        </w:tc>
      </w:tr>
      <w:tr w:rsidR="005D077C" w:rsidRPr="005D077C" w14:paraId="21A1839A" w14:textId="77777777" w:rsidTr="004973B6">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32B3D91B" w14:textId="4DE95CE6" w:rsidR="00980A92" w:rsidRPr="005D077C" w:rsidRDefault="007A525B" w:rsidP="004973B6">
            <w:pPr>
              <w:jc w:val="center"/>
              <w:rPr>
                <w:rFonts w:ascii="Times New Roman" w:hAnsi="Times New Roman" w:cs="Times New Roman"/>
                <w:bCs/>
                <w:i/>
                <w:iCs/>
                <w:sz w:val="24"/>
                <w:szCs w:val="24"/>
              </w:rPr>
            </w:pPr>
            <w:r w:rsidRPr="005D077C">
              <w:rPr>
                <w:rFonts w:ascii="Times New Roman" w:hAnsi="Times New Roman" w:cs="Times New Roman"/>
                <w:bCs/>
                <w:i/>
                <w:iCs/>
                <w:sz w:val="24"/>
                <w:szCs w:val="24"/>
              </w:rPr>
              <w:t>2.</w:t>
            </w:r>
          </w:p>
        </w:tc>
        <w:tc>
          <w:tcPr>
            <w:tcW w:w="5992" w:type="dxa"/>
            <w:tcBorders>
              <w:top w:val="single" w:sz="4" w:space="0" w:color="auto"/>
              <w:left w:val="nil"/>
              <w:bottom w:val="single" w:sz="4" w:space="0" w:color="auto"/>
              <w:right w:val="single" w:sz="4" w:space="0" w:color="auto"/>
            </w:tcBorders>
            <w:noWrap/>
            <w:vAlign w:val="bottom"/>
          </w:tcPr>
          <w:p w14:paraId="389CB51B" w14:textId="3FE410E8" w:rsidR="00980A92" w:rsidRPr="005D077C" w:rsidRDefault="00980A92" w:rsidP="004973B6">
            <w:pPr>
              <w:rPr>
                <w:rFonts w:ascii="Times New Roman" w:hAnsi="Times New Roman" w:cs="Times New Roman"/>
                <w:bCs/>
                <w:sz w:val="24"/>
                <w:szCs w:val="24"/>
              </w:rPr>
            </w:pPr>
            <w:r w:rsidRPr="005D077C">
              <w:rPr>
                <w:rFonts w:ascii="Times New Roman" w:hAnsi="Times New Roman" w:cs="Times New Roman"/>
                <w:b/>
                <w:sz w:val="24"/>
                <w:szCs w:val="24"/>
              </w:rPr>
              <w:t>Wariant II</w:t>
            </w:r>
            <w:r w:rsidRPr="005D077C">
              <w:rPr>
                <w:rFonts w:ascii="Times New Roman" w:hAnsi="Times New Roman" w:cs="Times New Roman"/>
                <w:bCs/>
                <w:sz w:val="24"/>
                <w:szCs w:val="24"/>
              </w:rPr>
              <w:t xml:space="preserve"> - Okres gwarancji jakości  </w:t>
            </w:r>
            <w:r w:rsidRPr="005D077C">
              <w:rPr>
                <w:rFonts w:ascii="Times New Roman" w:hAnsi="Times New Roman" w:cs="Times New Roman"/>
                <w:bCs/>
                <w:sz w:val="24"/>
                <w:szCs w:val="24"/>
              </w:rPr>
              <w:br/>
              <w:t>i rękojmi za wady 36 m-</w:t>
            </w:r>
            <w:proofErr w:type="spellStart"/>
            <w:r w:rsidRPr="005D077C">
              <w:rPr>
                <w:rFonts w:ascii="Times New Roman" w:hAnsi="Times New Roman" w:cs="Times New Roman"/>
                <w:bCs/>
                <w:sz w:val="24"/>
                <w:szCs w:val="24"/>
              </w:rPr>
              <w:t>cy</w:t>
            </w:r>
            <w:proofErr w:type="spellEnd"/>
          </w:p>
        </w:tc>
        <w:tc>
          <w:tcPr>
            <w:tcW w:w="2126" w:type="dxa"/>
            <w:tcBorders>
              <w:top w:val="single" w:sz="4" w:space="0" w:color="auto"/>
              <w:left w:val="nil"/>
              <w:bottom w:val="single" w:sz="4" w:space="0" w:color="auto"/>
              <w:right w:val="single" w:sz="4" w:space="0" w:color="auto"/>
            </w:tcBorders>
            <w:noWrap/>
            <w:vAlign w:val="center"/>
            <w:hideMark/>
          </w:tcPr>
          <w:p w14:paraId="6EDCA48C" w14:textId="02B4A4D3" w:rsidR="00980A92" w:rsidRPr="005D077C" w:rsidRDefault="00936F50" w:rsidP="00936F50">
            <w:pPr>
              <w:rPr>
                <w:rFonts w:ascii="Times New Roman" w:hAnsi="Times New Roman" w:cs="Times New Roman"/>
                <w:bCs/>
                <w:i/>
                <w:iCs/>
                <w:sz w:val="24"/>
                <w:szCs w:val="24"/>
              </w:rPr>
            </w:pPr>
            <w:r w:rsidRPr="005D077C">
              <w:rPr>
                <w:rFonts w:ascii="Times New Roman" w:hAnsi="Times New Roman" w:cs="Times New Roman"/>
                <w:bCs/>
                <w:i/>
                <w:iCs/>
                <w:sz w:val="24"/>
                <w:szCs w:val="24"/>
              </w:rPr>
              <w:t xml:space="preserve">             </w:t>
            </w:r>
            <w:r w:rsidR="004F58AF" w:rsidRPr="005D077C">
              <w:rPr>
                <w:rFonts w:ascii="Times New Roman" w:hAnsi="Times New Roman" w:cs="Times New Roman"/>
                <w:bCs/>
                <w:i/>
                <w:iCs/>
                <w:sz w:val="24"/>
                <w:szCs w:val="24"/>
              </w:rPr>
              <w:t>1</w:t>
            </w:r>
            <w:r w:rsidR="004C70EC" w:rsidRPr="005D077C">
              <w:rPr>
                <w:rFonts w:ascii="Times New Roman" w:hAnsi="Times New Roman" w:cs="Times New Roman"/>
                <w:bCs/>
                <w:i/>
                <w:iCs/>
                <w:sz w:val="24"/>
                <w:szCs w:val="24"/>
              </w:rPr>
              <w:t>0</w:t>
            </w:r>
            <w:r w:rsidR="00980A92" w:rsidRPr="005D077C">
              <w:rPr>
                <w:rFonts w:ascii="Times New Roman" w:hAnsi="Times New Roman" w:cs="Times New Roman"/>
                <w:bCs/>
                <w:i/>
                <w:iCs/>
                <w:sz w:val="24"/>
                <w:szCs w:val="24"/>
              </w:rPr>
              <w:t xml:space="preserve"> </w:t>
            </w:r>
            <w:r w:rsidR="00FE4F53" w:rsidRPr="005D077C">
              <w:rPr>
                <w:rFonts w:ascii="Times New Roman" w:hAnsi="Times New Roman" w:cs="Times New Roman"/>
                <w:bCs/>
                <w:i/>
                <w:iCs/>
                <w:sz w:val="24"/>
                <w:szCs w:val="24"/>
              </w:rPr>
              <w:t>%</w:t>
            </w:r>
          </w:p>
        </w:tc>
      </w:tr>
      <w:tr w:rsidR="005D077C" w:rsidRPr="005D077C" w14:paraId="104173B6" w14:textId="77777777" w:rsidTr="004973B6">
        <w:trPr>
          <w:trHeight w:val="300"/>
        </w:trPr>
        <w:tc>
          <w:tcPr>
            <w:tcW w:w="851" w:type="dxa"/>
            <w:tcBorders>
              <w:top w:val="single" w:sz="4" w:space="0" w:color="auto"/>
              <w:left w:val="single" w:sz="4" w:space="0" w:color="auto"/>
              <w:bottom w:val="single" w:sz="4" w:space="0" w:color="auto"/>
              <w:right w:val="single" w:sz="4" w:space="0" w:color="auto"/>
            </w:tcBorders>
            <w:noWrap/>
            <w:vAlign w:val="center"/>
          </w:tcPr>
          <w:p w14:paraId="4C425E6C" w14:textId="44BA9C4B" w:rsidR="00980A92" w:rsidRPr="005D077C" w:rsidRDefault="007A525B" w:rsidP="007A525B">
            <w:pPr>
              <w:suppressAutoHyphens/>
              <w:spacing w:after="0" w:line="240" w:lineRule="auto"/>
              <w:rPr>
                <w:rFonts w:ascii="Times New Roman" w:hAnsi="Times New Roman" w:cs="Times New Roman"/>
                <w:bCs/>
                <w:i/>
                <w:iCs/>
                <w:sz w:val="24"/>
                <w:szCs w:val="24"/>
              </w:rPr>
            </w:pPr>
            <w:r w:rsidRPr="005D077C">
              <w:rPr>
                <w:rFonts w:ascii="Times New Roman" w:hAnsi="Times New Roman" w:cs="Times New Roman"/>
                <w:bCs/>
                <w:i/>
                <w:iCs/>
                <w:sz w:val="24"/>
                <w:szCs w:val="24"/>
              </w:rPr>
              <w:t xml:space="preserve">    3.</w:t>
            </w:r>
          </w:p>
        </w:tc>
        <w:tc>
          <w:tcPr>
            <w:tcW w:w="5992" w:type="dxa"/>
            <w:tcBorders>
              <w:top w:val="single" w:sz="4" w:space="0" w:color="auto"/>
              <w:left w:val="nil"/>
              <w:bottom w:val="single" w:sz="4" w:space="0" w:color="auto"/>
              <w:right w:val="single" w:sz="4" w:space="0" w:color="auto"/>
            </w:tcBorders>
            <w:noWrap/>
            <w:vAlign w:val="bottom"/>
          </w:tcPr>
          <w:p w14:paraId="292D26E8" w14:textId="5D8587EC" w:rsidR="00980A92" w:rsidRPr="005D077C" w:rsidRDefault="00980A92" w:rsidP="004973B6">
            <w:pPr>
              <w:rPr>
                <w:rFonts w:ascii="Times New Roman" w:hAnsi="Times New Roman" w:cs="Times New Roman"/>
                <w:b/>
                <w:sz w:val="24"/>
                <w:szCs w:val="24"/>
              </w:rPr>
            </w:pPr>
            <w:r w:rsidRPr="005D077C">
              <w:rPr>
                <w:rFonts w:ascii="Times New Roman" w:hAnsi="Times New Roman" w:cs="Times New Roman"/>
                <w:b/>
                <w:sz w:val="24"/>
                <w:szCs w:val="24"/>
              </w:rPr>
              <w:t>Wariant III</w:t>
            </w:r>
            <w:r w:rsidRPr="005D077C">
              <w:rPr>
                <w:rFonts w:ascii="Times New Roman" w:hAnsi="Times New Roman" w:cs="Times New Roman"/>
                <w:bCs/>
                <w:sz w:val="24"/>
                <w:szCs w:val="24"/>
              </w:rPr>
              <w:t xml:space="preserve"> - Okres gwarancji jakości  </w:t>
            </w:r>
            <w:r w:rsidRPr="005D077C">
              <w:rPr>
                <w:rFonts w:ascii="Times New Roman" w:hAnsi="Times New Roman" w:cs="Times New Roman"/>
                <w:bCs/>
                <w:sz w:val="24"/>
                <w:szCs w:val="24"/>
              </w:rPr>
              <w:br/>
              <w:t>i rękojmi za wady 48 m-</w:t>
            </w:r>
            <w:proofErr w:type="spellStart"/>
            <w:r w:rsidRPr="005D077C">
              <w:rPr>
                <w:rFonts w:ascii="Times New Roman" w:hAnsi="Times New Roman" w:cs="Times New Roman"/>
                <w:bCs/>
                <w:sz w:val="24"/>
                <w:szCs w:val="24"/>
              </w:rPr>
              <w:t>cy</w:t>
            </w:r>
            <w:proofErr w:type="spellEnd"/>
          </w:p>
        </w:tc>
        <w:tc>
          <w:tcPr>
            <w:tcW w:w="2126" w:type="dxa"/>
            <w:tcBorders>
              <w:top w:val="single" w:sz="4" w:space="0" w:color="auto"/>
              <w:left w:val="nil"/>
              <w:bottom w:val="single" w:sz="4" w:space="0" w:color="auto"/>
              <w:right w:val="single" w:sz="4" w:space="0" w:color="auto"/>
            </w:tcBorders>
            <w:noWrap/>
            <w:vAlign w:val="center"/>
          </w:tcPr>
          <w:p w14:paraId="443A6BAC" w14:textId="23906A5C" w:rsidR="00980A92" w:rsidRPr="005D077C" w:rsidRDefault="004C70EC" w:rsidP="004973B6">
            <w:pPr>
              <w:jc w:val="center"/>
              <w:rPr>
                <w:rFonts w:ascii="Times New Roman" w:hAnsi="Times New Roman" w:cs="Times New Roman"/>
                <w:bCs/>
                <w:i/>
                <w:iCs/>
                <w:sz w:val="24"/>
                <w:szCs w:val="24"/>
              </w:rPr>
            </w:pPr>
            <w:r w:rsidRPr="005D077C">
              <w:rPr>
                <w:rFonts w:ascii="Times New Roman" w:hAnsi="Times New Roman" w:cs="Times New Roman"/>
                <w:bCs/>
                <w:i/>
                <w:iCs/>
                <w:sz w:val="24"/>
                <w:szCs w:val="24"/>
              </w:rPr>
              <w:t>20</w:t>
            </w:r>
            <w:r w:rsidR="00980A92" w:rsidRPr="005D077C">
              <w:rPr>
                <w:rFonts w:ascii="Times New Roman" w:hAnsi="Times New Roman" w:cs="Times New Roman"/>
                <w:bCs/>
                <w:i/>
                <w:iCs/>
                <w:sz w:val="24"/>
                <w:szCs w:val="24"/>
              </w:rPr>
              <w:t xml:space="preserve"> </w:t>
            </w:r>
            <w:r w:rsidR="00FE4F53" w:rsidRPr="005D077C">
              <w:rPr>
                <w:rFonts w:ascii="Times New Roman" w:hAnsi="Times New Roman" w:cs="Times New Roman"/>
                <w:bCs/>
                <w:i/>
                <w:iCs/>
                <w:sz w:val="24"/>
                <w:szCs w:val="24"/>
              </w:rPr>
              <w:t>%</w:t>
            </w:r>
          </w:p>
        </w:tc>
      </w:tr>
      <w:tr w:rsidR="00456FE3" w:rsidRPr="005D077C" w14:paraId="15B903E5" w14:textId="77777777" w:rsidTr="004973B6">
        <w:trPr>
          <w:trHeight w:val="300"/>
        </w:trPr>
        <w:tc>
          <w:tcPr>
            <w:tcW w:w="851" w:type="dxa"/>
            <w:tcBorders>
              <w:top w:val="single" w:sz="4" w:space="0" w:color="auto"/>
              <w:left w:val="single" w:sz="4" w:space="0" w:color="auto"/>
              <w:bottom w:val="single" w:sz="4" w:space="0" w:color="auto"/>
              <w:right w:val="single" w:sz="4" w:space="0" w:color="auto"/>
            </w:tcBorders>
            <w:noWrap/>
            <w:vAlign w:val="center"/>
          </w:tcPr>
          <w:p w14:paraId="03C6C904" w14:textId="4E991E2C" w:rsidR="00456FE3" w:rsidRPr="005D077C" w:rsidRDefault="004C70EC" w:rsidP="004C70EC">
            <w:pPr>
              <w:suppressAutoHyphens/>
              <w:spacing w:after="0" w:line="240" w:lineRule="auto"/>
              <w:jc w:val="center"/>
              <w:rPr>
                <w:rFonts w:ascii="Times New Roman" w:hAnsi="Times New Roman" w:cs="Times New Roman"/>
                <w:bCs/>
                <w:i/>
                <w:iCs/>
                <w:sz w:val="24"/>
                <w:szCs w:val="24"/>
              </w:rPr>
            </w:pPr>
            <w:r w:rsidRPr="005D077C">
              <w:rPr>
                <w:rFonts w:ascii="Times New Roman" w:hAnsi="Times New Roman" w:cs="Times New Roman"/>
                <w:bCs/>
                <w:i/>
                <w:iCs/>
                <w:sz w:val="24"/>
                <w:szCs w:val="24"/>
              </w:rPr>
              <w:t>4.</w:t>
            </w:r>
          </w:p>
        </w:tc>
        <w:tc>
          <w:tcPr>
            <w:tcW w:w="5992" w:type="dxa"/>
            <w:tcBorders>
              <w:top w:val="single" w:sz="4" w:space="0" w:color="auto"/>
              <w:left w:val="nil"/>
              <w:bottom w:val="single" w:sz="4" w:space="0" w:color="auto"/>
              <w:right w:val="single" w:sz="4" w:space="0" w:color="auto"/>
            </w:tcBorders>
            <w:noWrap/>
            <w:vAlign w:val="bottom"/>
          </w:tcPr>
          <w:p w14:paraId="7C1A628E" w14:textId="63274F81" w:rsidR="00456FE3" w:rsidRPr="005D077C" w:rsidRDefault="004C70EC" w:rsidP="004973B6">
            <w:pPr>
              <w:rPr>
                <w:rFonts w:ascii="Times New Roman" w:hAnsi="Times New Roman" w:cs="Times New Roman"/>
                <w:b/>
                <w:sz w:val="24"/>
                <w:szCs w:val="24"/>
              </w:rPr>
            </w:pPr>
            <w:r w:rsidRPr="005D077C">
              <w:rPr>
                <w:rFonts w:ascii="Times New Roman" w:hAnsi="Times New Roman" w:cs="Times New Roman"/>
                <w:b/>
                <w:sz w:val="24"/>
                <w:szCs w:val="24"/>
              </w:rPr>
              <w:t xml:space="preserve">Wariant IV – </w:t>
            </w:r>
            <w:r w:rsidRPr="005D077C">
              <w:rPr>
                <w:rFonts w:ascii="Times New Roman" w:hAnsi="Times New Roman" w:cs="Times New Roman"/>
                <w:bCs/>
                <w:sz w:val="24"/>
                <w:szCs w:val="24"/>
              </w:rPr>
              <w:t>Okres gwarancji jakości i rękojmi za wady  60 m-</w:t>
            </w:r>
            <w:proofErr w:type="spellStart"/>
            <w:r w:rsidRPr="005D077C">
              <w:rPr>
                <w:rFonts w:ascii="Times New Roman" w:hAnsi="Times New Roman" w:cs="Times New Roman"/>
                <w:bCs/>
                <w:sz w:val="24"/>
                <w:szCs w:val="24"/>
              </w:rPr>
              <w:t>cy</w:t>
            </w:r>
            <w:proofErr w:type="spellEnd"/>
            <w:r w:rsidRPr="005D077C">
              <w:rPr>
                <w:rFonts w:ascii="Times New Roman" w:hAnsi="Times New Roman" w:cs="Times New Roman"/>
                <w:bCs/>
                <w:sz w:val="24"/>
                <w:szCs w:val="24"/>
              </w:rPr>
              <w:t xml:space="preserve"> i więcej</w:t>
            </w:r>
          </w:p>
        </w:tc>
        <w:tc>
          <w:tcPr>
            <w:tcW w:w="2126" w:type="dxa"/>
            <w:tcBorders>
              <w:top w:val="single" w:sz="4" w:space="0" w:color="auto"/>
              <w:left w:val="nil"/>
              <w:bottom w:val="single" w:sz="4" w:space="0" w:color="auto"/>
              <w:right w:val="single" w:sz="4" w:space="0" w:color="auto"/>
            </w:tcBorders>
            <w:noWrap/>
            <w:vAlign w:val="center"/>
          </w:tcPr>
          <w:p w14:paraId="1B43DE6F" w14:textId="37A923E0" w:rsidR="00456FE3" w:rsidRPr="005D077C" w:rsidRDefault="004C70EC" w:rsidP="004973B6">
            <w:pPr>
              <w:jc w:val="center"/>
              <w:rPr>
                <w:rFonts w:ascii="Times New Roman" w:hAnsi="Times New Roman" w:cs="Times New Roman"/>
                <w:bCs/>
                <w:i/>
                <w:iCs/>
                <w:sz w:val="24"/>
                <w:szCs w:val="24"/>
              </w:rPr>
            </w:pPr>
            <w:r w:rsidRPr="005D077C">
              <w:rPr>
                <w:rFonts w:ascii="Times New Roman" w:hAnsi="Times New Roman" w:cs="Times New Roman"/>
                <w:bCs/>
                <w:i/>
                <w:iCs/>
                <w:sz w:val="24"/>
                <w:szCs w:val="24"/>
              </w:rPr>
              <w:t>35%</w:t>
            </w:r>
          </w:p>
        </w:tc>
      </w:tr>
    </w:tbl>
    <w:p w14:paraId="3A00D8DF" w14:textId="77777777" w:rsidR="00980A92" w:rsidRPr="005D077C" w:rsidRDefault="00980A92" w:rsidP="00980A92">
      <w:pPr>
        <w:pStyle w:val="Akapitzlist"/>
        <w:ind w:left="0"/>
        <w:rPr>
          <w:rFonts w:ascii="Times New Roman" w:hAnsi="Times New Roman" w:cs="Times New Roman"/>
          <w:i/>
          <w:iCs/>
        </w:rPr>
      </w:pPr>
    </w:p>
    <w:p w14:paraId="1C4C44C1" w14:textId="5EBC4B9B" w:rsidR="004214CC" w:rsidRPr="005D077C" w:rsidRDefault="00980A92" w:rsidP="00980A92">
      <w:pPr>
        <w:tabs>
          <w:tab w:val="left" w:pos="0"/>
        </w:tabs>
        <w:spacing w:line="360" w:lineRule="auto"/>
        <w:jc w:val="both"/>
        <w:rPr>
          <w:rFonts w:ascii="Times New Roman" w:hAnsi="Times New Roman" w:cs="Times New Roman"/>
          <w:sz w:val="24"/>
          <w:szCs w:val="24"/>
        </w:rPr>
      </w:pPr>
      <w:r w:rsidRPr="005D077C">
        <w:rPr>
          <w:rFonts w:ascii="Times New Roman" w:hAnsi="Times New Roman" w:cs="Times New Roman"/>
          <w:sz w:val="24"/>
          <w:szCs w:val="24"/>
        </w:rPr>
        <w:t xml:space="preserve">Zaoferowany przez Wykonawcę okres gwarancji dłuższy niż </w:t>
      </w:r>
      <w:r w:rsidR="004C70EC" w:rsidRPr="005D077C">
        <w:rPr>
          <w:rFonts w:ascii="Times New Roman" w:hAnsi="Times New Roman" w:cs="Times New Roman"/>
          <w:sz w:val="24"/>
          <w:szCs w:val="24"/>
        </w:rPr>
        <w:t>60</w:t>
      </w:r>
      <w:r w:rsidRPr="005D077C">
        <w:rPr>
          <w:rFonts w:ascii="Times New Roman" w:hAnsi="Times New Roman" w:cs="Times New Roman"/>
          <w:sz w:val="24"/>
          <w:szCs w:val="24"/>
        </w:rPr>
        <w:t xml:space="preserve"> miesięcy nie będzie dodatkowo punktowany. </w:t>
      </w:r>
    </w:p>
    <w:p w14:paraId="292200CB" w14:textId="53C3DEEE" w:rsidR="00980A92" w:rsidRPr="00E13331" w:rsidRDefault="00980A92" w:rsidP="00980A92">
      <w:pPr>
        <w:tabs>
          <w:tab w:val="left" w:pos="0"/>
        </w:tabs>
        <w:spacing w:line="360" w:lineRule="auto"/>
        <w:jc w:val="both"/>
        <w:rPr>
          <w:rFonts w:ascii="Times New Roman" w:hAnsi="Times New Roman" w:cs="Times New Roman"/>
          <w:sz w:val="24"/>
          <w:szCs w:val="24"/>
        </w:rPr>
      </w:pPr>
      <w:r w:rsidRPr="00E13331">
        <w:rPr>
          <w:rFonts w:ascii="Times New Roman" w:hAnsi="Times New Roman" w:cs="Times New Roman"/>
          <w:sz w:val="24"/>
          <w:szCs w:val="24"/>
        </w:rPr>
        <w:t xml:space="preserve">Jeżeli Wykonawca nie wypełni w druku oferty oświadczenia, o którym mowa powyżej, Zamawiający uzna, że Wykonawca oferuje udzielenie 24 miesięcznej gwarancji (Wariant I). </w:t>
      </w:r>
    </w:p>
    <w:p w14:paraId="18854045" w14:textId="77777777" w:rsidR="00980A92" w:rsidRPr="00E13331" w:rsidRDefault="00980A92" w:rsidP="00980A92">
      <w:pPr>
        <w:tabs>
          <w:tab w:val="left" w:pos="0"/>
        </w:tabs>
        <w:spacing w:line="360" w:lineRule="auto"/>
        <w:jc w:val="both"/>
        <w:rPr>
          <w:rFonts w:ascii="Times New Roman" w:hAnsi="Times New Roman" w:cs="Times New Roman"/>
          <w:sz w:val="24"/>
          <w:szCs w:val="24"/>
        </w:rPr>
      </w:pPr>
      <w:r w:rsidRPr="00E13331">
        <w:rPr>
          <w:rFonts w:ascii="Times New Roman" w:hAnsi="Times New Roman" w:cs="Times New Roman"/>
          <w:sz w:val="24"/>
          <w:szCs w:val="24"/>
        </w:rPr>
        <w:t xml:space="preserve">W przypadku zaoferowania przez Wykonawcę </w:t>
      </w:r>
      <w:r w:rsidRPr="00E13331">
        <w:rPr>
          <w:rFonts w:ascii="Times New Roman" w:hAnsi="Times New Roman" w:cs="Times New Roman"/>
          <w:b/>
          <w:bCs/>
          <w:sz w:val="24"/>
          <w:szCs w:val="24"/>
        </w:rPr>
        <w:t>krótszego</w:t>
      </w:r>
      <w:r w:rsidRPr="00E13331">
        <w:rPr>
          <w:rFonts w:ascii="Times New Roman" w:hAnsi="Times New Roman" w:cs="Times New Roman"/>
          <w:sz w:val="24"/>
          <w:szCs w:val="24"/>
        </w:rPr>
        <w:t xml:space="preserve"> okresu gwarancji jakości i rękojmi za wady niż wymagany, oferta Wykonawcy zostanie odrzucona na podstawie art. 226 ust. 1 pkt 5 ustawy Prawo zamówień publicznych, jako niezgodna z warunkami zamówienia.</w:t>
      </w:r>
    </w:p>
    <w:p w14:paraId="3E3A8F69" w14:textId="75FCA9F1" w:rsidR="00980A92" w:rsidRPr="005D077C" w:rsidRDefault="00980A92" w:rsidP="00325934">
      <w:pPr>
        <w:spacing w:after="0" w:line="360" w:lineRule="auto"/>
        <w:jc w:val="both"/>
        <w:rPr>
          <w:rFonts w:ascii="Times New Roman" w:hAnsi="Times New Roman" w:cs="Times New Roman"/>
          <w:sz w:val="24"/>
          <w:szCs w:val="24"/>
        </w:rPr>
      </w:pPr>
      <w:r w:rsidRPr="005D077C">
        <w:rPr>
          <w:rFonts w:ascii="Times New Roman" w:hAnsi="Times New Roman" w:cs="Times New Roman"/>
          <w:sz w:val="24"/>
          <w:szCs w:val="24"/>
        </w:rPr>
        <w:t xml:space="preserve">Jeżeli Wykonawca zaoferuje okres gwarancji jakości i rękojmi za wady dłuższy niż </w:t>
      </w:r>
      <w:r w:rsidR="004C70EC" w:rsidRPr="005D077C">
        <w:rPr>
          <w:rFonts w:ascii="Times New Roman" w:hAnsi="Times New Roman" w:cs="Times New Roman"/>
          <w:sz w:val="24"/>
          <w:szCs w:val="24"/>
        </w:rPr>
        <w:t>60</w:t>
      </w:r>
      <w:r w:rsidRPr="005D077C">
        <w:rPr>
          <w:rFonts w:ascii="Times New Roman" w:hAnsi="Times New Roman" w:cs="Times New Roman"/>
          <w:sz w:val="24"/>
          <w:szCs w:val="24"/>
        </w:rPr>
        <w:t xml:space="preserve"> miesięcy (Wariant I</w:t>
      </w:r>
      <w:r w:rsidR="002C1545" w:rsidRPr="005D077C">
        <w:rPr>
          <w:rFonts w:ascii="Times New Roman" w:hAnsi="Times New Roman" w:cs="Times New Roman"/>
          <w:sz w:val="24"/>
          <w:szCs w:val="24"/>
        </w:rPr>
        <w:t>V</w:t>
      </w:r>
      <w:r w:rsidRPr="005D077C">
        <w:rPr>
          <w:rFonts w:ascii="Times New Roman" w:hAnsi="Times New Roman" w:cs="Times New Roman"/>
          <w:sz w:val="24"/>
          <w:szCs w:val="24"/>
        </w:rPr>
        <w:t xml:space="preserve">), to do oceny oferty zostanie przyjęty okres </w:t>
      </w:r>
      <w:r w:rsidR="004C70EC" w:rsidRPr="005D077C">
        <w:rPr>
          <w:rFonts w:ascii="Times New Roman" w:hAnsi="Times New Roman" w:cs="Times New Roman"/>
          <w:sz w:val="24"/>
          <w:szCs w:val="24"/>
        </w:rPr>
        <w:t>60</w:t>
      </w:r>
      <w:r w:rsidRPr="005D077C">
        <w:rPr>
          <w:rFonts w:ascii="Times New Roman" w:hAnsi="Times New Roman" w:cs="Times New Roman"/>
          <w:sz w:val="24"/>
          <w:szCs w:val="24"/>
        </w:rPr>
        <w:t xml:space="preserve"> miesięcy, natomiast do umowy zostanie przyjęty okres gwarancji jakości i rękojmi za wady, zadeklarowany w ofercie Wykonawcy. </w:t>
      </w:r>
    </w:p>
    <w:p w14:paraId="67554225" w14:textId="11C2EA61" w:rsidR="00F54365" w:rsidRPr="005D077C" w:rsidRDefault="00F54365" w:rsidP="00F54365">
      <w:pPr>
        <w:pStyle w:val="Akapitzlist"/>
        <w:numPr>
          <w:ilvl w:val="0"/>
          <w:numId w:val="35"/>
        </w:numPr>
        <w:spacing w:after="0" w:line="360" w:lineRule="auto"/>
        <w:jc w:val="both"/>
        <w:rPr>
          <w:rFonts w:ascii="Times New Roman" w:hAnsi="Times New Roman" w:cs="Times New Roman"/>
          <w:b/>
          <w:bCs/>
        </w:rPr>
      </w:pPr>
      <w:r w:rsidRPr="005D077C">
        <w:rPr>
          <w:rFonts w:ascii="Times New Roman" w:hAnsi="Times New Roman" w:cs="Times New Roman"/>
          <w:b/>
          <w:bCs/>
        </w:rPr>
        <w:t xml:space="preserve">Zatrudnienie osób niepełnosprawnych (O) waga kryterium </w:t>
      </w:r>
      <w:r w:rsidR="004C70EC" w:rsidRPr="005D077C">
        <w:rPr>
          <w:rFonts w:ascii="Times New Roman" w:hAnsi="Times New Roman" w:cs="Times New Roman"/>
          <w:b/>
          <w:bCs/>
        </w:rPr>
        <w:t xml:space="preserve">5 </w:t>
      </w:r>
      <w:r w:rsidRPr="005D077C">
        <w:rPr>
          <w:rFonts w:ascii="Times New Roman" w:hAnsi="Times New Roman" w:cs="Times New Roman"/>
          <w:b/>
          <w:bCs/>
        </w:rPr>
        <w:t>%</w:t>
      </w:r>
    </w:p>
    <w:p w14:paraId="6F46AF7A" w14:textId="2A5948E4" w:rsidR="00F54365" w:rsidRPr="00E13331" w:rsidRDefault="00F54365" w:rsidP="00F54365">
      <w:pPr>
        <w:spacing w:after="0" w:line="360" w:lineRule="auto"/>
        <w:jc w:val="both"/>
        <w:rPr>
          <w:rFonts w:ascii="Times New Roman" w:hAnsi="Times New Roman" w:cs="Times New Roman"/>
          <w:sz w:val="24"/>
          <w:szCs w:val="24"/>
        </w:rPr>
      </w:pPr>
      <w:r w:rsidRPr="00E13331">
        <w:rPr>
          <w:rFonts w:ascii="Times New Roman" w:hAnsi="Times New Roman" w:cs="Times New Roman"/>
          <w:sz w:val="24"/>
          <w:szCs w:val="24"/>
        </w:rPr>
        <w:t>Ocenie podlegać będzie zatrudnienie osób niepełnosprawnych, w rozumieniu ustawy z dnia 27 sierpnia 1997 r. o rehabilitacji zawodowej i społecznej oraz zatrudnianiu osób niepełnosprawnych, wg poniższych zasad:</w:t>
      </w:r>
    </w:p>
    <w:p w14:paraId="05C6D4A2" w14:textId="77777777" w:rsidR="00F54365" w:rsidRPr="00E13331" w:rsidRDefault="00F54365" w:rsidP="00F54365">
      <w:pPr>
        <w:spacing w:after="0" w:line="360" w:lineRule="auto"/>
        <w:jc w:val="both"/>
        <w:rPr>
          <w:rFonts w:ascii="Times New Roman" w:hAnsi="Times New Roman" w:cs="Times New Roman"/>
          <w:sz w:val="24"/>
          <w:szCs w:val="24"/>
        </w:rPr>
      </w:pPr>
      <w:r w:rsidRPr="00E13331">
        <w:rPr>
          <w:rFonts w:ascii="Times New Roman" w:hAnsi="Times New Roman" w:cs="Times New Roman"/>
          <w:sz w:val="24"/>
          <w:szCs w:val="24"/>
        </w:rPr>
        <w:t>Zatrudnienie osób niepełnosprawnych: Punkty w kryterium:</w:t>
      </w:r>
    </w:p>
    <w:p w14:paraId="37D80153" w14:textId="71C33B41" w:rsidR="00F54365" w:rsidRPr="005D077C" w:rsidRDefault="003D322C" w:rsidP="00F54365">
      <w:pPr>
        <w:spacing w:after="0" w:line="360" w:lineRule="auto"/>
        <w:jc w:val="both"/>
        <w:rPr>
          <w:rFonts w:ascii="Times New Roman" w:hAnsi="Times New Roman" w:cs="Times New Roman"/>
          <w:sz w:val="24"/>
          <w:szCs w:val="24"/>
        </w:rPr>
      </w:pPr>
      <w:r w:rsidRPr="005D077C">
        <w:rPr>
          <w:rFonts w:ascii="Times New Roman" w:hAnsi="Times New Roman" w:cs="Times New Roman"/>
          <w:sz w:val="24"/>
          <w:szCs w:val="24"/>
        </w:rPr>
        <w:lastRenderedPageBreak/>
        <w:t xml:space="preserve">- </w:t>
      </w:r>
      <w:r w:rsidR="00F54365" w:rsidRPr="005D077C">
        <w:rPr>
          <w:rFonts w:ascii="Times New Roman" w:hAnsi="Times New Roman" w:cs="Times New Roman"/>
          <w:sz w:val="24"/>
          <w:szCs w:val="24"/>
        </w:rPr>
        <w:t>NIE 0 %</w:t>
      </w:r>
    </w:p>
    <w:p w14:paraId="74B7A903" w14:textId="7E484193" w:rsidR="00F54365" w:rsidRPr="005D077C" w:rsidRDefault="003D322C" w:rsidP="00F54365">
      <w:pPr>
        <w:spacing w:after="0" w:line="360" w:lineRule="auto"/>
        <w:jc w:val="both"/>
        <w:rPr>
          <w:rFonts w:ascii="Times New Roman" w:hAnsi="Times New Roman" w:cs="Times New Roman"/>
          <w:sz w:val="24"/>
          <w:szCs w:val="24"/>
        </w:rPr>
      </w:pPr>
      <w:r w:rsidRPr="005D077C">
        <w:rPr>
          <w:rFonts w:ascii="Times New Roman" w:hAnsi="Times New Roman" w:cs="Times New Roman"/>
          <w:sz w:val="24"/>
          <w:szCs w:val="24"/>
        </w:rPr>
        <w:t xml:space="preserve">- </w:t>
      </w:r>
      <w:r w:rsidR="00F54365" w:rsidRPr="005D077C">
        <w:rPr>
          <w:rFonts w:ascii="Times New Roman" w:hAnsi="Times New Roman" w:cs="Times New Roman"/>
          <w:sz w:val="24"/>
          <w:szCs w:val="24"/>
        </w:rPr>
        <w:t xml:space="preserve">TAK </w:t>
      </w:r>
      <w:r w:rsidR="00456FE3" w:rsidRPr="005D077C">
        <w:rPr>
          <w:rFonts w:ascii="Times New Roman" w:hAnsi="Times New Roman" w:cs="Times New Roman"/>
          <w:sz w:val="24"/>
          <w:szCs w:val="24"/>
        </w:rPr>
        <w:t>5</w:t>
      </w:r>
      <w:r w:rsidR="00F54365" w:rsidRPr="005D077C">
        <w:rPr>
          <w:rFonts w:ascii="Times New Roman" w:hAnsi="Times New Roman" w:cs="Times New Roman"/>
          <w:sz w:val="24"/>
          <w:szCs w:val="24"/>
        </w:rPr>
        <w:t xml:space="preserve"> %</w:t>
      </w:r>
    </w:p>
    <w:p w14:paraId="44DBCC74" w14:textId="77777777" w:rsidR="00F54365" w:rsidRPr="00E13331" w:rsidRDefault="00F54365" w:rsidP="00F54365">
      <w:pPr>
        <w:spacing w:after="0" w:line="360" w:lineRule="auto"/>
        <w:jc w:val="both"/>
        <w:rPr>
          <w:rFonts w:ascii="Times New Roman" w:hAnsi="Times New Roman" w:cs="Times New Roman"/>
          <w:b/>
          <w:bCs/>
          <w:sz w:val="24"/>
          <w:szCs w:val="24"/>
        </w:rPr>
      </w:pPr>
      <w:r w:rsidRPr="00E13331">
        <w:rPr>
          <w:rFonts w:ascii="Times New Roman" w:hAnsi="Times New Roman" w:cs="Times New Roman"/>
          <w:b/>
          <w:bCs/>
          <w:sz w:val="24"/>
          <w:szCs w:val="24"/>
        </w:rPr>
        <w:t>UWAGA:</w:t>
      </w:r>
    </w:p>
    <w:p w14:paraId="1E70F6EC" w14:textId="071D14FE" w:rsidR="00F54365" w:rsidRPr="00E13331" w:rsidRDefault="00F54365" w:rsidP="00F54365">
      <w:pPr>
        <w:spacing w:after="0" w:line="360" w:lineRule="auto"/>
        <w:jc w:val="both"/>
        <w:rPr>
          <w:rFonts w:ascii="Times New Roman" w:hAnsi="Times New Roman" w:cs="Times New Roman"/>
          <w:sz w:val="24"/>
          <w:szCs w:val="24"/>
        </w:rPr>
      </w:pPr>
      <w:r w:rsidRPr="00E13331">
        <w:rPr>
          <w:rFonts w:ascii="Times New Roman" w:hAnsi="Times New Roman" w:cs="Times New Roman"/>
          <w:sz w:val="24"/>
          <w:szCs w:val="24"/>
        </w:rPr>
        <w:t>* Zamawiający dopuszcza wskazanie przez wykonawcę pracowników zatrudnionych już u wykonawcy (dotyczy wyłącznie osób niepełnosprawnych), którzy będą uczestniczyć</w:t>
      </w:r>
      <w:r w:rsidR="004820B0" w:rsidRPr="00E13331">
        <w:rPr>
          <w:rFonts w:ascii="Times New Roman" w:hAnsi="Times New Roman" w:cs="Times New Roman"/>
          <w:sz w:val="24"/>
          <w:szCs w:val="24"/>
        </w:rPr>
        <w:br/>
      </w:r>
      <w:r w:rsidRPr="00E13331">
        <w:rPr>
          <w:rFonts w:ascii="Times New Roman" w:hAnsi="Times New Roman" w:cs="Times New Roman"/>
          <w:sz w:val="24"/>
          <w:szCs w:val="24"/>
        </w:rPr>
        <w:t xml:space="preserve">w realizacji zamówienia przez cały czas jego </w:t>
      </w:r>
      <w:r w:rsidR="005049CD" w:rsidRPr="00E13331">
        <w:rPr>
          <w:rFonts w:ascii="Times New Roman" w:hAnsi="Times New Roman" w:cs="Times New Roman"/>
          <w:sz w:val="24"/>
          <w:szCs w:val="24"/>
        </w:rPr>
        <w:t>realizacji</w:t>
      </w:r>
      <w:r w:rsidR="005049CD">
        <w:rPr>
          <w:rFonts w:ascii="Times New Roman" w:hAnsi="Times New Roman" w:cs="Times New Roman"/>
          <w:sz w:val="24"/>
          <w:szCs w:val="24"/>
        </w:rPr>
        <w:t xml:space="preserve"> tj. </w:t>
      </w:r>
      <w:r w:rsidR="005049CD" w:rsidRPr="005D077C">
        <w:rPr>
          <w:rFonts w:ascii="Times New Roman" w:hAnsi="Times New Roman" w:cs="Times New Roman"/>
          <w:sz w:val="24"/>
          <w:szCs w:val="24"/>
        </w:rPr>
        <w:t>przygotowania pojazdu do wydania</w:t>
      </w:r>
      <w:r w:rsidRPr="005D077C">
        <w:rPr>
          <w:rFonts w:ascii="Times New Roman" w:hAnsi="Times New Roman" w:cs="Times New Roman"/>
          <w:sz w:val="24"/>
          <w:szCs w:val="24"/>
        </w:rPr>
        <w:t>.</w:t>
      </w:r>
    </w:p>
    <w:p w14:paraId="6EBD74E7" w14:textId="54DD31B5" w:rsidR="00F54365" w:rsidRPr="00E13331" w:rsidRDefault="00F54365" w:rsidP="00F54365">
      <w:pPr>
        <w:spacing w:after="0" w:line="360" w:lineRule="auto"/>
        <w:jc w:val="both"/>
        <w:rPr>
          <w:rFonts w:ascii="Times New Roman" w:hAnsi="Times New Roman" w:cs="Times New Roman"/>
          <w:sz w:val="24"/>
          <w:szCs w:val="24"/>
        </w:rPr>
      </w:pPr>
      <w:r w:rsidRPr="00E13331">
        <w:rPr>
          <w:rFonts w:ascii="Times New Roman" w:hAnsi="Times New Roman" w:cs="Times New Roman"/>
          <w:sz w:val="24"/>
          <w:szCs w:val="24"/>
        </w:rPr>
        <w:t>a) W przypadku:</w:t>
      </w:r>
    </w:p>
    <w:p w14:paraId="67DD2C1C" w14:textId="041FB805" w:rsidR="00F54365" w:rsidRPr="00E13331" w:rsidRDefault="00F54365" w:rsidP="00F54365">
      <w:pPr>
        <w:spacing w:after="0" w:line="360" w:lineRule="auto"/>
        <w:jc w:val="both"/>
        <w:rPr>
          <w:rFonts w:ascii="Times New Roman" w:hAnsi="Times New Roman" w:cs="Times New Roman"/>
          <w:sz w:val="24"/>
          <w:szCs w:val="24"/>
        </w:rPr>
      </w:pPr>
      <w:r w:rsidRPr="00E13331">
        <w:rPr>
          <w:rFonts w:ascii="Times New Roman" w:hAnsi="Times New Roman" w:cs="Times New Roman"/>
          <w:sz w:val="24"/>
          <w:szCs w:val="24"/>
        </w:rPr>
        <w:t xml:space="preserve">- braku deklaracji w zakresie zatrudnienia osób niepełnosprawnych, </w:t>
      </w:r>
    </w:p>
    <w:p w14:paraId="35679E92" w14:textId="405CE96B" w:rsidR="00901457" w:rsidRPr="00E13331" w:rsidRDefault="00F54365" w:rsidP="007A525B">
      <w:pPr>
        <w:spacing w:after="0" w:line="360" w:lineRule="auto"/>
        <w:jc w:val="both"/>
        <w:rPr>
          <w:rFonts w:ascii="Times New Roman" w:hAnsi="Times New Roman" w:cs="Times New Roman"/>
          <w:sz w:val="24"/>
          <w:szCs w:val="24"/>
        </w:rPr>
      </w:pPr>
      <w:r w:rsidRPr="00E13331">
        <w:rPr>
          <w:rFonts w:ascii="Times New Roman" w:hAnsi="Times New Roman" w:cs="Times New Roman"/>
          <w:sz w:val="24"/>
          <w:szCs w:val="24"/>
        </w:rPr>
        <w:t>- niezaznaczenia słowa TAK lub NIE lub zaznaczenie jednocześnie obu przy deklaracji</w:t>
      </w:r>
      <w:r w:rsidR="009222A8">
        <w:rPr>
          <w:rFonts w:ascii="Times New Roman" w:hAnsi="Times New Roman" w:cs="Times New Roman"/>
          <w:sz w:val="24"/>
          <w:szCs w:val="24"/>
        </w:rPr>
        <w:br/>
      </w:r>
      <w:r w:rsidRPr="00E13331">
        <w:rPr>
          <w:rFonts w:ascii="Times New Roman" w:hAnsi="Times New Roman" w:cs="Times New Roman"/>
          <w:sz w:val="24"/>
          <w:szCs w:val="24"/>
        </w:rPr>
        <w:t xml:space="preserve">w zakresie zatrudnienia osób niepełnosprawnych, </w:t>
      </w:r>
    </w:p>
    <w:p w14:paraId="6B822353" w14:textId="364401A0" w:rsidR="007A525B" w:rsidRPr="00E13331" w:rsidRDefault="009222A8" w:rsidP="007A525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z</w:t>
      </w:r>
      <w:r w:rsidR="00F54365" w:rsidRPr="00E13331">
        <w:rPr>
          <w:rFonts w:ascii="Times New Roman" w:hAnsi="Times New Roman" w:cs="Times New Roman"/>
          <w:sz w:val="24"/>
          <w:szCs w:val="24"/>
        </w:rPr>
        <w:t>amawiający uzna, że przy realizacji zamówienia nie będą uczestniczyły osoby niepełnosprawne i nie przyzna ofercie punktów w tym kryterium</w:t>
      </w:r>
      <w:r w:rsidR="00F54365" w:rsidRPr="00E13331">
        <w:rPr>
          <w:rFonts w:ascii="Times New Roman" w:hAnsi="Times New Roman" w:cs="Times New Roman"/>
        </w:rPr>
        <w:t>.</w:t>
      </w:r>
    </w:p>
    <w:p w14:paraId="7B45BCF5" w14:textId="61F189A5" w:rsidR="00980A92" w:rsidRPr="00E13331" w:rsidRDefault="00980A92" w:rsidP="007A525B">
      <w:pPr>
        <w:pStyle w:val="Akapitzlist"/>
        <w:numPr>
          <w:ilvl w:val="0"/>
          <w:numId w:val="36"/>
        </w:numPr>
        <w:tabs>
          <w:tab w:val="left" w:pos="0"/>
        </w:tabs>
        <w:suppressAutoHyphens/>
        <w:spacing w:after="0" w:line="360" w:lineRule="auto"/>
        <w:contextualSpacing w:val="0"/>
        <w:jc w:val="both"/>
        <w:rPr>
          <w:rFonts w:ascii="Times New Roman" w:hAnsi="Times New Roman" w:cs="Times New Roman"/>
          <w:b/>
          <w:bCs/>
        </w:rPr>
      </w:pPr>
      <w:r w:rsidRPr="00E13331">
        <w:rPr>
          <w:rFonts w:ascii="Times New Roman" w:hAnsi="Times New Roman" w:cs="Times New Roman"/>
          <w:b/>
          <w:bCs/>
        </w:rPr>
        <w:t>Wykonawca może zaproponować okres gwarancji i rękojmi tylko w pełnych latach.</w:t>
      </w:r>
    </w:p>
    <w:p w14:paraId="658D6900" w14:textId="081E6016" w:rsidR="00980A92" w:rsidRPr="00E13331" w:rsidRDefault="00980A92" w:rsidP="00B1249D">
      <w:pPr>
        <w:numPr>
          <w:ilvl w:val="0"/>
          <w:numId w:val="36"/>
        </w:numPr>
        <w:suppressAutoHyphens/>
        <w:spacing w:after="0" w:line="360" w:lineRule="auto"/>
        <w:jc w:val="both"/>
        <w:rPr>
          <w:rFonts w:ascii="Times New Roman" w:hAnsi="Times New Roman" w:cs="Times New Roman"/>
          <w:sz w:val="24"/>
          <w:szCs w:val="24"/>
        </w:rPr>
      </w:pPr>
      <w:r w:rsidRPr="00E13331">
        <w:rPr>
          <w:rFonts w:ascii="Times New Roman" w:hAnsi="Times New Roman" w:cs="Times New Roman"/>
          <w:b/>
          <w:bCs/>
          <w:sz w:val="24"/>
          <w:szCs w:val="24"/>
        </w:rPr>
        <w:t>Za najkorzystniejszą zostanie uznana oferta, która nie podlega odrzuceniu</w:t>
      </w:r>
      <w:r w:rsidR="004214CC" w:rsidRPr="00E13331">
        <w:rPr>
          <w:rFonts w:ascii="Times New Roman" w:hAnsi="Times New Roman" w:cs="Times New Roman"/>
          <w:b/>
          <w:bCs/>
          <w:sz w:val="24"/>
          <w:szCs w:val="24"/>
        </w:rPr>
        <w:br/>
      </w:r>
      <w:r w:rsidRPr="00E13331">
        <w:rPr>
          <w:rFonts w:ascii="Times New Roman" w:hAnsi="Times New Roman" w:cs="Times New Roman"/>
          <w:b/>
          <w:bCs/>
          <w:sz w:val="24"/>
          <w:szCs w:val="24"/>
        </w:rPr>
        <w:t>i uzyskała</w:t>
      </w:r>
      <w:r w:rsidR="004214CC" w:rsidRPr="00E13331">
        <w:rPr>
          <w:rFonts w:ascii="Times New Roman" w:hAnsi="Times New Roman" w:cs="Times New Roman"/>
          <w:b/>
          <w:bCs/>
          <w:sz w:val="24"/>
          <w:szCs w:val="24"/>
        </w:rPr>
        <w:t xml:space="preserve"> </w:t>
      </w:r>
      <w:r w:rsidRPr="00E13331">
        <w:rPr>
          <w:rFonts w:ascii="Times New Roman" w:hAnsi="Times New Roman" w:cs="Times New Roman"/>
          <w:b/>
          <w:bCs/>
          <w:sz w:val="24"/>
          <w:szCs w:val="24"/>
        </w:rPr>
        <w:t xml:space="preserve">najwyższą ocenę, będącą sumą ocen C </w:t>
      </w:r>
      <w:r w:rsidR="007666EB" w:rsidRPr="00E13331">
        <w:rPr>
          <w:rFonts w:ascii="Times New Roman" w:hAnsi="Times New Roman" w:cs="Times New Roman"/>
          <w:b/>
          <w:bCs/>
          <w:sz w:val="24"/>
          <w:szCs w:val="24"/>
        </w:rPr>
        <w:t>+</w:t>
      </w:r>
      <w:r w:rsidRPr="00E13331">
        <w:rPr>
          <w:rFonts w:ascii="Times New Roman" w:hAnsi="Times New Roman" w:cs="Times New Roman"/>
          <w:b/>
          <w:bCs/>
          <w:sz w:val="24"/>
          <w:szCs w:val="24"/>
        </w:rPr>
        <w:t xml:space="preserve"> </w:t>
      </w:r>
      <w:r w:rsidR="00B631A8" w:rsidRPr="00E13331">
        <w:rPr>
          <w:rFonts w:ascii="Times New Roman" w:hAnsi="Times New Roman" w:cs="Times New Roman"/>
          <w:b/>
          <w:bCs/>
          <w:sz w:val="24"/>
          <w:szCs w:val="24"/>
        </w:rPr>
        <w:t>G</w:t>
      </w:r>
      <w:r w:rsidR="007666EB" w:rsidRPr="00E13331">
        <w:rPr>
          <w:rFonts w:ascii="Times New Roman" w:hAnsi="Times New Roman" w:cs="Times New Roman"/>
          <w:b/>
          <w:bCs/>
          <w:sz w:val="24"/>
          <w:szCs w:val="24"/>
        </w:rPr>
        <w:t xml:space="preserve"> + O</w:t>
      </w:r>
      <w:r w:rsidR="00B631A8" w:rsidRPr="00E13331">
        <w:rPr>
          <w:rFonts w:ascii="Times New Roman" w:hAnsi="Times New Roman" w:cs="Times New Roman"/>
          <w:b/>
          <w:bCs/>
          <w:sz w:val="24"/>
          <w:szCs w:val="24"/>
        </w:rPr>
        <w:t>.</w:t>
      </w:r>
      <w:r w:rsidRPr="00E13331">
        <w:rPr>
          <w:rFonts w:ascii="Times New Roman" w:hAnsi="Times New Roman" w:cs="Times New Roman"/>
          <w:b/>
          <w:bCs/>
          <w:sz w:val="24"/>
          <w:szCs w:val="24"/>
        </w:rPr>
        <w:t xml:space="preserve"> </w:t>
      </w:r>
      <w:r w:rsidRPr="00E13331">
        <w:rPr>
          <w:rFonts w:ascii="Times New Roman" w:hAnsi="Times New Roman" w:cs="Times New Roman"/>
          <w:sz w:val="24"/>
          <w:szCs w:val="24"/>
        </w:rPr>
        <w:t xml:space="preserve"> </w:t>
      </w:r>
    </w:p>
    <w:p w14:paraId="543AC601" w14:textId="0817C423" w:rsidR="00980A92" w:rsidRPr="00E13331" w:rsidRDefault="00980A92" w:rsidP="00B1249D">
      <w:pPr>
        <w:numPr>
          <w:ilvl w:val="0"/>
          <w:numId w:val="36"/>
        </w:numPr>
        <w:suppressAutoHyphens/>
        <w:spacing w:after="0" w:line="360" w:lineRule="auto"/>
        <w:jc w:val="both"/>
        <w:rPr>
          <w:rFonts w:ascii="Times New Roman" w:hAnsi="Times New Roman" w:cs="Times New Roman"/>
          <w:sz w:val="24"/>
          <w:szCs w:val="24"/>
        </w:rPr>
      </w:pPr>
      <w:r w:rsidRPr="00E13331">
        <w:rPr>
          <w:rFonts w:ascii="Times New Roman" w:hAnsi="Times New Roman" w:cs="Times New Roman"/>
          <w:sz w:val="24"/>
          <w:szCs w:val="24"/>
        </w:rPr>
        <w:t>Obliczenia dokonywane będą z dokładnością do dwóch miejsc po przecinku.</w:t>
      </w:r>
    </w:p>
    <w:p w14:paraId="6DCAF970" w14:textId="53DFAA28" w:rsidR="00980A92" w:rsidRPr="00E13331" w:rsidRDefault="00980A92" w:rsidP="00B1249D">
      <w:pPr>
        <w:numPr>
          <w:ilvl w:val="0"/>
          <w:numId w:val="36"/>
        </w:numPr>
        <w:suppressAutoHyphens/>
        <w:spacing w:after="0" w:line="360" w:lineRule="auto"/>
        <w:ind w:left="284" w:hanging="284"/>
        <w:jc w:val="both"/>
        <w:rPr>
          <w:rFonts w:ascii="Times New Roman" w:hAnsi="Times New Roman" w:cs="Times New Roman"/>
          <w:sz w:val="24"/>
          <w:szCs w:val="24"/>
        </w:rPr>
      </w:pPr>
      <w:r w:rsidRPr="00E13331">
        <w:rPr>
          <w:rFonts w:ascii="Times New Roman" w:hAnsi="Times New Roman" w:cs="Times New Roman"/>
          <w:sz w:val="24"/>
          <w:szCs w:val="24"/>
        </w:rPr>
        <w:t xml:space="preserve">Jeżeli nie będzie można dokonać wyboru oferty najkorzystniejszej ze względu na to, że dwie lub więcej ofert przedstawiać będzie taki sam bilans ceny i innych kryteriów oceny ofert, Zamawiający spośród tych ofert wybierze ofertę z najniższą </w:t>
      </w:r>
      <w:r w:rsidR="00B631A8" w:rsidRPr="00E13331">
        <w:rPr>
          <w:rFonts w:ascii="Times New Roman" w:hAnsi="Times New Roman" w:cs="Times New Roman"/>
          <w:sz w:val="24"/>
          <w:szCs w:val="24"/>
        </w:rPr>
        <w:t>ceną,</w:t>
      </w:r>
      <w:r w:rsidRPr="00E13331">
        <w:rPr>
          <w:rFonts w:ascii="Times New Roman" w:hAnsi="Times New Roman" w:cs="Times New Roman"/>
          <w:sz w:val="24"/>
          <w:szCs w:val="24"/>
        </w:rPr>
        <w:t xml:space="preserve"> a jeżeli zostały złożone oferty o takiej samej cenie, Zamawiający wzywa Wykonawców, którzy złożyli te oferty,</w:t>
      </w:r>
      <w:r w:rsidR="00AA517A" w:rsidRPr="00E13331">
        <w:rPr>
          <w:rFonts w:ascii="Times New Roman" w:hAnsi="Times New Roman" w:cs="Times New Roman"/>
          <w:sz w:val="24"/>
          <w:szCs w:val="24"/>
        </w:rPr>
        <w:br/>
      </w:r>
      <w:r w:rsidRPr="00E13331">
        <w:rPr>
          <w:rFonts w:ascii="Times New Roman" w:hAnsi="Times New Roman" w:cs="Times New Roman"/>
          <w:sz w:val="24"/>
          <w:szCs w:val="24"/>
        </w:rPr>
        <w:t>do złożenia w terminie określonym przez Zamawiającego ofert dodatkowych.</w:t>
      </w:r>
    </w:p>
    <w:p w14:paraId="1ED03F2A" w14:textId="6BA0EA39" w:rsidR="00980A92" w:rsidRPr="00E13331" w:rsidRDefault="00980A92" w:rsidP="00B1249D">
      <w:pPr>
        <w:numPr>
          <w:ilvl w:val="0"/>
          <w:numId w:val="36"/>
        </w:numPr>
        <w:suppressAutoHyphens/>
        <w:spacing w:after="0" w:line="360" w:lineRule="auto"/>
        <w:jc w:val="both"/>
        <w:rPr>
          <w:rFonts w:ascii="Times New Roman" w:hAnsi="Times New Roman" w:cs="Times New Roman"/>
          <w:sz w:val="24"/>
          <w:szCs w:val="24"/>
        </w:rPr>
      </w:pPr>
      <w:r w:rsidRPr="00E13331">
        <w:rPr>
          <w:rFonts w:ascii="Times New Roman" w:hAnsi="Times New Roman" w:cs="Times New Roman"/>
          <w:sz w:val="24"/>
          <w:szCs w:val="24"/>
        </w:rPr>
        <w:t xml:space="preserve">Zgodnie z art. 225 ustawy </w:t>
      </w:r>
      <w:proofErr w:type="spellStart"/>
      <w:r w:rsidRPr="00E13331">
        <w:rPr>
          <w:rFonts w:ascii="Times New Roman" w:hAnsi="Times New Roman" w:cs="Times New Roman"/>
          <w:sz w:val="24"/>
          <w:szCs w:val="24"/>
        </w:rPr>
        <w:t>Pzp</w:t>
      </w:r>
      <w:proofErr w:type="spellEnd"/>
      <w:r w:rsidRPr="00E13331">
        <w:rPr>
          <w:rFonts w:ascii="Times New Roman" w:hAnsi="Times New Roman" w:cs="Times New Roman"/>
          <w:sz w:val="24"/>
          <w:szCs w:val="24"/>
        </w:rPr>
        <w:t>, jeżeli złożono ofertę, której wybór prowadziłby</w:t>
      </w:r>
      <w:r w:rsidR="00AA517A" w:rsidRPr="00E13331">
        <w:rPr>
          <w:rFonts w:ascii="Times New Roman" w:hAnsi="Times New Roman" w:cs="Times New Roman"/>
          <w:sz w:val="24"/>
          <w:szCs w:val="24"/>
        </w:rPr>
        <w:br/>
      </w:r>
      <w:r w:rsidRPr="00E13331">
        <w:rPr>
          <w:rFonts w:ascii="Times New Roman" w:hAnsi="Times New Roman" w:cs="Times New Roman"/>
          <w:sz w:val="24"/>
          <w:szCs w:val="24"/>
        </w:rPr>
        <w:t>do powstania u Zamawiającego obowiązku podatkowego zgodnie z przepisami o podatku od towarów i usług, Zamawiający w celu oceny takiej oferty dolicza do przedstawionej</w:t>
      </w:r>
      <w:r w:rsidR="00AA517A" w:rsidRPr="00E13331">
        <w:rPr>
          <w:rFonts w:ascii="Times New Roman" w:hAnsi="Times New Roman" w:cs="Times New Roman"/>
          <w:sz w:val="24"/>
          <w:szCs w:val="24"/>
        </w:rPr>
        <w:br/>
      </w:r>
      <w:r w:rsidRPr="00E13331">
        <w:rPr>
          <w:rFonts w:ascii="Times New Roman" w:hAnsi="Times New Roman" w:cs="Times New Roman"/>
          <w:sz w:val="24"/>
          <w:szCs w:val="24"/>
        </w:rPr>
        <w:t>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w:t>
      </w:r>
      <w:r w:rsidR="00AA517A" w:rsidRPr="00E13331">
        <w:rPr>
          <w:rFonts w:ascii="Times New Roman" w:hAnsi="Times New Roman" w:cs="Times New Roman"/>
          <w:sz w:val="24"/>
          <w:szCs w:val="24"/>
        </w:rPr>
        <w:br/>
      </w:r>
      <w:r w:rsidRPr="00E13331">
        <w:rPr>
          <w:rFonts w:ascii="Times New Roman" w:hAnsi="Times New Roman" w:cs="Times New Roman"/>
          <w:sz w:val="24"/>
          <w:szCs w:val="24"/>
        </w:rPr>
        <w:t>do jego powstania, oraz wskazując ich wartość bez kwoty podatku.</w:t>
      </w:r>
    </w:p>
    <w:p w14:paraId="3614034D" w14:textId="77777777" w:rsidR="00980A92" w:rsidRPr="00E13331" w:rsidRDefault="00980A92" w:rsidP="00980A92">
      <w:pPr>
        <w:pStyle w:val="pkt"/>
        <w:spacing w:before="0" w:after="0" w:line="360" w:lineRule="auto"/>
        <w:ind w:left="284" w:hanging="284"/>
        <w:rPr>
          <w:b/>
          <w:bCs/>
          <w:szCs w:val="24"/>
        </w:rPr>
      </w:pPr>
      <w:r w:rsidRPr="00E13331">
        <w:rPr>
          <w:b/>
          <w:bCs/>
          <w:szCs w:val="24"/>
        </w:rPr>
        <w:t>9</w:t>
      </w:r>
      <w:r w:rsidRPr="00E13331">
        <w:rPr>
          <w:szCs w:val="24"/>
        </w:rPr>
        <w:t>.</w:t>
      </w:r>
      <w:r w:rsidRPr="00E13331">
        <w:rPr>
          <w:b/>
          <w:szCs w:val="24"/>
        </w:rPr>
        <w:tab/>
      </w:r>
      <w:r w:rsidRPr="00E13331">
        <w:rPr>
          <w:szCs w:val="24"/>
        </w:rPr>
        <w:t>W toku badania i oceny ofert Zamawiający może żądać od Wykonawcy wyjaśnień dotyczących treści złożonej oferty, w tym zaoferowanej ceny.</w:t>
      </w:r>
    </w:p>
    <w:p w14:paraId="102B2EA5" w14:textId="02D4B057" w:rsidR="001072C4" w:rsidRPr="00E13331" w:rsidRDefault="00980A92" w:rsidP="00585BEE">
      <w:pPr>
        <w:pStyle w:val="pkt"/>
        <w:spacing w:before="0" w:after="0" w:line="360" w:lineRule="auto"/>
        <w:ind w:left="426" w:hanging="426"/>
        <w:rPr>
          <w:szCs w:val="24"/>
        </w:rPr>
      </w:pPr>
      <w:r w:rsidRPr="00E13331">
        <w:rPr>
          <w:b/>
          <w:bCs/>
          <w:szCs w:val="24"/>
        </w:rPr>
        <w:lastRenderedPageBreak/>
        <w:t>10</w:t>
      </w:r>
      <w:r w:rsidRPr="00E13331">
        <w:rPr>
          <w:szCs w:val="24"/>
        </w:rPr>
        <w:t>.</w:t>
      </w:r>
      <w:r w:rsidRPr="00E13331">
        <w:rPr>
          <w:b/>
          <w:szCs w:val="24"/>
        </w:rPr>
        <w:t xml:space="preserve"> </w:t>
      </w:r>
      <w:r w:rsidRPr="00E13331">
        <w:rPr>
          <w:szCs w:val="24"/>
        </w:rPr>
        <w:t>Zamawiający udzieli zamówienia Wykonawcy, którego oferta zostanie uznana</w:t>
      </w:r>
      <w:r w:rsidR="00AA517A" w:rsidRPr="00E13331">
        <w:rPr>
          <w:szCs w:val="24"/>
        </w:rPr>
        <w:br/>
      </w:r>
      <w:r w:rsidRPr="00E13331">
        <w:rPr>
          <w:szCs w:val="24"/>
        </w:rPr>
        <w:t>za najkorzystniejszą.</w:t>
      </w:r>
    </w:p>
    <w:p w14:paraId="23B4F514" w14:textId="6A28FE18" w:rsidR="0050661E" w:rsidRPr="00E13331" w:rsidRDefault="00CC4212" w:rsidP="006F0C31">
      <w:pPr>
        <w:pStyle w:val="Teksttreci4"/>
        <w:pBdr>
          <w:top w:val="none" w:sz="0" w:space="0" w:color="000000"/>
          <w:left w:val="none" w:sz="0" w:space="0" w:color="000000"/>
          <w:bottom w:val="double" w:sz="4" w:space="1" w:color="000000"/>
          <w:right w:val="none" w:sz="0" w:space="0" w:color="000000"/>
        </w:pBdr>
        <w:shd w:val="clear" w:color="auto" w:fill="DAEEF3"/>
        <w:tabs>
          <w:tab w:val="left" w:pos="426"/>
        </w:tabs>
        <w:spacing w:before="360" w:after="40" w:line="360" w:lineRule="auto"/>
        <w:ind w:left="567" w:right="23" w:hanging="567"/>
        <w:rPr>
          <w:rFonts w:ascii="Times New Roman" w:hAnsi="Times New Roman" w:cs="Times New Roman"/>
          <w:b/>
          <w:sz w:val="24"/>
          <w:szCs w:val="24"/>
        </w:rPr>
      </w:pPr>
      <w:r w:rsidRPr="00E13331">
        <w:rPr>
          <w:rFonts w:ascii="Times New Roman" w:hAnsi="Times New Roman" w:cs="Times New Roman"/>
          <w:b/>
          <w:sz w:val="24"/>
          <w:szCs w:val="24"/>
        </w:rPr>
        <w:t xml:space="preserve">XVIII. </w:t>
      </w:r>
      <w:r w:rsidR="0050661E" w:rsidRPr="00E13331">
        <w:rPr>
          <w:rFonts w:ascii="Times New Roman" w:hAnsi="Times New Roman" w:cs="Times New Roman"/>
          <w:b/>
          <w:sz w:val="24"/>
          <w:szCs w:val="24"/>
        </w:rPr>
        <w:t xml:space="preserve">INFORMACJE O FORMALNOŚCIACH, JAKIE POWINNY BYĆ   </w:t>
      </w:r>
      <w:r w:rsidR="006F0C31" w:rsidRPr="00E13331">
        <w:rPr>
          <w:rFonts w:ascii="Times New Roman" w:hAnsi="Times New Roman" w:cs="Times New Roman"/>
          <w:b/>
          <w:sz w:val="24"/>
          <w:szCs w:val="24"/>
        </w:rPr>
        <w:t xml:space="preserve"> </w:t>
      </w:r>
      <w:r w:rsidR="0050661E" w:rsidRPr="00E13331">
        <w:rPr>
          <w:rFonts w:ascii="Times New Roman" w:hAnsi="Times New Roman" w:cs="Times New Roman"/>
          <w:b/>
          <w:sz w:val="24"/>
          <w:szCs w:val="24"/>
        </w:rPr>
        <w:t xml:space="preserve">DOPEŁNIONE PO WYBORZE OFERTY W CELU ZAWARCIA UMOWY W SPRAWIE ZAMÓWIENIA PUBLICZNEGO </w:t>
      </w:r>
    </w:p>
    <w:p w14:paraId="702ACE1D" w14:textId="4E0FB997" w:rsidR="0050661E" w:rsidRPr="00E13331" w:rsidRDefault="0050661E" w:rsidP="00B1249D">
      <w:pPr>
        <w:numPr>
          <w:ilvl w:val="0"/>
          <w:numId w:val="40"/>
        </w:numPr>
        <w:tabs>
          <w:tab w:val="left" w:pos="426"/>
        </w:tabs>
        <w:suppressAutoHyphens/>
        <w:spacing w:before="240" w:after="0" w:line="360" w:lineRule="auto"/>
        <w:ind w:left="462" w:hanging="426"/>
        <w:jc w:val="both"/>
        <w:rPr>
          <w:rFonts w:ascii="Times New Roman" w:hAnsi="Times New Roman" w:cs="Times New Roman"/>
          <w:sz w:val="24"/>
          <w:szCs w:val="24"/>
        </w:rPr>
      </w:pPr>
      <w:r w:rsidRPr="00E13331">
        <w:rPr>
          <w:rFonts w:ascii="Times New Roman" w:hAnsi="Times New Roman" w:cs="Times New Roman"/>
          <w:sz w:val="24"/>
          <w:szCs w:val="24"/>
        </w:rPr>
        <w:t>Zamawiający zawiera umowę w sprawie zamówienia publicznego w terminie nie krótszym niż 5 dni od dnia przesłania zawiadomienia o wyborze najkorzystniejszej oferty.</w:t>
      </w:r>
    </w:p>
    <w:p w14:paraId="3532242C" w14:textId="7AFCC49D" w:rsidR="0050661E" w:rsidRPr="00E13331" w:rsidRDefault="0050661E" w:rsidP="00B1249D">
      <w:pPr>
        <w:numPr>
          <w:ilvl w:val="0"/>
          <w:numId w:val="40"/>
        </w:numPr>
        <w:tabs>
          <w:tab w:val="left" w:pos="426"/>
        </w:tabs>
        <w:suppressAutoHyphens/>
        <w:spacing w:after="0" w:line="360" w:lineRule="auto"/>
        <w:ind w:left="462" w:hanging="426"/>
        <w:jc w:val="both"/>
        <w:rPr>
          <w:rFonts w:ascii="Times New Roman" w:eastAsia="Times New Roman" w:hAnsi="Times New Roman" w:cs="Times New Roman"/>
          <w:sz w:val="24"/>
          <w:szCs w:val="24"/>
        </w:rPr>
      </w:pPr>
      <w:r w:rsidRPr="00E13331">
        <w:rPr>
          <w:rFonts w:ascii="Times New Roman" w:hAnsi="Times New Roman" w:cs="Times New Roman"/>
          <w:sz w:val="24"/>
          <w:szCs w:val="24"/>
        </w:rPr>
        <w:t>Zamawiający może zawrzeć umowę w sprawie zamówienia publicznego przed upływem terminu, o którym mowa w ust. 1, jeżeli w postępowaniu o udzielenie zamówienia prowadzonym w trybie</w:t>
      </w:r>
      <w:r w:rsidRPr="00E13331">
        <w:rPr>
          <w:rFonts w:ascii="Times New Roman" w:hAnsi="Times New Roman" w:cs="Times New Roman"/>
          <w:sz w:val="24"/>
          <w:szCs w:val="24"/>
        </w:rPr>
        <w:tab/>
        <w:t>podstawowym złożono tylko jedną ofertę.</w:t>
      </w:r>
    </w:p>
    <w:p w14:paraId="5FA28CB7" w14:textId="1E5986F6" w:rsidR="0050661E" w:rsidRPr="00E13331" w:rsidRDefault="0050661E" w:rsidP="00B1249D">
      <w:pPr>
        <w:numPr>
          <w:ilvl w:val="0"/>
          <w:numId w:val="40"/>
        </w:numPr>
        <w:tabs>
          <w:tab w:val="left" w:pos="426"/>
        </w:tabs>
        <w:suppressAutoHyphens/>
        <w:spacing w:after="0" w:line="360" w:lineRule="auto"/>
        <w:ind w:left="462" w:hanging="426"/>
        <w:jc w:val="both"/>
        <w:rPr>
          <w:rFonts w:ascii="Times New Roman" w:hAnsi="Times New Roman" w:cs="Times New Roman"/>
          <w:sz w:val="24"/>
          <w:szCs w:val="24"/>
        </w:rPr>
      </w:pPr>
      <w:r w:rsidRPr="00E13331">
        <w:rPr>
          <w:rFonts w:ascii="Times New Roman" w:hAnsi="Times New Roman" w:cs="Times New Roman"/>
          <w:sz w:val="24"/>
          <w:szCs w:val="24"/>
        </w:rPr>
        <w:t xml:space="preserve">Wykonawca będzie zobowiązany do podpisania umowy w miejscu i terminie wskazanym przez Zamawiającego. Miejscem podpisania umowy będzie siedziba Zamawiającego: </w:t>
      </w:r>
      <w:r w:rsidR="001802F8" w:rsidRPr="00E13331">
        <w:rPr>
          <w:rFonts w:ascii="Times New Roman" w:hAnsi="Times New Roman" w:cs="Times New Roman"/>
          <w:sz w:val="24"/>
          <w:szCs w:val="24"/>
        </w:rPr>
        <w:t>Miejski Ośrodek Pomocy Społecznej w Lidzbarku Warmińskim</w:t>
      </w:r>
      <w:r w:rsidRPr="00E13331">
        <w:rPr>
          <w:rFonts w:ascii="Times New Roman" w:hAnsi="Times New Roman" w:cs="Times New Roman"/>
          <w:sz w:val="24"/>
          <w:szCs w:val="24"/>
        </w:rPr>
        <w:t xml:space="preserve">, ul. </w:t>
      </w:r>
      <w:r w:rsidR="001802F8" w:rsidRPr="00E13331">
        <w:rPr>
          <w:rFonts w:ascii="Times New Roman" w:hAnsi="Times New Roman" w:cs="Times New Roman"/>
          <w:sz w:val="24"/>
          <w:szCs w:val="24"/>
        </w:rPr>
        <w:t>Akacjowa 7</w:t>
      </w:r>
      <w:r w:rsidRPr="00E13331">
        <w:rPr>
          <w:rFonts w:ascii="Times New Roman" w:hAnsi="Times New Roman" w:cs="Times New Roman"/>
          <w:sz w:val="24"/>
          <w:szCs w:val="24"/>
        </w:rPr>
        <w:t>, 11-100 Lidzbark Warmiński. Zamawiający dopuszcza podpisanie umowy korespondencyjnie.</w:t>
      </w:r>
    </w:p>
    <w:p w14:paraId="79FD356C" w14:textId="4C4FA7C0" w:rsidR="0050661E" w:rsidRPr="00E13331" w:rsidRDefault="0050661E" w:rsidP="00B1249D">
      <w:pPr>
        <w:numPr>
          <w:ilvl w:val="0"/>
          <w:numId w:val="40"/>
        </w:numPr>
        <w:tabs>
          <w:tab w:val="clear" w:pos="1800"/>
          <w:tab w:val="num" w:pos="426"/>
        </w:tabs>
        <w:suppressAutoHyphens/>
        <w:spacing w:after="0" w:line="360" w:lineRule="auto"/>
        <w:ind w:left="426" w:hanging="426"/>
        <w:jc w:val="both"/>
        <w:rPr>
          <w:rFonts w:ascii="Times New Roman" w:eastAsia="Times New Roman" w:hAnsi="Times New Roman" w:cs="Times New Roman"/>
          <w:sz w:val="24"/>
          <w:szCs w:val="24"/>
        </w:rPr>
      </w:pPr>
      <w:r w:rsidRPr="00E13331">
        <w:rPr>
          <w:rFonts w:ascii="Times New Roman" w:hAnsi="Times New Roman" w:cs="Times New Roman"/>
          <w:sz w:val="24"/>
          <w:szCs w:val="24"/>
        </w:rPr>
        <w:t xml:space="preserve">W przypadku wyboru oferty złożonej przez Wykonawców wspólnie ubiegających się </w:t>
      </w:r>
      <w:r w:rsidRPr="00E13331">
        <w:rPr>
          <w:rFonts w:ascii="Times New Roman" w:hAnsi="Times New Roman" w:cs="Times New Roman"/>
          <w:sz w:val="24"/>
          <w:szCs w:val="24"/>
        </w:rPr>
        <w:br/>
        <w:t xml:space="preserve">o udzielenie zamówienia Zamawiający zastrzega sobie prawo żądania przed zawarciem umowy w sprawie zamówienia publicznego: </w:t>
      </w:r>
    </w:p>
    <w:p w14:paraId="01F7747D" w14:textId="77777777" w:rsidR="0050661E" w:rsidRPr="00E13331" w:rsidRDefault="0050661E" w:rsidP="006F0C31">
      <w:pPr>
        <w:pStyle w:val="pkt"/>
        <w:spacing w:before="0" w:after="0" w:line="360" w:lineRule="auto"/>
        <w:ind w:left="426" w:hanging="426"/>
        <w:rPr>
          <w:rFonts w:eastAsia="Times New Roman"/>
          <w:szCs w:val="24"/>
        </w:rPr>
      </w:pPr>
      <w:r w:rsidRPr="00E13331">
        <w:rPr>
          <w:rFonts w:eastAsia="Times New Roman"/>
          <w:szCs w:val="24"/>
        </w:rPr>
        <w:t xml:space="preserve">       </w:t>
      </w:r>
      <w:r w:rsidRPr="00E13331">
        <w:rPr>
          <w:szCs w:val="24"/>
        </w:rPr>
        <w:t xml:space="preserve">1)  kopii umowy regulującej współpracę tych Wykonawców, która powinna zawierać </w:t>
      </w:r>
    </w:p>
    <w:p w14:paraId="0D3C8374" w14:textId="77777777" w:rsidR="0050661E" w:rsidRPr="00E13331" w:rsidRDefault="0050661E" w:rsidP="006F0C31">
      <w:pPr>
        <w:pStyle w:val="WW-Tekstkomentarza1"/>
        <w:spacing w:line="360" w:lineRule="auto"/>
        <w:ind w:left="709" w:hanging="709"/>
        <w:jc w:val="both"/>
        <w:rPr>
          <w:rFonts w:eastAsia="Times New Roman"/>
          <w:sz w:val="24"/>
          <w:szCs w:val="24"/>
        </w:rPr>
      </w:pPr>
      <w:r w:rsidRPr="00E13331">
        <w:rPr>
          <w:rFonts w:eastAsia="Times New Roman"/>
          <w:sz w:val="24"/>
          <w:szCs w:val="24"/>
        </w:rPr>
        <w:t xml:space="preserve">            </w:t>
      </w:r>
      <w:r w:rsidRPr="00E13331">
        <w:rPr>
          <w:sz w:val="24"/>
          <w:szCs w:val="24"/>
        </w:rPr>
        <w:t>w szczególności:</w:t>
      </w:r>
    </w:p>
    <w:p w14:paraId="658BBAC7" w14:textId="77777777" w:rsidR="0050661E" w:rsidRPr="00E13331" w:rsidRDefault="0050661E" w:rsidP="00B1249D">
      <w:pPr>
        <w:pStyle w:val="Standard"/>
        <w:numPr>
          <w:ilvl w:val="0"/>
          <w:numId w:val="39"/>
        </w:numPr>
        <w:tabs>
          <w:tab w:val="left" w:pos="0"/>
        </w:tabs>
        <w:spacing w:line="360" w:lineRule="auto"/>
        <w:ind w:left="851" w:hanging="284"/>
        <w:jc w:val="both"/>
        <w:textAlignment w:val="auto"/>
        <w:rPr>
          <w:rFonts w:eastAsia="Times New Roman" w:cs="Times New Roman"/>
        </w:rPr>
      </w:pPr>
      <w:r w:rsidRPr="00E13331">
        <w:rPr>
          <w:rFonts w:eastAsia="Times New Roman" w:cs="Times New Roman"/>
        </w:rPr>
        <w:t xml:space="preserve"> </w:t>
      </w:r>
      <w:r w:rsidRPr="00E13331">
        <w:rPr>
          <w:rFonts w:cs="Times New Roman"/>
        </w:rPr>
        <w:t>określenie członków konsorcjum, poprzez podanie nazw podmiotów, siedzib, numer wpisu do właściwego rejestru,</w:t>
      </w:r>
    </w:p>
    <w:p w14:paraId="3C89599F" w14:textId="77777777" w:rsidR="0050661E" w:rsidRPr="00E13331" w:rsidRDefault="0050661E" w:rsidP="00B1249D">
      <w:pPr>
        <w:pStyle w:val="Standard"/>
        <w:numPr>
          <w:ilvl w:val="0"/>
          <w:numId w:val="39"/>
        </w:numPr>
        <w:tabs>
          <w:tab w:val="left" w:pos="0"/>
        </w:tabs>
        <w:spacing w:line="360" w:lineRule="auto"/>
        <w:ind w:left="851" w:hanging="284"/>
        <w:jc w:val="both"/>
        <w:textAlignment w:val="auto"/>
        <w:rPr>
          <w:rFonts w:eastAsia="Times New Roman" w:cs="Times New Roman"/>
        </w:rPr>
      </w:pPr>
      <w:r w:rsidRPr="00E13331">
        <w:rPr>
          <w:rFonts w:eastAsia="Times New Roman" w:cs="Times New Roman"/>
        </w:rPr>
        <w:t xml:space="preserve"> </w:t>
      </w:r>
      <w:r w:rsidRPr="00E13331">
        <w:rPr>
          <w:rFonts w:cs="Times New Roman"/>
        </w:rPr>
        <w:t xml:space="preserve">wskazanie celu gospodarczego ustanowienia konsorcjum, w sposób precyzyjny wskazać nazwę inwestycji, jej lokalizację, określenie inwestora (zamawiającego), </w:t>
      </w:r>
    </w:p>
    <w:p w14:paraId="7C40048C" w14:textId="77777777" w:rsidR="0050661E" w:rsidRPr="00E13331" w:rsidRDefault="0050661E" w:rsidP="00B1249D">
      <w:pPr>
        <w:pStyle w:val="Standard"/>
        <w:numPr>
          <w:ilvl w:val="0"/>
          <w:numId w:val="39"/>
        </w:numPr>
        <w:tabs>
          <w:tab w:val="left" w:pos="0"/>
        </w:tabs>
        <w:spacing w:line="360" w:lineRule="auto"/>
        <w:ind w:left="851" w:hanging="284"/>
        <w:jc w:val="both"/>
        <w:textAlignment w:val="auto"/>
        <w:rPr>
          <w:rFonts w:eastAsia="Times New Roman" w:cs="Times New Roman"/>
        </w:rPr>
      </w:pPr>
      <w:r w:rsidRPr="00E13331">
        <w:rPr>
          <w:rFonts w:eastAsia="Times New Roman" w:cs="Times New Roman"/>
        </w:rPr>
        <w:t xml:space="preserve"> </w:t>
      </w:r>
      <w:r w:rsidRPr="00E13331">
        <w:rPr>
          <w:rFonts w:cs="Times New Roman"/>
        </w:rPr>
        <w:t>określenie udziału stron umowy w realizacji przedmiotu zamówienia,</w:t>
      </w:r>
    </w:p>
    <w:p w14:paraId="3EFB5C41" w14:textId="77777777" w:rsidR="0050661E" w:rsidRPr="00E13331" w:rsidRDefault="0050661E" w:rsidP="00B1249D">
      <w:pPr>
        <w:pStyle w:val="Standard"/>
        <w:numPr>
          <w:ilvl w:val="0"/>
          <w:numId w:val="39"/>
        </w:numPr>
        <w:tabs>
          <w:tab w:val="left" w:pos="0"/>
        </w:tabs>
        <w:spacing w:line="360" w:lineRule="auto"/>
        <w:ind w:left="851" w:hanging="284"/>
        <w:jc w:val="both"/>
        <w:textAlignment w:val="auto"/>
        <w:rPr>
          <w:rFonts w:eastAsia="Times New Roman" w:cs="Times New Roman"/>
        </w:rPr>
      </w:pPr>
      <w:r w:rsidRPr="00E13331">
        <w:rPr>
          <w:rFonts w:eastAsia="Times New Roman" w:cs="Times New Roman"/>
        </w:rPr>
        <w:t xml:space="preserve"> </w:t>
      </w:r>
      <w:r w:rsidRPr="00E13331">
        <w:rPr>
          <w:rFonts w:cs="Times New Roman"/>
        </w:rPr>
        <w:t>szczegółowy podział prac, podczas realizacji przedmiotu zamówienia,</w:t>
      </w:r>
    </w:p>
    <w:p w14:paraId="4C0F0AF2" w14:textId="77777777" w:rsidR="0050661E" w:rsidRPr="00E13331" w:rsidRDefault="0050661E" w:rsidP="00B1249D">
      <w:pPr>
        <w:pStyle w:val="Standard"/>
        <w:numPr>
          <w:ilvl w:val="0"/>
          <w:numId w:val="39"/>
        </w:numPr>
        <w:tabs>
          <w:tab w:val="left" w:pos="0"/>
        </w:tabs>
        <w:spacing w:line="360" w:lineRule="auto"/>
        <w:ind w:left="851" w:hanging="284"/>
        <w:jc w:val="both"/>
        <w:textAlignment w:val="auto"/>
        <w:rPr>
          <w:rFonts w:eastAsia="Times New Roman" w:cs="Times New Roman"/>
        </w:rPr>
      </w:pPr>
      <w:r w:rsidRPr="00E13331">
        <w:rPr>
          <w:rFonts w:eastAsia="Times New Roman" w:cs="Times New Roman"/>
        </w:rPr>
        <w:t xml:space="preserve"> </w:t>
      </w:r>
      <w:r w:rsidRPr="00E13331">
        <w:rPr>
          <w:rFonts w:cs="Times New Roman"/>
        </w:rPr>
        <w:t>określenie lidera Konsorcjum, jego praw i obowiązków,</w:t>
      </w:r>
    </w:p>
    <w:p w14:paraId="7823BDE0" w14:textId="77777777" w:rsidR="0050661E" w:rsidRPr="00E13331" w:rsidRDefault="0050661E" w:rsidP="00B1249D">
      <w:pPr>
        <w:pStyle w:val="Standard"/>
        <w:numPr>
          <w:ilvl w:val="0"/>
          <w:numId w:val="39"/>
        </w:numPr>
        <w:tabs>
          <w:tab w:val="left" w:pos="0"/>
        </w:tabs>
        <w:spacing w:line="360" w:lineRule="auto"/>
        <w:ind w:left="851" w:hanging="284"/>
        <w:jc w:val="both"/>
        <w:textAlignment w:val="auto"/>
        <w:rPr>
          <w:rFonts w:eastAsia="Times New Roman" w:cs="Times New Roman"/>
        </w:rPr>
      </w:pPr>
      <w:r w:rsidRPr="00E13331">
        <w:rPr>
          <w:rFonts w:eastAsia="Times New Roman" w:cs="Times New Roman"/>
        </w:rPr>
        <w:t xml:space="preserve"> </w:t>
      </w:r>
      <w:r w:rsidRPr="00E13331">
        <w:rPr>
          <w:rFonts w:cs="Times New Roman"/>
        </w:rPr>
        <w:t xml:space="preserve">postanowienia dotyczące wygaśnięcia umowy konsorcjum, określenie czasu obowiązywania umowy, który nie może być krótszy, niż okres obejmujący realizację zamówienia oraz czas trwania gwarancji jakości i rękojmi. Datą rozpoczęcia funkcjonowania konsorcjum może być dzień podpisania umowy lub wskazana                           </w:t>
      </w:r>
      <w:r w:rsidRPr="00E13331">
        <w:rPr>
          <w:rFonts w:cs="Times New Roman"/>
        </w:rPr>
        <w:lastRenderedPageBreak/>
        <w:t>w umowie inna data. Istotne jest, aby konsorcjum było powołane najpóźniej w dniu upływu terminu składania ofert;</w:t>
      </w:r>
    </w:p>
    <w:p w14:paraId="0E384406" w14:textId="77777777" w:rsidR="0050661E" w:rsidRPr="00E13331" w:rsidRDefault="0050661E" w:rsidP="00B1249D">
      <w:pPr>
        <w:pStyle w:val="pkt"/>
        <w:numPr>
          <w:ilvl w:val="1"/>
          <w:numId w:val="38"/>
        </w:numPr>
        <w:spacing w:before="0" w:after="0" w:line="360" w:lineRule="auto"/>
        <w:rPr>
          <w:szCs w:val="24"/>
        </w:rPr>
      </w:pPr>
      <w:r w:rsidRPr="00E13331">
        <w:rPr>
          <w:szCs w:val="24"/>
        </w:rPr>
        <w:t>pełnomocnictwo, jeżeli umowę podpisuje pełnomocnik.</w:t>
      </w:r>
    </w:p>
    <w:p w14:paraId="5C8AB49E" w14:textId="7458B0F5" w:rsidR="00CC4212" w:rsidRPr="00E13331" w:rsidRDefault="00CC4212" w:rsidP="00B1249D">
      <w:pPr>
        <w:pStyle w:val="Teksttreci4"/>
        <w:numPr>
          <w:ilvl w:val="0"/>
          <w:numId w:val="41"/>
        </w:numPr>
        <w:pBdr>
          <w:top w:val="none" w:sz="0" w:space="0" w:color="000000"/>
          <w:left w:val="none" w:sz="0" w:space="0" w:color="000000"/>
          <w:bottom w:val="double" w:sz="4" w:space="1" w:color="000000"/>
          <w:right w:val="none" w:sz="0" w:space="0" w:color="000000"/>
        </w:pBdr>
        <w:shd w:val="clear" w:color="auto" w:fill="DAEEF3"/>
        <w:tabs>
          <w:tab w:val="left" w:pos="426"/>
        </w:tabs>
        <w:spacing w:before="360" w:after="40" w:line="360" w:lineRule="auto"/>
        <w:ind w:right="23" w:hanging="1080"/>
        <w:jc w:val="left"/>
        <w:rPr>
          <w:rFonts w:ascii="Times New Roman" w:hAnsi="Times New Roman" w:cs="Times New Roman"/>
          <w:b/>
          <w:sz w:val="24"/>
          <w:szCs w:val="24"/>
        </w:rPr>
      </w:pPr>
      <w:r w:rsidRPr="00E13331">
        <w:rPr>
          <w:rFonts w:ascii="Times New Roman" w:hAnsi="Times New Roman" w:cs="Times New Roman"/>
          <w:b/>
          <w:sz w:val="24"/>
          <w:szCs w:val="24"/>
        </w:rPr>
        <w:t xml:space="preserve">WYMAGANIA DOTYCZĄCE ZABEZPIECZENIA NALEŻYTEGO  WYKONANIA UMOWY </w:t>
      </w:r>
    </w:p>
    <w:p w14:paraId="50400683" w14:textId="77777777" w:rsidR="00CC4212" w:rsidRPr="00E13331" w:rsidRDefault="00CC4212" w:rsidP="00CC4212">
      <w:pPr>
        <w:ind w:left="90"/>
        <w:jc w:val="both"/>
        <w:rPr>
          <w:rFonts w:ascii="Times New Roman" w:hAnsi="Times New Roman" w:cs="Times New Roman"/>
          <w:sz w:val="24"/>
          <w:szCs w:val="24"/>
        </w:rPr>
      </w:pPr>
    </w:p>
    <w:p w14:paraId="4346A5C2" w14:textId="77777777" w:rsidR="00CC4212" w:rsidRPr="00E13331" w:rsidRDefault="00CC4212" w:rsidP="00CC4212">
      <w:pPr>
        <w:ind w:left="90"/>
        <w:jc w:val="both"/>
      </w:pPr>
      <w:r w:rsidRPr="00E13331">
        <w:rPr>
          <w:rFonts w:ascii="Times New Roman" w:hAnsi="Times New Roman" w:cs="Times New Roman"/>
          <w:sz w:val="24"/>
          <w:szCs w:val="24"/>
        </w:rPr>
        <w:t>Zamawiający nie będzie żądał wniesienia zabezpieczenia należytego wykonania umowy</w:t>
      </w:r>
      <w:r w:rsidRPr="00E13331">
        <w:t>.</w:t>
      </w:r>
    </w:p>
    <w:p w14:paraId="453DB6B2" w14:textId="52909D1B" w:rsidR="00CC4212" w:rsidRPr="00E13331" w:rsidRDefault="00CC4212" w:rsidP="00B1249D">
      <w:pPr>
        <w:pStyle w:val="Teksttreci4"/>
        <w:numPr>
          <w:ilvl w:val="0"/>
          <w:numId w:val="41"/>
        </w:numPr>
        <w:pBdr>
          <w:top w:val="none" w:sz="0" w:space="0" w:color="000000"/>
          <w:left w:val="none" w:sz="0" w:space="0" w:color="000000"/>
          <w:bottom w:val="double" w:sz="4" w:space="1" w:color="000000"/>
          <w:right w:val="none" w:sz="0" w:space="0" w:color="000000"/>
        </w:pBdr>
        <w:shd w:val="clear" w:color="auto" w:fill="DAEEF3"/>
        <w:tabs>
          <w:tab w:val="left" w:pos="426"/>
        </w:tabs>
        <w:spacing w:before="360" w:after="40" w:line="360" w:lineRule="auto"/>
        <w:ind w:right="23" w:hanging="938"/>
      </w:pPr>
      <w:r w:rsidRPr="00E13331">
        <w:rPr>
          <w:rFonts w:ascii="Times New Roman" w:hAnsi="Times New Roman" w:cs="Times New Roman"/>
          <w:b/>
          <w:sz w:val="24"/>
          <w:szCs w:val="24"/>
        </w:rPr>
        <w:t>INFORMACJE O TREŚCI ZAWIERANEJ UMOWY ORAZ MOŻLIWOŚCI JEJ ZMIANY</w:t>
      </w:r>
    </w:p>
    <w:p w14:paraId="6B96A0C1" w14:textId="6AEB6C4D" w:rsidR="00CC4212" w:rsidRPr="00E13331" w:rsidRDefault="00CC4212" w:rsidP="00B1249D">
      <w:pPr>
        <w:numPr>
          <w:ilvl w:val="0"/>
          <w:numId w:val="44"/>
        </w:numPr>
        <w:tabs>
          <w:tab w:val="clear" w:pos="2880"/>
          <w:tab w:val="left" w:pos="284"/>
          <w:tab w:val="num" w:pos="567"/>
        </w:tabs>
        <w:suppressAutoHyphens/>
        <w:spacing w:before="240" w:after="0" w:line="360" w:lineRule="auto"/>
        <w:ind w:left="567"/>
        <w:jc w:val="both"/>
        <w:rPr>
          <w:rFonts w:ascii="Times New Roman" w:hAnsi="Times New Roman" w:cs="Times New Roman"/>
          <w:sz w:val="24"/>
          <w:szCs w:val="24"/>
          <w:lang w:eastAsia="pl-PL"/>
        </w:rPr>
      </w:pPr>
      <w:r w:rsidRPr="00E13331">
        <w:rPr>
          <w:rFonts w:ascii="Times New Roman" w:hAnsi="Times New Roman" w:cs="Times New Roman"/>
          <w:sz w:val="24"/>
          <w:szCs w:val="24"/>
        </w:rPr>
        <w:t xml:space="preserve">Wybrany Wykonawca jest zobowiązany do zawarcia umowy w sprawie zamówienia publicznego na warunkach określonych w projektowanych </w:t>
      </w:r>
      <w:r w:rsidR="004214CC" w:rsidRPr="00E13331">
        <w:rPr>
          <w:rFonts w:ascii="Times New Roman" w:hAnsi="Times New Roman" w:cs="Times New Roman"/>
          <w:sz w:val="24"/>
          <w:szCs w:val="24"/>
        </w:rPr>
        <w:t>postanowieniach Umowy</w:t>
      </w:r>
      <w:r w:rsidRPr="00E13331">
        <w:rPr>
          <w:rFonts w:ascii="Times New Roman" w:hAnsi="Times New Roman" w:cs="Times New Roman"/>
          <w:sz w:val="24"/>
          <w:szCs w:val="24"/>
        </w:rPr>
        <w:t xml:space="preserve">, stanowiących </w:t>
      </w:r>
      <w:r w:rsidRPr="00E13331">
        <w:rPr>
          <w:rFonts w:ascii="Times New Roman" w:hAnsi="Times New Roman" w:cs="Times New Roman"/>
          <w:b/>
          <w:sz w:val="24"/>
          <w:szCs w:val="24"/>
        </w:rPr>
        <w:t xml:space="preserve">Załącznik </w:t>
      </w:r>
      <w:r w:rsidR="004214CC" w:rsidRPr="00E13331">
        <w:rPr>
          <w:rFonts w:ascii="Times New Roman" w:hAnsi="Times New Roman" w:cs="Times New Roman"/>
          <w:b/>
          <w:sz w:val="24"/>
          <w:szCs w:val="24"/>
        </w:rPr>
        <w:t>nr 7</w:t>
      </w:r>
      <w:r w:rsidRPr="00E13331">
        <w:rPr>
          <w:rFonts w:ascii="Times New Roman" w:hAnsi="Times New Roman" w:cs="Times New Roman"/>
          <w:b/>
          <w:sz w:val="24"/>
          <w:szCs w:val="24"/>
        </w:rPr>
        <w:t xml:space="preserve"> do SWZ</w:t>
      </w:r>
      <w:r w:rsidRPr="00E13331">
        <w:rPr>
          <w:rFonts w:ascii="Times New Roman" w:hAnsi="Times New Roman" w:cs="Times New Roman"/>
          <w:sz w:val="24"/>
          <w:szCs w:val="24"/>
        </w:rPr>
        <w:t xml:space="preserve">. </w:t>
      </w:r>
    </w:p>
    <w:p w14:paraId="0CA20101" w14:textId="5E6A4C27" w:rsidR="00CC4212" w:rsidRPr="00E13331" w:rsidRDefault="00CC4212" w:rsidP="00B1249D">
      <w:pPr>
        <w:pStyle w:val="Akapitzlist"/>
        <w:numPr>
          <w:ilvl w:val="0"/>
          <w:numId w:val="44"/>
        </w:numPr>
        <w:tabs>
          <w:tab w:val="clear" w:pos="2880"/>
          <w:tab w:val="left" w:pos="284"/>
          <w:tab w:val="num" w:pos="567"/>
        </w:tabs>
        <w:suppressAutoHyphens/>
        <w:spacing w:after="0" w:line="360" w:lineRule="auto"/>
        <w:ind w:left="567"/>
        <w:contextualSpacing w:val="0"/>
        <w:jc w:val="both"/>
        <w:rPr>
          <w:rFonts w:ascii="Times New Roman" w:hAnsi="Times New Roman" w:cs="Times New Roman"/>
          <w:lang w:eastAsia="pl-PL"/>
        </w:rPr>
      </w:pPr>
      <w:r w:rsidRPr="00E13331">
        <w:rPr>
          <w:rFonts w:ascii="Times New Roman" w:hAnsi="Times New Roman" w:cs="Times New Roman"/>
          <w:lang w:eastAsia="pl-PL"/>
        </w:rPr>
        <w:t>Zakres świadczenia Wykonawcy wynikający z umowy jest tożsamy z jego zobowiązaniem zawartym w ofercie.</w:t>
      </w:r>
    </w:p>
    <w:p w14:paraId="3E0D44A0" w14:textId="62E03CA1" w:rsidR="00CC4212" w:rsidRPr="00E13331" w:rsidRDefault="00CC4212" w:rsidP="00B1249D">
      <w:pPr>
        <w:pStyle w:val="Akapitzlist"/>
        <w:numPr>
          <w:ilvl w:val="0"/>
          <w:numId w:val="44"/>
        </w:numPr>
        <w:tabs>
          <w:tab w:val="clear" w:pos="2880"/>
          <w:tab w:val="left" w:pos="284"/>
          <w:tab w:val="num" w:pos="567"/>
        </w:tabs>
        <w:suppressAutoHyphens/>
        <w:spacing w:after="0" w:line="360" w:lineRule="auto"/>
        <w:ind w:left="567" w:hanging="425"/>
        <w:contextualSpacing w:val="0"/>
        <w:jc w:val="both"/>
        <w:rPr>
          <w:rFonts w:ascii="Times New Roman" w:eastAsia="Times New Roman" w:hAnsi="Times New Roman" w:cs="Times New Roman"/>
          <w:lang w:eastAsia="pl-PL"/>
        </w:rPr>
      </w:pPr>
      <w:r w:rsidRPr="00E13331">
        <w:rPr>
          <w:rFonts w:ascii="Times New Roman" w:hAnsi="Times New Roman" w:cs="Times New Roman"/>
          <w:lang w:eastAsia="pl-PL"/>
        </w:rPr>
        <w:t xml:space="preserve">Zamawiający przewiduje możliwość zmiany zawartej umowy w stosunku do treści wybranej oferty w zakresie uregulowanym w art. 454-455 </w:t>
      </w:r>
      <w:proofErr w:type="spellStart"/>
      <w:r w:rsidRPr="00E13331">
        <w:rPr>
          <w:rFonts w:ascii="Times New Roman" w:hAnsi="Times New Roman" w:cs="Times New Roman"/>
          <w:lang w:eastAsia="pl-PL"/>
        </w:rPr>
        <w:t>Pzp</w:t>
      </w:r>
      <w:proofErr w:type="spellEnd"/>
      <w:r w:rsidRPr="00E13331">
        <w:rPr>
          <w:rFonts w:ascii="Times New Roman" w:hAnsi="Times New Roman" w:cs="Times New Roman"/>
          <w:lang w:eastAsia="pl-PL"/>
        </w:rPr>
        <w:t xml:space="preserve"> oraz wskazanych </w:t>
      </w:r>
      <w:r w:rsidRPr="00E13331">
        <w:rPr>
          <w:rFonts w:ascii="Times New Roman" w:hAnsi="Times New Roman" w:cs="Times New Roman"/>
          <w:lang w:eastAsia="pl-PL"/>
        </w:rPr>
        <w:br/>
        <w:t xml:space="preserve">w projektowanych postanowieniach umowy stanowiących </w:t>
      </w:r>
      <w:r w:rsidRPr="00E13331">
        <w:rPr>
          <w:rFonts w:ascii="Times New Roman" w:hAnsi="Times New Roman" w:cs="Times New Roman"/>
          <w:b/>
          <w:lang w:eastAsia="pl-PL"/>
        </w:rPr>
        <w:t xml:space="preserve">Załącznik </w:t>
      </w:r>
      <w:r w:rsidR="003B5A32" w:rsidRPr="00E13331">
        <w:rPr>
          <w:rFonts w:ascii="Times New Roman" w:hAnsi="Times New Roman" w:cs="Times New Roman"/>
          <w:b/>
          <w:lang w:eastAsia="pl-PL"/>
        </w:rPr>
        <w:t>nr 7</w:t>
      </w:r>
      <w:r w:rsidRPr="00E13331">
        <w:rPr>
          <w:rFonts w:ascii="Times New Roman" w:hAnsi="Times New Roman" w:cs="Times New Roman"/>
          <w:b/>
          <w:lang w:eastAsia="pl-PL"/>
        </w:rPr>
        <w:t xml:space="preserve"> do SWZ</w:t>
      </w:r>
      <w:r w:rsidRPr="00E13331">
        <w:rPr>
          <w:rFonts w:ascii="Times New Roman" w:hAnsi="Times New Roman" w:cs="Times New Roman"/>
          <w:lang w:eastAsia="pl-PL"/>
        </w:rPr>
        <w:t>.</w:t>
      </w:r>
    </w:p>
    <w:p w14:paraId="1E0E8FFC" w14:textId="77777777" w:rsidR="00CC4212" w:rsidRPr="00E13331" w:rsidRDefault="00CC4212" w:rsidP="00B1249D">
      <w:pPr>
        <w:pStyle w:val="Akapitzlist"/>
        <w:numPr>
          <w:ilvl w:val="0"/>
          <w:numId w:val="44"/>
        </w:numPr>
        <w:tabs>
          <w:tab w:val="clear" w:pos="2880"/>
          <w:tab w:val="left" w:pos="284"/>
          <w:tab w:val="left" w:pos="426"/>
          <w:tab w:val="num" w:pos="567"/>
        </w:tabs>
        <w:suppressAutoHyphens/>
        <w:spacing w:after="0" w:line="360" w:lineRule="auto"/>
        <w:ind w:left="567" w:hanging="425"/>
        <w:contextualSpacing w:val="0"/>
        <w:jc w:val="both"/>
        <w:rPr>
          <w:rFonts w:ascii="Times New Roman" w:hAnsi="Times New Roman" w:cs="Times New Roman"/>
          <w:lang w:eastAsia="pl-PL"/>
        </w:rPr>
      </w:pPr>
      <w:r w:rsidRPr="00E13331">
        <w:rPr>
          <w:rFonts w:ascii="Times New Roman" w:eastAsia="Times New Roman" w:hAnsi="Times New Roman" w:cs="Times New Roman"/>
          <w:lang w:eastAsia="pl-PL"/>
        </w:rPr>
        <w:t xml:space="preserve">  </w:t>
      </w:r>
      <w:r w:rsidRPr="00E13331">
        <w:rPr>
          <w:rFonts w:ascii="Times New Roman" w:hAnsi="Times New Roman" w:cs="Times New Roman"/>
          <w:lang w:eastAsia="pl-PL"/>
        </w:rPr>
        <w:t xml:space="preserve">Zmiana umowy podlega unieważnieniu, jeżeli została dokonana z naruszeniem </w:t>
      </w:r>
      <w:r w:rsidRPr="00E13331">
        <w:rPr>
          <w:rFonts w:ascii="Times New Roman" w:hAnsi="Times New Roman" w:cs="Times New Roman"/>
          <w:lang w:eastAsia="pl-PL"/>
        </w:rPr>
        <w:br/>
        <w:t xml:space="preserve">art. 454 i art. 455 </w:t>
      </w:r>
      <w:proofErr w:type="spellStart"/>
      <w:r w:rsidRPr="00E13331">
        <w:rPr>
          <w:rFonts w:ascii="Times New Roman" w:hAnsi="Times New Roman" w:cs="Times New Roman"/>
          <w:lang w:eastAsia="pl-PL"/>
        </w:rPr>
        <w:t>Pzp</w:t>
      </w:r>
      <w:proofErr w:type="spellEnd"/>
      <w:r w:rsidRPr="00E13331">
        <w:rPr>
          <w:rFonts w:ascii="Times New Roman" w:hAnsi="Times New Roman" w:cs="Times New Roman"/>
          <w:lang w:eastAsia="pl-PL"/>
        </w:rPr>
        <w:t xml:space="preserve">. </w:t>
      </w:r>
    </w:p>
    <w:p w14:paraId="2FB67291" w14:textId="77777777" w:rsidR="00CC4212" w:rsidRPr="00E13331" w:rsidRDefault="00CC4212" w:rsidP="00B1249D">
      <w:pPr>
        <w:pStyle w:val="Akapitzlist"/>
        <w:numPr>
          <w:ilvl w:val="0"/>
          <w:numId w:val="44"/>
        </w:numPr>
        <w:tabs>
          <w:tab w:val="clear" w:pos="2880"/>
          <w:tab w:val="left" w:pos="284"/>
          <w:tab w:val="left" w:pos="426"/>
          <w:tab w:val="num" w:pos="567"/>
        </w:tabs>
        <w:suppressAutoHyphens/>
        <w:spacing w:after="0" w:line="360" w:lineRule="auto"/>
        <w:ind w:left="567"/>
        <w:contextualSpacing w:val="0"/>
        <w:jc w:val="both"/>
        <w:rPr>
          <w:rFonts w:ascii="Times New Roman" w:hAnsi="Times New Roman" w:cs="Times New Roman"/>
          <w:b/>
        </w:rPr>
      </w:pPr>
      <w:r w:rsidRPr="00E13331">
        <w:rPr>
          <w:rFonts w:ascii="Times New Roman" w:hAnsi="Times New Roman" w:cs="Times New Roman"/>
          <w:lang w:eastAsia="pl-PL"/>
        </w:rPr>
        <w:tab/>
        <w:t>Zmiana umowy wymaga dla swej ważności, pod rygorem nieważności, zachowania formy pisemnej.</w:t>
      </w:r>
    </w:p>
    <w:p w14:paraId="0555EB1D" w14:textId="77777777" w:rsidR="00CC4212" w:rsidRPr="00E13331" w:rsidRDefault="00CC4212" w:rsidP="00CC4212">
      <w:pPr>
        <w:pStyle w:val="Teksttreci4"/>
        <w:pBdr>
          <w:top w:val="none" w:sz="0" w:space="0" w:color="000000"/>
          <w:left w:val="none" w:sz="0" w:space="0" w:color="000000"/>
          <w:bottom w:val="double" w:sz="4" w:space="1" w:color="000000"/>
          <w:right w:val="none" w:sz="0" w:space="0" w:color="000000"/>
        </w:pBdr>
        <w:shd w:val="clear" w:color="auto" w:fill="DAEEF3"/>
        <w:tabs>
          <w:tab w:val="left" w:pos="426"/>
        </w:tabs>
        <w:spacing w:before="360" w:after="40" w:line="360" w:lineRule="auto"/>
        <w:ind w:left="709" w:right="23" w:hanging="709"/>
        <w:rPr>
          <w:rFonts w:ascii="Times New Roman" w:hAnsi="Times New Roman" w:cs="Times New Roman"/>
          <w:sz w:val="24"/>
          <w:szCs w:val="24"/>
        </w:rPr>
      </w:pPr>
      <w:r w:rsidRPr="00E13331">
        <w:rPr>
          <w:rFonts w:ascii="Times New Roman" w:hAnsi="Times New Roman" w:cs="Times New Roman"/>
          <w:b/>
          <w:sz w:val="24"/>
          <w:szCs w:val="24"/>
        </w:rPr>
        <w:t xml:space="preserve">XXI. POUCZENIE O ŚRODKACH OCHRONY PRAWNEJ PRZYSŁUGUJĄCYCH WYKONAWCY </w:t>
      </w:r>
    </w:p>
    <w:p w14:paraId="4C29611F" w14:textId="77777777" w:rsidR="00CC4212" w:rsidRPr="00E13331" w:rsidRDefault="00CC4212" w:rsidP="00B1249D">
      <w:pPr>
        <w:numPr>
          <w:ilvl w:val="0"/>
          <w:numId w:val="43"/>
        </w:numPr>
        <w:tabs>
          <w:tab w:val="left" w:pos="360"/>
        </w:tabs>
        <w:suppressAutoHyphens/>
        <w:spacing w:before="240" w:after="0" w:line="360" w:lineRule="auto"/>
        <w:ind w:left="426" w:hanging="426"/>
        <w:jc w:val="both"/>
        <w:rPr>
          <w:rFonts w:ascii="Times New Roman" w:hAnsi="Times New Roman" w:cs="Times New Roman"/>
          <w:sz w:val="24"/>
          <w:szCs w:val="24"/>
        </w:rPr>
      </w:pPr>
      <w:r w:rsidRPr="00E13331">
        <w:rPr>
          <w:rFonts w:ascii="Times New Roman" w:hAnsi="Times New Roman" w:cs="Times New Roman"/>
          <w:sz w:val="24"/>
          <w:szCs w:val="24"/>
        </w:rPr>
        <w:tab/>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E13331">
        <w:rPr>
          <w:rFonts w:ascii="Times New Roman" w:hAnsi="Times New Roman" w:cs="Times New Roman"/>
          <w:sz w:val="24"/>
          <w:szCs w:val="24"/>
        </w:rPr>
        <w:t>Pzp</w:t>
      </w:r>
      <w:proofErr w:type="spellEnd"/>
      <w:r w:rsidRPr="00E13331">
        <w:rPr>
          <w:rFonts w:ascii="Times New Roman" w:hAnsi="Times New Roman" w:cs="Times New Roman"/>
          <w:sz w:val="24"/>
          <w:szCs w:val="24"/>
        </w:rPr>
        <w:t xml:space="preserve">. </w:t>
      </w:r>
    </w:p>
    <w:p w14:paraId="6A7FB4D5" w14:textId="77777777" w:rsidR="00CC4212" w:rsidRPr="00E13331" w:rsidRDefault="00CC4212" w:rsidP="00B1249D">
      <w:pPr>
        <w:numPr>
          <w:ilvl w:val="0"/>
          <w:numId w:val="43"/>
        </w:numPr>
        <w:tabs>
          <w:tab w:val="left" w:pos="360"/>
        </w:tabs>
        <w:suppressAutoHyphens/>
        <w:spacing w:after="0" w:line="360" w:lineRule="auto"/>
        <w:ind w:left="426" w:hanging="426"/>
        <w:jc w:val="both"/>
        <w:rPr>
          <w:rFonts w:ascii="Times New Roman" w:hAnsi="Times New Roman" w:cs="Times New Roman"/>
          <w:sz w:val="24"/>
          <w:szCs w:val="24"/>
        </w:rPr>
      </w:pPr>
      <w:r w:rsidRPr="00E13331">
        <w:rPr>
          <w:rFonts w:ascii="Times New Roman" w:hAnsi="Times New Roman" w:cs="Times New Roman"/>
          <w:sz w:val="24"/>
          <w:szCs w:val="24"/>
        </w:rPr>
        <w:lastRenderedPageBreak/>
        <w:tab/>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E13331">
        <w:rPr>
          <w:rFonts w:ascii="Times New Roman" w:hAnsi="Times New Roman" w:cs="Times New Roman"/>
          <w:sz w:val="24"/>
          <w:szCs w:val="24"/>
        </w:rPr>
        <w:t>Pzp</w:t>
      </w:r>
      <w:proofErr w:type="spellEnd"/>
      <w:r w:rsidRPr="00E13331">
        <w:rPr>
          <w:rFonts w:ascii="Times New Roman" w:hAnsi="Times New Roman" w:cs="Times New Roman"/>
          <w:sz w:val="24"/>
          <w:szCs w:val="24"/>
        </w:rPr>
        <w:t xml:space="preserve"> oraz Rzecznikowi Małych i Średnich Przedsiębiorców.</w:t>
      </w:r>
    </w:p>
    <w:p w14:paraId="40492FA9" w14:textId="77777777" w:rsidR="00CC4212" w:rsidRPr="00E13331" w:rsidRDefault="00CC4212" w:rsidP="00B1249D">
      <w:pPr>
        <w:numPr>
          <w:ilvl w:val="0"/>
          <w:numId w:val="43"/>
        </w:numPr>
        <w:tabs>
          <w:tab w:val="left" w:pos="360"/>
        </w:tabs>
        <w:suppressAutoHyphens/>
        <w:spacing w:after="0" w:line="360" w:lineRule="auto"/>
        <w:ind w:left="426" w:hanging="426"/>
        <w:jc w:val="both"/>
        <w:rPr>
          <w:rFonts w:ascii="Times New Roman" w:hAnsi="Times New Roman" w:cs="Times New Roman"/>
          <w:sz w:val="24"/>
          <w:szCs w:val="24"/>
        </w:rPr>
      </w:pPr>
      <w:r w:rsidRPr="00E13331">
        <w:rPr>
          <w:rFonts w:ascii="Times New Roman" w:hAnsi="Times New Roman" w:cs="Times New Roman"/>
          <w:sz w:val="24"/>
          <w:szCs w:val="24"/>
        </w:rPr>
        <w:tab/>
        <w:t>Odwołanie przysługuje na:</w:t>
      </w:r>
    </w:p>
    <w:p w14:paraId="52B64FE5" w14:textId="77777777" w:rsidR="00CC4212" w:rsidRPr="00E13331" w:rsidRDefault="00CC4212" w:rsidP="00CC4212">
      <w:pPr>
        <w:spacing w:line="360" w:lineRule="auto"/>
        <w:ind w:left="868" w:hanging="425"/>
        <w:jc w:val="both"/>
        <w:rPr>
          <w:rFonts w:ascii="Times New Roman" w:hAnsi="Times New Roman" w:cs="Times New Roman"/>
          <w:sz w:val="24"/>
          <w:szCs w:val="24"/>
        </w:rPr>
      </w:pPr>
      <w:r w:rsidRPr="00E13331">
        <w:rPr>
          <w:rFonts w:ascii="Times New Roman" w:hAnsi="Times New Roman" w:cs="Times New Roman"/>
          <w:sz w:val="24"/>
          <w:szCs w:val="24"/>
        </w:rPr>
        <w:t>1)</w:t>
      </w:r>
      <w:r w:rsidRPr="00E13331">
        <w:rPr>
          <w:rFonts w:ascii="Times New Roman" w:hAnsi="Times New Roman" w:cs="Times New Roman"/>
          <w:sz w:val="24"/>
          <w:szCs w:val="24"/>
        </w:rPr>
        <w:tab/>
        <w:t xml:space="preserve">niezgodną z przepisami ustawy czynność Zamawiającego, podjętą w postępowaniu </w:t>
      </w:r>
      <w:r w:rsidRPr="00E13331">
        <w:rPr>
          <w:rFonts w:ascii="Times New Roman" w:hAnsi="Times New Roman" w:cs="Times New Roman"/>
          <w:sz w:val="24"/>
          <w:szCs w:val="24"/>
        </w:rPr>
        <w:br/>
        <w:t>o udzielenie zamówienia, w tym na projektowane postanowienie umowy;</w:t>
      </w:r>
    </w:p>
    <w:p w14:paraId="3723D471" w14:textId="77777777" w:rsidR="00CC4212" w:rsidRPr="00E13331" w:rsidRDefault="00CC4212" w:rsidP="00CC4212">
      <w:pPr>
        <w:spacing w:line="360" w:lineRule="auto"/>
        <w:ind w:left="868" w:hanging="425"/>
        <w:jc w:val="both"/>
        <w:rPr>
          <w:rFonts w:ascii="Times New Roman" w:hAnsi="Times New Roman" w:cs="Times New Roman"/>
          <w:sz w:val="24"/>
          <w:szCs w:val="24"/>
        </w:rPr>
      </w:pPr>
      <w:r w:rsidRPr="00E13331">
        <w:rPr>
          <w:rFonts w:ascii="Times New Roman" w:hAnsi="Times New Roman" w:cs="Times New Roman"/>
          <w:sz w:val="24"/>
          <w:szCs w:val="24"/>
        </w:rPr>
        <w:t>2)</w:t>
      </w:r>
      <w:r w:rsidRPr="00E13331">
        <w:rPr>
          <w:rFonts w:ascii="Times New Roman" w:hAnsi="Times New Roman" w:cs="Times New Roman"/>
          <w:sz w:val="24"/>
          <w:szCs w:val="24"/>
        </w:rPr>
        <w:tab/>
        <w:t>zaniechanie czynności w postępowaniu o udzielenie zamówienia do której zamawiający był obowiązany na podstawie ustawy;</w:t>
      </w:r>
    </w:p>
    <w:p w14:paraId="7499BB21" w14:textId="77777777" w:rsidR="00CC4212" w:rsidRPr="00E13331" w:rsidRDefault="00CC4212" w:rsidP="00B1249D">
      <w:pPr>
        <w:numPr>
          <w:ilvl w:val="0"/>
          <w:numId w:val="43"/>
        </w:numPr>
        <w:tabs>
          <w:tab w:val="left" w:pos="360"/>
        </w:tabs>
        <w:suppressAutoHyphens/>
        <w:spacing w:after="0" w:line="360" w:lineRule="auto"/>
        <w:ind w:left="426" w:hanging="426"/>
        <w:jc w:val="both"/>
        <w:rPr>
          <w:rFonts w:ascii="Times New Roman" w:hAnsi="Times New Roman" w:cs="Times New Roman"/>
          <w:b/>
          <w:sz w:val="24"/>
          <w:szCs w:val="24"/>
        </w:rPr>
      </w:pPr>
      <w:r w:rsidRPr="00E13331">
        <w:rPr>
          <w:rFonts w:ascii="Times New Roman" w:hAnsi="Times New Roman" w:cs="Times New Roman"/>
          <w:sz w:val="24"/>
          <w:szCs w:val="24"/>
        </w:rPr>
        <w:tab/>
        <w:t>Odwołanie wnosi się do Prezesa Izby. Odwołujący przekazuje kopię odwołania zamawiającemu przed upływem terminu do wniesienia odwołania w taki sposób, aby mógł on zapoznać się z jego treścią przed upływem tego terminu.</w:t>
      </w:r>
    </w:p>
    <w:p w14:paraId="48ACD726" w14:textId="77777777" w:rsidR="00CC4212" w:rsidRPr="00E13331" w:rsidRDefault="00CC4212" w:rsidP="00CC4212">
      <w:pPr>
        <w:spacing w:line="360" w:lineRule="auto"/>
        <w:ind w:left="426" w:hanging="426"/>
        <w:jc w:val="both"/>
        <w:rPr>
          <w:rFonts w:ascii="Times New Roman" w:hAnsi="Times New Roman" w:cs="Times New Roman"/>
          <w:b/>
          <w:sz w:val="24"/>
          <w:szCs w:val="24"/>
        </w:rPr>
      </w:pPr>
      <w:r w:rsidRPr="00E13331">
        <w:rPr>
          <w:rFonts w:ascii="Times New Roman" w:hAnsi="Times New Roman" w:cs="Times New Roman"/>
          <w:b/>
          <w:sz w:val="24"/>
          <w:szCs w:val="24"/>
        </w:rPr>
        <w:t>5.</w:t>
      </w:r>
      <w:r w:rsidRPr="00E13331">
        <w:rPr>
          <w:rFonts w:ascii="Times New Roman" w:hAnsi="Times New Roman" w:cs="Times New Roman"/>
          <w:sz w:val="24"/>
          <w:szCs w:val="24"/>
        </w:rPr>
        <w:tab/>
        <w:t>Odwołanie wobec treści ogłoszenia lub treści SWZ wnosi się w terminie 5 dni od dnia zamieszczenia ogłoszenia w Biuletynie Zamówień Publicznych lub treści SWZ na stronie internetowej.</w:t>
      </w:r>
    </w:p>
    <w:p w14:paraId="29C6B7E1" w14:textId="77777777" w:rsidR="00CC4212" w:rsidRPr="00E13331" w:rsidRDefault="00CC4212" w:rsidP="00CC4212">
      <w:pPr>
        <w:spacing w:line="360" w:lineRule="auto"/>
        <w:ind w:left="426" w:hanging="426"/>
        <w:jc w:val="both"/>
        <w:rPr>
          <w:rFonts w:ascii="Times New Roman" w:hAnsi="Times New Roman" w:cs="Times New Roman"/>
          <w:sz w:val="24"/>
          <w:szCs w:val="24"/>
        </w:rPr>
      </w:pPr>
      <w:r w:rsidRPr="00E13331">
        <w:rPr>
          <w:rFonts w:ascii="Times New Roman" w:hAnsi="Times New Roman" w:cs="Times New Roman"/>
          <w:b/>
          <w:sz w:val="24"/>
          <w:szCs w:val="24"/>
        </w:rPr>
        <w:t>6.</w:t>
      </w:r>
      <w:r w:rsidRPr="00E13331">
        <w:rPr>
          <w:rFonts w:ascii="Times New Roman" w:hAnsi="Times New Roman" w:cs="Times New Roman"/>
          <w:sz w:val="24"/>
          <w:szCs w:val="24"/>
        </w:rPr>
        <w:tab/>
        <w:t>Odwołanie wnosi się w terminie:</w:t>
      </w:r>
    </w:p>
    <w:p w14:paraId="4788FBDE" w14:textId="77777777" w:rsidR="00CC4212" w:rsidRPr="00E13331" w:rsidRDefault="00CC4212" w:rsidP="00CC4212">
      <w:pPr>
        <w:spacing w:line="360" w:lineRule="auto"/>
        <w:ind w:left="709" w:hanging="425"/>
        <w:jc w:val="both"/>
        <w:rPr>
          <w:rFonts w:ascii="Times New Roman" w:hAnsi="Times New Roman" w:cs="Times New Roman"/>
          <w:sz w:val="24"/>
          <w:szCs w:val="24"/>
        </w:rPr>
      </w:pPr>
      <w:r w:rsidRPr="00E13331">
        <w:rPr>
          <w:rFonts w:ascii="Times New Roman" w:hAnsi="Times New Roman" w:cs="Times New Roman"/>
          <w:sz w:val="24"/>
          <w:szCs w:val="24"/>
        </w:rPr>
        <w:t>1)</w:t>
      </w:r>
      <w:r w:rsidRPr="00E13331">
        <w:rPr>
          <w:rFonts w:ascii="Times New Roman" w:hAnsi="Times New Roman" w:cs="Times New Roman"/>
          <w:sz w:val="24"/>
          <w:szCs w:val="24"/>
        </w:rPr>
        <w:tab/>
        <w:t>5 dni od dnia przekazania informacji o czynności zamawiającego stanowiącej podstawę jego wniesienia, jeżeli informacja została przekazana przy użyciu środków komunikacji elektronicznej,</w:t>
      </w:r>
    </w:p>
    <w:p w14:paraId="6D335846" w14:textId="77777777" w:rsidR="00CC4212" w:rsidRPr="00E13331" w:rsidRDefault="00CC4212" w:rsidP="00CC4212">
      <w:pPr>
        <w:spacing w:line="360" w:lineRule="auto"/>
        <w:ind w:left="709" w:hanging="425"/>
        <w:jc w:val="both"/>
        <w:rPr>
          <w:rFonts w:ascii="Times New Roman" w:hAnsi="Times New Roman" w:cs="Times New Roman"/>
          <w:b/>
          <w:sz w:val="24"/>
          <w:szCs w:val="24"/>
        </w:rPr>
      </w:pPr>
      <w:r w:rsidRPr="00E13331">
        <w:rPr>
          <w:rFonts w:ascii="Times New Roman" w:hAnsi="Times New Roman" w:cs="Times New Roman"/>
          <w:sz w:val="24"/>
          <w:szCs w:val="24"/>
        </w:rPr>
        <w:t>2)</w:t>
      </w:r>
      <w:r w:rsidRPr="00E13331">
        <w:rPr>
          <w:rFonts w:ascii="Times New Roman" w:hAnsi="Times New Roman" w:cs="Times New Roman"/>
          <w:sz w:val="24"/>
          <w:szCs w:val="24"/>
        </w:rPr>
        <w:tab/>
        <w:t>10 dni od dnia przekazania informacji o czynności zamawiającego stanowiącej podstawę jego wniesienia, jeżeli informacja została przekazana w sposób inny niż określony w pkt 1).</w:t>
      </w:r>
    </w:p>
    <w:p w14:paraId="65CE7375" w14:textId="77777777" w:rsidR="00CC4212" w:rsidRPr="00E13331" w:rsidRDefault="00CC4212" w:rsidP="00CC4212">
      <w:pPr>
        <w:spacing w:line="360" w:lineRule="auto"/>
        <w:ind w:left="448" w:hanging="448"/>
        <w:jc w:val="both"/>
        <w:rPr>
          <w:rFonts w:ascii="Times New Roman" w:hAnsi="Times New Roman" w:cs="Times New Roman"/>
          <w:sz w:val="24"/>
          <w:szCs w:val="24"/>
          <w:lang w:eastAsia="pl-PL"/>
        </w:rPr>
      </w:pPr>
      <w:r w:rsidRPr="00E13331">
        <w:rPr>
          <w:rFonts w:ascii="Times New Roman" w:hAnsi="Times New Roman" w:cs="Times New Roman"/>
          <w:b/>
          <w:sz w:val="24"/>
          <w:szCs w:val="24"/>
        </w:rPr>
        <w:t>7.</w:t>
      </w:r>
      <w:r w:rsidRPr="00E13331">
        <w:rPr>
          <w:rFonts w:ascii="Times New Roman" w:hAnsi="Times New Roman" w:cs="Times New Roman"/>
          <w:b/>
          <w:sz w:val="24"/>
          <w:szCs w:val="24"/>
        </w:rPr>
        <w:tab/>
      </w:r>
      <w:r w:rsidRPr="00E13331">
        <w:rPr>
          <w:rFonts w:ascii="Times New Roman" w:hAnsi="Times New Roman" w:cs="Times New Roman"/>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3C303D6D" w14:textId="740C1A35" w:rsidR="00CC4212" w:rsidRPr="00E13331" w:rsidRDefault="00CC4212" w:rsidP="00B1249D">
      <w:pPr>
        <w:pStyle w:val="Akapitzlist"/>
        <w:numPr>
          <w:ilvl w:val="0"/>
          <w:numId w:val="42"/>
        </w:numPr>
        <w:tabs>
          <w:tab w:val="left" w:pos="284"/>
        </w:tabs>
        <w:suppressAutoHyphens/>
        <w:spacing w:after="0" w:line="360" w:lineRule="auto"/>
        <w:ind w:left="426" w:hanging="426"/>
        <w:contextualSpacing w:val="0"/>
        <w:jc w:val="both"/>
        <w:rPr>
          <w:rFonts w:ascii="Times New Roman" w:eastAsia="Times New Roman" w:hAnsi="Times New Roman" w:cs="Times New Roman"/>
          <w:lang w:eastAsia="pl-PL"/>
        </w:rPr>
      </w:pPr>
      <w:r w:rsidRPr="00E13331">
        <w:rPr>
          <w:rFonts w:ascii="Times New Roman" w:hAnsi="Times New Roman" w:cs="Times New Roman"/>
          <w:lang w:eastAsia="pl-PL"/>
        </w:rPr>
        <w:tab/>
        <w:t xml:space="preserve">Na orzeczenie Izby oraz postanowienie Prezesa Izby, o którym mowa w art. 519 ust. 1 ustawy </w:t>
      </w:r>
      <w:proofErr w:type="spellStart"/>
      <w:r w:rsidR="0028677C" w:rsidRPr="00E13331">
        <w:rPr>
          <w:rFonts w:ascii="Times New Roman" w:hAnsi="Times New Roman" w:cs="Times New Roman"/>
          <w:lang w:eastAsia="pl-PL"/>
        </w:rPr>
        <w:t>Pzp</w:t>
      </w:r>
      <w:proofErr w:type="spellEnd"/>
      <w:r w:rsidR="0028677C" w:rsidRPr="00E13331">
        <w:rPr>
          <w:rFonts w:ascii="Times New Roman" w:hAnsi="Times New Roman" w:cs="Times New Roman"/>
          <w:lang w:eastAsia="pl-PL"/>
        </w:rPr>
        <w:t>. stronom</w:t>
      </w:r>
      <w:r w:rsidRPr="00E13331">
        <w:rPr>
          <w:rFonts w:ascii="Times New Roman" w:hAnsi="Times New Roman" w:cs="Times New Roman"/>
          <w:lang w:eastAsia="pl-PL"/>
        </w:rPr>
        <w:t xml:space="preserve"> oraz uczestnikom postępowania odwoławczego przysługuje skarga do sądu.</w:t>
      </w:r>
    </w:p>
    <w:p w14:paraId="21B143FC" w14:textId="77777777" w:rsidR="00CC4212" w:rsidRPr="00E13331" w:rsidRDefault="00CC4212" w:rsidP="00B1249D">
      <w:pPr>
        <w:pStyle w:val="Akapitzlist"/>
        <w:numPr>
          <w:ilvl w:val="0"/>
          <w:numId w:val="42"/>
        </w:numPr>
        <w:tabs>
          <w:tab w:val="left" w:pos="284"/>
        </w:tabs>
        <w:suppressAutoHyphens/>
        <w:spacing w:after="0" w:line="360" w:lineRule="auto"/>
        <w:ind w:left="448" w:hanging="448"/>
        <w:contextualSpacing w:val="0"/>
        <w:jc w:val="both"/>
        <w:rPr>
          <w:rFonts w:ascii="Times New Roman" w:hAnsi="Times New Roman" w:cs="Times New Roman"/>
          <w:lang w:eastAsia="pl-PL"/>
        </w:rPr>
      </w:pPr>
      <w:r w:rsidRPr="00E13331">
        <w:rPr>
          <w:rFonts w:ascii="Times New Roman" w:eastAsia="Times New Roman" w:hAnsi="Times New Roman" w:cs="Times New Roman"/>
          <w:lang w:eastAsia="pl-PL"/>
        </w:rPr>
        <w:lastRenderedPageBreak/>
        <w:t xml:space="preserve">   </w:t>
      </w:r>
      <w:r w:rsidRPr="00E13331">
        <w:rPr>
          <w:rFonts w:ascii="Times New Roman" w:hAnsi="Times New Roman" w:cs="Times New Roman"/>
          <w:lang w:eastAsia="pl-PL"/>
        </w:rPr>
        <w:t>W postępowaniu toczącym się wskutek wniesienia skargi stosuje się odpowiednio przepisy ustawy z dnia 17 listopada 1964 r. - Kodeks postępowania cywilnego o apelacji, jeżeli przepisy niniejszego rozdziału nie stanowią inaczej.</w:t>
      </w:r>
    </w:p>
    <w:p w14:paraId="2889D5AB" w14:textId="77777777" w:rsidR="00CC4212" w:rsidRPr="00E13331" w:rsidRDefault="00CC4212" w:rsidP="00B1249D">
      <w:pPr>
        <w:pStyle w:val="Akapitzlist"/>
        <w:numPr>
          <w:ilvl w:val="0"/>
          <w:numId w:val="42"/>
        </w:numPr>
        <w:tabs>
          <w:tab w:val="left" w:pos="284"/>
          <w:tab w:val="left" w:pos="426"/>
        </w:tabs>
        <w:suppressAutoHyphens/>
        <w:spacing w:after="0" w:line="360" w:lineRule="auto"/>
        <w:ind w:left="448" w:hanging="448"/>
        <w:contextualSpacing w:val="0"/>
        <w:jc w:val="both"/>
        <w:rPr>
          <w:rFonts w:ascii="Times New Roman" w:hAnsi="Times New Roman" w:cs="Times New Roman"/>
          <w:lang w:eastAsia="pl-PL"/>
        </w:rPr>
      </w:pPr>
      <w:r w:rsidRPr="00E13331">
        <w:rPr>
          <w:rFonts w:ascii="Times New Roman" w:hAnsi="Times New Roman" w:cs="Times New Roman"/>
          <w:lang w:eastAsia="pl-PL"/>
        </w:rPr>
        <w:tab/>
        <w:t>Skargę wnosi się do Sądu Okręgowego w Warszawie - sądu zamówień publicznych, zwanego dalej "sądem zamówień publicznych".</w:t>
      </w:r>
    </w:p>
    <w:p w14:paraId="4AD6C0A9" w14:textId="77777777" w:rsidR="00CC4212" w:rsidRPr="00E13331" w:rsidRDefault="00CC4212" w:rsidP="00B1249D">
      <w:pPr>
        <w:pStyle w:val="Akapitzlist"/>
        <w:numPr>
          <w:ilvl w:val="0"/>
          <w:numId w:val="42"/>
        </w:numPr>
        <w:tabs>
          <w:tab w:val="left" w:pos="284"/>
          <w:tab w:val="left" w:pos="426"/>
        </w:tabs>
        <w:suppressAutoHyphens/>
        <w:spacing w:after="0" w:line="360" w:lineRule="auto"/>
        <w:ind w:left="448" w:hanging="448"/>
        <w:contextualSpacing w:val="0"/>
        <w:jc w:val="both"/>
        <w:rPr>
          <w:rFonts w:ascii="Times New Roman" w:hAnsi="Times New Roman" w:cs="Times New Roman"/>
          <w:lang w:eastAsia="pl-PL"/>
        </w:rPr>
      </w:pPr>
      <w:r w:rsidRPr="00E13331">
        <w:rPr>
          <w:rFonts w:ascii="Times New Roman" w:hAnsi="Times New Roman" w:cs="Times New Roman"/>
          <w:lang w:eastAsia="pl-PL"/>
        </w:rPr>
        <w:tab/>
        <w:t xml:space="preserve">Skargę wnosi się za pośrednictwem Prezesa Izby, w terminie 14 dni od dnia doręczenia orzeczenia Izby lub postanowienia Prezesa Izby, o którym mowa w art. 519 ust. 1 ustawy </w:t>
      </w:r>
      <w:proofErr w:type="spellStart"/>
      <w:r w:rsidRPr="00E13331">
        <w:rPr>
          <w:rFonts w:ascii="Times New Roman" w:hAnsi="Times New Roman" w:cs="Times New Roman"/>
          <w:lang w:eastAsia="pl-PL"/>
        </w:rPr>
        <w:t>Pzp</w:t>
      </w:r>
      <w:proofErr w:type="spellEnd"/>
      <w:r w:rsidRPr="00E13331">
        <w:rPr>
          <w:rFonts w:ascii="Times New Roman" w:hAnsi="Times New Roman" w:cs="Times New Roman"/>
          <w:lang w:eastAsia="pl-PL"/>
        </w:rPr>
        <w:t xml:space="preserve">., przesyłając jednocześnie jej odpis przeciwnikowi skargi. Złożenie skargi </w:t>
      </w:r>
      <w:r w:rsidRPr="00E13331">
        <w:rPr>
          <w:rFonts w:ascii="Times New Roman" w:hAnsi="Times New Roman" w:cs="Times New Roman"/>
          <w:lang w:eastAsia="pl-PL"/>
        </w:rPr>
        <w:br/>
        <w:t>w placówce pocztowej operatora wyznaczonego w rozumieniu ustawy z dnia 23 listopada 2012 r. - Prawo pocztowe jest równoznaczne z jej wniesieniem.</w:t>
      </w:r>
    </w:p>
    <w:p w14:paraId="2BA9EE6F" w14:textId="0F56578C" w:rsidR="00CC4212" w:rsidRPr="00E13331" w:rsidRDefault="00CC4212" w:rsidP="00B1249D">
      <w:pPr>
        <w:pStyle w:val="Akapitzlist"/>
        <w:numPr>
          <w:ilvl w:val="0"/>
          <w:numId w:val="42"/>
        </w:numPr>
        <w:tabs>
          <w:tab w:val="clear" w:pos="1800"/>
          <w:tab w:val="num" w:pos="284"/>
          <w:tab w:val="left" w:pos="426"/>
        </w:tabs>
        <w:suppressAutoHyphens/>
        <w:spacing w:after="0" w:line="360" w:lineRule="auto"/>
        <w:ind w:left="426" w:hanging="426"/>
        <w:contextualSpacing w:val="0"/>
        <w:jc w:val="both"/>
        <w:rPr>
          <w:rFonts w:ascii="Times New Roman" w:hAnsi="Times New Roman" w:cs="Times New Roman"/>
          <w:b/>
        </w:rPr>
      </w:pPr>
      <w:r w:rsidRPr="00E13331">
        <w:rPr>
          <w:rFonts w:ascii="Times New Roman" w:hAnsi="Times New Roman" w:cs="Times New Roman"/>
          <w:lang w:eastAsia="pl-PL"/>
        </w:rPr>
        <w:t>Prezes Izby przekazuje skargę wraz z aktami postępowania odwoławczego do sądu zamówień publicznych w terminie 7 dni od dnia jej otrzymania.</w:t>
      </w:r>
    </w:p>
    <w:p w14:paraId="4883403F" w14:textId="77777777" w:rsidR="00CC4212" w:rsidRPr="00E13331" w:rsidRDefault="00CC4212" w:rsidP="00CC4212">
      <w:pPr>
        <w:ind w:left="90"/>
        <w:jc w:val="both"/>
      </w:pPr>
    </w:p>
    <w:p w14:paraId="3505435D" w14:textId="4E39D529" w:rsidR="00BF1357" w:rsidRPr="00E13331" w:rsidRDefault="00BF1357" w:rsidP="00BF1357">
      <w:pPr>
        <w:pStyle w:val="pkt"/>
        <w:pBdr>
          <w:top w:val="none" w:sz="0" w:space="0" w:color="000000"/>
          <w:left w:val="none" w:sz="0" w:space="0" w:color="000000"/>
          <w:bottom w:val="single" w:sz="4" w:space="1" w:color="000000"/>
          <w:right w:val="none" w:sz="0" w:space="0" w:color="000000"/>
        </w:pBdr>
        <w:shd w:val="clear" w:color="auto" w:fill="DAEEF3"/>
        <w:spacing w:before="360" w:after="40" w:line="360" w:lineRule="auto"/>
        <w:ind w:left="-142" w:firstLine="0"/>
        <w:rPr>
          <w:b/>
          <w:szCs w:val="24"/>
        </w:rPr>
      </w:pPr>
      <w:r w:rsidRPr="00E13331">
        <w:rPr>
          <w:b/>
          <w:szCs w:val="24"/>
        </w:rPr>
        <w:t>XXII. WYMAGANIA DOTYCZĄCE ZATRUDNIENIA OSÓB NA PODSTAWIE UMOWY O PRACĘ, ZGODNIE Z PRZEPISEM ART. 95 USTAWY PZP</w:t>
      </w:r>
    </w:p>
    <w:p w14:paraId="25F6067A" w14:textId="77777777" w:rsidR="00BF1357" w:rsidRPr="00E13331" w:rsidRDefault="00BF1357" w:rsidP="00BF1357">
      <w:pPr>
        <w:tabs>
          <w:tab w:val="left" w:pos="284"/>
        </w:tabs>
        <w:spacing w:line="360" w:lineRule="auto"/>
        <w:ind w:left="567" w:hanging="567"/>
        <w:jc w:val="both"/>
        <w:rPr>
          <w:rFonts w:ascii="Times New Roman" w:hAnsi="Times New Roman" w:cs="Times New Roman"/>
          <w:b/>
          <w:sz w:val="24"/>
          <w:szCs w:val="24"/>
        </w:rPr>
      </w:pPr>
      <w:r w:rsidRPr="00E13331">
        <w:rPr>
          <w:rFonts w:ascii="Times New Roman" w:hAnsi="Times New Roman" w:cs="Times New Roman"/>
          <w:sz w:val="24"/>
          <w:szCs w:val="24"/>
        </w:rPr>
        <w:t xml:space="preserve">Zamawiający nie przewiduje wymagań, o których mowa w art. 95 ustawy </w:t>
      </w:r>
      <w:proofErr w:type="spellStart"/>
      <w:r w:rsidRPr="00E13331">
        <w:rPr>
          <w:rFonts w:ascii="Times New Roman" w:hAnsi="Times New Roman" w:cs="Times New Roman"/>
          <w:sz w:val="24"/>
          <w:szCs w:val="24"/>
        </w:rPr>
        <w:t>Pzp</w:t>
      </w:r>
      <w:proofErr w:type="spellEnd"/>
      <w:r w:rsidRPr="00E13331">
        <w:rPr>
          <w:rFonts w:ascii="Times New Roman" w:hAnsi="Times New Roman" w:cs="Times New Roman"/>
          <w:sz w:val="24"/>
          <w:szCs w:val="24"/>
        </w:rPr>
        <w:t>.</w:t>
      </w:r>
    </w:p>
    <w:p w14:paraId="6A6338EE" w14:textId="77777777" w:rsidR="00BF1357" w:rsidRPr="00E13331" w:rsidRDefault="00BF1357" w:rsidP="00BF1357">
      <w:pPr>
        <w:pStyle w:val="pkt"/>
        <w:pBdr>
          <w:top w:val="none" w:sz="0" w:space="0" w:color="000000"/>
          <w:left w:val="none" w:sz="0" w:space="0" w:color="000000"/>
          <w:bottom w:val="single" w:sz="4" w:space="1" w:color="000000"/>
          <w:right w:val="none" w:sz="0" w:space="0" w:color="000000"/>
        </w:pBdr>
        <w:shd w:val="clear" w:color="auto" w:fill="DAEEF3"/>
        <w:spacing w:before="360" w:after="40" w:line="360" w:lineRule="auto"/>
        <w:ind w:left="-142" w:firstLine="0"/>
        <w:rPr>
          <w:szCs w:val="24"/>
        </w:rPr>
      </w:pPr>
      <w:r w:rsidRPr="00E13331">
        <w:rPr>
          <w:b/>
          <w:szCs w:val="24"/>
        </w:rPr>
        <w:t>XXIII.</w:t>
      </w:r>
      <w:r w:rsidRPr="00E13331">
        <w:rPr>
          <w:szCs w:val="24"/>
        </w:rPr>
        <w:t xml:space="preserve"> </w:t>
      </w:r>
      <w:r w:rsidRPr="00E13331">
        <w:rPr>
          <w:b/>
          <w:szCs w:val="24"/>
        </w:rPr>
        <w:t>WYMAGANIA DOTYCZĄCE ZATRUDNIENIA OSÓB BEZROBOTNYCH, ZGODNIE Z PRZEPISEM ART. 96 UST. 2 PKT 2 USTAWY PZP</w:t>
      </w:r>
    </w:p>
    <w:p w14:paraId="7B8BEEA7" w14:textId="77777777" w:rsidR="00BF1357" w:rsidRPr="00E13331" w:rsidRDefault="00BF1357" w:rsidP="00BF1357">
      <w:pPr>
        <w:pStyle w:val="pkt"/>
        <w:pBdr>
          <w:top w:val="none" w:sz="0" w:space="0" w:color="000000"/>
          <w:left w:val="none" w:sz="0" w:space="0" w:color="000000"/>
          <w:bottom w:val="single" w:sz="4" w:space="1" w:color="000000"/>
          <w:right w:val="none" w:sz="0" w:space="0" w:color="000000"/>
        </w:pBdr>
        <w:spacing w:before="360" w:after="40" w:line="360" w:lineRule="auto"/>
        <w:ind w:left="-142" w:firstLine="0"/>
        <w:rPr>
          <w:b/>
          <w:szCs w:val="24"/>
        </w:rPr>
      </w:pPr>
      <w:r w:rsidRPr="00E13331">
        <w:rPr>
          <w:szCs w:val="24"/>
        </w:rPr>
        <w:t xml:space="preserve">Zamawiający nie przewiduje wymagań, o których mowa w art. 96 ust. 2 pkt 2 ustawy </w:t>
      </w:r>
      <w:proofErr w:type="spellStart"/>
      <w:r w:rsidRPr="00E13331">
        <w:rPr>
          <w:szCs w:val="24"/>
        </w:rPr>
        <w:t>Pzp</w:t>
      </w:r>
      <w:proofErr w:type="spellEnd"/>
      <w:r w:rsidRPr="00E13331">
        <w:rPr>
          <w:szCs w:val="24"/>
        </w:rPr>
        <w:t xml:space="preserve">. </w:t>
      </w:r>
    </w:p>
    <w:p w14:paraId="424F87F6" w14:textId="77777777" w:rsidR="00BF1357" w:rsidRPr="00E13331" w:rsidRDefault="00BF1357" w:rsidP="00BF1357">
      <w:pPr>
        <w:pStyle w:val="pkt"/>
        <w:pBdr>
          <w:top w:val="none" w:sz="0" w:space="0" w:color="000000"/>
          <w:left w:val="none" w:sz="0" w:space="0" w:color="000000"/>
          <w:bottom w:val="single" w:sz="4" w:space="1" w:color="000000"/>
          <w:right w:val="none" w:sz="0" w:space="0" w:color="000000"/>
        </w:pBdr>
        <w:shd w:val="clear" w:color="auto" w:fill="DAEEF3"/>
        <w:spacing w:before="360" w:after="40" w:line="360" w:lineRule="auto"/>
        <w:ind w:left="-142" w:firstLine="0"/>
        <w:rPr>
          <w:szCs w:val="24"/>
        </w:rPr>
      </w:pPr>
      <w:bookmarkStart w:id="10" w:name="_Hlk120276123"/>
      <w:r w:rsidRPr="00E13331">
        <w:rPr>
          <w:b/>
          <w:szCs w:val="24"/>
        </w:rPr>
        <w:t>XXIV. WYKAZ ZAŁĄCZNIKÓW STANOWIĄCYCH INTEGRALNĄ CZĘŚĆ SWZ</w:t>
      </w:r>
    </w:p>
    <w:bookmarkEnd w:id="10"/>
    <w:p w14:paraId="001FB59F" w14:textId="77777777" w:rsidR="00BF1357" w:rsidRPr="00E13331" w:rsidRDefault="00BF1357" w:rsidP="00BF1357">
      <w:pPr>
        <w:spacing w:after="0" w:line="360" w:lineRule="auto"/>
        <w:ind w:left="1694" w:hanging="1694"/>
        <w:jc w:val="both"/>
        <w:rPr>
          <w:rFonts w:ascii="Times New Roman" w:hAnsi="Times New Roman" w:cs="Times New Roman"/>
          <w:sz w:val="24"/>
          <w:szCs w:val="24"/>
        </w:rPr>
      </w:pPr>
      <w:r w:rsidRPr="00E13331">
        <w:rPr>
          <w:rFonts w:ascii="Times New Roman" w:hAnsi="Times New Roman" w:cs="Times New Roman"/>
          <w:b/>
          <w:bCs/>
          <w:sz w:val="24"/>
          <w:szCs w:val="24"/>
        </w:rPr>
        <w:t>Załącznik nr 1</w:t>
      </w:r>
      <w:r w:rsidRPr="00E13331">
        <w:rPr>
          <w:rFonts w:ascii="Times New Roman" w:hAnsi="Times New Roman" w:cs="Times New Roman"/>
          <w:sz w:val="24"/>
          <w:szCs w:val="24"/>
        </w:rPr>
        <w:t xml:space="preserve"> – wzór Formularza oferty;</w:t>
      </w:r>
    </w:p>
    <w:p w14:paraId="5B8752A7" w14:textId="77777777" w:rsidR="00BF1357" w:rsidRPr="00E13331" w:rsidRDefault="00BF1357" w:rsidP="00BF1357">
      <w:pPr>
        <w:spacing w:after="0" w:line="360" w:lineRule="auto"/>
        <w:jc w:val="both"/>
        <w:rPr>
          <w:rFonts w:ascii="Times New Roman" w:hAnsi="Times New Roman" w:cs="Times New Roman"/>
          <w:sz w:val="24"/>
          <w:szCs w:val="24"/>
        </w:rPr>
      </w:pPr>
      <w:r w:rsidRPr="00E13331">
        <w:rPr>
          <w:rFonts w:ascii="Times New Roman" w:hAnsi="Times New Roman" w:cs="Times New Roman"/>
          <w:b/>
          <w:bCs/>
          <w:sz w:val="24"/>
          <w:szCs w:val="24"/>
        </w:rPr>
        <w:t xml:space="preserve">Załącznik 1a </w:t>
      </w:r>
      <w:r w:rsidRPr="00E13331">
        <w:rPr>
          <w:rFonts w:ascii="Times New Roman" w:hAnsi="Times New Roman" w:cs="Times New Roman"/>
          <w:sz w:val="24"/>
          <w:szCs w:val="24"/>
        </w:rPr>
        <w:t>– Załącznik do formularza ofertowego (spełnienie wymagań techniczno-jakościowych),</w:t>
      </w:r>
    </w:p>
    <w:p w14:paraId="717AABDB" w14:textId="77777777" w:rsidR="00BF1357" w:rsidRPr="00E13331" w:rsidRDefault="00BF1357" w:rsidP="00BF1357">
      <w:pPr>
        <w:spacing w:after="0" w:line="360" w:lineRule="auto"/>
        <w:ind w:left="1694" w:hanging="1694"/>
        <w:jc w:val="both"/>
        <w:rPr>
          <w:rFonts w:ascii="Times New Roman" w:hAnsi="Times New Roman" w:cs="Times New Roman"/>
          <w:sz w:val="24"/>
          <w:szCs w:val="24"/>
        </w:rPr>
      </w:pPr>
      <w:r w:rsidRPr="00E13331">
        <w:rPr>
          <w:rFonts w:ascii="Times New Roman" w:hAnsi="Times New Roman" w:cs="Times New Roman"/>
          <w:b/>
          <w:bCs/>
          <w:sz w:val="24"/>
          <w:szCs w:val="24"/>
        </w:rPr>
        <w:t xml:space="preserve">Załącznik nr 2 </w:t>
      </w:r>
      <w:r w:rsidRPr="00E13331">
        <w:rPr>
          <w:rFonts w:ascii="Times New Roman" w:hAnsi="Times New Roman" w:cs="Times New Roman"/>
          <w:sz w:val="24"/>
          <w:szCs w:val="24"/>
        </w:rPr>
        <w:t>– Opis Przedmiotu Zamówienia (OPZ),</w:t>
      </w:r>
    </w:p>
    <w:p w14:paraId="0A1FDAF6" w14:textId="2B56C9FA" w:rsidR="00BF1357" w:rsidRPr="00E13331" w:rsidRDefault="00BF1357" w:rsidP="00BF1357">
      <w:pPr>
        <w:spacing w:after="0" w:line="360" w:lineRule="auto"/>
        <w:jc w:val="both"/>
        <w:rPr>
          <w:rFonts w:ascii="Times New Roman" w:hAnsi="Times New Roman" w:cs="Times New Roman"/>
          <w:sz w:val="24"/>
          <w:szCs w:val="24"/>
        </w:rPr>
      </w:pPr>
      <w:r w:rsidRPr="00E13331">
        <w:rPr>
          <w:rFonts w:ascii="Times New Roman" w:hAnsi="Times New Roman" w:cs="Times New Roman"/>
          <w:b/>
          <w:bCs/>
          <w:sz w:val="24"/>
          <w:szCs w:val="24"/>
        </w:rPr>
        <w:t>Załącznik nr 3</w:t>
      </w:r>
      <w:r w:rsidRPr="00E13331">
        <w:rPr>
          <w:rFonts w:ascii="Times New Roman" w:hAnsi="Times New Roman" w:cs="Times New Roman"/>
          <w:sz w:val="24"/>
          <w:szCs w:val="24"/>
        </w:rPr>
        <w:t xml:space="preserve"> - wzór oświadczenia w zakresie podstaw wykluczenia z postępowania, składane na podstawie 125 ust.1 ustawy PZP</w:t>
      </w:r>
    </w:p>
    <w:p w14:paraId="031FC026" w14:textId="77777777" w:rsidR="00BF1357" w:rsidRPr="00E13331" w:rsidRDefault="00BF1357" w:rsidP="00BF1357">
      <w:pPr>
        <w:spacing w:after="0" w:line="360" w:lineRule="auto"/>
        <w:jc w:val="both"/>
        <w:rPr>
          <w:rFonts w:ascii="Times New Roman" w:hAnsi="Times New Roman" w:cs="Times New Roman"/>
          <w:sz w:val="24"/>
          <w:szCs w:val="24"/>
        </w:rPr>
      </w:pPr>
      <w:r w:rsidRPr="00E13331">
        <w:rPr>
          <w:rFonts w:ascii="Times New Roman" w:hAnsi="Times New Roman" w:cs="Times New Roman"/>
          <w:b/>
          <w:bCs/>
          <w:sz w:val="24"/>
          <w:szCs w:val="24"/>
        </w:rPr>
        <w:t>Załącznik nr 4</w:t>
      </w:r>
      <w:r w:rsidRPr="00E13331">
        <w:rPr>
          <w:rFonts w:ascii="Times New Roman" w:hAnsi="Times New Roman" w:cs="Times New Roman"/>
          <w:sz w:val="24"/>
          <w:szCs w:val="24"/>
        </w:rPr>
        <w:t xml:space="preserve"> – wzór oświadczenia wykonawcy dotyczący grupy kapitałowej;</w:t>
      </w:r>
    </w:p>
    <w:p w14:paraId="741B2ECB" w14:textId="77777777" w:rsidR="00BF1357" w:rsidRPr="00E13331" w:rsidRDefault="00BF1357" w:rsidP="00BF1357">
      <w:pPr>
        <w:spacing w:after="0" w:line="360" w:lineRule="auto"/>
        <w:jc w:val="both"/>
        <w:rPr>
          <w:rFonts w:ascii="Times New Roman" w:hAnsi="Times New Roman" w:cs="Times New Roman"/>
          <w:sz w:val="24"/>
          <w:szCs w:val="24"/>
        </w:rPr>
      </w:pPr>
      <w:r w:rsidRPr="00E13331">
        <w:rPr>
          <w:rFonts w:ascii="Times New Roman" w:hAnsi="Times New Roman" w:cs="Times New Roman"/>
          <w:b/>
          <w:bCs/>
          <w:sz w:val="24"/>
          <w:szCs w:val="24"/>
        </w:rPr>
        <w:lastRenderedPageBreak/>
        <w:t xml:space="preserve">Załącznik nr 5 </w:t>
      </w:r>
      <w:r w:rsidRPr="00E13331">
        <w:rPr>
          <w:rFonts w:ascii="Times New Roman" w:hAnsi="Times New Roman" w:cs="Times New Roman"/>
          <w:sz w:val="24"/>
          <w:szCs w:val="24"/>
        </w:rPr>
        <w:t xml:space="preserve">– wzór oświadczenia wykonawców wspólnie ubiegających się o udzielenie zamówienia składane na podstawie art. 117 ust 4 ustawy </w:t>
      </w:r>
      <w:proofErr w:type="spellStart"/>
      <w:r w:rsidRPr="00E13331">
        <w:rPr>
          <w:rFonts w:ascii="Times New Roman" w:hAnsi="Times New Roman" w:cs="Times New Roman"/>
          <w:sz w:val="24"/>
          <w:szCs w:val="24"/>
        </w:rPr>
        <w:t>Pzp</w:t>
      </w:r>
      <w:proofErr w:type="spellEnd"/>
      <w:r w:rsidRPr="00E13331">
        <w:rPr>
          <w:rFonts w:ascii="Times New Roman" w:hAnsi="Times New Roman" w:cs="Times New Roman"/>
          <w:sz w:val="24"/>
          <w:szCs w:val="24"/>
        </w:rPr>
        <w:t>;</w:t>
      </w:r>
    </w:p>
    <w:p w14:paraId="51DF1C68" w14:textId="77777777" w:rsidR="00BF1357" w:rsidRPr="00E13331" w:rsidRDefault="00BF1357" w:rsidP="00BF1357">
      <w:pPr>
        <w:spacing w:after="0" w:line="360" w:lineRule="auto"/>
        <w:jc w:val="both"/>
        <w:rPr>
          <w:rFonts w:ascii="Times New Roman" w:hAnsi="Times New Roman" w:cs="Times New Roman"/>
          <w:sz w:val="24"/>
          <w:szCs w:val="24"/>
        </w:rPr>
      </w:pPr>
      <w:r w:rsidRPr="00E13331">
        <w:rPr>
          <w:rFonts w:ascii="Times New Roman" w:hAnsi="Times New Roman" w:cs="Times New Roman"/>
          <w:b/>
          <w:bCs/>
          <w:sz w:val="24"/>
          <w:szCs w:val="24"/>
        </w:rPr>
        <w:t>Załącznik nr 6</w:t>
      </w:r>
      <w:r w:rsidRPr="00E13331">
        <w:rPr>
          <w:rFonts w:ascii="Times New Roman" w:hAnsi="Times New Roman" w:cs="Times New Roman"/>
          <w:sz w:val="24"/>
          <w:szCs w:val="24"/>
        </w:rPr>
        <w:t xml:space="preserve"> - oświadczenie o aktualności informacji zawartych w oświadczeniu, o którym mowa w art. 125 ust. 1 </w:t>
      </w:r>
      <w:proofErr w:type="spellStart"/>
      <w:r w:rsidRPr="00E13331">
        <w:rPr>
          <w:rFonts w:ascii="Times New Roman" w:hAnsi="Times New Roman" w:cs="Times New Roman"/>
          <w:sz w:val="24"/>
          <w:szCs w:val="24"/>
        </w:rPr>
        <w:t>Pzp</w:t>
      </w:r>
      <w:proofErr w:type="spellEnd"/>
      <w:r w:rsidRPr="00E13331">
        <w:rPr>
          <w:rFonts w:ascii="Times New Roman" w:hAnsi="Times New Roman" w:cs="Times New Roman"/>
          <w:sz w:val="24"/>
          <w:szCs w:val="24"/>
        </w:rPr>
        <w:t xml:space="preserve"> odnoszącym się do podstaw wykluczenia wskazanych przez Zamawiającego;</w:t>
      </w:r>
    </w:p>
    <w:p w14:paraId="5AA70190" w14:textId="0879B205" w:rsidR="00D06439" w:rsidRDefault="00BF1357" w:rsidP="00BF1357">
      <w:pPr>
        <w:spacing w:after="0" w:line="360" w:lineRule="auto"/>
        <w:jc w:val="both"/>
        <w:rPr>
          <w:rFonts w:ascii="Times New Roman" w:hAnsi="Times New Roman" w:cs="Times New Roman"/>
          <w:sz w:val="24"/>
          <w:szCs w:val="24"/>
        </w:rPr>
      </w:pPr>
      <w:r w:rsidRPr="00E13331">
        <w:rPr>
          <w:rFonts w:ascii="Times New Roman" w:hAnsi="Times New Roman" w:cs="Times New Roman"/>
          <w:b/>
          <w:bCs/>
          <w:sz w:val="24"/>
          <w:szCs w:val="24"/>
        </w:rPr>
        <w:t>Załącznik nr 7</w:t>
      </w:r>
      <w:r w:rsidRPr="00E13331">
        <w:rPr>
          <w:rFonts w:ascii="Times New Roman" w:hAnsi="Times New Roman" w:cs="Times New Roman"/>
          <w:sz w:val="24"/>
          <w:szCs w:val="24"/>
        </w:rPr>
        <w:t xml:space="preserve"> – projektowane postanowienia Umowy;</w:t>
      </w:r>
    </w:p>
    <w:p w14:paraId="02143E7D" w14:textId="77777777" w:rsidR="004334A7" w:rsidRDefault="004334A7" w:rsidP="00BF1357">
      <w:pPr>
        <w:spacing w:after="0" w:line="360" w:lineRule="auto"/>
        <w:jc w:val="both"/>
        <w:rPr>
          <w:rFonts w:ascii="Times New Roman" w:hAnsi="Times New Roman" w:cs="Times New Roman"/>
          <w:sz w:val="24"/>
          <w:szCs w:val="24"/>
        </w:rPr>
      </w:pPr>
    </w:p>
    <w:p w14:paraId="77E89F7F" w14:textId="77777777" w:rsidR="004334A7" w:rsidRDefault="004334A7" w:rsidP="00BF1357">
      <w:pPr>
        <w:spacing w:after="0" w:line="360" w:lineRule="auto"/>
        <w:jc w:val="both"/>
        <w:rPr>
          <w:rFonts w:ascii="Times New Roman" w:hAnsi="Times New Roman" w:cs="Times New Roman"/>
          <w:sz w:val="24"/>
          <w:szCs w:val="24"/>
        </w:rPr>
      </w:pPr>
    </w:p>
    <w:p w14:paraId="37D85E40" w14:textId="77777777" w:rsidR="004334A7" w:rsidRDefault="004334A7" w:rsidP="00BF1357">
      <w:pPr>
        <w:spacing w:after="0" w:line="360" w:lineRule="auto"/>
        <w:jc w:val="both"/>
        <w:rPr>
          <w:rFonts w:ascii="Times New Roman" w:hAnsi="Times New Roman" w:cs="Times New Roman"/>
          <w:sz w:val="24"/>
          <w:szCs w:val="24"/>
        </w:rPr>
      </w:pPr>
    </w:p>
    <w:p w14:paraId="7FE337E9" w14:textId="77777777" w:rsidR="004334A7" w:rsidRDefault="004334A7" w:rsidP="00BF1357">
      <w:pPr>
        <w:spacing w:after="0" w:line="360" w:lineRule="auto"/>
        <w:jc w:val="both"/>
        <w:rPr>
          <w:rFonts w:ascii="Times New Roman" w:hAnsi="Times New Roman" w:cs="Times New Roman"/>
          <w:sz w:val="24"/>
          <w:szCs w:val="24"/>
        </w:rPr>
      </w:pPr>
    </w:p>
    <w:p w14:paraId="4AC87947" w14:textId="77777777" w:rsidR="004334A7" w:rsidRDefault="004334A7" w:rsidP="00BF1357">
      <w:pPr>
        <w:spacing w:after="0" w:line="360" w:lineRule="auto"/>
        <w:jc w:val="both"/>
        <w:rPr>
          <w:rFonts w:ascii="Times New Roman" w:hAnsi="Times New Roman" w:cs="Times New Roman"/>
          <w:sz w:val="24"/>
          <w:szCs w:val="24"/>
        </w:rPr>
      </w:pPr>
    </w:p>
    <w:p w14:paraId="72027F79" w14:textId="77777777" w:rsidR="004334A7" w:rsidRDefault="004334A7" w:rsidP="00BF1357">
      <w:pPr>
        <w:spacing w:after="0" w:line="360" w:lineRule="auto"/>
        <w:jc w:val="both"/>
        <w:rPr>
          <w:rFonts w:ascii="Times New Roman" w:hAnsi="Times New Roman" w:cs="Times New Roman"/>
          <w:sz w:val="24"/>
          <w:szCs w:val="24"/>
        </w:rPr>
      </w:pPr>
    </w:p>
    <w:p w14:paraId="3071EFB7" w14:textId="77777777" w:rsidR="004334A7" w:rsidRDefault="004334A7" w:rsidP="00BF1357">
      <w:pPr>
        <w:spacing w:after="0" w:line="360" w:lineRule="auto"/>
        <w:jc w:val="both"/>
        <w:rPr>
          <w:rFonts w:ascii="Times New Roman" w:hAnsi="Times New Roman" w:cs="Times New Roman"/>
          <w:sz w:val="24"/>
          <w:szCs w:val="24"/>
        </w:rPr>
      </w:pPr>
    </w:p>
    <w:p w14:paraId="699EE0A0" w14:textId="77777777" w:rsidR="004334A7" w:rsidRDefault="004334A7" w:rsidP="00BF1357">
      <w:pPr>
        <w:spacing w:after="0" w:line="360" w:lineRule="auto"/>
        <w:jc w:val="both"/>
        <w:rPr>
          <w:rFonts w:ascii="Times New Roman" w:hAnsi="Times New Roman" w:cs="Times New Roman"/>
          <w:sz w:val="24"/>
          <w:szCs w:val="24"/>
        </w:rPr>
      </w:pPr>
    </w:p>
    <w:p w14:paraId="4A66A0DB" w14:textId="77777777" w:rsidR="004334A7" w:rsidRDefault="004334A7" w:rsidP="00BF1357">
      <w:pPr>
        <w:spacing w:after="0" w:line="360" w:lineRule="auto"/>
        <w:jc w:val="both"/>
        <w:rPr>
          <w:rFonts w:ascii="Times New Roman" w:hAnsi="Times New Roman" w:cs="Times New Roman"/>
          <w:sz w:val="24"/>
          <w:szCs w:val="24"/>
        </w:rPr>
      </w:pPr>
    </w:p>
    <w:p w14:paraId="5166F29D" w14:textId="77777777" w:rsidR="004334A7" w:rsidRDefault="004334A7" w:rsidP="00BF1357">
      <w:pPr>
        <w:spacing w:after="0" w:line="360" w:lineRule="auto"/>
        <w:jc w:val="both"/>
        <w:rPr>
          <w:rFonts w:ascii="Times New Roman" w:hAnsi="Times New Roman" w:cs="Times New Roman"/>
          <w:sz w:val="24"/>
          <w:szCs w:val="24"/>
        </w:rPr>
      </w:pPr>
    </w:p>
    <w:p w14:paraId="56991FBE" w14:textId="77777777" w:rsidR="004334A7" w:rsidRDefault="004334A7" w:rsidP="00BF1357">
      <w:pPr>
        <w:spacing w:after="0" w:line="360" w:lineRule="auto"/>
        <w:jc w:val="both"/>
        <w:rPr>
          <w:rFonts w:ascii="Times New Roman" w:hAnsi="Times New Roman" w:cs="Times New Roman"/>
          <w:sz w:val="24"/>
          <w:szCs w:val="24"/>
        </w:rPr>
      </w:pPr>
    </w:p>
    <w:p w14:paraId="49D76A29" w14:textId="77777777" w:rsidR="004334A7" w:rsidRDefault="004334A7" w:rsidP="00BF1357">
      <w:pPr>
        <w:spacing w:after="0" w:line="360" w:lineRule="auto"/>
        <w:jc w:val="both"/>
        <w:rPr>
          <w:rFonts w:ascii="Times New Roman" w:hAnsi="Times New Roman" w:cs="Times New Roman"/>
          <w:sz w:val="24"/>
          <w:szCs w:val="24"/>
        </w:rPr>
      </w:pPr>
    </w:p>
    <w:p w14:paraId="5AC8CDBF" w14:textId="77777777" w:rsidR="004334A7" w:rsidRDefault="004334A7" w:rsidP="00BF1357">
      <w:pPr>
        <w:spacing w:after="0" w:line="360" w:lineRule="auto"/>
        <w:jc w:val="both"/>
        <w:rPr>
          <w:rFonts w:ascii="Times New Roman" w:hAnsi="Times New Roman" w:cs="Times New Roman"/>
          <w:sz w:val="24"/>
          <w:szCs w:val="24"/>
        </w:rPr>
      </w:pPr>
    </w:p>
    <w:p w14:paraId="1BA86689" w14:textId="77777777" w:rsidR="004334A7" w:rsidRDefault="004334A7" w:rsidP="00BF1357">
      <w:pPr>
        <w:spacing w:after="0" w:line="360" w:lineRule="auto"/>
        <w:jc w:val="both"/>
        <w:rPr>
          <w:rFonts w:ascii="Times New Roman" w:hAnsi="Times New Roman" w:cs="Times New Roman"/>
          <w:sz w:val="24"/>
          <w:szCs w:val="24"/>
        </w:rPr>
      </w:pPr>
    </w:p>
    <w:p w14:paraId="0E395078" w14:textId="77777777" w:rsidR="004334A7" w:rsidRDefault="004334A7" w:rsidP="00BF1357">
      <w:pPr>
        <w:spacing w:after="0" w:line="360" w:lineRule="auto"/>
        <w:jc w:val="both"/>
        <w:rPr>
          <w:rFonts w:ascii="Times New Roman" w:hAnsi="Times New Roman" w:cs="Times New Roman"/>
          <w:sz w:val="24"/>
          <w:szCs w:val="24"/>
        </w:rPr>
      </w:pPr>
    </w:p>
    <w:p w14:paraId="2F8C5836" w14:textId="77777777" w:rsidR="004334A7" w:rsidRDefault="004334A7" w:rsidP="00BF1357">
      <w:pPr>
        <w:spacing w:after="0" w:line="360" w:lineRule="auto"/>
        <w:jc w:val="both"/>
        <w:rPr>
          <w:rFonts w:ascii="Times New Roman" w:hAnsi="Times New Roman" w:cs="Times New Roman"/>
          <w:sz w:val="24"/>
          <w:szCs w:val="24"/>
        </w:rPr>
      </w:pPr>
    </w:p>
    <w:p w14:paraId="24F15E79" w14:textId="77777777" w:rsidR="004334A7" w:rsidRDefault="004334A7" w:rsidP="00BF1357">
      <w:pPr>
        <w:spacing w:after="0" w:line="360" w:lineRule="auto"/>
        <w:jc w:val="both"/>
        <w:rPr>
          <w:rFonts w:ascii="Times New Roman" w:hAnsi="Times New Roman" w:cs="Times New Roman"/>
          <w:sz w:val="24"/>
          <w:szCs w:val="24"/>
        </w:rPr>
      </w:pPr>
    </w:p>
    <w:p w14:paraId="648061D0" w14:textId="77777777" w:rsidR="004334A7" w:rsidRDefault="004334A7" w:rsidP="00BF1357">
      <w:pPr>
        <w:spacing w:after="0" w:line="360" w:lineRule="auto"/>
        <w:jc w:val="both"/>
        <w:rPr>
          <w:rFonts w:ascii="Times New Roman" w:hAnsi="Times New Roman" w:cs="Times New Roman"/>
          <w:sz w:val="24"/>
          <w:szCs w:val="24"/>
        </w:rPr>
      </w:pPr>
    </w:p>
    <w:p w14:paraId="1720C2F7" w14:textId="77777777" w:rsidR="004334A7" w:rsidRDefault="004334A7" w:rsidP="00BF1357">
      <w:pPr>
        <w:spacing w:after="0" w:line="360" w:lineRule="auto"/>
        <w:jc w:val="both"/>
        <w:rPr>
          <w:rFonts w:ascii="Times New Roman" w:hAnsi="Times New Roman" w:cs="Times New Roman"/>
          <w:sz w:val="24"/>
          <w:szCs w:val="24"/>
        </w:rPr>
      </w:pPr>
    </w:p>
    <w:p w14:paraId="755CF79C" w14:textId="77777777" w:rsidR="004334A7" w:rsidRDefault="004334A7" w:rsidP="00BF1357">
      <w:pPr>
        <w:spacing w:after="0" w:line="360" w:lineRule="auto"/>
        <w:jc w:val="both"/>
        <w:rPr>
          <w:rFonts w:ascii="Times New Roman" w:hAnsi="Times New Roman" w:cs="Times New Roman"/>
          <w:sz w:val="24"/>
          <w:szCs w:val="24"/>
        </w:rPr>
      </w:pPr>
    </w:p>
    <w:p w14:paraId="6DCD7FD4" w14:textId="77777777" w:rsidR="004334A7" w:rsidRDefault="004334A7" w:rsidP="00BF1357">
      <w:pPr>
        <w:spacing w:after="0" w:line="360" w:lineRule="auto"/>
        <w:jc w:val="both"/>
        <w:rPr>
          <w:rFonts w:ascii="Times New Roman" w:hAnsi="Times New Roman" w:cs="Times New Roman"/>
          <w:sz w:val="24"/>
          <w:szCs w:val="24"/>
        </w:rPr>
      </w:pPr>
    </w:p>
    <w:p w14:paraId="4B25FB5F" w14:textId="77777777" w:rsidR="004334A7" w:rsidRDefault="004334A7" w:rsidP="00BF1357">
      <w:pPr>
        <w:spacing w:after="0" w:line="360" w:lineRule="auto"/>
        <w:jc w:val="both"/>
        <w:rPr>
          <w:rFonts w:ascii="Times New Roman" w:hAnsi="Times New Roman" w:cs="Times New Roman"/>
          <w:sz w:val="24"/>
          <w:szCs w:val="24"/>
        </w:rPr>
      </w:pPr>
    </w:p>
    <w:p w14:paraId="4B7E4689" w14:textId="77777777" w:rsidR="004334A7" w:rsidRDefault="004334A7" w:rsidP="00BF1357">
      <w:pPr>
        <w:spacing w:after="0" w:line="360" w:lineRule="auto"/>
        <w:jc w:val="both"/>
        <w:rPr>
          <w:rFonts w:ascii="Times New Roman" w:hAnsi="Times New Roman" w:cs="Times New Roman"/>
          <w:sz w:val="24"/>
          <w:szCs w:val="24"/>
        </w:rPr>
      </w:pPr>
    </w:p>
    <w:p w14:paraId="4B5D6F5C" w14:textId="77777777" w:rsidR="004334A7" w:rsidRDefault="004334A7" w:rsidP="00BF1357">
      <w:pPr>
        <w:spacing w:after="0" w:line="360" w:lineRule="auto"/>
        <w:jc w:val="both"/>
        <w:rPr>
          <w:rFonts w:ascii="Times New Roman" w:hAnsi="Times New Roman" w:cs="Times New Roman"/>
          <w:sz w:val="24"/>
          <w:szCs w:val="24"/>
        </w:rPr>
      </w:pPr>
    </w:p>
    <w:p w14:paraId="04150AF5" w14:textId="77777777" w:rsidR="0045623D" w:rsidRPr="00E13331" w:rsidRDefault="0045623D" w:rsidP="00BF1357">
      <w:pPr>
        <w:spacing w:after="0" w:line="360" w:lineRule="auto"/>
        <w:jc w:val="both"/>
        <w:rPr>
          <w:rFonts w:ascii="Times New Roman" w:hAnsi="Times New Roman" w:cs="Times New Roman"/>
          <w:sz w:val="24"/>
          <w:szCs w:val="24"/>
        </w:rPr>
      </w:pPr>
    </w:p>
    <w:p w14:paraId="335AA478" w14:textId="77777777" w:rsidR="001072C4" w:rsidRPr="00E13331" w:rsidRDefault="001072C4" w:rsidP="00C4583C">
      <w:pPr>
        <w:pStyle w:val="tyt"/>
        <w:keepNext w:val="0"/>
        <w:spacing w:before="0" w:after="0"/>
        <w:jc w:val="right"/>
        <w:rPr>
          <w:bCs/>
          <w:iCs/>
        </w:rPr>
      </w:pPr>
      <w:r w:rsidRPr="00E13331">
        <w:rPr>
          <w:bCs/>
          <w:iCs/>
        </w:rPr>
        <w:lastRenderedPageBreak/>
        <w:t>Załącznik nr 1 do SWZ</w:t>
      </w:r>
    </w:p>
    <w:p w14:paraId="37646217" w14:textId="77777777" w:rsidR="001072C4" w:rsidRPr="00E13331" w:rsidRDefault="001072C4" w:rsidP="00C4583C">
      <w:pPr>
        <w:pStyle w:val="tyt"/>
        <w:keepNext w:val="0"/>
        <w:spacing w:before="0" w:after="0"/>
        <w:rPr>
          <w:i/>
        </w:rPr>
      </w:pPr>
      <w:r w:rsidRPr="00E13331">
        <w:rPr>
          <w:b w:val="0"/>
          <w:i/>
        </w:rPr>
        <w:t>(wzór formularza oferty)</w:t>
      </w:r>
    </w:p>
    <w:p w14:paraId="2113E5AC" w14:textId="77777777" w:rsidR="001072C4" w:rsidRPr="00E13331" w:rsidRDefault="001072C4" w:rsidP="00C4583C">
      <w:pPr>
        <w:spacing w:after="0"/>
        <w:jc w:val="center"/>
        <w:rPr>
          <w:rFonts w:ascii="Times New Roman" w:hAnsi="Times New Roman" w:cs="Times New Roman"/>
          <w:b/>
          <w:i/>
          <w:sz w:val="24"/>
          <w:szCs w:val="24"/>
        </w:rPr>
      </w:pPr>
    </w:p>
    <w:p w14:paraId="135EBEBF" w14:textId="77777777" w:rsidR="001072C4" w:rsidRPr="00E13331" w:rsidRDefault="001072C4" w:rsidP="00C4583C">
      <w:pPr>
        <w:spacing w:after="0"/>
        <w:jc w:val="center"/>
        <w:rPr>
          <w:rFonts w:ascii="Times New Roman" w:hAnsi="Times New Roman" w:cs="Times New Roman"/>
          <w:b/>
          <w:sz w:val="24"/>
          <w:szCs w:val="24"/>
        </w:rPr>
      </w:pPr>
      <w:r w:rsidRPr="00E13331">
        <w:rPr>
          <w:rFonts w:ascii="Times New Roman" w:hAnsi="Times New Roman" w:cs="Times New Roman"/>
          <w:b/>
          <w:sz w:val="24"/>
          <w:szCs w:val="24"/>
        </w:rPr>
        <w:t>OFERTA</w:t>
      </w:r>
    </w:p>
    <w:p w14:paraId="34C84EE6" w14:textId="77777777" w:rsidR="001072C4" w:rsidRPr="00E13331" w:rsidRDefault="001072C4" w:rsidP="00C4583C">
      <w:pPr>
        <w:spacing w:after="0"/>
        <w:jc w:val="center"/>
        <w:rPr>
          <w:rFonts w:ascii="Times New Roman" w:hAnsi="Times New Roman" w:cs="Times New Roman"/>
          <w:b/>
          <w:sz w:val="24"/>
          <w:szCs w:val="24"/>
        </w:rPr>
      </w:pPr>
    </w:p>
    <w:p w14:paraId="03879929" w14:textId="77777777" w:rsidR="001072C4" w:rsidRPr="00E13331" w:rsidRDefault="001072C4" w:rsidP="00C4583C">
      <w:pPr>
        <w:spacing w:after="0" w:line="276" w:lineRule="auto"/>
        <w:jc w:val="center"/>
        <w:rPr>
          <w:rFonts w:ascii="Times New Roman" w:hAnsi="Times New Roman" w:cs="Times New Roman"/>
          <w:b/>
          <w:bCs/>
          <w:sz w:val="24"/>
          <w:szCs w:val="24"/>
        </w:rPr>
      </w:pPr>
      <w:r w:rsidRPr="00E13331">
        <w:rPr>
          <w:rFonts w:ascii="Times New Roman" w:hAnsi="Times New Roman" w:cs="Times New Roman"/>
          <w:sz w:val="24"/>
          <w:szCs w:val="24"/>
        </w:rPr>
        <w:t>w postępowaniu o udzielenie zamówienia publicznego prowadzonego w trybie podstawowym bez negocjacji na:</w:t>
      </w:r>
    </w:p>
    <w:p w14:paraId="040B77F0" w14:textId="77777777" w:rsidR="001072C4" w:rsidRPr="00E13331" w:rsidRDefault="001072C4" w:rsidP="00C4583C">
      <w:pPr>
        <w:spacing w:before="1" w:after="0"/>
        <w:ind w:left="10" w:right="59"/>
        <w:jc w:val="center"/>
        <w:rPr>
          <w:rFonts w:ascii="Times New Roman" w:hAnsi="Times New Roman" w:cs="Times New Roman"/>
          <w:b/>
          <w:bCs/>
          <w:sz w:val="24"/>
          <w:szCs w:val="24"/>
        </w:rPr>
      </w:pPr>
      <w:r w:rsidRPr="00E13331">
        <w:rPr>
          <w:rFonts w:ascii="Times New Roman" w:eastAsia="Calibri" w:hAnsi="Times New Roman" w:cs="Times New Roman"/>
          <w:b/>
          <w:bCs/>
          <w:sz w:val="24"/>
          <w:szCs w:val="24"/>
        </w:rPr>
        <w:t xml:space="preserve">Zakup środka transportu do przewozu osób niepełnosprawnych </w:t>
      </w:r>
    </w:p>
    <w:p w14:paraId="4704F4F3" w14:textId="77777777" w:rsidR="001072C4" w:rsidRPr="00E13331" w:rsidRDefault="001072C4" w:rsidP="00C4583C">
      <w:pPr>
        <w:pStyle w:val="Akapitzlist"/>
        <w:spacing w:after="0"/>
        <w:ind w:left="426"/>
        <w:rPr>
          <w:rFonts w:ascii="Times New Roman" w:hAnsi="Times New Roman" w:cs="Times New Roman"/>
          <w:b/>
        </w:rPr>
      </w:pPr>
    </w:p>
    <w:p w14:paraId="2435E20D" w14:textId="77777777" w:rsidR="001072C4" w:rsidRPr="00E13331" w:rsidRDefault="001072C4" w:rsidP="00B1249D">
      <w:pPr>
        <w:pStyle w:val="Akapitzlist"/>
        <w:numPr>
          <w:ilvl w:val="0"/>
          <w:numId w:val="48"/>
        </w:numPr>
        <w:suppressAutoHyphens/>
        <w:spacing w:after="0" w:line="240" w:lineRule="auto"/>
        <w:ind w:left="426" w:hanging="426"/>
        <w:contextualSpacing w:val="0"/>
        <w:rPr>
          <w:rFonts w:ascii="Times New Roman" w:hAnsi="Times New Roman" w:cs="Times New Roman"/>
          <w:b/>
        </w:rPr>
      </w:pPr>
      <w:r w:rsidRPr="00E13331">
        <w:rPr>
          <w:rFonts w:ascii="Times New Roman" w:hAnsi="Times New Roman" w:cs="Times New Roman"/>
          <w:b/>
          <w:lang w:eastAsia="pl-PL"/>
        </w:rPr>
        <w:t>ZAMAWIAJĄCY:</w:t>
      </w:r>
    </w:p>
    <w:p w14:paraId="422DC30C" w14:textId="77777777" w:rsidR="001072C4" w:rsidRPr="00E13331" w:rsidRDefault="001072C4" w:rsidP="00C4583C">
      <w:pPr>
        <w:spacing w:after="0" w:line="240" w:lineRule="auto"/>
        <w:rPr>
          <w:rFonts w:ascii="Times New Roman" w:hAnsi="Times New Roman" w:cs="Times New Roman"/>
          <w:b/>
          <w:sz w:val="24"/>
          <w:szCs w:val="24"/>
        </w:rPr>
      </w:pPr>
      <w:r w:rsidRPr="00E13331">
        <w:rPr>
          <w:rFonts w:ascii="Times New Roman" w:hAnsi="Times New Roman" w:cs="Times New Roman"/>
          <w:b/>
          <w:sz w:val="24"/>
          <w:szCs w:val="24"/>
        </w:rPr>
        <w:tab/>
      </w:r>
    </w:p>
    <w:p w14:paraId="70A07148" w14:textId="7F06C775" w:rsidR="001072C4" w:rsidRPr="00E13331" w:rsidRDefault="001072C4" w:rsidP="00C4583C">
      <w:pPr>
        <w:spacing w:after="0" w:line="240" w:lineRule="auto"/>
        <w:rPr>
          <w:rFonts w:ascii="Times New Roman" w:hAnsi="Times New Roman" w:cs="Times New Roman"/>
          <w:b/>
          <w:sz w:val="24"/>
          <w:szCs w:val="24"/>
        </w:rPr>
      </w:pPr>
      <w:r w:rsidRPr="00E13331">
        <w:rPr>
          <w:rFonts w:ascii="Times New Roman" w:hAnsi="Times New Roman" w:cs="Times New Roman"/>
          <w:b/>
          <w:sz w:val="24"/>
          <w:szCs w:val="24"/>
        </w:rPr>
        <w:t>MIEJSKI OŚRODEK POMOCY SPOŁECZNEJ</w:t>
      </w:r>
    </w:p>
    <w:p w14:paraId="5626D3C3" w14:textId="40796904" w:rsidR="001072C4" w:rsidRPr="00E13331" w:rsidRDefault="001072C4" w:rsidP="00C4583C">
      <w:pPr>
        <w:spacing w:after="0" w:line="240" w:lineRule="auto"/>
        <w:rPr>
          <w:rFonts w:ascii="Times New Roman" w:hAnsi="Times New Roman" w:cs="Times New Roman"/>
          <w:b/>
          <w:sz w:val="24"/>
          <w:szCs w:val="24"/>
        </w:rPr>
      </w:pPr>
      <w:r w:rsidRPr="00E13331">
        <w:rPr>
          <w:rFonts w:ascii="Times New Roman" w:hAnsi="Times New Roman" w:cs="Times New Roman"/>
          <w:b/>
          <w:sz w:val="24"/>
          <w:szCs w:val="24"/>
        </w:rPr>
        <w:t>ul. Akacjowa 7</w:t>
      </w:r>
    </w:p>
    <w:p w14:paraId="2A96BC61" w14:textId="61A95439" w:rsidR="001072C4" w:rsidRPr="00E13331" w:rsidRDefault="001072C4" w:rsidP="00C4583C">
      <w:pPr>
        <w:spacing w:after="0" w:line="240" w:lineRule="auto"/>
        <w:rPr>
          <w:rFonts w:ascii="Times New Roman" w:hAnsi="Times New Roman" w:cs="Times New Roman"/>
          <w:b/>
          <w:sz w:val="24"/>
          <w:szCs w:val="24"/>
        </w:rPr>
      </w:pPr>
      <w:r w:rsidRPr="00E13331">
        <w:rPr>
          <w:rFonts w:ascii="Times New Roman" w:hAnsi="Times New Roman" w:cs="Times New Roman"/>
          <w:b/>
          <w:sz w:val="24"/>
          <w:szCs w:val="24"/>
        </w:rPr>
        <w:t>11-100 Lidzbark Warmiński</w:t>
      </w:r>
    </w:p>
    <w:p w14:paraId="73C59539" w14:textId="77777777" w:rsidR="001072C4" w:rsidRPr="00E13331" w:rsidRDefault="001072C4" w:rsidP="00C4583C">
      <w:pPr>
        <w:spacing w:after="0" w:line="360" w:lineRule="auto"/>
        <w:rPr>
          <w:rFonts w:ascii="Times New Roman" w:hAnsi="Times New Roman" w:cs="Times New Roman"/>
          <w:b/>
          <w:sz w:val="24"/>
          <w:szCs w:val="24"/>
        </w:rPr>
      </w:pPr>
    </w:p>
    <w:p w14:paraId="7DFAB08D" w14:textId="77777777" w:rsidR="001072C4" w:rsidRPr="00E13331" w:rsidRDefault="001072C4" w:rsidP="00B1249D">
      <w:pPr>
        <w:pStyle w:val="Akapitzlist"/>
        <w:numPr>
          <w:ilvl w:val="0"/>
          <w:numId w:val="48"/>
        </w:numPr>
        <w:suppressAutoHyphens/>
        <w:spacing w:after="0" w:line="240" w:lineRule="auto"/>
        <w:ind w:left="426" w:hanging="426"/>
        <w:contextualSpacing w:val="0"/>
        <w:rPr>
          <w:rFonts w:ascii="Times New Roman" w:hAnsi="Times New Roman" w:cs="Times New Roman"/>
        </w:rPr>
      </w:pPr>
      <w:r w:rsidRPr="00E13331">
        <w:rPr>
          <w:rFonts w:ascii="Times New Roman" w:hAnsi="Times New Roman" w:cs="Times New Roman"/>
          <w:b/>
          <w:lang w:eastAsia="pl-PL"/>
        </w:rPr>
        <w:t>WYKONAWCA:</w:t>
      </w:r>
    </w:p>
    <w:p w14:paraId="15541360" w14:textId="77777777" w:rsidR="001072C4" w:rsidRPr="00E13331" w:rsidRDefault="001072C4" w:rsidP="00C4583C">
      <w:pPr>
        <w:pStyle w:val="Akapitzlist"/>
        <w:spacing w:after="0" w:line="240" w:lineRule="auto"/>
        <w:ind w:left="426"/>
        <w:rPr>
          <w:rFonts w:ascii="Times New Roman" w:hAnsi="Times New Roman" w:cs="Times New Roman"/>
        </w:rPr>
      </w:pPr>
    </w:p>
    <w:p w14:paraId="557810FB" w14:textId="77777777" w:rsidR="001072C4" w:rsidRPr="00E13331" w:rsidRDefault="001072C4" w:rsidP="00C4583C">
      <w:pPr>
        <w:pStyle w:val="Tekstpodstawowy22"/>
        <w:widowControl/>
        <w:ind w:left="0" w:firstLine="0"/>
        <w:rPr>
          <w:rFonts w:ascii="Times New Roman" w:hAnsi="Times New Roman" w:cs="Times New Roman"/>
          <w:szCs w:val="24"/>
        </w:rPr>
      </w:pPr>
      <w:r w:rsidRPr="00E13331">
        <w:rPr>
          <w:rFonts w:ascii="Times New Roman" w:hAnsi="Times New Roman" w:cs="Times New Roman"/>
          <w:szCs w:val="24"/>
        </w:rPr>
        <w:t>Niniejsza oferta zostaje złożona przez:</w:t>
      </w:r>
    </w:p>
    <w:p w14:paraId="7A30557B" w14:textId="77777777" w:rsidR="001072C4" w:rsidRPr="00E13331" w:rsidRDefault="001072C4" w:rsidP="00C4583C">
      <w:pPr>
        <w:pStyle w:val="Tekstpodstawowy22"/>
        <w:widowControl/>
        <w:ind w:left="0" w:firstLine="0"/>
        <w:rPr>
          <w:rFonts w:ascii="Times New Roman" w:hAnsi="Times New Roman" w:cs="Times New Roman"/>
          <w:b/>
          <w:szCs w:val="24"/>
        </w:rPr>
      </w:pPr>
    </w:p>
    <w:tbl>
      <w:tblPr>
        <w:tblW w:w="9190" w:type="dxa"/>
        <w:tblInd w:w="70" w:type="dxa"/>
        <w:tblLayout w:type="fixed"/>
        <w:tblCellMar>
          <w:left w:w="70" w:type="dxa"/>
          <w:right w:w="70" w:type="dxa"/>
        </w:tblCellMar>
        <w:tblLook w:val="0000" w:firstRow="0" w:lastRow="0" w:firstColumn="0" w:lastColumn="0" w:noHBand="0" w:noVBand="0"/>
      </w:tblPr>
      <w:tblGrid>
        <w:gridCol w:w="1006"/>
        <w:gridCol w:w="4201"/>
        <w:gridCol w:w="3983"/>
      </w:tblGrid>
      <w:tr w:rsidR="00E13331" w:rsidRPr="00E13331" w14:paraId="7D636748" w14:textId="77777777" w:rsidTr="00C4583C">
        <w:trPr>
          <w:cantSplit/>
          <w:trHeight w:val="955"/>
        </w:trPr>
        <w:tc>
          <w:tcPr>
            <w:tcW w:w="1006" w:type="dxa"/>
            <w:tcBorders>
              <w:top w:val="single" w:sz="4" w:space="0" w:color="000000"/>
              <w:left w:val="single" w:sz="4" w:space="0" w:color="000000"/>
              <w:bottom w:val="single" w:sz="4" w:space="0" w:color="000000"/>
              <w:right w:val="single" w:sz="4" w:space="0" w:color="000000"/>
            </w:tcBorders>
          </w:tcPr>
          <w:p w14:paraId="2B4C49E5" w14:textId="77777777" w:rsidR="001072C4" w:rsidRPr="00E13331" w:rsidRDefault="001072C4" w:rsidP="00C4583C">
            <w:pPr>
              <w:spacing w:after="0"/>
              <w:jc w:val="both"/>
              <w:rPr>
                <w:rFonts w:ascii="Times New Roman" w:hAnsi="Times New Roman" w:cs="Times New Roman"/>
              </w:rPr>
            </w:pPr>
            <w:r w:rsidRPr="00E13331">
              <w:rPr>
                <w:rFonts w:ascii="Times New Roman" w:hAnsi="Times New Roman" w:cs="Times New Roman"/>
                <w:b/>
              </w:rPr>
              <w:t>L.p.</w:t>
            </w:r>
          </w:p>
        </w:tc>
        <w:tc>
          <w:tcPr>
            <w:tcW w:w="4201" w:type="dxa"/>
            <w:tcBorders>
              <w:top w:val="single" w:sz="4" w:space="0" w:color="000000"/>
              <w:left w:val="single" w:sz="4" w:space="0" w:color="000000"/>
              <w:bottom w:val="single" w:sz="4" w:space="0" w:color="000000"/>
              <w:right w:val="single" w:sz="4" w:space="0" w:color="000000"/>
            </w:tcBorders>
          </w:tcPr>
          <w:p w14:paraId="28BB938F" w14:textId="77777777" w:rsidR="001072C4" w:rsidRPr="00E13331" w:rsidRDefault="001072C4" w:rsidP="00C4583C">
            <w:pPr>
              <w:spacing w:after="0"/>
              <w:jc w:val="center"/>
              <w:rPr>
                <w:rFonts w:ascii="Times New Roman" w:hAnsi="Times New Roman" w:cs="Times New Roman"/>
                <w:i/>
              </w:rPr>
            </w:pPr>
            <w:r w:rsidRPr="00E13331">
              <w:rPr>
                <w:rFonts w:ascii="Times New Roman" w:hAnsi="Times New Roman" w:cs="Times New Roman"/>
                <w:b/>
              </w:rPr>
              <w:t>Nazwa(-y)* Wykonawcy(-ów)*</w:t>
            </w:r>
          </w:p>
          <w:p w14:paraId="3F18A5B9" w14:textId="77777777" w:rsidR="001072C4" w:rsidRPr="00E13331" w:rsidRDefault="001072C4" w:rsidP="00C4583C">
            <w:pPr>
              <w:spacing w:after="0"/>
              <w:jc w:val="center"/>
              <w:rPr>
                <w:rFonts w:ascii="Times New Roman" w:hAnsi="Times New Roman" w:cs="Times New Roman"/>
                <w:sz w:val="16"/>
                <w:szCs w:val="16"/>
              </w:rPr>
            </w:pPr>
            <w:r w:rsidRPr="00E13331">
              <w:rPr>
                <w:rFonts w:ascii="Times New Roman" w:hAnsi="Times New Roman" w:cs="Times New Roman"/>
                <w:i/>
                <w:sz w:val="16"/>
                <w:szCs w:val="16"/>
              </w:rPr>
              <w:t>(Pełna nazwa/firma)</w:t>
            </w:r>
          </w:p>
        </w:tc>
        <w:tc>
          <w:tcPr>
            <w:tcW w:w="3983" w:type="dxa"/>
            <w:tcBorders>
              <w:top w:val="single" w:sz="4" w:space="0" w:color="000000"/>
              <w:left w:val="single" w:sz="4" w:space="0" w:color="000000"/>
              <w:bottom w:val="single" w:sz="4" w:space="0" w:color="000000"/>
              <w:right w:val="single" w:sz="4" w:space="0" w:color="000000"/>
            </w:tcBorders>
          </w:tcPr>
          <w:p w14:paraId="2F9A7CB4" w14:textId="77777777" w:rsidR="001072C4" w:rsidRPr="00E13331" w:rsidRDefault="001072C4" w:rsidP="00C4583C">
            <w:pPr>
              <w:spacing w:after="0"/>
              <w:jc w:val="center"/>
              <w:rPr>
                <w:rFonts w:ascii="Times New Roman" w:hAnsi="Times New Roman" w:cs="Times New Roman"/>
                <w:i/>
              </w:rPr>
            </w:pPr>
            <w:r w:rsidRPr="00E13331">
              <w:rPr>
                <w:rFonts w:ascii="Times New Roman" w:hAnsi="Times New Roman" w:cs="Times New Roman"/>
                <w:b/>
              </w:rPr>
              <w:t>Adres(-y)* Wykonawcy(-ów)*</w:t>
            </w:r>
          </w:p>
          <w:p w14:paraId="53A28D03" w14:textId="3F147F2E" w:rsidR="001072C4" w:rsidRPr="00E13331" w:rsidRDefault="001072C4" w:rsidP="00195C83">
            <w:pPr>
              <w:spacing w:after="0"/>
              <w:jc w:val="center"/>
              <w:rPr>
                <w:rFonts w:ascii="Times New Roman" w:hAnsi="Times New Roman" w:cs="Times New Roman"/>
                <w:i/>
                <w:sz w:val="16"/>
                <w:szCs w:val="16"/>
              </w:rPr>
            </w:pPr>
            <w:r w:rsidRPr="00E13331">
              <w:rPr>
                <w:rFonts w:ascii="Times New Roman" w:hAnsi="Times New Roman" w:cs="Times New Roman"/>
                <w:i/>
                <w:sz w:val="16"/>
                <w:szCs w:val="16"/>
              </w:rPr>
              <w:t xml:space="preserve">(adres w zależności od podmiotu: </w:t>
            </w:r>
          </w:p>
          <w:p w14:paraId="1E087BF7" w14:textId="77777777" w:rsidR="001072C4" w:rsidRPr="00E13331" w:rsidRDefault="001072C4" w:rsidP="00C4583C">
            <w:pPr>
              <w:spacing w:after="0"/>
              <w:jc w:val="center"/>
              <w:rPr>
                <w:rFonts w:ascii="Times New Roman" w:hAnsi="Times New Roman" w:cs="Times New Roman"/>
                <w:i/>
                <w:lang w:val="en-US"/>
              </w:rPr>
            </w:pPr>
            <w:r w:rsidRPr="00E13331">
              <w:rPr>
                <w:rFonts w:ascii="Times New Roman" w:hAnsi="Times New Roman" w:cs="Times New Roman"/>
                <w:b/>
                <w:bCs/>
                <w:i/>
                <w:lang w:val="en-US"/>
              </w:rPr>
              <w:t>REGON</w:t>
            </w:r>
            <w:r w:rsidRPr="00E13331">
              <w:rPr>
                <w:rFonts w:ascii="Times New Roman" w:hAnsi="Times New Roman" w:cs="Times New Roman"/>
                <w:i/>
                <w:lang w:val="en-US"/>
              </w:rPr>
              <w:t>/</w:t>
            </w:r>
            <w:r w:rsidRPr="00E13331">
              <w:rPr>
                <w:rFonts w:ascii="Times New Roman" w:hAnsi="Times New Roman" w:cs="Times New Roman"/>
                <w:b/>
                <w:bCs/>
                <w:i/>
                <w:lang w:val="en-US"/>
              </w:rPr>
              <w:t>NIP/PESEL, KRS/CEiDG</w:t>
            </w:r>
            <w:r w:rsidRPr="00E13331">
              <w:rPr>
                <w:rFonts w:ascii="Times New Roman" w:hAnsi="Times New Roman" w:cs="Times New Roman"/>
                <w:i/>
                <w:lang w:val="en-US"/>
              </w:rPr>
              <w:t>)</w:t>
            </w:r>
          </w:p>
          <w:p w14:paraId="46887E55" w14:textId="77777777" w:rsidR="001072C4" w:rsidRPr="00E13331" w:rsidRDefault="001072C4" w:rsidP="00C4583C">
            <w:pPr>
              <w:spacing w:after="0"/>
              <w:jc w:val="center"/>
              <w:rPr>
                <w:rFonts w:ascii="Times New Roman" w:hAnsi="Times New Roman" w:cs="Times New Roman"/>
                <w:sz w:val="24"/>
                <w:szCs w:val="24"/>
                <w:lang w:val="en-US"/>
              </w:rPr>
            </w:pPr>
          </w:p>
        </w:tc>
      </w:tr>
      <w:tr w:rsidR="00E13331" w:rsidRPr="00E13331" w14:paraId="409E11D6" w14:textId="77777777" w:rsidTr="001072C4">
        <w:trPr>
          <w:cantSplit/>
          <w:trHeight w:val="272"/>
        </w:trPr>
        <w:tc>
          <w:tcPr>
            <w:tcW w:w="1006" w:type="dxa"/>
            <w:tcBorders>
              <w:top w:val="single" w:sz="4" w:space="0" w:color="000000"/>
              <w:left w:val="single" w:sz="4" w:space="0" w:color="000000"/>
              <w:bottom w:val="single" w:sz="4" w:space="0" w:color="000000"/>
              <w:right w:val="single" w:sz="4" w:space="0" w:color="000000"/>
            </w:tcBorders>
          </w:tcPr>
          <w:p w14:paraId="697E1E47" w14:textId="77777777" w:rsidR="001072C4" w:rsidRPr="00E13331" w:rsidRDefault="001072C4" w:rsidP="00C4583C">
            <w:pPr>
              <w:snapToGrid w:val="0"/>
              <w:spacing w:after="0"/>
              <w:jc w:val="both"/>
              <w:rPr>
                <w:rFonts w:ascii="Times New Roman" w:hAnsi="Times New Roman" w:cs="Times New Roman"/>
                <w:b/>
                <w:i/>
                <w:sz w:val="24"/>
                <w:szCs w:val="24"/>
                <w:lang w:val="en-US"/>
              </w:rPr>
            </w:pPr>
          </w:p>
        </w:tc>
        <w:tc>
          <w:tcPr>
            <w:tcW w:w="4201" w:type="dxa"/>
            <w:tcBorders>
              <w:top w:val="single" w:sz="4" w:space="0" w:color="000000"/>
              <w:left w:val="single" w:sz="4" w:space="0" w:color="000000"/>
              <w:bottom w:val="single" w:sz="4" w:space="0" w:color="000000"/>
              <w:right w:val="single" w:sz="4" w:space="0" w:color="000000"/>
            </w:tcBorders>
          </w:tcPr>
          <w:p w14:paraId="265C8401" w14:textId="77777777" w:rsidR="001072C4" w:rsidRPr="00E13331" w:rsidRDefault="001072C4" w:rsidP="00C4583C">
            <w:pPr>
              <w:snapToGrid w:val="0"/>
              <w:spacing w:after="0"/>
              <w:jc w:val="both"/>
              <w:rPr>
                <w:rFonts w:ascii="Times New Roman" w:hAnsi="Times New Roman" w:cs="Times New Roman"/>
                <w:b/>
                <w:i/>
                <w:sz w:val="24"/>
                <w:szCs w:val="24"/>
                <w:lang w:val="en-US"/>
              </w:rPr>
            </w:pPr>
          </w:p>
        </w:tc>
        <w:tc>
          <w:tcPr>
            <w:tcW w:w="3983" w:type="dxa"/>
            <w:tcBorders>
              <w:top w:val="single" w:sz="4" w:space="0" w:color="000000"/>
              <w:left w:val="single" w:sz="4" w:space="0" w:color="000000"/>
              <w:bottom w:val="single" w:sz="4" w:space="0" w:color="000000"/>
              <w:right w:val="single" w:sz="4" w:space="0" w:color="000000"/>
            </w:tcBorders>
          </w:tcPr>
          <w:p w14:paraId="4640D7A8" w14:textId="77777777" w:rsidR="001072C4" w:rsidRPr="00E13331" w:rsidRDefault="001072C4" w:rsidP="00C4583C">
            <w:pPr>
              <w:snapToGrid w:val="0"/>
              <w:spacing w:after="0"/>
              <w:jc w:val="both"/>
              <w:rPr>
                <w:rFonts w:ascii="Times New Roman" w:hAnsi="Times New Roman" w:cs="Times New Roman"/>
                <w:b/>
                <w:i/>
                <w:sz w:val="24"/>
                <w:szCs w:val="24"/>
                <w:lang w:val="en-US"/>
              </w:rPr>
            </w:pPr>
          </w:p>
        </w:tc>
      </w:tr>
      <w:tr w:rsidR="00E13331" w:rsidRPr="00E13331" w14:paraId="09FAA5CC" w14:textId="77777777" w:rsidTr="001072C4">
        <w:trPr>
          <w:cantSplit/>
          <w:trHeight w:val="262"/>
        </w:trPr>
        <w:tc>
          <w:tcPr>
            <w:tcW w:w="1006" w:type="dxa"/>
            <w:tcBorders>
              <w:top w:val="single" w:sz="4" w:space="0" w:color="000000"/>
              <w:left w:val="single" w:sz="4" w:space="0" w:color="000000"/>
              <w:bottom w:val="single" w:sz="4" w:space="0" w:color="000000"/>
              <w:right w:val="single" w:sz="4" w:space="0" w:color="000000"/>
            </w:tcBorders>
          </w:tcPr>
          <w:p w14:paraId="0B1F155D" w14:textId="77777777" w:rsidR="001072C4" w:rsidRPr="00E13331" w:rsidRDefault="001072C4" w:rsidP="00C4583C">
            <w:pPr>
              <w:spacing w:after="0"/>
              <w:jc w:val="both"/>
              <w:rPr>
                <w:rFonts w:ascii="Times New Roman" w:hAnsi="Times New Roman" w:cs="Times New Roman"/>
                <w:sz w:val="24"/>
                <w:szCs w:val="24"/>
              </w:rPr>
            </w:pPr>
            <w:r w:rsidRPr="00E13331">
              <w:rPr>
                <w:rFonts w:ascii="Times New Roman" w:hAnsi="Times New Roman" w:cs="Times New Roman"/>
                <w:b/>
                <w:sz w:val="24"/>
                <w:szCs w:val="24"/>
                <w:vertAlign w:val="superscript"/>
              </w:rPr>
              <w:t>*</w:t>
            </w:r>
          </w:p>
        </w:tc>
        <w:tc>
          <w:tcPr>
            <w:tcW w:w="4201" w:type="dxa"/>
            <w:tcBorders>
              <w:top w:val="single" w:sz="4" w:space="0" w:color="000000"/>
              <w:left w:val="single" w:sz="4" w:space="0" w:color="000000"/>
              <w:bottom w:val="single" w:sz="4" w:space="0" w:color="000000"/>
              <w:right w:val="single" w:sz="4" w:space="0" w:color="000000"/>
            </w:tcBorders>
          </w:tcPr>
          <w:p w14:paraId="4283435D" w14:textId="77777777" w:rsidR="001072C4" w:rsidRPr="00E13331" w:rsidRDefault="001072C4" w:rsidP="00C4583C">
            <w:pPr>
              <w:snapToGrid w:val="0"/>
              <w:spacing w:after="0"/>
              <w:jc w:val="both"/>
              <w:rPr>
                <w:rFonts w:ascii="Times New Roman" w:hAnsi="Times New Roman" w:cs="Times New Roman"/>
                <w:b/>
                <w:sz w:val="24"/>
                <w:szCs w:val="24"/>
                <w:vertAlign w:val="superscript"/>
              </w:rPr>
            </w:pPr>
          </w:p>
        </w:tc>
        <w:tc>
          <w:tcPr>
            <w:tcW w:w="3983" w:type="dxa"/>
            <w:tcBorders>
              <w:top w:val="single" w:sz="4" w:space="0" w:color="000000"/>
              <w:left w:val="single" w:sz="4" w:space="0" w:color="000000"/>
              <w:bottom w:val="single" w:sz="4" w:space="0" w:color="000000"/>
              <w:right w:val="single" w:sz="4" w:space="0" w:color="000000"/>
            </w:tcBorders>
          </w:tcPr>
          <w:p w14:paraId="40BC1190" w14:textId="77777777" w:rsidR="001072C4" w:rsidRPr="00E13331" w:rsidRDefault="001072C4" w:rsidP="00C4583C">
            <w:pPr>
              <w:snapToGrid w:val="0"/>
              <w:spacing w:after="0"/>
              <w:jc w:val="both"/>
              <w:rPr>
                <w:rFonts w:ascii="Times New Roman" w:hAnsi="Times New Roman" w:cs="Times New Roman"/>
                <w:b/>
                <w:sz w:val="24"/>
                <w:szCs w:val="24"/>
                <w:vertAlign w:val="superscript"/>
              </w:rPr>
            </w:pPr>
          </w:p>
        </w:tc>
      </w:tr>
    </w:tbl>
    <w:p w14:paraId="6FB72679" w14:textId="77777777" w:rsidR="001072C4" w:rsidRPr="00E13331" w:rsidRDefault="001072C4" w:rsidP="00C4583C">
      <w:pPr>
        <w:spacing w:after="0"/>
        <w:ind w:left="180" w:hanging="180"/>
        <w:jc w:val="both"/>
        <w:rPr>
          <w:rFonts w:ascii="Times New Roman" w:hAnsi="Times New Roman" w:cs="Times New Roman"/>
          <w:b/>
          <w:sz w:val="18"/>
          <w:szCs w:val="18"/>
        </w:rPr>
      </w:pPr>
      <w:r w:rsidRPr="00E13331">
        <w:rPr>
          <w:rFonts w:ascii="Times New Roman" w:hAnsi="Times New Roman" w:cs="Times New Roman"/>
          <w:sz w:val="18"/>
          <w:szCs w:val="18"/>
        </w:rPr>
        <w:t xml:space="preserve">* </w:t>
      </w:r>
      <w:r w:rsidRPr="00E13331">
        <w:rPr>
          <w:rFonts w:ascii="Times New Roman" w:hAnsi="Times New Roman" w:cs="Times New Roman"/>
          <w:i/>
          <w:sz w:val="18"/>
          <w:szCs w:val="18"/>
        </w:rPr>
        <w:t>- usunąć/ dodać wiersze dla wykonawców ubiegających się wspólnie o udzielenie zamówienia. Jeśli niniejsza oferta składana jest przez indywidualnego Wykonawcę, to nazwa Wykonawcy winna być wpisana w poz. 1 (a wszystkie inne wiersze powinny zostać usunięte).</w:t>
      </w:r>
    </w:p>
    <w:p w14:paraId="604BE5F8" w14:textId="77777777" w:rsidR="001072C4" w:rsidRPr="00E13331" w:rsidRDefault="001072C4" w:rsidP="00C4583C">
      <w:pPr>
        <w:spacing w:after="0"/>
        <w:jc w:val="both"/>
        <w:rPr>
          <w:rFonts w:ascii="Times New Roman" w:hAnsi="Times New Roman" w:cs="Times New Roman"/>
          <w:b/>
          <w:sz w:val="24"/>
          <w:szCs w:val="24"/>
        </w:rPr>
      </w:pPr>
    </w:p>
    <w:p w14:paraId="5AC2383A" w14:textId="77777777" w:rsidR="001072C4" w:rsidRPr="00E13331" w:rsidRDefault="001072C4" w:rsidP="00B1249D">
      <w:pPr>
        <w:pStyle w:val="Akapitzlist"/>
        <w:numPr>
          <w:ilvl w:val="0"/>
          <w:numId w:val="48"/>
        </w:numPr>
        <w:suppressAutoHyphens/>
        <w:spacing w:after="0" w:line="240" w:lineRule="auto"/>
        <w:ind w:left="426"/>
        <w:contextualSpacing w:val="0"/>
        <w:jc w:val="both"/>
        <w:rPr>
          <w:rFonts w:ascii="Times New Roman" w:hAnsi="Times New Roman" w:cs="Times New Roman"/>
          <w:lang w:eastAsia="pl-PL"/>
        </w:rPr>
      </w:pPr>
      <w:r w:rsidRPr="00E13331">
        <w:rPr>
          <w:rFonts w:ascii="Times New Roman" w:hAnsi="Times New Roman" w:cs="Times New Roman"/>
          <w:b/>
          <w:lang w:eastAsia="pl-PL"/>
        </w:rPr>
        <w:t xml:space="preserve"> OSOBA UPRAWNIONA DO KONTAKTÓW:</w:t>
      </w:r>
    </w:p>
    <w:p w14:paraId="16CFC2B8" w14:textId="77777777" w:rsidR="001072C4" w:rsidRPr="00E13331" w:rsidRDefault="001072C4" w:rsidP="00C4583C">
      <w:pPr>
        <w:spacing w:after="0"/>
        <w:jc w:val="both"/>
        <w:rPr>
          <w:rFonts w:ascii="Times New Roman" w:hAnsi="Times New Roman" w:cs="Times New Roman"/>
          <w:b/>
          <w:sz w:val="24"/>
          <w:szCs w:val="24"/>
          <w:lang w:eastAsia="pl-PL"/>
        </w:rPr>
      </w:pPr>
    </w:p>
    <w:tbl>
      <w:tblPr>
        <w:tblW w:w="0" w:type="auto"/>
        <w:tblInd w:w="70" w:type="dxa"/>
        <w:tblLayout w:type="fixed"/>
        <w:tblCellMar>
          <w:left w:w="70" w:type="dxa"/>
          <w:right w:w="70" w:type="dxa"/>
        </w:tblCellMar>
        <w:tblLook w:val="0000" w:firstRow="0" w:lastRow="0" w:firstColumn="0" w:lastColumn="0" w:noHBand="0" w:noVBand="0"/>
      </w:tblPr>
      <w:tblGrid>
        <w:gridCol w:w="2977"/>
        <w:gridCol w:w="6162"/>
      </w:tblGrid>
      <w:tr w:rsidR="00E13331" w:rsidRPr="00E13331" w14:paraId="6F886A87" w14:textId="77777777" w:rsidTr="00262F59">
        <w:tc>
          <w:tcPr>
            <w:tcW w:w="2977" w:type="dxa"/>
            <w:tcBorders>
              <w:top w:val="single" w:sz="4" w:space="0" w:color="000000"/>
              <w:left w:val="single" w:sz="4" w:space="0" w:color="000000"/>
              <w:bottom w:val="single" w:sz="4" w:space="0" w:color="000000"/>
              <w:right w:val="single" w:sz="4" w:space="0" w:color="000000"/>
            </w:tcBorders>
          </w:tcPr>
          <w:p w14:paraId="3B6DC531" w14:textId="77777777" w:rsidR="001072C4" w:rsidRPr="00E13331" w:rsidRDefault="001072C4" w:rsidP="00C4583C">
            <w:pPr>
              <w:spacing w:after="0"/>
              <w:jc w:val="both"/>
              <w:rPr>
                <w:rFonts w:ascii="Times New Roman" w:hAnsi="Times New Roman" w:cs="Times New Roman"/>
                <w:b/>
              </w:rPr>
            </w:pPr>
            <w:r w:rsidRPr="00E13331">
              <w:rPr>
                <w:rFonts w:ascii="Times New Roman" w:hAnsi="Times New Roman" w:cs="Times New Roman"/>
                <w:b/>
              </w:rPr>
              <w:t>Imię i nazwisko</w:t>
            </w:r>
          </w:p>
          <w:p w14:paraId="7D32B30D" w14:textId="77777777" w:rsidR="001072C4" w:rsidRPr="00E13331" w:rsidRDefault="001072C4" w:rsidP="00C4583C">
            <w:pPr>
              <w:spacing w:after="0"/>
              <w:jc w:val="both"/>
              <w:rPr>
                <w:rFonts w:ascii="Times New Roman" w:hAnsi="Times New Roman" w:cs="Times New Roman"/>
                <w:b/>
              </w:rPr>
            </w:pPr>
          </w:p>
        </w:tc>
        <w:tc>
          <w:tcPr>
            <w:tcW w:w="6162" w:type="dxa"/>
            <w:tcBorders>
              <w:top w:val="single" w:sz="4" w:space="0" w:color="000000"/>
              <w:left w:val="single" w:sz="4" w:space="0" w:color="000000"/>
              <w:bottom w:val="single" w:sz="4" w:space="0" w:color="000000"/>
              <w:right w:val="single" w:sz="4" w:space="0" w:color="000000"/>
            </w:tcBorders>
          </w:tcPr>
          <w:p w14:paraId="1D0BFA27" w14:textId="77777777" w:rsidR="001072C4" w:rsidRPr="00E13331" w:rsidRDefault="001072C4" w:rsidP="00C4583C">
            <w:pPr>
              <w:snapToGrid w:val="0"/>
              <w:spacing w:after="0"/>
              <w:jc w:val="both"/>
              <w:rPr>
                <w:rFonts w:ascii="Times New Roman" w:hAnsi="Times New Roman" w:cs="Times New Roman"/>
                <w:b/>
                <w:sz w:val="24"/>
                <w:szCs w:val="24"/>
              </w:rPr>
            </w:pPr>
          </w:p>
        </w:tc>
      </w:tr>
      <w:tr w:rsidR="00E13331" w:rsidRPr="00E13331" w14:paraId="5C13ACA7" w14:textId="77777777" w:rsidTr="00262F59">
        <w:tc>
          <w:tcPr>
            <w:tcW w:w="2977" w:type="dxa"/>
            <w:tcBorders>
              <w:top w:val="single" w:sz="4" w:space="0" w:color="000000"/>
              <w:left w:val="single" w:sz="4" w:space="0" w:color="000000"/>
              <w:bottom w:val="single" w:sz="4" w:space="0" w:color="000000"/>
              <w:right w:val="single" w:sz="4" w:space="0" w:color="000000"/>
            </w:tcBorders>
          </w:tcPr>
          <w:p w14:paraId="5F6BBE5E" w14:textId="77777777" w:rsidR="001072C4" w:rsidRPr="00E13331" w:rsidRDefault="001072C4" w:rsidP="00C4583C">
            <w:pPr>
              <w:spacing w:after="0"/>
              <w:jc w:val="both"/>
              <w:rPr>
                <w:rFonts w:ascii="Times New Roman" w:hAnsi="Times New Roman" w:cs="Times New Roman"/>
                <w:b/>
              </w:rPr>
            </w:pPr>
            <w:r w:rsidRPr="00E13331">
              <w:rPr>
                <w:rFonts w:ascii="Times New Roman" w:hAnsi="Times New Roman" w:cs="Times New Roman"/>
                <w:b/>
              </w:rPr>
              <w:t>Adres korespondencyjny</w:t>
            </w:r>
          </w:p>
          <w:p w14:paraId="437309C5" w14:textId="77777777" w:rsidR="001072C4" w:rsidRPr="00E13331" w:rsidRDefault="001072C4" w:rsidP="00C4583C">
            <w:pPr>
              <w:spacing w:after="0"/>
              <w:jc w:val="both"/>
              <w:rPr>
                <w:rFonts w:ascii="Times New Roman" w:hAnsi="Times New Roman" w:cs="Times New Roman"/>
                <w:b/>
              </w:rPr>
            </w:pPr>
          </w:p>
        </w:tc>
        <w:tc>
          <w:tcPr>
            <w:tcW w:w="6162" w:type="dxa"/>
            <w:tcBorders>
              <w:top w:val="single" w:sz="4" w:space="0" w:color="000000"/>
              <w:left w:val="single" w:sz="4" w:space="0" w:color="000000"/>
              <w:bottom w:val="single" w:sz="4" w:space="0" w:color="000000"/>
              <w:right w:val="single" w:sz="4" w:space="0" w:color="000000"/>
            </w:tcBorders>
          </w:tcPr>
          <w:p w14:paraId="2F4A9A71" w14:textId="77777777" w:rsidR="001072C4" w:rsidRPr="00E13331" w:rsidRDefault="001072C4" w:rsidP="00C4583C">
            <w:pPr>
              <w:snapToGrid w:val="0"/>
              <w:spacing w:after="0"/>
              <w:jc w:val="both"/>
              <w:rPr>
                <w:rFonts w:ascii="Times New Roman" w:hAnsi="Times New Roman" w:cs="Times New Roman"/>
                <w:b/>
                <w:sz w:val="24"/>
                <w:szCs w:val="24"/>
              </w:rPr>
            </w:pPr>
          </w:p>
        </w:tc>
      </w:tr>
      <w:tr w:rsidR="00E13331" w:rsidRPr="00E13331" w14:paraId="7FC4A699" w14:textId="77777777" w:rsidTr="00262F59">
        <w:tc>
          <w:tcPr>
            <w:tcW w:w="2977" w:type="dxa"/>
            <w:tcBorders>
              <w:top w:val="single" w:sz="4" w:space="0" w:color="000000"/>
              <w:left w:val="single" w:sz="4" w:space="0" w:color="000000"/>
              <w:bottom w:val="single" w:sz="4" w:space="0" w:color="000000"/>
              <w:right w:val="single" w:sz="4" w:space="0" w:color="000000"/>
            </w:tcBorders>
          </w:tcPr>
          <w:p w14:paraId="79D36712" w14:textId="77777777" w:rsidR="001072C4" w:rsidRPr="00E13331" w:rsidRDefault="001072C4" w:rsidP="00C4583C">
            <w:pPr>
              <w:spacing w:after="0"/>
              <w:jc w:val="both"/>
              <w:rPr>
                <w:rFonts w:ascii="Times New Roman" w:hAnsi="Times New Roman" w:cs="Times New Roman"/>
                <w:b/>
              </w:rPr>
            </w:pPr>
            <w:r w:rsidRPr="00E13331">
              <w:rPr>
                <w:rFonts w:ascii="Times New Roman" w:hAnsi="Times New Roman" w:cs="Times New Roman"/>
                <w:b/>
              </w:rPr>
              <w:t>Nr telefonu</w:t>
            </w:r>
          </w:p>
          <w:p w14:paraId="3E2606AA" w14:textId="77777777" w:rsidR="001072C4" w:rsidRPr="00E13331" w:rsidRDefault="001072C4" w:rsidP="00C4583C">
            <w:pPr>
              <w:spacing w:after="0"/>
              <w:jc w:val="both"/>
              <w:rPr>
                <w:rFonts w:ascii="Times New Roman" w:hAnsi="Times New Roman" w:cs="Times New Roman"/>
                <w:b/>
              </w:rPr>
            </w:pPr>
          </w:p>
        </w:tc>
        <w:tc>
          <w:tcPr>
            <w:tcW w:w="6162" w:type="dxa"/>
            <w:tcBorders>
              <w:top w:val="single" w:sz="4" w:space="0" w:color="000000"/>
              <w:left w:val="single" w:sz="4" w:space="0" w:color="000000"/>
              <w:bottom w:val="single" w:sz="4" w:space="0" w:color="000000"/>
              <w:right w:val="single" w:sz="4" w:space="0" w:color="000000"/>
            </w:tcBorders>
          </w:tcPr>
          <w:p w14:paraId="53DA7B9A" w14:textId="77777777" w:rsidR="001072C4" w:rsidRPr="00E13331" w:rsidRDefault="001072C4" w:rsidP="00C4583C">
            <w:pPr>
              <w:snapToGrid w:val="0"/>
              <w:spacing w:after="0"/>
              <w:jc w:val="both"/>
              <w:rPr>
                <w:rFonts w:ascii="Times New Roman" w:hAnsi="Times New Roman" w:cs="Times New Roman"/>
                <w:b/>
                <w:sz w:val="24"/>
                <w:szCs w:val="24"/>
              </w:rPr>
            </w:pPr>
          </w:p>
        </w:tc>
      </w:tr>
      <w:tr w:rsidR="00E13331" w:rsidRPr="00E13331" w14:paraId="3321CD07" w14:textId="77777777" w:rsidTr="00262F59">
        <w:tc>
          <w:tcPr>
            <w:tcW w:w="2977" w:type="dxa"/>
            <w:tcBorders>
              <w:top w:val="single" w:sz="4" w:space="0" w:color="000000"/>
              <w:left w:val="single" w:sz="4" w:space="0" w:color="000000"/>
              <w:bottom w:val="single" w:sz="4" w:space="0" w:color="000000"/>
              <w:right w:val="single" w:sz="4" w:space="0" w:color="000000"/>
            </w:tcBorders>
          </w:tcPr>
          <w:p w14:paraId="36382BC0" w14:textId="77777777" w:rsidR="001072C4" w:rsidRPr="00E13331" w:rsidRDefault="001072C4" w:rsidP="00C4583C">
            <w:pPr>
              <w:spacing w:after="0"/>
              <w:jc w:val="both"/>
              <w:rPr>
                <w:rFonts w:ascii="Times New Roman" w:hAnsi="Times New Roman" w:cs="Times New Roman"/>
                <w:b/>
              </w:rPr>
            </w:pPr>
            <w:r w:rsidRPr="00E13331">
              <w:rPr>
                <w:rFonts w:ascii="Times New Roman" w:hAnsi="Times New Roman" w:cs="Times New Roman"/>
                <w:b/>
              </w:rPr>
              <w:t>Nr faksu</w:t>
            </w:r>
          </w:p>
          <w:p w14:paraId="23F33B72" w14:textId="77777777" w:rsidR="001072C4" w:rsidRPr="00E13331" w:rsidRDefault="001072C4" w:rsidP="00C4583C">
            <w:pPr>
              <w:spacing w:after="0"/>
              <w:jc w:val="both"/>
              <w:rPr>
                <w:rFonts w:ascii="Times New Roman" w:hAnsi="Times New Roman" w:cs="Times New Roman"/>
                <w:b/>
              </w:rPr>
            </w:pPr>
          </w:p>
        </w:tc>
        <w:tc>
          <w:tcPr>
            <w:tcW w:w="6162" w:type="dxa"/>
            <w:tcBorders>
              <w:top w:val="single" w:sz="4" w:space="0" w:color="000000"/>
              <w:left w:val="single" w:sz="4" w:space="0" w:color="000000"/>
              <w:bottom w:val="single" w:sz="4" w:space="0" w:color="000000"/>
              <w:right w:val="single" w:sz="4" w:space="0" w:color="000000"/>
            </w:tcBorders>
          </w:tcPr>
          <w:p w14:paraId="453C3DF6" w14:textId="77777777" w:rsidR="001072C4" w:rsidRPr="00E13331" w:rsidRDefault="001072C4" w:rsidP="00C4583C">
            <w:pPr>
              <w:snapToGrid w:val="0"/>
              <w:spacing w:after="0"/>
              <w:jc w:val="both"/>
              <w:rPr>
                <w:rFonts w:ascii="Times New Roman" w:hAnsi="Times New Roman" w:cs="Times New Roman"/>
                <w:b/>
                <w:sz w:val="24"/>
                <w:szCs w:val="24"/>
              </w:rPr>
            </w:pPr>
          </w:p>
        </w:tc>
      </w:tr>
      <w:tr w:rsidR="001072C4" w:rsidRPr="00E13331" w14:paraId="787A4E80" w14:textId="77777777" w:rsidTr="00262F59">
        <w:tc>
          <w:tcPr>
            <w:tcW w:w="2977" w:type="dxa"/>
            <w:tcBorders>
              <w:top w:val="single" w:sz="4" w:space="0" w:color="000000"/>
              <w:left w:val="single" w:sz="4" w:space="0" w:color="000000"/>
              <w:bottom w:val="single" w:sz="4" w:space="0" w:color="000000"/>
              <w:right w:val="single" w:sz="4" w:space="0" w:color="000000"/>
            </w:tcBorders>
          </w:tcPr>
          <w:p w14:paraId="32C34409" w14:textId="77777777" w:rsidR="001072C4" w:rsidRPr="00E13331" w:rsidRDefault="001072C4" w:rsidP="00C4583C">
            <w:pPr>
              <w:spacing w:after="0"/>
              <w:jc w:val="both"/>
              <w:rPr>
                <w:rFonts w:ascii="Times New Roman" w:hAnsi="Times New Roman" w:cs="Times New Roman"/>
                <w:b/>
              </w:rPr>
            </w:pPr>
            <w:r w:rsidRPr="00E13331">
              <w:rPr>
                <w:rFonts w:ascii="Times New Roman" w:hAnsi="Times New Roman" w:cs="Times New Roman"/>
                <w:b/>
              </w:rPr>
              <w:t>Adres e-mail</w:t>
            </w:r>
          </w:p>
          <w:p w14:paraId="0815D37B" w14:textId="77777777" w:rsidR="001072C4" w:rsidRPr="00E13331" w:rsidRDefault="001072C4" w:rsidP="00C4583C">
            <w:pPr>
              <w:spacing w:after="0"/>
              <w:jc w:val="both"/>
              <w:rPr>
                <w:rFonts w:ascii="Times New Roman" w:hAnsi="Times New Roman" w:cs="Times New Roman"/>
                <w:b/>
              </w:rPr>
            </w:pPr>
          </w:p>
        </w:tc>
        <w:tc>
          <w:tcPr>
            <w:tcW w:w="6162" w:type="dxa"/>
            <w:tcBorders>
              <w:top w:val="single" w:sz="4" w:space="0" w:color="000000"/>
              <w:left w:val="single" w:sz="4" w:space="0" w:color="000000"/>
              <w:bottom w:val="single" w:sz="4" w:space="0" w:color="000000"/>
              <w:right w:val="single" w:sz="4" w:space="0" w:color="000000"/>
            </w:tcBorders>
          </w:tcPr>
          <w:p w14:paraId="485ED0BA" w14:textId="77777777" w:rsidR="001072C4" w:rsidRPr="00E13331" w:rsidRDefault="001072C4" w:rsidP="00C4583C">
            <w:pPr>
              <w:snapToGrid w:val="0"/>
              <w:spacing w:after="0"/>
              <w:jc w:val="both"/>
              <w:rPr>
                <w:rFonts w:ascii="Times New Roman" w:hAnsi="Times New Roman" w:cs="Times New Roman"/>
                <w:b/>
                <w:sz w:val="24"/>
                <w:szCs w:val="24"/>
              </w:rPr>
            </w:pPr>
          </w:p>
        </w:tc>
      </w:tr>
    </w:tbl>
    <w:p w14:paraId="07228A07" w14:textId="77777777" w:rsidR="001072C4" w:rsidRPr="00E13331" w:rsidRDefault="001072C4" w:rsidP="00C4583C">
      <w:pPr>
        <w:pStyle w:val="Akapitzlist"/>
        <w:spacing w:after="0" w:line="360" w:lineRule="auto"/>
        <w:ind w:left="426"/>
        <w:jc w:val="both"/>
        <w:rPr>
          <w:rFonts w:ascii="Times New Roman" w:eastAsia="Times New Roman" w:hAnsi="Times New Roman" w:cs="Times New Roman"/>
          <w:lang w:eastAsia="pl-PL"/>
        </w:rPr>
      </w:pPr>
    </w:p>
    <w:p w14:paraId="5315D608" w14:textId="3D613145" w:rsidR="001072C4" w:rsidRPr="00E13331" w:rsidRDefault="001072C4" w:rsidP="00B1249D">
      <w:pPr>
        <w:numPr>
          <w:ilvl w:val="0"/>
          <w:numId w:val="48"/>
        </w:numPr>
        <w:suppressAutoHyphens/>
        <w:spacing w:after="0" w:line="276" w:lineRule="auto"/>
        <w:ind w:left="284" w:hanging="284"/>
        <w:jc w:val="both"/>
        <w:rPr>
          <w:rFonts w:ascii="Times New Roman" w:eastAsia="Times New Roman" w:hAnsi="Times New Roman" w:cs="Times New Roman"/>
          <w:sz w:val="24"/>
          <w:szCs w:val="24"/>
          <w:lang w:eastAsia="pl-PL"/>
        </w:rPr>
      </w:pPr>
      <w:r w:rsidRPr="00E13331">
        <w:rPr>
          <w:rFonts w:ascii="Times New Roman" w:hAnsi="Times New Roman" w:cs="Times New Roman"/>
          <w:sz w:val="24"/>
          <w:szCs w:val="24"/>
          <w:lang w:eastAsia="pl-PL"/>
        </w:rPr>
        <w:t xml:space="preserve"> Przystępując do postępowania w sprawie udzielenia zamówienia </w:t>
      </w:r>
      <w:r w:rsidR="00C4583C" w:rsidRPr="00E13331">
        <w:rPr>
          <w:rFonts w:ascii="Times New Roman" w:hAnsi="Times New Roman" w:cs="Times New Roman"/>
          <w:sz w:val="24"/>
          <w:szCs w:val="24"/>
          <w:lang w:eastAsia="pl-PL"/>
        </w:rPr>
        <w:t xml:space="preserve">publicznego, </w:t>
      </w:r>
      <w:r w:rsidRPr="00E13331">
        <w:rPr>
          <w:rFonts w:ascii="Times New Roman" w:hAnsi="Times New Roman" w:cs="Times New Roman"/>
          <w:sz w:val="24"/>
          <w:szCs w:val="24"/>
          <w:lang w:eastAsia="pl-PL"/>
        </w:rPr>
        <w:t>oferuj</w:t>
      </w:r>
      <w:r w:rsidR="00C4583C" w:rsidRPr="00E13331">
        <w:rPr>
          <w:rFonts w:ascii="Times New Roman" w:hAnsi="Times New Roman" w:cs="Times New Roman"/>
          <w:sz w:val="24"/>
          <w:szCs w:val="24"/>
          <w:lang w:eastAsia="pl-PL"/>
        </w:rPr>
        <w:t>ę</w:t>
      </w:r>
      <w:r w:rsidR="00C4583C" w:rsidRPr="00E13331">
        <w:rPr>
          <w:rFonts w:ascii="Times New Roman" w:hAnsi="Times New Roman" w:cs="Times New Roman"/>
          <w:sz w:val="24"/>
          <w:szCs w:val="24"/>
          <w:lang w:eastAsia="pl-PL"/>
        </w:rPr>
        <w:br/>
      </w:r>
      <w:r w:rsidRPr="00E13331">
        <w:rPr>
          <w:rFonts w:ascii="Times New Roman" w:hAnsi="Times New Roman" w:cs="Times New Roman"/>
          <w:sz w:val="24"/>
          <w:szCs w:val="24"/>
          <w:lang w:eastAsia="pl-PL"/>
        </w:rPr>
        <w:t xml:space="preserve">(-my)* wykonanie przedmiotu zamówienia, tj. dostawę fabrycznie nowego </w:t>
      </w:r>
      <w:r w:rsidRPr="00E13331">
        <w:rPr>
          <w:rFonts w:ascii="Times New Roman" w:hAnsi="Times New Roman" w:cs="Times New Roman"/>
          <w:sz w:val="24"/>
          <w:szCs w:val="24"/>
        </w:rPr>
        <w:t>samochodu osobowego (</w:t>
      </w:r>
      <w:proofErr w:type="spellStart"/>
      <w:r w:rsidRPr="00E13331">
        <w:rPr>
          <w:rFonts w:ascii="Times New Roman" w:hAnsi="Times New Roman" w:cs="Times New Roman"/>
          <w:sz w:val="24"/>
          <w:szCs w:val="24"/>
        </w:rPr>
        <w:t>minibusa</w:t>
      </w:r>
      <w:proofErr w:type="spellEnd"/>
      <w:r w:rsidRPr="00E13331">
        <w:rPr>
          <w:rFonts w:ascii="Times New Roman" w:hAnsi="Times New Roman" w:cs="Times New Roman"/>
          <w:sz w:val="24"/>
          <w:szCs w:val="24"/>
        </w:rPr>
        <w:t xml:space="preserve">), 9-miejscowego, przystosowanego do przewozu osób </w:t>
      </w:r>
      <w:r w:rsidRPr="00E13331">
        <w:rPr>
          <w:rFonts w:ascii="Times New Roman" w:hAnsi="Times New Roman" w:cs="Times New Roman"/>
          <w:sz w:val="24"/>
          <w:szCs w:val="24"/>
        </w:rPr>
        <w:br/>
      </w:r>
      <w:r w:rsidRPr="00E13331">
        <w:rPr>
          <w:rFonts w:ascii="Times New Roman" w:hAnsi="Times New Roman" w:cs="Times New Roman"/>
          <w:sz w:val="24"/>
          <w:szCs w:val="24"/>
        </w:rPr>
        <w:lastRenderedPageBreak/>
        <w:t>z niepełnosprawnościami, w tym na wózkach inwalidzkich, którego producentem jest: …………………………….</w:t>
      </w:r>
    </w:p>
    <w:p w14:paraId="07C0C02F" w14:textId="24CCD53E" w:rsidR="001072C4" w:rsidRPr="00E13331" w:rsidRDefault="001072C4" w:rsidP="00C4583C">
      <w:pPr>
        <w:spacing w:after="0" w:line="276" w:lineRule="auto"/>
        <w:ind w:firstLine="284"/>
        <w:jc w:val="both"/>
        <w:rPr>
          <w:rFonts w:ascii="Times New Roman" w:eastAsia="Times New Roman" w:hAnsi="Times New Roman" w:cs="Times New Roman"/>
          <w:sz w:val="24"/>
          <w:szCs w:val="24"/>
          <w:lang w:eastAsia="pl-PL"/>
        </w:rPr>
      </w:pPr>
      <w:r w:rsidRPr="00E13331">
        <w:rPr>
          <w:rFonts w:ascii="Times New Roman" w:hAnsi="Times New Roman" w:cs="Times New Roman"/>
          <w:sz w:val="24"/>
          <w:szCs w:val="24"/>
        </w:rPr>
        <w:t>typ/model: ………………………</w:t>
      </w:r>
    </w:p>
    <w:p w14:paraId="0DBFFC78" w14:textId="13872A38" w:rsidR="009F0D0C" w:rsidRPr="00E13331" w:rsidRDefault="001072C4" w:rsidP="009F0D0C">
      <w:pPr>
        <w:spacing w:after="0" w:line="276" w:lineRule="auto"/>
        <w:ind w:left="284"/>
        <w:jc w:val="both"/>
        <w:rPr>
          <w:rFonts w:ascii="Times New Roman" w:hAnsi="Times New Roman" w:cs="Times New Roman"/>
          <w:sz w:val="24"/>
          <w:szCs w:val="24"/>
        </w:rPr>
      </w:pPr>
      <w:r w:rsidRPr="00E13331">
        <w:rPr>
          <w:rFonts w:ascii="Times New Roman" w:hAnsi="Times New Roman" w:cs="Times New Roman"/>
          <w:sz w:val="24"/>
          <w:szCs w:val="24"/>
          <w:lang w:eastAsia="pl-PL"/>
        </w:rPr>
        <w:t>zgodnie z opisem przedmiotu zamówienia i wymogami określonymi w SWZ i załącznikach do SWZ za następującą cenę ryczałtową brutto</w:t>
      </w:r>
      <w:r w:rsidRPr="00E13331">
        <w:rPr>
          <w:rFonts w:ascii="Times New Roman" w:hAnsi="Times New Roman" w:cs="Times New Roman"/>
          <w:sz w:val="24"/>
          <w:szCs w:val="24"/>
        </w:rPr>
        <w:t xml:space="preserve"> (łącznie z obowiązującym podatkiem od towarów i usług (VAT))</w:t>
      </w:r>
      <w:r w:rsidRPr="00E13331">
        <w:rPr>
          <w:rFonts w:ascii="Times New Roman" w:hAnsi="Times New Roman" w:cs="Times New Roman"/>
          <w:sz w:val="24"/>
          <w:szCs w:val="24"/>
          <w:lang w:eastAsia="pl-PL"/>
        </w:rPr>
        <w:t xml:space="preserve">: ………. </w:t>
      </w:r>
    </w:p>
    <w:p w14:paraId="049B6D42" w14:textId="7D2F29E8" w:rsidR="001072C4" w:rsidRPr="00E13331" w:rsidRDefault="00195C83" w:rsidP="00B1249D">
      <w:pPr>
        <w:pStyle w:val="Akapitzlist"/>
        <w:numPr>
          <w:ilvl w:val="0"/>
          <w:numId w:val="48"/>
        </w:numPr>
        <w:suppressAutoHyphens/>
        <w:spacing w:after="0" w:line="276" w:lineRule="auto"/>
        <w:ind w:left="284"/>
        <w:jc w:val="both"/>
        <w:rPr>
          <w:rFonts w:ascii="Times New Roman" w:hAnsi="Times New Roman" w:cs="Times New Roman"/>
          <w:lang w:eastAsia="pl-PL"/>
        </w:rPr>
      </w:pPr>
      <w:r w:rsidRPr="00E13331">
        <w:rPr>
          <w:rFonts w:ascii="Times New Roman" w:hAnsi="Times New Roman" w:cs="Times New Roman"/>
          <w:lang w:eastAsia="pl-PL"/>
        </w:rPr>
        <w:t xml:space="preserve"> </w:t>
      </w:r>
      <w:r w:rsidR="001072C4" w:rsidRPr="00E13331">
        <w:rPr>
          <w:rFonts w:ascii="Times New Roman" w:hAnsi="Times New Roman" w:cs="Times New Roman"/>
          <w:lang w:eastAsia="pl-PL"/>
        </w:rPr>
        <w:t>Oświadczam(-</w:t>
      </w:r>
      <w:r w:rsidR="00C4583C" w:rsidRPr="00E13331">
        <w:rPr>
          <w:rFonts w:ascii="Times New Roman" w:hAnsi="Times New Roman" w:cs="Times New Roman"/>
          <w:lang w:eastAsia="pl-PL"/>
        </w:rPr>
        <w:t>y)*</w:t>
      </w:r>
      <w:r w:rsidR="001072C4" w:rsidRPr="00E13331">
        <w:rPr>
          <w:rFonts w:ascii="Times New Roman" w:hAnsi="Times New Roman" w:cs="Times New Roman"/>
          <w:lang w:eastAsia="pl-PL"/>
        </w:rPr>
        <w:t>, że powyższa cena brutto zawiera wszystkie koszty, jakie ponosi Zamawiający w przypadku wyboru niniejszej oferty.</w:t>
      </w:r>
    </w:p>
    <w:p w14:paraId="59BB3CBD" w14:textId="2913F6AB" w:rsidR="001072C4" w:rsidRPr="00E13331" w:rsidRDefault="00195C83" w:rsidP="00B1249D">
      <w:pPr>
        <w:pStyle w:val="Akapitzlist"/>
        <w:numPr>
          <w:ilvl w:val="0"/>
          <w:numId w:val="48"/>
        </w:numPr>
        <w:suppressAutoHyphens/>
        <w:spacing w:after="0" w:line="276" w:lineRule="auto"/>
        <w:ind w:left="284"/>
        <w:jc w:val="both"/>
        <w:rPr>
          <w:rFonts w:ascii="Times New Roman" w:eastAsia="Times New Roman" w:hAnsi="Times New Roman" w:cs="Times New Roman"/>
          <w:lang w:eastAsia="pl-PL"/>
        </w:rPr>
      </w:pPr>
      <w:r w:rsidRPr="00E13331">
        <w:rPr>
          <w:rFonts w:ascii="Times New Roman" w:hAnsi="Times New Roman" w:cs="Times New Roman"/>
          <w:lang w:eastAsia="pl-PL"/>
        </w:rPr>
        <w:t xml:space="preserve"> </w:t>
      </w:r>
      <w:r w:rsidR="001072C4" w:rsidRPr="00E13331">
        <w:rPr>
          <w:rFonts w:ascii="Times New Roman" w:hAnsi="Times New Roman" w:cs="Times New Roman"/>
          <w:lang w:eastAsia="pl-PL"/>
        </w:rPr>
        <w:t>Oświadczam (-</w:t>
      </w:r>
      <w:r w:rsidR="00C4583C" w:rsidRPr="00E13331">
        <w:rPr>
          <w:rFonts w:ascii="Times New Roman" w:hAnsi="Times New Roman" w:cs="Times New Roman"/>
          <w:lang w:eastAsia="pl-PL"/>
        </w:rPr>
        <w:t>y)*</w:t>
      </w:r>
      <w:r w:rsidR="001072C4" w:rsidRPr="00E13331">
        <w:rPr>
          <w:rFonts w:ascii="Times New Roman" w:hAnsi="Times New Roman" w:cs="Times New Roman"/>
          <w:lang w:eastAsia="pl-PL"/>
        </w:rPr>
        <w:t>, że akceptuję(-</w:t>
      </w:r>
      <w:r w:rsidR="00C4583C" w:rsidRPr="00E13331">
        <w:rPr>
          <w:rFonts w:ascii="Times New Roman" w:hAnsi="Times New Roman" w:cs="Times New Roman"/>
          <w:lang w:eastAsia="pl-PL"/>
        </w:rPr>
        <w:t>my) *</w:t>
      </w:r>
      <w:r w:rsidR="001072C4" w:rsidRPr="00E13331">
        <w:rPr>
          <w:rFonts w:ascii="Times New Roman" w:hAnsi="Times New Roman" w:cs="Times New Roman"/>
          <w:lang w:eastAsia="pl-PL"/>
        </w:rPr>
        <w:t xml:space="preserve"> w całości warunki zawarte w Specyfikacji Warunków Zamówienia.</w:t>
      </w:r>
    </w:p>
    <w:p w14:paraId="4551674C" w14:textId="0699702F" w:rsidR="00FB2686" w:rsidRPr="00E13331" w:rsidRDefault="00195C83" w:rsidP="00B1249D">
      <w:pPr>
        <w:pStyle w:val="Akapitzlist"/>
        <w:numPr>
          <w:ilvl w:val="0"/>
          <w:numId w:val="48"/>
        </w:numPr>
        <w:tabs>
          <w:tab w:val="clear" w:pos="142"/>
          <w:tab w:val="num" w:pos="284"/>
        </w:tabs>
        <w:suppressAutoHyphens/>
        <w:spacing w:after="0" w:line="276" w:lineRule="auto"/>
        <w:ind w:left="142" w:hanging="284"/>
        <w:jc w:val="both"/>
        <w:rPr>
          <w:rFonts w:ascii="Times New Roman" w:hAnsi="Times New Roman" w:cs="Times New Roman"/>
          <w:i/>
        </w:rPr>
      </w:pPr>
      <w:r w:rsidRPr="00E13331">
        <w:rPr>
          <w:rFonts w:ascii="Times New Roman" w:hAnsi="Times New Roman" w:cs="Times New Roman"/>
          <w:lang w:eastAsia="pl-PL"/>
        </w:rPr>
        <w:t xml:space="preserve"> </w:t>
      </w:r>
      <w:r w:rsidR="001072C4" w:rsidRPr="00E13331">
        <w:rPr>
          <w:rFonts w:ascii="Times New Roman" w:hAnsi="Times New Roman" w:cs="Times New Roman"/>
          <w:lang w:eastAsia="pl-PL"/>
        </w:rPr>
        <w:t xml:space="preserve">Oświadczamy, iż wybór mojej/naszej* oferty będzie prowadził / nie będzie prowadził* </w:t>
      </w:r>
      <w:r w:rsidR="001072C4" w:rsidRPr="00E13331">
        <w:rPr>
          <w:rFonts w:ascii="Times New Roman" w:hAnsi="Times New Roman" w:cs="Times New Roman"/>
          <w:lang w:eastAsia="pl-PL"/>
        </w:rPr>
        <w:br/>
        <w:t xml:space="preserve">do powstania obowiązku podatkowego Zamawiającego, zgodnie z przepisami o podatku </w:t>
      </w:r>
      <w:r w:rsidR="001072C4" w:rsidRPr="00E13331">
        <w:rPr>
          <w:rFonts w:ascii="Times New Roman" w:hAnsi="Times New Roman" w:cs="Times New Roman"/>
          <w:lang w:eastAsia="pl-PL"/>
        </w:rPr>
        <w:br/>
        <w:t>od towarów i usług w zakresie dotyczącym wewnątrzwspólnotowego nabycia towarów.</w:t>
      </w:r>
    </w:p>
    <w:p w14:paraId="0C3B1206" w14:textId="211D0C55" w:rsidR="001072C4" w:rsidRPr="00E13331" w:rsidRDefault="001072C4" w:rsidP="00436DE0">
      <w:pPr>
        <w:spacing w:after="0"/>
        <w:ind w:left="142"/>
        <w:jc w:val="both"/>
        <w:rPr>
          <w:rFonts w:ascii="Times New Roman" w:hAnsi="Times New Roman" w:cs="Times New Roman"/>
          <w:i/>
          <w:sz w:val="18"/>
          <w:szCs w:val="18"/>
          <w:lang w:eastAsia="pl-PL"/>
        </w:rPr>
      </w:pPr>
      <w:r w:rsidRPr="00E13331">
        <w:rPr>
          <w:rFonts w:ascii="Times New Roman" w:hAnsi="Times New Roman" w:cs="Times New Roman"/>
          <w:i/>
          <w:sz w:val="18"/>
          <w:szCs w:val="18"/>
        </w:rPr>
        <w:t xml:space="preserve">(Stosowanie do treści art. 225 ust. 1 ustawy Prawo zamówień publicznych (Dz. U. z 2024 r. poz. 1320 ze zm.) </w:t>
      </w:r>
      <w:r w:rsidRPr="00E13331">
        <w:rPr>
          <w:rFonts w:ascii="Times New Roman" w:hAnsi="Times New Roman" w:cs="Times New Roman"/>
          <w:i/>
          <w:sz w:val="18"/>
          <w:szCs w:val="18"/>
        </w:rPr>
        <w:br/>
        <w:t xml:space="preserve">w </w:t>
      </w:r>
      <w:r w:rsidR="00C4583C" w:rsidRPr="00E13331">
        <w:rPr>
          <w:rFonts w:ascii="Times New Roman" w:hAnsi="Times New Roman" w:cs="Times New Roman"/>
          <w:i/>
          <w:sz w:val="18"/>
          <w:szCs w:val="18"/>
        </w:rPr>
        <w:t>przypadku,</w:t>
      </w:r>
      <w:r w:rsidRPr="00E13331">
        <w:rPr>
          <w:rFonts w:ascii="Times New Roman" w:hAnsi="Times New Roman" w:cs="Times New Roman"/>
          <w:i/>
          <w:sz w:val="18"/>
          <w:szCs w:val="18"/>
        </w:rPr>
        <w:t xml:space="preserve"> gdy wybór oferty Wykonawcy będzie prowadził do powstania obowiązku podatkowego, Wykonawca zobowiązany jest do wskazania:</w:t>
      </w:r>
    </w:p>
    <w:p w14:paraId="512F2F32" w14:textId="77777777" w:rsidR="001072C4" w:rsidRPr="00E13331" w:rsidRDefault="001072C4" w:rsidP="00B1249D">
      <w:pPr>
        <w:pStyle w:val="Akapitzlist"/>
        <w:numPr>
          <w:ilvl w:val="0"/>
          <w:numId w:val="45"/>
        </w:numPr>
        <w:suppressAutoHyphens/>
        <w:spacing w:after="0" w:line="240" w:lineRule="auto"/>
        <w:ind w:left="567" w:hanging="219"/>
        <w:contextualSpacing w:val="0"/>
        <w:jc w:val="both"/>
        <w:rPr>
          <w:rFonts w:ascii="Times New Roman" w:hAnsi="Times New Roman" w:cs="Times New Roman"/>
          <w:i/>
          <w:sz w:val="18"/>
          <w:szCs w:val="18"/>
          <w:lang w:eastAsia="pl-PL"/>
        </w:rPr>
      </w:pPr>
      <w:r w:rsidRPr="00E13331">
        <w:rPr>
          <w:rFonts w:ascii="Times New Roman" w:hAnsi="Times New Roman" w:cs="Times New Roman"/>
          <w:i/>
          <w:sz w:val="18"/>
          <w:szCs w:val="18"/>
          <w:lang w:eastAsia="pl-PL"/>
        </w:rPr>
        <w:t xml:space="preserve"> nazwy (rodzaju) towaru lub usługi, których dostawa lub świadczenie będą prowadziły do powstania obowiązku podatkowego,</w:t>
      </w:r>
    </w:p>
    <w:p w14:paraId="1A3261CA" w14:textId="77777777" w:rsidR="001072C4" w:rsidRPr="00E13331" w:rsidRDefault="001072C4" w:rsidP="00B1249D">
      <w:pPr>
        <w:pStyle w:val="Akapitzlist"/>
        <w:numPr>
          <w:ilvl w:val="0"/>
          <w:numId w:val="45"/>
        </w:numPr>
        <w:suppressAutoHyphens/>
        <w:spacing w:after="0" w:line="240" w:lineRule="auto"/>
        <w:ind w:left="708"/>
        <w:contextualSpacing w:val="0"/>
        <w:jc w:val="both"/>
        <w:rPr>
          <w:rFonts w:ascii="Times New Roman" w:hAnsi="Times New Roman" w:cs="Times New Roman"/>
          <w:i/>
          <w:sz w:val="18"/>
          <w:szCs w:val="18"/>
          <w:lang w:eastAsia="pl-PL"/>
        </w:rPr>
      </w:pPr>
      <w:r w:rsidRPr="00E13331">
        <w:rPr>
          <w:rFonts w:ascii="Times New Roman" w:hAnsi="Times New Roman" w:cs="Times New Roman"/>
          <w:i/>
          <w:sz w:val="18"/>
          <w:szCs w:val="18"/>
          <w:lang w:eastAsia="pl-PL"/>
        </w:rPr>
        <w:t xml:space="preserve">wartości towaru lub usługi objętego obowiązkiem podatkowym Zamawiającego, bez kwoty podatku;  </w:t>
      </w:r>
    </w:p>
    <w:p w14:paraId="19DE46F2" w14:textId="77777777" w:rsidR="001072C4" w:rsidRPr="00E13331" w:rsidRDefault="001072C4" w:rsidP="00B1249D">
      <w:pPr>
        <w:pStyle w:val="Akapitzlist"/>
        <w:numPr>
          <w:ilvl w:val="0"/>
          <w:numId w:val="45"/>
        </w:numPr>
        <w:suppressAutoHyphens/>
        <w:spacing w:after="0" w:line="240" w:lineRule="auto"/>
        <w:ind w:left="708"/>
        <w:contextualSpacing w:val="0"/>
        <w:jc w:val="both"/>
        <w:rPr>
          <w:rFonts w:ascii="Times New Roman" w:eastAsia="Times New Roman" w:hAnsi="Times New Roman" w:cs="Times New Roman"/>
          <w:sz w:val="18"/>
          <w:szCs w:val="18"/>
          <w:lang w:eastAsia="pl-PL"/>
        </w:rPr>
      </w:pPr>
      <w:r w:rsidRPr="00E13331">
        <w:rPr>
          <w:rFonts w:ascii="Times New Roman" w:hAnsi="Times New Roman" w:cs="Times New Roman"/>
          <w:i/>
          <w:sz w:val="18"/>
          <w:szCs w:val="18"/>
          <w:lang w:eastAsia="pl-PL"/>
        </w:rPr>
        <w:t>stawki podatku od towarów i usług, która zgodnie z wiedzą Wykonawcy, będzie miała zastosowanie).</w:t>
      </w:r>
    </w:p>
    <w:p w14:paraId="7F546D1B" w14:textId="77777777" w:rsidR="001072C4" w:rsidRPr="00E13331" w:rsidRDefault="001072C4" w:rsidP="001072C4">
      <w:pPr>
        <w:pStyle w:val="Akapitzlist"/>
        <w:spacing w:line="360" w:lineRule="auto"/>
        <w:ind w:left="426"/>
        <w:jc w:val="both"/>
        <w:rPr>
          <w:rFonts w:ascii="Times New Roman" w:eastAsia="Times New Roman" w:hAnsi="Times New Roman" w:cs="Times New Roman"/>
          <w:lang w:eastAsia="pl-PL"/>
        </w:rPr>
      </w:pPr>
      <w:r w:rsidRPr="00E13331">
        <w:rPr>
          <w:rFonts w:ascii="Times New Roman" w:eastAsia="Times New Roman" w:hAnsi="Times New Roman" w:cs="Times New Roman"/>
          <w:lang w:eastAsia="pl-PL"/>
        </w:rPr>
        <w:t>……</w:t>
      </w:r>
      <w:r w:rsidRPr="00E13331">
        <w:rPr>
          <w:rFonts w:ascii="Times New Roman" w:hAnsi="Times New Roman" w:cs="Times New Roman"/>
          <w:lang w:eastAsia="pl-PL"/>
        </w:rPr>
        <w:t>..…………………………………..………………..…………………………………..</w:t>
      </w:r>
    </w:p>
    <w:p w14:paraId="64EA91AD" w14:textId="01F5E8A6" w:rsidR="001072C4" w:rsidRPr="00E13331" w:rsidRDefault="001072C4" w:rsidP="00B1249D">
      <w:pPr>
        <w:pStyle w:val="Akapitzlist"/>
        <w:numPr>
          <w:ilvl w:val="0"/>
          <w:numId w:val="48"/>
        </w:numPr>
        <w:suppressAutoHyphens/>
        <w:spacing w:after="0" w:line="360" w:lineRule="auto"/>
        <w:ind w:left="284" w:hanging="426"/>
        <w:contextualSpacing w:val="0"/>
        <w:jc w:val="both"/>
        <w:rPr>
          <w:rFonts w:ascii="Times New Roman" w:hAnsi="Times New Roman" w:cs="Times New Roman"/>
          <w:lang w:eastAsia="pl-PL"/>
        </w:rPr>
      </w:pPr>
      <w:r w:rsidRPr="00E13331">
        <w:rPr>
          <w:rFonts w:ascii="Times New Roman" w:eastAsia="Times New Roman" w:hAnsi="Times New Roman" w:cs="Times New Roman"/>
          <w:lang w:eastAsia="pl-PL"/>
        </w:rPr>
        <w:t xml:space="preserve"> </w:t>
      </w:r>
      <w:r w:rsidRPr="00E13331">
        <w:rPr>
          <w:rFonts w:ascii="Times New Roman" w:hAnsi="Times New Roman" w:cs="Times New Roman"/>
          <w:lang w:eastAsia="pl-PL"/>
        </w:rPr>
        <w:t>Oświadczam(-</w:t>
      </w:r>
      <w:r w:rsidR="00FB2686" w:rsidRPr="00E13331">
        <w:rPr>
          <w:rFonts w:ascii="Times New Roman" w:hAnsi="Times New Roman" w:cs="Times New Roman"/>
          <w:lang w:eastAsia="pl-PL"/>
        </w:rPr>
        <w:t>y)*</w:t>
      </w:r>
      <w:r w:rsidRPr="00E13331">
        <w:rPr>
          <w:rFonts w:ascii="Times New Roman" w:hAnsi="Times New Roman" w:cs="Times New Roman"/>
          <w:lang w:eastAsia="pl-PL"/>
        </w:rPr>
        <w:t xml:space="preserve">, że zapoznaliśmy się ze specyfikacją warunków zamówienia, i nie wnosimy do niej zastrzeżeń oraz zdobyliśmy konieczne informacje do </w:t>
      </w:r>
      <w:r w:rsidR="00280D32" w:rsidRPr="00E13331">
        <w:rPr>
          <w:rFonts w:ascii="Times New Roman" w:hAnsi="Times New Roman" w:cs="Times New Roman"/>
          <w:lang w:eastAsia="pl-PL"/>
        </w:rPr>
        <w:t>przygotowania oferty</w:t>
      </w:r>
      <w:r w:rsidRPr="00E13331">
        <w:rPr>
          <w:rFonts w:ascii="Times New Roman" w:hAnsi="Times New Roman" w:cs="Times New Roman"/>
          <w:lang w:eastAsia="pl-PL"/>
        </w:rPr>
        <w:t>.</w:t>
      </w:r>
    </w:p>
    <w:p w14:paraId="15E39735" w14:textId="5CB0B3FD" w:rsidR="001072C4" w:rsidRPr="00E13331" w:rsidRDefault="001072C4" w:rsidP="00B1249D">
      <w:pPr>
        <w:pStyle w:val="Akapitzlist"/>
        <w:numPr>
          <w:ilvl w:val="0"/>
          <w:numId w:val="48"/>
        </w:numPr>
        <w:suppressAutoHyphens/>
        <w:spacing w:after="0" w:line="360" w:lineRule="auto"/>
        <w:ind w:left="142" w:hanging="284"/>
        <w:contextualSpacing w:val="0"/>
        <w:jc w:val="both"/>
        <w:rPr>
          <w:rFonts w:ascii="Times New Roman" w:hAnsi="Times New Roman" w:cs="Times New Roman"/>
          <w:lang w:eastAsia="pl-PL"/>
        </w:rPr>
      </w:pPr>
      <w:r w:rsidRPr="00E13331">
        <w:rPr>
          <w:rFonts w:ascii="Times New Roman" w:hAnsi="Times New Roman" w:cs="Times New Roman"/>
          <w:lang w:eastAsia="pl-PL"/>
        </w:rPr>
        <w:t>Posiadam(-</w:t>
      </w:r>
      <w:r w:rsidR="00FB2686" w:rsidRPr="00E13331">
        <w:rPr>
          <w:rFonts w:ascii="Times New Roman" w:hAnsi="Times New Roman" w:cs="Times New Roman"/>
          <w:lang w:eastAsia="pl-PL"/>
        </w:rPr>
        <w:t>y)*</w:t>
      </w:r>
      <w:r w:rsidRPr="00E13331">
        <w:rPr>
          <w:rFonts w:ascii="Times New Roman" w:hAnsi="Times New Roman" w:cs="Times New Roman"/>
          <w:lang w:eastAsia="pl-PL"/>
        </w:rPr>
        <w:t xml:space="preserve"> uprawnienia do realizacji przedmiotowego zamówienia zgodnie</w:t>
      </w:r>
      <w:r w:rsidR="00280D32" w:rsidRPr="00E13331">
        <w:rPr>
          <w:rFonts w:ascii="Times New Roman" w:hAnsi="Times New Roman" w:cs="Times New Roman"/>
          <w:lang w:eastAsia="pl-PL"/>
        </w:rPr>
        <w:br/>
      </w:r>
      <w:r w:rsidRPr="00E13331">
        <w:rPr>
          <w:rFonts w:ascii="Times New Roman" w:hAnsi="Times New Roman" w:cs="Times New Roman"/>
          <w:lang w:eastAsia="pl-PL"/>
        </w:rPr>
        <w:t>z obowiązującymi przepisami.</w:t>
      </w:r>
    </w:p>
    <w:p w14:paraId="572C7B4F" w14:textId="0C8FC5D5" w:rsidR="001072C4" w:rsidRPr="00E13331" w:rsidRDefault="001072C4" w:rsidP="00B1249D">
      <w:pPr>
        <w:pStyle w:val="Akapitzlist"/>
        <w:numPr>
          <w:ilvl w:val="0"/>
          <w:numId w:val="48"/>
        </w:numPr>
        <w:suppressAutoHyphens/>
        <w:spacing w:after="0" w:line="360" w:lineRule="auto"/>
        <w:ind w:left="284"/>
        <w:jc w:val="both"/>
        <w:rPr>
          <w:rFonts w:ascii="Times New Roman" w:hAnsi="Times New Roman" w:cs="Times New Roman"/>
          <w:lang w:eastAsia="pl-PL"/>
        </w:rPr>
      </w:pPr>
      <w:r w:rsidRPr="00E13331">
        <w:rPr>
          <w:rFonts w:ascii="Times New Roman" w:hAnsi="Times New Roman" w:cs="Times New Roman"/>
          <w:lang w:eastAsia="pl-PL"/>
        </w:rPr>
        <w:t>Gwarantuję(-</w:t>
      </w:r>
      <w:r w:rsidR="00280D32" w:rsidRPr="00E13331">
        <w:rPr>
          <w:rFonts w:ascii="Times New Roman" w:hAnsi="Times New Roman" w:cs="Times New Roman"/>
          <w:lang w:eastAsia="pl-PL"/>
        </w:rPr>
        <w:t>my) *</w:t>
      </w:r>
      <w:r w:rsidRPr="00E13331">
        <w:rPr>
          <w:rFonts w:ascii="Times New Roman" w:hAnsi="Times New Roman" w:cs="Times New Roman"/>
          <w:lang w:eastAsia="pl-PL"/>
        </w:rPr>
        <w:t xml:space="preserve"> wykonanie całości niniejszego zamówienia, zgodnie z treścią: SWZ, wyjaśnieniami do SWZ oraz jej zmianami.</w:t>
      </w:r>
    </w:p>
    <w:p w14:paraId="6083623C" w14:textId="3F175446" w:rsidR="001072C4" w:rsidRPr="00E13331" w:rsidRDefault="001072C4" w:rsidP="00B1249D">
      <w:pPr>
        <w:pStyle w:val="Akapitzlist"/>
        <w:numPr>
          <w:ilvl w:val="0"/>
          <w:numId w:val="48"/>
        </w:numPr>
        <w:suppressAutoHyphens/>
        <w:spacing w:after="0" w:line="360" w:lineRule="auto"/>
        <w:ind w:left="284"/>
        <w:jc w:val="both"/>
        <w:rPr>
          <w:rFonts w:ascii="Times New Roman" w:hAnsi="Times New Roman" w:cs="Times New Roman"/>
          <w:lang w:eastAsia="pl-PL"/>
        </w:rPr>
      </w:pPr>
      <w:r w:rsidRPr="00E13331">
        <w:rPr>
          <w:rFonts w:ascii="Times New Roman" w:hAnsi="Times New Roman" w:cs="Times New Roman"/>
          <w:lang w:eastAsia="pl-PL"/>
        </w:rPr>
        <w:t>Oświadczam(-</w:t>
      </w:r>
      <w:r w:rsidR="00280D32" w:rsidRPr="00E13331">
        <w:rPr>
          <w:rFonts w:ascii="Times New Roman" w:hAnsi="Times New Roman" w:cs="Times New Roman"/>
          <w:lang w:eastAsia="pl-PL"/>
        </w:rPr>
        <w:t>y) *</w:t>
      </w:r>
      <w:r w:rsidRPr="00E13331">
        <w:rPr>
          <w:rFonts w:ascii="Times New Roman" w:hAnsi="Times New Roman" w:cs="Times New Roman"/>
          <w:lang w:eastAsia="pl-PL"/>
        </w:rPr>
        <w:t xml:space="preserve">, że uważamy się za związanych niniejszą ofertą przez czas wskazany </w:t>
      </w:r>
      <w:r w:rsidRPr="00E13331">
        <w:rPr>
          <w:rFonts w:ascii="Times New Roman" w:hAnsi="Times New Roman" w:cs="Times New Roman"/>
          <w:lang w:eastAsia="pl-PL"/>
        </w:rPr>
        <w:br/>
        <w:t>w specyfikacji warunków zamówienia.</w:t>
      </w:r>
    </w:p>
    <w:p w14:paraId="2B5C7E27" w14:textId="56B52F37" w:rsidR="001072C4" w:rsidRPr="00E13331" w:rsidRDefault="001072C4" w:rsidP="00B1249D">
      <w:pPr>
        <w:pStyle w:val="Akapitzlist"/>
        <w:numPr>
          <w:ilvl w:val="0"/>
          <w:numId w:val="48"/>
        </w:numPr>
        <w:suppressAutoHyphens/>
        <w:spacing w:after="0" w:line="360" w:lineRule="auto"/>
        <w:ind w:left="284"/>
        <w:jc w:val="both"/>
        <w:rPr>
          <w:rFonts w:ascii="Times New Roman" w:hAnsi="Times New Roman" w:cs="Times New Roman"/>
        </w:rPr>
      </w:pPr>
      <w:r w:rsidRPr="00E13331">
        <w:rPr>
          <w:rFonts w:ascii="Times New Roman" w:hAnsi="Times New Roman" w:cs="Times New Roman"/>
          <w:lang w:eastAsia="pl-PL"/>
        </w:rPr>
        <w:t>Oświadczam(-</w:t>
      </w:r>
      <w:r w:rsidR="00280D32" w:rsidRPr="00E13331">
        <w:rPr>
          <w:rFonts w:ascii="Times New Roman" w:hAnsi="Times New Roman" w:cs="Times New Roman"/>
          <w:lang w:eastAsia="pl-PL"/>
        </w:rPr>
        <w:t>y) *</w:t>
      </w:r>
      <w:r w:rsidRPr="00E13331">
        <w:rPr>
          <w:rFonts w:ascii="Times New Roman" w:hAnsi="Times New Roman" w:cs="Times New Roman"/>
          <w:lang w:eastAsia="pl-PL"/>
        </w:rPr>
        <w:t xml:space="preserve">, że zawarte w SWZ projektowane postanowienia </w:t>
      </w:r>
      <w:r w:rsidR="00280D32" w:rsidRPr="00E13331">
        <w:rPr>
          <w:rFonts w:ascii="Times New Roman" w:hAnsi="Times New Roman" w:cs="Times New Roman"/>
          <w:lang w:eastAsia="pl-PL"/>
        </w:rPr>
        <w:t>umowy zostały</w:t>
      </w:r>
      <w:r w:rsidRPr="00E13331">
        <w:rPr>
          <w:rFonts w:ascii="Times New Roman" w:hAnsi="Times New Roman" w:cs="Times New Roman"/>
          <w:lang w:eastAsia="pl-PL"/>
        </w:rPr>
        <w:t xml:space="preserve"> przez nas zaakceptowane i zobowiązujemy się, w przypadku wyboru naszej oferty do zawarcia umowy na warunkach zawartych w projektowanych postanowieniach umowy, zgodnie ze zobowiązaniem zawartym w ofercie, w miejscu i terminie wskazanym przez Zamawiającego.</w:t>
      </w:r>
    </w:p>
    <w:p w14:paraId="1660564B" w14:textId="22C2BB78" w:rsidR="001072C4" w:rsidRPr="00E13331" w:rsidRDefault="001072C4" w:rsidP="00B1249D">
      <w:pPr>
        <w:pStyle w:val="Akapitzlist"/>
        <w:numPr>
          <w:ilvl w:val="0"/>
          <w:numId w:val="48"/>
        </w:numPr>
        <w:suppressAutoHyphens/>
        <w:spacing w:after="0" w:line="360" w:lineRule="auto"/>
        <w:ind w:left="284"/>
        <w:jc w:val="both"/>
        <w:rPr>
          <w:rFonts w:ascii="Times New Roman" w:hAnsi="Times New Roman" w:cs="Times New Roman"/>
        </w:rPr>
      </w:pPr>
      <w:r w:rsidRPr="00E13331">
        <w:rPr>
          <w:rFonts w:ascii="Times New Roman" w:hAnsi="Times New Roman" w:cs="Times New Roman"/>
        </w:rPr>
        <w:t xml:space="preserve"> Oświadczam(-y)*, że akceptujemy warunki płatności</w:t>
      </w:r>
      <w:r w:rsidRPr="00E13331">
        <w:rPr>
          <w:rFonts w:ascii="Times New Roman" w:hAnsi="Times New Roman" w:cs="Times New Roman"/>
          <w:b/>
        </w:rPr>
        <w:t xml:space="preserve"> </w:t>
      </w:r>
      <w:r w:rsidRPr="00E13331">
        <w:rPr>
          <w:rFonts w:ascii="Times New Roman" w:hAnsi="Times New Roman" w:cs="Times New Roman"/>
        </w:rPr>
        <w:t xml:space="preserve">określone przez Zamawiającego  </w:t>
      </w:r>
      <w:r w:rsidRPr="00E13331">
        <w:rPr>
          <w:rFonts w:ascii="Times New Roman" w:hAnsi="Times New Roman" w:cs="Times New Roman"/>
        </w:rPr>
        <w:br/>
        <w:t>w projektowanych postanowieniach umowy stanowiących załącznik do specyfikacji warunków zamówienia.</w:t>
      </w:r>
    </w:p>
    <w:p w14:paraId="08DB3099" w14:textId="5AA488AA" w:rsidR="001072C4" w:rsidRPr="00E13331" w:rsidRDefault="001072C4" w:rsidP="00B1249D">
      <w:pPr>
        <w:pStyle w:val="Akapitzlist"/>
        <w:numPr>
          <w:ilvl w:val="0"/>
          <w:numId w:val="48"/>
        </w:numPr>
        <w:suppressAutoHyphens/>
        <w:spacing w:after="0" w:line="360" w:lineRule="auto"/>
        <w:ind w:left="284"/>
        <w:jc w:val="both"/>
        <w:rPr>
          <w:rFonts w:ascii="Times New Roman" w:hAnsi="Times New Roman" w:cs="Times New Roman"/>
          <w:lang w:eastAsia="pl-PL"/>
        </w:rPr>
      </w:pPr>
      <w:r w:rsidRPr="00E13331">
        <w:rPr>
          <w:rFonts w:ascii="Times New Roman" w:hAnsi="Times New Roman" w:cs="Times New Roman"/>
        </w:rPr>
        <w:t xml:space="preserve"> Oświadczam(-y)*, że </w:t>
      </w:r>
      <w:r w:rsidRPr="00E13331">
        <w:rPr>
          <w:rFonts w:ascii="Times New Roman" w:hAnsi="Times New Roman" w:cs="Times New Roman"/>
          <w:lang w:eastAsia="pl-PL"/>
        </w:rPr>
        <w:t>niniejsza oferta w pełni spełnia wymagania zawarte w SWZ.</w:t>
      </w:r>
    </w:p>
    <w:p w14:paraId="5BE41DA5" w14:textId="77777777" w:rsidR="001072C4" w:rsidRPr="00E13331" w:rsidRDefault="001072C4" w:rsidP="00B1249D">
      <w:pPr>
        <w:pStyle w:val="Akapitzlist"/>
        <w:numPr>
          <w:ilvl w:val="0"/>
          <w:numId w:val="48"/>
        </w:numPr>
        <w:suppressAutoHyphens/>
        <w:spacing w:after="0" w:line="360" w:lineRule="auto"/>
        <w:ind w:left="142" w:hanging="426"/>
        <w:contextualSpacing w:val="0"/>
        <w:jc w:val="both"/>
        <w:rPr>
          <w:rFonts w:ascii="Times New Roman" w:hAnsi="Times New Roman" w:cs="Times New Roman"/>
        </w:rPr>
      </w:pPr>
      <w:r w:rsidRPr="00E13331">
        <w:rPr>
          <w:rFonts w:ascii="Times New Roman" w:hAnsi="Times New Roman" w:cs="Times New Roman"/>
          <w:lang w:eastAsia="pl-PL"/>
        </w:rPr>
        <w:lastRenderedPageBreak/>
        <w:t xml:space="preserve"> W przypadku uznania naszej oferty za najkorzystniejszą, oświadczam, że:</w:t>
      </w:r>
    </w:p>
    <w:p w14:paraId="59522865" w14:textId="77777777" w:rsidR="001072C4" w:rsidRPr="00E13331" w:rsidRDefault="001072C4" w:rsidP="00C4583C">
      <w:pPr>
        <w:pStyle w:val="Akapitzlist"/>
        <w:spacing w:after="0" w:line="360" w:lineRule="auto"/>
        <w:ind w:left="426"/>
        <w:jc w:val="both"/>
        <w:rPr>
          <w:rFonts w:ascii="Times New Roman" w:hAnsi="Times New Roman" w:cs="Times New Roman"/>
        </w:rPr>
      </w:pPr>
    </w:p>
    <w:p w14:paraId="3FE48248" w14:textId="12E59D9A" w:rsidR="001072C4" w:rsidRPr="00E13331" w:rsidRDefault="001072C4" w:rsidP="00C4583C">
      <w:pPr>
        <w:spacing w:after="0" w:line="360" w:lineRule="auto"/>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 xml:space="preserve">1) Przedmiot zamówienia dostarczymy w </w:t>
      </w:r>
      <w:r w:rsidR="00280D32" w:rsidRPr="00E13331">
        <w:rPr>
          <w:rFonts w:ascii="Times New Roman" w:hAnsi="Times New Roman" w:cs="Times New Roman"/>
          <w:sz w:val="24"/>
          <w:szCs w:val="24"/>
        </w:rPr>
        <w:t>terminie do</w:t>
      </w:r>
      <w:r w:rsidRPr="00E13331">
        <w:rPr>
          <w:rFonts w:ascii="Times New Roman" w:hAnsi="Times New Roman" w:cs="Times New Roman"/>
          <w:sz w:val="24"/>
          <w:szCs w:val="24"/>
        </w:rPr>
        <w:t xml:space="preserve"> dnia</w:t>
      </w:r>
      <w:r w:rsidR="009F0D0C" w:rsidRPr="00E13331">
        <w:rPr>
          <w:rFonts w:ascii="Times New Roman" w:hAnsi="Times New Roman" w:cs="Times New Roman"/>
          <w:sz w:val="24"/>
          <w:szCs w:val="24"/>
        </w:rPr>
        <w:t xml:space="preserve"> </w:t>
      </w:r>
      <w:r w:rsidR="006E6E4D">
        <w:rPr>
          <w:rFonts w:ascii="Times New Roman" w:hAnsi="Times New Roman" w:cs="Times New Roman"/>
          <w:sz w:val="24"/>
          <w:szCs w:val="24"/>
        </w:rPr>
        <w:t>29</w:t>
      </w:r>
      <w:r w:rsidR="009F0D0C" w:rsidRPr="00E13331">
        <w:rPr>
          <w:rFonts w:ascii="Times New Roman" w:hAnsi="Times New Roman" w:cs="Times New Roman"/>
          <w:sz w:val="24"/>
          <w:szCs w:val="24"/>
        </w:rPr>
        <w:t>.0</w:t>
      </w:r>
      <w:r w:rsidR="006E6E4D">
        <w:rPr>
          <w:rFonts w:ascii="Times New Roman" w:hAnsi="Times New Roman" w:cs="Times New Roman"/>
          <w:sz w:val="24"/>
          <w:szCs w:val="24"/>
        </w:rPr>
        <w:t>5</w:t>
      </w:r>
      <w:r w:rsidR="009F0D0C" w:rsidRPr="00E13331">
        <w:rPr>
          <w:rFonts w:ascii="Times New Roman" w:hAnsi="Times New Roman" w:cs="Times New Roman"/>
          <w:sz w:val="24"/>
          <w:szCs w:val="24"/>
        </w:rPr>
        <w:t>.2026 r.</w:t>
      </w:r>
      <w:r w:rsidRPr="00E13331">
        <w:rPr>
          <w:rFonts w:ascii="Times New Roman" w:hAnsi="Times New Roman" w:cs="Times New Roman"/>
          <w:sz w:val="24"/>
          <w:szCs w:val="24"/>
        </w:rPr>
        <w:t xml:space="preserve"> </w:t>
      </w:r>
    </w:p>
    <w:p w14:paraId="3C66EAF5" w14:textId="1BA23F49" w:rsidR="001072C4" w:rsidRPr="00E13331" w:rsidRDefault="001072C4" w:rsidP="00C4583C">
      <w:pPr>
        <w:spacing w:after="0" w:line="360" w:lineRule="auto"/>
        <w:jc w:val="both"/>
        <w:rPr>
          <w:rFonts w:ascii="Times New Roman" w:eastAsia="Times New Roman" w:hAnsi="Times New Roman" w:cs="Times New Roman"/>
          <w:sz w:val="18"/>
          <w:szCs w:val="18"/>
        </w:rPr>
      </w:pPr>
      <w:r w:rsidRPr="00E13331">
        <w:rPr>
          <w:rFonts w:ascii="Times New Roman" w:eastAsia="Times New Roman" w:hAnsi="Times New Roman" w:cs="Times New Roman"/>
          <w:sz w:val="24"/>
          <w:szCs w:val="24"/>
        </w:rPr>
        <w:t xml:space="preserve">                                                                   </w:t>
      </w:r>
      <w:r w:rsidRPr="00E13331">
        <w:rPr>
          <w:rFonts w:ascii="Times New Roman" w:eastAsia="Times New Roman" w:hAnsi="Times New Roman" w:cs="Times New Roman"/>
          <w:sz w:val="18"/>
          <w:szCs w:val="18"/>
        </w:rPr>
        <w:t xml:space="preserve"> </w:t>
      </w:r>
      <w:r w:rsidRPr="00E13331">
        <w:rPr>
          <w:rFonts w:ascii="Times New Roman" w:hAnsi="Times New Roman" w:cs="Times New Roman"/>
          <w:sz w:val="18"/>
          <w:szCs w:val="18"/>
        </w:rPr>
        <w:t>(Należy podać oferowany termin wykonania przedmiotu zamówienia</w:t>
      </w:r>
      <w:r w:rsidRPr="00E13331">
        <w:rPr>
          <w:rFonts w:ascii="Times New Roman" w:hAnsi="Times New Roman" w:cs="Times New Roman"/>
          <w:sz w:val="18"/>
          <w:szCs w:val="18"/>
          <w:shd w:val="clear" w:color="auto" w:fill="FFFFFF"/>
        </w:rPr>
        <w:t>)</w:t>
      </w:r>
    </w:p>
    <w:p w14:paraId="53509AEF" w14:textId="77777777" w:rsidR="001072C4" w:rsidRPr="00E13331" w:rsidRDefault="001072C4" w:rsidP="00C4583C">
      <w:pPr>
        <w:spacing w:after="0" w:line="360" w:lineRule="auto"/>
        <w:jc w:val="both"/>
        <w:rPr>
          <w:rFonts w:ascii="Times New Roman" w:hAnsi="Times New Roman" w:cs="Times New Roman"/>
          <w:sz w:val="24"/>
          <w:szCs w:val="24"/>
        </w:rPr>
      </w:pPr>
      <w:r w:rsidRPr="00E13331">
        <w:rPr>
          <w:rFonts w:ascii="Times New Roman" w:eastAsia="Times New Roman" w:hAnsi="Times New Roman" w:cs="Times New Roman"/>
          <w:sz w:val="24"/>
          <w:szCs w:val="24"/>
        </w:rPr>
        <w:t xml:space="preserve">        </w:t>
      </w:r>
    </w:p>
    <w:p w14:paraId="5654AC2C" w14:textId="7A9FC44D" w:rsidR="001072C4" w:rsidRPr="00E13331" w:rsidRDefault="001072C4" w:rsidP="002B13DC">
      <w:pPr>
        <w:pStyle w:val="Default"/>
        <w:numPr>
          <w:ilvl w:val="1"/>
          <w:numId w:val="38"/>
        </w:numPr>
        <w:pBdr>
          <w:top w:val="single" w:sz="4" w:space="31" w:color="000000"/>
          <w:left w:val="single" w:sz="4" w:space="2" w:color="000000"/>
          <w:bottom w:val="single" w:sz="4" w:space="1" w:color="000000"/>
          <w:right w:val="single" w:sz="4" w:space="0" w:color="000000"/>
        </w:pBdr>
        <w:spacing w:line="360" w:lineRule="auto"/>
        <w:rPr>
          <w:color w:val="auto"/>
        </w:rPr>
      </w:pPr>
      <w:r w:rsidRPr="00E13331">
        <w:rPr>
          <w:b/>
          <w:bCs/>
          <w:color w:val="auto"/>
        </w:rPr>
        <w:t>Udzielamy następującej gwarancji jakości i rękojmi za wady na dostarczony przedmiot zamówienia, na okres wynoszący</w:t>
      </w:r>
      <w:r w:rsidRPr="00E13331">
        <w:rPr>
          <w:color w:val="auto"/>
        </w:rPr>
        <w:t>:</w:t>
      </w:r>
    </w:p>
    <w:p w14:paraId="75B2AFB7" w14:textId="77777777" w:rsidR="001072C4" w:rsidRPr="00E13331" w:rsidRDefault="001072C4" w:rsidP="00C4583C">
      <w:pPr>
        <w:pStyle w:val="Default"/>
        <w:pBdr>
          <w:top w:val="single" w:sz="4" w:space="31" w:color="000000"/>
          <w:left w:val="single" w:sz="4" w:space="20" w:color="000000"/>
          <w:bottom w:val="single" w:sz="4" w:space="1" w:color="000000"/>
          <w:right w:val="single" w:sz="4" w:space="0" w:color="000000"/>
        </w:pBdr>
        <w:spacing w:line="360" w:lineRule="auto"/>
        <w:ind w:left="720"/>
        <w:rPr>
          <w:color w:val="auto"/>
        </w:rPr>
      </w:pPr>
      <w:r w:rsidRPr="00E13331">
        <w:rPr>
          <w:color w:val="auto"/>
        </w:rPr>
        <w:t xml:space="preserve">a)  …………….. </w:t>
      </w:r>
      <w:r w:rsidRPr="00E13331">
        <w:rPr>
          <w:b/>
          <w:bCs/>
          <w:color w:val="auto"/>
        </w:rPr>
        <w:t>miesięcy</w:t>
      </w:r>
      <w:r w:rsidRPr="00E13331">
        <w:rPr>
          <w:color w:val="auto"/>
        </w:rPr>
        <w:t xml:space="preserve">  - gwarancja jakości </w:t>
      </w:r>
      <w:proofErr w:type="spellStart"/>
      <w:r w:rsidRPr="00E13331">
        <w:rPr>
          <w:color w:val="auto"/>
        </w:rPr>
        <w:t>całopojazdowa</w:t>
      </w:r>
      <w:proofErr w:type="spellEnd"/>
      <w:r w:rsidRPr="00E13331">
        <w:rPr>
          <w:color w:val="auto"/>
        </w:rPr>
        <w:t>, gwarancja mechaniczna oraz elektryczna (obejmująca również całe wyposażenie)</w:t>
      </w:r>
      <w:bookmarkStart w:id="11" w:name="_Hlk175905082"/>
      <w:r w:rsidRPr="00E13331">
        <w:rPr>
          <w:color w:val="auto"/>
        </w:rPr>
        <w:t>.</w:t>
      </w:r>
    </w:p>
    <w:p w14:paraId="630BF4E4" w14:textId="4ACF7C15" w:rsidR="001072C4" w:rsidRPr="00DC1480" w:rsidRDefault="001072C4" w:rsidP="00C4583C">
      <w:pPr>
        <w:pStyle w:val="Default"/>
        <w:pBdr>
          <w:top w:val="single" w:sz="4" w:space="31" w:color="000000"/>
          <w:left w:val="single" w:sz="4" w:space="20" w:color="000000"/>
          <w:bottom w:val="single" w:sz="4" w:space="1" w:color="000000"/>
          <w:right w:val="single" w:sz="4" w:space="0" w:color="000000"/>
        </w:pBdr>
        <w:spacing w:line="360" w:lineRule="auto"/>
        <w:ind w:left="720"/>
        <w:rPr>
          <w:i/>
          <w:iCs/>
          <w:color w:val="auto"/>
        </w:rPr>
      </w:pPr>
      <w:r w:rsidRPr="00DC1480">
        <w:rPr>
          <w:i/>
          <w:iCs/>
          <w:color w:val="auto"/>
        </w:rPr>
        <w:t xml:space="preserve">Uwaga! Kryterium oceny ofert (minimalny okres wynosi 24 miesięcy, maksymalny – </w:t>
      </w:r>
      <w:r w:rsidR="00087F51" w:rsidRPr="00DC1480">
        <w:rPr>
          <w:i/>
          <w:iCs/>
          <w:color w:val="auto"/>
        </w:rPr>
        <w:t>60</w:t>
      </w:r>
      <w:r w:rsidRPr="00DC1480">
        <w:rPr>
          <w:i/>
          <w:iCs/>
          <w:color w:val="auto"/>
        </w:rPr>
        <w:t xml:space="preserve"> miesięcy),</w:t>
      </w:r>
    </w:p>
    <w:p w14:paraId="4F32A0A3" w14:textId="77777777" w:rsidR="001072C4" w:rsidRPr="00E13331" w:rsidRDefault="001072C4" w:rsidP="00C4583C">
      <w:pPr>
        <w:pStyle w:val="Default"/>
        <w:pBdr>
          <w:top w:val="single" w:sz="4" w:space="31" w:color="000000"/>
          <w:left w:val="single" w:sz="4" w:space="20" w:color="000000"/>
          <w:bottom w:val="single" w:sz="4" w:space="1" w:color="000000"/>
          <w:right w:val="single" w:sz="4" w:space="0" w:color="000000"/>
        </w:pBdr>
        <w:spacing w:line="360" w:lineRule="auto"/>
        <w:ind w:left="720"/>
        <w:rPr>
          <w:color w:val="auto"/>
        </w:rPr>
      </w:pPr>
      <w:r w:rsidRPr="00E13331">
        <w:rPr>
          <w:color w:val="auto"/>
        </w:rPr>
        <w:t>b) ………</w:t>
      </w:r>
      <w:r w:rsidRPr="00E13331">
        <w:rPr>
          <w:b/>
          <w:bCs/>
          <w:color w:val="auto"/>
        </w:rPr>
        <w:t xml:space="preserve"> miesięcy</w:t>
      </w:r>
      <w:r w:rsidRPr="00E13331">
        <w:rPr>
          <w:color w:val="auto"/>
        </w:rPr>
        <w:t xml:space="preserve"> - gwarancja na perforację blach </w:t>
      </w:r>
      <w:r w:rsidRPr="00E13331">
        <w:rPr>
          <w:i/>
          <w:iCs/>
          <w:color w:val="auto"/>
        </w:rPr>
        <w:t>(minimum 120 m-</w:t>
      </w:r>
      <w:proofErr w:type="spellStart"/>
      <w:r w:rsidRPr="00E13331">
        <w:rPr>
          <w:i/>
          <w:iCs/>
          <w:color w:val="auto"/>
        </w:rPr>
        <w:t>cy</w:t>
      </w:r>
      <w:proofErr w:type="spellEnd"/>
      <w:r w:rsidRPr="00E13331">
        <w:rPr>
          <w:i/>
          <w:iCs/>
          <w:color w:val="auto"/>
        </w:rPr>
        <w:t>),</w:t>
      </w:r>
    </w:p>
    <w:p w14:paraId="644962DB" w14:textId="77777777" w:rsidR="001072C4" w:rsidRPr="00E13331" w:rsidRDefault="001072C4" w:rsidP="00C4583C">
      <w:pPr>
        <w:pStyle w:val="Default"/>
        <w:pBdr>
          <w:top w:val="single" w:sz="4" w:space="31" w:color="000000"/>
          <w:left w:val="single" w:sz="4" w:space="20" w:color="000000"/>
          <w:bottom w:val="single" w:sz="4" w:space="1" w:color="000000"/>
          <w:right w:val="single" w:sz="4" w:space="0" w:color="000000"/>
        </w:pBdr>
        <w:spacing w:line="360" w:lineRule="auto"/>
        <w:ind w:left="720"/>
        <w:rPr>
          <w:color w:val="auto"/>
        </w:rPr>
      </w:pPr>
      <w:r w:rsidRPr="00E13331">
        <w:rPr>
          <w:color w:val="auto"/>
        </w:rPr>
        <w:t xml:space="preserve">c) ……… </w:t>
      </w:r>
      <w:r w:rsidRPr="00E13331">
        <w:rPr>
          <w:b/>
          <w:bCs/>
          <w:color w:val="auto"/>
        </w:rPr>
        <w:t>miesięcy</w:t>
      </w:r>
      <w:r w:rsidRPr="00E13331">
        <w:rPr>
          <w:color w:val="auto"/>
        </w:rPr>
        <w:t xml:space="preserve"> - gwarancja na powłokę lakierniczą </w:t>
      </w:r>
      <w:r w:rsidRPr="00E13331">
        <w:rPr>
          <w:i/>
          <w:iCs/>
          <w:color w:val="auto"/>
        </w:rPr>
        <w:t>(minimum 36 m-</w:t>
      </w:r>
      <w:proofErr w:type="spellStart"/>
      <w:r w:rsidRPr="00E13331">
        <w:rPr>
          <w:i/>
          <w:iCs/>
          <w:color w:val="auto"/>
        </w:rPr>
        <w:t>cy</w:t>
      </w:r>
      <w:proofErr w:type="spellEnd"/>
      <w:r w:rsidRPr="00E13331">
        <w:rPr>
          <w:i/>
          <w:iCs/>
          <w:color w:val="auto"/>
        </w:rPr>
        <w:t>),</w:t>
      </w:r>
    </w:p>
    <w:p w14:paraId="6E625CFF" w14:textId="77777777" w:rsidR="001072C4" w:rsidRPr="00E13331" w:rsidRDefault="001072C4" w:rsidP="00C4583C">
      <w:pPr>
        <w:pStyle w:val="Default"/>
        <w:pBdr>
          <w:top w:val="single" w:sz="4" w:space="31" w:color="000000"/>
          <w:left w:val="single" w:sz="4" w:space="20" w:color="000000"/>
          <w:bottom w:val="single" w:sz="4" w:space="1" w:color="000000"/>
          <w:right w:val="single" w:sz="4" w:space="0" w:color="000000"/>
        </w:pBdr>
        <w:spacing w:line="360" w:lineRule="auto"/>
        <w:ind w:left="720"/>
        <w:rPr>
          <w:color w:val="auto"/>
        </w:rPr>
      </w:pPr>
      <w:r w:rsidRPr="00E13331">
        <w:rPr>
          <w:color w:val="auto"/>
        </w:rPr>
        <w:t xml:space="preserve">d) ……… </w:t>
      </w:r>
      <w:r w:rsidRPr="00E13331">
        <w:rPr>
          <w:b/>
          <w:bCs/>
          <w:color w:val="auto"/>
        </w:rPr>
        <w:t xml:space="preserve">miesięcy </w:t>
      </w:r>
      <w:r w:rsidRPr="00E13331">
        <w:rPr>
          <w:color w:val="auto"/>
        </w:rPr>
        <w:t xml:space="preserve">- gwarancja na perforację elementów nadwozia </w:t>
      </w:r>
      <w:r w:rsidRPr="00E13331">
        <w:rPr>
          <w:i/>
          <w:iCs/>
          <w:color w:val="auto"/>
        </w:rPr>
        <w:t>(minimum 120 m-</w:t>
      </w:r>
      <w:proofErr w:type="spellStart"/>
      <w:r w:rsidRPr="00E13331">
        <w:rPr>
          <w:i/>
          <w:iCs/>
          <w:color w:val="auto"/>
        </w:rPr>
        <w:t>cy</w:t>
      </w:r>
      <w:proofErr w:type="spellEnd"/>
      <w:r w:rsidRPr="00E13331">
        <w:rPr>
          <w:i/>
          <w:iCs/>
          <w:color w:val="auto"/>
        </w:rPr>
        <w:t>),</w:t>
      </w:r>
    </w:p>
    <w:p w14:paraId="4E96A2FD" w14:textId="77777777" w:rsidR="001072C4" w:rsidRPr="00E13331" w:rsidRDefault="001072C4" w:rsidP="00C4583C">
      <w:pPr>
        <w:pStyle w:val="Default"/>
        <w:pBdr>
          <w:top w:val="single" w:sz="4" w:space="31" w:color="000000"/>
          <w:left w:val="single" w:sz="4" w:space="20" w:color="000000"/>
          <w:bottom w:val="single" w:sz="4" w:space="1" w:color="000000"/>
          <w:right w:val="single" w:sz="4" w:space="0" w:color="000000"/>
        </w:pBdr>
        <w:spacing w:line="360" w:lineRule="auto"/>
        <w:ind w:left="720"/>
        <w:rPr>
          <w:color w:val="auto"/>
        </w:rPr>
      </w:pPr>
      <w:r w:rsidRPr="00E13331">
        <w:rPr>
          <w:color w:val="auto"/>
        </w:rPr>
        <w:t xml:space="preserve">e) ………  </w:t>
      </w:r>
      <w:r w:rsidRPr="00E13331">
        <w:rPr>
          <w:b/>
          <w:bCs/>
          <w:color w:val="auto"/>
        </w:rPr>
        <w:t xml:space="preserve">miesięcy – </w:t>
      </w:r>
      <w:r w:rsidRPr="00E13331">
        <w:rPr>
          <w:color w:val="auto"/>
        </w:rPr>
        <w:t xml:space="preserve">Assistance </w:t>
      </w:r>
      <w:r w:rsidRPr="00E13331">
        <w:rPr>
          <w:i/>
          <w:iCs/>
          <w:color w:val="auto"/>
        </w:rPr>
        <w:t>(minimum 12 m-</w:t>
      </w:r>
      <w:proofErr w:type="spellStart"/>
      <w:r w:rsidRPr="00E13331">
        <w:rPr>
          <w:i/>
          <w:iCs/>
          <w:color w:val="auto"/>
        </w:rPr>
        <w:t>cy</w:t>
      </w:r>
      <w:proofErr w:type="spellEnd"/>
      <w:r w:rsidRPr="00E13331">
        <w:rPr>
          <w:i/>
          <w:iCs/>
          <w:color w:val="auto"/>
        </w:rPr>
        <w:t>)</w:t>
      </w:r>
    </w:p>
    <w:p w14:paraId="03F7A399" w14:textId="77777777" w:rsidR="001072C4" w:rsidRPr="00E13331" w:rsidRDefault="001072C4" w:rsidP="00C4583C">
      <w:pPr>
        <w:pStyle w:val="Default"/>
        <w:pBdr>
          <w:top w:val="single" w:sz="4" w:space="31" w:color="000000"/>
          <w:left w:val="single" w:sz="4" w:space="20" w:color="000000"/>
          <w:bottom w:val="single" w:sz="4" w:space="1" w:color="000000"/>
          <w:right w:val="single" w:sz="4" w:space="0" w:color="000000"/>
        </w:pBdr>
        <w:spacing w:line="360" w:lineRule="auto"/>
        <w:ind w:left="720"/>
        <w:rPr>
          <w:color w:val="auto"/>
        </w:rPr>
      </w:pPr>
    </w:p>
    <w:bookmarkEnd w:id="11"/>
    <w:p w14:paraId="6244D715" w14:textId="77777777" w:rsidR="002B13DC" w:rsidRPr="00E13331" w:rsidRDefault="002B13DC" w:rsidP="00C4583C">
      <w:pPr>
        <w:spacing w:after="0" w:line="360" w:lineRule="auto"/>
        <w:ind w:left="567" w:hanging="283"/>
        <w:jc w:val="both"/>
        <w:rPr>
          <w:rFonts w:ascii="Times New Roman" w:hAnsi="Times New Roman" w:cs="Times New Roman"/>
          <w:sz w:val="24"/>
          <w:szCs w:val="24"/>
        </w:rPr>
      </w:pPr>
    </w:p>
    <w:p w14:paraId="4E6A6C18" w14:textId="66AE0D12" w:rsidR="001072C4" w:rsidRPr="002B13DC" w:rsidRDefault="001072C4" w:rsidP="002B13DC">
      <w:pPr>
        <w:pStyle w:val="Akapitzlist"/>
        <w:numPr>
          <w:ilvl w:val="1"/>
          <w:numId w:val="38"/>
        </w:numPr>
        <w:suppressAutoHyphens/>
        <w:spacing w:after="0" w:line="360" w:lineRule="auto"/>
        <w:rPr>
          <w:rFonts w:ascii="Times New Roman" w:hAnsi="Times New Roman" w:cs="Times New Roman"/>
        </w:rPr>
      </w:pPr>
      <w:r w:rsidRPr="002B13DC">
        <w:rPr>
          <w:rFonts w:ascii="Times New Roman" w:hAnsi="Times New Roman" w:cs="Times New Roman"/>
        </w:rPr>
        <w:t>Miejscem serwisowania pojazdu w ramach udzielonej gwarancji jakości będzie: ………………………………………………………………………………………</w:t>
      </w:r>
      <w:r w:rsidR="002B13DC">
        <w:rPr>
          <w:rFonts w:ascii="Times New Roman" w:hAnsi="Times New Roman" w:cs="Times New Roman"/>
        </w:rPr>
        <w:t>…...</w:t>
      </w:r>
      <w:r w:rsidRPr="002B13DC">
        <w:rPr>
          <w:rFonts w:ascii="Times New Roman" w:hAnsi="Times New Roman" w:cs="Times New Roman"/>
        </w:rPr>
        <w:t xml:space="preserve">       </w:t>
      </w:r>
    </w:p>
    <w:p w14:paraId="63C1C02A" w14:textId="77777777" w:rsidR="001072C4" w:rsidRPr="00E13331" w:rsidRDefault="001072C4" w:rsidP="00C4583C">
      <w:pPr>
        <w:spacing w:after="0" w:line="360" w:lineRule="auto"/>
        <w:ind w:left="567"/>
        <w:jc w:val="center"/>
        <w:rPr>
          <w:rFonts w:ascii="Times New Roman" w:hAnsi="Times New Roman" w:cs="Times New Roman"/>
          <w:sz w:val="16"/>
          <w:szCs w:val="16"/>
        </w:rPr>
      </w:pPr>
      <w:r w:rsidRPr="00E13331">
        <w:rPr>
          <w:rFonts w:ascii="Times New Roman" w:hAnsi="Times New Roman" w:cs="Times New Roman"/>
          <w:sz w:val="16"/>
          <w:szCs w:val="16"/>
        </w:rPr>
        <w:t>(nazwa firmy)</w:t>
      </w:r>
    </w:p>
    <w:p w14:paraId="5AD83B11" w14:textId="77777777" w:rsidR="00280D32" w:rsidRPr="00E13331" w:rsidRDefault="00280D32" w:rsidP="00C4583C">
      <w:pPr>
        <w:spacing w:after="0" w:line="360" w:lineRule="auto"/>
        <w:ind w:left="567"/>
        <w:jc w:val="center"/>
        <w:rPr>
          <w:rFonts w:ascii="Times New Roman" w:hAnsi="Times New Roman" w:cs="Times New Roman"/>
          <w:sz w:val="16"/>
          <w:szCs w:val="16"/>
        </w:rPr>
      </w:pPr>
    </w:p>
    <w:p w14:paraId="46958311" w14:textId="70D2028F" w:rsidR="00241730" w:rsidRDefault="001072C4" w:rsidP="00241730">
      <w:pPr>
        <w:spacing w:after="0" w:line="360" w:lineRule="auto"/>
        <w:ind w:firstLine="567"/>
        <w:jc w:val="both"/>
        <w:rPr>
          <w:rFonts w:ascii="Times New Roman" w:hAnsi="Times New Roman" w:cs="Times New Roman"/>
          <w:sz w:val="24"/>
          <w:szCs w:val="24"/>
        </w:rPr>
      </w:pPr>
      <w:r w:rsidRPr="00E13331">
        <w:rPr>
          <w:rFonts w:ascii="Times New Roman" w:hAnsi="Times New Roman" w:cs="Times New Roman"/>
          <w:sz w:val="24"/>
          <w:szCs w:val="24"/>
        </w:rPr>
        <w:t>znajdująca(-y) się w odległości - ……. km od Lidzbarka Warmińskiego.</w:t>
      </w:r>
    </w:p>
    <w:p w14:paraId="7A6D673C" w14:textId="70C96F0A" w:rsidR="00BD1027" w:rsidRPr="00BD1027" w:rsidRDefault="00BD1027" w:rsidP="00BD1027">
      <w:pPr>
        <w:tabs>
          <w:tab w:val="left" w:pos="7371"/>
        </w:tabs>
        <w:spacing w:after="0" w:line="360" w:lineRule="auto"/>
        <w:ind w:left="567" w:right="2124"/>
        <w:jc w:val="both"/>
        <w:rPr>
          <w:rFonts w:ascii="Times New Roman" w:hAnsi="Times New Roman" w:cs="Times New Roman"/>
          <w:sz w:val="16"/>
          <w:szCs w:val="16"/>
        </w:rPr>
      </w:pPr>
      <w:r w:rsidRPr="00E13331">
        <w:rPr>
          <w:rFonts w:ascii="Times New Roman" w:hAnsi="Times New Roman" w:cs="Times New Roman"/>
          <w:sz w:val="24"/>
          <w:szCs w:val="24"/>
        </w:rPr>
        <w:t xml:space="preserve">                                                   </w:t>
      </w:r>
      <w:r w:rsidRPr="00E13331">
        <w:rPr>
          <w:rFonts w:ascii="Times New Roman" w:hAnsi="Times New Roman" w:cs="Times New Roman"/>
          <w:sz w:val="16"/>
          <w:szCs w:val="16"/>
        </w:rPr>
        <w:t xml:space="preserve">(liczba km)               </w:t>
      </w:r>
    </w:p>
    <w:p w14:paraId="59B9D194" w14:textId="222F52BB" w:rsidR="00241730" w:rsidRPr="002B13DC" w:rsidRDefault="00241730" w:rsidP="002B13DC">
      <w:pPr>
        <w:pStyle w:val="Akapitzlist"/>
        <w:numPr>
          <w:ilvl w:val="0"/>
          <w:numId w:val="48"/>
        </w:numPr>
        <w:spacing w:after="0" w:line="360" w:lineRule="auto"/>
        <w:jc w:val="both"/>
        <w:rPr>
          <w:rFonts w:ascii="Times New Roman" w:hAnsi="Times New Roman" w:cs="Times New Roman"/>
        </w:rPr>
      </w:pPr>
      <w:r w:rsidRPr="002B13DC">
        <w:rPr>
          <w:rFonts w:ascii="Times New Roman" w:hAnsi="Times New Roman" w:cs="Times New Roman"/>
        </w:rPr>
        <w:t xml:space="preserve">Oświadczamy, że przez cały czas realizacji zamówienia zatrudnimy co najmniej 1 osobę niepełnosprawną, zgodnie z przepisami prawa pracy: </w:t>
      </w:r>
    </w:p>
    <w:p w14:paraId="3F835D28" w14:textId="005DD8F7" w:rsidR="00241730" w:rsidRPr="00E13331" w:rsidRDefault="00241730" w:rsidP="00241730">
      <w:pPr>
        <w:pStyle w:val="Akapitzlist"/>
        <w:spacing w:after="0" w:line="360" w:lineRule="auto"/>
        <w:ind w:left="709"/>
        <w:jc w:val="both"/>
        <w:rPr>
          <w:rFonts w:ascii="Times New Roman" w:hAnsi="Times New Roman" w:cs="Times New Roman"/>
        </w:rPr>
      </w:pPr>
      <w:r w:rsidRPr="00E13331">
        <w:rPr>
          <w:rFonts w:ascii="Times New Roman" w:hAnsi="Times New Roman" w:cs="Times New Roman"/>
        </w:rPr>
        <w:t>a) TAK</w:t>
      </w:r>
    </w:p>
    <w:p w14:paraId="2CD6C4ED" w14:textId="78803A50" w:rsidR="00241730" w:rsidRPr="00E13331" w:rsidRDefault="00241730" w:rsidP="00241730">
      <w:pPr>
        <w:spacing w:after="0" w:line="360" w:lineRule="auto"/>
        <w:ind w:left="720"/>
        <w:jc w:val="both"/>
        <w:rPr>
          <w:rFonts w:ascii="Times New Roman" w:hAnsi="Times New Roman" w:cs="Times New Roman"/>
          <w:sz w:val="24"/>
          <w:szCs w:val="24"/>
        </w:rPr>
      </w:pPr>
      <w:r w:rsidRPr="00E13331">
        <w:rPr>
          <w:rFonts w:ascii="Times New Roman" w:hAnsi="Times New Roman" w:cs="Times New Roman"/>
          <w:sz w:val="24"/>
          <w:szCs w:val="24"/>
        </w:rPr>
        <w:t>b) NIE.</w:t>
      </w:r>
    </w:p>
    <w:p w14:paraId="7FBA3C9E" w14:textId="3061FD22" w:rsidR="00D80DEC" w:rsidRPr="00E13331" w:rsidRDefault="00D80DEC" w:rsidP="00241730">
      <w:pPr>
        <w:spacing w:after="0" w:line="360" w:lineRule="auto"/>
        <w:ind w:left="720"/>
        <w:jc w:val="both"/>
        <w:rPr>
          <w:rFonts w:ascii="Times New Roman" w:hAnsi="Times New Roman" w:cs="Times New Roman"/>
          <w:sz w:val="24"/>
          <w:szCs w:val="24"/>
        </w:rPr>
      </w:pPr>
      <w:r w:rsidRPr="00E13331">
        <w:rPr>
          <w:rFonts w:ascii="Times New Roman" w:hAnsi="Times New Roman" w:cs="Times New Roman"/>
          <w:sz w:val="24"/>
          <w:szCs w:val="24"/>
        </w:rPr>
        <w:t>UWAGA! Zaznaczyć właściwe.</w:t>
      </w:r>
    </w:p>
    <w:p w14:paraId="5DECFE67" w14:textId="77777777" w:rsidR="001072C4" w:rsidRPr="00E13331" w:rsidRDefault="001072C4" w:rsidP="00B1249D">
      <w:pPr>
        <w:pStyle w:val="Akapitzlist"/>
        <w:numPr>
          <w:ilvl w:val="0"/>
          <w:numId w:val="48"/>
        </w:numPr>
        <w:suppressAutoHyphens/>
        <w:spacing w:after="0" w:line="360" w:lineRule="auto"/>
        <w:ind w:left="284" w:hanging="426"/>
        <w:contextualSpacing w:val="0"/>
        <w:jc w:val="both"/>
        <w:rPr>
          <w:rFonts w:ascii="Times New Roman" w:hAnsi="Times New Roman" w:cs="Times New Roman"/>
          <w:i/>
          <w:lang w:eastAsia="pl-PL"/>
        </w:rPr>
      </w:pPr>
      <w:r w:rsidRPr="00E13331">
        <w:rPr>
          <w:rFonts w:ascii="Times New Roman" w:hAnsi="Times New Roman" w:cs="Times New Roman"/>
          <w:lang w:eastAsia="pl-PL"/>
        </w:rPr>
        <w:lastRenderedPageBreak/>
        <w:t xml:space="preserve">  Składam(-y)* niniejszą ofertę [we własnym imieniu] / [jako Wykonawcy wspólnie ubiegający się o udzielenie zamówienia]</w:t>
      </w:r>
      <w:r w:rsidRPr="00E13331">
        <w:rPr>
          <w:rFonts w:ascii="Times New Roman" w:hAnsi="Times New Roman" w:cs="Times New Roman"/>
          <w:vertAlign w:val="superscript"/>
          <w:lang w:eastAsia="pl-PL"/>
        </w:rPr>
        <w:t>*</w:t>
      </w:r>
      <w:r w:rsidRPr="00E13331">
        <w:rPr>
          <w:rFonts w:ascii="Times New Roman" w:hAnsi="Times New Roman" w:cs="Times New Roman"/>
          <w:lang w:eastAsia="pl-PL"/>
        </w:rPr>
        <w:t>. Składając niniejszą ofertę jako Wykonawcy wspólnie ubiegający się o udzielenie zamówienia, ponadto oświadczamy, iż będziemy odpowiadać solidarnie za realizację niniejszego zamówienia, oraz że Pełnomocnik zostanie upoważniony do zaciągania zobowiązań i otrzymywania instrukcji na rzecz i w imieniu każdego z nas]*.</w:t>
      </w:r>
    </w:p>
    <w:p w14:paraId="67E8A881" w14:textId="3146FBD0" w:rsidR="001072C4" w:rsidRPr="00E13331" w:rsidRDefault="001072C4" w:rsidP="00B1249D">
      <w:pPr>
        <w:pStyle w:val="Akapitzlist"/>
        <w:numPr>
          <w:ilvl w:val="0"/>
          <w:numId w:val="48"/>
        </w:numPr>
        <w:suppressAutoHyphens/>
        <w:spacing w:after="0" w:line="360" w:lineRule="auto"/>
        <w:ind w:left="284" w:hanging="426"/>
        <w:contextualSpacing w:val="0"/>
        <w:rPr>
          <w:rFonts w:ascii="Times New Roman" w:hAnsi="Times New Roman" w:cs="Times New Roman"/>
          <w:highlight w:val="white"/>
          <w:lang w:eastAsia="pl-PL"/>
        </w:rPr>
      </w:pPr>
      <w:r w:rsidRPr="00E13331">
        <w:rPr>
          <w:rFonts w:ascii="Times New Roman" w:hAnsi="Times New Roman" w:cs="Times New Roman"/>
          <w:lang w:eastAsia="pl-PL"/>
        </w:rPr>
        <w:t>Nie uczestniczę(-</w:t>
      </w:r>
      <w:proofErr w:type="spellStart"/>
      <w:r w:rsidRPr="00E13331">
        <w:rPr>
          <w:rFonts w:ascii="Times New Roman" w:hAnsi="Times New Roman" w:cs="Times New Roman"/>
          <w:lang w:eastAsia="pl-PL"/>
        </w:rPr>
        <w:t>ymy</w:t>
      </w:r>
      <w:proofErr w:type="spellEnd"/>
      <w:r w:rsidRPr="00E13331">
        <w:rPr>
          <w:rFonts w:ascii="Times New Roman" w:hAnsi="Times New Roman" w:cs="Times New Roman"/>
          <w:lang w:eastAsia="pl-PL"/>
        </w:rPr>
        <w:t>)* jako Wykonawca w jakiejkolwiek innej ofercie złożonej w celu       udzielenia niniejszego zamówienia.</w:t>
      </w:r>
    </w:p>
    <w:p w14:paraId="63955D10" w14:textId="7FCF6FC0" w:rsidR="001072C4" w:rsidRPr="00E13331" w:rsidRDefault="001072C4" w:rsidP="00B1249D">
      <w:pPr>
        <w:pStyle w:val="Akapitzlist"/>
        <w:numPr>
          <w:ilvl w:val="0"/>
          <w:numId w:val="48"/>
        </w:numPr>
        <w:suppressAutoHyphens/>
        <w:spacing w:after="0" w:line="360" w:lineRule="auto"/>
        <w:ind w:left="284" w:hanging="426"/>
        <w:contextualSpacing w:val="0"/>
        <w:jc w:val="both"/>
        <w:rPr>
          <w:rFonts w:ascii="Times New Roman" w:eastAsia="Times New Roman" w:hAnsi="Times New Roman" w:cs="Times New Roman"/>
          <w:lang w:eastAsia="pl-PL"/>
        </w:rPr>
      </w:pPr>
      <w:r w:rsidRPr="00E13331">
        <w:rPr>
          <w:rFonts w:ascii="Times New Roman" w:hAnsi="Times New Roman" w:cs="Times New Roman"/>
          <w:highlight w:val="white"/>
          <w:lang w:eastAsia="pl-PL"/>
        </w:rPr>
        <w:t>Na podstawie art. 18 ust. 3 ustawy z dnia 11 września 2019 r. - Prawo zamówień publicznych (</w:t>
      </w:r>
      <w:proofErr w:type="spellStart"/>
      <w:r w:rsidRPr="00E13331">
        <w:rPr>
          <w:rFonts w:ascii="Times New Roman" w:hAnsi="Times New Roman" w:cs="Times New Roman"/>
          <w:highlight w:val="white"/>
          <w:lang w:eastAsia="pl-PL"/>
        </w:rPr>
        <w:t>t.j</w:t>
      </w:r>
      <w:proofErr w:type="spellEnd"/>
      <w:r w:rsidRPr="00E13331">
        <w:rPr>
          <w:rFonts w:ascii="Times New Roman" w:hAnsi="Times New Roman" w:cs="Times New Roman"/>
          <w:highlight w:val="white"/>
          <w:lang w:eastAsia="pl-PL"/>
        </w:rPr>
        <w:t>. Dz. U. z 2024 r., poz. 1320 ze zm.) oświadczam(-y)*, że wskazane poniżej informacje zawarte w ofercie stanowią tajemnicę przedsiębiorstwa w rozumieniu przepisów o zwalczaniu nieuczciwej konkurencji i w związku z niniejszym nie mogą być one udostępniane</w:t>
      </w:r>
      <w:r w:rsidRPr="00E13331">
        <w:rPr>
          <w:rFonts w:ascii="Times New Roman" w:hAnsi="Times New Roman" w:cs="Times New Roman"/>
          <w:vertAlign w:val="superscript"/>
          <w:lang w:eastAsia="pl-PL"/>
        </w:rPr>
        <w:t>*</w:t>
      </w:r>
      <w:r w:rsidRPr="00E13331">
        <w:rPr>
          <w:rFonts w:ascii="Times New Roman" w:hAnsi="Times New Roman" w:cs="Times New Roman"/>
          <w:lang w:eastAsia="pl-PL"/>
        </w:rPr>
        <w:t>:</w:t>
      </w:r>
    </w:p>
    <w:p w14:paraId="742026D8" w14:textId="77777777" w:rsidR="001072C4" w:rsidRPr="00E13331" w:rsidRDefault="001072C4" w:rsidP="00B1249D">
      <w:pPr>
        <w:pStyle w:val="Akapitzlist"/>
        <w:numPr>
          <w:ilvl w:val="0"/>
          <w:numId w:val="4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uppressAutoHyphens/>
        <w:spacing w:after="0" w:line="360" w:lineRule="auto"/>
        <w:contextualSpacing w:val="0"/>
        <w:jc w:val="both"/>
        <w:rPr>
          <w:rFonts w:ascii="Times New Roman" w:eastAsia="Times New Roman" w:hAnsi="Times New Roman" w:cs="Times New Roman"/>
          <w:lang w:eastAsia="pl-PL"/>
        </w:rPr>
      </w:pPr>
      <w:r w:rsidRPr="00E13331">
        <w:rPr>
          <w:rFonts w:ascii="Times New Roman" w:eastAsia="Times New Roman" w:hAnsi="Times New Roman" w:cs="Times New Roman"/>
          <w:lang w:eastAsia="pl-PL"/>
        </w:rPr>
        <w:t>…………………………………………………………</w:t>
      </w:r>
    </w:p>
    <w:p w14:paraId="107F2C3A" w14:textId="77777777" w:rsidR="001072C4" w:rsidRPr="00E13331" w:rsidRDefault="001072C4" w:rsidP="00B1249D">
      <w:pPr>
        <w:pStyle w:val="Akapitzlist"/>
        <w:numPr>
          <w:ilvl w:val="0"/>
          <w:numId w:val="4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uppressAutoHyphens/>
        <w:spacing w:after="0" w:line="360" w:lineRule="auto"/>
        <w:contextualSpacing w:val="0"/>
        <w:jc w:val="both"/>
        <w:rPr>
          <w:rFonts w:ascii="Times New Roman" w:hAnsi="Times New Roman" w:cs="Times New Roman"/>
        </w:rPr>
      </w:pPr>
      <w:r w:rsidRPr="00E13331">
        <w:rPr>
          <w:rFonts w:ascii="Times New Roman" w:eastAsia="Times New Roman" w:hAnsi="Times New Roman" w:cs="Times New Roman"/>
          <w:lang w:eastAsia="pl-PL"/>
        </w:rPr>
        <w:t xml:space="preserve">………………………………………………………… </w:t>
      </w:r>
    </w:p>
    <w:p w14:paraId="79D05501" w14:textId="77777777" w:rsidR="001072C4" w:rsidRPr="00E13331" w:rsidRDefault="001072C4" w:rsidP="00C4583C">
      <w:pPr>
        <w:pStyle w:val="Akapitzlist"/>
        <w:spacing w:after="0" w:line="360" w:lineRule="auto"/>
        <w:ind w:left="360"/>
        <w:jc w:val="both"/>
        <w:rPr>
          <w:rFonts w:ascii="Times New Roman" w:hAnsi="Times New Roman" w:cs="Times New Roman"/>
          <w:i/>
          <w:lang w:eastAsia="pl-PL"/>
        </w:rPr>
      </w:pPr>
      <w:r w:rsidRPr="00E13331">
        <w:rPr>
          <w:rFonts w:ascii="Times New Roman" w:hAnsi="Times New Roman" w:cs="Times New Roman"/>
          <w:i/>
          <w:vertAlign w:val="superscript"/>
          <w:lang w:eastAsia="pl-PL"/>
        </w:rPr>
        <w:t>*</w:t>
      </w:r>
      <w:r w:rsidRPr="00E13331">
        <w:rPr>
          <w:rFonts w:ascii="Times New Roman" w:hAnsi="Times New Roman" w:cs="Times New Roman"/>
          <w:i/>
          <w:sz w:val="18"/>
          <w:szCs w:val="18"/>
          <w:lang w:eastAsia="pl-PL"/>
        </w:rPr>
        <w:t>Jeżeli Wykonawca zastrzegł, że określone informacje nie mogą być udostępniane, zobowiązany jest wykazać Zamawiającemu, iż zastrzeżone informacje stanowią tajemnicę przedsiębiorstwa.</w:t>
      </w:r>
      <w:r w:rsidRPr="00E13331">
        <w:rPr>
          <w:rFonts w:ascii="Times New Roman" w:hAnsi="Times New Roman" w:cs="Times New Roman"/>
          <w:i/>
          <w:lang w:eastAsia="pl-PL"/>
        </w:rPr>
        <w:t xml:space="preserve"> </w:t>
      </w:r>
    </w:p>
    <w:p w14:paraId="485A0072" w14:textId="77777777" w:rsidR="001072C4" w:rsidRPr="00E13331" w:rsidRDefault="001072C4" w:rsidP="00C4583C">
      <w:pPr>
        <w:spacing w:after="0" w:line="360" w:lineRule="auto"/>
        <w:jc w:val="both"/>
        <w:rPr>
          <w:rFonts w:ascii="Times New Roman" w:hAnsi="Times New Roman" w:cs="Times New Roman"/>
          <w:i/>
          <w:sz w:val="24"/>
          <w:szCs w:val="24"/>
          <w:lang w:eastAsia="pl-PL"/>
        </w:rPr>
      </w:pPr>
    </w:p>
    <w:p w14:paraId="3FD003A2" w14:textId="77777777" w:rsidR="001072C4" w:rsidRPr="00E13331" w:rsidRDefault="001072C4" w:rsidP="00B1249D">
      <w:pPr>
        <w:pStyle w:val="Akapitzlist"/>
        <w:numPr>
          <w:ilvl w:val="0"/>
          <w:numId w:val="48"/>
        </w:numPr>
        <w:suppressAutoHyphens/>
        <w:spacing w:after="0" w:line="360" w:lineRule="auto"/>
        <w:ind w:hanging="502"/>
        <w:contextualSpacing w:val="0"/>
        <w:jc w:val="both"/>
        <w:rPr>
          <w:rFonts w:ascii="Times New Roman" w:eastAsia="Times New Roman" w:hAnsi="Times New Roman" w:cs="Times New Roman"/>
          <w:lang w:eastAsia="pl-PL"/>
        </w:rPr>
      </w:pPr>
      <w:r w:rsidRPr="00E13331">
        <w:rPr>
          <w:rFonts w:ascii="Times New Roman" w:hAnsi="Times New Roman" w:cs="Times New Roman"/>
          <w:lang w:eastAsia="pl-PL"/>
        </w:rPr>
        <w:t>Oświadczam(-y)*, że zamierzamy zrealizować zamówienie:</w:t>
      </w:r>
    </w:p>
    <w:p w14:paraId="2A283F1C" w14:textId="77777777" w:rsidR="001072C4" w:rsidRPr="00E13331" w:rsidRDefault="001072C4" w:rsidP="00FB2686">
      <w:pPr>
        <w:pStyle w:val="Akapitzlist"/>
        <w:spacing w:after="0" w:line="360" w:lineRule="auto"/>
        <w:ind w:left="0"/>
        <w:rPr>
          <w:rFonts w:ascii="Times New Roman" w:eastAsia="Times New Roman" w:hAnsi="Times New Roman" w:cs="Times New Roman"/>
          <w:lang w:eastAsia="pl-PL"/>
        </w:rPr>
      </w:pPr>
      <w:r w:rsidRPr="00E13331">
        <w:rPr>
          <w:rFonts w:ascii="Times New Roman" w:eastAsia="Times New Roman" w:hAnsi="Times New Roman" w:cs="Times New Roman"/>
          <w:lang w:eastAsia="pl-PL"/>
        </w:rPr>
        <w:t xml:space="preserve">          </w:t>
      </w:r>
      <w:r w:rsidRPr="00E13331">
        <w:rPr>
          <w:rFonts w:ascii="Times New Roman" w:hAnsi="Times New Roman" w:cs="Times New Roman"/>
          <w:lang w:eastAsia="pl-PL"/>
        </w:rPr>
        <w:t>a) osobiście*,</w:t>
      </w:r>
    </w:p>
    <w:p w14:paraId="47CFE706" w14:textId="1BADE4B6" w:rsidR="001072C4" w:rsidRPr="00E13331" w:rsidRDefault="001072C4" w:rsidP="00FB2686">
      <w:pPr>
        <w:pStyle w:val="Akapitzlist"/>
        <w:spacing w:after="0" w:line="360" w:lineRule="auto"/>
        <w:ind w:left="0"/>
        <w:rPr>
          <w:rFonts w:ascii="Times New Roman" w:eastAsia="Times New Roman" w:hAnsi="Times New Roman" w:cs="Times New Roman"/>
          <w:lang w:eastAsia="pl-PL"/>
        </w:rPr>
      </w:pPr>
      <w:r w:rsidRPr="00E13331">
        <w:rPr>
          <w:rFonts w:ascii="Times New Roman" w:eastAsia="Times New Roman" w:hAnsi="Times New Roman" w:cs="Times New Roman"/>
          <w:lang w:eastAsia="pl-PL"/>
        </w:rPr>
        <w:t xml:space="preserve">          </w:t>
      </w:r>
      <w:r w:rsidRPr="00E13331">
        <w:rPr>
          <w:rFonts w:ascii="Times New Roman" w:hAnsi="Times New Roman" w:cs="Times New Roman"/>
          <w:lang w:eastAsia="pl-PL"/>
        </w:rPr>
        <w:t>b) przy udziale podwykonawcy/ów*:</w:t>
      </w:r>
    </w:p>
    <w:tbl>
      <w:tblPr>
        <w:tblW w:w="0" w:type="auto"/>
        <w:tblInd w:w="421" w:type="dxa"/>
        <w:tblLayout w:type="fixed"/>
        <w:tblLook w:val="0000" w:firstRow="0" w:lastRow="0" w:firstColumn="0" w:lastColumn="0" w:noHBand="0" w:noVBand="0"/>
      </w:tblPr>
      <w:tblGrid>
        <w:gridCol w:w="2971"/>
        <w:gridCol w:w="3237"/>
        <w:gridCol w:w="2551"/>
      </w:tblGrid>
      <w:tr w:rsidR="00E13331" w:rsidRPr="00E13331" w14:paraId="70FC3D4F" w14:textId="77777777" w:rsidTr="00262F59">
        <w:trPr>
          <w:trHeight w:val="1135"/>
        </w:trPr>
        <w:tc>
          <w:tcPr>
            <w:tcW w:w="2971" w:type="dxa"/>
            <w:tcBorders>
              <w:top w:val="single" w:sz="4" w:space="0" w:color="000000"/>
              <w:left w:val="single" w:sz="4" w:space="0" w:color="000000"/>
              <w:bottom w:val="single" w:sz="4" w:space="0" w:color="000000"/>
              <w:right w:val="single" w:sz="4" w:space="0" w:color="000000"/>
            </w:tcBorders>
          </w:tcPr>
          <w:p w14:paraId="0DDE9E22" w14:textId="77777777" w:rsidR="001072C4" w:rsidRPr="00E13331" w:rsidRDefault="001072C4" w:rsidP="00FB2686">
            <w:pPr>
              <w:pStyle w:val="Standard"/>
              <w:jc w:val="center"/>
              <w:rPr>
                <w:rFonts w:cs="Times New Roman"/>
                <w:sz w:val="18"/>
                <w:szCs w:val="18"/>
              </w:rPr>
            </w:pPr>
            <w:r w:rsidRPr="00E13331">
              <w:rPr>
                <w:rFonts w:cs="Times New Roman"/>
                <w:b/>
                <w:sz w:val="18"/>
                <w:szCs w:val="18"/>
              </w:rPr>
              <w:t>Części</w:t>
            </w:r>
            <w:r w:rsidRPr="00E13331">
              <w:rPr>
                <w:rFonts w:cs="Times New Roman"/>
                <w:sz w:val="18"/>
                <w:szCs w:val="18"/>
              </w:rPr>
              <w:t xml:space="preserve"> z</w:t>
            </w:r>
            <w:r w:rsidRPr="00E13331">
              <w:rPr>
                <w:rStyle w:val="Teksttreci2Bezpogrubienia"/>
                <w:rFonts w:ascii="Times New Roman" w:hAnsi="Times New Roman"/>
                <w:color w:val="auto"/>
                <w:sz w:val="18"/>
                <w:szCs w:val="18"/>
              </w:rPr>
              <w:t>amówienia, których wykonanie Wykonawca zamierza powierzyć podwykonawcy/ podwykonawcom</w:t>
            </w:r>
          </w:p>
        </w:tc>
        <w:tc>
          <w:tcPr>
            <w:tcW w:w="3237" w:type="dxa"/>
            <w:tcBorders>
              <w:top w:val="single" w:sz="4" w:space="0" w:color="000000"/>
              <w:left w:val="single" w:sz="4" w:space="0" w:color="000000"/>
              <w:bottom w:val="single" w:sz="4" w:space="0" w:color="000000"/>
              <w:right w:val="single" w:sz="4" w:space="0" w:color="000000"/>
            </w:tcBorders>
          </w:tcPr>
          <w:p w14:paraId="306546BC" w14:textId="77777777" w:rsidR="001072C4" w:rsidRPr="00E13331" w:rsidRDefault="001072C4" w:rsidP="00FB2686">
            <w:pPr>
              <w:pStyle w:val="Standard"/>
              <w:jc w:val="center"/>
              <w:rPr>
                <w:rFonts w:cs="Times New Roman"/>
                <w:i/>
                <w:sz w:val="18"/>
                <w:szCs w:val="18"/>
              </w:rPr>
            </w:pPr>
            <w:r w:rsidRPr="00E13331">
              <w:rPr>
                <w:rFonts w:cs="Times New Roman"/>
                <w:sz w:val="18"/>
                <w:szCs w:val="18"/>
              </w:rPr>
              <w:t>Procentowy udział  lub wartość części zamówienia, jaka zostanie powierzona podwykonawcy/ podwykonawcom</w:t>
            </w:r>
          </w:p>
          <w:p w14:paraId="38575F9B" w14:textId="77777777" w:rsidR="001072C4" w:rsidRPr="00E13331" w:rsidRDefault="001072C4" w:rsidP="00FB2686">
            <w:pPr>
              <w:pStyle w:val="Standard"/>
              <w:jc w:val="center"/>
              <w:rPr>
                <w:rFonts w:cs="Times New Roman"/>
              </w:rPr>
            </w:pPr>
            <w:r w:rsidRPr="00E13331">
              <w:rPr>
                <w:rFonts w:cs="Times New Roman"/>
                <w:i/>
                <w:sz w:val="18"/>
                <w:szCs w:val="18"/>
              </w:rPr>
              <w:t>(o ile jest znana)**</w:t>
            </w:r>
          </w:p>
        </w:tc>
        <w:tc>
          <w:tcPr>
            <w:tcW w:w="2551" w:type="dxa"/>
            <w:tcBorders>
              <w:top w:val="single" w:sz="4" w:space="0" w:color="000000"/>
              <w:left w:val="single" w:sz="4" w:space="0" w:color="000000"/>
              <w:bottom w:val="single" w:sz="4" w:space="0" w:color="000000"/>
              <w:right w:val="single" w:sz="4" w:space="0" w:color="000000"/>
            </w:tcBorders>
          </w:tcPr>
          <w:p w14:paraId="0AFB97D3" w14:textId="77777777" w:rsidR="001072C4" w:rsidRPr="00E13331" w:rsidRDefault="001072C4" w:rsidP="00C4583C">
            <w:pPr>
              <w:pStyle w:val="Standard"/>
              <w:spacing w:line="360" w:lineRule="auto"/>
              <w:jc w:val="center"/>
              <w:rPr>
                <w:rFonts w:cs="Times New Roman"/>
                <w:sz w:val="18"/>
                <w:szCs w:val="18"/>
              </w:rPr>
            </w:pPr>
            <w:r w:rsidRPr="00E13331">
              <w:rPr>
                <w:rStyle w:val="Teksttreci2Bezpogrubienia"/>
                <w:rFonts w:ascii="Times New Roman" w:hAnsi="Times New Roman"/>
                <w:color w:val="auto"/>
                <w:sz w:val="18"/>
                <w:szCs w:val="18"/>
              </w:rPr>
              <w:t>Nazwa (firma) podwykonawcy</w:t>
            </w:r>
          </w:p>
        </w:tc>
      </w:tr>
      <w:tr w:rsidR="00E13331" w:rsidRPr="00E13331" w14:paraId="153FF920" w14:textId="77777777" w:rsidTr="00262F59">
        <w:tc>
          <w:tcPr>
            <w:tcW w:w="2971" w:type="dxa"/>
            <w:tcBorders>
              <w:top w:val="single" w:sz="4" w:space="0" w:color="000000"/>
              <w:left w:val="single" w:sz="4" w:space="0" w:color="000000"/>
              <w:bottom w:val="single" w:sz="4" w:space="0" w:color="000000"/>
              <w:right w:val="single" w:sz="4" w:space="0" w:color="000000"/>
            </w:tcBorders>
          </w:tcPr>
          <w:p w14:paraId="17C900BB" w14:textId="77777777" w:rsidR="001072C4" w:rsidRPr="00E13331" w:rsidRDefault="001072C4" w:rsidP="00C4583C">
            <w:pPr>
              <w:pStyle w:val="Standard"/>
              <w:snapToGrid w:val="0"/>
              <w:spacing w:before="100" w:line="360" w:lineRule="auto"/>
              <w:jc w:val="center"/>
              <w:rPr>
                <w:rFonts w:cs="Times New Roman"/>
                <w:sz w:val="18"/>
                <w:szCs w:val="18"/>
              </w:rPr>
            </w:pPr>
          </w:p>
        </w:tc>
        <w:tc>
          <w:tcPr>
            <w:tcW w:w="3237" w:type="dxa"/>
            <w:tcBorders>
              <w:top w:val="single" w:sz="4" w:space="0" w:color="000000"/>
              <w:left w:val="single" w:sz="4" w:space="0" w:color="000000"/>
              <w:bottom w:val="single" w:sz="4" w:space="0" w:color="000000"/>
              <w:right w:val="single" w:sz="4" w:space="0" w:color="000000"/>
            </w:tcBorders>
          </w:tcPr>
          <w:p w14:paraId="152DB152" w14:textId="77777777" w:rsidR="001072C4" w:rsidRPr="00E13331" w:rsidRDefault="001072C4" w:rsidP="00C4583C">
            <w:pPr>
              <w:pStyle w:val="Standard"/>
              <w:snapToGrid w:val="0"/>
              <w:spacing w:before="100" w:line="360" w:lineRule="auto"/>
              <w:jc w:val="center"/>
              <w:rPr>
                <w:rFonts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14F850C9" w14:textId="77777777" w:rsidR="001072C4" w:rsidRPr="00E13331" w:rsidRDefault="001072C4" w:rsidP="00C4583C">
            <w:pPr>
              <w:pStyle w:val="Standard"/>
              <w:snapToGrid w:val="0"/>
              <w:spacing w:before="100" w:line="360" w:lineRule="auto"/>
              <w:jc w:val="center"/>
              <w:rPr>
                <w:rFonts w:cs="Times New Roman"/>
              </w:rPr>
            </w:pPr>
          </w:p>
        </w:tc>
      </w:tr>
    </w:tbl>
    <w:p w14:paraId="52450CC0" w14:textId="264540E5" w:rsidR="001072C4" w:rsidRPr="00E13331" w:rsidRDefault="001072C4" w:rsidP="00C4583C">
      <w:pPr>
        <w:pStyle w:val="Tekstpodstawowywcity22"/>
        <w:spacing w:after="0" w:line="360" w:lineRule="auto"/>
        <w:ind w:left="567" w:hanging="567"/>
        <w:rPr>
          <w:rStyle w:val="Teksttreci2Bezpogrubienia"/>
          <w:rFonts w:ascii="Times New Roman" w:eastAsia="Times New Roman" w:hAnsi="Times New Roman"/>
          <w:color w:val="auto"/>
          <w:sz w:val="24"/>
          <w:lang w:eastAsia="ar-SA"/>
        </w:rPr>
      </w:pPr>
      <w:r w:rsidRPr="00E13331">
        <w:rPr>
          <w:rStyle w:val="Teksttreci2Bezpogrubienia"/>
          <w:rFonts w:ascii="Times New Roman" w:eastAsia="Times New Roman" w:hAnsi="Times New Roman"/>
          <w:color w:val="auto"/>
          <w:sz w:val="24"/>
          <w:lang w:eastAsia="ar-SA"/>
        </w:rPr>
        <w:t xml:space="preserve">    </w:t>
      </w:r>
    </w:p>
    <w:p w14:paraId="30137D51" w14:textId="0655F913" w:rsidR="001072C4" w:rsidRPr="00E13331" w:rsidRDefault="001072C4" w:rsidP="00280D32">
      <w:pPr>
        <w:pStyle w:val="Tekstpodstawowywcity22"/>
        <w:spacing w:after="0" w:line="360" w:lineRule="auto"/>
        <w:ind w:left="567" w:hanging="141"/>
        <w:rPr>
          <w:rFonts w:eastAsia="Times New Roman"/>
          <w:lang w:eastAsia="ar-SA"/>
        </w:rPr>
      </w:pPr>
      <w:r w:rsidRPr="00E13331">
        <w:rPr>
          <w:rStyle w:val="Teksttreci2Bezpogrubienia"/>
          <w:rFonts w:ascii="Times New Roman" w:eastAsia="Times New Roman" w:hAnsi="Times New Roman"/>
          <w:color w:val="auto"/>
          <w:sz w:val="24"/>
          <w:lang w:eastAsia="ar-SA"/>
        </w:rPr>
        <w:t xml:space="preserve"> </w:t>
      </w:r>
      <w:r w:rsidRPr="00E13331">
        <w:rPr>
          <w:rStyle w:val="Teksttreci2Bezpogrubienia"/>
          <w:rFonts w:ascii="Times New Roman" w:hAnsi="Times New Roman"/>
          <w:color w:val="auto"/>
          <w:sz w:val="24"/>
        </w:rPr>
        <w:t>* - niepotrzebne skreślić,</w:t>
      </w:r>
      <w:r w:rsidRPr="00E13331">
        <w:rPr>
          <w:rFonts w:eastAsia="Times New Roman"/>
          <w:lang w:eastAsia="ar-SA"/>
        </w:rPr>
        <w:t xml:space="preserve">        </w:t>
      </w:r>
    </w:p>
    <w:p w14:paraId="76BB62D1" w14:textId="77777777" w:rsidR="001072C4" w:rsidRPr="00E13331" w:rsidRDefault="001072C4" w:rsidP="00C4583C">
      <w:pPr>
        <w:pStyle w:val="Tekstpodstawowywcity22"/>
        <w:spacing w:after="0" w:line="360" w:lineRule="auto"/>
        <w:ind w:left="567" w:hanging="141"/>
        <w:rPr>
          <w:rFonts w:eastAsia="Times New Roman"/>
        </w:rPr>
      </w:pPr>
      <w:r w:rsidRPr="00E13331">
        <w:t xml:space="preserve">**- kolumna fakultatywna (wykonawca nie musi jej wypełniać)      </w:t>
      </w:r>
    </w:p>
    <w:p w14:paraId="0DCAD654" w14:textId="4C20BD97" w:rsidR="001072C4" w:rsidRPr="00E13331" w:rsidRDefault="001072C4" w:rsidP="00B1249D">
      <w:pPr>
        <w:pStyle w:val="NormalnyWeb"/>
        <w:numPr>
          <w:ilvl w:val="0"/>
          <w:numId w:val="48"/>
        </w:numPr>
        <w:suppressAutoHyphens/>
        <w:spacing w:before="100" w:after="0" w:line="360" w:lineRule="auto"/>
        <w:ind w:hanging="502"/>
        <w:jc w:val="both"/>
        <w:rPr>
          <w:rFonts w:eastAsia="Times New Roman"/>
          <w:vertAlign w:val="superscript"/>
        </w:rPr>
      </w:pPr>
      <w:r w:rsidRPr="00E13331">
        <w:t>Oświadczam, że wypełniłem/</w:t>
      </w:r>
      <w:proofErr w:type="spellStart"/>
      <w:r w:rsidRPr="00E13331">
        <w:t>am</w:t>
      </w:r>
      <w:proofErr w:type="spellEnd"/>
      <w:r w:rsidRPr="00E13331">
        <w:t>* obowiązki informacyjne przewidziane w art. 13 lub art. 14 RODO</w:t>
      </w:r>
      <w:r w:rsidRPr="00E13331">
        <w:rPr>
          <w:vertAlign w:val="superscript"/>
        </w:rPr>
        <w:t>1)</w:t>
      </w:r>
      <w:r w:rsidRPr="00E13331">
        <w:t xml:space="preserve"> wobec osób fizycznych, od których dane osobowe bezpośrednio lub pośrednio </w:t>
      </w:r>
      <w:r w:rsidRPr="00E13331">
        <w:lastRenderedPageBreak/>
        <w:t xml:space="preserve">pozyskałem w celu ubiegania się o udzielenie zamówienia publicznego </w:t>
      </w:r>
      <w:r w:rsidRPr="00E13331">
        <w:br/>
        <w:t xml:space="preserve">w niniejszym </w:t>
      </w:r>
      <w:r w:rsidR="005F5908" w:rsidRPr="00E13331">
        <w:t>postępowaniu. *</w:t>
      </w:r>
      <w:r w:rsidRPr="00E13331">
        <w:t xml:space="preserve">  </w:t>
      </w:r>
    </w:p>
    <w:p w14:paraId="398D054B" w14:textId="77777777" w:rsidR="001072C4" w:rsidRPr="00E13331" w:rsidRDefault="001072C4" w:rsidP="00C4583C">
      <w:pPr>
        <w:pStyle w:val="Tekstprzypisudolnego"/>
        <w:spacing w:line="360" w:lineRule="auto"/>
        <w:jc w:val="both"/>
        <w:rPr>
          <w:rFonts w:ascii="Times New Roman" w:eastAsia="Times New Roman" w:hAnsi="Times New Roman" w:cs="Times New Roman"/>
          <w:sz w:val="16"/>
          <w:szCs w:val="16"/>
        </w:rPr>
      </w:pPr>
      <w:r w:rsidRPr="00E13331">
        <w:rPr>
          <w:rFonts w:ascii="Times New Roman" w:eastAsia="Times New Roman" w:hAnsi="Times New Roman" w:cs="Times New Roman"/>
          <w:sz w:val="16"/>
          <w:szCs w:val="16"/>
          <w:vertAlign w:val="superscript"/>
        </w:rPr>
        <w:t xml:space="preserve">        </w:t>
      </w:r>
      <w:r w:rsidRPr="00E13331">
        <w:rPr>
          <w:rFonts w:ascii="Times New Roman" w:hAnsi="Times New Roman" w:cs="Times New Roman"/>
          <w:sz w:val="16"/>
          <w:szCs w:val="16"/>
          <w:vertAlign w:val="superscript"/>
        </w:rPr>
        <w:t xml:space="preserve">1) </w:t>
      </w:r>
      <w:r w:rsidRPr="00E13331">
        <w:rPr>
          <w:rFonts w:ascii="Times New Roman" w:hAnsi="Times New Roman" w:cs="Times New Roman"/>
          <w:sz w:val="16"/>
          <w:szCs w:val="16"/>
        </w:rPr>
        <w:t xml:space="preserve">rozporządzenie Parlamentu Europejskiego i Rady (UE) 2016/679 z dnia 27 kwietnia 2016 r. w sprawie ochrony osób  </w:t>
      </w:r>
    </w:p>
    <w:p w14:paraId="7210F199" w14:textId="2C0EC0F9" w:rsidR="001072C4" w:rsidRPr="00E13331" w:rsidRDefault="001072C4" w:rsidP="00C4583C">
      <w:pPr>
        <w:pStyle w:val="Tekstprzypisudolnego"/>
        <w:spacing w:line="360" w:lineRule="auto"/>
        <w:jc w:val="both"/>
        <w:rPr>
          <w:rFonts w:ascii="Times New Roman" w:eastAsia="Times New Roman" w:hAnsi="Times New Roman" w:cs="Times New Roman"/>
          <w:sz w:val="16"/>
          <w:szCs w:val="16"/>
        </w:rPr>
      </w:pPr>
      <w:r w:rsidRPr="00E13331">
        <w:rPr>
          <w:rFonts w:ascii="Times New Roman" w:eastAsia="Times New Roman" w:hAnsi="Times New Roman" w:cs="Times New Roman"/>
          <w:sz w:val="16"/>
          <w:szCs w:val="16"/>
        </w:rPr>
        <w:t xml:space="preserve">        </w:t>
      </w:r>
      <w:r w:rsidRPr="00E13331">
        <w:rPr>
          <w:rFonts w:ascii="Times New Roman" w:hAnsi="Times New Roman" w:cs="Times New Roman"/>
          <w:sz w:val="16"/>
          <w:szCs w:val="16"/>
        </w:rPr>
        <w:t xml:space="preserve">fizycznych w związku z przetwarzaniem danych osobowych i w sprawie swobodnego przepływu takich danych oraz uchylenia      </w:t>
      </w:r>
    </w:p>
    <w:p w14:paraId="0F11753E" w14:textId="77777777" w:rsidR="001072C4" w:rsidRPr="00E13331" w:rsidRDefault="001072C4" w:rsidP="00C4583C">
      <w:pPr>
        <w:pStyle w:val="Tekstprzypisudolnego"/>
        <w:spacing w:line="360" w:lineRule="auto"/>
        <w:jc w:val="both"/>
        <w:rPr>
          <w:rFonts w:ascii="Times New Roman" w:eastAsia="Times New Roman" w:hAnsi="Times New Roman" w:cs="Times New Roman"/>
          <w:sz w:val="16"/>
          <w:szCs w:val="16"/>
        </w:rPr>
      </w:pPr>
      <w:r w:rsidRPr="00E13331">
        <w:rPr>
          <w:rFonts w:ascii="Times New Roman" w:eastAsia="Times New Roman" w:hAnsi="Times New Roman" w:cs="Times New Roman"/>
          <w:sz w:val="16"/>
          <w:szCs w:val="16"/>
        </w:rPr>
        <w:t xml:space="preserve">         </w:t>
      </w:r>
      <w:r w:rsidRPr="00E13331">
        <w:rPr>
          <w:rFonts w:ascii="Times New Roman" w:hAnsi="Times New Roman" w:cs="Times New Roman"/>
          <w:sz w:val="16"/>
          <w:szCs w:val="16"/>
        </w:rPr>
        <w:t xml:space="preserve">dyrektywy 95/46/WE (ogólne rozporządzenie o ochronie danych) (Dz. Urz. UE L 119 z 04.05.2016, str. 1). </w:t>
      </w:r>
    </w:p>
    <w:p w14:paraId="2BCB8C57" w14:textId="25C07DE1" w:rsidR="001072C4" w:rsidRPr="00E13331" w:rsidRDefault="001072C4" w:rsidP="00C4583C">
      <w:pPr>
        <w:pStyle w:val="NormalnyWeb"/>
        <w:spacing w:after="0" w:line="360" w:lineRule="auto"/>
        <w:ind w:left="426" w:hanging="426"/>
        <w:rPr>
          <w:sz w:val="16"/>
          <w:szCs w:val="16"/>
        </w:rPr>
      </w:pPr>
      <w:r w:rsidRPr="00E13331">
        <w:rPr>
          <w:rFonts w:eastAsia="Times New Roman"/>
        </w:rPr>
        <w:t xml:space="preserve">      </w:t>
      </w:r>
      <w:r w:rsidRPr="00E13331">
        <w:rPr>
          <w:sz w:val="16"/>
          <w:szCs w:val="16"/>
        </w:rPr>
        <w:t xml:space="preserve">* W </w:t>
      </w:r>
      <w:r w:rsidR="00195C83" w:rsidRPr="00E13331">
        <w:rPr>
          <w:sz w:val="16"/>
          <w:szCs w:val="16"/>
        </w:rPr>
        <w:t>przypadku,</w:t>
      </w:r>
      <w:r w:rsidRPr="00E13331">
        <w:rPr>
          <w:sz w:val="16"/>
          <w:szCs w:val="16"/>
        </w:rPr>
        <w:t xml:space="preserve"> gdy wykonawca nie przekazuje danych osobowych innych niż bezpośrednio jego dotyczących lub </w:t>
      </w:r>
      <w:r w:rsidR="00195C83" w:rsidRPr="00E13331">
        <w:rPr>
          <w:sz w:val="16"/>
          <w:szCs w:val="16"/>
        </w:rPr>
        <w:t>zachodzi wyłączenie</w:t>
      </w:r>
      <w:r w:rsidRPr="00E13331">
        <w:rPr>
          <w:sz w:val="16"/>
          <w:szCs w:val="16"/>
        </w:rPr>
        <w:t xml:space="preserve"> stosowania obowiązku informacyjnego, stosownie do art. 13 ust. 4 lub art. 14 ust. 5 RODO, wykonawca nie składa treści oświadczenia zawartego w ust. 22 (usunięcie treści oświadczenia np. przez jego wykreślenie).</w:t>
      </w:r>
    </w:p>
    <w:p w14:paraId="3AD39DA7" w14:textId="77777777" w:rsidR="001072C4" w:rsidRPr="00E13331" w:rsidRDefault="001072C4" w:rsidP="00C4583C">
      <w:pPr>
        <w:pStyle w:val="NormalnyWeb"/>
        <w:spacing w:after="0" w:line="360" w:lineRule="auto"/>
        <w:ind w:left="426" w:hanging="426"/>
      </w:pPr>
    </w:p>
    <w:p w14:paraId="6353E469" w14:textId="77777777" w:rsidR="001072C4" w:rsidRPr="00E13331" w:rsidRDefault="001072C4" w:rsidP="00B1249D">
      <w:pPr>
        <w:pStyle w:val="Tekstpodstawowywcity22"/>
        <w:numPr>
          <w:ilvl w:val="0"/>
          <w:numId w:val="48"/>
        </w:numPr>
        <w:spacing w:after="0" w:line="360" w:lineRule="auto"/>
        <w:ind w:hanging="502"/>
        <w:rPr>
          <w:rFonts w:eastAsia="Times New Roman"/>
        </w:rPr>
      </w:pPr>
      <w:r w:rsidRPr="00E13331">
        <w:t xml:space="preserve">   Informuję(-my)*, że moja/nasza* firma/przedsiębiorstwo jest:</w:t>
      </w:r>
    </w:p>
    <w:p w14:paraId="246E7AB2" w14:textId="77777777" w:rsidR="001072C4" w:rsidRPr="00E13331" w:rsidRDefault="001072C4" w:rsidP="00C4583C">
      <w:pPr>
        <w:pStyle w:val="Tekstpodstawowywcity22"/>
        <w:spacing w:after="0" w:line="360" w:lineRule="auto"/>
        <w:ind w:left="360"/>
        <w:rPr>
          <w:rStyle w:val="DeltaViewInsertion"/>
          <w:rFonts w:eastAsia="Times New Roman"/>
        </w:rPr>
      </w:pPr>
      <w:r w:rsidRPr="00E13331">
        <w:t>mikroprzedsiębiorstwem/</w:t>
      </w:r>
      <w:r w:rsidRPr="00E13331">
        <w:rPr>
          <w:rFonts w:eastAsia="Times New Roman"/>
        </w:rPr>
        <w:t xml:space="preserve"> </w:t>
      </w:r>
      <w:r w:rsidRPr="00E13331">
        <w:t>małym przedsiębiorstwem/średnim przedsiębiorstwem/ dużym przedsiębiorstwem/ inny rodzaj ……………..*</w:t>
      </w:r>
    </w:p>
    <w:p w14:paraId="3D65BD61" w14:textId="77777777" w:rsidR="001072C4" w:rsidRPr="00E13331" w:rsidRDefault="001072C4" w:rsidP="00C4583C">
      <w:pPr>
        <w:pStyle w:val="Tekstprzypisudolnego"/>
        <w:spacing w:line="360" w:lineRule="auto"/>
        <w:ind w:left="142" w:right="-283" w:hanging="284"/>
        <w:jc w:val="both"/>
        <w:rPr>
          <w:rStyle w:val="DeltaViewInsertion"/>
          <w:rFonts w:ascii="Times New Roman" w:eastAsia="Times New Roman" w:hAnsi="Times New Roman" w:cs="Times New Roman"/>
          <w:sz w:val="16"/>
          <w:szCs w:val="16"/>
        </w:rPr>
      </w:pPr>
      <w:r w:rsidRPr="00E13331">
        <w:rPr>
          <w:rStyle w:val="DeltaViewInsertion"/>
          <w:rFonts w:ascii="Times New Roman" w:eastAsia="Times New Roman" w:hAnsi="Times New Roman" w:cs="Times New Roman"/>
          <w:sz w:val="16"/>
          <w:szCs w:val="16"/>
        </w:rPr>
        <w:t xml:space="preserve">        </w:t>
      </w:r>
    </w:p>
    <w:p w14:paraId="031F0D5B" w14:textId="77777777" w:rsidR="001072C4" w:rsidRPr="00E13331" w:rsidRDefault="001072C4" w:rsidP="00C4583C">
      <w:pPr>
        <w:pStyle w:val="Tekstprzypisudolnego"/>
        <w:spacing w:line="360" w:lineRule="auto"/>
        <w:ind w:left="142" w:right="-283" w:firstLine="142"/>
        <w:jc w:val="both"/>
        <w:rPr>
          <w:rStyle w:val="DeltaViewInsertion"/>
          <w:rFonts w:ascii="Times New Roman" w:eastAsia="Times New Roman" w:hAnsi="Times New Roman" w:cs="Times New Roman"/>
          <w:b w:val="0"/>
          <w:i w:val="0"/>
          <w:sz w:val="16"/>
          <w:szCs w:val="16"/>
        </w:rPr>
      </w:pPr>
      <w:r w:rsidRPr="00E13331">
        <w:rPr>
          <w:rStyle w:val="DeltaViewInsertion"/>
          <w:rFonts w:ascii="Times New Roman" w:eastAsia="Times New Roman" w:hAnsi="Times New Roman" w:cs="Times New Roman"/>
          <w:sz w:val="16"/>
          <w:szCs w:val="16"/>
        </w:rPr>
        <w:t xml:space="preserve">  </w:t>
      </w:r>
      <w:r w:rsidRPr="00E13331">
        <w:rPr>
          <w:rStyle w:val="Teksttreci2Bezpogrubienia"/>
          <w:rFonts w:ascii="Times New Roman" w:hAnsi="Times New Roman"/>
          <w:color w:val="auto"/>
          <w:sz w:val="16"/>
          <w:szCs w:val="16"/>
        </w:rPr>
        <w:t>* - niepotrzebne skreślić</w:t>
      </w:r>
    </w:p>
    <w:p w14:paraId="59500ABD" w14:textId="77777777" w:rsidR="001072C4" w:rsidRPr="00E13331" w:rsidRDefault="001072C4" w:rsidP="00C4583C">
      <w:pPr>
        <w:pStyle w:val="Tekstprzypisudolnego"/>
        <w:spacing w:line="360" w:lineRule="auto"/>
        <w:ind w:left="284" w:right="-283" w:hanging="142"/>
        <w:jc w:val="both"/>
        <w:rPr>
          <w:rStyle w:val="DeltaViewInsertion"/>
          <w:rFonts w:ascii="Times New Roman" w:hAnsi="Times New Roman" w:cs="Times New Roman"/>
          <w:b w:val="0"/>
          <w:i w:val="0"/>
        </w:rPr>
      </w:pPr>
      <w:r w:rsidRPr="00E13331">
        <w:rPr>
          <w:rStyle w:val="DeltaViewInsertion"/>
          <w:rFonts w:ascii="Times New Roman" w:eastAsia="Times New Roman" w:hAnsi="Times New Roman" w:cs="Times New Roman"/>
          <w:b w:val="0"/>
          <w:i w:val="0"/>
        </w:rPr>
        <w:t xml:space="preserve">     </w:t>
      </w:r>
    </w:p>
    <w:p w14:paraId="6EB8D4B8" w14:textId="11CF25F5" w:rsidR="001072C4" w:rsidRPr="00E13331" w:rsidRDefault="001072C4" w:rsidP="00195C83">
      <w:pPr>
        <w:pStyle w:val="Tekstprzypisudolnego"/>
        <w:ind w:left="284" w:right="-283"/>
        <w:jc w:val="both"/>
        <w:rPr>
          <w:rStyle w:val="DeltaViewInsertion"/>
          <w:rFonts w:ascii="Times New Roman" w:hAnsi="Times New Roman" w:cs="Times New Roman"/>
          <w:i w:val="0"/>
          <w:sz w:val="20"/>
          <w:szCs w:val="20"/>
        </w:rPr>
      </w:pPr>
      <w:r w:rsidRPr="00E13331">
        <w:rPr>
          <w:rStyle w:val="DeltaViewInsertion"/>
          <w:rFonts w:ascii="Times New Roman" w:hAnsi="Times New Roman" w:cs="Times New Roman"/>
          <w:b w:val="0"/>
          <w:i w:val="0"/>
          <w:sz w:val="20"/>
          <w:szCs w:val="20"/>
        </w:rPr>
        <w:t xml:space="preserve">Zgodnie z Zaleceniem Komisji Europejskiej z dnia 6 maja 2003 r. dotyczącym definicji </w:t>
      </w:r>
      <w:r w:rsidR="00195C83" w:rsidRPr="00E13331">
        <w:rPr>
          <w:rStyle w:val="DeltaViewInsertion"/>
          <w:rFonts w:ascii="Times New Roman" w:hAnsi="Times New Roman" w:cs="Times New Roman"/>
          <w:b w:val="0"/>
          <w:i w:val="0"/>
          <w:sz w:val="20"/>
          <w:szCs w:val="20"/>
        </w:rPr>
        <w:t>przedsiębiorstw mikro</w:t>
      </w:r>
      <w:r w:rsidRPr="00E13331">
        <w:rPr>
          <w:rStyle w:val="DeltaViewInsertion"/>
          <w:rFonts w:ascii="Times New Roman" w:hAnsi="Times New Roman" w:cs="Times New Roman"/>
          <w:b w:val="0"/>
          <w:i w:val="0"/>
          <w:sz w:val="20"/>
          <w:szCs w:val="20"/>
        </w:rPr>
        <w:t>, małych i średnich</w:t>
      </w:r>
      <w:r w:rsidRPr="00E13331">
        <w:rPr>
          <w:rStyle w:val="DeltaViewInsertion"/>
          <w:rFonts w:ascii="Times New Roman" w:eastAsia="Times New Roman" w:hAnsi="Times New Roman" w:cs="Times New Roman"/>
          <w:b w:val="0"/>
          <w:i w:val="0"/>
          <w:sz w:val="20"/>
          <w:szCs w:val="20"/>
        </w:rPr>
        <w:t xml:space="preserve"> </w:t>
      </w:r>
      <w:r w:rsidRPr="00E13331">
        <w:rPr>
          <w:rStyle w:val="DeltaViewInsertion"/>
          <w:rFonts w:ascii="Times New Roman" w:hAnsi="Times New Roman" w:cs="Times New Roman"/>
          <w:b w:val="0"/>
          <w:i w:val="0"/>
          <w:sz w:val="20"/>
          <w:szCs w:val="20"/>
        </w:rPr>
        <w:t xml:space="preserve">(Dz. U. L 124 z 20.5.2003):  </w:t>
      </w:r>
    </w:p>
    <w:p w14:paraId="43C58271" w14:textId="77777777" w:rsidR="001072C4" w:rsidRPr="00E13331" w:rsidRDefault="001072C4" w:rsidP="00B1249D">
      <w:pPr>
        <w:pStyle w:val="Tekstprzypisudolnego"/>
        <w:widowControl w:val="0"/>
        <w:numPr>
          <w:ilvl w:val="0"/>
          <w:numId w:val="49"/>
        </w:numPr>
        <w:ind w:left="426" w:right="-283" w:hanging="142"/>
        <w:jc w:val="both"/>
        <w:rPr>
          <w:rStyle w:val="DeltaViewInsertion"/>
          <w:rFonts w:ascii="Times New Roman" w:hAnsi="Times New Roman" w:cs="Times New Roman"/>
          <w:i w:val="0"/>
          <w:sz w:val="20"/>
          <w:szCs w:val="20"/>
        </w:rPr>
      </w:pPr>
      <w:r w:rsidRPr="00E13331">
        <w:rPr>
          <w:rStyle w:val="DeltaViewInsertion"/>
          <w:rFonts w:ascii="Times New Roman" w:hAnsi="Times New Roman" w:cs="Times New Roman"/>
          <w:i w:val="0"/>
          <w:sz w:val="20"/>
          <w:szCs w:val="20"/>
        </w:rPr>
        <w:t>mikroprzedsiębiorstwo</w:t>
      </w:r>
      <w:r w:rsidRPr="00E13331">
        <w:rPr>
          <w:rStyle w:val="DeltaViewInsertion"/>
          <w:rFonts w:ascii="Times New Roman" w:hAnsi="Times New Roman" w:cs="Times New Roman"/>
          <w:sz w:val="20"/>
          <w:szCs w:val="20"/>
        </w:rPr>
        <w:t xml:space="preserve"> </w:t>
      </w:r>
      <w:r w:rsidRPr="00E13331">
        <w:rPr>
          <w:rStyle w:val="DeltaViewInsertion"/>
          <w:rFonts w:ascii="Times New Roman" w:hAnsi="Times New Roman" w:cs="Times New Roman"/>
          <w:i w:val="0"/>
          <w:sz w:val="20"/>
          <w:szCs w:val="20"/>
        </w:rPr>
        <w:t xml:space="preserve">- </w:t>
      </w:r>
      <w:r w:rsidRPr="00E13331">
        <w:rPr>
          <w:rStyle w:val="DeltaViewInsertion"/>
          <w:rFonts w:ascii="Times New Roman" w:hAnsi="Times New Roman" w:cs="Times New Roman"/>
          <w:b w:val="0"/>
          <w:i w:val="0"/>
          <w:sz w:val="20"/>
          <w:szCs w:val="20"/>
        </w:rPr>
        <w:t>przedsiębiorstwo, które zatrudnia mniej niż 10 osób i którego obroty roczne i/lub roczna suma bilansowa nie przekracza 2 milionów EURO;</w:t>
      </w:r>
    </w:p>
    <w:p w14:paraId="0B29FC99" w14:textId="77777777" w:rsidR="001072C4" w:rsidRPr="00E13331" w:rsidRDefault="001072C4" w:rsidP="00B1249D">
      <w:pPr>
        <w:pStyle w:val="Tekstprzypisudolnego"/>
        <w:widowControl w:val="0"/>
        <w:numPr>
          <w:ilvl w:val="0"/>
          <w:numId w:val="49"/>
        </w:numPr>
        <w:ind w:left="426" w:right="-283" w:hanging="142"/>
        <w:jc w:val="both"/>
        <w:rPr>
          <w:rStyle w:val="DeltaViewInsertion"/>
          <w:rFonts w:ascii="Times New Roman" w:hAnsi="Times New Roman" w:cs="Times New Roman"/>
          <w:i w:val="0"/>
          <w:sz w:val="20"/>
          <w:szCs w:val="20"/>
        </w:rPr>
      </w:pPr>
      <w:r w:rsidRPr="00E13331">
        <w:rPr>
          <w:rStyle w:val="DeltaViewInsertion"/>
          <w:rFonts w:ascii="Times New Roman" w:hAnsi="Times New Roman" w:cs="Times New Roman"/>
          <w:i w:val="0"/>
          <w:sz w:val="20"/>
          <w:szCs w:val="20"/>
        </w:rPr>
        <w:t>małe przedsiębiorstwo</w:t>
      </w:r>
      <w:r w:rsidRPr="00E13331">
        <w:rPr>
          <w:rStyle w:val="DeltaViewInsertion"/>
          <w:rFonts w:ascii="Times New Roman" w:hAnsi="Times New Roman" w:cs="Times New Roman"/>
          <w:sz w:val="20"/>
          <w:szCs w:val="20"/>
        </w:rPr>
        <w:t xml:space="preserve"> </w:t>
      </w:r>
      <w:r w:rsidRPr="00E13331">
        <w:rPr>
          <w:rStyle w:val="DeltaViewInsertion"/>
          <w:rFonts w:ascii="Times New Roman" w:hAnsi="Times New Roman" w:cs="Times New Roman"/>
          <w:b w:val="0"/>
          <w:sz w:val="20"/>
          <w:szCs w:val="20"/>
        </w:rPr>
        <w:t xml:space="preserve">- </w:t>
      </w:r>
      <w:r w:rsidRPr="00E13331">
        <w:rPr>
          <w:rStyle w:val="DeltaViewInsertion"/>
          <w:rFonts w:ascii="Times New Roman" w:hAnsi="Times New Roman" w:cs="Times New Roman"/>
          <w:b w:val="0"/>
          <w:i w:val="0"/>
          <w:sz w:val="20"/>
          <w:szCs w:val="20"/>
        </w:rPr>
        <w:t>przedsiębiorstwo, które zatrudnia mniej niż 50 osób i którego obroty roczne i/ lub roczna suma bilansowa nie przekracza 10 milionów EURO;</w:t>
      </w:r>
    </w:p>
    <w:p w14:paraId="64CC415D" w14:textId="77777777" w:rsidR="001072C4" w:rsidRPr="00E13331" w:rsidRDefault="001072C4" w:rsidP="00B1249D">
      <w:pPr>
        <w:pStyle w:val="Tekstprzypisudolnego"/>
        <w:widowControl w:val="0"/>
        <w:numPr>
          <w:ilvl w:val="0"/>
          <w:numId w:val="49"/>
        </w:numPr>
        <w:ind w:left="426" w:right="-283" w:hanging="142"/>
        <w:jc w:val="both"/>
        <w:rPr>
          <w:rFonts w:ascii="Times New Roman" w:hAnsi="Times New Roman" w:cs="Times New Roman"/>
        </w:rPr>
      </w:pPr>
      <w:r w:rsidRPr="00E13331">
        <w:rPr>
          <w:rStyle w:val="DeltaViewInsertion"/>
          <w:rFonts w:ascii="Times New Roman" w:hAnsi="Times New Roman" w:cs="Times New Roman"/>
          <w:i w:val="0"/>
          <w:sz w:val="20"/>
          <w:szCs w:val="20"/>
        </w:rPr>
        <w:t>średnie przedsiębiorstwa</w:t>
      </w:r>
      <w:r w:rsidRPr="00E13331">
        <w:rPr>
          <w:rStyle w:val="DeltaViewInsertion"/>
          <w:rFonts w:ascii="Times New Roman" w:hAnsi="Times New Roman" w:cs="Times New Roman"/>
          <w:sz w:val="20"/>
          <w:szCs w:val="20"/>
        </w:rPr>
        <w:t xml:space="preserve"> </w:t>
      </w:r>
      <w:r w:rsidRPr="00E13331">
        <w:rPr>
          <w:rStyle w:val="DeltaViewInsertion"/>
          <w:rFonts w:ascii="Times New Roman" w:hAnsi="Times New Roman" w:cs="Times New Roman"/>
          <w:i w:val="0"/>
          <w:sz w:val="20"/>
          <w:szCs w:val="20"/>
        </w:rPr>
        <w:t xml:space="preserve">- </w:t>
      </w:r>
      <w:r w:rsidRPr="00E13331">
        <w:rPr>
          <w:rStyle w:val="DeltaViewInsertion"/>
          <w:rFonts w:ascii="Times New Roman" w:hAnsi="Times New Roman" w:cs="Times New Roman"/>
          <w:b w:val="0"/>
          <w:i w:val="0"/>
          <w:sz w:val="20"/>
          <w:szCs w:val="20"/>
        </w:rPr>
        <w:t>przedsiębiorstwa, które nie są mikroprzedsiębiorstwami ani małymi przedsiębiorstwami</w:t>
      </w:r>
      <w:r w:rsidRPr="00E13331">
        <w:rPr>
          <w:rFonts w:ascii="Times New Roman" w:hAnsi="Times New Roman" w:cs="Times New Roman"/>
        </w:rPr>
        <w:t xml:space="preserve"> i które zatrudniają mniej niż 250 osób i których</w:t>
      </w:r>
      <w:bookmarkStart w:id="12" w:name="_Hlk69476567"/>
      <w:r w:rsidRPr="00E13331">
        <w:rPr>
          <w:rStyle w:val="DeltaViewInsertion"/>
          <w:rFonts w:ascii="Times New Roman" w:hAnsi="Times New Roman" w:cs="Times New Roman"/>
          <w:b w:val="0"/>
          <w:i w:val="0"/>
          <w:sz w:val="20"/>
          <w:szCs w:val="20"/>
        </w:rPr>
        <w:t xml:space="preserve"> </w:t>
      </w:r>
      <w:r w:rsidRPr="00E13331">
        <w:rPr>
          <w:rFonts w:ascii="Times New Roman" w:hAnsi="Times New Roman" w:cs="Times New Roman"/>
        </w:rPr>
        <w:t>obroty roczne nie przekraczają 50 milionów EURO i/lub roczna suma bilansowa nie</w:t>
      </w:r>
      <w:r w:rsidRPr="00E13331">
        <w:rPr>
          <w:rFonts w:ascii="Times New Roman" w:eastAsia="Tahoma" w:hAnsi="Times New Roman" w:cs="Times New Roman"/>
        </w:rPr>
        <w:t xml:space="preserve"> </w:t>
      </w:r>
      <w:r w:rsidRPr="00E13331">
        <w:rPr>
          <w:rFonts w:ascii="Times New Roman" w:hAnsi="Times New Roman" w:cs="Times New Roman"/>
        </w:rPr>
        <w:t>przekracza 43 milionów EURO.</w:t>
      </w:r>
      <w:bookmarkEnd w:id="12"/>
    </w:p>
    <w:p w14:paraId="0AF46714" w14:textId="77777777" w:rsidR="001072C4" w:rsidRPr="00E13331" w:rsidRDefault="001072C4" w:rsidP="00C4583C">
      <w:pPr>
        <w:pStyle w:val="Tekstprzypisudolnego"/>
        <w:widowControl w:val="0"/>
        <w:spacing w:line="360" w:lineRule="auto"/>
        <w:ind w:left="780" w:right="-283"/>
        <w:jc w:val="both"/>
        <w:rPr>
          <w:rFonts w:ascii="Times New Roman" w:hAnsi="Times New Roman" w:cs="Times New Roman"/>
          <w:sz w:val="24"/>
          <w:szCs w:val="24"/>
        </w:rPr>
      </w:pPr>
    </w:p>
    <w:p w14:paraId="5D231905" w14:textId="441B9106" w:rsidR="001072C4" w:rsidRPr="00E13331" w:rsidRDefault="001072C4" w:rsidP="002B13DC">
      <w:pPr>
        <w:pStyle w:val="Tekstpodstawowywcity22"/>
        <w:numPr>
          <w:ilvl w:val="0"/>
          <w:numId w:val="48"/>
        </w:numPr>
        <w:spacing w:after="0" w:line="360" w:lineRule="auto"/>
        <w:jc w:val="both"/>
        <w:rPr>
          <w:rFonts w:eastAsia="Times New Roman"/>
        </w:rPr>
      </w:pPr>
      <w:r w:rsidRPr="00E13331">
        <w:t xml:space="preserve"> </w:t>
      </w:r>
      <w:r w:rsidRPr="00E13331">
        <w:rPr>
          <w:b/>
        </w:rPr>
        <w:t xml:space="preserve">Spis dołączonych oświadczeń i dokumentów: </w:t>
      </w:r>
      <w:r w:rsidRPr="00E13331">
        <w:rPr>
          <w:i/>
        </w:rPr>
        <w:t>(należy wymienić wszystkie złożone oświadczenia   i dokumenty itp.)</w:t>
      </w:r>
      <w:r w:rsidRPr="00E13331">
        <w:t>:</w:t>
      </w:r>
    </w:p>
    <w:p w14:paraId="2683BBD8" w14:textId="77777777" w:rsidR="001072C4" w:rsidRPr="00E13331" w:rsidRDefault="001072C4" w:rsidP="00B1249D">
      <w:pPr>
        <w:pStyle w:val="Zwykytekst1"/>
        <w:numPr>
          <w:ilvl w:val="0"/>
          <w:numId w:val="46"/>
        </w:numPr>
        <w:spacing w:before="120" w:line="360" w:lineRule="auto"/>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w:t>
      </w:r>
    </w:p>
    <w:p w14:paraId="26CA1DF2" w14:textId="77777777" w:rsidR="001072C4" w:rsidRPr="00E13331" w:rsidRDefault="001072C4" w:rsidP="00B1249D">
      <w:pPr>
        <w:pStyle w:val="Zwykytekst1"/>
        <w:numPr>
          <w:ilvl w:val="0"/>
          <w:numId w:val="46"/>
        </w:numPr>
        <w:spacing w:before="120" w:line="360" w:lineRule="auto"/>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w:t>
      </w:r>
    </w:p>
    <w:p w14:paraId="32EB838A" w14:textId="77777777" w:rsidR="001072C4" w:rsidRPr="00E13331" w:rsidRDefault="001072C4" w:rsidP="00C4583C">
      <w:pPr>
        <w:pStyle w:val="Zwykytekst1"/>
        <w:spacing w:before="120" w:line="360" w:lineRule="auto"/>
        <w:jc w:val="both"/>
        <w:rPr>
          <w:rFonts w:ascii="Times New Roman" w:hAnsi="Times New Roman" w:cs="Times New Roman"/>
          <w:sz w:val="24"/>
          <w:szCs w:val="24"/>
        </w:rPr>
      </w:pPr>
      <w:r w:rsidRPr="00E13331">
        <w:rPr>
          <w:rStyle w:val="Teksttreci2Bezpogrubienia"/>
          <w:rFonts w:ascii="Times New Roman" w:hAnsi="Times New Roman"/>
          <w:color w:val="auto"/>
          <w:sz w:val="24"/>
          <w:lang w:eastAsia="pl-PL"/>
        </w:rPr>
        <w:t>* - niepotrzebne skreślić</w:t>
      </w:r>
      <w:r w:rsidRPr="00E13331">
        <w:rPr>
          <w:rFonts w:ascii="Times New Roman" w:hAnsi="Times New Roman" w:cs="Times New Roman"/>
          <w:sz w:val="24"/>
          <w:szCs w:val="24"/>
        </w:rPr>
        <w:t xml:space="preserve">                                                                                                                                         </w:t>
      </w:r>
    </w:p>
    <w:tbl>
      <w:tblPr>
        <w:tblW w:w="0" w:type="auto"/>
        <w:tblLayout w:type="fixed"/>
        <w:tblLook w:val="0000" w:firstRow="0" w:lastRow="0" w:firstColumn="0" w:lastColumn="0" w:noHBand="0" w:noVBand="0"/>
      </w:tblPr>
      <w:tblGrid>
        <w:gridCol w:w="4806"/>
      </w:tblGrid>
      <w:tr w:rsidR="00E13331" w:rsidRPr="00E13331" w14:paraId="04AF8ECD" w14:textId="77777777" w:rsidTr="00262F59">
        <w:trPr>
          <w:trHeight w:val="323"/>
        </w:trPr>
        <w:tc>
          <w:tcPr>
            <w:tcW w:w="4806" w:type="dxa"/>
            <w:tcBorders>
              <w:top w:val="single" w:sz="4" w:space="0" w:color="000000"/>
              <w:left w:val="single" w:sz="4" w:space="0" w:color="000000"/>
              <w:bottom w:val="single" w:sz="4" w:space="0" w:color="000000"/>
              <w:right w:val="single" w:sz="4" w:space="0" w:color="000000"/>
            </w:tcBorders>
          </w:tcPr>
          <w:p w14:paraId="10220892" w14:textId="77777777" w:rsidR="001072C4" w:rsidRPr="00E13331" w:rsidRDefault="001072C4" w:rsidP="00C4583C">
            <w:pPr>
              <w:tabs>
                <w:tab w:val="left" w:pos="0"/>
              </w:tabs>
              <w:spacing w:after="0" w:line="360" w:lineRule="auto"/>
              <w:rPr>
                <w:rFonts w:ascii="Times New Roman" w:hAnsi="Times New Roman" w:cs="Times New Roman"/>
                <w:sz w:val="24"/>
                <w:szCs w:val="24"/>
              </w:rPr>
            </w:pPr>
            <w:r w:rsidRPr="00E13331">
              <w:rPr>
                <w:rFonts w:ascii="Times New Roman" w:hAnsi="Times New Roman" w:cs="Times New Roman"/>
                <w:sz w:val="24"/>
                <w:szCs w:val="24"/>
              </w:rPr>
              <w:t>Miejscowość:</w:t>
            </w:r>
          </w:p>
        </w:tc>
      </w:tr>
      <w:tr w:rsidR="00E13331" w:rsidRPr="00E13331" w14:paraId="2823B1D7" w14:textId="77777777" w:rsidTr="00262F59">
        <w:trPr>
          <w:trHeight w:val="314"/>
        </w:trPr>
        <w:tc>
          <w:tcPr>
            <w:tcW w:w="4806" w:type="dxa"/>
            <w:tcBorders>
              <w:top w:val="single" w:sz="4" w:space="0" w:color="000000"/>
              <w:left w:val="single" w:sz="4" w:space="0" w:color="000000"/>
              <w:bottom w:val="single" w:sz="4" w:space="0" w:color="000000"/>
              <w:right w:val="single" w:sz="4" w:space="0" w:color="000000"/>
            </w:tcBorders>
          </w:tcPr>
          <w:p w14:paraId="5E060611" w14:textId="77777777" w:rsidR="001072C4" w:rsidRPr="00E13331" w:rsidRDefault="001072C4" w:rsidP="00C4583C">
            <w:pPr>
              <w:tabs>
                <w:tab w:val="left" w:pos="0"/>
              </w:tabs>
              <w:spacing w:after="0" w:line="360" w:lineRule="auto"/>
              <w:rPr>
                <w:rFonts w:ascii="Times New Roman" w:hAnsi="Times New Roman" w:cs="Times New Roman"/>
                <w:sz w:val="24"/>
                <w:szCs w:val="24"/>
              </w:rPr>
            </w:pPr>
            <w:r w:rsidRPr="00E13331">
              <w:rPr>
                <w:rFonts w:ascii="Times New Roman" w:hAnsi="Times New Roman" w:cs="Times New Roman"/>
                <w:sz w:val="24"/>
                <w:szCs w:val="24"/>
              </w:rPr>
              <w:t>Data:</w:t>
            </w:r>
          </w:p>
        </w:tc>
      </w:tr>
    </w:tbl>
    <w:p w14:paraId="7C6A3BA6" w14:textId="77777777" w:rsidR="001072C4" w:rsidRPr="00E13331" w:rsidRDefault="001072C4" w:rsidP="00195C83">
      <w:pPr>
        <w:tabs>
          <w:tab w:val="left" w:pos="1978"/>
          <w:tab w:val="left" w:pos="3828"/>
          <w:tab w:val="center" w:pos="4677"/>
        </w:tabs>
        <w:spacing w:after="0" w:line="240" w:lineRule="auto"/>
        <w:jc w:val="right"/>
        <w:rPr>
          <w:rFonts w:ascii="Times New Roman" w:eastAsia="Times New Roman" w:hAnsi="Times New Roman" w:cs="Times New Roman"/>
          <w:b/>
          <w:i/>
          <w:sz w:val="20"/>
          <w:szCs w:val="20"/>
        </w:rPr>
      </w:pPr>
      <w:r w:rsidRPr="00E13331">
        <w:rPr>
          <w:rFonts w:ascii="Times New Roman" w:hAnsi="Times New Roman" w:cs="Times New Roman"/>
          <w:b/>
          <w:i/>
          <w:sz w:val="20"/>
          <w:szCs w:val="20"/>
        </w:rPr>
        <w:t>Dokument należy wypełnić i podpisać:</w:t>
      </w:r>
    </w:p>
    <w:p w14:paraId="127F5880" w14:textId="77777777" w:rsidR="001072C4" w:rsidRPr="00E13331" w:rsidRDefault="001072C4" w:rsidP="00195C83">
      <w:pPr>
        <w:tabs>
          <w:tab w:val="left" w:pos="1978"/>
          <w:tab w:val="left" w:pos="3828"/>
          <w:tab w:val="center" w:pos="4677"/>
        </w:tabs>
        <w:spacing w:after="0" w:line="240" w:lineRule="auto"/>
        <w:jc w:val="right"/>
        <w:rPr>
          <w:rFonts w:ascii="Times New Roman" w:hAnsi="Times New Roman" w:cs="Times New Roman"/>
          <w:b/>
          <w:i/>
          <w:sz w:val="20"/>
          <w:szCs w:val="20"/>
        </w:rPr>
      </w:pPr>
      <w:r w:rsidRPr="00E13331">
        <w:rPr>
          <w:rFonts w:ascii="Times New Roman" w:eastAsia="Times New Roman" w:hAnsi="Times New Roman" w:cs="Times New Roman"/>
          <w:b/>
          <w:i/>
          <w:sz w:val="20"/>
          <w:szCs w:val="20"/>
        </w:rPr>
        <w:t xml:space="preserve"> </w:t>
      </w:r>
      <w:r w:rsidRPr="00E13331">
        <w:rPr>
          <w:rFonts w:ascii="Times New Roman" w:hAnsi="Times New Roman" w:cs="Times New Roman"/>
          <w:b/>
          <w:i/>
          <w:sz w:val="20"/>
          <w:szCs w:val="20"/>
        </w:rPr>
        <w:t xml:space="preserve">kwalifikowanym podpisem elektronicznym </w:t>
      </w:r>
    </w:p>
    <w:p w14:paraId="3A72F074" w14:textId="77777777" w:rsidR="001072C4" w:rsidRPr="00E13331" w:rsidRDefault="001072C4" w:rsidP="00195C83">
      <w:pPr>
        <w:tabs>
          <w:tab w:val="left" w:pos="1978"/>
          <w:tab w:val="left" w:pos="3828"/>
          <w:tab w:val="center" w:pos="4677"/>
        </w:tabs>
        <w:spacing w:after="0" w:line="240" w:lineRule="auto"/>
        <w:jc w:val="right"/>
        <w:rPr>
          <w:rFonts w:ascii="Times New Roman" w:hAnsi="Times New Roman" w:cs="Times New Roman"/>
          <w:b/>
          <w:i/>
          <w:sz w:val="20"/>
          <w:szCs w:val="20"/>
        </w:rPr>
      </w:pPr>
      <w:r w:rsidRPr="00E13331">
        <w:rPr>
          <w:rFonts w:ascii="Times New Roman" w:hAnsi="Times New Roman" w:cs="Times New Roman"/>
          <w:b/>
          <w:i/>
          <w:sz w:val="20"/>
          <w:szCs w:val="20"/>
        </w:rPr>
        <w:t xml:space="preserve">lub podpisem zaufanym lub podpisem osobistym, </w:t>
      </w:r>
    </w:p>
    <w:p w14:paraId="667F76B1" w14:textId="77777777" w:rsidR="001072C4" w:rsidRPr="00E13331" w:rsidRDefault="001072C4" w:rsidP="00195C83">
      <w:pPr>
        <w:spacing w:after="0" w:line="240" w:lineRule="auto"/>
        <w:jc w:val="right"/>
        <w:rPr>
          <w:rFonts w:ascii="Times New Roman" w:eastAsia="Times New Roman" w:hAnsi="Times New Roman" w:cs="Times New Roman"/>
          <w:b/>
          <w:i/>
          <w:sz w:val="20"/>
          <w:szCs w:val="20"/>
        </w:rPr>
      </w:pPr>
      <w:r w:rsidRPr="00E13331">
        <w:rPr>
          <w:rFonts w:ascii="Times New Roman" w:hAnsi="Times New Roman" w:cs="Times New Roman"/>
          <w:b/>
          <w:i/>
          <w:sz w:val="20"/>
          <w:szCs w:val="20"/>
        </w:rPr>
        <w:t xml:space="preserve">przez osobę lub osoby uprawnione do </w:t>
      </w:r>
    </w:p>
    <w:p w14:paraId="42F95B5D" w14:textId="77777777" w:rsidR="001072C4" w:rsidRPr="00E13331" w:rsidRDefault="001072C4" w:rsidP="00195C83">
      <w:pPr>
        <w:spacing w:after="0" w:line="240" w:lineRule="auto"/>
        <w:jc w:val="right"/>
        <w:rPr>
          <w:rFonts w:ascii="Times New Roman" w:hAnsi="Times New Roman" w:cs="Times New Roman"/>
          <w:b/>
          <w:i/>
          <w:sz w:val="20"/>
          <w:szCs w:val="20"/>
        </w:rPr>
      </w:pPr>
      <w:r w:rsidRPr="00E13331">
        <w:rPr>
          <w:rFonts w:ascii="Times New Roman" w:eastAsia="Times New Roman" w:hAnsi="Times New Roman" w:cs="Times New Roman"/>
          <w:b/>
          <w:i/>
          <w:sz w:val="20"/>
          <w:szCs w:val="20"/>
        </w:rPr>
        <w:t xml:space="preserve">                                                                                                 </w:t>
      </w:r>
      <w:r w:rsidRPr="00E13331">
        <w:rPr>
          <w:rFonts w:ascii="Times New Roman" w:hAnsi="Times New Roman" w:cs="Times New Roman"/>
          <w:b/>
          <w:i/>
          <w:sz w:val="20"/>
          <w:szCs w:val="20"/>
        </w:rPr>
        <w:t xml:space="preserve">reprezentowania Wykonawcy/ Wykonawców  </w:t>
      </w:r>
    </w:p>
    <w:p w14:paraId="54682AFA" w14:textId="764098C3" w:rsidR="003711F3" w:rsidRPr="00E13331" w:rsidRDefault="001072C4" w:rsidP="003711F3">
      <w:pPr>
        <w:tabs>
          <w:tab w:val="left" w:pos="1978"/>
          <w:tab w:val="left" w:pos="3828"/>
          <w:tab w:val="center" w:pos="4677"/>
        </w:tabs>
        <w:spacing w:after="0" w:line="240" w:lineRule="auto"/>
        <w:jc w:val="right"/>
        <w:rPr>
          <w:rFonts w:ascii="Times New Roman" w:hAnsi="Times New Roman" w:cs="Times New Roman"/>
          <w:b/>
          <w:i/>
          <w:sz w:val="20"/>
          <w:szCs w:val="20"/>
        </w:rPr>
      </w:pPr>
      <w:r w:rsidRPr="00E13331">
        <w:rPr>
          <w:rFonts w:ascii="Times New Roman" w:hAnsi="Times New Roman" w:cs="Times New Roman"/>
          <w:b/>
          <w:i/>
          <w:sz w:val="20"/>
          <w:szCs w:val="20"/>
        </w:rPr>
        <w:t>Zamawiający zaleca</w:t>
      </w:r>
      <w:r w:rsidRPr="00E13331">
        <w:rPr>
          <w:rFonts w:ascii="Times New Roman" w:hAnsi="Times New Roman" w:cs="Times New Roman"/>
          <w:b/>
          <w:i/>
          <w:sz w:val="20"/>
          <w:szCs w:val="20"/>
        </w:rPr>
        <w:br/>
        <w:t xml:space="preserve"> zapisanie dokumentu w formacie PDF.</w:t>
      </w:r>
    </w:p>
    <w:p w14:paraId="0437784A" w14:textId="77777777" w:rsidR="00296BB0" w:rsidRPr="00E13331" w:rsidRDefault="00296BB0" w:rsidP="00F562C5">
      <w:pPr>
        <w:tabs>
          <w:tab w:val="left" w:pos="142"/>
        </w:tabs>
        <w:suppressAutoHyphens/>
        <w:spacing w:after="0" w:line="360" w:lineRule="auto"/>
        <w:jc w:val="both"/>
        <w:rPr>
          <w:rFonts w:ascii="Times New Roman" w:eastAsia="Times New Roman" w:hAnsi="Times New Roman" w:cs="Times New Roman"/>
          <w:b/>
          <w:sz w:val="24"/>
          <w:szCs w:val="24"/>
        </w:rPr>
      </w:pPr>
    </w:p>
    <w:p w14:paraId="6F5C03DF" w14:textId="77777777" w:rsidR="009B7FAD" w:rsidRPr="00E13331" w:rsidRDefault="009B7FAD" w:rsidP="009B7FAD">
      <w:pPr>
        <w:suppressAutoHyphens/>
        <w:autoSpaceDN w:val="0"/>
        <w:spacing w:after="0" w:line="240" w:lineRule="auto"/>
        <w:jc w:val="right"/>
        <w:textAlignment w:val="baseline"/>
        <w:rPr>
          <w:rFonts w:ascii="Times New Roman" w:eastAsia="Times New Roman" w:hAnsi="Times New Roman" w:cs="Times New Roman"/>
          <w:b/>
          <w:kern w:val="0"/>
          <w:sz w:val="20"/>
          <w:szCs w:val="20"/>
          <w:lang w:eastAsia="pl-PL"/>
          <w14:ligatures w14:val="none"/>
        </w:rPr>
      </w:pPr>
      <w:r w:rsidRPr="00E13331">
        <w:rPr>
          <w:rFonts w:ascii="Times New Roman" w:eastAsia="Times New Roman" w:hAnsi="Times New Roman" w:cs="Times New Roman"/>
          <w:b/>
          <w:kern w:val="0"/>
          <w:sz w:val="20"/>
          <w:szCs w:val="20"/>
          <w:lang w:eastAsia="pl-PL"/>
          <w14:ligatures w14:val="none"/>
        </w:rPr>
        <w:lastRenderedPageBreak/>
        <w:t>Załącznik nr 1a do SWZ</w:t>
      </w:r>
    </w:p>
    <w:p w14:paraId="380D7B52" w14:textId="77777777" w:rsidR="009B7FAD" w:rsidRPr="00E13331" w:rsidRDefault="009B7FAD" w:rsidP="009B7FAD">
      <w:pPr>
        <w:suppressAutoHyphens/>
        <w:autoSpaceDN w:val="0"/>
        <w:spacing w:after="0" w:line="240" w:lineRule="auto"/>
        <w:jc w:val="right"/>
        <w:textAlignment w:val="baseline"/>
        <w:rPr>
          <w:rFonts w:ascii="Times New Roman" w:eastAsia="Times New Roman" w:hAnsi="Times New Roman" w:cs="Times New Roman"/>
          <w:b/>
          <w:kern w:val="0"/>
          <w:sz w:val="20"/>
          <w:szCs w:val="20"/>
          <w:lang w:eastAsia="pl-PL"/>
          <w14:ligatures w14:val="none"/>
        </w:rPr>
      </w:pPr>
    </w:p>
    <w:p w14:paraId="7840D59F" w14:textId="77777777" w:rsidR="009B7FAD" w:rsidRPr="00E13331" w:rsidRDefault="009B7FAD" w:rsidP="009B7FAD">
      <w:pPr>
        <w:suppressAutoHyphens/>
        <w:spacing w:after="0" w:line="240" w:lineRule="auto"/>
        <w:jc w:val="center"/>
        <w:rPr>
          <w:rFonts w:ascii="Times New Roman" w:eastAsia="Times New Roman" w:hAnsi="Times New Roman" w:cs="Times New Roman"/>
          <w:b/>
          <w:bCs/>
          <w:kern w:val="0"/>
          <w:sz w:val="24"/>
          <w:szCs w:val="24"/>
          <w:lang w:eastAsia="pl-PL"/>
          <w14:ligatures w14:val="none"/>
        </w:rPr>
      </w:pPr>
      <w:r w:rsidRPr="00E13331">
        <w:rPr>
          <w:rFonts w:ascii="Times New Roman" w:eastAsia="Times New Roman" w:hAnsi="Times New Roman" w:cs="Times New Roman"/>
          <w:b/>
          <w:bCs/>
          <w:kern w:val="0"/>
          <w:sz w:val="24"/>
          <w:szCs w:val="24"/>
          <w:lang w:eastAsia="pl-PL"/>
          <w14:ligatures w14:val="none"/>
        </w:rPr>
        <w:t>Załącznik do formularza ofertowego o spełnieniu wymagań techniczno-użytkowych</w:t>
      </w:r>
    </w:p>
    <w:p w14:paraId="6A5036FC" w14:textId="77777777" w:rsidR="009B7FAD" w:rsidRPr="00E13331" w:rsidRDefault="009B7FAD" w:rsidP="009B7FAD">
      <w:pPr>
        <w:suppressAutoHyphens/>
        <w:spacing w:after="0" w:line="240" w:lineRule="auto"/>
        <w:jc w:val="center"/>
        <w:rPr>
          <w:rFonts w:ascii="Times New Roman" w:eastAsia="Times New Roman" w:hAnsi="Times New Roman" w:cs="Times New Roman"/>
          <w:b/>
          <w:bCs/>
          <w:kern w:val="0"/>
          <w:sz w:val="24"/>
          <w:szCs w:val="24"/>
          <w:lang w:eastAsia="pl-PL"/>
          <w14:ligatures w14:val="none"/>
        </w:rPr>
      </w:pPr>
    </w:p>
    <w:tbl>
      <w:tblPr>
        <w:tblW w:w="9603"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74"/>
        <w:gridCol w:w="3402"/>
        <w:gridCol w:w="2027"/>
      </w:tblGrid>
      <w:tr w:rsidR="00E13331" w:rsidRPr="00E13331" w14:paraId="1771FEC2" w14:textId="77777777" w:rsidTr="00262F59">
        <w:trPr>
          <w:trHeight w:val="1114"/>
        </w:trPr>
        <w:tc>
          <w:tcPr>
            <w:tcW w:w="4174" w:type="dxa"/>
            <w:vAlign w:val="center"/>
          </w:tcPr>
          <w:p w14:paraId="225A5610" w14:textId="77777777" w:rsidR="009B7FAD" w:rsidRPr="00E13331" w:rsidRDefault="009B7FAD" w:rsidP="009B7FAD">
            <w:pPr>
              <w:suppressAutoHyphens/>
              <w:spacing w:after="0" w:line="240" w:lineRule="auto"/>
              <w:jc w:val="center"/>
              <w:rPr>
                <w:rFonts w:ascii="Times New Roman" w:eastAsia="Times New Roman" w:hAnsi="Times New Roman" w:cs="Times New Roman"/>
                <w:b/>
                <w:bCs/>
                <w:kern w:val="0"/>
                <w:sz w:val="20"/>
                <w:szCs w:val="20"/>
                <w:lang w:eastAsia="pl-PL"/>
                <w14:ligatures w14:val="none"/>
              </w:rPr>
            </w:pPr>
            <w:r w:rsidRPr="00E13331">
              <w:rPr>
                <w:rFonts w:ascii="Times New Roman" w:eastAsia="Times New Roman" w:hAnsi="Times New Roman" w:cs="Times New Roman"/>
                <w:b/>
                <w:bCs/>
                <w:kern w:val="0"/>
                <w:sz w:val="20"/>
                <w:szCs w:val="20"/>
                <w:lang w:eastAsia="pl-PL"/>
                <w14:ligatures w14:val="none"/>
              </w:rPr>
              <w:t>Opis wymagań</w:t>
            </w:r>
          </w:p>
        </w:tc>
        <w:tc>
          <w:tcPr>
            <w:tcW w:w="3402" w:type="dxa"/>
            <w:vAlign w:val="center"/>
          </w:tcPr>
          <w:p w14:paraId="7EA46898" w14:textId="77777777" w:rsidR="009B7FAD" w:rsidRPr="00E13331" w:rsidRDefault="009B7FAD" w:rsidP="009B7FAD">
            <w:pPr>
              <w:suppressAutoHyphens/>
              <w:spacing w:after="0" w:line="240" w:lineRule="auto"/>
              <w:jc w:val="center"/>
              <w:rPr>
                <w:rFonts w:ascii="Times New Roman" w:eastAsia="Times New Roman" w:hAnsi="Times New Roman" w:cs="Times New Roman"/>
                <w:b/>
                <w:kern w:val="0"/>
                <w:sz w:val="20"/>
                <w:szCs w:val="20"/>
                <w:lang w:eastAsia="pl-PL"/>
                <w14:ligatures w14:val="none"/>
              </w:rPr>
            </w:pPr>
            <w:r w:rsidRPr="00E13331">
              <w:rPr>
                <w:rFonts w:ascii="Times New Roman" w:eastAsia="Times New Roman" w:hAnsi="Times New Roman" w:cs="Times New Roman"/>
                <w:b/>
                <w:kern w:val="0"/>
                <w:sz w:val="20"/>
                <w:szCs w:val="20"/>
                <w:lang w:eastAsia="pl-PL"/>
                <w14:ligatures w14:val="none"/>
              </w:rPr>
              <w:t xml:space="preserve">Wymagania techniczno-użytkowe Zamawiającego </w:t>
            </w:r>
            <w:r w:rsidRPr="00E13331">
              <w:rPr>
                <w:rFonts w:ascii="Times New Roman" w:eastAsia="Times New Roman" w:hAnsi="Times New Roman" w:cs="Times New Roman"/>
                <w:b/>
                <w:kern w:val="0"/>
                <w:sz w:val="20"/>
                <w:szCs w:val="20"/>
                <w:u w:val="single"/>
                <w:lang w:eastAsia="pl-PL"/>
                <w14:ligatures w14:val="none"/>
              </w:rPr>
              <w:t>(minimalne)</w:t>
            </w:r>
          </w:p>
        </w:tc>
        <w:tc>
          <w:tcPr>
            <w:tcW w:w="2027" w:type="dxa"/>
          </w:tcPr>
          <w:p w14:paraId="044D85AF" w14:textId="77777777" w:rsidR="009B7FAD" w:rsidRPr="00E13331" w:rsidRDefault="009B7FAD" w:rsidP="009B7FAD">
            <w:pPr>
              <w:suppressAutoHyphens/>
              <w:spacing w:after="0" w:line="240" w:lineRule="auto"/>
              <w:jc w:val="center"/>
              <w:rPr>
                <w:rFonts w:ascii="Times New Roman" w:eastAsia="Times New Roman" w:hAnsi="Times New Roman" w:cs="Times New Roman"/>
                <w:b/>
                <w:kern w:val="0"/>
                <w:sz w:val="20"/>
                <w:szCs w:val="20"/>
                <w:lang w:eastAsia="pl-PL"/>
                <w14:ligatures w14:val="none"/>
              </w:rPr>
            </w:pPr>
            <w:r w:rsidRPr="00E13331">
              <w:rPr>
                <w:rFonts w:ascii="Times New Roman" w:eastAsia="Times New Roman" w:hAnsi="Times New Roman" w:cs="Times New Roman"/>
                <w:b/>
                <w:kern w:val="0"/>
                <w:sz w:val="20"/>
                <w:szCs w:val="20"/>
                <w:lang w:eastAsia="pl-PL"/>
                <w14:ligatures w14:val="none"/>
              </w:rPr>
              <w:t xml:space="preserve">Spełnienie wymagań </w:t>
            </w:r>
            <w:proofErr w:type="spellStart"/>
            <w:r w:rsidRPr="00E13331">
              <w:rPr>
                <w:rFonts w:ascii="Times New Roman" w:eastAsia="Times New Roman" w:hAnsi="Times New Roman" w:cs="Times New Roman"/>
                <w:b/>
                <w:kern w:val="0"/>
                <w:sz w:val="20"/>
                <w:szCs w:val="20"/>
                <w:lang w:eastAsia="pl-PL"/>
                <w14:ligatures w14:val="none"/>
              </w:rPr>
              <w:t>techniczno</w:t>
            </w:r>
            <w:proofErr w:type="spellEnd"/>
            <w:r w:rsidRPr="00E13331">
              <w:rPr>
                <w:rFonts w:ascii="Times New Roman" w:eastAsia="Times New Roman" w:hAnsi="Times New Roman" w:cs="Times New Roman"/>
                <w:b/>
                <w:kern w:val="0"/>
                <w:sz w:val="20"/>
                <w:szCs w:val="20"/>
                <w:lang w:eastAsia="pl-PL"/>
                <w14:ligatures w14:val="none"/>
              </w:rPr>
              <w:t xml:space="preserve"> – użytkowych / propozycje wykonawcy</w:t>
            </w:r>
          </w:p>
          <w:p w14:paraId="2D0E44CC" w14:textId="77777777" w:rsidR="009B7FAD" w:rsidRPr="00E13331" w:rsidRDefault="009B7FAD" w:rsidP="009B7FAD">
            <w:pPr>
              <w:suppressAutoHyphens/>
              <w:spacing w:after="0" w:line="240" w:lineRule="auto"/>
              <w:jc w:val="center"/>
              <w:rPr>
                <w:rFonts w:ascii="Times New Roman" w:eastAsia="Times New Roman" w:hAnsi="Times New Roman" w:cs="Times New Roman"/>
                <w:b/>
                <w:kern w:val="0"/>
                <w:sz w:val="20"/>
                <w:szCs w:val="20"/>
                <w:lang w:eastAsia="pl-PL"/>
                <w14:ligatures w14:val="none"/>
              </w:rPr>
            </w:pPr>
          </w:p>
        </w:tc>
      </w:tr>
      <w:tr w:rsidR="00E13331" w:rsidRPr="00E13331" w14:paraId="29DA5051" w14:textId="77777777" w:rsidTr="00262F59">
        <w:trPr>
          <w:trHeight w:val="330"/>
        </w:trPr>
        <w:tc>
          <w:tcPr>
            <w:tcW w:w="4174" w:type="dxa"/>
            <w:vAlign w:val="center"/>
          </w:tcPr>
          <w:p w14:paraId="0B47183E" w14:textId="77777777" w:rsidR="009B7FAD" w:rsidRPr="00E13331" w:rsidRDefault="009B7FAD" w:rsidP="009B7FAD">
            <w:pPr>
              <w:suppressAutoHyphens/>
              <w:spacing w:after="0" w:line="240" w:lineRule="auto"/>
              <w:rPr>
                <w:rFonts w:ascii="Times New Roman" w:eastAsia="Times New Roman" w:hAnsi="Times New Roman" w:cs="Times New Roman"/>
                <w:bCs/>
                <w:kern w:val="0"/>
                <w:sz w:val="20"/>
                <w:szCs w:val="20"/>
                <w:lang w:eastAsia="pl-PL"/>
                <w14:ligatures w14:val="none"/>
              </w:rPr>
            </w:pPr>
          </w:p>
          <w:p w14:paraId="4179CC1A" w14:textId="77777777" w:rsidR="009B7FAD" w:rsidRPr="00E13331" w:rsidRDefault="009B7FAD" w:rsidP="009B7FAD">
            <w:pPr>
              <w:suppressAutoHyphens/>
              <w:spacing w:after="0" w:line="240" w:lineRule="auto"/>
              <w:rPr>
                <w:rFonts w:ascii="Times New Roman" w:eastAsia="Times New Roman" w:hAnsi="Times New Roman" w:cs="Times New Roman"/>
                <w:b/>
                <w:kern w:val="0"/>
                <w:sz w:val="20"/>
                <w:szCs w:val="20"/>
                <w:lang w:eastAsia="pl-PL"/>
                <w14:ligatures w14:val="none"/>
              </w:rPr>
            </w:pPr>
            <w:r w:rsidRPr="00E13331">
              <w:rPr>
                <w:rFonts w:ascii="Times New Roman" w:eastAsia="Times New Roman" w:hAnsi="Times New Roman" w:cs="Times New Roman"/>
                <w:b/>
                <w:kern w:val="0"/>
                <w:sz w:val="20"/>
                <w:szCs w:val="20"/>
                <w:lang w:eastAsia="pl-PL"/>
                <w14:ligatures w14:val="none"/>
              </w:rPr>
              <w:t>Opis szczególny</w:t>
            </w:r>
          </w:p>
          <w:p w14:paraId="7897E985" w14:textId="77777777" w:rsidR="009B7FAD" w:rsidRPr="00E13331" w:rsidRDefault="009B7FAD" w:rsidP="009B7FAD">
            <w:pPr>
              <w:suppressAutoHyphens/>
              <w:spacing w:after="0" w:line="240" w:lineRule="auto"/>
              <w:rPr>
                <w:rFonts w:ascii="Times New Roman" w:eastAsia="Times New Roman" w:hAnsi="Times New Roman" w:cs="Times New Roman"/>
                <w:b/>
                <w:kern w:val="0"/>
                <w:sz w:val="20"/>
                <w:szCs w:val="20"/>
                <w:lang w:eastAsia="pl-PL"/>
                <w14:ligatures w14:val="none"/>
              </w:rPr>
            </w:pPr>
          </w:p>
          <w:p w14:paraId="76E6789E" w14:textId="77777777" w:rsidR="009B7FAD" w:rsidRPr="00E13331" w:rsidRDefault="009B7FAD" w:rsidP="009B7FAD">
            <w:pPr>
              <w:suppressAutoHyphens/>
              <w:spacing w:after="0" w:line="240" w:lineRule="auto"/>
              <w:rPr>
                <w:rFonts w:ascii="Times New Roman" w:eastAsia="Times New Roman" w:hAnsi="Times New Roman" w:cs="Times New Roman"/>
                <w:bCs/>
                <w:kern w:val="0"/>
                <w:sz w:val="20"/>
                <w:szCs w:val="20"/>
                <w:lang w:eastAsia="pl-PL"/>
                <w14:ligatures w14:val="none"/>
              </w:rPr>
            </w:pPr>
          </w:p>
          <w:p w14:paraId="02AE356C" w14:textId="77777777" w:rsidR="009B7FAD" w:rsidRPr="00E13331" w:rsidRDefault="009B7FAD" w:rsidP="009B7FAD">
            <w:pPr>
              <w:suppressAutoHyphens/>
              <w:spacing w:after="0" w:line="240" w:lineRule="auto"/>
              <w:rPr>
                <w:rFonts w:ascii="Times New Roman" w:eastAsia="Times New Roman" w:hAnsi="Times New Roman" w:cs="Times New Roman"/>
                <w:bCs/>
                <w:kern w:val="0"/>
                <w:sz w:val="20"/>
                <w:szCs w:val="20"/>
                <w:lang w:eastAsia="pl-PL"/>
                <w14:ligatures w14:val="none"/>
              </w:rPr>
            </w:pPr>
          </w:p>
          <w:p w14:paraId="704412A0" w14:textId="77777777" w:rsidR="009B7FAD" w:rsidRPr="00E13331" w:rsidRDefault="009B7FAD" w:rsidP="009B7FAD">
            <w:pPr>
              <w:suppressAutoHyphens/>
              <w:spacing w:after="0" w:line="240" w:lineRule="auto"/>
              <w:rPr>
                <w:rFonts w:ascii="Times New Roman" w:eastAsia="Times New Roman" w:hAnsi="Times New Roman" w:cs="Times New Roman"/>
                <w:bCs/>
                <w:kern w:val="0"/>
                <w:sz w:val="20"/>
                <w:szCs w:val="20"/>
                <w:lang w:eastAsia="pl-PL"/>
                <w14:ligatures w14:val="none"/>
              </w:rPr>
            </w:pPr>
          </w:p>
          <w:p w14:paraId="7E8B6C46" w14:textId="77777777" w:rsidR="009B7FAD" w:rsidRPr="00E13331" w:rsidRDefault="009B7FAD" w:rsidP="009B7FAD">
            <w:pPr>
              <w:suppressAutoHyphens/>
              <w:spacing w:after="0" w:line="240" w:lineRule="auto"/>
              <w:rPr>
                <w:rFonts w:ascii="Times New Roman" w:eastAsia="Times New Roman" w:hAnsi="Times New Roman" w:cs="Times New Roman"/>
                <w:bCs/>
                <w:kern w:val="0"/>
                <w:sz w:val="20"/>
                <w:szCs w:val="20"/>
                <w:lang w:eastAsia="pl-PL"/>
                <w14:ligatures w14:val="none"/>
              </w:rPr>
            </w:pPr>
          </w:p>
          <w:p w14:paraId="45C5BCC7" w14:textId="77777777" w:rsidR="009B7FAD" w:rsidRPr="00E13331" w:rsidRDefault="009B7FAD" w:rsidP="009B7FAD">
            <w:pPr>
              <w:suppressAutoHyphens/>
              <w:spacing w:after="0" w:line="240" w:lineRule="auto"/>
              <w:rPr>
                <w:rFonts w:ascii="Times New Roman" w:eastAsia="Times New Roman" w:hAnsi="Times New Roman" w:cs="Times New Roman"/>
                <w:bCs/>
                <w:kern w:val="0"/>
                <w:sz w:val="20"/>
                <w:szCs w:val="20"/>
                <w:lang w:eastAsia="pl-PL"/>
                <w14:ligatures w14:val="none"/>
              </w:rPr>
            </w:pPr>
          </w:p>
          <w:p w14:paraId="4DE8082B" w14:textId="77777777" w:rsidR="009B7FAD" w:rsidRPr="00E13331" w:rsidRDefault="009B7FAD" w:rsidP="009B7FAD">
            <w:pPr>
              <w:suppressAutoHyphens/>
              <w:spacing w:after="0" w:line="240" w:lineRule="auto"/>
              <w:rPr>
                <w:rFonts w:ascii="Times New Roman" w:eastAsia="Times New Roman" w:hAnsi="Times New Roman" w:cs="Times New Roman"/>
                <w:bCs/>
                <w:kern w:val="0"/>
                <w:sz w:val="20"/>
                <w:szCs w:val="20"/>
                <w:lang w:eastAsia="pl-PL"/>
                <w14:ligatures w14:val="none"/>
              </w:rPr>
            </w:pPr>
          </w:p>
          <w:p w14:paraId="598E2659" w14:textId="77777777" w:rsidR="009B7FAD" w:rsidRPr="00E13331" w:rsidRDefault="009B7FAD" w:rsidP="009B7FAD">
            <w:pPr>
              <w:suppressAutoHyphens/>
              <w:spacing w:after="0" w:line="240" w:lineRule="auto"/>
              <w:rPr>
                <w:rFonts w:ascii="Times New Roman" w:eastAsia="Times New Roman" w:hAnsi="Times New Roman" w:cs="Times New Roman"/>
                <w:kern w:val="0"/>
                <w:sz w:val="20"/>
                <w:szCs w:val="20"/>
                <w:lang w:eastAsia="pl-PL"/>
                <w14:ligatures w14:val="none"/>
              </w:rPr>
            </w:pPr>
          </w:p>
        </w:tc>
        <w:tc>
          <w:tcPr>
            <w:tcW w:w="3402" w:type="dxa"/>
            <w:vAlign w:val="center"/>
          </w:tcPr>
          <w:p w14:paraId="33B26D18" w14:textId="77777777" w:rsidR="00865917" w:rsidRPr="00E13331" w:rsidRDefault="00666DEA" w:rsidP="00666DEA">
            <w:pPr>
              <w:suppressAutoHyphens/>
              <w:spacing w:after="0" w:line="240" w:lineRule="auto"/>
              <w:jc w:val="both"/>
              <w:rPr>
                <w:rFonts w:ascii="Times New Roman" w:eastAsia="SimSun" w:hAnsi="Times New Roman" w:cs="Times New Roman"/>
                <w:kern w:val="0"/>
                <w:sz w:val="20"/>
                <w:szCs w:val="20"/>
                <w:lang w:eastAsia="zh-CN"/>
                <w14:ligatures w14:val="none"/>
              </w:rPr>
            </w:pPr>
            <w:r w:rsidRPr="00E13331">
              <w:rPr>
                <w:rFonts w:ascii="Times New Roman" w:eastAsia="SimSun" w:hAnsi="Times New Roman" w:cs="Times New Roman"/>
                <w:kern w:val="0"/>
                <w:sz w:val="20"/>
                <w:szCs w:val="20"/>
                <w:lang w:eastAsia="zh-CN"/>
                <w14:ligatures w14:val="none"/>
              </w:rPr>
              <w:t xml:space="preserve">Samochód osobowy, fabrycznie nowy, nieużywany, </w:t>
            </w:r>
          </w:p>
          <w:p w14:paraId="01652EFE" w14:textId="77777777" w:rsidR="00865917" w:rsidRPr="00E13331" w:rsidRDefault="00666DEA" w:rsidP="00666DEA">
            <w:pPr>
              <w:suppressAutoHyphens/>
              <w:spacing w:after="0" w:line="240" w:lineRule="auto"/>
              <w:jc w:val="both"/>
              <w:rPr>
                <w:rFonts w:ascii="Times New Roman" w:eastAsia="SimSun" w:hAnsi="Times New Roman" w:cs="Times New Roman"/>
                <w:kern w:val="0"/>
                <w:sz w:val="20"/>
                <w:szCs w:val="20"/>
                <w:lang w:eastAsia="zh-CN"/>
                <w14:ligatures w14:val="none"/>
              </w:rPr>
            </w:pPr>
            <w:r w:rsidRPr="00E13331">
              <w:rPr>
                <w:rFonts w:ascii="Times New Roman" w:eastAsia="SimSun" w:hAnsi="Times New Roman" w:cs="Times New Roman"/>
                <w:kern w:val="0"/>
                <w:sz w:val="20"/>
                <w:szCs w:val="20"/>
                <w:lang w:eastAsia="zh-CN"/>
                <w14:ligatures w14:val="none"/>
              </w:rPr>
              <w:t xml:space="preserve">bezwypadkowy, </w:t>
            </w:r>
          </w:p>
          <w:p w14:paraId="23E50190" w14:textId="70F17746" w:rsidR="00865917" w:rsidRPr="00E13331" w:rsidRDefault="00666DEA" w:rsidP="00666DEA">
            <w:pPr>
              <w:suppressAutoHyphens/>
              <w:spacing w:after="0" w:line="240" w:lineRule="auto"/>
              <w:jc w:val="both"/>
              <w:rPr>
                <w:rFonts w:ascii="Times New Roman" w:eastAsia="SimSun" w:hAnsi="Times New Roman" w:cs="Times New Roman"/>
                <w:kern w:val="0"/>
                <w:sz w:val="20"/>
                <w:szCs w:val="20"/>
                <w:lang w:eastAsia="zh-CN"/>
                <w14:ligatures w14:val="none"/>
              </w:rPr>
            </w:pPr>
            <w:r w:rsidRPr="00E13331">
              <w:rPr>
                <w:rFonts w:ascii="Times New Roman" w:eastAsia="SimSun" w:hAnsi="Times New Roman" w:cs="Times New Roman"/>
                <w:kern w:val="0"/>
                <w:sz w:val="20"/>
                <w:szCs w:val="20"/>
                <w:lang w:eastAsia="zh-CN"/>
                <w14:ligatures w14:val="none"/>
              </w:rPr>
              <w:t>nie noszący śladów uszkodzeń</w:t>
            </w:r>
            <w:r w:rsidR="00865917" w:rsidRPr="00E13331">
              <w:rPr>
                <w:rFonts w:ascii="Times New Roman" w:eastAsia="SimSun" w:hAnsi="Times New Roman" w:cs="Times New Roman"/>
                <w:kern w:val="0"/>
                <w:sz w:val="20"/>
                <w:szCs w:val="20"/>
                <w:lang w:eastAsia="zh-CN"/>
                <w14:ligatures w14:val="none"/>
              </w:rPr>
              <w:t xml:space="preserve"> </w:t>
            </w:r>
            <w:r w:rsidRPr="00E13331">
              <w:rPr>
                <w:rFonts w:ascii="Times New Roman" w:eastAsia="SimSun" w:hAnsi="Times New Roman" w:cs="Times New Roman"/>
                <w:kern w:val="0"/>
                <w:sz w:val="20"/>
                <w:szCs w:val="20"/>
                <w:lang w:eastAsia="zh-CN"/>
                <w14:ligatures w14:val="none"/>
              </w:rPr>
              <w:t xml:space="preserve">zewnętrznych, </w:t>
            </w:r>
          </w:p>
          <w:p w14:paraId="0E392989" w14:textId="41FB1DA9" w:rsidR="00865917" w:rsidRPr="00E13331" w:rsidRDefault="00666DEA" w:rsidP="00666DEA">
            <w:pPr>
              <w:suppressAutoHyphens/>
              <w:spacing w:after="0" w:line="240" w:lineRule="auto"/>
              <w:jc w:val="both"/>
              <w:rPr>
                <w:rFonts w:ascii="Times New Roman" w:eastAsia="SimSun" w:hAnsi="Times New Roman" w:cs="Times New Roman"/>
                <w:kern w:val="0"/>
                <w:sz w:val="20"/>
                <w:szCs w:val="20"/>
                <w:lang w:eastAsia="zh-CN"/>
                <w14:ligatures w14:val="none"/>
              </w:rPr>
            </w:pPr>
            <w:r w:rsidRPr="00E13331">
              <w:rPr>
                <w:rFonts w:ascii="Times New Roman" w:eastAsia="SimSun" w:hAnsi="Times New Roman" w:cs="Times New Roman"/>
                <w:kern w:val="0"/>
                <w:sz w:val="20"/>
                <w:szCs w:val="20"/>
                <w:lang w:eastAsia="zh-CN"/>
                <w14:ligatures w14:val="none"/>
              </w:rPr>
              <w:t>sprawny,</w:t>
            </w:r>
          </w:p>
          <w:p w14:paraId="7BE2C007" w14:textId="77777777" w:rsidR="00865917" w:rsidRPr="00E13331" w:rsidRDefault="00666DEA" w:rsidP="00666DEA">
            <w:pPr>
              <w:suppressAutoHyphens/>
              <w:spacing w:after="0" w:line="240" w:lineRule="auto"/>
              <w:jc w:val="both"/>
              <w:rPr>
                <w:rFonts w:ascii="Times New Roman" w:eastAsia="SimSun" w:hAnsi="Times New Roman" w:cs="Times New Roman"/>
                <w:kern w:val="0"/>
                <w:sz w:val="20"/>
                <w:szCs w:val="20"/>
                <w:lang w:eastAsia="zh-CN"/>
                <w14:ligatures w14:val="none"/>
              </w:rPr>
            </w:pPr>
            <w:r w:rsidRPr="00E13331">
              <w:rPr>
                <w:rFonts w:ascii="Times New Roman" w:eastAsia="SimSun" w:hAnsi="Times New Roman" w:cs="Times New Roman"/>
                <w:kern w:val="0"/>
                <w:sz w:val="20"/>
                <w:szCs w:val="20"/>
                <w:lang w:eastAsia="zh-CN"/>
                <w14:ligatures w14:val="none"/>
              </w:rPr>
              <w:t>wolny od wad fizycznych i prawnych, nie używany,</w:t>
            </w:r>
          </w:p>
          <w:p w14:paraId="27DE45F2" w14:textId="2768D5E7" w:rsidR="00666DEA" w:rsidRPr="00E13331" w:rsidRDefault="00666DEA" w:rsidP="00666DEA">
            <w:pPr>
              <w:suppressAutoHyphens/>
              <w:spacing w:after="0" w:line="240" w:lineRule="auto"/>
              <w:jc w:val="both"/>
              <w:rPr>
                <w:rFonts w:ascii="Times New Roman" w:eastAsia="SimSun" w:hAnsi="Times New Roman" w:cs="Times New Roman"/>
                <w:kern w:val="0"/>
                <w:sz w:val="20"/>
                <w:szCs w:val="20"/>
                <w:lang w:eastAsia="zh-CN"/>
                <w14:ligatures w14:val="none"/>
              </w:rPr>
            </w:pPr>
            <w:r w:rsidRPr="00E13331">
              <w:rPr>
                <w:rFonts w:ascii="Times New Roman" w:eastAsia="SimSun" w:hAnsi="Times New Roman" w:cs="Times New Roman"/>
                <w:kern w:val="0"/>
                <w:sz w:val="20"/>
                <w:szCs w:val="20"/>
                <w:lang w:eastAsia="zh-CN"/>
                <w14:ligatures w14:val="none"/>
              </w:rPr>
              <w:t>przystosowany do przewozu 9 osób (łącznie z kierowcą), w tym jednej osoby na wózku inwalidzkim (osoba pozostaje na wózku inwalidzkim w trakcie jazdy), kierownica usytuowana po lewej stronie pojazdu;</w:t>
            </w:r>
          </w:p>
          <w:p w14:paraId="490A7262" w14:textId="17014C71" w:rsidR="009B7FAD" w:rsidRPr="00E13331" w:rsidRDefault="009B7FAD" w:rsidP="009B7FAD">
            <w:pPr>
              <w:suppressAutoHyphens/>
              <w:spacing w:after="0" w:line="240" w:lineRule="auto"/>
              <w:ind w:right="82"/>
              <w:rPr>
                <w:rFonts w:ascii="Times New Roman" w:eastAsia="Times New Roman" w:hAnsi="Times New Roman" w:cs="Times New Roman"/>
                <w:kern w:val="0"/>
                <w:sz w:val="20"/>
                <w:szCs w:val="20"/>
                <w:lang w:eastAsia="pl-PL"/>
                <w14:ligatures w14:val="none"/>
              </w:rPr>
            </w:pPr>
          </w:p>
        </w:tc>
        <w:tc>
          <w:tcPr>
            <w:tcW w:w="2027" w:type="dxa"/>
          </w:tcPr>
          <w:p w14:paraId="30D30101"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53899EAF" w14:textId="77777777" w:rsidTr="00262F59">
        <w:trPr>
          <w:trHeight w:val="330"/>
        </w:trPr>
        <w:tc>
          <w:tcPr>
            <w:tcW w:w="4174" w:type="dxa"/>
            <w:vAlign w:val="center"/>
          </w:tcPr>
          <w:p w14:paraId="3747FBCF" w14:textId="77777777" w:rsidR="009B7FAD" w:rsidRPr="00E13331" w:rsidRDefault="009B7FAD" w:rsidP="009B7FAD">
            <w:pPr>
              <w:suppressAutoHyphens/>
              <w:spacing w:after="0" w:line="240" w:lineRule="auto"/>
              <w:rPr>
                <w:rFonts w:ascii="Times New Roman" w:eastAsia="Times New Roman" w:hAnsi="Times New Roman" w:cs="Times New Roman"/>
                <w:b/>
                <w:kern w:val="0"/>
                <w:sz w:val="20"/>
                <w:szCs w:val="20"/>
                <w:lang w:eastAsia="pl-PL"/>
                <w14:ligatures w14:val="none"/>
              </w:rPr>
            </w:pPr>
            <w:r w:rsidRPr="00E13331">
              <w:rPr>
                <w:rFonts w:ascii="Times New Roman" w:eastAsia="Times New Roman" w:hAnsi="Times New Roman" w:cs="Times New Roman"/>
                <w:b/>
                <w:kern w:val="0"/>
                <w:sz w:val="20"/>
                <w:szCs w:val="20"/>
                <w:lang w:eastAsia="pl-PL"/>
                <w14:ligatures w14:val="none"/>
              </w:rPr>
              <w:t>Rok produkcji</w:t>
            </w:r>
          </w:p>
        </w:tc>
        <w:tc>
          <w:tcPr>
            <w:tcW w:w="3402" w:type="dxa"/>
            <w:vAlign w:val="center"/>
          </w:tcPr>
          <w:p w14:paraId="5F93F982" w14:textId="6A21BA5D" w:rsidR="009B7FAD" w:rsidRPr="00E13331" w:rsidRDefault="009B7FAD" w:rsidP="009B7FAD">
            <w:pPr>
              <w:suppressAutoHyphens/>
              <w:spacing w:after="0" w:line="240" w:lineRule="auto"/>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202</w:t>
            </w:r>
            <w:r w:rsidR="00AA62D0">
              <w:rPr>
                <w:rFonts w:ascii="Times New Roman" w:eastAsia="Times New Roman" w:hAnsi="Times New Roman" w:cs="Times New Roman"/>
                <w:kern w:val="0"/>
                <w:sz w:val="20"/>
                <w:szCs w:val="20"/>
                <w:lang w:eastAsia="pl-PL"/>
                <w14:ligatures w14:val="none"/>
              </w:rPr>
              <w:t>6</w:t>
            </w:r>
          </w:p>
        </w:tc>
        <w:tc>
          <w:tcPr>
            <w:tcW w:w="2027" w:type="dxa"/>
          </w:tcPr>
          <w:p w14:paraId="4AD7CABD"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7A0C141B" w14:textId="77777777" w:rsidTr="00262F59">
        <w:trPr>
          <w:trHeight w:val="330"/>
        </w:trPr>
        <w:tc>
          <w:tcPr>
            <w:tcW w:w="4174" w:type="dxa"/>
            <w:vAlign w:val="center"/>
          </w:tcPr>
          <w:p w14:paraId="61997A3C" w14:textId="77777777" w:rsidR="009B7FAD" w:rsidRPr="00E13331" w:rsidRDefault="009B7FAD" w:rsidP="009B7FAD">
            <w:pPr>
              <w:suppressAutoHyphens/>
              <w:spacing w:after="0" w:line="240" w:lineRule="auto"/>
              <w:rPr>
                <w:rFonts w:ascii="Times New Roman" w:eastAsia="Times New Roman" w:hAnsi="Times New Roman" w:cs="Times New Roman"/>
                <w:b/>
                <w:kern w:val="0"/>
                <w:sz w:val="20"/>
                <w:szCs w:val="20"/>
                <w:lang w:eastAsia="pl-PL"/>
                <w14:ligatures w14:val="none"/>
              </w:rPr>
            </w:pPr>
            <w:r w:rsidRPr="00E13331">
              <w:rPr>
                <w:rFonts w:ascii="Times New Roman" w:eastAsia="Times New Roman" w:hAnsi="Times New Roman" w:cs="Times New Roman"/>
                <w:b/>
                <w:kern w:val="0"/>
                <w:sz w:val="20"/>
                <w:szCs w:val="20"/>
                <w:lang w:eastAsia="pl-PL"/>
                <w14:ligatures w14:val="none"/>
              </w:rPr>
              <w:t>Homologacja</w:t>
            </w:r>
          </w:p>
        </w:tc>
        <w:tc>
          <w:tcPr>
            <w:tcW w:w="3402" w:type="dxa"/>
            <w:vAlign w:val="center"/>
          </w:tcPr>
          <w:p w14:paraId="57F347C2" w14:textId="77777777" w:rsidR="009B7FAD" w:rsidRPr="00E13331" w:rsidRDefault="009B7FAD" w:rsidP="009B7FAD">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Homologacja auta podstawowego</w:t>
            </w:r>
          </w:p>
          <w:p w14:paraId="53ACDCE6" w14:textId="2FE101B4" w:rsidR="009B7FAD" w:rsidRPr="00E13331" w:rsidRDefault="009B7FAD" w:rsidP="009B7FAD">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i skompletowanego (jeżeli dotyczy)</w:t>
            </w:r>
          </w:p>
        </w:tc>
        <w:tc>
          <w:tcPr>
            <w:tcW w:w="2027" w:type="dxa"/>
          </w:tcPr>
          <w:p w14:paraId="29A3554C"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61A556A9" w14:textId="77777777" w:rsidTr="00262F59">
        <w:trPr>
          <w:trHeight w:val="330"/>
        </w:trPr>
        <w:tc>
          <w:tcPr>
            <w:tcW w:w="4174" w:type="dxa"/>
            <w:vAlign w:val="center"/>
          </w:tcPr>
          <w:p w14:paraId="3C6C454C" w14:textId="77777777" w:rsidR="009B7FAD" w:rsidRPr="00E13331" w:rsidRDefault="009B7FAD" w:rsidP="009B7FAD">
            <w:pPr>
              <w:suppressAutoHyphens/>
              <w:spacing w:after="0" w:line="240" w:lineRule="auto"/>
              <w:rPr>
                <w:rFonts w:ascii="Times New Roman" w:eastAsia="Times New Roman" w:hAnsi="Times New Roman" w:cs="Times New Roman"/>
                <w:b/>
                <w:kern w:val="0"/>
                <w:sz w:val="20"/>
                <w:szCs w:val="20"/>
                <w:lang w:eastAsia="pl-PL"/>
                <w14:ligatures w14:val="none"/>
              </w:rPr>
            </w:pPr>
            <w:r w:rsidRPr="00E13331">
              <w:rPr>
                <w:rFonts w:ascii="Times New Roman" w:eastAsia="Times New Roman" w:hAnsi="Times New Roman" w:cs="Times New Roman"/>
                <w:b/>
                <w:kern w:val="0"/>
                <w:sz w:val="20"/>
                <w:szCs w:val="20"/>
                <w:lang w:eastAsia="pl-PL"/>
                <w14:ligatures w14:val="none"/>
              </w:rPr>
              <w:t>Moc silnik</w:t>
            </w:r>
          </w:p>
        </w:tc>
        <w:tc>
          <w:tcPr>
            <w:tcW w:w="3402" w:type="dxa"/>
            <w:vAlign w:val="center"/>
          </w:tcPr>
          <w:p w14:paraId="20AB4742" w14:textId="77777777" w:rsidR="009B7FAD" w:rsidRPr="00E13331" w:rsidRDefault="009B7FAD" w:rsidP="009B7FAD">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 xml:space="preserve">Silnik o zapłonie samoczynnym </w:t>
            </w:r>
            <w:r w:rsidRPr="00E13331">
              <w:rPr>
                <w:rFonts w:ascii="Times New Roman" w:eastAsia="Times New Roman" w:hAnsi="Times New Roman" w:cs="Times New Roman"/>
                <w:kern w:val="0"/>
                <w:sz w:val="20"/>
                <w:szCs w:val="20"/>
                <w:lang w:eastAsia="pl-PL"/>
                <w14:ligatures w14:val="none"/>
              </w:rPr>
              <w:br/>
              <w:t xml:space="preserve">o mocy nie mniejszej niż 125 KM </w:t>
            </w:r>
            <w:r w:rsidRPr="00E13331">
              <w:rPr>
                <w:rFonts w:ascii="Times New Roman" w:eastAsia="Times New Roman" w:hAnsi="Times New Roman" w:cs="Times New Roman"/>
                <w:kern w:val="0"/>
                <w:sz w:val="20"/>
                <w:szCs w:val="20"/>
                <w:lang w:eastAsia="pl-PL"/>
                <w14:ligatures w14:val="none"/>
              </w:rPr>
              <w:br/>
              <w:t>z turbodoładowaniem;</w:t>
            </w:r>
          </w:p>
        </w:tc>
        <w:tc>
          <w:tcPr>
            <w:tcW w:w="2027" w:type="dxa"/>
          </w:tcPr>
          <w:p w14:paraId="65D96FDD"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4A4212A6" w14:textId="77777777" w:rsidTr="00262F59">
        <w:trPr>
          <w:trHeight w:val="330"/>
        </w:trPr>
        <w:tc>
          <w:tcPr>
            <w:tcW w:w="4174" w:type="dxa"/>
            <w:vAlign w:val="center"/>
          </w:tcPr>
          <w:p w14:paraId="1EFA8862" w14:textId="77777777" w:rsidR="009B7FAD" w:rsidRPr="00E13331" w:rsidRDefault="009B7FAD" w:rsidP="009B7FAD">
            <w:pPr>
              <w:suppressAutoHyphens/>
              <w:spacing w:after="0" w:line="240" w:lineRule="auto"/>
              <w:rPr>
                <w:rFonts w:ascii="Times New Roman" w:eastAsia="Times New Roman" w:hAnsi="Times New Roman" w:cs="Times New Roman"/>
                <w:b/>
                <w:kern w:val="0"/>
                <w:sz w:val="20"/>
                <w:szCs w:val="20"/>
                <w:lang w:eastAsia="pl-PL"/>
                <w14:ligatures w14:val="none"/>
              </w:rPr>
            </w:pPr>
            <w:r w:rsidRPr="00E13331">
              <w:rPr>
                <w:rFonts w:ascii="Times New Roman" w:eastAsia="Times New Roman" w:hAnsi="Times New Roman" w:cs="Times New Roman"/>
                <w:b/>
                <w:kern w:val="0"/>
                <w:sz w:val="20"/>
                <w:szCs w:val="20"/>
                <w:lang w:eastAsia="pl-PL"/>
                <w14:ligatures w14:val="none"/>
              </w:rPr>
              <w:t>Dopuszczalna masa całkowita</w:t>
            </w:r>
          </w:p>
        </w:tc>
        <w:tc>
          <w:tcPr>
            <w:tcW w:w="3402" w:type="dxa"/>
            <w:vAlign w:val="center"/>
          </w:tcPr>
          <w:p w14:paraId="0C4EDC2A" w14:textId="77777777" w:rsidR="009B7FAD" w:rsidRPr="00E13331" w:rsidRDefault="009B7FAD" w:rsidP="009B7FAD">
            <w:pPr>
              <w:suppressAutoHyphens/>
              <w:spacing w:after="0" w:line="240" w:lineRule="auto"/>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do 3,5 DMC</w:t>
            </w:r>
          </w:p>
        </w:tc>
        <w:tc>
          <w:tcPr>
            <w:tcW w:w="2027" w:type="dxa"/>
          </w:tcPr>
          <w:p w14:paraId="4860F273"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74644069" w14:textId="77777777" w:rsidTr="00262F59">
        <w:trPr>
          <w:trHeight w:val="330"/>
        </w:trPr>
        <w:tc>
          <w:tcPr>
            <w:tcW w:w="4174" w:type="dxa"/>
            <w:vAlign w:val="center"/>
          </w:tcPr>
          <w:p w14:paraId="63D24138" w14:textId="77777777" w:rsidR="009B7FAD" w:rsidRPr="00E13331" w:rsidRDefault="009B7FAD" w:rsidP="009B7FAD">
            <w:pPr>
              <w:suppressAutoHyphens/>
              <w:spacing w:after="0" w:line="240" w:lineRule="auto"/>
              <w:rPr>
                <w:rFonts w:ascii="Times New Roman" w:eastAsia="Times New Roman" w:hAnsi="Times New Roman" w:cs="Times New Roman"/>
                <w:b/>
                <w:kern w:val="0"/>
                <w:sz w:val="20"/>
                <w:szCs w:val="20"/>
                <w:lang w:eastAsia="pl-PL"/>
                <w14:ligatures w14:val="none"/>
              </w:rPr>
            </w:pPr>
            <w:r w:rsidRPr="00E13331">
              <w:rPr>
                <w:rFonts w:ascii="Times New Roman" w:eastAsia="Times New Roman" w:hAnsi="Times New Roman" w:cs="Times New Roman"/>
                <w:b/>
                <w:kern w:val="0"/>
                <w:sz w:val="20"/>
                <w:szCs w:val="20"/>
                <w:lang w:eastAsia="pl-PL"/>
                <w14:ligatures w14:val="none"/>
              </w:rPr>
              <w:t xml:space="preserve">Pojemność silnika </w:t>
            </w:r>
          </w:p>
        </w:tc>
        <w:tc>
          <w:tcPr>
            <w:tcW w:w="3402" w:type="dxa"/>
            <w:vAlign w:val="center"/>
          </w:tcPr>
          <w:p w14:paraId="141CF629" w14:textId="77777777" w:rsidR="009B7FAD" w:rsidRPr="00E13331" w:rsidRDefault="009B7FAD" w:rsidP="009B7FAD">
            <w:pPr>
              <w:suppressAutoHyphens/>
              <w:spacing w:after="0" w:line="240" w:lineRule="auto"/>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nie mniej niż 1500 cm3</w:t>
            </w:r>
          </w:p>
        </w:tc>
        <w:tc>
          <w:tcPr>
            <w:tcW w:w="2027" w:type="dxa"/>
          </w:tcPr>
          <w:p w14:paraId="361C3D31"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7D53D770" w14:textId="77777777" w:rsidTr="00262F59">
        <w:trPr>
          <w:trHeight w:val="330"/>
        </w:trPr>
        <w:tc>
          <w:tcPr>
            <w:tcW w:w="4174" w:type="dxa"/>
            <w:vAlign w:val="center"/>
          </w:tcPr>
          <w:p w14:paraId="45080484" w14:textId="77777777" w:rsidR="009B7FAD" w:rsidRPr="00E13331" w:rsidRDefault="009B7FAD" w:rsidP="009B7FAD">
            <w:pPr>
              <w:suppressAutoHyphens/>
              <w:spacing w:after="0" w:line="240" w:lineRule="auto"/>
              <w:rPr>
                <w:rFonts w:ascii="Times New Roman" w:eastAsia="Times New Roman" w:hAnsi="Times New Roman" w:cs="Times New Roman"/>
                <w:b/>
                <w:kern w:val="0"/>
                <w:sz w:val="20"/>
                <w:szCs w:val="20"/>
                <w:lang w:eastAsia="pl-PL"/>
                <w14:ligatures w14:val="none"/>
              </w:rPr>
            </w:pPr>
            <w:r w:rsidRPr="00E13331">
              <w:rPr>
                <w:rFonts w:ascii="Times New Roman" w:eastAsia="Times New Roman" w:hAnsi="Times New Roman" w:cs="Times New Roman"/>
                <w:b/>
                <w:kern w:val="0"/>
                <w:sz w:val="20"/>
                <w:szCs w:val="20"/>
                <w:lang w:eastAsia="pl-PL"/>
                <w14:ligatures w14:val="none"/>
              </w:rPr>
              <w:t>Rodzaj paliwa</w:t>
            </w:r>
          </w:p>
        </w:tc>
        <w:tc>
          <w:tcPr>
            <w:tcW w:w="3402" w:type="dxa"/>
            <w:vAlign w:val="center"/>
          </w:tcPr>
          <w:p w14:paraId="5FA205E8" w14:textId="77777777" w:rsidR="009B7FAD" w:rsidRPr="00E13331" w:rsidRDefault="009B7FAD" w:rsidP="009B7FAD">
            <w:pPr>
              <w:suppressAutoHyphens/>
              <w:spacing w:after="0" w:line="240" w:lineRule="auto"/>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ON</w:t>
            </w:r>
          </w:p>
        </w:tc>
        <w:tc>
          <w:tcPr>
            <w:tcW w:w="2027" w:type="dxa"/>
          </w:tcPr>
          <w:p w14:paraId="65C979D5"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5DA3F853" w14:textId="77777777" w:rsidTr="00262F59">
        <w:trPr>
          <w:trHeight w:val="330"/>
        </w:trPr>
        <w:tc>
          <w:tcPr>
            <w:tcW w:w="4174" w:type="dxa"/>
            <w:vAlign w:val="center"/>
          </w:tcPr>
          <w:p w14:paraId="147CD595" w14:textId="77777777" w:rsidR="009B7FAD" w:rsidRPr="00E13331" w:rsidRDefault="009B7FAD" w:rsidP="009B7FAD">
            <w:pPr>
              <w:suppressAutoHyphens/>
              <w:spacing w:after="0" w:line="240" w:lineRule="auto"/>
              <w:rPr>
                <w:rFonts w:ascii="Times New Roman" w:eastAsia="Times New Roman" w:hAnsi="Times New Roman" w:cs="Times New Roman"/>
                <w:b/>
                <w:kern w:val="0"/>
                <w:sz w:val="20"/>
                <w:szCs w:val="20"/>
                <w:lang w:eastAsia="pl-PL"/>
                <w14:ligatures w14:val="none"/>
              </w:rPr>
            </w:pPr>
            <w:r w:rsidRPr="00E13331">
              <w:rPr>
                <w:rFonts w:ascii="Times New Roman" w:eastAsia="Times New Roman" w:hAnsi="Times New Roman" w:cs="Times New Roman"/>
                <w:b/>
                <w:kern w:val="0"/>
                <w:sz w:val="20"/>
                <w:szCs w:val="20"/>
                <w:lang w:eastAsia="pl-PL"/>
                <w14:ligatures w14:val="none"/>
              </w:rPr>
              <w:t>Skrzynia biegów</w:t>
            </w:r>
          </w:p>
        </w:tc>
        <w:tc>
          <w:tcPr>
            <w:tcW w:w="3402" w:type="dxa"/>
            <w:vAlign w:val="center"/>
          </w:tcPr>
          <w:p w14:paraId="141A6C34" w14:textId="57F902F0" w:rsidR="009B7FAD" w:rsidRPr="00E13331" w:rsidRDefault="009B7FAD" w:rsidP="009B7FAD">
            <w:pPr>
              <w:suppressAutoHyphens/>
              <w:spacing w:after="0" w:line="240" w:lineRule="auto"/>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automatyczna</w:t>
            </w:r>
          </w:p>
        </w:tc>
        <w:tc>
          <w:tcPr>
            <w:tcW w:w="2027" w:type="dxa"/>
          </w:tcPr>
          <w:p w14:paraId="54B5CDC6"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07D316AC" w14:textId="77777777" w:rsidTr="00262F59">
        <w:trPr>
          <w:trHeight w:val="330"/>
        </w:trPr>
        <w:tc>
          <w:tcPr>
            <w:tcW w:w="4174" w:type="dxa"/>
            <w:vAlign w:val="center"/>
          </w:tcPr>
          <w:p w14:paraId="767A685B" w14:textId="77777777" w:rsidR="009B7FAD" w:rsidRPr="00E13331" w:rsidRDefault="009B7FAD" w:rsidP="009B7FAD">
            <w:pPr>
              <w:suppressAutoHyphens/>
              <w:spacing w:after="0" w:line="240" w:lineRule="auto"/>
              <w:rPr>
                <w:rFonts w:ascii="Times New Roman" w:eastAsia="Times New Roman" w:hAnsi="Times New Roman" w:cs="Times New Roman"/>
                <w:b/>
                <w:kern w:val="0"/>
                <w:sz w:val="20"/>
                <w:szCs w:val="20"/>
                <w:lang w:eastAsia="pl-PL"/>
                <w14:ligatures w14:val="none"/>
              </w:rPr>
            </w:pPr>
            <w:r w:rsidRPr="00E13331">
              <w:rPr>
                <w:rFonts w:ascii="Times New Roman" w:eastAsia="Times New Roman" w:hAnsi="Times New Roman" w:cs="Times New Roman"/>
                <w:b/>
                <w:kern w:val="0"/>
                <w:sz w:val="20"/>
                <w:szCs w:val="20"/>
                <w:lang w:eastAsia="pl-PL"/>
                <w14:ligatures w14:val="none"/>
              </w:rPr>
              <w:t>Długość auta</w:t>
            </w:r>
          </w:p>
        </w:tc>
        <w:tc>
          <w:tcPr>
            <w:tcW w:w="3402" w:type="dxa"/>
            <w:vAlign w:val="center"/>
          </w:tcPr>
          <w:p w14:paraId="510273F4" w14:textId="77777777" w:rsidR="009B7FAD" w:rsidRPr="00E13331" w:rsidRDefault="009B7FAD" w:rsidP="009B7FAD">
            <w:pPr>
              <w:suppressAutoHyphens/>
              <w:spacing w:after="0" w:line="240" w:lineRule="auto"/>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nie mniejsza niż 5100 mm</w:t>
            </w:r>
          </w:p>
        </w:tc>
        <w:tc>
          <w:tcPr>
            <w:tcW w:w="2027" w:type="dxa"/>
          </w:tcPr>
          <w:p w14:paraId="66272C15"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37D2469D" w14:textId="77777777" w:rsidTr="00262F59">
        <w:trPr>
          <w:trHeight w:val="330"/>
        </w:trPr>
        <w:tc>
          <w:tcPr>
            <w:tcW w:w="4174" w:type="dxa"/>
            <w:vAlign w:val="center"/>
          </w:tcPr>
          <w:p w14:paraId="48196D52" w14:textId="77777777" w:rsidR="009B7FAD" w:rsidRPr="00E13331" w:rsidRDefault="009B7FAD" w:rsidP="009B7FAD">
            <w:pPr>
              <w:suppressAutoHyphens/>
              <w:spacing w:after="0" w:line="240" w:lineRule="auto"/>
              <w:rPr>
                <w:rFonts w:ascii="Times New Roman" w:eastAsia="Times New Roman" w:hAnsi="Times New Roman" w:cs="Times New Roman"/>
                <w:b/>
                <w:kern w:val="0"/>
                <w:sz w:val="20"/>
                <w:szCs w:val="20"/>
                <w:lang w:eastAsia="pl-PL"/>
                <w14:ligatures w14:val="none"/>
              </w:rPr>
            </w:pPr>
            <w:r w:rsidRPr="00E13331">
              <w:rPr>
                <w:rFonts w:ascii="Times New Roman" w:eastAsia="Times New Roman" w:hAnsi="Times New Roman" w:cs="Times New Roman"/>
                <w:b/>
                <w:kern w:val="0"/>
                <w:sz w:val="20"/>
                <w:szCs w:val="20"/>
                <w:lang w:eastAsia="pl-PL"/>
                <w14:ligatures w14:val="none"/>
              </w:rPr>
              <w:t>Rozstaw osi</w:t>
            </w:r>
          </w:p>
        </w:tc>
        <w:tc>
          <w:tcPr>
            <w:tcW w:w="3402" w:type="dxa"/>
            <w:vAlign w:val="center"/>
          </w:tcPr>
          <w:p w14:paraId="1283BC68" w14:textId="77777777" w:rsidR="009B7FAD" w:rsidRPr="00E13331" w:rsidRDefault="009B7FAD" w:rsidP="009B7FAD">
            <w:pPr>
              <w:suppressAutoHyphens/>
              <w:spacing w:after="0" w:line="240" w:lineRule="auto"/>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nie mniejszy niż 3200 mm</w:t>
            </w:r>
          </w:p>
        </w:tc>
        <w:tc>
          <w:tcPr>
            <w:tcW w:w="2027" w:type="dxa"/>
          </w:tcPr>
          <w:p w14:paraId="62DF9E8C"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03F44C08" w14:textId="77777777" w:rsidTr="00262F59">
        <w:trPr>
          <w:trHeight w:val="330"/>
        </w:trPr>
        <w:tc>
          <w:tcPr>
            <w:tcW w:w="7576" w:type="dxa"/>
            <w:gridSpan w:val="2"/>
            <w:vAlign w:val="center"/>
          </w:tcPr>
          <w:p w14:paraId="5E5A0381" w14:textId="77777777" w:rsidR="009B7FAD" w:rsidRPr="00E13331" w:rsidRDefault="009B7FAD" w:rsidP="009B7FAD">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Wspomaganie układu kierowniczego;</w:t>
            </w:r>
          </w:p>
        </w:tc>
        <w:tc>
          <w:tcPr>
            <w:tcW w:w="2027" w:type="dxa"/>
          </w:tcPr>
          <w:p w14:paraId="3E454EFE" w14:textId="55602373"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7C55F467" w14:textId="77777777" w:rsidTr="00262F59">
        <w:trPr>
          <w:trHeight w:val="330"/>
        </w:trPr>
        <w:tc>
          <w:tcPr>
            <w:tcW w:w="7576" w:type="dxa"/>
            <w:gridSpan w:val="2"/>
            <w:vAlign w:val="center"/>
          </w:tcPr>
          <w:p w14:paraId="4E1575A5" w14:textId="77777777" w:rsidR="009B7FAD" w:rsidRPr="00E13331" w:rsidRDefault="009B7FAD" w:rsidP="009B7FAD">
            <w:pPr>
              <w:suppressAutoHyphens/>
              <w:spacing w:after="16" w:line="247" w:lineRule="auto"/>
              <w:ind w:left="567" w:right="82" w:hanging="567"/>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Regulacja kolumny kierowniczej w dwóch płaszczyznach;</w:t>
            </w:r>
          </w:p>
        </w:tc>
        <w:tc>
          <w:tcPr>
            <w:tcW w:w="2027" w:type="dxa"/>
          </w:tcPr>
          <w:p w14:paraId="284F1143" w14:textId="643CE2F1"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5FBEF360" w14:textId="77777777" w:rsidTr="00262F59">
        <w:trPr>
          <w:trHeight w:val="330"/>
        </w:trPr>
        <w:tc>
          <w:tcPr>
            <w:tcW w:w="7576" w:type="dxa"/>
            <w:gridSpan w:val="2"/>
            <w:vAlign w:val="center"/>
          </w:tcPr>
          <w:p w14:paraId="088E150C" w14:textId="77777777" w:rsidR="009B7FAD" w:rsidRPr="00E13331" w:rsidRDefault="009B7FAD" w:rsidP="009B7FAD">
            <w:pPr>
              <w:suppressAutoHyphens/>
              <w:spacing w:after="16" w:line="247" w:lineRule="auto"/>
              <w:ind w:left="567" w:right="82" w:hanging="567"/>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Poduszka powietrzna kierowcy i pasażera (przednie);</w:t>
            </w:r>
          </w:p>
        </w:tc>
        <w:tc>
          <w:tcPr>
            <w:tcW w:w="2027" w:type="dxa"/>
          </w:tcPr>
          <w:p w14:paraId="4DCA2A20" w14:textId="0EDB3489"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4137892A" w14:textId="77777777" w:rsidTr="00262F59">
        <w:trPr>
          <w:trHeight w:val="330"/>
        </w:trPr>
        <w:tc>
          <w:tcPr>
            <w:tcW w:w="7576" w:type="dxa"/>
            <w:gridSpan w:val="2"/>
            <w:vAlign w:val="center"/>
          </w:tcPr>
          <w:p w14:paraId="3B8B9D57" w14:textId="77777777" w:rsidR="009B7FAD" w:rsidRPr="00E13331" w:rsidRDefault="009B7FAD" w:rsidP="009B7FAD">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Wszystkie siedzenia wyposażone w 3 punktowe pasy bezpieczeństwa;</w:t>
            </w:r>
          </w:p>
        </w:tc>
        <w:tc>
          <w:tcPr>
            <w:tcW w:w="2027" w:type="dxa"/>
          </w:tcPr>
          <w:p w14:paraId="761FE8EB" w14:textId="0A7B1E5A"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16851552" w14:textId="77777777" w:rsidTr="00262F59">
        <w:trPr>
          <w:trHeight w:val="330"/>
        </w:trPr>
        <w:tc>
          <w:tcPr>
            <w:tcW w:w="7576" w:type="dxa"/>
            <w:gridSpan w:val="2"/>
            <w:vAlign w:val="center"/>
          </w:tcPr>
          <w:p w14:paraId="0A95EB99" w14:textId="77777777" w:rsidR="009B7FAD" w:rsidRPr="00E13331" w:rsidRDefault="009B7FAD" w:rsidP="009B7FAD">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 xml:space="preserve">Lusterka boczne elektrycznie ustawiane i podgrzewane, </w:t>
            </w:r>
            <w:r w:rsidRPr="00E13331">
              <w:rPr>
                <w:rFonts w:ascii="Times New Roman" w:eastAsia="Times New Roman" w:hAnsi="Times New Roman" w:cs="Times New Roman"/>
                <w:kern w:val="0"/>
                <w:sz w:val="20"/>
                <w:szCs w:val="20"/>
                <w:lang w:eastAsia="pl-PL"/>
                <w14:ligatures w14:val="none"/>
              </w:rPr>
              <w:br/>
              <w:t>elektrycznie sterowane szyby- przód;</w:t>
            </w:r>
          </w:p>
        </w:tc>
        <w:tc>
          <w:tcPr>
            <w:tcW w:w="2027" w:type="dxa"/>
          </w:tcPr>
          <w:p w14:paraId="347C102B"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600B4447" w14:textId="77777777" w:rsidTr="00262F59">
        <w:trPr>
          <w:trHeight w:val="330"/>
        </w:trPr>
        <w:tc>
          <w:tcPr>
            <w:tcW w:w="7576" w:type="dxa"/>
            <w:gridSpan w:val="2"/>
            <w:vAlign w:val="center"/>
          </w:tcPr>
          <w:p w14:paraId="0A8F9A26" w14:textId="4C85B1CC" w:rsidR="009B7FAD" w:rsidRPr="00E13331" w:rsidRDefault="009B7FAD" w:rsidP="009B7FAD">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Lampy na diodach LED;</w:t>
            </w:r>
          </w:p>
        </w:tc>
        <w:tc>
          <w:tcPr>
            <w:tcW w:w="2027" w:type="dxa"/>
          </w:tcPr>
          <w:p w14:paraId="42194F7D"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64CB0A1A" w14:textId="77777777" w:rsidTr="00262F59">
        <w:trPr>
          <w:trHeight w:val="330"/>
        </w:trPr>
        <w:tc>
          <w:tcPr>
            <w:tcW w:w="7576" w:type="dxa"/>
            <w:gridSpan w:val="2"/>
            <w:vAlign w:val="center"/>
          </w:tcPr>
          <w:p w14:paraId="2B4737C7" w14:textId="77777777" w:rsidR="009B7FAD" w:rsidRPr="00E13331" w:rsidRDefault="009B7FAD" w:rsidP="009B7FAD">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Radio z ekranem dotykowym;</w:t>
            </w:r>
          </w:p>
        </w:tc>
        <w:tc>
          <w:tcPr>
            <w:tcW w:w="2027" w:type="dxa"/>
          </w:tcPr>
          <w:p w14:paraId="66339AEB"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45954E4F" w14:textId="77777777" w:rsidTr="00262F59">
        <w:trPr>
          <w:trHeight w:val="330"/>
        </w:trPr>
        <w:tc>
          <w:tcPr>
            <w:tcW w:w="7576" w:type="dxa"/>
            <w:gridSpan w:val="2"/>
            <w:vAlign w:val="center"/>
          </w:tcPr>
          <w:p w14:paraId="5C4F7464" w14:textId="77777777" w:rsidR="009B7FAD" w:rsidRPr="00E13331" w:rsidRDefault="009B7FAD" w:rsidP="009B7FAD">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Obrotomierz;</w:t>
            </w:r>
          </w:p>
        </w:tc>
        <w:tc>
          <w:tcPr>
            <w:tcW w:w="2027" w:type="dxa"/>
          </w:tcPr>
          <w:p w14:paraId="6F30FE36"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64C546BA" w14:textId="77777777" w:rsidTr="00262F59">
        <w:trPr>
          <w:trHeight w:val="330"/>
        </w:trPr>
        <w:tc>
          <w:tcPr>
            <w:tcW w:w="7576" w:type="dxa"/>
            <w:gridSpan w:val="2"/>
            <w:vAlign w:val="center"/>
          </w:tcPr>
          <w:p w14:paraId="0BEA0DBC" w14:textId="77777777" w:rsidR="009B7FAD" w:rsidRPr="00E13331" w:rsidRDefault="009B7FAD" w:rsidP="009B7FAD">
            <w:pPr>
              <w:suppressAutoHyphens/>
              <w:spacing w:after="16" w:line="247" w:lineRule="auto"/>
              <w:ind w:left="567" w:right="82" w:hanging="567"/>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Oświetlenie w podsufitce;</w:t>
            </w:r>
          </w:p>
        </w:tc>
        <w:tc>
          <w:tcPr>
            <w:tcW w:w="2027" w:type="dxa"/>
          </w:tcPr>
          <w:p w14:paraId="2D1DA164"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63F671DB" w14:textId="77777777" w:rsidTr="00262F59">
        <w:trPr>
          <w:trHeight w:val="330"/>
        </w:trPr>
        <w:tc>
          <w:tcPr>
            <w:tcW w:w="7576" w:type="dxa"/>
            <w:gridSpan w:val="2"/>
            <w:vAlign w:val="center"/>
          </w:tcPr>
          <w:p w14:paraId="7F373FC2" w14:textId="77777777" w:rsidR="009B7FAD" w:rsidRPr="00E13331" w:rsidRDefault="009B7FAD" w:rsidP="009B7FAD">
            <w:pPr>
              <w:suppressAutoHyphens/>
              <w:spacing w:after="16" w:line="247" w:lineRule="auto"/>
              <w:ind w:left="567" w:right="82" w:hanging="567"/>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lastRenderedPageBreak/>
              <w:t>Oświetlenie przedziału pasażerskiego;</w:t>
            </w:r>
          </w:p>
        </w:tc>
        <w:tc>
          <w:tcPr>
            <w:tcW w:w="2027" w:type="dxa"/>
          </w:tcPr>
          <w:p w14:paraId="0595EECA"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03D9CE03" w14:textId="77777777" w:rsidTr="00262F59">
        <w:trPr>
          <w:trHeight w:val="330"/>
        </w:trPr>
        <w:tc>
          <w:tcPr>
            <w:tcW w:w="7576" w:type="dxa"/>
            <w:gridSpan w:val="2"/>
            <w:vAlign w:val="center"/>
          </w:tcPr>
          <w:p w14:paraId="007ABA6D" w14:textId="77777777" w:rsidR="009B7FAD" w:rsidRPr="00E13331" w:rsidRDefault="009B7FAD" w:rsidP="009B7FAD">
            <w:pPr>
              <w:suppressAutoHyphens/>
              <w:spacing w:after="16" w:line="247" w:lineRule="auto"/>
              <w:ind w:left="567" w:right="82" w:hanging="567"/>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Hak holowniczy;</w:t>
            </w:r>
          </w:p>
        </w:tc>
        <w:tc>
          <w:tcPr>
            <w:tcW w:w="2027" w:type="dxa"/>
          </w:tcPr>
          <w:p w14:paraId="7F4E8F3B"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22DC5513" w14:textId="77777777" w:rsidTr="00262F59">
        <w:trPr>
          <w:trHeight w:val="330"/>
        </w:trPr>
        <w:tc>
          <w:tcPr>
            <w:tcW w:w="7576" w:type="dxa"/>
            <w:gridSpan w:val="2"/>
            <w:vAlign w:val="center"/>
          </w:tcPr>
          <w:p w14:paraId="55C1069B" w14:textId="77777777" w:rsidR="009B7FAD" w:rsidRPr="00E13331" w:rsidRDefault="009B7FAD" w:rsidP="009B7FAD">
            <w:pPr>
              <w:suppressAutoHyphens/>
              <w:spacing w:after="16" w:line="247" w:lineRule="auto"/>
              <w:ind w:left="567" w:right="82" w:hanging="567"/>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Przednie światła p/mgielne;</w:t>
            </w:r>
          </w:p>
        </w:tc>
        <w:tc>
          <w:tcPr>
            <w:tcW w:w="2027" w:type="dxa"/>
          </w:tcPr>
          <w:p w14:paraId="69274704"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5B9548C8" w14:textId="77777777" w:rsidTr="00262F59">
        <w:trPr>
          <w:trHeight w:val="330"/>
        </w:trPr>
        <w:tc>
          <w:tcPr>
            <w:tcW w:w="7576" w:type="dxa"/>
            <w:gridSpan w:val="2"/>
            <w:vAlign w:val="center"/>
          </w:tcPr>
          <w:p w14:paraId="79B86D9A" w14:textId="77777777" w:rsidR="009B7FAD" w:rsidRPr="00E13331" w:rsidRDefault="009B7FAD" w:rsidP="009B7FAD">
            <w:pPr>
              <w:suppressAutoHyphens/>
              <w:spacing w:after="16" w:line="247" w:lineRule="auto"/>
              <w:ind w:left="567" w:right="82" w:hanging="567"/>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Centralny zamek sterowany pilotem, auto-alarm;</w:t>
            </w:r>
          </w:p>
        </w:tc>
        <w:tc>
          <w:tcPr>
            <w:tcW w:w="2027" w:type="dxa"/>
          </w:tcPr>
          <w:p w14:paraId="33519386"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52D98CBA" w14:textId="77777777" w:rsidTr="00262F59">
        <w:trPr>
          <w:trHeight w:val="330"/>
        </w:trPr>
        <w:tc>
          <w:tcPr>
            <w:tcW w:w="7576" w:type="dxa"/>
            <w:gridSpan w:val="2"/>
            <w:vAlign w:val="center"/>
          </w:tcPr>
          <w:p w14:paraId="0915F6FA" w14:textId="77777777" w:rsidR="009B7FAD" w:rsidRPr="00E13331" w:rsidRDefault="009B7FAD" w:rsidP="009B7FAD">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Regulacja fotela kierowcy, co najmniej w 3 płaszczyznach;</w:t>
            </w:r>
          </w:p>
        </w:tc>
        <w:tc>
          <w:tcPr>
            <w:tcW w:w="2027" w:type="dxa"/>
          </w:tcPr>
          <w:p w14:paraId="2AB091E3"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2135D7FA" w14:textId="77777777" w:rsidTr="00262F59">
        <w:trPr>
          <w:trHeight w:val="330"/>
        </w:trPr>
        <w:tc>
          <w:tcPr>
            <w:tcW w:w="7576" w:type="dxa"/>
            <w:gridSpan w:val="2"/>
            <w:vAlign w:val="center"/>
          </w:tcPr>
          <w:p w14:paraId="7EF89E8C" w14:textId="77777777" w:rsidR="009B7FAD" w:rsidRPr="00E13331" w:rsidRDefault="009B7FAD" w:rsidP="009B7FAD">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Przesuwane prawe drzwi boczne;</w:t>
            </w:r>
          </w:p>
        </w:tc>
        <w:tc>
          <w:tcPr>
            <w:tcW w:w="2027" w:type="dxa"/>
          </w:tcPr>
          <w:p w14:paraId="22E75F0A"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2E5145CD" w14:textId="77777777" w:rsidTr="00262F59">
        <w:trPr>
          <w:trHeight w:val="330"/>
        </w:trPr>
        <w:tc>
          <w:tcPr>
            <w:tcW w:w="7576" w:type="dxa"/>
            <w:gridSpan w:val="2"/>
            <w:vAlign w:val="center"/>
          </w:tcPr>
          <w:p w14:paraId="29AB6764" w14:textId="77777777" w:rsidR="009B7FAD" w:rsidRPr="00E13331" w:rsidRDefault="009B7FAD" w:rsidP="009B7FAD">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Drzwi tylne przeszklone;</w:t>
            </w:r>
          </w:p>
        </w:tc>
        <w:tc>
          <w:tcPr>
            <w:tcW w:w="2027" w:type="dxa"/>
          </w:tcPr>
          <w:p w14:paraId="2FAA2B70"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4B37D6F2" w14:textId="77777777" w:rsidTr="00262F59">
        <w:trPr>
          <w:trHeight w:val="330"/>
        </w:trPr>
        <w:tc>
          <w:tcPr>
            <w:tcW w:w="7576" w:type="dxa"/>
            <w:gridSpan w:val="2"/>
            <w:vAlign w:val="center"/>
          </w:tcPr>
          <w:p w14:paraId="7EEF8257" w14:textId="77777777" w:rsidR="009B7FAD" w:rsidRPr="00E13331" w:rsidRDefault="009B7FAD" w:rsidP="009B7FAD">
            <w:pPr>
              <w:suppressAutoHyphens/>
              <w:spacing w:after="40" w:line="247" w:lineRule="auto"/>
              <w:ind w:left="567" w:right="82" w:hanging="567"/>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Drzwi tylne — ogrzewane;</w:t>
            </w:r>
          </w:p>
        </w:tc>
        <w:tc>
          <w:tcPr>
            <w:tcW w:w="2027" w:type="dxa"/>
          </w:tcPr>
          <w:p w14:paraId="45683EA3"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445A87A4" w14:textId="77777777" w:rsidTr="00262F59">
        <w:trPr>
          <w:trHeight w:val="330"/>
        </w:trPr>
        <w:tc>
          <w:tcPr>
            <w:tcW w:w="7576" w:type="dxa"/>
            <w:gridSpan w:val="2"/>
            <w:vAlign w:val="center"/>
          </w:tcPr>
          <w:p w14:paraId="383DD2B0" w14:textId="77777777" w:rsidR="009B7FAD" w:rsidRPr="00E13331" w:rsidRDefault="009B7FAD" w:rsidP="009B7FAD">
            <w:pPr>
              <w:suppressAutoHyphens/>
              <w:spacing w:after="16" w:line="247" w:lineRule="auto"/>
              <w:ind w:left="567" w:right="82" w:hanging="567"/>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Nadwozie przeszklone (z obu stron);</w:t>
            </w:r>
          </w:p>
        </w:tc>
        <w:tc>
          <w:tcPr>
            <w:tcW w:w="2027" w:type="dxa"/>
          </w:tcPr>
          <w:p w14:paraId="36C87C6F"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01DA8301" w14:textId="77777777" w:rsidTr="00262F59">
        <w:trPr>
          <w:trHeight w:val="330"/>
        </w:trPr>
        <w:tc>
          <w:tcPr>
            <w:tcW w:w="7576" w:type="dxa"/>
            <w:gridSpan w:val="2"/>
            <w:vAlign w:val="center"/>
          </w:tcPr>
          <w:p w14:paraId="601265D5" w14:textId="77777777" w:rsidR="009B7FAD" w:rsidRPr="00E13331" w:rsidRDefault="009B7FAD" w:rsidP="00D42981">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W oknach przedziału pasażerskiego szyby przyciemniane;</w:t>
            </w:r>
          </w:p>
        </w:tc>
        <w:tc>
          <w:tcPr>
            <w:tcW w:w="2027" w:type="dxa"/>
          </w:tcPr>
          <w:p w14:paraId="3CD9929E"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3F8D4A45" w14:textId="77777777" w:rsidTr="00262F59">
        <w:trPr>
          <w:trHeight w:val="330"/>
        </w:trPr>
        <w:tc>
          <w:tcPr>
            <w:tcW w:w="7576" w:type="dxa"/>
            <w:gridSpan w:val="2"/>
            <w:vAlign w:val="center"/>
          </w:tcPr>
          <w:p w14:paraId="36E07B68" w14:textId="77777777" w:rsidR="009B7FAD" w:rsidRPr="00E13331" w:rsidRDefault="009B7FAD" w:rsidP="00D42981">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Klimatyzacja dwustrefowa (przód i tył pojazdu);</w:t>
            </w:r>
          </w:p>
        </w:tc>
        <w:tc>
          <w:tcPr>
            <w:tcW w:w="2027" w:type="dxa"/>
          </w:tcPr>
          <w:p w14:paraId="5CEB078B"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1BFB581C" w14:textId="77777777" w:rsidTr="00262F59">
        <w:trPr>
          <w:trHeight w:val="330"/>
        </w:trPr>
        <w:tc>
          <w:tcPr>
            <w:tcW w:w="7576" w:type="dxa"/>
            <w:gridSpan w:val="2"/>
            <w:vAlign w:val="center"/>
          </w:tcPr>
          <w:p w14:paraId="2A670CB0" w14:textId="77777777" w:rsidR="009B7FAD" w:rsidRPr="00E13331" w:rsidRDefault="009B7FAD" w:rsidP="00D42981">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Czujnik zmierzchu i deszczu;</w:t>
            </w:r>
          </w:p>
        </w:tc>
        <w:tc>
          <w:tcPr>
            <w:tcW w:w="2027" w:type="dxa"/>
          </w:tcPr>
          <w:p w14:paraId="4E5E8AB0"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1933248E" w14:textId="77777777" w:rsidTr="00262F59">
        <w:trPr>
          <w:trHeight w:val="330"/>
        </w:trPr>
        <w:tc>
          <w:tcPr>
            <w:tcW w:w="7576" w:type="dxa"/>
            <w:gridSpan w:val="2"/>
            <w:vAlign w:val="center"/>
          </w:tcPr>
          <w:p w14:paraId="146FD94E" w14:textId="77777777" w:rsidR="009B7FAD" w:rsidRPr="00E13331" w:rsidRDefault="009B7FAD" w:rsidP="00D42981">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Czujniki parkowania — minimum z tyłu + kamera parkowania;</w:t>
            </w:r>
          </w:p>
        </w:tc>
        <w:tc>
          <w:tcPr>
            <w:tcW w:w="2027" w:type="dxa"/>
          </w:tcPr>
          <w:p w14:paraId="21F0427B"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555AE71C" w14:textId="77777777" w:rsidTr="00262F59">
        <w:trPr>
          <w:trHeight w:val="330"/>
        </w:trPr>
        <w:tc>
          <w:tcPr>
            <w:tcW w:w="7576" w:type="dxa"/>
            <w:gridSpan w:val="2"/>
            <w:vAlign w:val="center"/>
          </w:tcPr>
          <w:p w14:paraId="5A0E1415" w14:textId="77777777" w:rsidR="009B7FAD" w:rsidRPr="00E13331" w:rsidRDefault="009B7FAD" w:rsidP="00D42981">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Immobiliser;</w:t>
            </w:r>
          </w:p>
        </w:tc>
        <w:tc>
          <w:tcPr>
            <w:tcW w:w="2027" w:type="dxa"/>
          </w:tcPr>
          <w:p w14:paraId="692541D1"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4F13298C" w14:textId="77777777" w:rsidTr="00262F59">
        <w:trPr>
          <w:trHeight w:val="330"/>
        </w:trPr>
        <w:tc>
          <w:tcPr>
            <w:tcW w:w="7576" w:type="dxa"/>
            <w:gridSpan w:val="2"/>
            <w:vAlign w:val="center"/>
          </w:tcPr>
          <w:p w14:paraId="1B610480" w14:textId="77777777" w:rsidR="009B7FAD" w:rsidRPr="00E13331" w:rsidRDefault="009B7FAD" w:rsidP="00D42981">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SimSun" w:hAnsi="Times New Roman" w:cs="Times New Roman"/>
                <w:kern w:val="0"/>
                <w:sz w:val="20"/>
                <w:szCs w:val="20"/>
                <w:lang w:eastAsia="zh-CN"/>
                <w14:ligatures w14:val="none"/>
              </w:rPr>
              <w:t>Pełnowymiarowe koło zapasowe lub zestaw naprawczy;</w:t>
            </w:r>
          </w:p>
        </w:tc>
        <w:tc>
          <w:tcPr>
            <w:tcW w:w="2027" w:type="dxa"/>
          </w:tcPr>
          <w:p w14:paraId="73F6687B"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68BE4BD4" w14:textId="77777777" w:rsidTr="00262F59">
        <w:trPr>
          <w:trHeight w:val="330"/>
        </w:trPr>
        <w:tc>
          <w:tcPr>
            <w:tcW w:w="7576" w:type="dxa"/>
            <w:gridSpan w:val="2"/>
            <w:vAlign w:val="center"/>
          </w:tcPr>
          <w:p w14:paraId="2D2DCB3C" w14:textId="44F1D955" w:rsidR="009B7FAD" w:rsidRPr="00E13331" w:rsidRDefault="009B7FAD" w:rsidP="00D42981">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Lakier metalizowany lub akrylowy – kolor: odcienie szarości</w:t>
            </w:r>
            <w:r w:rsidR="00D42981" w:rsidRPr="00E13331">
              <w:rPr>
                <w:rFonts w:ascii="Times New Roman" w:eastAsia="Times New Roman" w:hAnsi="Times New Roman" w:cs="Times New Roman"/>
                <w:kern w:val="0"/>
                <w:sz w:val="20"/>
                <w:szCs w:val="20"/>
                <w:lang w:eastAsia="pl-PL"/>
                <w14:ligatures w14:val="none"/>
              </w:rPr>
              <w:t>,</w:t>
            </w:r>
            <w:r w:rsidRPr="00E13331">
              <w:rPr>
                <w:rFonts w:ascii="Times New Roman" w:eastAsia="Times New Roman" w:hAnsi="Times New Roman" w:cs="Times New Roman"/>
                <w:kern w:val="0"/>
                <w:sz w:val="20"/>
                <w:szCs w:val="20"/>
                <w:lang w:eastAsia="pl-PL"/>
                <w14:ligatures w14:val="none"/>
              </w:rPr>
              <w:t xml:space="preserve"> granatu;</w:t>
            </w:r>
          </w:p>
        </w:tc>
        <w:tc>
          <w:tcPr>
            <w:tcW w:w="2027" w:type="dxa"/>
          </w:tcPr>
          <w:p w14:paraId="50DA7B70"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1D337BD4" w14:textId="77777777" w:rsidTr="00262F59">
        <w:trPr>
          <w:trHeight w:val="330"/>
        </w:trPr>
        <w:tc>
          <w:tcPr>
            <w:tcW w:w="7576" w:type="dxa"/>
            <w:gridSpan w:val="2"/>
            <w:vAlign w:val="center"/>
          </w:tcPr>
          <w:p w14:paraId="6770038B" w14:textId="77777777" w:rsidR="009B7FAD" w:rsidRPr="00E13331" w:rsidRDefault="009B7FAD" w:rsidP="00D42981">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Hamulce tarczowe przód i tył;</w:t>
            </w:r>
          </w:p>
        </w:tc>
        <w:tc>
          <w:tcPr>
            <w:tcW w:w="2027" w:type="dxa"/>
          </w:tcPr>
          <w:p w14:paraId="4F44CB2E"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6DA0A2B0" w14:textId="77777777" w:rsidTr="00262F59">
        <w:trPr>
          <w:trHeight w:val="330"/>
        </w:trPr>
        <w:tc>
          <w:tcPr>
            <w:tcW w:w="7576" w:type="dxa"/>
            <w:gridSpan w:val="2"/>
            <w:vAlign w:val="center"/>
          </w:tcPr>
          <w:p w14:paraId="5B223EDE" w14:textId="77777777" w:rsidR="009B7FAD" w:rsidRPr="00E13331" w:rsidRDefault="009B7FAD" w:rsidP="00D42981">
            <w:pPr>
              <w:suppressAutoHyphens/>
              <w:spacing w:after="16" w:line="247" w:lineRule="auto"/>
              <w:rPr>
                <w:rFonts w:ascii="Times New Roman" w:eastAsia="SimSun" w:hAnsi="Times New Roman" w:cs="Times New Roman"/>
                <w:kern w:val="0"/>
                <w:sz w:val="20"/>
                <w:szCs w:val="20"/>
                <w:lang w:eastAsia="zh-CN"/>
                <w14:ligatures w14:val="none"/>
              </w:rPr>
            </w:pPr>
            <w:r w:rsidRPr="00E13331">
              <w:rPr>
                <w:rFonts w:ascii="Times New Roman" w:eastAsia="SimSun" w:hAnsi="Times New Roman" w:cs="Times New Roman"/>
                <w:kern w:val="0"/>
                <w:sz w:val="20"/>
                <w:szCs w:val="20"/>
                <w:lang w:eastAsia="zh-CN"/>
                <w14:ligatures w14:val="none"/>
              </w:rPr>
              <w:t>Dywaniki gumowe przód oraz w przestrzeni pasażerskiej;</w:t>
            </w:r>
          </w:p>
        </w:tc>
        <w:tc>
          <w:tcPr>
            <w:tcW w:w="2027" w:type="dxa"/>
          </w:tcPr>
          <w:p w14:paraId="4BD2B618"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63409776" w14:textId="77777777" w:rsidTr="00262F59">
        <w:trPr>
          <w:trHeight w:val="330"/>
        </w:trPr>
        <w:tc>
          <w:tcPr>
            <w:tcW w:w="7576" w:type="dxa"/>
            <w:gridSpan w:val="2"/>
            <w:vAlign w:val="center"/>
          </w:tcPr>
          <w:p w14:paraId="468E3053" w14:textId="77777777" w:rsidR="009B7FAD" w:rsidRPr="00E13331" w:rsidRDefault="009B7FAD" w:rsidP="00D42981">
            <w:pPr>
              <w:suppressAutoHyphens/>
              <w:spacing w:after="16" w:line="247" w:lineRule="auto"/>
              <w:rPr>
                <w:rFonts w:ascii="Times New Roman" w:eastAsia="SimSun" w:hAnsi="Times New Roman" w:cs="Times New Roman"/>
                <w:kern w:val="0"/>
                <w:sz w:val="20"/>
                <w:szCs w:val="20"/>
                <w:lang w:eastAsia="zh-CN"/>
                <w14:ligatures w14:val="none"/>
              </w:rPr>
            </w:pPr>
            <w:r w:rsidRPr="00E13331">
              <w:rPr>
                <w:rFonts w:ascii="Times New Roman" w:eastAsia="SimSun" w:hAnsi="Times New Roman" w:cs="Times New Roman"/>
                <w:kern w:val="0"/>
                <w:sz w:val="20"/>
                <w:szCs w:val="20"/>
                <w:lang w:eastAsia="zh-CN"/>
                <w14:ligatures w14:val="none"/>
              </w:rPr>
              <w:t xml:space="preserve">Felgi aluminiowe z oponami letnimi – </w:t>
            </w:r>
            <w:proofErr w:type="spellStart"/>
            <w:r w:rsidRPr="00E13331">
              <w:rPr>
                <w:rFonts w:ascii="Times New Roman" w:eastAsia="SimSun" w:hAnsi="Times New Roman" w:cs="Times New Roman"/>
                <w:kern w:val="0"/>
                <w:sz w:val="20"/>
                <w:szCs w:val="20"/>
                <w:lang w:eastAsia="zh-CN"/>
                <w14:ligatures w14:val="none"/>
              </w:rPr>
              <w:t>kpl</w:t>
            </w:r>
            <w:proofErr w:type="spellEnd"/>
            <w:r w:rsidRPr="00E13331">
              <w:rPr>
                <w:rFonts w:ascii="Times New Roman" w:eastAsia="SimSun" w:hAnsi="Times New Roman" w:cs="Times New Roman"/>
                <w:kern w:val="0"/>
                <w:sz w:val="20"/>
                <w:szCs w:val="20"/>
                <w:lang w:eastAsia="zh-CN"/>
                <w14:ligatures w14:val="none"/>
              </w:rPr>
              <w:t>.;</w:t>
            </w:r>
          </w:p>
        </w:tc>
        <w:tc>
          <w:tcPr>
            <w:tcW w:w="2027" w:type="dxa"/>
          </w:tcPr>
          <w:p w14:paraId="57E0B9B1"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3DDDFB97" w14:textId="77777777" w:rsidTr="00262F59">
        <w:trPr>
          <w:trHeight w:val="330"/>
        </w:trPr>
        <w:tc>
          <w:tcPr>
            <w:tcW w:w="7576" w:type="dxa"/>
            <w:gridSpan w:val="2"/>
            <w:vAlign w:val="center"/>
          </w:tcPr>
          <w:p w14:paraId="3FFF73BE" w14:textId="77777777" w:rsidR="009B7FAD" w:rsidRPr="00E13331" w:rsidRDefault="009B7FAD" w:rsidP="00D42981">
            <w:pPr>
              <w:suppressAutoHyphens/>
              <w:spacing w:after="16" w:line="247" w:lineRule="auto"/>
              <w:rPr>
                <w:rFonts w:ascii="Times New Roman" w:eastAsia="SimSun" w:hAnsi="Times New Roman" w:cs="Times New Roman"/>
                <w:kern w:val="0"/>
                <w:sz w:val="20"/>
                <w:szCs w:val="20"/>
                <w:lang w:eastAsia="zh-CN"/>
                <w14:ligatures w14:val="none"/>
              </w:rPr>
            </w:pPr>
            <w:r w:rsidRPr="00E13331">
              <w:rPr>
                <w:rFonts w:ascii="Times New Roman" w:eastAsia="SimSun" w:hAnsi="Times New Roman" w:cs="Times New Roman"/>
                <w:kern w:val="0"/>
                <w:sz w:val="20"/>
                <w:szCs w:val="20"/>
                <w:lang w:eastAsia="zh-CN"/>
                <w14:ligatures w14:val="none"/>
              </w:rPr>
              <w:t xml:space="preserve">Felgi stalowe z oponami zimowymi + kołpaki – </w:t>
            </w:r>
            <w:proofErr w:type="spellStart"/>
            <w:r w:rsidRPr="00E13331">
              <w:rPr>
                <w:rFonts w:ascii="Times New Roman" w:eastAsia="SimSun" w:hAnsi="Times New Roman" w:cs="Times New Roman"/>
                <w:kern w:val="0"/>
                <w:sz w:val="20"/>
                <w:szCs w:val="20"/>
                <w:lang w:eastAsia="zh-CN"/>
                <w14:ligatures w14:val="none"/>
              </w:rPr>
              <w:t>kpl</w:t>
            </w:r>
            <w:proofErr w:type="spellEnd"/>
            <w:r w:rsidRPr="00E13331">
              <w:rPr>
                <w:rFonts w:ascii="Times New Roman" w:eastAsia="SimSun" w:hAnsi="Times New Roman" w:cs="Times New Roman"/>
                <w:kern w:val="0"/>
                <w:sz w:val="20"/>
                <w:szCs w:val="20"/>
                <w:lang w:eastAsia="zh-CN"/>
                <w14:ligatures w14:val="none"/>
              </w:rPr>
              <w:t>.;</w:t>
            </w:r>
          </w:p>
        </w:tc>
        <w:tc>
          <w:tcPr>
            <w:tcW w:w="2027" w:type="dxa"/>
          </w:tcPr>
          <w:p w14:paraId="46080CC0"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69861D8C" w14:textId="77777777" w:rsidTr="00262F59">
        <w:trPr>
          <w:trHeight w:val="330"/>
        </w:trPr>
        <w:tc>
          <w:tcPr>
            <w:tcW w:w="7576" w:type="dxa"/>
            <w:gridSpan w:val="2"/>
            <w:vAlign w:val="center"/>
          </w:tcPr>
          <w:p w14:paraId="106B523A" w14:textId="77777777" w:rsidR="00D42981" w:rsidRPr="00E13331" w:rsidRDefault="00D42981" w:rsidP="00D42981">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 xml:space="preserve">Dodatkowe uchwyty umożliwiające bezpieczne wsiadanie </w:t>
            </w:r>
          </w:p>
          <w:p w14:paraId="0809A188" w14:textId="003E3226" w:rsidR="009B7FAD" w:rsidRPr="00E13331" w:rsidRDefault="00D42981" w:rsidP="00D42981">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i wysiadanie osób z pojazdu;</w:t>
            </w:r>
          </w:p>
        </w:tc>
        <w:tc>
          <w:tcPr>
            <w:tcW w:w="2027" w:type="dxa"/>
          </w:tcPr>
          <w:p w14:paraId="7486916E"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1C5E49FF" w14:textId="77777777" w:rsidTr="00262F59">
        <w:trPr>
          <w:trHeight w:val="330"/>
        </w:trPr>
        <w:tc>
          <w:tcPr>
            <w:tcW w:w="7576" w:type="dxa"/>
            <w:gridSpan w:val="2"/>
            <w:vAlign w:val="center"/>
          </w:tcPr>
          <w:p w14:paraId="592875F9" w14:textId="1B378C41" w:rsidR="009B7FAD" w:rsidRPr="00E13331" w:rsidRDefault="00D42981" w:rsidP="009B7FAD">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Fotele z możliwością szybkiego demontażu</w:t>
            </w:r>
            <w:r w:rsidR="00C165B2" w:rsidRPr="00E13331">
              <w:rPr>
                <w:rFonts w:ascii="Times New Roman" w:eastAsia="Times New Roman" w:hAnsi="Times New Roman" w:cs="Times New Roman"/>
                <w:kern w:val="0"/>
                <w:sz w:val="20"/>
                <w:szCs w:val="20"/>
                <w:lang w:eastAsia="pl-PL"/>
                <w14:ligatures w14:val="none"/>
              </w:rPr>
              <w:t>;</w:t>
            </w:r>
          </w:p>
        </w:tc>
        <w:tc>
          <w:tcPr>
            <w:tcW w:w="2027" w:type="dxa"/>
          </w:tcPr>
          <w:p w14:paraId="0042C3CD"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52C8BC93" w14:textId="77777777" w:rsidTr="00262F59">
        <w:trPr>
          <w:trHeight w:val="330"/>
        </w:trPr>
        <w:tc>
          <w:tcPr>
            <w:tcW w:w="7576" w:type="dxa"/>
            <w:gridSpan w:val="2"/>
            <w:vAlign w:val="center"/>
          </w:tcPr>
          <w:p w14:paraId="684969CB" w14:textId="50FD63AA" w:rsidR="009B7FAD" w:rsidRPr="00E13331" w:rsidRDefault="00D42981" w:rsidP="009B7FAD">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Podsufitka tapicerowana;</w:t>
            </w:r>
          </w:p>
        </w:tc>
        <w:tc>
          <w:tcPr>
            <w:tcW w:w="2027" w:type="dxa"/>
          </w:tcPr>
          <w:p w14:paraId="636C74C6"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1DEC1758" w14:textId="77777777" w:rsidTr="00262F59">
        <w:trPr>
          <w:trHeight w:val="330"/>
        </w:trPr>
        <w:tc>
          <w:tcPr>
            <w:tcW w:w="7576" w:type="dxa"/>
            <w:gridSpan w:val="2"/>
            <w:vAlign w:val="center"/>
          </w:tcPr>
          <w:p w14:paraId="79F73BC6" w14:textId="114883F7" w:rsidR="009B7FAD" w:rsidRPr="00E13331" w:rsidRDefault="00D42981" w:rsidP="009B7FAD">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Tapicerka foteli w pojeździe materiałowa lub skóra łączona z materiałem, w ciemnym kolorze;</w:t>
            </w:r>
          </w:p>
        </w:tc>
        <w:tc>
          <w:tcPr>
            <w:tcW w:w="2027" w:type="dxa"/>
          </w:tcPr>
          <w:p w14:paraId="1CBD1C1C"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280D1341" w14:textId="77777777" w:rsidTr="00262F59">
        <w:trPr>
          <w:trHeight w:val="330"/>
        </w:trPr>
        <w:tc>
          <w:tcPr>
            <w:tcW w:w="7576" w:type="dxa"/>
            <w:gridSpan w:val="2"/>
            <w:vAlign w:val="center"/>
          </w:tcPr>
          <w:p w14:paraId="05485527" w14:textId="6A2B9E0C" w:rsidR="009B7FAD" w:rsidRPr="00E13331" w:rsidRDefault="00C165B2" w:rsidP="009B7FAD">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Podłoga antypoślizgowa, łatwo zmywalna, na całej długości pojazdu;</w:t>
            </w:r>
          </w:p>
        </w:tc>
        <w:tc>
          <w:tcPr>
            <w:tcW w:w="2027" w:type="dxa"/>
          </w:tcPr>
          <w:p w14:paraId="42F765E6"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639EAD32" w14:textId="77777777" w:rsidTr="00262F59">
        <w:trPr>
          <w:trHeight w:val="330"/>
        </w:trPr>
        <w:tc>
          <w:tcPr>
            <w:tcW w:w="7576" w:type="dxa"/>
            <w:gridSpan w:val="2"/>
            <w:vAlign w:val="center"/>
          </w:tcPr>
          <w:p w14:paraId="18A87145" w14:textId="3E308A40" w:rsidR="009B7FAD" w:rsidRPr="00E13331" w:rsidRDefault="00C165B2" w:rsidP="009B7FAD">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Oznakowanie pojazdu zgodne z przepisami o ruchu drogowym (oklejenie emblematami informującymi o przewozie osób niepełnosprawnych);</w:t>
            </w:r>
          </w:p>
        </w:tc>
        <w:tc>
          <w:tcPr>
            <w:tcW w:w="2027" w:type="dxa"/>
          </w:tcPr>
          <w:p w14:paraId="110E1094" w14:textId="77777777" w:rsidR="009B7FAD" w:rsidRPr="00E13331" w:rsidRDefault="009B7FAD" w:rsidP="009B7FAD">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0EC036DD" w14:textId="77777777" w:rsidTr="00262F59">
        <w:trPr>
          <w:trHeight w:val="330"/>
        </w:trPr>
        <w:tc>
          <w:tcPr>
            <w:tcW w:w="7576" w:type="dxa"/>
            <w:gridSpan w:val="2"/>
            <w:vAlign w:val="center"/>
          </w:tcPr>
          <w:p w14:paraId="5967302D" w14:textId="7A5B732C" w:rsidR="00C165B2" w:rsidRPr="00E13331" w:rsidRDefault="00C165B2" w:rsidP="00C165B2">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System zapobiegający blokowaniu kół podczas hamowania (ABS lub równoważny);</w:t>
            </w:r>
          </w:p>
        </w:tc>
        <w:tc>
          <w:tcPr>
            <w:tcW w:w="2027" w:type="dxa"/>
          </w:tcPr>
          <w:p w14:paraId="66B02675" w14:textId="77777777" w:rsidR="00C165B2" w:rsidRPr="00E13331" w:rsidRDefault="00C165B2" w:rsidP="00C165B2">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5D2A2EF5" w14:textId="77777777" w:rsidTr="00262F59">
        <w:trPr>
          <w:trHeight w:val="330"/>
        </w:trPr>
        <w:tc>
          <w:tcPr>
            <w:tcW w:w="7576" w:type="dxa"/>
            <w:gridSpan w:val="2"/>
            <w:vAlign w:val="center"/>
          </w:tcPr>
          <w:p w14:paraId="7F058663" w14:textId="59435539" w:rsidR="00C165B2" w:rsidRPr="00E13331" w:rsidRDefault="00C165B2" w:rsidP="00C165B2">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System zapobiegający poślizgowi kół podczas przyspieszania (ASR lub równoważny);</w:t>
            </w:r>
          </w:p>
        </w:tc>
        <w:tc>
          <w:tcPr>
            <w:tcW w:w="2027" w:type="dxa"/>
          </w:tcPr>
          <w:p w14:paraId="12017675" w14:textId="77777777" w:rsidR="00C165B2" w:rsidRPr="00E13331" w:rsidRDefault="00C165B2" w:rsidP="00C165B2">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55A48E47" w14:textId="77777777" w:rsidTr="00262F59">
        <w:trPr>
          <w:trHeight w:val="330"/>
        </w:trPr>
        <w:tc>
          <w:tcPr>
            <w:tcW w:w="7576" w:type="dxa"/>
            <w:gridSpan w:val="2"/>
            <w:vAlign w:val="center"/>
          </w:tcPr>
          <w:p w14:paraId="36585FA5" w14:textId="12627F3F" w:rsidR="00C165B2" w:rsidRPr="00E13331" w:rsidRDefault="00C165B2" w:rsidP="00C165B2">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System stabilizacji toru jazdy (ESP lub równoważny);</w:t>
            </w:r>
          </w:p>
        </w:tc>
        <w:tc>
          <w:tcPr>
            <w:tcW w:w="2027" w:type="dxa"/>
          </w:tcPr>
          <w:p w14:paraId="775A1355" w14:textId="77777777" w:rsidR="00C165B2" w:rsidRPr="00E13331" w:rsidRDefault="00C165B2" w:rsidP="00C165B2">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1C24AD02" w14:textId="77777777" w:rsidTr="00262F59">
        <w:trPr>
          <w:trHeight w:val="330"/>
        </w:trPr>
        <w:tc>
          <w:tcPr>
            <w:tcW w:w="7576" w:type="dxa"/>
            <w:gridSpan w:val="2"/>
            <w:vAlign w:val="center"/>
          </w:tcPr>
          <w:p w14:paraId="24F310F0" w14:textId="7A23F091" w:rsidR="00C165B2" w:rsidRPr="00E13331" w:rsidRDefault="00C165B2" w:rsidP="00C165B2">
            <w:pPr>
              <w:suppressAutoHyphens/>
              <w:spacing w:after="16" w:line="247" w:lineRule="auto"/>
              <w:ind w:right="82"/>
              <w:rPr>
                <w:rFonts w:ascii="Times New Roman" w:eastAsia="Times New Roman" w:hAnsi="Times New Roman" w:cs="Times New Roman"/>
                <w:b/>
                <w:bCs/>
                <w:kern w:val="0"/>
                <w:sz w:val="20"/>
                <w:szCs w:val="20"/>
                <w:lang w:eastAsia="pl-PL"/>
                <w14:ligatures w14:val="none"/>
              </w:rPr>
            </w:pPr>
            <w:r w:rsidRPr="00E13331">
              <w:rPr>
                <w:rFonts w:ascii="Times New Roman" w:eastAsia="Times New Roman" w:hAnsi="Times New Roman" w:cs="Times New Roman"/>
                <w:b/>
                <w:bCs/>
                <w:kern w:val="0"/>
                <w:sz w:val="20"/>
                <w:szCs w:val="20"/>
                <w:lang w:eastAsia="pl-PL"/>
                <w14:ligatures w14:val="none"/>
              </w:rPr>
              <w:t>Przedni i tylny zderzak w kolorze nadwozia;</w:t>
            </w:r>
          </w:p>
        </w:tc>
        <w:tc>
          <w:tcPr>
            <w:tcW w:w="2027" w:type="dxa"/>
          </w:tcPr>
          <w:p w14:paraId="1BDD842F" w14:textId="77777777" w:rsidR="00C165B2" w:rsidRPr="00E13331" w:rsidRDefault="00C165B2" w:rsidP="00C165B2">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608AB159" w14:textId="77777777" w:rsidTr="00262F59">
        <w:trPr>
          <w:trHeight w:val="330"/>
        </w:trPr>
        <w:tc>
          <w:tcPr>
            <w:tcW w:w="7576" w:type="dxa"/>
            <w:gridSpan w:val="2"/>
            <w:vAlign w:val="center"/>
          </w:tcPr>
          <w:p w14:paraId="73A96603" w14:textId="77777777" w:rsidR="00C165B2" w:rsidRPr="00E13331" w:rsidRDefault="00C165B2" w:rsidP="00C165B2">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 xml:space="preserve">Wyposażenie dodatkowe: </w:t>
            </w:r>
          </w:p>
          <w:p w14:paraId="44BB6C16" w14:textId="14D3C4EB" w:rsidR="00C165B2" w:rsidRPr="00E13331" w:rsidRDefault="00C165B2" w:rsidP="00C165B2">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 dedykowany podnośnik samochodowy, klucz do kół (</w:t>
            </w:r>
            <w:r w:rsidRPr="00E13331">
              <w:rPr>
                <w:rFonts w:ascii="Times New Roman" w:eastAsia="Times New Roman" w:hAnsi="Times New Roman" w:cs="Times New Roman"/>
                <w:i/>
                <w:iCs/>
                <w:kern w:val="0"/>
                <w:sz w:val="20"/>
                <w:szCs w:val="20"/>
                <w:lang w:eastAsia="pl-PL"/>
                <w14:ligatures w14:val="none"/>
              </w:rPr>
              <w:t>niewymagane w przypadku wyposażenia w zestaw naprawczy</w:t>
            </w:r>
            <w:r w:rsidRPr="00E13331">
              <w:rPr>
                <w:rFonts w:ascii="Times New Roman" w:eastAsia="Times New Roman" w:hAnsi="Times New Roman" w:cs="Times New Roman"/>
                <w:kern w:val="0"/>
                <w:sz w:val="20"/>
                <w:szCs w:val="20"/>
                <w:lang w:eastAsia="pl-PL"/>
                <w14:ligatures w14:val="none"/>
              </w:rPr>
              <w:t>),</w:t>
            </w:r>
          </w:p>
          <w:p w14:paraId="652E7084" w14:textId="77777777" w:rsidR="00C165B2" w:rsidRPr="00E13331" w:rsidRDefault="00C165B2" w:rsidP="00C165B2">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 xml:space="preserve">- atestowana gaśnica z homologacją, </w:t>
            </w:r>
          </w:p>
          <w:p w14:paraId="419F60B4" w14:textId="77777777" w:rsidR="00C165B2" w:rsidRPr="00E13331" w:rsidRDefault="00C165B2" w:rsidP="00C165B2">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 xml:space="preserve">- trójkąt ostrzegawczy, </w:t>
            </w:r>
          </w:p>
          <w:p w14:paraId="1A4DB0AF" w14:textId="77777777" w:rsidR="00C165B2" w:rsidRPr="00E13331" w:rsidRDefault="00C165B2" w:rsidP="00C165B2">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 apteczka pierwszej pomocy,</w:t>
            </w:r>
          </w:p>
          <w:p w14:paraId="460DE677" w14:textId="317FF481" w:rsidR="00C165B2" w:rsidRPr="00E13331" w:rsidRDefault="00C165B2" w:rsidP="00C165B2">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 kamizelka odblaskowa;</w:t>
            </w:r>
          </w:p>
        </w:tc>
        <w:tc>
          <w:tcPr>
            <w:tcW w:w="2027" w:type="dxa"/>
          </w:tcPr>
          <w:p w14:paraId="1E4F3AAD" w14:textId="77777777" w:rsidR="00C165B2" w:rsidRPr="00E13331" w:rsidRDefault="00C165B2" w:rsidP="00C165B2">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47BC7C96" w14:textId="77777777" w:rsidTr="00262F59">
        <w:trPr>
          <w:trHeight w:val="330"/>
        </w:trPr>
        <w:tc>
          <w:tcPr>
            <w:tcW w:w="7576" w:type="dxa"/>
            <w:gridSpan w:val="2"/>
            <w:vAlign w:val="center"/>
          </w:tcPr>
          <w:p w14:paraId="43C28D81" w14:textId="7322DAFA" w:rsidR="00C165B2" w:rsidRPr="00E13331" w:rsidRDefault="00C165B2" w:rsidP="00C165B2">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Ogrzewane siedzenie kierowcy, ogrzewane koło kierownicy, drzwi boczne i tylne automatyczne;</w:t>
            </w:r>
          </w:p>
        </w:tc>
        <w:tc>
          <w:tcPr>
            <w:tcW w:w="2027" w:type="dxa"/>
          </w:tcPr>
          <w:p w14:paraId="19BB7677" w14:textId="77777777" w:rsidR="00C165B2" w:rsidRPr="00E13331" w:rsidRDefault="00C165B2" w:rsidP="00C165B2">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53532058" w14:textId="77777777" w:rsidTr="00262F59">
        <w:trPr>
          <w:trHeight w:val="330"/>
        </w:trPr>
        <w:tc>
          <w:tcPr>
            <w:tcW w:w="7576" w:type="dxa"/>
            <w:gridSpan w:val="2"/>
            <w:vAlign w:val="center"/>
          </w:tcPr>
          <w:p w14:paraId="250459AA" w14:textId="24B443FF" w:rsidR="00C165B2" w:rsidRPr="00E13331" w:rsidRDefault="00C165B2" w:rsidP="00C165B2">
            <w:pPr>
              <w:suppressAutoHyphens/>
              <w:spacing w:after="72"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lastRenderedPageBreak/>
              <w:t>Automatyczny system parkowania pojazdu;</w:t>
            </w:r>
          </w:p>
        </w:tc>
        <w:tc>
          <w:tcPr>
            <w:tcW w:w="2027" w:type="dxa"/>
          </w:tcPr>
          <w:p w14:paraId="32F09A10" w14:textId="77777777" w:rsidR="00C165B2" w:rsidRPr="00E13331" w:rsidRDefault="00C165B2" w:rsidP="00C165B2">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0E214265" w14:textId="77777777" w:rsidTr="00262F59">
        <w:trPr>
          <w:trHeight w:val="330"/>
        </w:trPr>
        <w:tc>
          <w:tcPr>
            <w:tcW w:w="7576" w:type="dxa"/>
            <w:gridSpan w:val="2"/>
            <w:vAlign w:val="center"/>
          </w:tcPr>
          <w:p w14:paraId="259A97C4" w14:textId="05BE0055" w:rsidR="00C165B2" w:rsidRPr="00E13331" w:rsidRDefault="00C165B2" w:rsidP="00C165B2">
            <w:pPr>
              <w:suppressAutoHyphens/>
              <w:spacing w:after="16"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 xml:space="preserve">Wbudowana nawigacja, system </w:t>
            </w:r>
            <w:proofErr w:type="spellStart"/>
            <w:r w:rsidRPr="00E13331">
              <w:rPr>
                <w:rFonts w:ascii="Times New Roman" w:eastAsia="Times New Roman" w:hAnsi="Times New Roman" w:cs="Times New Roman"/>
                <w:kern w:val="0"/>
                <w:sz w:val="20"/>
                <w:szCs w:val="20"/>
                <w:lang w:eastAsia="pl-PL"/>
                <w14:ligatures w14:val="none"/>
              </w:rPr>
              <w:t>bluetooth</w:t>
            </w:r>
            <w:proofErr w:type="spellEnd"/>
            <w:r w:rsidRPr="00E13331">
              <w:rPr>
                <w:rFonts w:ascii="Times New Roman" w:eastAsia="Times New Roman" w:hAnsi="Times New Roman" w:cs="Times New Roman"/>
                <w:kern w:val="0"/>
                <w:sz w:val="20"/>
                <w:szCs w:val="20"/>
                <w:lang w:eastAsia="pl-PL"/>
                <w14:ligatures w14:val="none"/>
              </w:rPr>
              <w:t>;</w:t>
            </w:r>
          </w:p>
        </w:tc>
        <w:tc>
          <w:tcPr>
            <w:tcW w:w="2027" w:type="dxa"/>
          </w:tcPr>
          <w:p w14:paraId="36BD1026" w14:textId="77777777" w:rsidR="00C165B2" w:rsidRPr="00E13331" w:rsidRDefault="00C165B2" w:rsidP="00C165B2">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19F6597E" w14:textId="77777777" w:rsidTr="00262F59">
        <w:trPr>
          <w:trHeight w:val="330"/>
        </w:trPr>
        <w:tc>
          <w:tcPr>
            <w:tcW w:w="7576" w:type="dxa"/>
            <w:gridSpan w:val="2"/>
            <w:vAlign w:val="center"/>
          </w:tcPr>
          <w:p w14:paraId="2CFCE633" w14:textId="410EEC2E" w:rsidR="00C165B2" w:rsidRPr="00E13331" w:rsidRDefault="00C165B2" w:rsidP="00C165B2">
            <w:pPr>
              <w:tabs>
                <w:tab w:val="center" w:pos="567"/>
                <w:tab w:val="right" w:pos="9164"/>
              </w:tabs>
              <w:suppressAutoHyphens/>
              <w:spacing w:after="16" w:line="247" w:lineRule="auto"/>
              <w:ind w:right="82"/>
              <w:contextualSpacing/>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Gwarancja mechaniczna oraz elektryczna (obejmująca również całe wyposażenie) - minimum 24 miesiące</w:t>
            </w:r>
            <w:r w:rsidR="003B5A32" w:rsidRPr="00E13331">
              <w:rPr>
                <w:rFonts w:ascii="Times New Roman" w:eastAsia="Times New Roman" w:hAnsi="Times New Roman" w:cs="Times New Roman"/>
                <w:kern w:val="0"/>
                <w:sz w:val="20"/>
                <w:szCs w:val="20"/>
                <w:lang w:eastAsia="pl-PL"/>
                <w14:ligatures w14:val="none"/>
              </w:rPr>
              <w:t xml:space="preserve"> (2 lata)</w:t>
            </w:r>
            <w:r w:rsidRPr="00E13331">
              <w:rPr>
                <w:rFonts w:ascii="Times New Roman" w:eastAsia="Times New Roman" w:hAnsi="Times New Roman" w:cs="Times New Roman"/>
                <w:kern w:val="0"/>
                <w:sz w:val="20"/>
                <w:szCs w:val="20"/>
                <w:lang w:eastAsia="pl-PL"/>
                <w14:ligatures w14:val="none"/>
              </w:rPr>
              <w:t xml:space="preserve"> bez limitu kilometrów;</w:t>
            </w:r>
          </w:p>
        </w:tc>
        <w:tc>
          <w:tcPr>
            <w:tcW w:w="2027" w:type="dxa"/>
          </w:tcPr>
          <w:p w14:paraId="7D17ED45" w14:textId="77777777" w:rsidR="00C165B2" w:rsidRPr="00E13331" w:rsidRDefault="00C165B2" w:rsidP="00C165B2">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28398133" w14:textId="77777777" w:rsidTr="00262F59">
        <w:trPr>
          <w:trHeight w:val="330"/>
        </w:trPr>
        <w:tc>
          <w:tcPr>
            <w:tcW w:w="7576" w:type="dxa"/>
            <w:gridSpan w:val="2"/>
            <w:vAlign w:val="center"/>
          </w:tcPr>
          <w:p w14:paraId="1AD40021" w14:textId="74855D7A" w:rsidR="00C165B2" w:rsidRPr="00E13331" w:rsidRDefault="00C165B2" w:rsidP="00C165B2">
            <w:pPr>
              <w:tabs>
                <w:tab w:val="center" w:pos="567"/>
              </w:tabs>
              <w:suppressAutoHyphens/>
              <w:spacing w:after="64" w:line="240" w:lineRule="auto"/>
              <w:rPr>
                <w:rFonts w:ascii="Times New Roman" w:eastAsia="SimSun" w:hAnsi="Times New Roman" w:cs="Times New Roman"/>
                <w:kern w:val="0"/>
                <w:sz w:val="20"/>
                <w:szCs w:val="20"/>
                <w:lang w:eastAsia="zh-CN"/>
                <w14:ligatures w14:val="none"/>
              </w:rPr>
            </w:pPr>
            <w:r w:rsidRPr="00E13331">
              <w:rPr>
                <w:rFonts w:ascii="Times New Roman" w:eastAsia="SimSun" w:hAnsi="Times New Roman" w:cs="Times New Roman"/>
                <w:kern w:val="0"/>
                <w:sz w:val="20"/>
                <w:szCs w:val="20"/>
                <w:lang w:eastAsia="zh-CN"/>
                <w14:ligatures w14:val="none"/>
              </w:rPr>
              <w:t xml:space="preserve">Gwarancja na perforację blach — minimum </w:t>
            </w:r>
            <w:r w:rsidR="003B5A32" w:rsidRPr="00E13331">
              <w:rPr>
                <w:rFonts w:ascii="Times New Roman" w:eastAsia="SimSun" w:hAnsi="Times New Roman" w:cs="Times New Roman"/>
                <w:kern w:val="0"/>
                <w:sz w:val="20"/>
                <w:szCs w:val="20"/>
                <w:lang w:eastAsia="zh-CN"/>
                <w14:ligatures w14:val="none"/>
              </w:rPr>
              <w:t>120 miesięcy (</w:t>
            </w:r>
            <w:r w:rsidRPr="00E13331">
              <w:rPr>
                <w:rFonts w:ascii="Times New Roman" w:eastAsia="SimSun" w:hAnsi="Times New Roman" w:cs="Times New Roman"/>
                <w:kern w:val="0"/>
                <w:sz w:val="20"/>
                <w:szCs w:val="20"/>
                <w:lang w:eastAsia="zh-CN"/>
                <w14:ligatures w14:val="none"/>
              </w:rPr>
              <w:t>10 lat</w:t>
            </w:r>
            <w:r w:rsidR="003B5A32" w:rsidRPr="00E13331">
              <w:rPr>
                <w:rFonts w:ascii="Times New Roman" w:eastAsia="SimSun" w:hAnsi="Times New Roman" w:cs="Times New Roman"/>
                <w:kern w:val="0"/>
                <w:sz w:val="20"/>
                <w:szCs w:val="20"/>
                <w:lang w:eastAsia="zh-CN"/>
                <w14:ligatures w14:val="none"/>
              </w:rPr>
              <w:t>)</w:t>
            </w:r>
            <w:r w:rsidRPr="00E13331">
              <w:rPr>
                <w:rFonts w:ascii="Times New Roman" w:eastAsia="SimSun" w:hAnsi="Times New Roman" w:cs="Times New Roman"/>
                <w:kern w:val="0"/>
                <w:sz w:val="20"/>
                <w:szCs w:val="20"/>
                <w:lang w:eastAsia="zh-CN"/>
                <w14:ligatures w14:val="none"/>
              </w:rPr>
              <w:t>;</w:t>
            </w:r>
          </w:p>
        </w:tc>
        <w:tc>
          <w:tcPr>
            <w:tcW w:w="2027" w:type="dxa"/>
          </w:tcPr>
          <w:p w14:paraId="5215C528" w14:textId="77777777" w:rsidR="00C165B2" w:rsidRPr="00E13331" w:rsidRDefault="00C165B2" w:rsidP="00C165B2">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5F4C9D4D" w14:textId="77777777" w:rsidTr="00262F59">
        <w:trPr>
          <w:trHeight w:val="330"/>
        </w:trPr>
        <w:tc>
          <w:tcPr>
            <w:tcW w:w="7576" w:type="dxa"/>
            <w:gridSpan w:val="2"/>
            <w:vAlign w:val="center"/>
          </w:tcPr>
          <w:p w14:paraId="2A58AD91" w14:textId="19D65220" w:rsidR="00C165B2" w:rsidRPr="00E13331" w:rsidRDefault="00C165B2" w:rsidP="00C165B2">
            <w:pPr>
              <w:tabs>
                <w:tab w:val="center" w:pos="567"/>
              </w:tabs>
              <w:suppressAutoHyphens/>
              <w:spacing w:after="64" w:line="240" w:lineRule="auto"/>
              <w:rPr>
                <w:rFonts w:ascii="Times New Roman" w:eastAsia="SimSun" w:hAnsi="Times New Roman" w:cs="Times New Roman"/>
                <w:kern w:val="0"/>
                <w:sz w:val="20"/>
                <w:szCs w:val="20"/>
                <w:lang w:eastAsia="zh-CN"/>
                <w14:ligatures w14:val="none"/>
              </w:rPr>
            </w:pPr>
            <w:proofErr w:type="spellStart"/>
            <w:r w:rsidRPr="00E13331">
              <w:rPr>
                <w:rFonts w:ascii="Times New Roman" w:eastAsia="SimSun" w:hAnsi="Times New Roman" w:cs="Times New Roman"/>
                <w:kern w:val="0"/>
                <w:sz w:val="20"/>
                <w:szCs w:val="20"/>
                <w:lang w:eastAsia="zh-CN"/>
                <w14:ligatures w14:val="none"/>
              </w:rPr>
              <w:t>Webasto</w:t>
            </w:r>
            <w:proofErr w:type="spellEnd"/>
            <w:r w:rsidRPr="00E13331">
              <w:rPr>
                <w:rFonts w:ascii="Times New Roman" w:eastAsia="SimSun" w:hAnsi="Times New Roman" w:cs="Times New Roman"/>
                <w:kern w:val="0"/>
                <w:sz w:val="20"/>
                <w:szCs w:val="20"/>
                <w:lang w:eastAsia="zh-CN"/>
                <w14:ligatures w14:val="none"/>
              </w:rPr>
              <w:t>- system ogrzewania postojowego;</w:t>
            </w:r>
          </w:p>
        </w:tc>
        <w:tc>
          <w:tcPr>
            <w:tcW w:w="2027" w:type="dxa"/>
          </w:tcPr>
          <w:p w14:paraId="270754CA" w14:textId="77777777" w:rsidR="00C165B2" w:rsidRPr="00E13331" w:rsidRDefault="00C165B2" w:rsidP="00C165B2">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0D02FA97" w14:textId="77777777" w:rsidTr="00262F59">
        <w:trPr>
          <w:trHeight w:val="330"/>
        </w:trPr>
        <w:tc>
          <w:tcPr>
            <w:tcW w:w="7576" w:type="dxa"/>
            <w:gridSpan w:val="2"/>
            <w:vAlign w:val="center"/>
          </w:tcPr>
          <w:p w14:paraId="7DD8BCA1" w14:textId="69B2DCEE" w:rsidR="00C165B2" w:rsidRPr="00E13331" w:rsidRDefault="00C165B2" w:rsidP="00C165B2">
            <w:pPr>
              <w:tabs>
                <w:tab w:val="center" w:pos="567"/>
              </w:tabs>
              <w:suppressAutoHyphens/>
              <w:spacing w:after="64" w:line="240" w:lineRule="auto"/>
              <w:rPr>
                <w:rFonts w:ascii="Times New Roman" w:eastAsia="SimSun" w:hAnsi="Times New Roman" w:cs="Times New Roman"/>
                <w:b/>
                <w:bCs/>
                <w:kern w:val="0"/>
                <w:sz w:val="20"/>
                <w:szCs w:val="20"/>
                <w:lang w:eastAsia="zh-CN"/>
                <w14:ligatures w14:val="none"/>
              </w:rPr>
            </w:pPr>
            <w:r w:rsidRPr="00E13331">
              <w:rPr>
                <w:rFonts w:ascii="Times New Roman" w:eastAsia="SimSun" w:hAnsi="Times New Roman" w:cs="Times New Roman"/>
                <w:b/>
                <w:bCs/>
                <w:kern w:val="0"/>
                <w:sz w:val="20"/>
                <w:szCs w:val="20"/>
                <w:lang w:eastAsia="zh-CN"/>
                <w14:ligatures w14:val="none"/>
              </w:rPr>
              <w:t>Winda automatyczna do przewozu osób z niepełnosprawnoś</w:t>
            </w:r>
            <w:r w:rsidR="00421FFA" w:rsidRPr="00E13331">
              <w:rPr>
                <w:rFonts w:ascii="Times New Roman" w:eastAsia="SimSun" w:hAnsi="Times New Roman" w:cs="Times New Roman"/>
                <w:b/>
                <w:bCs/>
                <w:kern w:val="0"/>
                <w:sz w:val="20"/>
                <w:szCs w:val="20"/>
                <w:lang w:eastAsia="zh-CN"/>
                <w14:ligatures w14:val="none"/>
              </w:rPr>
              <w:t>cią zamontowana z tyłu pojazdu</w:t>
            </w:r>
            <w:r w:rsidRPr="00E13331">
              <w:rPr>
                <w:rFonts w:ascii="Times New Roman" w:eastAsia="SimSun" w:hAnsi="Times New Roman" w:cs="Times New Roman"/>
                <w:b/>
                <w:bCs/>
                <w:kern w:val="0"/>
                <w:sz w:val="20"/>
                <w:szCs w:val="20"/>
                <w:lang w:eastAsia="zh-CN"/>
                <w14:ligatures w14:val="none"/>
              </w:rPr>
              <w:t xml:space="preserve"> – platforma w pełni automatyczna, montowana w pojeździe, sterowana pilotem, automatycznie unosi i opuszcza wózek inwalidzki;</w:t>
            </w:r>
          </w:p>
        </w:tc>
        <w:tc>
          <w:tcPr>
            <w:tcW w:w="2027" w:type="dxa"/>
          </w:tcPr>
          <w:p w14:paraId="7EC9565C" w14:textId="77777777" w:rsidR="00C165B2" w:rsidRPr="00E13331" w:rsidRDefault="00C165B2" w:rsidP="00C165B2">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5FB722EF" w14:textId="77777777" w:rsidTr="00262F59">
        <w:trPr>
          <w:trHeight w:val="330"/>
        </w:trPr>
        <w:tc>
          <w:tcPr>
            <w:tcW w:w="7576" w:type="dxa"/>
            <w:gridSpan w:val="2"/>
            <w:vAlign w:val="center"/>
          </w:tcPr>
          <w:p w14:paraId="411E4A0F" w14:textId="5348092A" w:rsidR="00C165B2" w:rsidRPr="00E13331" w:rsidRDefault="00C165B2" w:rsidP="00C165B2">
            <w:pPr>
              <w:tabs>
                <w:tab w:val="center" w:pos="567"/>
              </w:tabs>
              <w:suppressAutoHyphens/>
              <w:spacing w:after="64" w:line="240" w:lineRule="auto"/>
              <w:rPr>
                <w:rFonts w:ascii="Times New Roman" w:eastAsia="SimSun" w:hAnsi="Times New Roman" w:cs="Times New Roman"/>
                <w:kern w:val="0"/>
                <w:sz w:val="20"/>
                <w:szCs w:val="20"/>
                <w:lang w:eastAsia="zh-CN"/>
                <w14:ligatures w14:val="none"/>
              </w:rPr>
            </w:pPr>
            <w:r w:rsidRPr="00E13331">
              <w:rPr>
                <w:rFonts w:ascii="Times New Roman" w:eastAsia="SimSun" w:hAnsi="Times New Roman" w:cs="Times New Roman"/>
                <w:kern w:val="0"/>
                <w:sz w:val="20"/>
                <w:szCs w:val="20"/>
                <w:lang w:eastAsia="zh-CN"/>
                <w14:ligatures w14:val="none"/>
              </w:rPr>
              <w:t>Gwarancja na powłokę lakierniczą - minimum 36 miesięcy</w:t>
            </w:r>
            <w:r w:rsidR="003B5A32" w:rsidRPr="00E13331">
              <w:rPr>
                <w:rFonts w:ascii="Times New Roman" w:eastAsia="SimSun" w:hAnsi="Times New Roman" w:cs="Times New Roman"/>
                <w:kern w:val="0"/>
                <w:sz w:val="20"/>
                <w:szCs w:val="20"/>
                <w:lang w:eastAsia="zh-CN"/>
                <w14:ligatures w14:val="none"/>
              </w:rPr>
              <w:t xml:space="preserve"> (3 lata)</w:t>
            </w:r>
            <w:r w:rsidRPr="00E13331">
              <w:rPr>
                <w:rFonts w:ascii="Times New Roman" w:eastAsia="SimSun" w:hAnsi="Times New Roman" w:cs="Times New Roman"/>
                <w:kern w:val="0"/>
                <w:sz w:val="20"/>
                <w:szCs w:val="20"/>
                <w:lang w:eastAsia="zh-CN"/>
                <w14:ligatures w14:val="none"/>
              </w:rPr>
              <w:t>;</w:t>
            </w:r>
          </w:p>
        </w:tc>
        <w:tc>
          <w:tcPr>
            <w:tcW w:w="2027" w:type="dxa"/>
          </w:tcPr>
          <w:p w14:paraId="420BF4B2" w14:textId="77777777" w:rsidR="00C165B2" w:rsidRPr="00E13331" w:rsidRDefault="00C165B2" w:rsidP="00C165B2">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152D33A5" w14:textId="77777777" w:rsidTr="00262F59">
        <w:trPr>
          <w:trHeight w:val="330"/>
        </w:trPr>
        <w:tc>
          <w:tcPr>
            <w:tcW w:w="7576" w:type="dxa"/>
            <w:gridSpan w:val="2"/>
            <w:vAlign w:val="center"/>
          </w:tcPr>
          <w:p w14:paraId="0FC4159A" w14:textId="0A499EF0" w:rsidR="00C165B2" w:rsidRPr="00E13331" w:rsidRDefault="00C165B2" w:rsidP="00C165B2">
            <w:pPr>
              <w:tabs>
                <w:tab w:val="center" w:pos="567"/>
              </w:tabs>
              <w:suppressAutoHyphens/>
              <w:spacing w:after="64" w:line="240" w:lineRule="auto"/>
              <w:rPr>
                <w:rFonts w:ascii="Times New Roman" w:eastAsia="SimSun" w:hAnsi="Times New Roman" w:cs="Times New Roman"/>
                <w:kern w:val="0"/>
                <w:sz w:val="20"/>
                <w:szCs w:val="20"/>
                <w:lang w:eastAsia="zh-CN"/>
                <w14:ligatures w14:val="none"/>
              </w:rPr>
            </w:pPr>
            <w:r w:rsidRPr="00E13331">
              <w:rPr>
                <w:rFonts w:ascii="Times New Roman" w:eastAsia="SimSun" w:hAnsi="Times New Roman" w:cs="Times New Roman"/>
                <w:kern w:val="0"/>
                <w:sz w:val="20"/>
                <w:szCs w:val="20"/>
                <w:lang w:eastAsia="zh-CN"/>
                <w14:ligatures w14:val="none"/>
              </w:rPr>
              <w:t>Gwarancja na perforację elementów nadwozia - minimum 120 miesięcy</w:t>
            </w:r>
            <w:r w:rsidR="003B5A32" w:rsidRPr="00E13331">
              <w:rPr>
                <w:rFonts w:ascii="Times New Roman" w:eastAsia="SimSun" w:hAnsi="Times New Roman" w:cs="Times New Roman"/>
                <w:kern w:val="0"/>
                <w:sz w:val="20"/>
                <w:szCs w:val="20"/>
                <w:lang w:eastAsia="zh-CN"/>
                <w14:ligatures w14:val="none"/>
              </w:rPr>
              <w:t xml:space="preserve"> (10 lat)</w:t>
            </w:r>
            <w:r w:rsidRPr="00E13331">
              <w:rPr>
                <w:rFonts w:ascii="Times New Roman" w:eastAsia="SimSun" w:hAnsi="Times New Roman" w:cs="Times New Roman"/>
                <w:kern w:val="0"/>
                <w:sz w:val="20"/>
                <w:szCs w:val="20"/>
                <w:lang w:eastAsia="zh-CN"/>
                <w14:ligatures w14:val="none"/>
              </w:rPr>
              <w:t>;</w:t>
            </w:r>
          </w:p>
        </w:tc>
        <w:tc>
          <w:tcPr>
            <w:tcW w:w="2027" w:type="dxa"/>
          </w:tcPr>
          <w:p w14:paraId="707D6233" w14:textId="77777777" w:rsidR="00C165B2" w:rsidRPr="00E13331" w:rsidRDefault="00C165B2" w:rsidP="00C165B2">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175A9924" w14:textId="77777777" w:rsidTr="00262F59">
        <w:trPr>
          <w:trHeight w:val="330"/>
        </w:trPr>
        <w:tc>
          <w:tcPr>
            <w:tcW w:w="7576" w:type="dxa"/>
            <w:gridSpan w:val="2"/>
            <w:vAlign w:val="center"/>
          </w:tcPr>
          <w:p w14:paraId="0222F0D3" w14:textId="77777777" w:rsidR="00C165B2" w:rsidRPr="00E13331" w:rsidRDefault="00C165B2" w:rsidP="00C165B2">
            <w:pPr>
              <w:tabs>
                <w:tab w:val="center" w:pos="567"/>
              </w:tabs>
              <w:suppressAutoHyphens/>
              <w:spacing w:after="64" w:line="240" w:lineRule="auto"/>
              <w:rPr>
                <w:rFonts w:ascii="Times New Roman" w:eastAsia="SimSun" w:hAnsi="Times New Roman" w:cs="Times New Roman"/>
                <w:kern w:val="0"/>
                <w:sz w:val="20"/>
                <w:szCs w:val="20"/>
                <w:lang w:eastAsia="zh-CN"/>
                <w14:ligatures w14:val="none"/>
              </w:rPr>
            </w:pPr>
            <w:r w:rsidRPr="00E13331">
              <w:rPr>
                <w:rFonts w:ascii="Times New Roman" w:eastAsia="SimSun" w:hAnsi="Times New Roman" w:cs="Times New Roman"/>
                <w:kern w:val="0"/>
                <w:sz w:val="20"/>
                <w:szCs w:val="20"/>
                <w:lang w:eastAsia="zh-CN"/>
                <w14:ligatures w14:val="none"/>
              </w:rPr>
              <w:t>Assistance — minimum 12 miesięcy.</w:t>
            </w:r>
          </w:p>
        </w:tc>
        <w:tc>
          <w:tcPr>
            <w:tcW w:w="2027" w:type="dxa"/>
          </w:tcPr>
          <w:p w14:paraId="117D84C1" w14:textId="77777777" w:rsidR="00C165B2" w:rsidRPr="00E13331" w:rsidRDefault="00C165B2" w:rsidP="00C165B2">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7A3540FC" w14:textId="77777777" w:rsidTr="00262F59">
        <w:trPr>
          <w:trHeight w:val="330"/>
        </w:trPr>
        <w:tc>
          <w:tcPr>
            <w:tcW w:w="7576" w:type="dxa"/>
            <w:gridSpan w:val="2"/>
            <w:vAlign w:val="center"/>
          </w:tcPr>
          <w:p w14:paraId="09B1A6F7" w14:textId="77777777" w:rsidR="00C165B2" w:rsidRPr="00E13331" w:rsidRDefault="00C165B2" w:rsidP="00C165B2">
            <w:pPr>
              <w:tabs>
                <w:tab w:val="center" w:pos="567"/>
              </w:tabs>
              <w:suppressAutoHyphens/>
              <w:spacing w:after="64" w:line="240" w:lineRule="auto"/>
              <w:rPr>
                <w:rFonts w:ascii="Times New Roman" w:eastAsia="SimSun" w:hAnsi="Times New Roman" w:cs="Times New Roman"/>
                <w:kern w:val="0"/>
                <w:sz w:val="20"/>
                <w:szCs w:val="20"/>
                <w:lang w:eastAsia="zh-CN"/>
                <w14:ligatures w14:val="none"/>
              </w:rPr>
            </w:pPr>
            <w:r w:rsidRPr="00E13331">
              <w:rPr>
                <w:rFonts w:ascii="Times New Roman" w:eastAsia="Times New Roman" w:hAnsi="Times New Roman" w:cs="Times New Roman"/>
                <w:kern w:val="0"/>
                <w:sz w:val="20"/>
                <w:szCs w:val="20"/>
                <w:lang w:eastAsia="pl-PL"/>
                <w14:ligatures w14:val="none"/>
              </w:rPr>
              <w:t xml:space="preserve">Najbliższy autoryzowany serwis powinien znajdować się w odległości maksymalnie 100 km od siedziby Zamawiającego. Zamawiający zastrzega, </w:t>
            </w:r>
            <w:r w:rsidRPr="00E13331">
              <w:rPr>
                <w:rFonts w:ascii="Times New Roman" w:eastAsia="Times New Roman" w:hAnsi="Times New Roman" w:cs="Times New Roman"/>
                <w:kern w:val="0"/>
                <w:sz w:val="20"/>
                <w:szCs w:val="20"/>
                <w:lang w:eastAsia="pl-PL"/>
                <w14:ligatures w14:val="none"/>
              </w:rPr>
              <w:br/>
              <w:t>że na czas serwisu lub napraw gwarancyjnych trwających dłużej niż 5 dni Wykonawca lub autoryzowany serwis przez niego wskazany musi zapewnić pojazd zastępczy (samochód osobowy min. 5-osobowy). Poprzez serwis należy rozumieć okresowe przeglądy wynikające z dokumentów pojazdu oraz naprawy gwarancyjne;</w:t>
            </w:r>
          </w:p>
        </w:tc>
        <w:tc>
          <w:tcPr>
            <w:tcW w:w="2027" w:type="dxa"/>
          </w:tcPr>
          <w:p w14:paraId="7F5EFDA3" w14:textId="77777777" w:rsidR="00C165B2" w:rsidRPr="00E13331" w:rsidRDefault="00C165B2" w:rsidP="00C165B2">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E13331" w:rsidRPr="00E13331" w14:paraId="61F43375" w14:textId="77777777" w:rsidTr="00262F59">
        <w:trPr>
          <w:trHeight w:val="330"/>
        </w:trPr>
        <w:tc>
          <w:tcPr>
            <w:tcW w:w="7576" w:type="dxa"/>
            <w:gridSpan w:val="2"/>
            <w:vAlign w:val="center"/>
          </w:tcPr>
          <w:p w14:paraId="680AFD9A" w14:textId="4B091783" w:rsidR="00C165B2" w:rsidRPr="00E13331" w:rsidRDefault="00C165B2" w:rsidP="00C165B2">
            <w:pPr>
              <w:suppressAutoHyphens/>
              <w:spacing w:after="59" w:line="247" w:lineRule="auto"/>
              <w:ind w:right="82"/>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kern w:val="0"/>
                <w:sz w:val="20"/>
                <w:szCs w:val="20"/>
                <w:lang w:eastAsia="pl-PL"/>
                <w14:ligatures w14:val="none"/>
              </w:rPr>
              <w:t xml:space="preserve">Dostawa samochodu do siedziby Zamawiającego, w terminie do </w:t>
            </w:r>
            <w:r w:rsidR="005F5908">
              <w:rPr>
                <w:rFonts w:ascii="Times New Roman" w:eastAsia="Times New Roman" w:hAnsi="Times New Roman" w:cs="Times New Roman"/>
                <w:b/>
                <w:bCs/>
                <w:kern w:val="0"/>
                <w:sz w:val="20"/>
                <w:szCs w:val="20"/>
                <w:lang w:eastAsia="pl-PL"/>
                <w14:ligatures w14:val="none"/>
              </w:rPr>
              <w:t>29</w:t>
            </w:r>
            <w:r w:rsidRPr="00E13331">
              <w:rPr>
                <w:rFonts w:ascii="Times New Roman" w:eastAsia="Times New Roman" w:hAnsi="Times New Roman" w:cs="Times New Roman"/>
                <w:b/>
                <w:bCs/>
                <w:kern w:val="0"/>
                <w:sz w:val="20"/>
                <w:szCs w:val="20"/>
                <w:lang w:eastAsia="pl-PL"/>
                <w14:ligatures w14:val="none"/>
              </w:rPr>
              <w:t>.0</w:t>
            </w:r>
            <w:r w:rsidR="005F5908">
              <w:rPr>
                <w:rFonts w:ascii="Times New Roman" w:eastAsia="Times New Roman" w:hAnsi="Times New Roman" w:cs="Times New Roman"/>
                <w:b/>
                <w:bCs/>
                <w:kern w:val="0"/>
                <w:sz w:val="20"/>
                <w:szCs w:val="20"/>
                <w:lang w:eastAsia="pl-PL"/>
                <w14:ligatures w14:val="none"/>
              </w:rPr>
              <w:t>5</w:t>
            </w:r>
            <w:r w:rsidRPr="00E13331">
              <w:rPr>
                <w:rFonts w:ascii="Times New Roman" w:eastAsia="Times New Roman" w:hAnsi="Times New Roman" w:cs="Times New Roman"/>
                <w:b/>
                <w:bCs/>
                <w:kern w:val="0"/>
                <w:sz w:val="20"/>
                <w:szCs w:val="20"/>
                <w:lang w:eastAsia="pl-PL"/>
                <w14:ligatures w14:val="none"/>
              </w:rPr>
              <w:t xml:space="preserve">.2026r. </w:t>
            </w:r>
          </w:p>
        </w:tc>
        <w:tc>
          <w:tcPr>
            <w:tcW w:w="2027" w:type="dxa"/>
          </w:tcPr>
          <w:p w14:paraId="08AFF91B" w14:textId="77777777" w:rsidR="00C165B2" w:rsidRPr="00E13331" w:rsidRDefault="00C165B2" w:rsidP="00C165B2">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r w:rsidR="00C165B2" w:rsidRPr="00E13331" w14:paraId="68AED6F1" w14:textId="77777777" w:rsidTr="00262F59">
        <w:trPr>
          <w:trHeight w:val="330"/>
        </w:trPr>
        <w:tc>
          <w:tcPr>
            <w:tcW w:w="7576" w:type="dxa"/>
            <w:gridSpan w:val="2"/>
            <w:vAlign w:val="center"/>
          </w:tcPr>
          <w:p w14:paraId="7067079C" w14:textId="77777777" w:rsidR="00C165B2" w:rsidRPr="00E13331" w:rsidRDefault="00C165B2" w:rsidP="00C165B2">
            <w:pPr>
              <w:tabs>
                <w:tab w:val="center" w:pos="567"/>
              </w:tabs>
              <w:suppressAutoHyphens/>
              <w:spacing w:after="0" w:line="240" w:lineRule="auto"/>
              <w:rPr>
                <w:rFonts w:ascii="Times New Roman" w:eastAsia="SimSun" w:hAnsi="Times New Roman" w:cs="Times New Roman"/>
                <w:kern w:val="0"/>
                <w:sz w:val="20"/>
                <w:szCs w:val="20"/>
                <w:lang w:eastAsia="zh-CN"/>
                <w14:ligatures w14:val="none"/>
              </w:rPr>
            </w:pPr>
            <w:r w:rsidRPr="00E13331">
              <w:rPr>
                <w:rFonts w:ascii="Times New Roman" w:eastAsia="SimSun" w:hAnsi="Times New Roman" w:cs="Times New Roman"/>
                <w:kern w:val="0"/>
                <w:sz w:val="20"/>
                <w:szCs w:val="20"/>
                <w:lang w:eastAsia="zh-CN"/>
                <w14:ligatures w14:val="none"/>
              </w:rPr>
              <w:t>Dostarczony samochód musi spełniać wymagania przepisów prawa, obowiązujące na terenie Rzeczypospolitej Polskiej w zakresie dopuszczenia pojazdu do ruchu drogowego;</w:t>
            </w:r>
          </w:p>
        </w:tc>
        <w:tc>
          <w:tcPr>
            <w:tcW w:w="2027" w:type="dxa"/>
          </w:tcPr>
          <w:p w14:paraId="3B9BF265" w14:textId="77777777" w:rsidR="00C165B2" w:rsidRPr="00E13331" w:rsidRDefault="00C165B2" w:rsidP="00C165B2">
            <w:pPr>
              <w:suppressAutoHyphens/>
              <w:spacing w:after="0" w:line="240" w:lineRule="auto"/>
              <w:jc w:val="center"/>
              <w:rPr>
                <w:rFonts w:ascii="Times New Roman" w:eastAsia="Times New Roman" w:hAnsi="Times New Roman" w:cs="Times New Roman"/>
                <w:kern w:val="0"/>
                <w:sz w:val="20"/>
                <w:szCs w:val="20"/>
                <w:lang w:eastAsia="pl-PL"/>
                <w14:ligatures w14:val="none"/>
              </w:rPr>
            </w:pPr>
          </w:p>
        </w:tc>
      </w:tr>
    </w:tbl>
    <w:p w14:paraId="1678DBFB" w14:textId="77777777" w:rsidR="009B7FAD" w:rsidRPr="00E13331" w:rsidRDefault="009B7FAD" w:rsidP="009B7FAD">
      <w:pPr>
        <w:suppressAutoHyphens/>
        <w:spacing w:after="0" w:line="240" w:lineRule="auto"/>
        <w:jc w:val="center"/>
        <w:rPr>
          <w:rFonts w:ascii="Times New Roman" w:eastAsia="SimSun" w:hAnsi="Times New Roman" w:cs="Times New Roman"/>
          <w:kern w:val="0"/>
          <w:sz w:val="20"/>
          <w:szCs w:val="20"/>
          <w:lang w:eastAsia="zh-CN"/>
          <w14:ligatures w14:val="none"/>
        </w:rPr>
      </w:pPr>
    </w:p>
    <w:p w14:paraId="359BEC66" w14:textId="364C196B" w:rsidR="009B7FAD" w:rsidRPr="00E13331" w:rsidRDefault="00C0713D" w:rsidP="009B7FAD">
      <w:pPr>
        <w:suppressAutoHyphens/>
        <w:spacing w:after="0" w:line="240" w:lineRule="auto"/>
        <w:rPr>
          <w:rFonts w:ascii="Times New Roman" w:eastAsia="Times New Roman" w:hAnsi="Times New Roman" w:cs="Times New Roman"/>
          <w:b/>
          <w:kern w:val="0"/>
          <w:sz w:val="20"/>
          <w:szCs w:val="20"/>
          <w:lang w:eastAsia="pl-PL"/>
          <w14:ligatures w14:val="none"/>
        </w:rPr>
      </w:pPr>
      <w:r w:rsidRPr="00E13331">
        <w:rPr>
          <w:rFonts w:ascii="Times New Roman" w:eastAsia="Times New Roman" w:hAnsi="Times New Roman" w:cs="Times New Roman"/>
          <w:b/>
          <w:kern w:val="0"/>
          <w:sz w:val="20"/>
          <w:szCs w:val="20"/>
          <w:lang w:eastAsia="pl-PL"/>
          <w14:ligatures w14:val="none"/>
        </w:rPr>
        <w:t>Uwaga!</w:t>
      </w:r>
      <w:r w:rsidR="009B7FAD" w:rsidRPr="00E13331">
        <w:rPr>
          <w:rFonts w:ascii="Times New Roman" w:eastAsia="Times New Roman" w:hAnsi="Times New Roman" w:cs="Times New Roman"/>
          <w:b/>
          <w:kern w:val="0"/>
          <w:sz w:val="20"/>
          <w:szCs w:val="20"/>
          <w:lang w:eastAsia="pl-PL"/>
          <w14:ligatures w14:val="none"/>
        </w:rPr>
        <w:t xml:space="preserve"> </w:t>
      </w:r>
    </w:p>
    <w:p w14:paraId="39C8D215" w14:textId="77777777" w:rsidR="009B7FAD" w:rsidRPr="00E13331" w:rsidRDefault="009B7FAD" w:rsidP="009B7FAD">
      <w:p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E13331">
        <w:rPr>
          <w:rFonts w:ascii="Times New Roman" w:eastAsia="Times New Roman" w:hAnsi="Times New Roman" w:cs="Times New Roman"/>
          <w:b/>
          <w:kern w:val="0"/>
          <w:sz w:val="20"/>
          <w:szCs w:val="20"/>
          <w:lang w:eastAsia="pl-PL"/>
          <w14:ligatures w14:val="none"/>
        </w:rPr>
        <w:t>W przypadku, gdy wykonawca w którejkolwiek z pozycji wpisze słowa „nie spełnia” lub zaoferuje niekorzystne rozwiązania/wartości oferta zostanie odrzucona, gdyż jej treść jest niezgodna z warunkami zamówienia (art. 226 ust. 1 pkt 5 ustawy PZP).</w:t>
      </w:r>
    </w:p>
    <w:p w14:paraId="68303EFA" w14:textId="77777777" w:rsidR="009B7FAD" w:rsidRPr="00E13331" w:rsidRDefault="009B7FAD" w:rsidP="009B7FAD">
      <w:pPr>
        <w:suppressAutoHyphens/>
        <w:spacing w:after="0" w:line="360" w:lineRule="auto"/>
        <w:rPr>
          <w:rFonts w:ascii="Times New Roman" w:eastAsia="Times New Roman" w:hAnsi="Times New Roman" w:cs="Times New Roman"/>
          <w:b/>
          <w:kern w:val="0"/>
          <w:sz w:val="20"/>
          <w:szCs w:val="20"/>
          <w:lang w:eastAsia="pl-PL"/>
          <w14:ligatures w14:val="none"/>
        </w:rPr>
      </w:pPr>
    </w:p>
    <w:p w14:paraId="333205F9" w14:textId="77777777" w:rsidR="00635E9C" w:rsidRPr="00E13331" w:rsidRDefault="00635E9C" w:rsidP="00635E9C">
      <w:pPr>
        <w:tabs>
          <w:tab w:val="left" w:pos="142"/>
        </w:tabs>
        <w:suppressAutoHyphens/>
        <w:spacing w:after="0" w:line="360" w:lineRule="auto"/>
        <w:jc w:val="both"/>
        <w:rPr>
          <w:rFonts w:ascii="Times New Roman" w:eastAsia="Times New Roman" w:hAnsi="Times New Roman" w:cs="Times New Roman"/>
          <w:b/>
          <w:sz w:val="24"/>
          <w:szCs w:val="24"/>
        </w:rPr>
      </w:pPr>
    </w:p>
    <w:p w14:paraId="39D7924D" w14:textId="77777777" w:rsidR="00AF45D4" w:rsidRPr="00E13331" w:rsidRDefault="00AF45D4" w:rsidP="00AF45D4">
      <w:pPr>
        <w:suppressAutoHyphens/>
        <w:spacing w:after="0" w:line="360" w:lineRule="auto"/>
        <w:jc w:val="both"/>
        <w:rPr>
          <w:rFonts w:ascii="Times New Roman" w:hAnsi="Times New Roman" w:cs="Times New Roman"/>
          <w:sz w:val="24"/>
          <w:szCs w:val="24"/>
          <w:lang w:eastAsia="pl-PL"/>
        </w:rPr>
      </w:pPr>
    </w:p>
    <w:p w14:paraId="562CDEF7" w14:textId="77777777" w:rsidR="00EC2C18" w:rsidRPr="00E13331" w:rsidRDefault="00EC2C18" w:rsidP="00EC2C18">
      <w:pPr>
        <w:pStyle w:val="pkt"/>
        <w:spacing w:before="240" w:after="0" w:line="360" w:lineRule="auto"/>
        <w:ind w:left="0" w:firstLine="0"/>
        <w:rPr>
          <w:rFonts w:eastAsia="Times New Roman"/>
          <w:szCs w:val="24"/>
        </w:rPr>
      </w:pPr>
    </w:p>
    <w:p w14:paraId="29ED1051" w14:textId="77777777" w:rsidR="00A24BEC" w:rsidRDefault="00A24BEC" w:rsidP="009A3FB2">
      <w:pPr>
        <w:pStyle w:val="pkt"/>
        <w:tabs>
          <w:tab w:val="left" w:pos="284"/>
          <w:tab w:val="left" w:pos="1009"/>
        </w:tabs>
        <w:spacing w:before="240" w:after="0" w:line="360" w:lineRule="auto"/>
        <w:ind w:left="0" w:firstLine="0"/>
        <w:rPr>
          <w:rFonts w:eastAsia="Times New Roman"/>
          <w:szCs w:val="24"/>
        </w:rPr>
      </w:pPr>
    </w:p>
    <w:p w14:paraId="39051DA2" w14:textId="77777777" w:rsidR="008576FE" w:rsidRDefault="008576FE" w:rsidP="009A3FB2">
      <w:pPr>
        <w:pStyle w:val="pkt"/>
        <w:tabs>
          <w:tab w:val="left" w:pos="284"/>
          <w:tab w:val="left" w:pos="1009"/>
        </w:tabs>
        <w:spacing w:before="240" w:after="0" w:line="360" w:lineRule="auto"/>
        <w:ind w:left="0" w:firstLine="0"/>
        <w:rPr>
          <w:rFonts w:eastAsia="Times New Roman"/>
          <w:szCs w:val="24"/>
        </w:rPr>
      </w:pPr>
    </w:p>
    <w:p w14:paraId="2BF3A9CD" w14:textId="77777777" w:rsidR="003B3AA9" w:rsidRDefault="003B3AA9" w:rsidP="009A3FB2">
      <w:pPr>
        <w:pStyle w:val="pkt"/>
        <w:tabs>
          <w:tab w:val="left" w:pos="284"/>
          <w:tab w:val="left" w:pos="1009"/>
        </w:tabs>
        <w:spacing w:before="240" w:after="0" w:line="360" w:lineRule="auto"/>
        <w:ind w:left="0" w:firstLine="0"/>
        <w:rPr>
          <w:rFonts w:eastAsia="Times New Roman"/>
          <w:szCs w:val="24"/>
        </w:rPr>
      </w:pPr>
    </w:p>
    <w:p w14:paraId="0FA9FCE7" w14:textId="77777777" w:rsidR="004334A7" w:rsidRDefault="004334A7" w:rsidP="009A3FB2">
      <w:pPr>
        <w:pStyle w:val="pkt"/>
        <w:tabs>
          <w:tab w:val="left" w:pos="284"/>
          <w:tab w:val="left" w:pos="1009"/>
        </w:tabs>
        <w:spacing w:before="240" w:after="0" w:line="360" w:lineRule="auto"/>
        <w:ind w:left="0" w:firstLine="0"/>
        <w:rPr>
          <w:rFonts w:eastAsia="Times New Roman"/>
          <w:szCs w:val="24"/>
        </w:rPr>
      </w:pPr>
    </w:p>
    <w:p w14:paraId="4F986C04" w14:textId="77777777" w:rsidR="00807FC5" w:rsidRDefault="00807FC5" w:rsidP="009A3FB2">
      <w:pPr>
        <w:pStyle w:val="pkt"/>
        <w:tabs>
          <w:tab w:val="left" w:pos="284"/>
          <w:tab w:val="left" w:pos="1009"/>
        </w:tabs>
        <w:spacing w:before="240" w:after="0" w:line="360" w:lineRule="auto"/>
        <w:ind w:left="0" w:firstLine="0"/>
        <w:rPr>
          <w:rFonts w:eastAsia="Times New Roman"/>
          <w:szCs w:val="24"/>
        </w:rPr>
      </w:pPr>
    </w:p>
    <w:p w14:paraId="5302E446" w14:textId="77777777" w:rsidR="004334A7" w:rsidRPr="00E13331" w:rsidRDefault="004334A7" w:rsidP="009A3FB2">
      <w:pPr>
        <w:pStyle w:val="pkt"/>
        <w:tabs>
          <w:tab w:val="left" w:pos="284"/>
          <w:tab w:val="left" w:pos="1009"/>
        </w:tabs>
        <w:spacing w:before="240" w:after="0" w:line="360" w:lineRule="auto"/>
        <w:ind w:left="0" w:firstLine="0"/>
        <w:rPr>
          <w:rFonts w:eastAsia="Times New Roman"/>
          <w:szCs w:val="24"/>
        </w:rPr>
      </w:pPr>
    </w:p>
    <w:p w14:paraId="20EF8543" w14:textId="77777777" w:rsidR="00D65CB5" w:rsidRPr="00E13331" w:rsidRDefault="00D65CB5" w:rsidP="00D65CB5">
      <w:pPr>
        <w:suppressAutoHyphens/>
        <w:spacing w:after="539" w:line="254" w:lineRule="auto"/>
        <w:jc w:val="right"/>
        <w:rPr>
          <w:rFonts w:ascii="Times New Roman" w:eastAsia="SimSun" w:hAnsi="Times New Roman" w:cs="Times New Roman"/>
          <w:b/>
          <w:bCs/>
          <w:kern w:val="0"/>
          <w:sz w:val="24"/>
          <w:szCs w:val="24"/>
          <w:lang w:eastAsia="zh-CN"/>
          <w14:ligatures w14:val="none"/>
        </w:rPr>
      </w:pPr>
      <w:r w:rsidRPr="00E13331">
        <w:rPr>
          <w:rFonts w:ascii="Times New Roman" w:eastAsia="SimSun" w:hAnsi="Times New Roman" w:cs="Times New Roman"/>
          <w:b/>
          <w:bCs/>
          <w:kern w:val="0"/>
          <w:sz w:val="24"/>
          <w:szCs w:val="24"/>
          <w:lang w:eastAsia="zh-CN"/>
          <w14:ligatures w14:val="none"/>
        </w:rPr>
        <w:lastRenderedPageBreak/>
        <w:t>Załącznik nr 2 do SWZ</w:t>
      </w:r>
    </w:p>
    <w:p w14:paraId="1FD816C3" w14:textId="77777777" w:rsidR="00D65CB5" w:rsidRPr="00E13331" w:rsidRDefault="00D65CB5" w:rsidP="00D65CB5">
      <w:pPr>
        <w:keepNext/>
        <w:tabs>
          <w:tab w:val="num" w:pos="-578"/>
        </w:tabs>
        <w:suppressAutoHyphens/>
        <w:spacing w:before="240" w:after="114" w:line="240" w:lineRule="auto"/>
        <w:ind w:left="-578"/>
        <w:jc w:val="center"/>
        <w:outlineLvl w:val="0"/>
        <w:rPr>
          <w:rFonts w:ascii="Times New Roman" w:eastAsia="SimSun" w:hAnsi="Times New Roman" w:cs="Times New Roman"/>
          <w:bCs/>
          <w:sz w:val="24"/>
          <w:szCs w:val="24"/>
          <w:lang w:eastAsia="zh-CN"/>
          <w14:ligatures w14:val="none"/>
        </w:rPr>
      </w:pPr>
      <w:r w:rsidRPr="00E13331">
        <w:rPr>
          <w:rFonts w:ascii="Times New Roman" w:eastAsia="SimSun" w:hAnsi="Times New Roman" w:cs="Times New Roman"/>
          <w:b/>
          <w:bCs/>
          <w:sz w:val="24"/>
          <w:szCs w:val="24"/>
          <w:lang w:eastAsia="zh-CN"/>
          <w14:ligatures w14:val="none"/>
        </w:rPr>
        <w:t>OPIS PRZEDMIOTU ZAMÓWIENIA (OPZ)</w:t>
      </w:r>
    </w:p>
    <w:p w14:paraId="3FEDEBE4" w14:textId="77777777" w:rsidR="00D65CB5" w:rsidRPr="00E13331" w:rsidRDefault="00D65CB5" w:rsidP="00D65CB5">
      <w:pPr>
        <w:tabs>
          <w:tab w:val="num" w:pos="-578"/>
        </w:tabs>
        <w:suppressAutoHyphens/>
        <w:spacing w:before="1" w:after="0" w:line="240" w:lineRule="auto"/>
        <w:ind w:left="-578" w:right="59"/>
        <w:jc w:val="center"/>
        <w:rPr>
          <w:rFonts w:ascii="Times New Roman" w:eastAsia="SimSun" w:hAnsi="Times New Roman" w:cs="Times New Roman"/>
          <w:b/>
          <w:bCs/>
          <w:kern w:val="0"/>
          <w:sz w:val="28"/>
          <w:szCs w:val="28"/>
          <w:lang w:eastAsia="zh-CN"/>
          <w14:ligatures w14:val="none"/>
        </w:rPr>
      </w:pPr>
    </w:p>
    <w:p w14:paraId="257F5462" w14:textId="77777777" w:rsidR="00D65CB5" w:rsidRPr="00E13331" w:rsidRDefault="00D65CB5" w:rsidP="00D65CB5">
      <w:pPr>
        <w:tabs>
          <w:tab w:val="num" w:pos="-578"/>
        </w:tabs>
        <w:suppressAutoHyphens/>
        <w:spacing w:before="1" w:after="0" w:line="240" w:lineRule="auto"/>
        <w:ind w:left="-578" w:right="59"/>
        <w:jc w:val="center"/>
        <w:rPr>
          <w:rFonts w:ascii="Times New Roman" w:eastAsia="SimSun" w:hAnsi="Times New Roman" w:cs="Times New Roman"/>
          <w:b/>
          <w:bCs/>
          <w:kern w:val="0"/>
          <w:sz w:val="28"/>
          <w:szCs w:val="28"/>
          <w:lang w:eastAsia="zh-CN"/>
          <w14:ligatures w14:val="none"/>
        </w:rPr>
      </w:pPr>
      <w:r w:rsidRPr="00E13331">
        <w:rPr>
          <w:rFonts w:ascii="Times New Roman" w:eastAsia="Calibri" w:hAnsi="Times New Roman" w:cs="Times New Roman"/>
          <w:b/>
          <w:bCs/>
          <w:kern w:val="0"/>
          <w:sz w:val="28"/>
          <w:szCs w:val="28"/>
          <w:lang w:eastAsia="zh-CN"/>
          <w14:ligatures w14:val="none"/>
        </w:rPr>
        <w:t xml:space="preserve">Zakup środka transportu do przewozu osób niepełnosprawnych </w:t>
      </w:r>
    </w:p>
    <w:p w14:paraId="20D5032D" w14:textId="77777777" w:rsidR="00D65CB5" w:rsidRPr="00E13331" w:rsidRDefault="00D65CB5" w:rsidP="00D65CB5">
      <w:pPr>
        <w:suppressAutoHyphens/>
        <w:spacing w:before="1" w:after="0" w:line="240" w:lineRule="auto"/>
        <w:ind w:left="10" w:right="59"/>
        <w:jc w:val="center"/>
        <w:rPr>
          <w:rFonts w:ascii="Times New Roman" w:eastAsia="SimSun" w:hAnsi="Times New Roman" w:cs="Times New Roman"/>
          <w:b/>
          <w:bCs/>
          <w:kern w:val="0"/>
          <w:sz w:val="24"/>
          <w:szCs w:val="24"/>
          <w:lang w:eastAsia="zh-CN"/>
          <w14:ligatures w14:val="none"/>
        </w:rPr>
      </w:pPr>
    </w:p>
    <w:p w14:paraId="26E7AB71" w14:textId="77777777" w:rsidR="00D65CB5" w:rsidRPr="00E13331" w:rsidRDefault="00D65CB5" w:rsidP="00D65CB5">
      <w:pPr>
        <w:suppressAutoHyphens/>
        <w:spacing w:after="0" w:line="240" w:lineRule="auto"/>
        <w:ind w:left="623" w:hanging="11"/>
        <w:rPr>
          <w:rFonts w:ascii="Times New Roman" w:eastAsia="SimSun" w:hAnsi="Times New Roman" w:cs="Times New Roman"/>
          <w:b/>
          <w:bCs/>
          <w:kern w:val="0"/>
          <w:sz w:val="24"/>
          <w:szCs w:val="24"/>
          <w:lang w:eastAsia="zh-CN"/>
          <w14:ligatures w14:val="none"/>
        </w:rPr>
      </w:pPr>
    </w:p>
    <w:p w14:paraId="20A8DC94" w14:textId="77777777" w:rsidR="00D65CB5" w:rsidRPr="00E13331" w:rsidRDefault="00D65CB5" w:rsidP="00B1249D">
      <w:pPr>
        <w:numPr>
          <w:ilvl w:val="0"/>
          <w:numId w:val="51"/>
        </w:numPr>
        <w:suppressAutoHyphens/>
        <w:spacing w:after="0" w:line="240" w:lineRule="auto"/>
        <w:ind w:left="0" w:firstLine="0"/>
        <w:contextualSpacing/>
        <w:jc w:val="center"/>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b/>
          <w:bCs/>
          <w:kern w:val="0"/>
          <w:sz w:val="24"/>
          <w:szCs w:val="24"/>
          <w:lang w:eastAsia="zh-CN"/>
          <w14:ligatures w14:val="none"/>
        </w:rPr>
        <w:t>PARAMETRY TECHNICZNO-UŻYTKOWE</w:t>
      </w:r>
    </w:p>
    <w:p w14:paraId="0922DB08" w14:textId="77777777" w:rsidR="00D65CB5" w:rsidRPr="00E13331" w:rsidRDefault="00D65CB5" w:rsidP="00D65CB5">
      <w:pPr>
        <w:suppressAutoHyphens/>
        <w:spacing w:after="0" w:line="240" w:lineRule="auto"/>
        <w:ind w:left="851"/>
        <w:rPr>
          <w:rFonts w:ascii="Times New Roman" w:eastAsia="SimSun" w:hAnsi="Times New Roman" w:cs="Times New Roman"/>
          <w:kern w:val="0"/>
          <w:sz w:val="24"/>
          <w:szCs w:val="24"/>
          <w:lang w:eastAsia="zh-CN"/>
          <w14:ligatures w14:val="none"/>
        </w:rPr>
      </w:pPr>
    </w:p>
    <w:p w14:paraId="19397D67" w14:textId="72DE289E" w:rsidR="00D65CB5" w:rsidRPr="00E13331" w:rsidRDefault="00D65CB5" w:rsidP="00B1249D">
      <w:pPr>
        <w:numPr>
          <w:ilvl w:val="0"/>
          <w:numId w:val="50"/>
        </w:numPr>
        <w:suppressAutoHyphens/>
        <w:spacing w:after="0" w:line="240" w:lineRule="auto"/>
        <w:ind w:left="284"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Samochód osobowy, fabrycznie nowy, nieużywany, bezwypadkowy, nie noszący śladów uszkodzeń zewnętrznych, sprawny, wolny od wad fizycznych i prawnych, rok produkcji 202</w:t>
      </w:r>
      <w:r w:rsidR="00AA62D0">
        <w:rPr>
          <w:rFonts w:ascii="Times New Roman" w:eastAsia="SimSun" w:hAnsi="Times New Roman" w:cs="Times New Roman"/>
          <w:kern w:val="0"/>
          <w:sz w:val="24"/>
          <w:szCs w:val="24"/>
          <w:lang w:eastAsia="zh-CN"/>
          <w14:ligatures w14:val="none"/>
        </w:rPr>
        <w:t>6</w:t>
      </w:r>
      <w:r w:rsidRPr="00E13331">
        <w:rPr>
          <w:rFonts w:ascii="Times New Roman" w:eastAsia="SimSun" w:hAnsi="Times New Roman" w:cs="Times New Roman"/>
          <w:kern w:val="0"/>
          <w:sz w:val="24"/>
          <w:szCs w:val="24"/>
          <w:lang w:eastAsia="zh-CN"/>
          <w14:ligatures w14:val="none"/>
        </w:rPr>
        <w:t>, nie używany, przystosowany do przewozu 9 osób (łącznie z kierowcą), w tym jednej osoby na wózku inwalidzkim (osoba pozostaje na wózku inwalidzkim w trakcie jazdy), kierownica usytuowana po lewej stronie pojazdu;</w:t>
      </w:r>
    </w:p>
    <w:p w14:paraId="4D8C946F" w14:textId="77777777" w:rsidR="00D65CB5" w:rsidRPr="00E13331" w:rsidRDefault="00D65CB5" w:rsidP="00B1249D">
      <w:pPr>
        <w:numPr>
          <w:ilvl w:val="0"/>
          <w:numId w:val="50"/>
        </w:numPr>
        <w:suppressAutoHyphens/>
        <w:spacing w:after="0" w:line="240" w:lineRule="auto"/>
        <w:ind w:left="284"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Homologacja auta podstawowego i skompletowanego (jeżeli dotyczy);</w:t>
      </w:r>
    </w:p>
    <w:p w14:paraId="2527531F" w14:textId="03FC40AD" w:rsidR="00D65CB5" w:rsidRPr="00E13331" w:rsidRDefault="00D65CB5" w:rsidP="00B1249D">
      <w:pPr>
        <w:numPr>
          <w:ilvl w:val="0"/>
          <w:numId w:val="50"/>
        </w:numPr>
        <w:suppressAutoHyphens/>
        <w:spacing w:after="0" w:line="240" w:lineRule="auto"/>
        <w:ind w:left="284"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Dopuszczalna masa całkowita do 3,5 DMC;</w:t>
      </w:r>
    </w:p>
    <w:p w14:paraId="70AC9C35" w14:textId="77777777" w:rsidR="00D65CB5" w:rsidRPr="00E13331" w:rsidRDefault="00D65CB5" w:rsidP="00B1249D">
      <w:pPr>
        <w:numPr>
          <w:ilvl w:val="0"/>
          <w:numId w:val="50"/>
        </w:numPr>
        <w:suppressAutoHyphens/>
        <w:spacing w:after="0" w:line="240" w:lineRule="auto"/>
        <w:ind w:left="284"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Silnik o zapłonie samoczynnym o mocy nie mniejszej niż 125 KM z turbodoładowaniem;</w:t>
      </w:r>
    </w:p>
    <w:p w14:paraId="28F19631" w14:textId="77777777" w:rsidR="00D65CB5" w:rsidRPr="00E13331" w:rsidRDefault="00D65CB5" w:rsidP="00B1249D">
      <w:pPr>
        <w:numPr>
          <w:ilvl w:val="0"/>
          <w:numId w:val="50"/>
        </w:numPr>
        <w:suppressAutoHyphens/>
        <w:spacing w:after="0" w:line="240" w:lineRule="auto"/>
        <w:ind w:left="284"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Pojemność silnika nie mniej niż 1500 cm3;</w:t>
      </w:r>
    </w:p>
    <w:p w14:paraId="571B8FDE" w14:textId="77777777" w:rsidR="00D65CB5" w:rsidRPr="00E13331" w:rsidRDefault="00D65CB5" w:rsidP="00B1249D">
      <w:pPr>
        <w:numPr>
          <w:ilvl w:val="0"/>
          <w:numId w:val="50"/>
        </w:numPr>
        <w:suppressAutoHyphens/>
        <w:spacing w:after="0" w:line="240" w:lineRule="auto"/>
        <w:ind w:left="284"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Rodzaj paliwa – ON;</w:t>
      </w:r>
    </w:p>
    <w:p w14:paraId="576B2F15" w14:textId="77777777" w:rsidR="00D65CB5" w:rsidRPr="00E13331" w:rsidRDefault="00D65CB5" w:rsidP="00B1249D">
      <w:pPr>
        <w:numPr>
          <w:ilvl w:val="0"/>
          <w:numId w:val="50"/>
        </w:numPr>
        <w:suppressAutoHyphens/>
        <w:spacing w:after="0" w:line="240" w:lineRule="auto"/>
        <w:ind w:left="284"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Automatyczna skrzynia biegów;</w:t>
      </w:r>
    </w:p>
    <w:p w14:paraId="45FA2700" w14:textId="77777777" w:rsidR="00D65CB5" w:rsidRPr="00E13331" w:rsidRDefault="00D65CB5" w:rsidP="00B1249D">
      <w:pPr>
        <w:numPr>
          <w:ilvl w:val="0"/>
          <w:numId w:val="50"/>
        </w:numPr>
        <w:suppressAutoHyphens/>
        <w:spacing w:after="0" w:line="240" w:lineRule="auto"/>
        <w:ind w:left="284"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Długość - nie mniejsza niż 5100 mm;</w:t>
      </w:r>
    </w:p>
    <w:p w14:paraId="37D5C394" w14:textId="77777777" w:rsidR="00D65CB5" w:rsidRPr="00E13331" w:rsidRDefault="00D65CB5" w:rsidP="00B1249D">
      <w:pPr>
        <w:numPr>
          <w:ilvl w:val="0"/>
          <w:numId w:val="50"/>
        </w:numPr>
        <w:suppressAutoHyphens/>
        <w:spacing w:after="0" w:line="240" w:lineRule="auto"/>
        <w:ind w:left="284"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Rozstaw osi nie mniejszy niż 3200 mm;</w:t>
      </w:r>
    </w:p>
    <w:p w14:paraId="73132F80"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Wspomaganie układu kierowniczego;</w:t>
      </w:r>
    </w:p>
    <w:p w14:paraId="42122DC6"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Regulacja kolumny kierowniczej w dwóch płaszczyznach;</w:t>
      </w:r>
    </w:p>
    <w:p w14:paraId="4E72CA8A"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Poduszka powietrzna kierowcy i pasażera (przednie);</w:t>
      </w:r>
    </w:p>
    <w:p w14:paraId="24D0E029"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Wszystkie siedzenia wyposażone w 3 punktowe pasy bezpieczeństwa;</w:t>
      </w:r>
    </w:p>
    <w:p w14:paraId="7C343811" w14:textId="74735A9B"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Lusterka boczne elektrycznie ustawiane i podgrzewane, elektrycznie sterowane szyby </w:t>
      </w:r>
      <w:r w:rsidR="00B1249D" w:rsidRPr="00E13331">
        <w:rPr>
          <w:rFonts w:ascii="Times New Roman" w:eastAsia="SimSun" w:hAnsi="Times New Roman" w:cs="Times New Roman"/>
          <w:kern w:val="0"/>
          <w:sz w:val="24"/>
          <w:szCs w:val="24"/>
          <w:lang w:eastAsia="zh-CN"/>
          <w14:ligatures w14:val="none"/>
        </w:rPr>
        <w:t>–</w:t>
      </w:r>
      <w:r w:rsidRPr="00E13331">
        <w:rPr>
          <w:rFonts w:ascii="Times New Roman" w:eastAsia="SimSun" w:hAnsi="Times New Roman" w:cs="Times New Roman"/>
          <w:kern w:val="0"/>
          <w:sz w:val="24"/>
          <w:szCs w:val="24"/>
          <w:lang w:eastAsia="zh-CN"/>
          <w14:ligatures w14:val="none"/>
        </w:rPr>
        <w:t xml:space="preserve"> przód</w:t>
      </w:r>
      <w:r w:rsidR="00B1249D" w:rsidRPr="00E13331">
        <w:rPr>
          <w:rFonts w:ascii="Times New Roman" w:eastAsia="SimSun" w:hAnsi="Times New Roman" w:cs="Times New Roman"/>
          <w:kern w:val="0"/>
          <w:sz w:val="24"/>
          <w:szCs w:val="24"/>
          <w:lang w:eastAsia="zh-CN"/>
          <w14:ligatures w14:val="none"/>
        </w:rPr>
        <w:t>:</w:t>
      </w:r>
    </w:p>
    <w:p w14:paraId="7A57E6B3" w14:textId="282CD495"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Lampy na diodach LED;</w:t>
      </w:r>
    </w:p>
    <w:p w14:paraId="193A4B0E"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Radio z ekranem dotykowym;</w:t>
      </w:r>
    </w:p>
    <w:p w14:paraId="6C5E0C75"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Obrotomierz;</w:t>
      </w:r>
    </w:p>
    <w:p w14:paraId="6F10E36E"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Oświetlenie w podsufitce;</w:t>
      </w:r>
    </w:p>
    <w:p w14:paraId="75F1E7C5" w14:textId="71B76E2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Oświetlenie przedziału pasażerskiego;</w:t>
      </w:r>
    </w:p>
    <w:p w14:paraId="5C5577A9"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Hak holowniczy;</w:t>
      </w:r>
    </w:p>
    <w:p w14:paraId="55DC7B6A" w14:textId="097565E3"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Przednie światła p/mgielne;</w:t>
      </w:r>
    </w:p>
    <w:p w14:paraId="0677765D"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Centralny zamek sterowany pilotem, auto-alarm;</w:t>
      </w:r>
    </w:p>
    <w:p w14:paraId="300493FF"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Regulacja fotela kierowcy, co najmniej w 3 płaszczyznach;</w:t>
      </w:r>
    </w:p>
    <w:p w14:paraId="3AAE58AE"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Przesuwane prawe drzwi boczne;</w:t>
      </w:r>
    </w:p>
    <w:p w14:paraId="01FF1A06" w14:textId="58295E8B" w:rsidR="00B1249D"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Drzwi tylne przeszklone;</w:t>
      </w:r>
    </w:p>
    <w:p w14:paraId="31FF6C9A"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Drzwi tylne — ogrzewane;</w:t>
      </w:r>
    </w:p>
    <w:p w14:paraId="2EF61DA6"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Nadwozie przeszklone (z obu stron);</w:t>
      </w:r>
    </w:p>
    <w:p w14:paraId="32DC2AA5"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W oknach przedziału pasażerskiego szyby przyciemniane;</w:t>
      </w:r>
    </w:p>
    <w:p w14:paraId="435CBE67"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Klimatyzacja dwustrefowa (przód i tył pojazdu);</w:t>
      </w:r>
    </w:p>
    <w:p w14:paraId="580153AD"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lastRenderedPageBreak/>
        <w:t>Czujnik zmierzchu i deszczu;</w:t>
      </w:r>
    </w:p>
    <w:p w14:paraId="45F40105"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Czujniki parkowania — minimum z tyłu + kamera parkowania;</w:t>
      </w:r>
    </w:p>
    <w:p w14:paraId="3CD7E93E"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Immobiliser;</w:t>
      </w:r>
    </w:p>
    <w:p w14:paraId="421BD3DA"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Pełnowymiarowe koło zapasowe lub zestaw naprawczy;</w:t>
      </w:r>
    </w:p>
    <w:p w14:paraId="409B345A" w14:textId="00145D18"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Lakier metalizowany lub akrylowy – kolor: odcienie szarości, granatu</w:t>
      </w:r>
      <w:r w:rsidR="00B1249D" w:rsidRPr="00E13331">
        <w:rPr>
          <w:rFonts w:ascii="Times New Roman" w:eastAsia="SimSun" w:hAnsi="Times New Roman" w:cs="Times New Roman"/>
          <w:kern w:val="0"/>
          <w:sz w:val="24"/>
          <w:szCs w:val="24"/>
          <w:lang w:eastAsia="zh-CN"/>
          <w14:ligatures w14:val="none"/>
        </w:rPr>
        <w:t>:</w:t>
      </w:r>
    </w:p>
    <w:p w14:paraId="1D343897"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Hamulce tarczowe przód i tył;</w:t>
      </w:r>
    </w:p>
    <w:p w14:paraId="776BAECD"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Dywaniki gumowe przód oraz w przestrzeni pasażerskiej;</w:t>
      </w:r>
    </w:p>
    <w:p w14:paraId="791DE648"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Felgi aluminiowe z oponami letnimi – </w:t>
      </w:r>
      <w:proofErr w:type="spellStart"/>
      <w:r w:rsidRPr="00E13331">
        <w:rPr>
          <w:rFonts w:ascii="Times New Roman" w:eastAsia="SimSun" w:hAnsi="Times New Roman" w:cs="Times New Roman"/>
          <w:kern w:val="0"/>
          <w:sz w:val="24"/>
          <w:szCs w:val="24"/>
          <w:lang w:eastAsia="zh-CN"/>
          <w14:ligatures w14:val="none"/>
        </w:rPr>
        <w:t>kpl</w:t>
      </w:r>
      <w:proofErr w:type="spellEnd"/>
      <w:r w:rsidRPr="00E13331">
        <w:rPr>
          <w:rFonts w:ascii="Times New Roman" w:eastAsia="SimSun" w:hAnsi="Times New Roman" w:cs="Times New Roman"/>
          <w:kern w:val="0"/>
          <w:sz w:val="24"/>
          <w:szCs w:val="24"/>
          <w:lang w:eastAsia="zh-CN"/>
          <w14:ligatures w14:val="none"/>
        </w:rPr>
        <w:t>.;</w:t>
      </w:r>
    </w:p>
    <w:p w14:paraId="0B184315"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Felgi stalowe z oponami zimowymi + kołpaki – </w:t>
      </w:r>
      <w:proofErr w:type="spellStart"/>
      <w:r w:rsidRPr="00E13331">
        <w:rPr>
          <w:rFonts w:ascii="Times New Roman" w:eastAsia="SimSun" w:hAnsi="Times New Roman" w:cs="Times New Roman"/>
          <w:kern w:val="0"/>
          <w:sz w:val="24"/>
          <w:szCs w:val="24"/>
          <w:lang w:eastAsia="zh-CN"/>
          <w14:ligatures w14:val="none"/>
        </w:rPr>
        <w:t>kpl</w:t>
      </w:r>
      <w:proofErr w:type="spellEnd"/>
      <w:r w:rsidRPr="00E13331">
        <w:rPr>
          <w:rFonts w:ascii="Times New Roman" w:eastAsia="SimSun" w:hAnsi="Times New Roman" w:cs="Times New Roman"/>
          <w:kern w:val="0"/>
          <w:sz w:val="24"/>
          <w:szCs w:val="24"/>
          <w:lang w:eastAsia="zh-CN"/>
          <w14:ligatures w14:val="none"/>
        </w:rPr>
        <w:t>.;</w:t>
      </w:r>
    </w:p>
    <w:p w14:paraId="3CD237E6"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Dodatkowe uchwyty umożliwiające bezpieczne wsiadanie i wysiadanie osób z pojazdu;</w:t>
      </w:r>
    </w:p>
    <w:p w14:paraId="67B74007"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Fotele z możliwością szybkiego demontażu;</w:t>
      </w:r>
    </w:p>
    <w:p w14:paraId="7C2045B3"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Podsufitka tapicerowana;</w:t>
      </w:r>
    </w:p>
    <w:p w14:paraId="7D1ED936"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Tapicerka foteli w pojeździe materiałowa lub skóra łączona z materiałem, w ciemnym kolorze;</w:t>
      </w:r>
    </w:p>
    <w:p w14:paraId="237FF01E"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Podłoga antypoślizgowa, łatwo zmywalna, na całej długości pojazdu;</w:t>
      </w:r>
    </w:p>
    <w:p w14:paraId="7E2B8058" w14:textId="0D2A5BCD"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Oznakowanie pojazdu zgodne z przepisami o ruchu drogowym (oklejenie emblematami informującymi o przewozie osób niepełnosprawnych);</w:t>
      </w:r>
    </w:p>
    <w:p w14:paraId="65E79AD1" w14:textId="3B0A277F"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System zapobiegający blokowaniu kół podczas hamowania (ABS lub równoważny);</w:t>
      </w:r>
    </w:p>
    <w:p w14:paraId="012B1EAB"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System zapobiegający poślizgowi kół podczas przyspieszania (ASR lub równoważny);</w:t>
      </w:r>
    </w:p>
    <w:p w14:paraId="6E443852"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System stabilizacji toru jazdy (ESP lub równoważny,);</w:t>
      </w:r>
    </w:p>
    <w:p w14:paraId="77497E5B" w14:textId="5802669B" w:rsidR="00B1249D"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Przedni i tylny zderzak w kolorze nadwozia;</w:t>
      </w:r>
    </w:p>
    <w:p w14:paraId="6B65BE79"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Wyposażenie dodatkowe: dedykowany podnośnik samochodowy, klucz do kół (</w:t>
      </w:r>
      <w:r w:rsidRPr="00E13331">
        <w:rPr>
          <w:rFonts w:ascii="Times New Roman" w:eastAsia="SimSun" w:hAnsi="Times New Roman" w:cs="Times New Roman"/>
          <w:i/>
          <w:iCs/>
          <w:kern w:val="0"/>
          <w:sz w:val="24"/>
          <w:szCs w:val="24"/>
          <w:lang w:eastAsia="zh-CN"/>
          <w14:ligatures w14:val="none"/>
        </w:rPr>
        <w:t>niewymagane w przypadku wyposażenia w zestaw naprawczy</w:t>
      </w:r>
      <w:r w:rsidRPr="00E13331">
        <w:rPr>
          <w:rFonts w:ascii="Times New Roman" w:eastAsia="SimSun" w:hAnsi="Times New Roman" w:cs="Times New Roman"/>
          <w:kern w:val="0"/>
          <w:sz w:val="24"/>
          <w:szCs w:val="24"/>
          <w:lang w:eastAsia="zh-CN"/>
          <w14:ligatures w14:val="none"/>
        </w:rPr>
        <w:t>), atestowana gaśnica z homologacją, trójkąt ostrzegawczy, apteczka pierwszej pomocy, kamizelka odblaskowa);</w:t>
      </w:r>
    </w:p>
    <w:p w14:paraId="39491C19" w14:textId="7B52C151"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Ogrzewane siedzenie kierowcy, ogrzewane koło kierownicy, drzwi boczne i tylne automatyczne;</w:t>
      </w:r>
    </w:p>
    <w:p w14:paraId="44C7B38A" w14:textId="1FCA068F"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Automatyczny system parkowania pojazdu;</w:t>
      </w:r>
    </w:p>
    <w:p w14:paraId="3C3F8169" w14:textId="3FEA3FB1"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Wbudowana nawigacja, system </w:t>
      </w:r>
      <w:proofErr w:type="spellStart"/>
      <w:r w:rsidRPr="00E13331">
        <w:rPr>
          <w:rFonts w:ascii="Times New Roman" w:eastAsia="SimSun" w:hAnsi="Times New Roman" w:cs="Times New Roman"/>
          <w:kern w:val="0"/>
          <w:sz w:val="24"/>
          <w:szCs w:val="24"/>
          <w:lang w:eastAsia="zh-CN"/>
          <w14:ligatures w14:val="none"/>
        </w:rPr>
        <w:t>bluetooth</w:t>
      </w:r>
      <w:proofErr w:type="spellEnd"/>
      <w:r w:rsidRPr="00E13331">
        <w:rPr>
          <w:rFonts w:ascii="Times New Roman" w:eastAsia="SimSun" w:hAnsi="Times New Roman" w:cs="Times New Roman"/>
          <w:kern w:val="0"/>
          <w:sz w:val="24"/>
          <w:szCs w:val="24"/>
          <w:lang w:eastAsia="zh-CN"/>
          <w14:ligatures w14:val="none"/>
        </w:rPr>
        <w:t xml:space="preserve">; </w:t>
      </w:r>
    </w:p>
    <w:p w14:paraId="6B546F89" w14:textId="77777777"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proofErr w:type="spellStart"/>
      <w:r w:rsidRPr="00E13331">
        <w:rPr>
          <w:rFonts w:ascii="Times New Roman" w:eastAsia="SimSun" w:hAnsi="Times New Roman" w:cs="Times New Roman"/>
          <w:kern w:val="0"/>
          <w:sz w:val="24"/>
          <w:szCs w:val="24"/>
          <w:lang w:eastAsia="zh-CN"/>
          <w14:ligatures w14:val="none"/>
        </w:rPr>
        <w:t>Webasto</w:t>
      </w:r>
      <w:proofErr w:type="spellEnd"/>
      <w:r w:rsidRPr="00E13331">
        <w:rPr>
          <w:rFonts w:ascii="Times New Roman" w:eastAsia="SimSun" w:hAnsi="Times New Roman" w:cs="Times New Roman"/>
          <w:kern w:val="0"/>
          <w:sz w:val="24"/>
          <w:szCs w:val="24"/>
          <w:lang w:eastAsia="zh-CN"/>
          <w14:ligatures w14:val="none"/>
        </w:rPr>
        <w:t xml:space="preserve"> – system ogrzewania postojowego;</w:t>
      </w:r>
    </w:p>
    <w:p w14:paraId="2147C52B" w14:textId="6EC1C174" w:rsidR="00D65CB5" w:rsidRPr="00E13331" w:rsidRDefault="00D65CB5" w:rsidP="00B1249D">
      <w:pPr>
        <w:numPr>
          <w:ilvl w:val="0"/>
          <w:numId w:val="50"/>
        </w:numPr>
        <w:suppressAutoHyphens/>
        <w:spacing w:after="0" w:line="240" w:lineRule="auto"/>
        <w:ind w:left="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Winda automatyczna do przewozu osób z niepełnosprawnością</w:t>
      </w:r>
      <w:r w:rsidR="00421FFA" w:rsidRPr="00E13331">
        <w:rPr>
          <w:rFonts w:ascii="Times New Roman" w:eastAsia="SimSun" w:hAnsi="Times New Roman" w:cs="Times New Roman"/>
          <w:kern w:val="0"/>
          <w:sz w:val="24"/>
          <w:szCs w:val="24"/>
          <w:lang w:eastAsia="zh-CN"/>
          <w14:ligatures w14:val="none"/>
        </w:rPr>
        <w:t xml:space="preserve"> zamontowana z tyłu pojazdu</w:t>
      </w:r>
      <w:r w:rsidRPr="00E13331">
        <w:rPr>
          <w:rFonts w:ascii="Times New Roman" w:eastAsia="SimSun" w:hAnsi="Times New Roman" w:cs="Times New Roman"/>
          <w:kern w:val="0"/>
          <w:sz w:val="24"/>
          <w:szCs w:val="24"/>
          <w:lang w:eastAsia="zh-CN"/>
          <w14:ligatures w14:val="none"/>
        </w:rPr>
        <w:t xml:space="preserve"> – platforma w pełni</w:t>
      </w:r>
      <w:r w:rsidRPr="00E13331">
        <w:rPr>
          <w:rFonts w:ascii="Times New Roman" w:eastAsia="SimSun" w:hAnsi="Times New Roman" w:cs="Times New Roman"/>
          <w:b/>
          <w:bCs/>
          <w:kern w:val="0"/>
          <w:sz w:val="24"/>
          <w:szCs w:val="24"/>
          <w:lang w:eastAsia="zh-CN"/>
          <w14:ligatures w14:val="none"/>
        </w:rPr>
        <w:t xml:space="preserve"> </w:t>
      </w:r>
      <w:r w:rsidRPr="00E13331">
        <w:rPr>
          <w:rFonts w:ascii="Times New Roman" w:eastAsia="SimSun" w:hAnsi="Times New Roman" w:cs="Times New Roman"/>
          <w:kern w:val="0"/>
          <w:sz w:val="24"/>
          <w:szCs w:val="24"/>
          <w:lang w:eastAsia="zh-CN"/>
          <w14:ligatures w14:val="none"/>
        </w:rPr>
        <w:t>automatyczna,</w:t>
      </w:r>
      <w:r w:rsidRPr="00E13331">
        <w:rPr>
          <w:rFonts w:ascii="Times New Roman" w:eastAsia="SimSun" w:hAnsi="Times New Roman" w:cs="Times New Roman"/>
          <w:b/>
          <w:bCs/>
          <w:kern w:val="0"/>
          <w:sz w:val="24"/>
          <w:szCs w:val="24"/>
          <w:lang w:eastAsia="zh-CN"/>
          <w14:ligatures w14:val="none"/>
        </w:rPr>
        <w:t xml:space="preserve"> </w:t>
      </w:r>
      <w:r w:rsidRPr="00E13331">
        <w:rPr>
          <w:rFonts w:ascii="Times New Roman" w:eastAsia="SimSun" w:hAnsi="Times New Roman" w:cs="Times New Roman"/>
          <w:kern w:val="0"/>
          <w:sz w:val="24"/>
          <w:szCs w:val="24"/>
          <w:lang w:eastAsia="zh-CN"/>
          <w14:ligatures w14:val="none"/>
        </w:rPr>
        <w:t>montowana w pojeździe, sterowana pilotem, automatycznie unosi i opuszcza wózek inwalidzki.</w:t>
      </w:r>
    </w:p>
    <w:p w14:paraId="5963D9C3" w14:textId="77777777" w:rsidR="00D65CB5" w:rsidRPr="00E13331" w:rsidRDefault="00D65CB5" w:rsidP="00D65CB5">
      <w:pPr>
        <w:keepNext/>
        <w:tabs>
          <w:tab w:val="num" w:pos="-578"/>
          <w:tab w:val="center" w:pos="1186"/>
        </w:tabs>
        <w:suppressAutoHyphens/>
        <w:spacing w:before="240" w:after="2" w:line="240" w:lineRule="auto"/>
        <w:jc w:val="center"/>
        <w:outlineLvl w:val="0"/>
        <w:rPr>
          <w:rFonts w:ascii="Arial" w:eastAsia="SimSun" w:hAnsi="Arial" w:cs="Arial"/>
          <w:bCs/>
          <w:sz w:val="24"/>
          <w:szCs w:val="24"/>
          <w:lang w:eastAsia="zh-CN"/>
          <w14:ligatures w14:val="none"/>
        </w:rPr>
      </w:pPr>
      <w:r w:rsidRPr="00E13331">
        <w:rPr>
          <w:rFonts w:ascii="Arial" w:eastAsia="SimSun" w:hAnsi="Arial" w:cs="Arial"/>
          <w:b/>
          <w:bCs/>
          <w:sz w:val="24"/>
          <w:szCs w:val="24"/>
          <w:lang w:eastAsia="zh-CN"/>
          <w14:ligatures w14:val="none"/>
        </w:rPr>
        <w:t>II.</w:t>
      </w:r>
      <w:r w:rsidRPr="00E13331">
        <w:rPr>
          <w:rFonts w:ascii="Arial" w:eastAsia="SimSun" w:hAnsi="Arial" w:cs="Arial"/>
          <w:b/>
          <w:bCs/>
          <w:sz w:val="24"/>
          <w:szCs w:val="24"/>
          <w:lang w:eastAsia="zh-CN"/>
          <w14:ligatures w14:val="none"/>
        </w:rPr>
        <w:tab/>
        <w:t>GWARANCJA</w:t>
      </w:r>
    </w:p>
    <w:p w14:paraId="66A5F131" w14:textId="77777777" w:rsidR="00D65CB5" w:rsidRPr="00E13331" w:rsidRDefault="00D65CB5" w:rsidP="00B1249D">
      <w:pPr>
        <w:numPr>
          <w:ilvl w:val="0"/>
          <w:numId w:val="52"/>
        </w:numPr>
        <w:tabs>
          <w:tab w:val="center" w:pos="567"/>
          <w:tab w:val="right" w:pos="9164"/>
        </w:tabs>
        <w:suppressAutoHyphens/>
        <w:spacing w:after="16" w:line="244" w:lineRule="auto"/>
        <w:ind w:left="567" w:hanging="567"/>
        <w:contextualSpacing/>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Gwarancja mechaniczna oraz elektryczna (obejmująca również całe wyposażenie)</w:t>
      </w:r>
    </w:p>
    <w:p w14:paraId="0722DF76" w14:textId="77777777" w:rsidR="00D65CB5" w:rsidRPr="00E13331" w:rsidRDefault="00D65CB5" w:rsidP="00D65CB5">
      <w:pPr>
        <w:tabs>
          <w:tab w:val="center" w:pos="567"/>
        </w:tabs>
        <w:suppressAutoHyphens/>
        <w:spacing w:after="64" w:line="240" w:lineRule="auto"/>
        <w:ind w:left="567" w:hanging="567"/>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ab/>
      </w:r>
      <w:r w:rsidRPr="00E13331">
        <w:rPr>
          <w:rFonts w:ascii="Times New Roman" w:eastAsia="SimSun" w:hAnsi="Times New Roman" w:cs="Times New Roman"/>
          <w:kern w:val="0"/>
          <w:sz w:val="24"/>
          <w:szCs w:val="24"/>
          <w:lang w:eastAsia="zh-CN"/>
          <w14:ligatures w14:val="none"/>
        </w:rPr>
        <w:tab/>
        <w:t>- minimum 24 miesiące bez limitu kilometrów;</w:t>
      </w:r>
    </w:p>
    <w:p w14:paraId="5FE3729B" w14:textId="77777777" w:rsidR="00D65CB5" w:rsidRPr="00E13331" w:rsidRDefault="00D65CB5" w:rsidP="00B1249D">
      <w:pPr>
        <w:numPr>
          <w:ilvl w:val="0"/>
          <w:numId w:val="52"/>
        </w:numPr>
        <w:tabs>
          <w:tab w:val="center" w:pos="567"/>
        </w:tabs>
        <w:suppressAutoHyphens/>
        <w:spacing w:after="64" w:line="244" w:lineRule="auto"/>
        <w:ind w:left="567" w:hanging="567"/>
        <w:contextualSpacing/>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Gwarancja na perforację blach - minimum 10 lat (120 miesięcy);</w:t>
      </w:r>
    </w:p>
    <w:p w14:paraId="33B07BC0" w14:textId="77777777" w:rsidR="00D65CB5" w:rsidRPr="00E13331" w:rsidRDefault="00D65CB5" w:rsidP="00B1249D">
      <w:pPr>
        <w:numPr>
          <w:ilvl w:val="0"/>
          <w:numId w:val="52"/>
        </w:numPr>
        <w:tabs>
          <w:tab w:val="center" w:pos="567"/>
        </w:tabs>
        <w:suppressAutoHyphens/>
        <w:spacing w:after="0" w:line="244" w:lineRule="auto"/>
        <w:ind w:left="567" w:hanging="567"/>
        <w:contextualSpacing/>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Gwarancja na powłokę lakierniczą - minimum 3 lata (36 miesięcy);</w:t>
      </w:r>
    </w:p>
    <w:p w14:paraId="14884D9E" w14:textId="77777777" w:rsidR="00D65CB5" w:rsidRPr="00E13331" w:rsidRDefault="00D65CB5" w:rsidP="00B1249D">
      <w:pPr>
        <w:numPr>
          <w:ilvl w:val="0"/>
          <w:numId w:val="52"/>
        </w:numPr>
        <w:tabs>
          <w:tab w:val="center" w:pos="567"/>
        </w:tabs>
        <w:suppressAutoHyphens/>
        <w:spacing w:after="0" w:line="244" w:lineRule="auto"/>
        <w:ind w:left="567" w:hanging="567"/>
        <w:contextualSpacing/>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Gwarancja na perforację elementów nadwozia - minimum 10 lat (120 miesięcy);</w:t>
      </w:r>
    </w:p>
    <w:p w14:paraId="4C166A35" w14:textId="6CA869AE" w:rsidR="00D65CB5" w:rsidRPr="00E13331" w:rsidRDefault="00D65CB5" w:rsidP="00B1249D">
      <w:pPr>
        <w:numPr>
          <w:ilvl w:val="0"/>
          <w:numId w:val="52"/>
        </w:numPr>
        <w:tabs>
          <w:tab w:val="center" w:pos="567"/>
        </w:tabs>
        <w:suppressAutoHyphens/>
        <w:spacing w:after="0" w:line="244" w:lineRule="auto"/>
        <w:ind w:left="567" w:hanging="567"/>
        <w:contextualSpacing/>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Assistance — </w:t>
      </w:r>
      <w:r w:rsidR="00B1249D" w:rsidRPr="00E13331">
        <w:rPr>
          <w:rFonts w:ascii="Times New Roman" w:eastAsia="SimSun" w:hAnsi="Times New Roman" w:cs="Times New Roman"/>
          <w:kern w:val="0"/>
          <w:sz w:val="24"/>
          <w:szCs w:val="24"/>
          <w:lang w:eastAsia="zh-CN"/>
          <w14:ligatures w14:val="none"/>
        </w:rPr>
        <w:t>minimum 1</w:t>
      </w:r>
      <w:r w:rsidRPr="00E13331">
        <w:rPr>
          <w:rFonts w:ascii="Times New Roman" w:eastAsia="SimSun" w:hAnsi="Times New Roman" w:cs="Times New Roman"/>
          <w:kern w:val="0"/>
          <w:sz w:val="24"/>
          <w:szCs w:val="24"/>
          <w:lang w:eastAsia="zh-CN"/>
          <w14:ligatures w14:val="none"/>
        </w:rPr>
        <w:t xml:space="preserve"> rok (12 miesięcy).</w:t>
      </w:r>
    </w:p>
    <w:p w14:paraId="12F55BDB" w14:textId="77777777" w:rsidR="00D65CB5" w:rsidRPr="00E13331" w:rsidRDefault="00D65CB5" w:rsidP="00D65CB5">
      <w:pPr>
        <w:tabs>
          <w:tab w:val="center" w:pos="567"/>
        </w:tabs>
        <w:suppressAutoHyphens/>
        <w:spacing w:after="64" w:line="240" w:lineRule="auto"/>
        <w:ind w:left="567" w:hanging="567"/>
        <w:rPr>
          <w:rFonts w:ascii="Times New Roman" w:eastAsia="SimSun" w:hAnsi="Times New Roman" w:cs="Times New Roman"/>
          <w:kern w:val="0"/>
          <w:sz w:val="24"/>
          <w:szCs w:val="24"/>
          <w:lang w:eastAsia="zh-CN"/>
          <w14:ligatures w14:val="none"/>
        </w:rPr>
      </w:pPr>
    </w:p>
    <w:p w14:paraId="69D1A9E9" w14:textId="77777777" w:rsidR="00D65CB5" w:rsidRPr="00E13331" w:rsidRDefault="00D65CB5" w:rsidP="00D65CB5">
      <w:pPr>
        <w:keepNext/>
        <w:tabs>
          <w:tab w:val="num" w:pos="-578"/>
          <w:tab w:val="center" w:pos="984"/>
        </w:tabs>
        <w:suppressAutoHyphens/>
        <w:spacing w:before="240" w:after="60" w:line="240" w:lineRule="auto"/>
        <w:jc w:val="center"/>
        <w:outlineLvl w:val="0"/>
        <w:rPr>
          <w:rFonts w:ascii="Arial" w:eastAsia="SimSun" w:hAnsi="Arial" w:cs="Arial"/>
          <w:bCs/>
          <w:sz w:val="24"/>
          <w:szCs w:val="24"/>
          <w:lang w:eastAsia="zh-CN"/>
          <w14:ligatures w14:val="none"/>
        </w:rPr>
      </w:pPr>
      <w:r w:rsidRPr="00E13331">
        <w:rPr>
          <w:rFonts w:ascii="Arial" w:eastAsia="SimSun" w:hAnsi="Arial" w:cs="Arial"/>
          <w:b/>
          <w:bCs/>
          <w:sz w:val="24"/>
          <w:szCs w:val="24"/>
          <w:lang w:eastAsia="zh-CN"/>
          <w14:ligatures w14:val="none"/>
        </w:rPr>
        <w:t>III.</w:t>
      </w:r>
      <w:r w:rsidRPr="00E13331">
        <w:rPr>
          <w:rFonts w:ascii="Arial" w:eastAsia="SimSun" w:hAnsi="Arial" w:cs="Arial"/>
          <w:b/>
          <w:bCs/>
          <w:sz w:val="24"/>
          <w:szCs w:val="24"/>
          <w:lang w:eastAsia="zh-CN"/>
          <w14:ligatures w14:val="none"/>
        </w:rPr>
        <w:tab/>
        <w:t>SERWIS</w:t>
      </w:r>
    </w:p>
    <w:p w14:paraId="2B70492E" w14:textId="77777777" w:rsidR="00D65CB5" w:rsidRPr="00E13331" w:rsidRDefault="00D65CB5" w:rsidP="00D65CB5">
      <w:pPr>
        <w:suppressAutoHyphens/>
        <w:spacing w:after="365" w:line="300" w:lineRule="auto"/>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Najbliższy autoryzowany serwis powinien znajdować się w odległości maksymalnie 100 km od siedziby Zamawiającego. Zamawiający zastrzega, że na czas serwisu lub napraw </w:t>
      </w:r>
      <w:r w:rsidRPr="00E13331">
        <w:rPr>
          <w:rFonts w:ascii="Times New Roman" w:eastAsia="SimSun" w:hAnsi="Times New Roman" w:cs="Times New Roman"/>
          <w:kern w:val="0"/>
          <w:sz w:val="24"/>
          <w:szCs w:val="24"/>
          <w:lang w:eastAsia="zh-CN"/>
          <w14:ligatures w14:val="none"/>
        </w:rPr>
        <w:lastRenderedPageBreak/>
        <w:t>gwarancyjnych trwających dłużej niż 5 dni Wykonawca lub autoryzowany serwis przez niego wskazany musi zapewnić pojazd zastępczy (samochód osobowy min. 5-osobowy). Poprzez serwis należy rozumieć okresowe przeglądy wynikające z dokumentów pojazdu oraz naprawy gwarancyjne.</w:t>
      </w:r>
    </w:p>
    <w:p w14:paraId="0DB43504" w14:textId="77777777" w:rsidR="00D65CB5" w:rsidRPr="00E13331" w:rsidRDefault="00D65CB5" w:rsidP="00D65CB5">
      <w:pPr>
        <w:keepNext/>
        <w:tabs>
          <w:tab w:val="num" w:pos="-578"/>
          <w:tab w:val="center" w:pos="1603"/>
        </w:tabs>
        <w:suppressAutoHyphens/>
        <w:spacing w:before="240" w:after="60" w:line="240" w:lineRule="auto"/>
        <w:jc w:val="center"/>
        <w:outlineLvl w:val="0"/>
        <w:rPr>
          <w:rFonts w:ascii="Arial" w:eastAsia="SimSun" w:hAnsi="Arial" w:cs="Arial"/>
          <w:bCs/>
          <w:sz w:val="24"/>
          <w:szCs w:val="24"/>
          <w:lang w:eastAsia="zh-CN"/>
          <w14:ligatures w14:val="none"/>
        </w:rPr>
      </w:pPr>
      <w:r w:rsidRPr="00E13331">
        <w:rPr>
          <w:rFonts w:ascii="Arial" w:eastAsia="SimSun" w:hAnsi="Arial" w:cs="Arial"/>
          <w:b/>
          <w:bCs/>
          <w:sz w:val="24"/>
          <w:szCs w:val="24"/>
          <w:lang w:eastAsia="zh-CN"/>
          <w14:ligatures w14:val="none"/>
        </w:rPr>
        <w:t>IV.</w:t>
      </w:r>
      <w:r w:rsidRPr="00E13331">
        <w:rPr>
          <w:rFonts w:ascii="Arial" w:eastAsia="SimSun" w:hAnsi="Arial" w:cs="Arial"/>
          <w:b/>
          <w:bCs/>
          <w:sz w:val="24"/>
          <w:szCs w:val="24"/>
          <w:lang w:eastAsia="zh-CN"/>
          <w14:ligatures w14:val="none"/>
        </w:rPr>
        <w:tab/>
        <w:t>WARUNKI DOSTAWY</w:t>
      </w:r>
    </w:p>
    <w:p w14:paraId="5562A2FC" w14:textId="0FA38136" w:rsidR="00D65CB5" w:rsidRPr="00E13331" w:rsidRDefault="00D65CB5" w:rsidP="00B1249D">
      <w:pPr>
        <w:numPr>
          <w:ilvl w:val="0"/>
          <w:numId w:val="53"/>
        </w:numPr>
        <w:suppressAutoHyphens/>
        <w:spacing w:after="59" w:line="244" w:lineRule="auto"/>
        <w:ind w:left="284"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Wykonawca zobowiązany jest dostarczyć samochód do siedziby Zamawiającego, </w:t>
      </w:r>
      <w:r w:rsidRPr="00E13331">
        <w:rPr>
          <w:rFonts w:ascii="Times New Roman" w:eastAsia="SimSun" w:hAnsi="Times New Roman" w:cs="Times New Roman"/>
          <w:kern w:val="0"/>
          <w:sz w:val="24"/>
          <w:szCs w:val="24"/>
          <w:lang w:eastAsia="zh-CN"/>
          <w14:ligatures w14:val="none"/>
        </w:rPr>
        <w:br/>
        <w:t xml:space="preserve">w terminie do </w:t>
      </w:r>
      <w:r w:rsidR="00D97FC9">
        <w:rPr>
          <w:rFonts w:ascii="Times New Roman" w:eastAsia="SimSun" w:hAnsi="Times New Roman" w:cs="Times New Roman"/>
          <w:b/>
          <w:bCs/>
          <w:kern w:val="0"/>
          <w:sz w:val="24"/>
          <w:szCs w:val="24"/>
          <w:lang w:eastAsia="zh-CN"/>
          <w14:ligatures w14:val="none"/>
        </w:rPr>
        <w:t>29</w:t>
      </w:r>
      <w:r w:rsidRPr="00E13331">
        <w:rPr>
          <w:rFonts w:ascii="Times New Roman" w:eastAsia="SimSun" w:hAnsi="Times New Roman" w:cs="Times New Roman"/>
          <w:b/>
          <w:bCs/>
          <w:kern w:val="0"/>
          <w:sz w:val="24"/>
          <w:szCs w:val="24"/>
          <w:lang w:eastAsia="zh-CN"/>
          <w14:ligatures w14:val="none"/>
        </w:rPr>
        <w:t>.</w:t>
      </w:r>
      <w:r w:rsidR="00B1249D" w:rsidRPr="00E13331">
        <w:rPr>
          <w:rFonts w:ascii="Times New Roman" w:eastAsia="SimSun" w:hAnsi="Times New Roman" w:cs="Times New Roman"/>
          <w:b/>
          <w:bCs/>
          <w:kern w:val="0"/>
          <w:sz w:val="24"/>
          <w:szCs w:val="24"/>
          <w:lang w:eastAsia="zh-CN"/>
          <w14:ligatures w14:val="none"/>
        </w:rPr>
        <w:t>0</w:t>
      </w:r>
      <w:r w:rsidR="00D97FC9">
        <w:rPr>
          <w:rFonts w:ascii="Times New Roman" w:eastAsia="SimSun" w:hAnsi="Times New Roman" w:cs="Times New Roman"/>
          <w:b/>
          <w:bCs/>
          <w:kern w:val="0"/>
          <w:sz w:val="24"/>
          <w:szCs w:val="24"/>
          <w:lang w:eastAsia="zh-CN"/>
          <w14:ligatures w14:val="none"/>
        </w:rPr>
        <w:t>5</w:t>
      </w:r>
      <w:r w:rsidRPr="00E13331">
        <w:rPr>
          <w:rFonts w:ascii="Times New Roman" w:eastAsia="SimSun" w:hAnsi="Times New Roman" w:cs="Times New Roman"/>
          <w:b/>
          <w:bCs/>
          <w:kern w:val="0"/>
          <w:sz w:val="24"/>
          <w:szCs w:val="24"/>
          <w:lang w:eastAsia="zh-CN"/>
          <w14:ligatures w14:val="none"/>
        </w:rPr>
        <w:t>.202</w:t>
      </w:r>
      <w:r w:rsidR="00B1249D" w:rsidRPr="00E13331">
        <w:rPr>
          <w:rFonts w:ascii="Times New Roman" w:eastAsia="SimSun" w:hAnsi="Times New Roman" w:cs="Times New Roman"/>
          <w:b/>
          <w:bCs/>
          <w:kern w:val="0"/>
          <w:sz w:val="24"/>
          <w:szCs w:val="24"/>
          <w:lang w:eastAsia="zh-CN"/>
          <w14:ligatures w14:val="none"/>
        </w:rPr>
        <w:t>6</w:t>
      </w:r>
      <w:r w:rsidRPr="00E13331">
        <w:rPr>
          <w:rFonts w:ascii="Times New Roman" w:eastAsia="SimSun" w:hAnsi="Times New Roman" w:cs="Times New Roman"/>
          <w:b/>
          <w:bCs/>
          <w:kern w:val="0"/>
          <w:sz w:val="24"/>
          <w:szCs w:val="24"/>
          <w:lang w:eastAsia="zh-CN"/>
          <w14:ligatures w14:val="none"/>
        </w:rPr>
        <w:t>r.</w:t>
      </w:r>
    </w:p>
    <w:p w14:paraId="441370CB" w14:textId="77777777" w:rsidR="00D65CB5" w:rsidRPr="00E13331" w:rsidRDefault="00D65CB5" w:rsidP="00B1249D">
      <w:pPr>
        <w:numPr>
          <w:ilvl w:val="0"/>
          <w:numId w:val="53"/>
        </w:numPr>
        <w:suppressAutoHyphens/>
        <w:spacing w:after="16" w:line="288" w:lineRule="auto"/>
        <w:ind w:left="284"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Dostarczony samochód musi spełniać wymagania przepisów prawa, obowiązujące na terenie Rzeczypospolitej Polskiej w zakresie dopuszczenia pojazdu do ruchu drogowego.</w:t>
      </w:r>
    </w:p>
    <w:p w14:paraId="38DAEE05" w14:textId="77777777" w:rsidR="00D65CB5" w:rsidRPr="00E13331" w:rsidRDefault="00D65CB5" w:rsidP="00B1249D">
      <w:pPr>
        <w:numPr>
          <w:ilvl w:val="0"/>
          <w:numId w:val="53"/>
        </w:numPr>
        <w:suppressAutoHyphens/>
        <w:spacing w:after="79" w:line="244" w:lineRule="auto"/>
        <w:ind w:left="567" w:hanging="567"/>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Wykonawca wraz z samochodem ma obowiązek dostarczyć:</w:t>
      </w:r>
    </w:p>
    <w:p w14:paraId="41E9FA3A" w14:textId="77777777" w:rsidR="00D65CB5" w:rsidRPr="00E13331" w:rsidRDefault="00D65CB5" w:rsidP="00B1249D">
      <w:pPr>
        <w:numPr>
          <w:ilvl w:val="1"/>
          <w:numId w:val="53"/>
        </w:numPr>
        <w:tabs>
          <w:tab w:val="left" w:pos="567"/>
        </w:tabs>
        <w:suppressAutoHyphens/>
        <w:spacing w:after="48" w:line="244" w:lineRule="auto"/>
        <w:ind w:left="567" w:hanging="283"/>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oryginalną instrukcję obsługi w języku polskim,</w:t>
      </w:r>
    </w:p>
    <w:p w14:paraId="483156B1" w14:textId="77777777" w:rsidR="00D65CB5" w:rsidRPr="00E13331" w:rsidRDefault="00D65CB5" w:rsidP="00B1249D">
      <w:pPr>
        <w:numPr>
          <w:ilvl w:val="1"/>
          <w:numId w:val="53"/>
        </w:numPr>
        <w:tabs>
          <w:tab w:val="left" w:pos="567"/>
        </w:tabs>
        <w:suppressAutoHyphens/>
        <w:spacing w:after="16" w:line="300" w:lineRule="auto"/>
        <w:ind w:left="567" w:hanging="283"/>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książkę gwarancyjną wraz ze szczegółowymi warunkami gwarancji i serwisu,</w:t>
      </w:r>
    </w:p>
    <w:p w14:paraId="27D7930D" w14:textId="77777777" w:rsidR="00D65CB5" w:rsidRPr="00E13331" w:rsidRDefault="00D65CB5" w:rsidP="00B1249D">
      <w:pPr>
        <w:numPr>
          <w:ilvl w:val="1"/>
          <w:numId w:val="53"/>
        </w:numPr>
        <w:tabs>
          <w:tab w:val="left" w:pos="567"/>
        </w:tabs>
        <w:suppressAutoHyphens/>
        <w:spacing w:after="76" w:line="244" w:lineRule="auto"/>
        <w:ind w:left="567" w:hanging="283"/>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książkę przeglądów serwisowych,</w:t>
      </w:r>
    </w:p>
    <w:p w14:paraId="14312FE5" w14:textId="77777777" w:rsidR="00D65CB5" w:rsidRPr="00E13331" w:rsidRDefault="00D65CB5" w:rsidP="00B1249D">
      <w:pPr>
        <w:numPr>
          <w:ilvl w:val="1"/>
          <w:numId w:val="53"/>
        </w:numPr>
        <w:tabs>
          <w:tab w:val="left" w:pos="567"/>
        </w:tabs>
        <w:suppressAutoHyphens/>
        <w:spacing w:after="70" w:line="244" w:lineRule="auto"/>
        <w:ind w:left="567" w:hanging="283"/>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dokumenty niezbędne do rejestracji pojazdu,</w:t>
      </w:r>
    </w:p>
    <w:p w14:paraId="3E071352" w14:textId="77777777" w:rsidR="00D65CB5" w:rsidRPr="00E13331" w:rsidRDefault="00D65CB5" w:rsidP="00B1249D">
      <w:pPr>
        <w:numPr>
          <w:ilvl w:val="1"/>
          <w:numId w:val="53"/>
        </w:numPr>
        <w:tabs>
          <w:tab w:val="left" w:pos="567"/>
        </w:tabs>
        <w:suppressAutoHyphens/>
        <w:spacing w:after="79" w:line="244" w:lineRule="auto"/>
        <w:ind w:left="567" w:hanging="283"/>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fakturę VAT,</w:t>
      </w:r>
    </w:p>
    <w:p w14:paraId="307D144C" w14:textId="77777777" w:rsidR="00D65CB5" w:rsidRPr="00E13331" w:rsidRDefault="00D65CB5" w:rsidP="00B1249D">
      <w:pPr>
        <w:numPr>
          <w:ilvl w:val="1"/>
          <w:numId w:val="53"/>
        </w:numPr>
        <w:tabs>
          <w:tab w:val="left" w:pos="567"/>
        </w:tabs>
        <w:suppressAutoHyphens/>
        <w:spacing w:after="63" w:line="244" w:lineRule="auto"/>
        <w:ind w:left="567" w:hanging="283"/>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świadectwo zgodności WE,</w:t>
      </w:r>
    </w:p>
    <w:p w14:paraId="4980637A" w14:textId="77777777" w:rsidR="00D65CB5" w:rsidRPr="00E13331" w:rsidRDefault="00D65CB5" w:rsidP="00B1249D">
      <w:pPr>
        <w:numPr>
          <w:ilvl w:val="1"/>
          <w:numId w:val="53"/>
        </w:numPr>
        <w:tabs>
          <w:tab w:val="left" w:pos="567"/>
        </w:tabs>
        <w:suppressAutoHyphens/>
        <w:spacing w:after="94" w:line="244" w:lineRule="auto"/>
        <w:ind w:left="567" w:hanging="283"/>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dokument potwierdzający posiadanie akcyzy, dopuszcza się oświadczenie sprzedawcy,</w:t>
      </w:r>
    </w:p>
    <w:p w14:paraId="5D751E2E" w14:textId="77777777" w:rsidR="00D65CB5" w:rsidRPr="00E13331" w:rsidRDefault="00D65CB5" w:rsidP="00B1249D">
      <w:pPr>
        <w:numPr>
          <w:ilvl w:val="1"/>
          <w:numId w:val="53"/>
        </w:numPr>
        <w:tabs>
          <w:tab w:val="left" w:pos="567"/>
        </w:tabs>
        <w:suppressAutoHyphens/>
        <w:spacing w:after="357" w:line="244" w:lineRule="auto"/>
        <w:ind w:left="567" w:hanging="283"/>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inne dokumenty konieczne do zarejestrowania i użytkowania samochodu.</w:t>
      </w:r>
    </w:p>
    <w:p w14:paraId="748CC9DE" w14:textId="77777777" w:rsidR="00D65CB5" w:rsidRPr="00E13331" w:rsidRDefault="00D65CB5" w:rsidP="009A3FB2">
      <w:pPr>
        <w:pStyle w:val="pkt"/>
        <w:tabs>
          <w:tab w:val="left" w:pos="284"/>
          <w:tab w:val="left" w:pos="1009"/>
        </w:tabs>
        <w:spacing w:before="240" w:after="0" w:line="360" w:lineRule="auto"/>
        <w:ind w:left="0" w:firstLine="0"/>
        <w:rPr>
          <w:rFonts w:eastAsia="Times New Roman"/>
          <w:szCs w:val="24"/>
        </w:rPr>
      </w:pPr>
    </w:p>
    <w:p w14:paraId="725808EC" w14:textId="77777777" w:rsidR="008642EA" w:rsidRPr="00E13331" w:rsidRDefault="008642EA" w:rsidP="009A3FB2">
      <w:pPr>
        <w:pStyle w:val="pkt"/>
        <w:tabs>
          <w:tab w:val="left" w:pos="284"/>
          <w:tab w:val="left" w:pos="1009"/>
        </w:tabs>
        <w:spacing w:before="240" w:after="0" w:line="360" w:lineRule="auto"/>
        <w:ind w:left="0" w:firstLine="0"/>
        <w:rPr>
          <w:rFonts w:eastAsia="Times New Roman"/>
          <w:szCs w:val="24"/>
        </w:rPr>
      </w:pPr>
    </w:p>
    <w:p w14:paraId="6512CB51" w14:textId="77777777" w:rsidR="008642EA" w:rsidRPr="00E13331" w:rsidRDefault="008642EA" w:rsidP="009A3FB2">
      <w:pPr>
        <w:pStyle w:val="pkt"/>
        <w:tabs>
          <w:tab w:val="left" w:pos="284"/>
          <w:tab w:val="left" w:pos="1009"/>
        </w:tabs>
        <w:spacing w:before="240" w:after="0" w:line="360" w:lineRule="auto"/>
        <w:ind w:left="0" w:firstLine="0"/>
        <w:rPr>
          <w:rFonts w:eastAsia="Times New Roman"/>
          <w:szCs w:val="24"/>
        </w:rPr>
      </w:pPr>
    </w:p>
    <w:p w14:paraId="5C2ACDEA" w14:textId="77777777" w:rsidR="008642EA" w:rsidRPr="00E13331" w:rsidRDefault="008642EA" w:rsidP="009A3FB2">
      <w:pPr>
        <w:pStyle w:val="pkt"/>
        <w:tabs>
          <w:tab w:val="left" w:pos="284"/>
          <w:tab w:val="left" w:pos="1009"/>
        </w:tabs>
        <w:spacing w:before="240" w:after="0" w:line="360" w:lineRule="auto"/>
        <w:ind w:left="0" w:firstLine="0"/>
        <w:rPr>
          <w:rFonts w:eastAsia="Times New Roman"/>
          <w:szCs w:val="24"/>
        </w:rPr>
      </w:pPr>
    </w:p>
    <w:p w14:paraId="6A0BCD81" w14:textId="77777777" w:rsidR="007D39D9" w:rsidRDefault="007D39D9" w:rsidP="009A3FB2">
      <w:pPr>
        <w:pStyle w:val="pkt"/>
        <w:tabs>
          <w:tab w:val="left" w:pos="284"/>
          <w:tab w:val="left" w:pos="1009"/>
        </w:tabs>
        <w:spacing w:before="240" w:after="0" w:line="360" w:lineRule="auto"/>
        <w:ind w:left="0" w:firstLine="0"/>
        <w:rPr>
          <w:rFonts w:eastAsia="Times New Roman"/>
          <w:szCs w:val="24"/>
        </w:rPr>
      </w:pPr>
    </w:p>
    <w:p w14:paraId="4B22D788" w14:textId="77777777" w:rsidR="008B3BB8" w:rsidRDefault="008B3BB8" w:rsidP="009A3FB2">
      <w:pPr>
        <w:pStyle w:val="pkt"/>
        <w:tabs>
          <w:tab w:val="left" w:pos="284"/>
          <w:tab w:val="left" w:pos="1009"/>
        </w:tabs>
        <w:spacing w:before="240" w:after="0" w:line="360" w:lineRule="auto"/>
        <w:ind w:left="0" w:firstLine="0"/>
        <w:rPr>
          <w:rFonts w:eastAsia="Times New Roman"/>
          <w:szCs w:val="24"/>
        </w:rPr>
      </w:pPr>
    </w:p>
    <w:p w14:paraId="709D1247" w14:textId="77777777" w:rsidR="00781EFD" w:rsidRDefault="00781EFD" w:rsidP="009A3FB2">
      <w:pPr>
        <w:pStyle w:val="pkt"/>
        <w:tabs>
          <w:tab w:val="left" w:pos="284"/>
          <w:tab w:val="left" w:pos="1009"/>
        </w:tabs>
        <w:spacing w:before="240" w:after="0" w:line="360" w:lineRule="auto"/>
        <w:ind w:left="0" w:firstLine="0"/>
        <w:rPr>
          <w:rFonts w:eastAsia="Times New Roman"/>
          <w:szCs w:val="24"/>
        </w:rPr>
      </w:pPr>
    </w:p>
    <w:p w14:paraId="43AE9DBE" w14:textId="77777777" w:rsidR="004334A7" w:rsidRDefault="004334A7" w:rsidP="009A3FB2">
      <w:pPr>
        <w:pStyle w:val="pkt"/>
        <w:tabs>
          <w:tab w:val="left" w:pos="284"/>
          <w:tab w:val="left" w:pos="1009"/>
        </w:tabs>
        <w:spacing w:before="240" w:after="0" w:line="360" w:lineRule="auto"/>
        <w:ind w:left="0" w:firstLine="0"/>
        <w:rPr>
          <w:rFonts w:eastAsia="Times New Roman"/>
          <w:szCs w:val="24"/>
        </w:rPr>
      </w:pPr>
    </w:p>
    <w:p w14:paraId="03E6A5AC" w14:textId="77777777" w:rsidR="0045623D" w:rsidRPr="00E13331" w:rsidRDefault="0045623D" w:rsidP="009A3FB2">
      <w:pPr>
        <w:pStyle w:val="pkt"/>
        <w:tabs>
          <w:tab w:val="left" w:pos="284"/>
          <w:tab w:val="left" w:pos="1009"/>
        </w:tabs>
        <w:spacing w:before="240" w:after="0" w:line="360" w:lineRule="auto"/>
        <w:ind w:left="0" w:firstLine="0"/>
        <w:rPr>
          <w:rFonts w:eastAsia="Times New Roman"/>
          <w:szCs w:val="24"/>
        </w:rPr>
      </w:pPr>
    </w:p>
    <w:p w14:paraId="6597ECBD" w14:textId="77777777" w:rsidR="008642EA" w:rsidRPr="00E13331" w:rsidRDefault="008642EA" w:rsidP="009A3FB2">
      <w:pPr>
        <w:pStyle w:val="pkt"/>
        <w:tabs>
          <w:tab w:val="left" w:pos="284"/>
          <w:tab w:val="left" w:pos="1009"/>
        </w:tabs>
        <w:spacing w:before="240" w:after="0" w:line="360" w:lineRule="auto"/>
        <w:ind w:left="0" w:firstLine="0"/>
        <w:rPr>
          <w:rFonts w:eastAsia="Times New Roman"/>
          <w:szCs w:val="24"/>
        </w:rPr>
      </w:pPr>
    </w:p>
    <w:p w14:paraId="4BDFDC90" w14:textId="77777777" w:rsidR="008642EA" w:rsidRPr="00E13331" w:rsidRDefault="008642EA" w:rsidP="008642EA">
      <w:pPr>
        <w:suppressAutoHyphens/>
        <w:spacing w:after="0" w:line="240" w:lineRule="auto"/>
        <w:ind w:right="-2"/>
        <w:jc w:val="right"/>
        <w:rPr>
          <w:rFonts w:ascii="Times New Roman" w:eastAsia="SimSun" w:hAnsi="Times New Roman" w:cs="Times New Roman"/>
          <w:i/>
          <w:w w:val="95"/>
          <w:kern w:val="0"/>
          <w:sz w:val="24"/>
          <w:szCs w:val="24"/>
          <w:lang w:eastAsia="zh-CN"/>
          <w14:ligatures w14:val="none"/>
        </w:rPr>
      </w:pPr>
      <w:r w:rsidRPr="00E13331">
        <w:rPr>
          <w:rFonts w:ascii="Times New Roman" w:eastAsia="SimSun" w:hAnsi="Times New Roman" w:cs="Times New Roman"/>
          <w:b/>
          <w:bCs/>
          <w:i/>
          <w:w w:val="95"/>
          <w:kern w:val="0"/>
          <w:sz w:val="24"/>
          <w:szCs w:val="24"/>
          <w:lang w:eastAsia="zh-CN"/>
          <w14:ligatures w14:val="none"/>
        </w:rPr>
        <w:t>Załącznik nr 3 do SWZ</w:t>
      </w:r>
    </w:p>
    <w:p w14:paraId="661D611F" w14:textId="77777777" w:rsidR="008642EA" w:rsidRPr="00E13331" w:rsidRDefault="008642EA" w:rsidP="008642EA">
      <w:pPr>
        <w:suppressAutoHyphens/>
        <w:spacing w:after="0" w:line="240" w:lineRule="auto"/>
        <w:ind w:right="511"/>
        <w:jc w:val="center"/>
        <w:rPr>
          <w:rFonts w:ascii="Tahoma" w:eastAsia="SimSun" w:hAnsi="Tahoma" w:cs="Tahoma"/>
          <w:i/>
          <w:w w:val="95"/>
          <w:kern w:val="0"/>
          <w:sz w:val="17"/>
          <w:szCs w:val="24"/>
          <w:lang w:eastAsia="zh-CN"/>
          <w14:ligatures w14:val="none"/>
        </w:rPr>
      </w:pPr>
      <w:bookmarkStart w:id="13" w:name="_Hlk113526736"/>
      <w:r w:rsidRPr="00E13331">
        <w:rPr>
          <w:rFonts w:ascii="Times New Roman" w:eastAsia="SimSun" w:hAnsi="Times New Roman" w:cs="Times New Roman"/>
          <w:i/>
          <w:w w:val="95"/>
          <w:kern w:val="0"/>
          <w:sz w:val="24"/>
          <w:szCs w:val="24"/>
          <w:lang w:eastAsia="zh-CN"/>
          <w14:ligatures w14:val="none"/>
        </w:rPr>
        <w:t>Wzór</w:t>
      </w:r>
    </w:p>
    <w:bookmarkEnd w:id="13"/>
    <w:p w14:paraId="1023C6D2" w14:textId="77777777" w:rsidR="008642EA" w:rsidRPr="00E13331" w:rsidRDefault="008642EA" w:rsidP="008642EA">
      <w:pPr>
        <w:suppressAutoHyphens/>
        <w:spacing w:after="0" w:line="240" w:lineRule="auto"/>
        <w:ind w:right="511"/>
        <w:jc w:val="right"/>
        <w:rPr>
          <w:rFonts w:ascii="Tahoma" w:eastAsia="SimSun" w:hAnsi="Tahoma" w:cs="Tahoma"/>
          <w:i/>
          <w:w w:val="95"/>
          <w:kern w:val="0"/>
          <w:sz w:val="17"/>
          <w:szCs w:val="24"/>
          <w:lang w:eastAsia="zh-CN"/>
          <w14:ligatures w14:val="none"/>
        </w:rPr>
      </w:pPr>
    </w:p>
    <w:p w14:paraId="478F10A0" w14:textId="77777777" w:rsidR="008642EA" w:rsidRPr="00E13331" w:rsidRDefault="008642EA" w:rsidP="008642EA">
      <w:pPr>
        <w:suppressAutoHyphens/>
        <w:spacing w:after="0" w:line="240" w:lineRule="auto"/>
        <w:ind w:left="6480" w:right="511" w:firstLine="720"/>
        <w:rPr>
          <w:rFonts w:ascii="Tahoma" w:eastAsia="SimSun" w:hAnsi="Tahoma" w:cs="Tahoma"/>
          <w:b/>
          <w:i/>
          <w:iCs/>
          <w:w w:val="95"/>
          <w:kern w:val="0"/>
          <w:sz w:val="20"/>
          <w:szCs w:val="20"/>
          <w:lang w:eastAsia="zh-CN"/>
          <w14:ligatures w14:val="none"/>
        </w:rPr>
      </w:pPr>
    </w:p>
    <w:p w14:paraId="567D95A7" w14:textId="77777777" w:rsidR="008642EA" w:rsidRPr="00E13331" w:rsidRDefault="008642EA" w:rsidP="008642EA">
      <w:pPr>
        <w:suppressAutoHyphens/>
        <w:spacing w:after="0" w:line="240" w:lineRule="auto"/>
        <w:ind w:right="511"/>
        <w:rPr>
          <w:rFonts w:ascii="Times New Roman" w:eastAsia="SimSun" w:hAnsi="Times New Roman" w:cs="Times New Roman"/>
          <w:i/>
          <w:kern w:val="0"/>
          <w:sz w:val="16"/>
          <w:szCs w:val="16"/>
          <w:lang w:eastAsia="zh-CN"/>
          <w14:ligatures w14:val="none"/>
        </w:rPr>
      </w:pPr>
      <w:bookmarkStart w:id="14" w:name="_Hlk113526751"/>
      <w:r w:rsidRPr="00E13331">
        <w:rPr>
          <w:rFonts w:ascii="Times New Roman" w:eastAsia="SimSun" w:hAnsi="Times New Roman" w:cs="Times New Roman"/>
          <w:kern w:val="0"/>
          <w:sz w:val="20"/>
          <w:szCs w:val="20"/>
          <w:lang w:eastAsia="zh-CN"/>
          <w14:ligatures w14:val="none"/>
        </w:rPr>
        <w:t>………………………………………………………………………………………………………</w:t>
      </w:r>
    </w:p>
    <w:p w14:paraId="2AE3051B" w14:textId="77777777" w:rsidR="008642EA" w:rsidRPr="00E13331" w:rsidRDefault="008642EA" w:rsidP="008642EA">
      <w:pPr>
        <w:suppressAutoHyphens/>
        <w:spacing w:after="0" w:line="240" w:lineRule="auto"/>
        <w:ind w:right="511"/>
        <w:rPr>
          <w:rFonts w:ascii="Times New Roman" w:eastAsia="SimSun" w:hAnsi="Times New Roman" w:cs="Times New Roman"/>
          <w:i/>
          <w:kern w:val="0"/>
          <w:sz w:val="16"/>
          <w:szCs w:val="16"/>
          <w:lang w:eastAsia="zh-CN"/>
          <w14:ligatures w14:val="none"/>
        </w:rPr>
      </w:pPr>
      <w:r w:rsidRPr="00E13331">
        <w:rPr>
          <w:rFonts w:ascii="Times New Roman" w:eastAsia="SimSun" w:hAnsi="Times New Roman" w:cs="Times New Roman"/>
          <w:i/>
          <w:kern w:val="0"/>
          <w:sz w:val="16"/>
          <w:szCs w:val="16"/>
          <w:lang w:eastAsia="zh-CN"/>
          <w14:ligatures w14:val="none"/>
        </w:rPr>
        <w:t>Wykonawca : (pełna nazwa/firma, adres, w zależności od podmiotu: NIP/PESEL, KRS/</w:t>
      </w:r>
      <w:proofErr w:type="spellStart"/>
      <w:r w:rsidRPr="00E13331">
        <w:rPr>
          <w:rFonts w:ascii="Times New Roman" w:eastAsia="SimSun" w:hAnsi="Times New Roman" w:cs="Times New Roman"/>
          <w:i/>
          <w:kern w:val="0"/>
          <w:sz w:val="16"/>
          <w:szCs w:val="16"/>
          <w:lang w:eastAsia="zh-CN"/>
          <w14:ligatures w14:val="none"/>
        </w:rPr>
        <w:t>CEiDG</w:t>
      </w:r>
      <w:proofErr w:type="spellEnd"/>
      <w:r w:rsidRPr="00E13331">
        <w:rPr>
          <w:rFonts w:ascii="Times New Roman" w:eastAsia="SimSun" w:hAnsi="Times New Roman" w:cs="Times New Roman"/>
          <w:i/>
          <w:kern w:val="0"/>
          <w:sz w:val="16"/>
          <w:szCs w:val="16"/>
          <w:lang w:eastAsia="zh-CN"/>
          <w14:ligatures w14:val="none"/>
        </w:rPr>
        <w:t>)</w:t>
      </w:r>
    </w:p>
    <w:bookmarkEnd w:id="14"/>
    <w:p w14:paraId="6247A3B0" w14:textId="77777777" w:rsidR="008642EA" w:rsidRPr="00E13331" w:rsidRDefault="008642EA" w:rsidP="008642EA">
      <w:pPr>
        <w:tabs>
          <w:tab w:val="left" w:pos="4248"/>
        </w:tabs>
        <w:suppressAutoHyphens/>
        <w:spacing w:after="0" w:line="240" w:lineRule="auto"/>
        <w:ind w:right="511"/>
        <w:rPr>
          <w:rFonts w:ascii="Times New Roman" w:eastAsia="SimSun" w:hAnsi="Times New Roman" w:cs="Times New Roman"/>
          <w:i/>
          <w:kern w:val="0"/>
          <w:sz w:val="16"/>
          <w:szCs w:val="16"/>
          <w:lang w:eastAsia="zh-CN"/>
          <w14:ligatures w14:val="none"/>
        </w:rPr>
      </w:pPr>
    </w:p>
    <w:p w14:paraId="715F90B1" w14:textId="77777777" w:rsidR="008642EA" w:rsidRPr="00E13331" w:rsidRDefault="008642EA" w:rsidP="008642EA">
      <w:pPr>
        <w:tabs>
          <w:tab w:val="left" w:pos="4248"/>
        </w:tabs>
        <w:suppressAutoHyphens/>
        <w:spacing w:after="0" w:line="240" w:lineRule="auto"/>
        <w:ind w:right="511"/>
        <w:jc w:val="center"/>
        <w:rPr>
          <w:rFonts w:ascii="Times New Roman" w:eastAsia="SimSun" w:hAnsi="Times New Roman" w:cs="Times New Roman"/>
          <w:b/>
          <w:kern w:val="0"/>
          <w:sz w:val="24"/>
          <w:szCs w:val="24"/>
          <w:lang w:eastAsia="zh-CN"/>
          <w14:ligatures w14:val="none"/>
        </w:rPr>
      </w:pPr>
      <w:r w:rsidRPr="00E13331">
        <w:rPr>
          <w:rFonts w:ascii="Times New Roman" w:eastAsia="SimSun" w:hAnsi="Times New Roman" w:cs="Times New Roman"/>
          <w:i/>
          <w:kern w:val="0"/>
          <w:sz w:val="16"/>
          <w:szCs w:val="16"/>
          <w:lang w:eastAsia="zh-CN"/>
          <w14:ligatures w14:val="none"/>
        </w:rPr>
        <w:tab/>
      </w:r>
    </w:p>
    <w:p w14:paraId="7A3EDCDE" w14:textId="77777777" w:rsidR="008642EA" w:rsidRPr="00E13331" w:rsidRDefault="008642EA" w:rsidP="008642EA">
      <w:pPr>
        <w:suppressAutoHyphens/>
        <w:spacing w:after="120" w:line="360" w:lineRule="auto"/>
        <w:jc w:val="center"/>
        <w:rPr>
          <w:rFonts w:ascii="Times New Roman" w:eastAsia="SimSun" w:hAnsi="Times New Roman" w:cs="Times New Roman"/>
          <w:b/>
          <w:kern w:val="0"/>
          <w:sz w:val="24"/>
          <w:szCs w:val="24"/>
          <w:u w:val="single"/>
          <w:lang w:eastAsia="zh-CN"/>
          <w14:ligatures w14:val="none"/>
        </w:rPr>
      </w:pPr>
      <w:bookmarkStart w:id="15" w:name="_Hlk113526770"/>
      <w:r w:rsidRPr="00E13331">
        <w:rPr>
          <w:rFonts w:ascii="Times New Roman" w:eastAsia="SimSun" w:hAnsi="Times New Roman" w:cs="Times New Roman"/>
          <w:b/>
          <w:kern w:val="0"/>
          <w:sz w:val="24"/>
          <w:szCs w:val="24"/>
          <w:lang w:eastAsia="zh-CN"/>
          <w14:ligatures w14:val="none"/>
        </w:rPr>
        <w:t xml:space="preserve">OŚWIADCZENIE WYKONAWCY </w:t>
      </w:r>
    </w:p>
    <w:p w14:paraId="58AC398B" w14:textId="77777777" w:rsidR="008642EA" w:rsidRPr="00E13331" w:rsidRDefault="008642EA" w:rsidP="008642EA">
      <w:pPr>
        <w:suppressAutoHyphens/>
        <w:spacing w:before="120" w:after="0" w:line="360" w:lineRule="auto"/>
        <w:ind w:right="511"/>
        <w:jc w:val="center"/>
        <w:rPr>
          <w:rFonts w:ascii="Times New Roman" w:eastAsia="SimSun" w:hAnsi="Times New Roman" w:cs="Times New Roman"/>
          <w:b/>
          <w:kern w:val="0"/>
          <w:sz w:val="20"/>
          <w:szCs w:val="20"/>
          <w:lang w:eastAsia="zh-CN"/>
          <w14:ligatures w14:val="none"/>
        </w:rPr>
      </w:pPr>
      <w:r w:rsidRPr="00E13331">
        <w:rPr>
          <w:rFonts w:ascii="Times New Roman" w:eastAsia="SimSun" w:hAnsi="Times New Roman" w:cs="Times New Roman"/>
          <w:b/>
          <w:kern w:val="0"/>
          <w:sz w:val="24"/>
          <w:szCs w:val="24"/>
          <w:u w:val="single"/>
          <w:lang w:eastAsia="zh-CN"/>
          <w14:ligatures w14:val="none"/>
        </w:rPr>
        <w:t xml:space="preserve">DOTYCZĄCE PRZESŁANEK WYKLUCZENIA Z POSTĘPOWANIA </w:t>
      </w:r>
    </w:p>
    <w:bookmarkEnd w:id="15"/>
    <w:p w14:paraId="62285DF0" w14:textId="77777777" w:rsidR="008642EA" w:rsidRPr="00E13331" w:rsidRDefault="008642EA" w:rsidP="008642EA">
      <w:pPr>
        <w:suppressAutoHyphens/>
        <w:spacing w:after="0" w:line="360" w:lineRule="auto"/>
        <w:ind w:right="511"/>
        <w:jc w:val="center"/>
        <w:rPr>
          <w:rFonts w:ascii="Times New Roman" w:eastAsia="Times New Roman" w:hAnsi="Times New Roman" w:cs="Times New Roman"/>
          <w:b/>
          <w:kern w:val="0"/>
          <w:sz w:val="24"/>
          <w:szCs w:val="24"/>
          <w:lang w:eastAsia="zh-CN"/>
          <w14:ligatures w14:val="none"/>
        </w:rPr>
      </w:pPr>
      <w:r w:rsidRPr="00E13331">
        <w:rPr>
          <w:rFonts w:ascii="Times New Roman" w:eastAsia="SimSun" w:hAnsi="Times New Roman" w:cs="Times New Roman"/>
          <w:b/>
          <w:kern w:val="0"/>
          <w:sz w:val="24"/>
          <w:szCs w:val="24"/>
          <w:lang w:eastAsia="zh-CN"/>
          <w14:ligatures w14:val="none"/>
        </w:rPr>
        <w:t xml:space="preserve">składane na podstawie art. 125 ust. 1 ustawy z dnia 11 września 2019 r. </w:t>
      </w:r>
    </w:p>
    <w:p w14:paraId="41A8B53A" w14:textId="77777777" w:rsidR="008642EA" w:rsidRPr="00E13331" w:rsidRDefault="008642EA" w:rsidP="008642EA">
      <w:pPr>
        <w:suppressAutoHyphens/>
        <w:spacing w:after="0" w:line="360" w:lineRule="auto"/>
        <w:ind w:right="511"/>
        <w:jc w:val="center"/>
        <w:rPr>
          <w:rFonts w:ascii="Times New Roman" w:eastAsia="SimSun" w:hAnsi="Times New Roman" w:cs="Times New Roman"/>
          <w:b/>
          <w:kern w:val="0"/>
          <w:sz w:val="24"/>
          <w:szCs w:val="24"/>
          <w:lang w:eastAsia="zh-CN"/>
          <w14:ligatures w14:val="none"/>
        </w:rPr>
      </w:pPr>
      <w:r w:rsidRPr="00E13331">
        <w:rPr>
          <w:rFonts w:ascii="Times New Roman" w:eastAsia="Times New Roman" w:hAnsi="Times New Roman" w:cs="Times New Roman"/>
          <w:b/>
          <w:kern w:val="0"/>
          <w:sz w:val="24"/>
          <w:szCs w:val="24"/>
          <w:lang w:eastAsia="zh-CN"/>
          <w14:ligatures w14:val="none"/>
        </w:rPr>
        <w:t xml:space="preserve"> </w:t>
      </w:r>
      <w:r w:rsidRPr="00E13331">
        <w:rPr>
          <w:rFonts w:ascii="Times New Roman" w:eastAsia="SimSun" w:hAnsi="Times New Roman" w:cs="Times New Roman"/>
          <w:b/>
          <w:kern w:val="0"/>
          <w:sz w:val="24"/>
          <w:szCs w:val="24"/>
          <w:lang w:eastAsia="zh-CN"/>
          <w14:ligatures w14:val="none"/>
        </w:rPr>
        <w:t xml:space="preserve">Prawo zamówień publicznych (dalej, jako: </w:t>
      </w:r>
      <w:proofErr w:type="spellStart"/>
      <w:r w:rsidRPr="00E13331">
        <w:rPr>
          <w:rFonts w:ascii="Times New Roman" w:eastAsia="SimSun" w:hAnsi="Times New Roman" w:cs="Times New Roman"/>
          <w:b/>
          <w:kern w:val="0"/>
          <w:sz w:val="24"/>
          <w:szCs w:val="24"/>
          <w:lang w:eastAsia="zh-CN"/>
          <w14:ligatures w14:val="none"/>
        </w:rPr>
        <w:t>Pzp</w:t>
      </w:r>
      <w:proofErr w:type="spellEnd"/>
      <w:r w:rsidRPr="00E13331">
        <w:rPr>
          <w:rFonts w:ascii="Times New Roman" w:eastAsia="SimSun" w:hAnsi="Times New Roman" w:cs="Times New Roman"/>
          <w:b/>
          <w:kern w:val="0"/>
          <w:sz w:val="24"/>
          <w:szCs w:val="24"/>
          <w:lang w:eastAsia="zh-CN"/>
          <w14:ligatures w14:val="none"/>
        </w:rPr>
        <w:t>)</w:t>
      </w:r>
    </w:p>
    <w:p w14:paraId="003D4146" w14:textId="77777777" w:rsidR="008642EA" w:rsidRPr="00E13331" w:rsidRDefault="008642EA" w:rsidP="008642EA">
      <w:pPr>
        <w:suppressAutoHyphens/>
        <w:spacing w:after="0" w:line="360" w:lineRule="auto"/>
        <w:ind w:right="511"/>
        <w:jc w:val="center"/>
        <w:rPr>
          <w:rFonts w:ascii="Times New Roman" w:eastAsia="SimSun" w:hAnsi="Times New Roman" w:cs="Times New Roman"/>
          <w:kern w:val="0"/>
          <w:sz w:val="24"/>
          <w:szCs w:val="24"/>
          <w:lang w:eastAsia="zh-CN"/>
          <w14:ligatures w14:val="none"/>
        </w:rPr>
      </w:pPr>
    </w:p>
    <w:p w14:paraId="48FDCDAE" w14:textId="31742D56" w:rsidR="008642EA" w:rsidRPr="00E13331" w:rsidRDefault="008642EA" w:rsidP="008642EA">
      <w:pPr>
        <w:suppressAutoHyphens/>
        <w:spacing w:before="1" w:after="0" w:line="240" w:lineRule="auto"/>
        <w:ind w:left="10" w:right="59"/>
        <w:jc w:val="center"/>
        <w:rPr>
          <w:rFonts w:ascii="Times New Roman" w:eastAsia="SimSun" w:hAnsi="Times New Roman" w:cs="Times New Roman"/>
          <w:b/>
          <w:bCs/>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Na potrzeby postępowania o udzielenie zamówienia publicznego:</w:t>
      </w:r>
      <w:r w:rsidRPr="00E13331">
        <w:rPr>
          <w:rFonts w:ascii="Times New Roman" w:eastAsia="SimSun" w:hAnsi="Times New Roman" w:cs="Times New Roman"/>
          <w:b/>
          <w:bCs/>
          <w:kern w:val="0"/>
          <w:sz w:val="24"/>
          <w:szCs w:val="24"/>
          <w:lang w:eastAsia="zh-CN"/>
          <w14:ligatures w14:val="none"/>
        </w:rPr>
        <w:t xml:space="preserve"> </w:t>
      </w:r>
    </w:p>
    <w:p w14:paraId="4BC86F58" w14:textId="77777777" w:rsidR="008642EA" w:rsidRPr="00E13331" w:rsidRDefault="008642EA" w:rsidP="008642EA">
      <w:pPr>
        <w:suppressAutoHyphens/>
        <w:spacing w:before="1" w:after="0" w:line="240" w:lineRule="auto"/>
        <w:ind w:left="10" w:right="59"/>
        <w:jc w:val="center"/>
        <w:rPr>
          <w:rFonts w:ascii="Times New Roman" w:eastAsia="SimSun" w:hAnsi="Times New Roman" w:cs="Times New Roman"/>
          <w:b/>
          <w:bCs/>
          <w:kern w:val="0"/>
          <w:sz w:val="24"/>
          <w:szCs w:val="24"/>
          <w:lang w:eastAsia="zh-CN"/>
          <w14:ligatures w14:val="none"/>
        </w:rPr>
      </w:pPr>
    </w:p>
    <w:p w14:paraId="7106A770" w14:textId="75B02C3F" w:rsidR="00F74C5A" w:rsidRPr="00E13331" w:rsidRDefault="00F74C5A" w:rsidP="00F74C5A">
      <w:pPr>
        <w:tabs>
          <w:tab w:val="center" w:pos="4536"/>
          <w:tab w:val="right" w:pos="9072"/>
        </w:tabs>
        <w:suppressAutoHyphens/>
        <w:spacing w:after="0" w:line="360" w:lineRule="auto"/>
        <w:ind w:left="284" w:right="511" w:hanging="284"/>
        <w:jc w:val="both"/>
        <w:rPr>
          <w:rFonts w:ascii="Times New Roman" w:eastAsia="Calibri" w:hAnsi="Times New Roman" w:cs="Times New Roman"/>
          <w:b/>
          <w:bCs/>
          <w:kern w:val="0"/>
          <w:sz w:val="28"/>
          <w:szCs w:val="28"/>
          <w:lang w:eastAsia="zh-CN"/>
          <w14:ligatures w14:val="none"/>
        </w:rPr>
      </w:pPr>
      <w:r w:rsidRPr="00E13331">
        <w:rPr>
          <w:rFonts w:ascii="Times New Roman" w:eastAsia="Calibri" w:hAnsi="Times New Roman" w:cs="Times New Roman"/>
          <w:b/>
          <w:bCs/>
          <w:kern w:val="0"/>
          <w:sz w:val="28"/>
          <w:szCs w:val="28"/>
          <w:lang w:eastAsia="zh-CN"/>
          <w14:ligatures w14:val="none"/>
        </w:rPr>
        <w:t xml:space="preserve">Zakup jednego samochodu do realizacji usługi </w:t>
      </w:r>
      <w:proofErr w:type="spellStart"/>
      <w:r w:rsidRPr="00E13331">
        <w:rPr>
          <w:rFonts w:ascii="Times New Roman" w:eastAsia="Calibri" w:hAnsi="Times New Roman" w:cs="Times New Roman"/>
          <w:b/>
          <w:bCs/>
          <w:kern w:val="0"/>
          <w:sz w:val="28"/>
          <w:szCs w:val="28"/>
          <w:lang w:eastAsia="zh-CN"/>
          <w14:ligatures w14:val="none"/>
        </w:rPr>
        <w:t>door</w:t>
      </w:r>
      <w:proofErr w:type="spellEnd"/>
      <w:r w:rsidRPr="00E13331">
        <w:rPr>
          <w:rFonts w:ascii="Times New Roman" w:eastAsia="Calibri" w:hAnsi="Times New Roman" w:cs="Times New Roman"/>
          <w:b/>
          <w:bCs/>
          <w:kern w:val="0"/>
          <w:sz w:val="28"/>
          <w:szCs w:val="28"/>
          <w:lang w:eastAsia="zh-CN"/>
          <w14:ligatures w14:val="none"/>
        </w:rPr>
        <w:t>-to-</w:t>
      </w:r>
      <w:proofErr w:type="spellStart"/>
      <w:r w:rsidRPr="00E13331">
        <w:rPr>
          <w:rFonts w:ascii="Times New Roman" w:eastAsia="Calibri" w:hAnsi="Times New Roman" w:cs="Times New Roman"/>
          <w:b/>
          <w:bCs/>
          <w:kern w:val="0"/>
          <w:sz w:val="28"/>
          <w:szCs w:val="28"/>
          <w:lang w:eastAsia="zh-CN"/>
          <w14:ligatures w14:val="none"/>
        </w:rPr>
        <w:t>door</w:t>
      </w:r>
      <w:proofErr w:type="spellEnd"/>
      <w:r w:rsidRPr="00E13331">
        <w:rPr>
          <w:rFonts w:ascii="Times New Roman" w:eastAsia="Calibri" w:hAnsi="Times New Roman" w:cs="Times New Roman"/>
          <w:b/>
          <w:bCs/>
          <w:kern w:val="0"/>
          <w:sz w:val="28"/>
          <w:szCs w:val="28"/>
          <w:lang w:eastAsia="zh-CN"/>
          <w14:ligatures w14:val="none"/>
        </w:rPr>
        <w:t xml:space="preserve"> w ramach zadania pn</w:t>
      </w:r>
      <w:r w:rsidR="00B56863" w:rsidRPr="00E13331">
        <w:rPr>
          <w:rFonts w:ascii="Times New Roman" w:eastAsia="Calibri" w:hAnsi="Times New Roman" w:cs="Times New Roman"/>
          <w:b/>
          <w:bCs/>
          <w:kern w:val="0"/>
          <w:sz w:val="28"/>
          <w:szCs w:val="28"/>
          <w:lang w:eastAsia="zh-CN"/>
          <w14:ligatures w14:val="none"/>
        </w:rPr>
        <w:t>.</w:t>
      </w:r>
      <w:r w:rsidRPr="00E13331">
        <w:rPr>
          <w:rFonts w:ascii="Times New Roman" w:eastAsia="Calibri" w:hAnsi="Times New Roman" w:cs="Times New Roman"/>
          <w:b/>
          <w:bCs/>
          <w:kern w:val="0"/>
          <w:sz w:val="28"/>
          <w:szCs w:val="28"/>
          <w:lang w:eastAsia="zh-CN"/>
          <w14:ligatures w14:val="none"/>
        </w:rPr>
        <w:t>: Zakup samochodu do realizacji usług</w:t>
      </w:r>
      <w:r w:rsidR="00A238D8" w:rsidRPr="00E13331">
        <w:rPr>
          <w:rFonts w:ascii="Times New Roman" w:eastAsia="Calibri" w:hAnsi="Times New Roman" w:cs="Times New Roman"/>
          <w:b/>
          <w:bCs/>
          <w:kern w:val="0"/>
          <w:sz w:val="28"/>
          <w:szCs w:val="28"/>
          <w:lang w:eastAsia="zh-CN"/>
          <w14:ligatures w14:val="none"/>
        </w:rPr>
        <w:t>i</w:t>
      </w:r>
      <w:r w:rsidRPr="00E13331">
        <w:rPr>
          <w:rFonts w:ascii="Times New Roman" w:eastAsia="Calibri" w:hAnsi="Times New Roman" w:cs="Times New Roman"/>
          <w:b/>
          <w:bCs/>
          <w:kern w:val="0"/>
          <w:sz w:val="28"/>
          <w:szCs w:val="28"/>
          <w:lang w:eastAsia="zh-CN"/>
          <w14:ligatures w14:val="none"/>
        </w:rPr>
        <w:t xml:space="preserve"> </w:t>
      </w:r>
      <w:proofErr w:type="spellStart"/>
      <w:r w:rsidRPr="00E13331">
        <w:rPr>
          <w:rFonts w:ascii="Times New Roman" w:eastAsia="Calibri" w:hAnsi="Times New Roman" w:cs="Times New Roman"/>
          <w:b/>
          <w:bCs/>
          <w:kern w:val="0"/>
          <w:sz w:val="28"/>
          <w:szCs w:val="28"/>
          <w:lang w:eastAsia="zh-CN"/>
          <w14:ligatures w14:val="none"/>
        </w:rPr>
        <w:t>door</w:t>
      </w:r>
      <w:proofErr w:type="spellEnd"/>
      <w:r w:rsidRPr="00E13331">
        <w:rPr>
          <w:rFonts w:ascii="Times New Roman" w:eastAsia="Calibri" w:hAnsi="Times New Roman" w:cs="Times New Roman"/>
          <w:b/>
          <w:bCs/>
          <w:kern w:val="0"/>
          <w:sz w:val="28"/>
          <w:szCs w:val="28"/>
          <w:lang w:eastAsia="zh-CN"/>
          <w14:ligatures w14:val="none"/>
        </w:rPr>
        <w:t>-to-</w:t>
      </w:r>
      <w:proofErr w:type="spellStart"/>
      <w:r w:rsidRPr="00E13331">
        <w:rPr>
          <w:rFonts w:ascii="Times New Roman" w:eastAsia="Calibri" w:hAnsi="Times New Roman" w:cs="Times New Roman"/>
          <w:b/>
          <w:bCs/>
          <w:kern w:val="0"/>
          <w:sz w:val="28"/>
          <w:szCs w:val="28"/>
          <w:lang w:eastAsia="zh-CN"/>
          <w14:ligatures w14:val="none"/>
        </w:rPr>
        <w:t>door</w:t>
      </w:r>
      <w:proofErr w:type="spellEnd"/>
    </w:p>
    <w:p w14:paraId="1A7A77B2" w14:textId="27527218" w:rsidR="008642EA" w:rsidRPr="00E13331" w:rsidRDefault="00F74C5A" w:rsidP="00F74C5A">
      <w:pPr>
        <w:tabs>
          <w:tab w:val="center" w:pos="4536"/>
          <w:tab w:val="right" w:pos="9072"/>
        </w:tabs>
        <w:suppressAutoHyphens/>
        <w:spacing w:after="0" w:line="360" w:lineRule="auto"/>
        <w:ind w:left="284" w:right="511" w:hanging="284"/>
        <w:jc w:val="both"/>
        <w:rPr>
          <w:rFonts w:ascii="Times New Roman" w:eastAsia="SimSun" w:hAnsi="Times New Roman" w:cs="Times New Roman"/>
          <w:b/>
          <w:bCs/>
          <w:kern w:val="0"/>
          <w:sz w:val="24"/>
          <w:szCs w:val="24"/>
          <w:lang w:eastAsia="zh-CN"/>
          <w14:ligatures w14:val="none"/>
        </w:rPr>
      </w:pPr>
      <w:r w:rsidRPr="00E13331">
        <w:rPr>
          <w:rFonts w:ascii="Times New Roman" w:eastAsia="Calibri" w:hAnsi="Times New Roman" w:cs="Times New Roman"/>
          <w:b/>
          <w:bCs/>
          <w:kern w:val="0"/>
          <w:sz w:val="28"/>
          <w:szCs w:val="28"/>
          <w:lang w:eastAsia="zh-CN"/>
          <w14:ligatures w14:val="none"/>
        </w:rPr>
        <w:t>w ramach umowy o dofinansowanie projektu „Codzienność bez barier”.</w:t>
      </w:r>
    </w:p>
    <w:p w14:paraId="674EA601" w14:textId="77777777" w:rsidR="008642EA" w:rsidRPr="00E13331" w:rsidRDefault="008642EA" w:rsidP="008642EA">
      <w:pPr>
        <w:tabs>
          <w:tab w:val="center" w:pos="4536"/>
          <w:tab w:val="right" w:pos="9072"/>
        </w:tabs>
        <w:suppressAutoHyphens/>
        <w:spacing w:after="0" w:line="360" w:lineRule="auto"/>
        <w:ind w:left="284" w:right="511"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b/>
          <w:bCs/>
          <w:kern w:val="0"/>
          <w:sz w:val="24"/>
          <w:szCs w:val="24"/>
          <w:lang w:eastAsia="zh-CN"/>
          <w14:ligatures w14:val="none"/>
        </w:rPr>
        <w:t>Oświadczam, że</w:t>
      </w:r>
      <w:r w:rsidRPr="00E13331">
        <w:rPr>
          <w:rFonts w:ascii="Times New Roman" w:eastAsia="SimSun" w:hAnsi="Times New Roman" w:cs="Times New Roman"/>
          <w:kern w:val="0"/>
          <w:sz w:val="24"/>
          <w:szCs w:val="24"/>
          <w:lang w:eastAsia="zh-CN"/>
          <w14:ligatures w14:val="none"/>
        </w:rPr>
        <w:t>:</w:t>
      </w:r>
    </w:p>
    <w:p w14:paraId="4F4352FF" w14:textId="77777777" w:rsidR="008642EA" w:rsidRPr="00E13331" w:rsidRDefault="008642EA" w:rsidP="008642EA">
      <w:pPr>
        <w:tabs>
          <w:tab w:val="center" w:pos="4536"/>
          <w:tab w:val="right" w:pos="9072"/>
        </w:tabs>
        <w:suppressAutoHyphens/>
        <w:spacing w:after="0" w:line="276" w:lineRule="auto"/>
        <w:ind w:left="284" w:right="511"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w:t>
      </w:r>
      <w:r w:rsidRPr="00E13331">
        <w:rPr>
          <w:rFonts w:ascii="Times New Roman" w:eastAsia="Times New Roman" w:hAnsi="Times New Roman" w:cs="Times New Roman"/>
          <w:kern w:val="0"/>
          <w:sz w:val="24"/>
          <w:szCs w:val="24"/>
          <w:lang w:eastAsia="zh-CN"/>
          <w14:ligatures w14:val="none"/>
        </w:rPr>
        <w:t xml:space="preserve"> </w:t>
      </w:r>
      <w:r w:rsidRPr="00E13331">
        <w:rPr>
          <w:rFonts w:ascii="Times New Roman" w:eastAsia="SimSun" w:hAnsi="Times New Roman" w:cs="Times New Roman"/>
          <w:kern w:val="0"/>
          <w:sz w:val="24"/>
          <w:szCs w:val="24"/>
          <w:lang w:eastAsia="zh-CN"/>
          <w14:ligatures w14:val="none"/>
        </w:rPr>
        <w:t>nie podlegam wykluczeniu z postępowania na podstawie art. 7 ust. 1 Ustawy z 13 kwietnia 2022r. o szczególnych rozwiązaniach w zakresie przeciwdziałania wspierania agresji na Ukrainę oraz służących ochronie bezpieczeństwa narodowego.</w:t>
      </w:r>
      <w:r w:rsidRPr="00E13331">
        <w:rPr>
          <w:rFonts w:ascii="Times New Roman" w:eastAsia="SimSun" w:hAnsi="Times New Roman" w:cs="Times New Roman"/>
          <w:b/>
          <w:bCs/>
          <w:kern w:val="0"/>
          <w:sz w:val="24"/>
          <w:szCs w:val="24"/>
          <w:vertAlign w:val="superscript"/>
          <w:lang w:eastAsia="zh-CN"/>
          <w14:ligatures w14:val="none"/>
        </w:rPr>
        <w:t>1</w:t>
      </w:r>
    </w:p>
    <w:p w14:paraId="64D3EA49" w14:textId="77777777" w:rsidR="008642EA" w:rsidRPr="00E13331" w:rsidRDefault="008642EA" w:rsidP="008642EA">
      <w:pPr>
        <w:tabs>
          <w:tab w:val="center" w:pos="4536"/>
          <w:tab w:val="right" w:pos="9072"/>
        </w:tabs>
        <w:suppressAutoHyphens/>
        <w:spacing w:after="0" w:line="276" w:lineRule="auto"/>
        <w:ind w:left="284" w:right="511"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w:t>
      </w:r>
      <w:r w:rsidRPr="00E13331">
        <w:rPr>
          <w:rFonts w:ascii="Times New Roman" w:eastAsia="Times New Roman" w:hAnsi="Times New Roman" w:cs="Times New Roman"/>
          <w:kern w:val="0"/>
          <w:sz w:val="24"/>
          <w:szCs w:val="24"/>
          <w:lang w:eastAsia="zh-CN"/>
          <w14:ligatures w14:val="none"/>
        </w:rPr>
        <w:t xml:space="preserve"> </w:t>
      </w:r>
      <w:r w:rsidRPr="00E13331">
        <w:rPr>
          <w:rFonts w:ascii="Times New Roman" w:eastAsia="SimSun" w:hAnsi="Times New Roman" w:cs="Times New Roman"/>
          <w:kern w:val="0"/>
          <w:sz w:val="24"/>
          <w:szCs w:val="24"/>
          <w:lang w:eastAsia="zh-CN"/>
          <w14:ligatures w14:val="none"/>
        </w:rPr>
        <w:t>nie podlegam wykluczeniu z postępowania na podstawie art. 5k rozporządzenia (UE) nr 2022/576 z dnia 8 kwietnia 2022 r. w sprawie zmiany rozporządzenia (UE) nr 833/2014 dotyczących środków ograniczających w związku z działaniami Rosji destabilizujących sytuację na Ukrainie.</w:t>
      </w:r>
    </w:p>
    <w:p w14:paraId="30CFD0B5" w14:textId="77777777" w:rsidR="008642EA" w:rsidRPr="00E13331" w:rsidRDefault="008642EA" w:rsidP="008642EA">
      <w:pPr>
        <w:tabs>
          <w:tab w:val="center" w:pos="4536"/>
          <w:tab w:val="right" w:pos="9072"/>
        </w:tabs>
        <w:suppressAutoHyphens/>
        <w:spacing w:after="0" w:line="276" w:lineRule="auto"/>
        <w:ind w:left="284" w:right="511" w:hanging="284"/>
        <w:jc w:val="both"/>
        <w:rPr>
          <w:rFonts w:ascii="Times New Roman" w:eastAsia="SimSun" w:hAnsi="Times New Roman" w:cs="Times New Roman"/>
          <w:kern w:val="0"/>
          <w:sz w:val="24"/>
          <w:szCs w:val="24"/>
          <w:lang w:eastAsia="zh-CN"/>
          <w14:ligatures w14:val="none"/>
        </w:rPr>
      </w:pPr>
    </w:p>
    <w:p w14:paraId="2F866F98" w14:textId="77777777" w:rsidR="008642EA" w:rsidRPr="00E13331" w:rsidRDefault="008642EA" w:rsidP="008642EA">
      <w:pPr>
        <w:tabs>
          <w:tab w:val="center" w:pos="4536"/>
          <w:tab w:val="right" w:pos="9072"/>
        </w:tabs>
        <w:suppressAutoHyphens/>
        <w:spacing w:after="0" w:line="276" w:lineRule="auto"/>
        <w:ind w:left="284" w:right="511"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w:t>
      </w:r>
      <w:r w:rsidRPr="00E13331">
        <w:rPr>
          <w:rFonts w:ascii="Times New Roman" w:eastAsia="Times New Roman" w:hAnsi="Times New Roman" w:cs="Times New Roman"/>
          <w:kern w:val="0"/>
          <w:sz w:val="24"/>
          <w:szCs w:val="24"/>
          <w:lang w:eastAsia="zh-CN"/>
          <w14:ligatures w14:val="none"/>
        </w:rPr>
        <w:t xml:space="preserve"> </w:t>
      </w:r>
      <w:r w:rsidRPr="00E13331">
        <w:rPr>
          <w:rFonts w:ascii="Times New Roman" w:eastAsia="SimSun" w:hAnsi="Times New Roman" w:cs="Times New Roman"/>
          <w:kern w:val="0"/>
          <w:sz w:val="24"/>
          <w:szCs w:val="24"/>
          <w:lang w:eastAsia="zh-CN"/>
          <w14:ligatures w14:val="none"/>
        </w:rPr>
        <w:t xml:space="preserve">nie podlegam wykluczeniu z postępowania na podstawie art. 108 ust.1 ustawy </w:t>
      </w:r>
      <w:proofErr w:type="spellStart"/>
      <w:r w:rsidRPr="00E13331">
        <w:rPr>
          <w:rFonts w:ascii="Times New Roman" w:eastAsia="SimSun" w:hAnsi="Times New Roman" w:cs="Times New Roman"/>
          <w:kern w:val="0"/>
          <w:sz w:val="24"/>
          <w:szCs w:val="24"/>
          <w:lang w:eastAsia="zh-CN"/>
          <w14:ligatures w14:val="none"/>
        </w:rPr>
        <w:t>Pzp</w:t>
      </w:r>
      <w:proofErr w:type="spellEnd"/>
      <w:r w:rsidRPr="00E13331">
        <w:rPr>
          <w:rFonts w:ascii="Times New Roman" w:eastAsia="SimSun" w:hAnsi="Times New Roman" w:cs="Times New Roman"/>
          <w:kern w:val="0"/>
          <w:sz w:val="24"/>
          <w:szCs w:val="24"/>
          <w:lang w:eastAsia="zh-CN"/>
          <w14:ligatures w14:val="none"/>
        </w:rPr>
        <w:t>.</w:t>
      </w:r>
    </w:p>
    <w:p w14:paraId="5373EAC4" w14:textId="77777777" w:rsidR="008642EA" w:rsidRPr="00E13331" w:rsidRDefault="008642EA" w:rsidP="008642EA">
      <w:pPr>
        <w:tabs>
          <w:tab w:val="center" w:pos="4536"/>
          <w:tab w:val="right" w:pos="9072"/>
        </w:tabs>
        <w:suppressAutoHyphens/>
        <w:spacing w:after="0" w:line="276" w:lineRule="auto"/>
        <w:ind w:left="284" w:right="511" w:hanging="284"/>
        <w:jc w:val="both"/>
        <w:rPr>
          <w:rFonts w:ascii="Times New Roman" w:eastAsia="SimSun" w:hAnsi="Times New Roman" w:cs="Times New Roman"/>
          <w:kern w:val="0"/>
          <w:sz w:val="24"/>
          <w:szCs w:val="24"/>
          <w:lang w:eastAsia="zh-CN"/>
          <w14:ligatures w14:val="none"/>
        </w:rPr>
      </w:pPr>
    </w:p>
    <w:p w14:paraId="21024529" w14:textId="77777777" w:rsidR="008642EA" w:rsidRPr="00E13331" w:rsidRDefault="008642EA" w:rsidP="008642EA">
      <w:pPr>
        <w:tabs>
          <w:tab w:val="center" w:pos="4536"/>
          <w:tab w:val="right" w:pos="9072"/>
        </w:tabs>
        <w:suppressAutoHyphens/>
        <w:spacing w:after="0" w:line="276" w:lineRule="auto"/>
        <w:ind w:left="284" w:right="511"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w:t>
      </w:r>
      <w:r w:rsidRPr="00E13331">
        <w:rPr>
          <w:rFonts w:ascii="Times New Roman" w:eastAsia="Times New Roman" w:hAnsi="Times New Roman" w:cs="Times New Roman"/>
          <w:kern w:val="0"/>
          <w:sz w:val="24"/>
          <w:szCs w:val="24"/>
          <w:lang w:eastAsia="zh-CN"/>
          <w14:ligatures w14:val="none"/>
        </w:rPr>
        <w:t xml:space="preserve"> </w:t>
      </w:r>
      <w:r w:rsidRPr="00E13331">
        <w:rPr>
          <w:rFonts w:ascii="Times New Roman" w:eastAsia="SimSun" w:hAnsi="Times New Roman" w:cs="Times New Roman"/>
          <w:kern w:val="0"/>
          <w:sz w:val="24"/>
          <w:szCs w:val="24"/>
          <w:lang w:eastAsia="zh-CN"/>
          <w14:ligatures w14:val="none"/>
        </w:rPr>
        <w:t xml:space="preserve">zachodzą w stosunku do mnie podstawy wykluczenia z postępowania na podstawie art. …………. ustawy </w:t>
      </w:r>
      <w:proofErr w:type="spellStart"/>
      <w:r w:rsidRPr="00E13331">
        <w:rPr>
          <w:rFonts w:ascii="Times New Roman" w:eastAsia="SimSun" w:hAnsi="Times New Roman" w:cs="Times New Roman"/>
          <w:kern w:val="0"/>
          <w:sz w:val="24"/>
          <w:szCs w:val="24"/>
          <w:lang w:eastAsia="zh-CN"/>
          <w14:ligatures w14:val="none"/>
        </w:rPr>
        <w:t>Pzp</w:t>
      </w:r>
      <w:proofErr w:type="spellEnd"/>
      <w:r w:rsidRPr="00E13331">
        <w:rPr>
          <w:rFonts w:ascii="Times New Roman" w:eastAsia="SimSun" w:hAnsi="Times New Roman" w:cs="Times New Roman"/>
          <w:kern w:val="0"/>
          <w:sz w:val="24"/>
          <w:szCs w:val="24"/>
          <w:lang w:eastAsia="zh-CN"/>
          <w14:ligatures w14:val="none"/>
        </w:rPr>
        <w:t xml:space="preserve"> </w:t>
      </w:r>
      <w:r w:rsidRPr="00E13331">
        <w:rPr>
          <w:rFonts w:ascii="Times New Roman" w:eastAsia="SimSun" w:hAnsi="Times New Roman" w:cs="Times New Roman"/>
          <w:i/>
          <w:kern w:val="0"/>
          <w:sz w:val="24"/>
          <w:szCs w:val="24"/>
          <w:lang w:eastAsia="zh-CN"/>
          <w14:ligatures w14:val="none"/>
        </w:rPr>
        <w:t xml:space="preserve">(podać mającą zastosowanie podstawę wykluczenia spośród wymienionych w art. 108 ust. 1 pkt 1, 2 i 5 ustawy </w:t>
      </w:r>
      <w:proofErr w:type="spellStart"/>
      <w:r w:rsidRPr="00E13331">
        <w:rPr>
          <w:rFonts w:ascii="Times New Roman" w:eastAsia="SimSun" w:hAnsi="Times New Roman" w:cs="Times New Roman"/>
          <w:i/>
          <w:kern w:val="0"/>
          <w:sz w:val="24"/>
          <w:szCs w:val="24"/>
          <w:lang w:eastAsia="zh-CN"/>
          <w14:ligatures w14:val="none"/>
        </w:rPr>
        <w:t>Pzp</w:t>
      </w:r>
      <w:proofErr w:type="spellEnd"/>
      <w:r w:rsidRPr="00E13331">
        <w:rPr>
          <w:rFonts w:ascii="Times New Roman" w:eastAsia="SimSun" w:hAnsi="Times New Roman" w:cs="Times New Roman"/>
          <w:i/>
          <w:kern w:val="0"/>
          <w:sz w:val="24"/>
          <w:szCs w:val="24"/>
          <w:lang w:eastAsia="zh-CN"/>
          <w14:ligatures w14:val="none"/>
        </w:rPr>
        <w:t>).</w:t>
      </w:r>
      <w:r w:rsidRPr="00E13331">
        <w:rPr>
          <w:rFonts w:ascii="Times New Roman" w:eastAsia="SimSun" w:hAnsi="Times New Roman" w:cs="Times New Roman"/>
          <w:kern w:val="0"/>
          <w:sz w:val="24"/>
          <w:szCs w:val="24"/>
          <w:lang w:eastAsia="zh-CN"/>
          <w14:ligatures w14:val="none"/>
        </w:rPr>
        <w:t xml:space="preserve"> Jednocześnie oświadczam, że w związku z ww. okolicznością, na podstawie art. 110 ust. 2 ustawy </w:t>
      </w:r>
      <w:proofErr w:type="spellStart"/>
      <w:r w:rsidRPr="00E13331">
        <w:rPr>
          <w:rFonts w:ascii="Times New Roman" w:eastAsia="SimSun" w:hAnsi="Times New Roman" w:cs="Times New Roman"/>
          <w:kern w:val="0"/>
          <w:sz w:val="24"/>
          <w:szCs w:val="24"/>
          <w:lang w:eastAsia="zh-CN"/>
          <w14:ligatures w14:val="none"/>
        </w:rPr>
        <w:t>Pzp</w:t>
      </w:r>
      <w:proofErr w:type="spellEnd"/>
      <w:r w:rsidRPr="00E13331">
        <w:rPr>
          <w:rFonts w:ascii="Times New Roman" w:eastAsia="SimSun" w:hAnsi="Times New Roman" w:cs="Times New Roman"/>
          <w:kern w:val="0"/>
          <w:sz w:val="24"/>
          <w:szCs w:val="24"/>
          <w:lang w:eastAsia="zh-CN"/>
          <w14:ligatures w14:val="none"/>
        </w:rPr>
        <w:t xml:space="preserve"> podjąłem następujące środki naprawcze wskazane w art. 110 ust. 2 ustawy: ……………………………………………….</w:t>
      </w:r>
    </w:p>
    <w:p w14:paraId="6F23F535" w14:textId="77777777" w:rsidR="008642EA" w:rsidRPr="00E13331" w:rsidRDefault="008642EA" w:rsidP="008642EA">
      <w:pPr>
        <w:suppressAutoHyphens/>
        <w:spacing w:after="0" w:line="276" w:lineRule="auto"/>
        <w:ind w:left="284" w:right="511"/>
        <w:rPr>
          <w:rFonts w:ascii="Times New Roman" w:eastAsia="SimSun" w:hAnsi="Times New Roman" w:cs="Times New Roman"/>
          <w:kern w:val="0"/>
          <w:sz w:val="20"/>
          <w:szCs w:val="20"/>
          <w:lang w:eastAsia="zh-CN"/>
          <w14:ligatures w14:val="none"/>
        </w:rPr>
      </w:pPr>
      <w:r w:rsidRPr="00E13331">
        <w:rPr>
          <w:rFonts w:ascii="Times New Roman" w:eastAsia="SimSun" w:hAnsi="Times New Roman" w:cs="Times New Roman"/>
          <w:kern w:val="0"/>
          <w:sz w:val="24"/>
          <w:szCs w:val="24"/>
          <w:lang w:eastAsia="zh-CN"/>
          <w14:ligatures w14:val="none"/>
        </w:rPr>
        <w:t>stanowiące załącznik do niniejszego oświadczenia …………………………...</w:t>
      </w:r>
    </w:p>
    <w:p w14:paraId="5182DEC0" w14:textId="77777777" w:rsidR="008642EA" w:rsidRPr="00E13331" w:rsidRDefault="008642EA" w:rsidP="008642EA">
      <w:pPr>
        <w:suppressAutoHyphens/>
        <w:spacing w:after="0" w:line="276" w:lineRule="auto"/>
        <w:ind w:right="511"/>
        <w:jc w:val="both"/>
        <w:rPr>
          <w:rFonts w:ascii="Times New Roman" w:eastAsia="SimSun" w:hAnsi="Times New Roman" w:cs="Times New Roman"/>
          <w:kern w:val="0"/>
          <w:sz w:val="20"/>
          <w:szCs w:val="20"/>
          <w:lang w:eastAsia="zh-CN"/>
          <w14:ligatures w14:val="none"/>
        </w:rPr>
      </w:pPr>
    </w:p>
    <w:p w14:paraId="24A84631" w14:textId="77777777" w:rsidR="008642EA" w:rsidRPr="00E13331" w:rsidRDefault="008642EA" w:rsidP="008642EA">
      <w:pPr>
        <w:shd w:val="clear" w:color="auto" w:fill="BFBFBF"/>
        <w:suppressAutoHyphens/>
        <w:spacing w:after="0" w:line="240" w:lineRule="auto"/>
        <w:jc w:val="both"/>
        <w:rPr>
          <w:rFonts w:ascii="Times New Roman" w:eastAsia="SimSun" w:hAnsi="Times New Roman" w:cs="Times New Roman"/>
          <w:b/>
          <w:kern w:val="0"/>
          <w:sz w:val="20"/>
          <w:szCs w:val="20"/>
          <w:lang w:eastAsia="zh-CN"/>
          <w14:ligatures w14:val="none"/>
        </w:rPr>
      </w:pPr>
    </w:p>
    <w:p w14:paraId="6699827E" w14:textId="157E4E7F" w:rsidR="008642EA" w:rsidRPr="00E13331" w:rsidRDefault="00665490" w:rsidP="008642EA">
      <w:pPr>
        <w:shd w:val="clear" w:color="auto" w:fill="BFBFBF"/>
        <w:suppressAutoHyphens/>
        <w:spacing w:after="0" w:line="240" w:lineRule="auto"/>
        <w:jc w:val="both"/>
        <w:rPr>
          <w:rFonts w:ascii="Times New Roman" w:eastAsia="SimSun" w:hAnsi="Times New Roman" w:cs="Times New Roman"/>
          <w:b/>
          <w:kern w:val="0"/>
          <w:sz w:val="20"/>
          <w:szCs w:val="20"/>
          <w:lang w:eastAsia="zh-CN"/>
          <w14:ligatures w14:val="none"/>
        </w:rPr>
      </w:pPr>
      <w:r w:rsidRPr="00E13331">
        <w:rPr>
          <w:rFonts w:ascii="Times New Roman" w:eastAsia="SimSun" w:hAnsi="Times New Roman" w:cs="Times New Roman"/>
          <w:b/>
          <w:kern w:val="0"/>
          <w:sz w:val="20"/>
          <w:szCs w:val="20"/>
          <w:lang w:eastAsia="zh-CN"/>
          <w14:ligatures w14:val="none"/>
        </w:rPr>
        <w:t>INFORMACJA DOTYCZĄCA DOSTĘPU DO PODMIOTOWYCH</w:t>
      </w:r>
      <w:r w:rsidR="008642EA" w:rsidRPr="00E13331">
        <w:rPr>
          <w:rFonts w:ascii="Times New Roman" w:eastAsia="SimSun" w:hAnsi="Times New Roman" w:cs="Times New Roman"/>
          <w:b/>
          <w:kern w:val="0"/>
          <w:sz w:val="20"/>
          <w:szCs w:val="20"/>
          <w:lang w:eastAsia="zh-CN"/>
          <w14:ligatures w14:val="none"/>
        </w:rPr>
        <w:t xml:space="preserve"> ŚRODKÓW DOWODOWYCH:</w:t>
      </w:r>
    </w:p>
    <w:p w14:paraId="2A2FFA8F" w14:textId="77777777" w:rsidR="008642EA" w:rsidRPr="00E13331" w:rsidRDefault="008642EA" w:rsidP="008642EA">
      <w:pPr>
        <w:shd w:val="clear" w:color="auto" w:fill="BFBFBF"/>
        <w:suppressAutoHyphens/>
        <w:spacing w:after="0" w:line="240" w:lineRule="auto"/>
        <w:jc w:val="both"/>
        <w:rPr>
          <w:rFonts w:ascii="Times New Roman" w:eastAsia="SimSun" w:hAnsi="Times New Roman" w:cs="Times New Roman"/>
          <w:b/>
          <w:kern w:val="0"/>
          <w:sz w:val="20"/>
          <w:szCs w:val="20"/>
          <w:lang w:eastAsia="zh-CN"/>
          <w14:ligatures w14:val="none"/>
        </w:rPr>
      </w:pPr>
    </w:p>
    <w:p w14:paraId="0DAC112D" w14:textId="77777777" w:rsidR="008642EA" w:rsidRPr="00E13331" w:rsidRDefault="008642EA" w:rsidP="008642EA">
      <w:pPr>
        <w:suppressAutoHyphens/>
        <w:spacing w:after="0" w:line="240" w:lineRule="auto"/>
        <w:jc w:val="both"/>
        <w:rPr>
          <w:rFonts w:ascii="Times New Roman" w:eastAsia="SimSun" w:hAnsi="Times New Roman" w:cs="Times New Roman"/>
          <w:b/>
          <w:kern w:val="0"/>
          <w:sz w:val="20"/>
          <w:szCs w:val="20"/>
          <w:lang w:eastAsia="zh-CN"/>
          <w14:ligatures w14:val="none"/>
        </w:rPr>
      </w:pPr>
    </w:p>
    <w:p w14:paraId="1D1B9AEE" w14:textId="77777777" w:rsidR="008642EA" w:rsidRPr="00E13331" w:rsidRDefault="008642EA" w:rsidP="008642EA">
      <w:pPr>
        <w:suppressAutoHyphens/>
        <w:spacing w:after="0" w:line="240" w:lineRule="auto"/>
        <w:jc w:val="both"/>
        <w:rPr>
          <w:rFonts w:ascii="Times New Roman" w:eastAsia="SimSun" w:hAnsi="Times New Roman" w:cs="Times New Roman"/>
          <w:kern w:val="0"/>
          <w:sz w:val="20"/>
          <w:szCs w:val="20"/>
          <w:lang w:eastAsia="zh-CN"/>
          <w14:ligatures w14:val="none"/>
        </w:rPr>
      </w:pPr>
      <w:r w:rsidRPr="00E13331">
        <w:rPr>
          <w:rFonts w:ascii="Times New Roman" w:eastAsia="SimSun" w:hAnsi="Times New Roman" w:cs="Times New Roman"/>
          <w:kern w:val="0"/>
          <w:sz w:val="20"/>
          <w:szCs w:val="20"/>
          <w:lang w:eastAsia="zh-CN"/>
          <w14:ligatures w14:val="none"/>
        </w:rPr>
        <w:t xml:space="preserve">Wskazuję następujące podmiotowe środki dowodowe, które można uzyskać za pomocą bezpłatnych </w:t>
      </w:r>
      <w:r w:rsidRPr="00E13331">
        <w:rPr>
          <w:rFonts w:ascii="Times New Roman" w:eastAsia="SimSun" w:hAnsi="Times New Roman" w:cs="Times New Roman"/>
          <w:kern w:val="0"/>
          <w:sz w:val="20"/>
          <w:szCs w:val="20"/>
          <w:lang w:eastAsia="zh-CN"/>
          <w14:ligatures w14:val="none"/>
        </w:rPr>
        <w:br/>
        <w:t>i ogólnodostępnych baz danych oraz dane umożliwiające dostęp do tych środków:</w:t>
      </w:r>
    </w:p>
    <w:p w14:paraId="47135D0D" w14:textId="77777777" w:rsidR="008642EA" w:rsidRPr="00E13331" w:rsidRDefault="008642EA" w:rsidP="008642EA">
      <w:pPr>
        <w:suppressAutoHyphens/>
        <w:spacing w:after="0" w:line="240" w:lineRule="auto"/>
        <w:jc w:val="both"/>
        <w:rPr>
          <w:rFonts w:ascii="Times New Roman" w:eastAsia="SimSun" w:hAnsi="Times New Roman" w:cs="Times New Roman"/>
          <w:kern w:val="0"/>
          <w:sz w:val="20"/>
          <w:szCs w:val="20"/>
          <w:lang w:eastAsia="zh-CN"/>
          <w14:ligatures w14:val="none"/>
        </w:rPr>
      </w:pPr>
    </w:p>
    <w:p w14:paraId="4CE5853A" w14:textId="77777777" w:rsidR="008642EA" w:rsidRPr="00E13331" w:rsidRDefault="008642EA" w:rsidP="008642EA">
      <w:pPr>
        <w:suppressAutoHyphens/>
        <w:spacing w:after="0" w:line="240" w:lineRule="auto"/>
        <w:jc w:val="both"/>
        <w:rPr>
          <w:rFonts w:ascii="Times New Roman" w:eastAsia="SimSun" w:hAnsi="Times New Roman" w:cs="Times New Roman"/>
          <w:kern w:val="0"/>
          <w:sz w:val="20"/>
          <w:szCs w:val="20"/>
          <w:lang w:eastAsia="zh-CN"/>
          <w14:ligatures w14:val="none"/>
        </w:rPr>
      </w:pPr>
    </w:p>
    <w:tbl>
      <w:tblPr>
        <w:tblW w:w="0" w:type="auto"/>
        <w:tblInd w:w="113" w:type="dxa"/>
        <w:tblLayout w:type="fixed"/>
        <w:tblLook w:val="0000" w:firstRow="0" w:lastRow="0" w:firstColumn="0" w:lastColumn="0" w:noHBand="0" w:noVBand="0"/>
      </w:tblPr>
      <w:tblGrid>
        <w:gridCol w:w="3568"/>
        <w:gridCol w:w="4967"/>
      </w:tblGrid>
      <w:tr w:rsidR="00E13331" w:rsidRPr="00E13331" w14:paraId="6A355B35" w14:textId="77777777" w:rsidTr="00262F59">
        <w:trPr>
          <w:trHeight w:val="326"/>
        </w:trPr>
        <w:tc>
          <w:tcPr>
            <w:tcW w:w="3568" w:type="dxa"/>
            <w:tcBorders>
              <w:top w:val="single" w:sz="4" w:space="0" w:color="000000"/>
              <w:left w:val="single" w:sz="4" w:space="0" w:color="000000"/>
              <w:bottom w:val="single" w:sz="4" w:space="0" w:color="000000"/>
              <w:right w:val="single" w:sz="4" w:space="0" w:color="000000"/>
            </w:tcBorders>
          </w:tcPr>
          <w:p w14:paraId="1C34E32E" w14:textId="77777777" w:rsidR="008642EA" w:rsidRPr="00E13331" w:rsidRDefault="008642EA" w:rsidP="008642EA">
            <w:pPr>
              <w:widowControl w:val="0"/>
              <w:suppressAutoHyphens/>
              <w:spacing w:after="0" w:line="240" w:lineRule="auto"/>
              <w:jc w:val="center"/>
              <w:rPr>
                <w:rFonts w:ascii="Times New Roman" w:eastAsia="SimSun" w:hAnsi="Times New Roman" w:cs="Times New Roman"/>
                <w:kern w:val="0"/>
                <w:sz w:val="24"/>
                <w:szCs w:val="24"/>
                <w:lang w:eastAsia="zh-CN"/>
                <w14:ligatures w14:val="none"/>
              </w:rPr>
            </w:pPr>
            <w:bookmarkStart w:id="16" w:name="_Hlk102988566"/>
            <w:bookmarkEnd w:id="16"/>
            <w:r w:rsidRPr="00E13331">
              <w:rPr>
                <w:rFonts w:ascii="Times New Roman" w:eastAsia="Times New Roman" w:hAnsi="Times New Roman" w:cs="Times New Roman"/>
                <w:b/>
                <w:bCs/>
                <w:kern w:val="0"/>
                <w:lang w:eastAsia="zh-CN"/>
                <w14:ligatures w14:val="none"/>
              </w:rPr>
              <w:t>Podmiotowy środek dowodowy</w:t>
            </w:r>
          </w:p>
        </w:tc>
        <w:tc>
          <w:tcPr>
            <w:tcW w:w="4967" w:type="dxa"/>
            <w:tcBorders>
              <w:top w:val="single" w:sz="4" w:space="0" w:color="000000"/>
              <w:left w:val="single" w:sz="4" w:space="0" w:color="000000"/>
              <w:bottom w:val="single" w:sz="4" w:space="0" w:color="000000"/>
              <w:right w:val="single" w:sz="4" w:space="0" w:color="000000"/>
            </w:tcBorders>
          </w:tcPr>
          <w:p w14:paraId="33FC1EC6" w14:textId="77777777" w:rsidR="008642EA" w:rsidRPr="00E13331" w:rsidRDefault="008642EA" w:rsidP="008642EA">
            <w:pPr>
              <w:widowControl w:val="0"/>
              <w:suppressAutoHyphens/>
              <w:spacing w:after="0" w:line="240" w:lineRule="auto"/>
              <w:jc w:val="center"/>
              <w:rPr>
                <w:rFonts w:ascii="Times New Roman" w:eastAsia="SimSun" w:hAnsi="Times New Roman" w:cs="Times New Roman"/>
                <w:kern w:val="0"/>
                <w:sz w:val="24"/>
                <w:szCs w:val="24"/>
                <w:lang w:eastAsia="zh-CN"/>
                <w14:ligatures w14:val="none"/>
              </w:rPr>
            </w:pPr>
            <w:r w:rsidRPr="00E13331">
              <w:rPr>
                <w:rFonts w:ascii="Times New Roman" w:eastAsia="Times New Roman" w:hAnsi="Times New Roman" w:cs="Times New Roman"/>
                <w:b/>
                <w:bCs/>
                <w:kern w:val="0"/>
                <w:lang w:eastAsia="zh-CN"/>
                <w14:ligatures w14:val="none"/>
              </w:rPr>
              <w:t xml:space="preserve">Adres strony internetowej ogólnodostępnej </w:t>
            </w:r>
            <w:r w:rsidRPr="00E13331">
              <w:rPr>
                <w:rFonts w:ascii="Times New Roman" w:eastAsia="Times New Roman" w:hAnsi="Times New Roman" w:cs="Times New Roman"/>
                <w:b/>
                <w:bCs/>
                <w:kern w:val="0"/>
                <w:lang w:eastAsia="zh-CN"/>
                <w14:ligatures w14:val="none"/>
              </w:rPr>
              <w:br/>
              <w:t>i bezpłatnej bazy danych</w:t>
            </w:r>
          </w:p>
        </w:tc>
      </w:tr>
      <w:tr w:rsidR="008642EA" w:rsidRPr="00E13331" w14:paraId="6E93A0FB" w14:textId="77777777" w:rsidTr="00262F59">
        <w:trPr>
          <w:trHeight w:val="457"/>
        </w:trPr>
        <w:tc>
          <w:tcPr>
            <w:tcW w:w="3568" w:type="dxa"/>
            <w:tcBorders>
              <w:top w:val="single" w:sz="4" w:space="0" w:color="000000"/>
              <w:left w:val="single" w:sz="4" w:space="0" w:color="000000"/>
              <w:bottom w:val="single" w:sz="4" w:space="0" w:color="000000"/>
              <w:right w:val="single" w:sz="4" w:space="0" w:color="000000"/>
            </w:tcBorders>
          </w:tcPr>
          <w:p w14:paraId="1BF8F2D2" w14:textId="77777777" w:rsidR="008642EA" w:rsidRPr="00E13331" w:rsidRDefault="008642EA" w:rsidP="008642EA">
            <w:pPr>
              <w:widowControl w:val="0"/>
              <w:suppressAutoHyphens/>
              <w:snapToGrid w:val="0"/>
              <w:spacing w:after="0" w:line="240" w:lineRule="auto"/>
              <w:jc w:val="both"/>
              <w:rPr>
                <w:rFonts w:ascii="Times New Roman" w:eastAsia="Times New Roman" w:hAnsi="Times New Roman" w:cs="Times New Roman"/>
                <w:b/>
                <w:bCs/>
                <w:kern w:val="0"/>
                <w:lang w:eastAsia="zh-CN"/>
                <w14:ligatures w14:val="none"/>
              </w:rPr>
            </w:pPr>
          </w:p>
          <w:p w14:paraId="388831B7" w14:textId="77777777" w:rsidR="008642EA" w:rsidRPr="00E13331" w:rsidRDefault="008642EA" w:rsidP="008642EA">
            <w:pPr>
              <w:widowControl w:val="0"/>
              <w:suppressAutoHyphens/>
              <w:spacing w:after="0" w:line="240" w:lineRule="auto"/>
              <w:jc w:val="both"/>
              <w:rPr>
                <w:rFonts w:ascii="Times New Roman" w:eastAsia="Times New Roman" w:hAnsi="Times New Roman" w:cs="Times New Roman"/>
                <w:b/>
                <w:bCs/>
                <w:kern w:val="0"/>
                <w:lang w:eastAsia="zh-CN"/>
                <w14:ligatures w14:val="none"/>
              </w:rPr>
            </w:pPr>
          </w:p>
        </w:tc>
        <w:tc>
          <w:tcPr>
            <w:tcW w:w="4967" w:type="dxa"/>
            <w:tcBorders>
              <w:top w:val="single" w:sz="4" w:space="0" w:color="000000"/>
              <w:left w:val="single" w:sz="4" w:space="0" w:color="000000"/>
              <w:bottom w:val="single" w:sz="4" w:space="0" w:color="000000"/>
              <w:right w:val="single" w:sz="4" w:space="0" w:color="000000"/>
            </w:tcBorders>
          </w:tcPr>
          <w:p w14:paraId="5BE801A3" w14:textId="77777777" w:rsidR="008642EA" w:rsidRPr="00E13331" w:rsidRDefault="008642EA" w:rsidP="008642EA">
            <w:pPr>
              <w:widowControl w:val="0"/>
              <w:suppressAutoHyphens/>
              <w:snapToGrid w:val="0"/>
              <w:spacing w:after="0" w:line="240" w:lineRule="auto"/>
              <w:jc w:val="both"/>
              <w:rPr>
                <w:rFonts w:ascii="Times New Roman" w:eastAsia="Times New Roman" w:hAnsi="Times New Roman" w:cs="Times New Roman"/>
                <w:b/>
                <w:bCs/>
                <w:kern w:val="0"/>
                <w:lang w:eastAsia="zh-CN"/>
                <w14:ligatures w14:val="none"/>
              </w:rPr>
            </w:pPr>
          </w:p>
        </w:tc>
      </w:tr>
    </w:tbl>
    <w:p w14:paraId="3093A410" w14:textId="77777777" w:rsidR="008642EA" w:rsidRPr="00E13331" w:rsidRDefault="008642EA" w:rsidP="008642EA">
      <w:pPr>
        <w:suppressAutoHyphens/>
        <w:spacing w:after="0" w:line="360" w:lineRule="auto"/>
        <w:ind w:right="511"/>
        <w:jc w:val="both"/>
        <w:rPr>
          <w:rFonts w:ascii="Times New Roman" w:eastAsia="SimSun" w:hAnsi="Times New Roman" w:cs="Times New Roman"/>
          <w:kern w:val="0"/>
          <w:sz w:val="16"/>
          <w:szCs w:val="16"/>
          <w:lang w:eastAsia="zh-CN"/>
          <w14:ligatures w14:val="none"/>
        </w:rPr>
      </w:pPr>
    </w:p>
    <w:p w14:paraId="22F4B702" w14:textId="77777777" w:rsidR="008642EA" w:rsidRPr="00E13331" w:rsidRDefault="008642EA" w:rsidP="008642EA">
      <w:pPr>
        <w:suppressAutoHyphens/>
        <w:spacing w:after="0" w:line="360" w:lineRule="auto"/>
        <w:ind w:right="511"/>
        <w:jc w:val="both"/>
        <w:rPr>
          <w:rFonts w:ascii="Times New Roman" w:eastAsia="SimSun" w:hAnsi="Times New Roman" w:cs="Times New Roman"/>
          <w:kern w:val="0"/>
          <w:sz w:val="16"/>
          <w:szCs w:val="16"/>
          <w:lang w:eastAsia="zh-CN"/>
          <w14:ligatures w14:val="none"/>
        </w:rPr>
      </w:pPr>
    </w:p>
    <w:p w14:paraId="211D7EA7" w14:textId="77777777" w:rsidR="008642EA" w:rsidRPr="00E13331" w:rsidRDefault="008642EA" w:rsidP="008642EA">
      <w:pPr>
        <w:shd w:val="clear" w:color="auto" w:fill="BFBFBF"/>
        <w:suppressAutoHyphens/>
        <w:spacing w:after="0" w:line="360" w:lineRule="auto"/>
        <w:ind w:right="511"/>
        <w:jc w:val="both"/>
        <w:rPr>
          <w:rFonts w:ascii="Times New Roman" w:eastAsia="SimSun" w:hAnsi="Times New Roman" w:cs="Times New Roman"/>
          <w:kern w:val="0"/>
          <w:sz w:val="20"/>
          <w:szCs w:val="20"/>
          <w:lang w:eastAsia="zh-CN"/>
          <w14:ligatures w14:val="none"/>
        </w:rPr>
      </w:pPr>
      <w:r w:rsidRPr="00E13331">
        <w:rPr>
          <w:rFonts w:ascii="Times New Roman" w:eastAsia="SimSun" w:hAnsi="Times New Roman" w:cs="Times New Roman"/>
          <w:b/>
          <w:kern w:val="0"/>
          <w:sz w:val="20"/>
          <w:szCs w:val="20"/>
          <w:lang w:eastAsia="zh-CN"/>
          <w14:ligatures w14:val="none"/>
        </w:rPr>
        <w:t>OŚWIADCZENIE DOTYCZĄCE PODANYCH INFORMACJI:</w:t>
      </w:r>
    </w:p>
    <w:p w14:paraId="0390859E" w14:textId="77777777" w:rsidR="008642EA" w:rsidRPr="00E13331" w:rsidRDefault="008642EA" w:rsidP="008642EA">
      <w:pPr>
        <w:suppressAutoHyphens/>
        <w:spacing w:after="0" w:line="276" w:lineRule="auto"/>
        <w:ind w:right="511"/>
        <w:jc w:val="both"/>
        <w:rPr>
          <w:rFonts w:ascii="Times New Roman" w:eastAsia="SimSun" w:hAnsi="Times New Roman" w:cs="Times New Roman"/>
          <w:kern w:val="0"/>
          <w:sz w:val="20"/>
          <w:szCs w:val="20"/>
          <w:lang w:eastAsia="zh-CN"/>
          <w14:ligatures w14:val="none"/>
        </w:rPr>
      </w:pPr>
      <w:r w:rsidRPr="00E13331">
        <w:rPr>
          <w:rFonts w:ascii="Times New Roman" w:eastAsia="SimSun" w:hAnsi="Times New Roman" w:cs="Times New Roman"/>
          <w:kern w:val="0"/>
          <w:sz w:val="20"/>
          <w:szCs w:val="20"/>
          <w:lang w:eastAsia="zh-CN"/>
          <w14:ligatures w14:val="none"/>
        </w:rPr>
        <w:t xml:space="preserve">Oświadczam, że wszystkie informacje podane w powyższych oświadczeniach są aktualne </w:t>
      </w:r>
      <w:r w:rsidRPr="00E13331">
        <w:rPr>
          <w:rFonts w:ascii="Times New Roman" w:eastAsia="SimSun" w:hAnsi="Times New Roman" w:cs="Times New Roman"/>
          <w:kern w:val="0"/>
          <w:sz w:val="20"/>
          <w:szCs w:val="20"/>
          <w:lang w:eastAsia="zh-CN"/>
          <w14:ligatures w14:val="none"/>
        </w:rPr>
        <w:br/>
        <w:t>i zgodne z prawdą oraz zostały przedstawione z pełną świadomością konsekwencji wprowadzenia zamawiającego w błąd przy przedstawianiu informacji.</w:t>
      </w:r>
    </w:p>
    <w:p w14:paraId="5A62B3AC" w14:textId="77777777" w:rsidR="008642EA" w:rsidRPr="00E13331" w:rsidRDefault="008642EA" w:rsidP="008642EA">
      <w:pPr>
        <w:suppressAutoHyphens/>
        <w:spacing w:after="0" w:line="360" w:lineRule="auto"/>
        <w:ind w:right="511"/>
        <w:jc w:val="both"/>
        <w:rPr>
          <w:rFonts w:ascii="Times New Roman" w:eastAsia="SimSun" w:hAnsi="Times New Roman" w:cs="Times New Roman"/>
          <w:kern w:val="0"/>
          <w:sz w:val="20"/>
          <w:szCs w:val="20"/>
          <w:lang w:eastAsia="zh-CN"/>
          <w14:ligatures w14:val="none"/>
        </w:rPr>
      </w:pPr>
    </w:p>
    <w:p w14:paraId="1793ACF2" w14:textId="77777777" w:rsidR="008642EA" w:rsidRPr="00E13331" w:rsidRDefault="008642EA" w:rsidP="008642EA">
      <w:pPr>
        <w:suppressAutoHyphens/>
        <w:spacing w:after="0" w:line="276" w:lineRule="auto"/>
        <w:jc w:val="both"/>
        <w:rPr>
          <w:rFonts w:ascii="Times New Roman" w:eastAsia="SimSun" w:hAnsi="Times New Roman" w:cs="Times New Roman"/>
          <w:kern w:val="0"/>
          <w:sz w:val="18"/>
          <w:szCs w:val="18"/>
          <w:lang w:eastAsia="zh-CN"/>
          <w14:ligatures w14:val="none"/>
        </w:rPr>
      </w:pPr>
      <w:r w:rsidRPr="00E13331">
        <w:rPr>
          <w:rFonts w:ascii="Times New Roman" w:eastAsia="SimSun" w:hAnsi="Times New Roman" w:cs="Times New Roman"/>
          <w:kern w:val="0"/>
          <w:sz w:val="18"/>
          <w:szCs w:val="18"/>
          <w:lang w:eastAsia="zh-CN"/>
          <w14:ligatures w14:val="none"/>
        </w:rPr>
        <w:t xml:space="preserve">Ponadto oświadczam, że wymienieni w ofercie podwykonawcy, którym zamierzam powierzyć wykonanie części zamówienia nie podlega/ją wykluczeniu z postępowania o udzielenie zamówienia na podstawie art. 108 ust. 1 Ustawy Prawo zamówień publicznych (Dz.U. </w:t>
      </w:r>
      <w:r w:rsidRPr="00E13331">
        <w:rPr>
          <w:rFonts w:ascii="Times New Roman" w:eastAsia="Times New Roman" w:hAnsi="Times New Roman" w:cs="Times New Roman"/>
          <w:kern w:val="0"/>
          <w:sz w:val="18"/>
          <w:szCs w:val="18"/>
          <w:lang w:eastAsia="zh-CN"/>
          <w14:ligatures w14:val="none"/>
        </w:rPr>
        <w:t>z 2024 r. poz. 1320 ze zm.</w:t>
      </w:r>
      <w:r w:rsidRPr="00E13331">
        <w:rPr>
          <w:rFonts w:ascii="Times New Roman" w:eastAsia="SimSun" w:hAnsi="Times New Roman" w:cs="Times New Roman"/>
          <w:kern w:val="0"/>
          <w:sz w:val="18"/>
          <w:szCs w:val="18"/>
          <w:lang w:eastAsia="zh-CN"/>
          <w14:ligatures w14:val="none"/>
        </w:rPr>
        <w:t>) i na podstawie art. 7 ust. 1 Ustawy z dnia 13 kwietnia 2022 r. o szczególnych rozwiązaniach w zakresie przeciwdziałania wspieraniu agresji na Ukrainę oraz służących ochronie bezpieczeństwa narodowego (Dz.U. z 2024 r., poz. 507) oraz na podstawie art. 5k rozporządzenia (UE) nr 2022/576 z dnia 8 kwietnia 2022 r. w sprawie zmiany rozporządzenia (UE) nr 833/2014 dotyczących środków ograniczających w związku z działaniami Rosji destabilizujących sytuację na Ukrainie</w:t>
      </w:r>
      <w:r w:rsidRPr="00E13331">
        <w:rPr>
          <w:rFonts w:ascii="Times New Roman" w:eastAsia="SimSun" w:hAnsi="Times New Roman" w:cs="Times New Roman"/>
          <w:b/>
          <w:bCs/>
          <w:kern w:val="0"/>
          <w:sz w:val="18"/>
          <w:szCs w:val="18"/>
          <w:lang w:eastAsia="zh-CN"/>
          <w14:ligatures w14:val="none"/>
        </w:rPr>
        <w:t>*.</w:t>
      </w:r>
    </w:p>
    <w:p w14:paraId="175E8321" w14:textId="77777777" w:rsidR="008642EA" w:rsidRPr="00E13331" w:rsidRDefault="008642EA" w:rsidP="008642EA">
      <w:pPr>
        <w:suppressAutoHyphens/>
        <w:spacing w:after="0" w:line="360" w:lineRule="auto"/>
        <w:ind w:right="511"/>
        <w:jc w:val="both"/>
        <w:rPr>
          <w:rFonts w:ascii="Calibri Light" w:eastAsia="SimSun" w:hAnsi="Calibri Light" w:cs="Calibri Light"/>
          <w:kern w:val="0"/>
          <w:sz w:val="18"/>
          <w:szCs w:val="18"/>
          <w:lang w:eastAsia="zh-CN"/>
          <w14:ligatures w14:val="none"/>
        </w:rPr>
      </w:pPr>
      <w:r w:rsidRPr="00E13331">
        <w:rPr>
          <w:rFonts w:ascii="Times New Roman" w:eastAsia="SimSun" w:hAnsi="Times New Roman" w:cs="Times New Roman"/>
          <w:kern w:val="0"/>
          <w:sz w:val="18"/>
          <w:szCs w:val="18"/>
          <w:lang w:eastAsia="zh-CN"/>
          <w14:ligatures w14:val="none"/>
        </w:rPr>
        <w:tab/>
      </w:r>
      <w:r w:rsidRPr="00E13331">
        <w:rPr>
          <w:rFonts w:ascii="Times New Roman" w:eastAsia="SimSun" w:hAnsi="Times New Roman" w:cs="Times New Roman"/>
          <w:kern w:val="0"/>
          <w:sz w:val="18"/>
          <w:szCs w:val="18"/>
          <w:lang w:eastAsia="zh-CN"/>
          <w14:ligatures w14:val="none"/>
        </w:rPr>
        <w:tab/>
      </w:r>
      <w:r w:rsidRPr="00E13331">
        <w:rPr>
          <w:rFonts w:ascii="Times New Roman" w:eastAsia="SimSun" w:hAnsi="Times New Roman" w:cs="Times New Roman"/>
          <w:kern w:val="0"/>
          <w:sz w:val="18"/>
          <w:szCs w:val="18"/>
          <w:lang w:eastAsia="zh-CN"/>
          <w14:ligatures w14:val="none"/>
        </w:rPr>
        <w:tab/>
      </w:r>
    </w:p>
    <w:p w14:paraId="1FD939D8" w14:textId="77777777" w:rsidR="008642EA" w:rsidRPr="00E13331" w:rsidRDefault="008642EA" w:rsidP="008642EA">
      <w:pPr>
        <w:tabs>
          <w:tab w:val="left" w:pos="5174"/>
        </w:tabs>
        <w:suppressAutoHyphens/>
        <w:spacing w:before="1" w:after="0" w:line="240" w:lineRule="auto"/>
        <w:ind w:left="258" w:right="1111"/>
        <w:jc w:val="both"/>
        <w:rPr>
          <w:rFonts w:ascii="Calibri Light" w:eastAsia="SimSun" w:hAnsi="Calibri Light" w:cs="Calibri Light"/>
          <w:b/>
          <w:bCs/>
          <w:kern w:val="0"/>
          <w:sz w:val="20"/>
          <w:szCs w:val="20"/>
          <w:lang w:eastAsia="zh-CN"/>
          <w14:ligatures w14:val="none"/>
        </w:rPr>
      </w:pPr>
      <w:r w:rsidRPr="00E13331">
        <w:rPr>
          <w:rFonts w:ascii="Calibri Light" w:eastAsia="SimSun" w:hAnsi="Calibri Light" w:cs="Calibri Light"/>
          <w:b/>
          <w:kern w:val="0"/>
          <w:szCs w:val="20"/>
          <w:lang w:eastAsia="zh-CN"/>
          <w14:ligatures w14:val="none"/>
        </w:rPr>
        <w:t>Miejscowość, data:</w:t>
      </w:r>
      <w:r w:rsidRPr="00E13331">
        <w:rPr>
          <w:rFonts w:ascii="Calibri Light" w:eastAsia="SimSun" w:hAnsi="Calibri Light" w:cs="Calibri Light"/>
          <w:b/>
          <w:kern w:val="0"/>
          <w:szCs w:val="20"/>
          <w:u w:val="single"/>
          <w:lang w:eastAsia="zh-CN"/>
          <w14:ligatures w14:val="none"/>
        </w:rPr>
        <w:t xml:space="preserve"> </w:t>
      </w:r>
      <w:r w:rsidRPr="00E13331">
        <w:rPr>
          <w:rFonts w:ascii="Calibri Light" w:eastAsia="SimSun" w:hAnsi="Calibri Light" w:cs="Calibri Light"/>
          <w:b/>
          <w:kern w:val="0"/>
          <w:szCs w:val="20"/>
          <w:u w:val="single"/>
          <w:lang w:eastAsia="zh-CN"/>
          <w14:ligatures w14:val="none"/>
        </w:rPr>
        <w:tab/>
      </w:r>
    </w:p>
    <w:p w14:paraId="6B8CD76D" w14:textId="77777777" w:rsidR="008642EA" w:rsidRPr="00E13331" w:rsidRDefault="008642EA" w:rsidP="008642EA">
      <w:pPr>
        <w:suppressAutoHyphens/>
        <w:autoSpaceDE w:val="0"/>
        <w:spacing w:after="0" w:line="240" w:lineRule="auto"/>
        <w:jc w:val="both"/>
        <w:rPr>
          <w:rFonts w:ascii="Calibri Light" w:eastAsia="SimSun" w:hAnsi="Calibri Light" w:cs="Calibri Light"/>
          <w:b/>
          <w:bCs/>
          <w:kern w:val="0"/>
          <w:sz w:val="20"/>
          <w:szCs w:val="20"/>
          <w:lang w:eastAsia="zh-CN"/>
          <w14:ligatures w14:val="none"/>
        </w:rPr>
      </w:pPr>
    </w:p>
    <w:p w14:paraId="15316723" w14:textId="77777777" w:rsidR="008642EA" w:rsidRPr="00E13331" w:rsidRDefault="008642EA" w:rsidP="008642EA">
      <w:pPr>
        <w:suppressAutoHyphens/>
        <w:autoSpaceDE w:val="0"/>
        <w:spacing w:after="0" w:line="240" w:lineRule="auto"/>
        <w:jc w:val="both"/>
        <w:rPr>
          <w:rFonts w:ascii="Calibri Light" w:eastAsia="SimSun" w:hAnsi="Calibri Light" w:cs="Calibri Light"/>
          <w:b/>
          <w:bCs/>
          <w:kern w:val="0"/>
          <w:sz w:val="20"/>
          <w:szCs w:val="20"/>
          <w:lang w:eastAsia="zh-CN"/>
          <w14:ligatures w14:val="none"/>
        </w:rPr>
      </w:pPr>
    </w:p>
    <w:p w14:paraId="234E6AFB" w14:textId="77777777" w:rsidR="008642EA" w:rsidRPr="00E13331" w:rsidRDefault="008642EA" w:rsidP="008642EA">
      <w:pPr>
        <w:suppressAutoHyphens/>
        <w:autoSpaceDE w:val="0"/>
        <w:spacing w:after="0" w:line="240" w:lineRule="auto"/>
        <w:jc w:val="both"/>
        <w:rPr>
          <w:rFonts w:ascii="Times New Roman" w:eastAsia="SimSun" w:hAnsi="Times New Roman" w:cs="Times New Roman"/>
          <w:b/>
          <w:bCs/>
          <w:kern w:val="0"/>
          <w:sz w:val="20"/>
          <w:szCs w:val="20"/>
          <w:lang w:eastAsia="zh-CN"/>
          <w14:ligatures w14:val="none"/>
        </w:rPr>
      </w:pPr>
    </w:p>
    <w:p w14:paraId="126ADAAE" w14:textId="2B926028" w:rsidR="008642EA" w:rsidRPr="00E13331" w:rsidRDefault="008642EA" w:rsidP="008642EA">
      <w:pPr>
        <w:tabs>
          <w:tab w:val="left" w:pos="4111"/>
          <w:tab w:val="left" w:pos="4395"/>
          <w:tab w:val="center" w:pos="4677"/>
        </w:tabs>
        <w:suppressAutoHyphens/>
        <w:spacing w:after="0" w:line="240" w:lineRule="auto"/>
        <w:rPr>
          <w:rFonts w:ascii="Times New Roman" w:eastAsia="Times New Roman" w:hAnsi="Times New Roman" w:cs="Times New Roman"/>
          <w:b/>
          <w:i/>
          <w:kern w:val="0"/>
          <w:sz w:val="20"/>
          <w:szCs w:val="20"/>
          <w:lang w:eastAsia="zh-CN"/>
          <w14:ligatures w14:val="none"/>
        </w:rPr>
      </w:pPr>
      <w:r w:rsidRPr="00E13331">
        <w:rPr>
          <w:rFonts w:ascii="Times New Roman" w:eastAsia="SimSun" w:hAnsi="Times New Roman" w:cs="Times New Roman"/>
          <w:b/>
          <w:i/>
          <w:kern w:val="0"/>
          <w:sz w:val="20"/>
          <w:szCs w:val="20"/>
          <w:lang w:eastAsia="zh-CN"/>
          <w14:ligatures w14:val="none"/>
        </w:rPr>
        <w:t xml:space="preserve">Dokument należy wypełnić i podpisać: kwalifikowanym podpisem elektronicznym lub podpisem zaufanym lub podpisem osobistym, przez osobę lub osoby uprawnione do reprezentowania Wykonawcy/ Wykonawców  </w:t>
      </w:r>
    </w:p>
    <w:p w14:paraId="2854013B" w14:textId="77777777" w:rsidR="008642EA" w:rsidRPr="00E13331" w:rsidRDefault="008642EA" w:rsidP="008642EA">
      <w:pPr>
        <w:suppressAutoHyphens/>
        <w:spacing w:after="0" w:line="240" w:lineRule="auto"/>
        <w:jc w:val="right"/>
        <w:rPr>
          <w:rFonts w:ascii="Times New Roman" w:eastAsia="SimSun" w:hAnsi="Times New Roman" w:cs="Times New Roman"/>
          <w:b/>
          <w:i/>
          <w:kern w:val="0"/>
          <w:sz w:val="20"/>
          <w:szCs w:val="20"/>
          <w:lang w:eastAsia="zh-CN"/>
          <w14:ligatures w14:val="none"/>
        </w:rPr>
      </w:pPr>
      <w:r w:rsidRPr="00E13331">
        <w:rPr>
          <w:rFonts w:ascii="Times New Roman" w:eastAsia="Times New Roman" w:hAnsi="Times New Roman" w:cs="Times New Roman"/>
          <w:b/>
          <w:i/>
          <w:kern w:val="0"/>
          <w:sz w:val="20"/>
          <w:szCs w:val="20"/>
          <w:lang w:eastAsia="zh-CN"/>
          <w14:ligatures w14:val="none"/>
        </w:rPr>
        <w:t xml:space="preserve">                                                                                              </w:t>
      </w:r>
    </w:p>
    <w:p w14:paraId="51ED005F" w14:textId="269DD051" w:rsidR="008642EA" w:rsidRPr="00E13331" w:rsidRDefault="008642EA" w:rsidP="008642EA">
      <w:pPr>
        <w:suppressAutoHyphens/>
        <w:spacing w:after="0" w:line="360" w:lineRule="auto"/>
        <w:jc w:val="right"/>
        <w:rPr>
          <w:rFonts w:ascii="Times New Roman" w:eastAsia="SimSun" w:hAnsi="Times New Roman" w:cs="Times New Roman"/>
          <w:b/>
          <w:bCs/>
          <w:kern w:val="0"/>
          <w:sz w:val="20"/>
          <w:szCs w:val="20"/>
          <w:lang w:eastAsia="zh-CN"/>
          <w14:ligatures w14:val="none"/>
        </w:rPr>
      </w:pPr>
      <w:r w:rsidRPr="00E13331">
        <w:rPr>
          <w:rFonts w:ascii="Times New Roman" w:eastAsia="SimSun" w:hAnsi="Times New Roman" w:cs="Times New Roman"/>
          <w:b/>
          <w:i/>
          <w:kern w:val="0"/>
          <w:sz w:val="20"/>
          <w:szCs w:val="20"/>
          <w:lang w:eastAsia="zh-CN"/>
          <w14:ligatures w14:val="none"/>
        </w:rPr>
        <w:t>Zamawiający zaleca zapisanie dokumentu w formacie PDF</w:t>
      </w:r>
    </w:p>
    <w:p w14:paraId="0C341EE5" w14:textId="77777777" w:rsidR="008642EA" w:rsidRPr="00E13331" w:rsidRDefault="008642EA" w:rsidP="008642EA">
      <w:pPr>
        <w:suppressAutoHyphens/>
        <w:autoSpaceDE w:val="0"/>
        <w:spacing w:after="0" w:line="240" w:lineRule="auto"/>
        <w:jc w:val="both"/>
        <w:rPr>
          <w:rFonts w:ascii="Times New Roman" w:eastAsia="SimSun" w:hAnsi="Times New Roman" w:cs="Times New Roman"/>
          <w:b/>
          <w:bCs/>
          <w:kern w:val="0"/>
          <w:sz w:val="20"/>
          <w:szCs w:val="20"/>
          <w:lang w:eastAsia="zh-CN"/>
          <w14:ligatures w14:val="none"/>
        </w:rPr>
      </w:pPr>
    </w:p>
    <w:p w14:paraId="4691FDA0" w14:textId="77777777" w:rsidR="008642EA" w:rsidRPr="00E13331" w:rsidRDefault="008642EA" w:rsidP="008642EA">
      <w:pPr>
        <w:suppressAutoHyphens/>
        <w:autoSpaceDE w:val="0"/>
        <w:spacing w:after="0" w:line="240" w:lineRule="auto"/>
        <w:jc w:val="both"/>
        <w:rPr>
          <w:rFonts w:ascii="Times New Roman" w:eastAsia="SimSun" w:hAnsi="Times New Roman" w:cs="Times New Roman"/>
          <w:b/>
          <w:bCs/>
          <w:kern w:val="0"/>
          <w:sz w:val="20"/>
          <w:szCs w:val="20"/>
          <w:lang w:eastAsia="zh-CN"/>
          <w14:ligatures w14:val="none"/>
        </w:rPr>
      </w:pPr>
    </w:p>
    <w:p w14:paraId="7F0856CD" w14:textId="77777777" w:rsidR="008642EA" w:rsidRPr="00E13331" w:rsidRDefault="008642EA" w:rsidP="008642EA">
      <w:pPr>
        <w:suppressAutoHyphens/>
        <w:autoSpaceDE w:val="0"/>
        <w:spacing w:after="0" w:line="240" w:lineRule="auto"/>
        <w:jc w:val="both"/>
        <w:rPr>
          <w:rFonts w:ascii="Times New Roman" w:eastAsia="SimSun" w:hAnsi="Times New Roman" w:cs="Times New Roman"/>
          <w:b/>
          <w:bCs/>
          <w:kern w:val="0"/>
          <w:sz w:val="20"/>
          <w:szCs w:val="20"/>
          <w:lang w:eastAsia="zh-CN"/>
          <w14:ligatures w14:val="none"/>
        </w:rPr>
      </w:pPr>
    </w:p>
    <w:p w14:paraId="69BBB312" w14:textId="77777777" w:rsidR="008642EA" w:rsidRPr="00E13331" w:rsidRDefault="008642EA" w:rsidP="008642EA">
      <w:pPr>
        <w:suppressAutoHyphens/>
        <w:autoSpaceDE w:val="0"/>
        <w:spacing w:after="0" w:line="240" w:lineRule="auto"/>
        <w:jc w:val="both"/>
        <w:rPr>
          <w:rFonts w:ascii="Times New Roman" w:eastAsia="SimSun" w:hAnsi="Times New Roman" w:cs="Times New Roman"/>
          <w:b/>
          <w:bCs/>
          <w:kern w:val="0"/>
          <w:sz w:val="20"/>
          <w:szCs w:val="20"/>
          <w:lang w:eastAsia="zh-CN"/>
          <w14:ligatures w14:val="none"/>
        </w:rPr>
      </w:pPr>
    </w:p>
    <w:p w14:paraId="60D1B279" w14:textId="77777777" w:rsidR="008642EA" w:rsidRPr="00E13331" w:rsidRDefault="008642EA" w:rsidP="008642EA">
      <w:pPr>
        <w:suppressAutoHyphens/>
        <w:autoSpaceDE w:val="0"/>
        <w:spacing w:after="0" w:line="240" w:lineRule="auto"/>
        <w:jc w:val="both"/>
        <w:rPr>
          <w:rFonts w:ascii="Times New Roman" w:eastAsia="SimSun" w:hAnsi="Times New Roman" w:cs="Times New Roman"/>
          <w:b/>
          <w:bCs/>
          <w:kern w:val="0"/>
          <w:sz w:val="20"/>
          <w:szCs w:val="20"/>
          <w:lang w:eastAsia="zh-CN"/>
          <w14:ligatures w14:val="none"/>
        </w:rPr>
      </w:pPr>
      <w:r w:rsidRPr="00E13331">
        <w:rPr>
          <w:rFonts w:ascii="Times New Roman" w:eastAsia="SimSun" w:hAnsi="Times New Roman" w:cs="Times New Roman"/>
          <w:b/>
          <w:bCs/>
          <w:kern w:val="0"/>
          <w:sz w:val="20"/>
          <w:szCs w:val="20"/>
          <w:lang w:eastAsia="zh-CN"/>
          <w14:ligatures w14:val="none"/>
        </w:rPr>
        <w:t xml:space="preserve">------------------------------------------------------------------------------------------------------------------------------------ </w:t>
      </w:r>
    </w:p>
    <w:p w14:paraId="67B8AC3D" w14:textId="77777777" w:rsidR="008642EA" w:rsidRPr="00E13331" w:rsidRDefault="008642EA" w:rsidP="008642EA">
      <w:pPr>
        <w:suppressAutoHyphens/>
        <w:autoSpaceDE w:val="0"/>
        <w:spacing w:after="0" w:line="240" w:lineRule="auto"/>
        <w:jc w:val="both"/>
        <w:rPr>
          <w:rFonts w:ascii="Times New Roman" w:eastAsia="SimSun" w:hAnsi="Times New Roman" w:cs="Times New Roman"/>
          <w:b/>
          <w:bCs/>
          <w:kern w:val="0"/>
          <w:sz w:val="20"/>
          <w:szCs w:val="20"/>
          <w:lang w:eastAsia="zh-CN"/>
          <w14:ligatures w14:val="none"/>
        </w:rPr>
      </w:pPr>
      <w:r w:rsidRPr="00E13331">
        <w:rPr>
          <w:rFonts w:ascii="Times New Roman" w:eastAsia="SimSun" w:hAnsi="Times New Roman" w:cs="Times New Roman"/>
          <w:b/>
          <w:bCs/>
          <w:kern w:val="0"/>
          <w:sz w:val="20"/>
          <w:szCs w:val="20"/>
          <w:lang w:eastAsia="zh-CN"/>
          <w14:ligatures w14:val="none"/>
        </w:rPr>
        <w:t>* Niepotrzebne skreślić</w:t>
      </w:r>
    </w:p>
    <w:p w14:paraId="32B489A9" w14:textId="77777777" w:rsidR="008642EA" w:rsidRPr="00E13331" w:rsidRDefault="008642EA" w:rsidP="008642EA">
      <w:pPr>
        <w:suppressAutoHyphens/>
        <w:autoSpaceDE w:val="0"/>
        <w:spacing w:after="0" w:line="240" w:lineRule="auto"/>
        <w:jc w:val="both"/>
        <w:rPr>
          <w:rFonts w:ascii="Times New Roman" w:eastAsia="SimSun" w:hAnsi="Times New Roman" w:cs="Times New Roman"/>
          <w:b/>
          <w:bCs/>
          <w:kern w:val="0"/>
          <w:sz w:val="20"/>
          <w:szCs w:val="20"/>
          <w:lang w:eastAsia="zh-CN"/>
          <w14:ligatures w14:val="none"/>
        </w:rPr>
      </w:pPr>
    </w:p>
    <w:p w14:paraId="5311E8A4" w14:textId="77777777" w:rsidR="008642EA" w:rsidRPr="00E13331" w:rsidRDefault="008642EA" w:rsidP="008642EA">
      <w:pPr>
        <w:suppressAutoHyphens/>
        <w:autoSpaceDE w:val="0"/>
        <w:spacing w:after="0" w:line="240" w:lineRule="auto"/>
        <w:jc w:val="both"/>
        <w:rPr>
          <w:rFonts w:ascii="Times New Roman" w:eastAsia="SimSun" w:hAnsi="Times New Roman" w:cs="Times New Roman"/>
          <w:kern w:val="0"/>
          <w:lang w:eastAsia="zh-CN"/>
          <w14:ligatures w14:val="none"/>
        </w:rPr>
      </w:pPr>
      <w:r w:rsidRPr="00E13331">
        <w:rPr>
          <w:rFonts w:ascii="Times New Roman" w:eastAsia="SimSun" w:hAnsi="Times New Roman" w:cs="Times New Roman"/>
          <w:b/>
          <w:bCs/>
          <w:kern w:val="0"/>
          <w:sz w:val="20"/>
          <w:szCs w:val="20"/>
          <w:lang w:eastAsia="zh-CN"/>
          <w14:ligatures w14:val="none"/>
        </w:rPr>
        <w:t xml:space="preserve">Uwaga: </w:t>
      </w:r>
      <w:r w:rsidRPr="00E13331">
        <w:rPr>
          <w:rFonts w:ascii="Times New Roman" w:eastAsia="SimSun" w:hAnsi="Times New Roman" w:cs="Times New Roman"/>
          <w:kern w:val="0"/>
          <w:lang w:eastAsia="zh-CN"/>
          <w14:ligatures w14:val="none"/>
        </w:rPr>
        <w:t>W przypadku podmiotów wspólnie ubiegających się o udzielenie zamówienia oświadczenie podpisuje i składa  każdy z podmiotów wchodzących w skład  konsorcjum / każdy ze wspólników spółki cywilnej.</w:t>
      </w:r>
    </w:p>
    <w:p w14:paraId="7116CA05" w14:textId="77777777" w:rsidR="008642EA" w:rsidRPr="00E13331" w:rsidRDefault="008642EA" w:rsidP="008642EA">
      <w:pPr>
        <w:suppressAutoHyphens/>
        <w:spacing w:after="0" w:line="240" w:lineRule="auto"/>
        <w:jc w:val="both"/>
        <w:rPr>
          <w:rFonts w:ascii="Times New Roman" w:eastAsia="SimSun" w:hAnsi="Times New Roman" w:cs="Times New Roman"/>
          <w:b/>
          <w:bCs/>
          <w:kern w:val="0"/>
          <w:sz w:val="24"/>
          <w:szCs w:val="24"/>
          <w:vertAlign w:val="superscript"/>
          <w:lang w:eastAsia="zh-CN"/>
          <w14:ligatures w14:val="none"/>
        </w:rPr>
      </w:pPr>
    </w:p>
    <w:p w14:paraId="125117FB" w14:textId="77777777" w:rsidR="008642EA" w:rsidRPr="00E13331" w:rsidRDefault="008642EA" w:rsidP="008642EA">
      <w:pPr>
        <w:suppressAutoHyphens/>
        <w:spacing w:after="0" w:line="240" w:lineRule="auto"/>
        <w:jc w:val="both"/>
        <w:rPr>
          <w:rFonts w:ascii="Arial" w:eastAsia="Times New Roman" w:hAnsi="Arial" w:cs="Arial"/>
          <w:kern w:val="0"/>
          <w:sz w:val="16"/>
          <w:szCs w:val="16"/>
          <w:lang w:eastAsia="zh-CN"/>
          <w14:ligatures w14:val="none"/>
        </w:rPr>
      </w:pPr>
      <w:r w:rsidRPr="00E13331">
        <w:rPr>
          <w:rFonts w:ascii="Times New Roman" w:eastAsia="SimSun" w:hAnsi="Times New Roman" w:cs="Times New Roman"/>
          <w:b/>
          <w:bCs/>
          <w:kern w:val="0"/>
          <w:sz w:val="24"/>
          <w:szCs w:val="24"/>
          <w:vertAlign w:val="superscript"/>
          <w:lang w:eastAsia="zh-CN"/>
          <w14:ligatures w14:val="none"/>
        </w:rPr>
        <w:t>1</w:t>
      </w:r>
      <w:r w:rsidRPr="00E13331">
        <w:rPr>
          <w:rFonts w:ascii="Times New Roman" w:eastAsia="SimSun" w:hAnsi="Times New Roman" w:cs="Times New Roman"/>
          <w:b/>
          <w:bCs/>
          <w:kern w:val="0"/>
          <w:sz w:val="16"/>
          <w:szCs w:val="16"/>
          <w:vertAlign w:val="superscript"/>
          <w:lang w:eastAsia="zh-CN"/>
          <w14:ligatures w14:val="none"/>
        </w:rPr>
        <w:t xml:space="preserve"> </w:t>
      </w:r>
      <w:r w:rsidRPr="00E13331">
        <w:rPr>
          <w:rFonts w:ascii="Arial" w:eastAsia="SimSun" w:hAnsi="Arial" w:cs="Arial"/>
          <w:kern w:val="0"/>
          <w:sz w:val="16"/>
          <w:szCs w:val="16"/>
          <w:lang w:eastAsia="zh-CN"/>
          <w14:ligatures w14:val="none"/>
        </w:rPr>
        <w:t xml:space="preserve">Zgodnie z treścią art. 7 ust. 1 ustawy z dnia 13 kwietnia 2022 r. </w:t>
      </w:r>
      <w:r w:rsidRPr="00E13331">
        <w:rPr>
          <w:rFonts w:ascii="Arial" w:eastAsia="SimSun" w:hAnsi="Arial" w:cs="Arial"/>
          <w:i/>
          <w:iCs/>
          <w:kern w:val="0"/>
          <w:sz w:val="16"/>
          <w:szCs w:val="16"/>
          <w:lang w:eastAsia="zh-CN"/>
          <w14:ligatures w14:val="none"/>
        </w:rPr>
        <w:t xml:space="preserve">o szczególnych rozwiązaniach w zakresie przeciwdziałania wspieraniu agresji na Ukrainę oraz służących ochronie bezpieczeństwa narodowego,  </w:t>
      </w:r>
      <w:r w:rsidRPr="00E13331">
        <w:rPr>
          <w:rFonts w:ascii="Arial" w:eastAsia="SimSun" w:hAnsi="Arial" w:cs="Arial"/>
          <w:kern w:val="0"/>
          <w:sz w:val="16"/>
          <w:szCs w:val="16"/>
          <w:lang w:eastAsia="zh-CN"/>
          <w14:ligatures w14:val="none"/>
        </w:rPr>
        <w:t xml:space="preserve">z </w:t>
      </w:r>
      <w:r w:rsidRPr="00E13331">
        <w:rPr>
          <w:rFonts w:ascii="Arial" w:eastAsia="Times New Roman" w:hAnsi="Arial" w:cs="Arial"/>
          <w:kern w:val="0"/>
          <w:sz w:val="16"/>
          <w:szCs w:val="16"/>
          <w:lang w:eastAsia="zh-CN"/>
          <w14:ligatures w14:val="none"/>
        </w:rPr>
        <w:t xml:space="preserve">postępowania o udzielenie zamówienia publicznego lub konkursu prowadzonego na podstawie ustawy </w:t>
      </w:r>
      <w:proofErr w:type="spellStart"/>
      <w:r w:rsidRPr="00E13331">
        <w:rPr>
          <w:rFonts w:ascii="Arial" w:eastAsia="Times New Roman" w:hAnsi="Arial" w:cs="Arial"/>
          <w:kern w:val="0"/>
          <w:sz w:val="16"/>
          <w:szCs w:val="16"/>
          <w:lang w:eastAsia="zh-CN"/>
          <w14:ligatures w14:val="none"/>
        </w:rPr>
        <w:t>Pzp</w:t>
      </w:r>
      <w:proofErr w:type="spellEnd"/>
      <w:r w:rsidRPr="00E13331">
        <w:rPr>
          <w:rFonts w:ascii="Arial" w:eastAsia="Times New Roman" w:hAnsi="Arial" w:cs="Arial"/>
          <w:kern w:val="0"/>
          <w:sz w:val="16"/>
          <w:szCs w:val="16"/>
          <w:lang w:eastAsia="zh-CN"/>
          <w14:ligatures w14:val="none"/>
        </w:rPr>
        <w:t xml:space="preserve"> wyklucza się:</w:t>
      </w:r>
    </w:p>
    <w:p w14:paraId="4C11BCE4" w14:textId="77777777" w:rsidR="008642EA" w:rsidRPr="00E13331" w:rsidRDefault="008642EA" w:rsidP="008642EA">
      <w:pPr>
        <w:suppressAutoHyphens/>
        <w:spacing w:after="0" w:line="240" w:lineRule="auto"/>
        <w:ind w:left="142" w:hanging="142"/>
        <w:jc w:val="both"/>
        <w:rPr>
          <w:rFonts w:ascii="Arial" w:eastAsia="SimSun" w:hAnsi="Arial" w:cs="Arial"/>
          <w:kern w:val="0"/>
          <w:sz w:val="16"/>
          <w:szCs w:val="16"/>
          <w:lang w:eastAsia="zh-CN"/>
          <w14:ligatures w14:val="none"/>
        </w:rPr>
      </w:pPr>
      <w:r w:rsidRPr="00E13331">
        <w:rPr>
          <w:rFonts w:ascii="Arial" w:eastAsia="Times New Roman" w:hAnsi="Arial" w:cs="Arial"/>
          <w:kern w:val="0"/>
          <w:sz w:val="16"/>
          <w:szCs w:val="16"/>
          <w:lang w:eastAsia="zh-CN"/>
          <w14:ligatures w14:val="none"/>
        </w:rPr>
        <w:t xml:space="preserve">1) wykonawcę oraz uczestnika konkursu wymienionego w wykazach określonych w rozporządzeniu 765/2006   i rozporządzeniu 269/2014 albo wpisanego na listę na podstawie decyzji w sprawie wpisu na listę rozstrzygającej  o zastosowaniu środka, </w:t>
      </w:r>
      <w:r w:rsidRPr="00E13331">
        <w:rPr>
          <w:rFonts w:ascii="Arial" w:eastAsia="Times New Roman" w:hAnsi="Arial" w:cs="Arial"/>
          <w:kern w:val="0"/>
          <w:sz w:val="16"/>
          <w:szCs w:val="16"/>
          <w:lang w:eastAsia="zh-CN"/>
          <w14:ligatures w14:val="none"/>
        </w:rPr>
        <w:br/>
        <w:t>o którym mowa w art. 1 pkt 3 ustawy;</w:t>
      </w:r>
    </w:p>
    <w:p w14:paraId="5F886652" w14:textId="77777777" w:rsidR="008642EA" w:rsidRPr="00E13331" w:rsidRDefault="008642EA"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r w:rsidRPr="00E13331">
        <w:rPr>
          <w:rFonts w:ascii="Arial" w:eastAsia="SimSun" w:hAnsi="Arial" w:cs="Arial"/>
          <w:kern w:val="0"/>
          <w:sz w:val="16"/>
          <w:szCs w:val="16"/>
          <w:lang w:eastAsia="zh-CN"/>
          <w14:ligatures w14:val="none"/>
        </w:rPr>
        <w:t xml:space="preserve">2) </w:t>
      </w:r>
      <w:r w:rsidRPr="00E13331">
        <w:rPr>
          <w:rFonts w:ascii="Arial" w:eastAsia="Times New Roman" w:hAnsi="Arial" w:cs="Arial"/>
          <w:kern w:val="0"/>
          <w:sz w:val="16"/>
          <w:szCs w:val="16"/>
          <w:lang w:eastAsia="zh-CN"/>
          <w14:ligatures w14:val="none"/>
        </w:rPr>
        <w:t xml:space="preserve">wykonawcę oraz uczestnika konkursu, którego beneficjentem rzeczywistym w rozumieniu ustawy z dnia 1 marca 2018 r. </w:t>
      </w:r>
      <w:r w:rsidRPr="00E13331">
        <w:rPr>
          <w:rFonts w:ascii="Arial" w:eastAsia="Times New Roman" w:hAnsi="Arial" w:cs="Arial"/>
          <w:kern w:val="0"/>
          <w:sz w:val="16"/>
          <w:szCs w:val="16"/>
          <w:lang w:eastAsia="zh-CN"/>
          <w14:ligatures w14:val="none"/>
        </w:rPr>
        <w:br/>
        <w:t xml:space="preserve"> o przeciwdziałaniu praniu pieniędzy oraz finansowaniu terroryzmu (Dz. U. z 2022 r. poz. 593 i 655) jest osoba wymieniona     </w:t>
      </w:r>
      <w:r w:rsidRPr="00E13331">
        <w:rPr>
          <w:rFonts w:ascii="Arial" w:eastAsia="Times New Roman" w:hAnsi="Arial" w:cs="Arial"/>
          <w:kern w:val="0"/>
          <w:sz w:val="16"/>
          <w:szCs w:val="16"/>
          <w:lang w:eastAsia="zh-CN"/>
          <w14:ligatures w14:val="none"/>
        </w:rPr>
        <w:br/>
        <w:t xml:space="preserve">w wykazach określonych w rozporządzeniu 765/2006 i rozporządzeniu 269/2014 albo wpisana na listę lub będąca takim </w:t>
      </w:r>
      <w:r w:rsidRPr="00E13331">
        <w:rPr>
          <w:rFonts w:ascii="Arial" w:eastAsia="Times New Roman" w:hAnsi="Arial" w:cs="Arial"/>
          <w:kern w:val="0"/>
          <w:sz w:val="16"/>
          <w:szCs w:val="16"/>
          <w:lang w:eastAsia="zh-CN"/>
          <w14:ligatures w14:val="none"/>
        </w:rPr>
        <w:lastRenderedPageBreak/>
        <w:t>beneficjentem rzeczywistym od dnia 24 lutego 2022 r., o ile została wpisana na listę na podstawie decyzji w sprawie wpisu na listę rozstrzygającej o zastosowaniu środka, o którym mowa w art. 1 pkt 3 ustawy;</w:t>
      </w:r>
    </w:p>
    <w:p w14:paraId="0ECA3C6C" w14:textId="77777777" w:rsidR="008642EA" w:rsidRPr="00E13331" w:rsidRDefault="008642EA"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r w:rsidRPr="00E13331">
        <w:rPr>
          <w:rFonts w:ascii="Arial" w:eastAsia="Times New Roman" w:hAnsi="Arial" w:cs="Arial"/>
          <w:kern w:val="0"/>
          <w:sz w:val="16"/>
          <w:szCs w:val="16"/>
          <w:lang w:eastAsia="zh-CN"/>
          <w14:ligatures w14:val="none"/>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EC6121E" w14:textId="77777777" w:rsidR="006A1BFF" w:rsidRPr="00E13331" w:rsidRDefault="006A1BFF"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3DC8E889" w14:textId="77777777" w:rsidR="006A1BFF" w:rsidRPr="00E13331" w:rsidRDefault="006A1BFF"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6B095F8B"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4F955043"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4115340C"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277F4A70"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088A9A03"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4EA28069"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6A81026E"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2E63788C"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5D3F3BDB"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2F6E6884"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25DF285E"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47CC7B3D"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504AB3FC"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3C020E00"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6C654CBD"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3218BC05"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4CBFB556"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1D0DACC0"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5E38F3B4"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38D42EE0"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76D1FC18"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3E10F3B4"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6DF6D6B5"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26597DB9"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6D66DE55"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3E4A5800"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4AA713CD"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17C78177"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35501FE6"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21214647"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37FED197"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42CABAB9"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603EB8FD"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2E241518"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67874185"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78C32B37"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1468B7EE" w14:textId="77777777" w:rsidR="0065006D"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4E6FE729" w14:textId="77777777" w:rsidR="004334A7" w:rsidRDefault="004334A7"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5072543A" w14:textId="77777777" w:rsidR="004334A7" w:rsidRDefault="004334A7"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60CB6363" w14:textId="77777777" w:rsidR="004334A7" w:rsidRDefault="004334A7"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15F33363" w14:textId="77777777" w:rsidR="004334A7" w:rsidRDefault="004334A7"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645E5F0F" w14:textId="77777777" w:rsidR="004334A7" w:rsidRDefault="004334A7"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0CC423AC" w14:textId="77777777" w:rsidR="004334A7" w:rsidRDefault="004334A7"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212B85B2" w14:textId="77777777" w:rsidR="004334A7" w:rsidRDefault="004334A7"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379AC826" w14:textId="77777777" w:rsidR="004334A7" w:rsidRDefault="004334A7"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55A22A69" w14:textId="77777777" w:rsidR="004334A7" w:rsidRDefault="004334A7"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7C9D8083" w14:textId="77777777" w:rsidR="004334A7" w:rsidRPr="00E13331" w:rsidRDefault="004334A7"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0919B2E5"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63A2CE2F"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745D2733" w14:textId="77777777" w:rsidR="0065006D"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6B3AAB0B" w14:textId="77777777" w:rsidR="002C1545" w:rsidRPr="00E13331" w:rsidRDefault="002C1545"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3EC3C11C"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457AFB26"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4E87A771" w14:textId="77777777" w:rsidR="0065006D"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06427214" w14:textId="77777777" w:rsidR="008B3BB8" w:rsidRDefault="008B3BB8"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4A5F398A" w14:textId="77777777" w:rsidR="008B3BB8" w:rsidRDefault="008B3BB8"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78D10EDE" w14:textId="77777777" w:rsidR="0065006D"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2B26A099" w14:textId="77777777" w:rsidR="007D39D9" w:rsidRPr="00E13331" w:rsidRDefault="007D39D9"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407E6F9B" w14:textId="77777777" w:rsidR="0065006D" w:rsidRPr="00E13331" w:rsidRDefault="0065006D" w:rsidP="008642EA">
      <w:pPr>
        <w:suppressAutoHyphens/>
        <w:spacing w:after="0" w:line="240" w:lineRule="auto"/>
        <w:ind w:left="142" w:hanging="142"/>
        <w:jc w:val="both"/>
        <w:rPr>
          <w:rFonts w:ascii="Arial" w:eastAsia="Times New Roman" w:hAnsi="Arial" w:cs="Arial"/>
          <w:kern w:val="0"/>
          <w:sz w:val="16"/>
          <w:szCs w:val="16"/>
          <w:lang w:eastAsia="zh-CN"/>
          <w14:ligatures w14:val="none"/>
        </w:rPr>
      </w:pPr>
    </w:p>
    <w:p w14:paraId="57C7C1D1" w14:textId="77777777" w:rsidR="006A1BFF" w:rsidRDefault="006A1BFF" w:rsidP="009C2821">
      <w:pPr>
        <w:suppressAutoHyphens/>
        <w:spacing w:after="0" w:line="240" w:lineRule="auto"/>
        <w:jc w:val="both"/>
        <w:rPr>
          <w:rFonts w:ascii="Arial" w:eastAsia="Times New Roman" w:hAnsi="Arial" w:cs="Arial"/>
          <w:kern w:val="0"/>
          <w:sz w:val="16"/>
          <w:szCs w:val="16"/>
          <w:lang w:eastAsia="zh-CN"/>
          <w14:ligatures w14:val="none"/>
        </w:rPr>
      </w:pPr>
    </w:p>
    <w:p w14:paraId="24E82180" w14:textId="77777777" w:rsidR="009C2821" w:rsidRPr="00E13331" w:rsidRDefault="009C2821" w:rsidP="009C2821">
      <w:pPr>
        <w:suppressAutoHyphens/>
        <w:spacing w:after="0" w:line="240" w:lineRule="auto"/>
        <w:jc w:val="both"/>
        <w:rPr>
          <w:rFonts w:ascii="Arial" w:eastAsia="Times New Roman" w:hAnsi="Arial" w:cs="Arial"/>
          <w:kern w:val="0"/>
          <w:sz w:val="16"/>
          <w:szCs w:val="16"/>
          <w:lang w:eastAsia="zh-CN"/>
          <w14:ligatures w14:val="none"/>
        </w:rPr>
      </w:pPr>
    </w:p>
    <w:p w14:paraId="3B9D913A" w14:textId="181AA9B2" w:rsidR="00B44D9A" w:rsidRPr="00E13331" w:rsidRDefault="00B44D9A" w:rsidP="00B44D9A">
      <w:pPr>
        <w:tabs>
          <w:tab w:val="left" w:pos="8325"/>
        </w:tabs>
        <w:autoSpaceDE w:val="0"/>
        <w:jc w:val="right"/>
        <w:rPr>
          <w:rFonts w:ascii="Times New Roman" w:hAnsi="Times New Roman" w:cs="Times New Roman"/>
          <w:b/>
          <w:bCs/>
          <w:iCs/>
          <w:sz w:val="24"/>
          <w:szCs w:val="24"/>
        </w:rPr>
      </w:pPr>
      <w:r w:rsidRPr="00E13331">
        <w:rPr>
          <w:rFonts w:ascii="Times New Roman" w:hAnsi="Times New Roman" w:cs="Times New Roman"/>
          <w:b/>
          <w:bCs/>
          <w:iCs/>
          <w:sz w:val="24"/>
          <w:szCs w:val="24"/>
        </w:rPr>
        <w:lastRenderedPageBreak/>
        <w:t>Załącznik nr 4 do SWZ</w:t>
      </w:r>
    </w:p>
    <w:p w14:paraId="7AE2D04E" w14:textId="2BD21C95" w:rsidR="00B44D9A" w:rsidRPr="00E13331" w:rsidRDefault="00B44D9A" w:rsidP="00B44D9A">
      <w:pPr>
        <w:tabs>
          <w:tab w:val="left" w:pos="8325"/>
        </w:tabs>
        <w:autoSpaceDE w:val="0"/>
        <w:jc w:val="center"/>
        <w:rPr>
          <w:rFonts w:ascii="Times New Roman" w:hAnsi="Times New Roman" w:cs="Times New Roman"/>
          <w:i/>
          <w:sz w:val="20"/>
          <w:szCs w:val="20"/>
        </w:rPr>
      </w:pPr>
      <w:r w:rsidRPr="00E13331">
        <w:rPr>
          <w:rFonts w:ascii="Times New Roman" w:hAnsi="Times New Roman" w:cs="Times New Roman"/>
          <w:i/>
          <w:sz w:val="20"/>
          <w:szCs w:val="20"/>
        </w:rPr>
        <w:t>Wzór</w:t>
      </w:r>
    </w:p>
    <w:p w14:paraId="6A5E2DCE" w14:textId="77777777" w:rsidR="00B44D9A" w:rsidRPr="00E13331" w:rsidRDefault="00B44D9A" w:rsidP="00B44D9A">
      <w:pPr>
        <w:autoSpaceDE w:val="0"/>
        <w:spacing w:line="360" w:lineRule="auto"/>
        <w:jc w:val="center"/>
        <w:rPr>
          <w:rFonts w:ascii="Times New Roman" w:hAnsi="Times New Roman" w:cs="Times New Roman"/>
          <w:b/>
          <w:sz w:val="24"/>
          <w:szCs w:val="24"/>
        </w:rPr>
      </w:pPr>
      <w:r w:rsidRPr="00E13331">
        <w:rPr>
          <w:rFonts w:ascii="Times New Roman" w:hAnsi="Times New Roman" w:cs="Times New Roman"/>
          <w:b/>
          <w:sz w:val="24"/>
          <w:szCs w:val="24"/>
        </w:rPr>
        <w:t xml:space="preserve">WZÓR OŚWIADCZENIA WYKONAWCY </w:t>
      </w:r>
    </w:p>
    <w:p w14:paraId="17B0926F" w14:textId="51ECBF8F" w:rsidR="00B44D9A" w:rsidRPr="00E13331" w:rsidRDefault="00B44D9A" w:rsidP="00B44D9A">
      <w:pPr>
        <w:autoSpaceDE w:val="0"/>
        <w:spacing w:line="360" w:lineRule="auto"/>
        <w:jc w:val="center"/>
        <w:rPr>
          <w:rFonts w:ascii="Times New Roman" w:hAnsi="Times New Roman" w:cs="Times New Roman"/>
          <w:b/>
          <w:sz w:val="24"/>
          <w:szCs w:val="24"/>
        </w:rPr>
      </w:pPr>
      <w:r w:rsidRPr="00E13331">
        <w:rPr>
          <w:rFonts w:ascii="Times New Roman" w:hAnsi="Times New Roman" w:cs="Times New Roman"/>
          <w:b/>
          <w:sz w:val="24"/>
          <w:szCs w:val="24"/>
        </w:rPr>
        <w:t xml:space="preserve">dotyczący GRUPY KAPITAŁOWEJ </w:t>
      </w:r>
    </w:p>
    <w:p w14:paraId="33B88351" w14:textId="027DA164" w:rsidR="00B44D9A" w:rsidRPr="00E13331" w:rsidRDefault="00B44D9A" w:rsidP="00B44D9A">
      <w:pPr>
        <w:autoSpaceDE w:val="0"/>
        <w:spacing w:line="360" w:lineRule="auto"/>
        <w:jc w:val="center"/>
        <w:rPr>
          <w:rFonts w:ascii="Times New Roman" w:hAnsi="Times New Roman" w:cs="Times New Roman"/>
          <w:sz w:val="24"/>
          <w:szCs w:val="24"/>
        </w:rPr>
      </w:pPr>
      <w:r w:rsidRPr="00E13331">
        <w:rPr>
          <w:rFonts w:ascii="Times New Roman" w:hAnsi="Times New Roman" w:cs="Times New Roman"/>
          <w:b/>
          <w:sz w:val="24"/>
          <w:szCs w:val="24"/>
        </w:rPr>
        <w:t>o której mowa w art. 108 ust. 1 pkt. 5 ustawy Prawo zamówień publicznych</w:t>
      </w:r>
    </w:p>
    <w:p w14:paraId="3951D1C2" w14:textId="6EDE0420" w:rsidR="00B44D9A" w:rsidRPr="00E13331" w:rsidRDefault="00B44D9A" w:rsidP="00B44D9A">
      <w:pPr>
        <w:spacing w:line="360" w:lineRule="auto"/>
        <w:jc w:val="center"/>
        <w:rPr>
          <w:rFonts w:ascii="Times New Roman" w:hAnsi="Times New Roman" w:cs="Times New Roman"/>
          <w:b/>
          <w:bCs/>
          <w:sz w:val="24"/>
          <w:szCs w:val="24"/>
        </w:rPr>
      </w:pPr>
      <w:r w:rsidRPr="00E13331">
        <w:rPr>
          <w:rFonts w:ascii="Times New Roman" w:hAnsi="Times New Roman" w:cs="Times New Roman"/>
          <w:sz w:val="24"/>
          <w:szCs w:val="24"/>
        </w:rPr>
        <w:t>W związku z prowadzonym postępowaniem o udzielenie zamówienia publicznego w trybie podstawowym bez negocjacji:</w:t>
      </w:r>
      <w:r w:rsidRPr="00E13331">
        <w:rPr>
          <w:rFonts w:ascii="Times New Roman" w:hAnsi="Times New Roman" w:cs="Times New Roman"/>
          <w:b/>
          <w:bCs/>
          <w:sz w:val="24"/>
          <w:szCs w:val="24"/>
        </w:rPr>
        <w:t xml:space="preserve"> </w:t>
      </w:r>
      <w:r w:rsidRPr="00E13331">
        <w:rPr>
          <w:rFonts w:ascii="Times New Roman" w:hAnsi="Times New Roman" w:cs="Times New Roman"/>
          <w:b/>
          <w:bCs/>
          <w:sz w:val="24"/>
          <w:szCs w:val="24"/>
        </w:rPr>
        <w:tab/>
      </w:r>
    </w:p>
    <w:p w14:paraId="57037434" w14:textId="0FC4384A" w:rsidR="0012234B" w:rsidRPr="00E13331" w:rsidRDefault="0012234B" w:rsidP="0012234B">
      <w:pPr>
        <w:spacing w:after="0" w:line="240" w:lineRule="auto"/>
        <w:jc w:val="center"/>
        <w:rPr>
          <w:rFonts w:ascii="Times New Roman" w:eastAsia="Calibri" w:hAnsi="Times New Roman" w:cs="Times New Roman"/>
          <w:b/>
          <w:bCs/>
          <w:sz w:val="28"/>
          <w:szCs w:val="28"/>
        </w:rPr>
      </w:pPr>
      <w:r w:rsidRPr="00E13331">
        <w:rPr>
          <w:rFonts w:ascii="Times New Roman" w:eastAsia="Calibri" w:hAnsi="Times New Roman" w:cs="Times New Roman"/>
          <w:b/>
          <w:bCs/>
          <w:sz w:val="28"/>
          <w:szCs w:val="28"/>
        </w:rPr>
        <w:t xml:space="preserve">Zakup jednego samochodu do realizacji usługi </w:t>
      </w:r>
      <w:proofErr w:type="spellStart"/>
      <w:r w:rsidRPr="00E13331">
        <w:rPr>
          <w:rFonts w:ascii="Times New Roman" w:eastAsia="Calibri" w:hAnsi="Times New Roman" w:cs="Times New Roman"/>
          <w:b/>
          <w:bCs/>
          <w:sz w:val="28"/>
          <w:szCs w:val="28"/>
        </w:rPr>
        <w:t>door</w:t>
      </w:r>
      <w:proofErr w:type="spellEnd"/>
      <w:r w:rsidRPr="00E13331">
        <w:rPr>
          <w:rFonts w:ascii="Times New Roman" w:eastAsia="Calibri" w:hAnsi="Times New Roman" w:cs="Times New Roman"/>
          <w:b/>
          <w:bCs/>
          <w:sz w:val="28"/>
          <w:szCs w:val="28"/>
        </w:rPr>
        <w:t>-to-</w:t>
      </w:r>
      <w:proofErr w:type="spellStart"/>
      <w:r w:rsidRPr="00E13331">
        <w:rPr>
          <w:rFonts w:ascii="Times New Roman" w:eastAsia="Calibri" w:hAnsi="Times New Roman" w:cs="Times New Roman"/>
          <w:b/>
          <w:bCs/>
          <w:sz w:val="28"/>
          <w:szCs w:val="28"/>
        </w:rPr>
        <w:t>door</w:t>
      </w:r>
      <w:proofErr w:type="spellEnd"/>
      <w:r w:rsidRPr="00E13331">
        <w:rPr>
          <w:rFonts w:ascii="Times New Roman" w:eastAsia="Calibri" w:hAnsi="Times New Roman" w:cs="Times New Roman"/>
          <w:b/>
          <w:bCs/>
          <w:sz w:val="28"/>
          <w:szCs w:val="28"/>
        </w:rPr>
        <w:t xml:space="preserve"> w ramach zadania pn</w:t>
      </w:r>
      <w:r w:rsidR="00B56863" w:rsidRPr="00E13331">
        <w:rPr>
          <w:rFonts w:ascii="Times New Roman" w:eastAsia="Calibri" w:hAnsi="Times New Roman" w:cs="Times New Roman"/>
          <w:b/>
          <w:bCs/>
          <w:sz w:val="28"/>
          <w:szCs w:val="28"/>
        </w:rPr>
        <w:t>.</w:t>
      </w:r>
      <w:r w:rsidRPr="00E13331">
        <w:rPr>
          <w:rFonts w:ascii="Times New Roman" w:eastAsia="Calibri" w:hAnsi="Times New Roman" w:cs="Times New Roman"/>
          <w:b/>
          <w:bCs/>
          <w:sz w:val="28"/>
          <w:szCs w:val="28"/>
        </w:rPr>
        <w:t>: Zakup samochodu do realizacji usług</w:t>
      </w:r>
      <w:r w:rsidR="0065006D" w:rsidRPr="00E13331">
        <w:rPr>
          <w:rFonts w:ascii="Times New Roman" w:eastAsia="Calibri" w:hAnsi="Times New Roman" w:cs="Times New Roman"/>
          <w:b/>
          <w:bCs/>
          <w:sz w:val="28"/>
          <w:szCs w:val="28"/>
        </w:rPr>
        <w:t>i</w:t>
      </w:r>
      <w:r w:rsidRPr="00E13331">
        <w:rPr>
          <w:rFonts w:ascii="Times New Roman" w:eastAsia="Calibri" w:hAnsi="Times New Roman" w:cs="Times New Roman"/>
          <w:b/>
          <w:bCs/>
          <w:sz w:val="28"/>
          <w:szCs w:val="28"/>
        </w:rPr>
        <w:t xml:space="preserve"> </w:t>
      </w:r>
      <w:proofErr w:type="spellStart"/>
      <w:r w:rsidRPr="00E13331">
        <w:rPr>
          <w:rFonts w:ascii="Times New Roman" w:eastAsia="Calibri" w:hAnsi="Times New Roman" w:cs="Times New Roman"/>
          <w:b/>
          <w:bCs/>
          <w:sz w:val="28"/>
          <w:szCs w:val="28"/>
        </w:rPr>
        <w:t>door</w:t>
      </w:r>
      <w:proofErr w:type="spellEnd"/>
      <w:r w:rsidRPr="00E13331">
        <w:rPr>
          <w:rFonts w:ascii="Times New Roman" w:eastAsia="Calibri" w:hAnsi="Times New Roman" w:cs="Times New Roman"/>
          <w:b/>
          <w:bCs/>
          <w:sz w:val="28"/>
          <w:szCs w:val="28"/>
        </w:rPr>
        <w:t>-to-</w:t>
      </w:r>
      <w:proofErr w:type="spellStart"/>
      <w:r w:rsidRPr="00E13331">
        <w:rPr>
          <w:rFonts w:ascii="Times New Roman" w:eastAsia="Calibri" w:hAnsi="Times New Roman" w:cs="Times New Roman"/>
          <w:b/>
          <w:bCs/>
          <w:sz w:val="28"/>
          <w:szCs w:val="28"/>
        </w:rPr>
        <w:t>door</w:t>
      </w:r>
      <w:proofErr w:type="spellEnd"/>
    </w:p>
    <w:p w14:paraId="2F6D38FD" w14:textId="77777777" w:rsidR="0012234B" w:rsidRPr="00E13331" w:rsidRDefault="0012234B" w:rsidP="0012234B">
      <w:pPr>
        <w:spacing w:after="0" w:line="240" w:lineRule="auto"/>
        <w:jc w:val="center"/>
        <w:rPr>
          <w:rFonts w:ascii="Times New Roman" w:eastAsia="Calibri" w:hAnsi="Times New Roman" w:cs="Times New Roman"/>
          <w:b/>
          <w:bCs/>
          <w:sz w:val="28"/>
          <w:szCs w:val="28"/>
        </w:rPr>
      </w:pPr>
      <w:r w:rsidRPr="00E13331">
        <w:rPr>
          <w:rFonts w:ascii="Times New Roman" w:eastAsia="Calibri" w:hAnsi="Times New Roman" w:cs="Times New Roman"/>
          <w:b/>
          <w:bCs/>
          <w:sz w:val="28"/>
          <w:szCs w:val="28"/>
        </w:rPr>
        <w:t>w ramach umowy o dofinansowanie projektu „Codzienność bez barier”.</w:t>
      </w:r>
    </w:p>
    <w:p w14:paraId="780AF4EE" w14:textId="77777777" w:rsidR="0012234B" w:rsidRPr="00E13331" w:rsidRDefault="0012234B" w:rsidP="0012234B">
      <w:pPr>
        <w:spacing w:after="0" w:line="240" w:lineRule="auto"/>
        <w:jc w:val="center"/>
        <w:rPr>
          <w:rFonts w:ascii="Times New Roman" w:eastAsia="Calibri" w:hAnsi="Times New Roman" w:cs="Times New Roman"/>
          <w:b/>
          <w:bCs/>
          <w:sz w:val="28"/>
          <w:szCs w:val="28"/>
        </w:rPr>
      </w:pPr>
    </w:p>
    <w:p w14:paraId="1CDCADBF" w14:textId="6E2C2AA7" w:rsidR="00B44D9A" w:rsidRPr="00E13331" w:rsidRDefault="00B44D9A" w:rsidP="0012234B">
      <w:pPr>
        <w:jc w:val="center"/>
        <w:rPr>
          <w:rFonts w:ascii="Times New Roman" w:hAnsi="Times New Roman" w:cs="Times New Roman"/>
          <w:b/>
          <w:bCs/>
          <w:sz w:val="24"/>
          <w:szCs w:val="24"/>
          <w:lang w:eastAsia="ar-SA"/>
        </w:rPr>
      </w:pPr>
      <w:r w:rsidRPr="00E13331">
        <w:rPr>
          <w:rFonts w:ascii="Times New Roman" w:hAnsi="Times New Roman" w:cs="Times New Roman"/>
          <w:sz w:val="24"/>
          <w:szCs w:val="24"/>
        </w:rPr>
        <w:t>oświadczam, że:</w:t>
      </w:r>
    </w:p>
    <w:p w14:paraId="59022831" w14:textId="77777777" w:rsidR="00B44D9A" w:rsidRPr="00E13331" w:rsidRDefault="00B44D9A" w:rsidP="00B44D9A">
      <w:pPr>
        <w:tabs>
          <w:tab w:val="left" w:pos="9214"/>
        </w:tabs>
        <w:spacing w:after="120"/>
        <w:ind w:right="-1"/>
        <w:jc w:val="both"/>
        <w:rPr>
          <w:rFonts w:ascii="Times New Roman" w:hAnsi="Times New Roman" w:cs="Times New Roman"/>
          <w:sz w:val="24"/>
          <w:szCs w:val="24"/>
          <w:lang w:eastAsia="ar-SA"/>
        </w:rPr>
      </w:pPr>
      <w:r w:rsidRPr="00E13331">
        <w:rPr>
          <w:rFonts w:ascii="Times New Roman" w:hAnsi="Times New Roman" w:cs="Times New Roman"/>
          <w:b/>
          <w:sz w:val="24"/>
          <w:szCs w:val="24"/>
          <w:lang w:eastAsia="ar-SA"/>
        </w:rPr>
        <w:t>Ja/My</w:t>
      </w:r>
      <w:r w:rsidRPr="00E13331">
        <w:rPr>
          <w:rFonts w:ascii="Times New Roman" w:hAnsi="Times New Roman" w:cs="Times New Roman"/>
          <w:sz w:val="24"/>
          <w:szCs w:val="24"/>
          <w:lang w:eastAsia="ar-SA"/>
        </w:rPr>
        <w:t>:</w:t>
      </w:r>
    </w:p>
    <w:tbl>
      <w:tblPr>
        <w:tblW w:w="0" w:type="auto"/>
        <w:tblInd w:w="108" w:type="dxa"/>
        <w:tblLayout w:type="fixed"/>
        <w:tblLook w:val="0000" w:firstRow="0" w:lastRow="0" w:firstColumn="0" w:lastColumn="0" w:noHBand="0" w:noVBand="0"/>
      </w:tblPr>
      <w:tblGrid>
        <w:gridCol w:w="9036"/>
      </w:tblGrid>
      <w:tr w:rsidR="00E13331" w:rsidRPr="00E13331" w14:paraId="4253E1C0" w14:textId="77777777" w:rsidTr="00262F59">
        <w:tc>
          <w:tcPr>
            <w:tcW w:w="9036" w:type="dxa"/>
            <w:tcBorders>
              <w:top w:val="single" w:sz="4" w:space="0" w:color="000000"/>
              <w:left w:val="single" w:sz="4" w:space="0" w:color="000000"/>
              <w:bottom w:val="single" w:sz="4" w:space="0" w:color="000000"/>
              <w:right w:val="single" w:sz="4" w:space="0" w:color="000000"/>
            </w:tcBorders>
          </w:tcPr>
          <w:p w14:paraId="42CCB54B" w14:textId="77777777" w:rsidR="00B44D9A" w:rsidRPr="00E13331" w:rsidRDefault="00B44D9A" w:rsidP="00262F59">
            <w:pPr>
              <w:tabs>
                <w:tab w:val="left" w:pos="9214"/>
              </w:tabs>
              <w:snapToGrid w:val="0"/>
              <w:spacing w:after="120"/>
              <w:ind w:right="-1"/>
              <w:jc w:val="both"/>
              <w:rPr>
                <w:rFonts w:ascii="Times New Roman" w:hAnsi="Times New Roman" w:cs="Times New Roman"/>
                <w:sz w:val="24"/>
                <w:szCs w:val="24"/>
                <w:lang w:eastAsia="ar-SA"/>
              </w:rPr>
            </w:pPr>
          </w:p>
        </w:tc>
      </w:tr>
      <w:tr w:rsidR="00B44D9A" w:rsidRPr="00E13331" w14:paraId="0816D00C" w14:textId="77777777" w:rsidTr="00262F59">
        <w:tc>
          <w:tcPr>
            <w:tcW w:w="9036" w:type="dxa"/>
            <w:tcBorders>
              <w:top w:val="single" w:sz="4" w:space="0" w:color="000000"/>
              <w:left w:val="single" w:sz="4" w:space="0" w:color="000000"/>
              <w:bottom w:val="single" w:sz="4" w:space="0" w:color="000000"/>
              <w:right w:val="single" w:sz="4" w:space="0" w:color="000000"/>
            </w:tcBorders>
          </w:tcPr>
          <w:p w14:paraId="270864FC" w14:textId="77777777" w:rsidR="00B44D9A" w:rsidRPr="00E13331" w:rsidRDefault="00B44D9A" w:rsidP="00262F59">
            <w:pPr>
              <w:tabs>
                <w:tab w:val="left" w:pos="9214"/>
              </w:tabs>
              <w:snapToGrid w:val="0"/>
              <w:spacing w:after="120"/>
              <w:ind w:right="-1"/>
              <w:jc w:val="both"/>
              <w:rPr>
                <w:rFonts w:ascii="Times New Roman" w:hAnsi="Times New Roman" w:cs="Times New Roman"/>
                <w:sz w:val="24"/>
                <w:szCs w:val="24"/>
                <w:lang w:eastAsia="ar-SA"/>
              </w:rPr>
            </w:pPr>
          </w:p>
        </w:tc>
      </w:tr>
    </w:tbl>
    <w:p w14:paraId="7F4AC168" w14:textId="77777777" w:rsidR="00B44D9A" w:rsidRPr="00E13331" w:rsidRDefault="00B44D9A" w:rsidP="00B44D9A">
      <w:pPr>
        <w:overflowPunct w:val="0"/>
        <w:autoSpaceDE w:val="0"/>
        <w:spacing w:line="320" w:lineRule="atLeast"/>
        <w:ind w:right="-568"/>
        <w:jc w:val="both"/>
        <w:rPr>
          <w:rFonts w:ascii="Times New Roman" w:hAnsi="Times New Roman" w:cs="Times New Roman"/>
          <w:b/>
          <w:sz w:val="24"/>
          <w:szCs w:val="24"/>
        </w:rPr>
      </w:pPr>
    </w:p>
    <w:p w14:paraId="51DEB65E" w14:textId="68071661" w:rsidR="00B44D9A" w:rsidRPr="00E13331" w:rsidRDefault="00B44D9A" w:rsidP="00B44D9A">
      <w:pPr>
        <w:overflowPunct w:val="0"/>
        <w:autoSpaceDE w:val="0"/>
        <w:spacing w:line="360" w:lineRule="auto"/>
        <w:ind w:right="-568"/>
        <w:jc w:val="both"/>
        <w:rPr>
          <w:rFonts w:ascii="Times New Roman" w:hAnsi="Times New Roman" w:cs="Times New Roman"/>
          <w:b/>
          <w:sz w:val="24"/>
          <w:szCs w:val="24"/>
        </w:rPr>
      </w:pPr>
      <w:r w:rsidRPr="00E13331">
        <w:rPr>
          <w:rFonts w:ascii="Times New Roman" w:hAnsi="Times New Roman" w:cs="Times New Roman"/>
          <w:b/>
          <w:sz w:val="24"/>
          <w:szCs w:val="24"/>
        </w:rPr>
        <w:t>Oświadczam/y, iż Firma którą reprezentuję/</w:t>
      </w:r>
      <w:proofErr w:type="spellStart"/>
      <w:r w:rsidRPr="00E13331">
        <w:rPr>
          <w:rFonts w:ascii="Times New Roman" w:hAnsi="Times New Roman" w:cs="Times New Roman"/>
          <w:b/>
          <w:sz w:val="24"/>
          <w:szCs w:val="24"/>
        </w:rPr>
        <w:t>emy</w:t>
      </w:r>
      <w:proofErr w:type="spellEnd"/>
      <w:r w:rsidRPr="00E13331">
        <w:rPr>
          <w:rFonts w:ascii="Times New Roman" w:hAnsi="Times New Roman" w:cs="Times New Roman"/>
          <w:b/>
          <w:sz w:val="24"/>
          <w:szCs w:val="24"/>
        </w:rPr>
        <w:t>:</w:t>
      </w:r>
    </w:p>
    <w:p w14:paraId="61D47012" w14:textId="4F5E552C" w:rsidR="00B44D9A" w:rsidRPr="00E13331" w:rsidRDefault="00B44D9A" w:rsidP="00B44D9A">
      <w:pPr>
        <w:numPr>
          <w:ilvl w:val="0"/>
          <w:numId w:val="54"/>
        </w:numPr>
        <w:suppressAutoHyphens/>
        <w:autoSpaceDE w:val="0"/>
        <w:spacing w:after="0" w:line="360" w:lineRule="auto"/>
        <w:ind w:left="284" w:hanging="284"/>
        <w:jc w:val="both"/>
        <w:rPr>
          <w:rFonts w:ascii="Times New Roman" w:hAnsi="Times New Roman" w:cs="Times New Roman"/>
          <w:sz w:val="24"/>
          <w:szCs w:val="24"/>
        </w:rPr>
      </w:pPr>
      <w:r w:rsidRPr="00E13331">
        <w:rPr>
          <w:rFonts w:ascii="Times New Roman" w:hAnsi="Times New Roman" w:cs="Times New Roman"/>
          <w:b/>
          <w:bCs/>
          <w:sz w:val="24"/>
          <w:szCs w:val="24"/>
        </w:rPr>
        <w:t>Nie należy do tej samej grupy kapitałowej</w:t>
      </w:r>
      <w:r w:rsidRPr="00E13331">
        <w:rPr>
          <w:rFonts w:ascii="Times New Roman" w:hAnsi="Times New Roman" w:cs="Times New Roman"/>
          <w:sz w:val="24"/>
          <w:szCs w:val="24"/>
        </w:rPr>
        <w:t>, w rozumieniu ustawy z dnia 16 lutego 2007 r.    o ochronie konkurencji i konsumentów (tj. Dz. U. z 2024 r. poz. 1616 ) w stosunku do Wykonawców, którzy złożyli odrębne oferty w niniejszym postępowaniu o udzielenie zamówienia publicznego*</w:t>
      </w:r>
    </w:p>
    <w:p w14:paraId="2DDC40F3" w14:textId="77777777" w:rsidR="00B44D9A" w:rsidRPr="00E13331" w:rsidRDefault="00B44D9A" w:rsidP="00B44D9A">
      <w:pPr>
        <w:numPr>
          <w:ilvl w:val="0"/>
          <w:numId w:val="54"/>
        </w:numPr>
        <w:suppressAutoHyphens/>
        <w:autoSpaceDE w:val="0"/>
        <w:spacing w:after="0" w:line="360" w:lineRule="auto"/>
        <w:ind w:left="284" w:hanging="284"/>
        <w:jc w:val="both"/>
        <w:rPr>
          <w:rFonts w:ascii="Times New Roman" w:hAnsi="Times New Roman" w:cs="Times New Roman"/>
          <w:sz w:val="24"/>
          <w:szCs w:val="24"/>
        </w:rPr>
      </w:pPr>
      <w:r w:rsidRPr="00E13331">
        <w:rPr>
          <w:rFonts w:ascii="Times New Roman" w:hAnsi="Times New Roman" w:cs="Times New Roman"/>
          <w:b/>
          <w:bCs/>
          <w:sz w:val="24"/>
          <w:szCs w:val="24"/>
        </w:rPr>
        <w:t>Należy do tej samej grupy kapitałowej</w:t>
      </w:r>
      <w:r w:rsidRPr="00E13331">
        <w:rPr>
          <w:rFonts w:ascii="Times New Roman" w:hAnsi="Times New Roman" w:cs="Times New Roman"/>
          <w:sz w:val="24"/>
          <w:szCs w:val="24"/>
        </w:rPr>
        <w:t>, w rozumieniu ustawy z dnia 16 lutego 2007 r.          o ochronie konkurencji i konsumentów (tj. Dz. U. z 2024 r. poz. 1616), z innym Wykonawcą, który złożył odrębną ofertę w niniejszym postępowaniu o udzielenie zamówienia publicznego*:</w:t>
      </w:r>
    </w:p>
    <w:p w14:paraId="75B47F05" w14:textId="77777777" w:rsidR="00B44D9A" w:rsidRPr="00E13331" w:rsidRDefault="00B44D9A" w:rsidP="00B44D9A">
      <w:pPr>
        <w:numPr>
          <w:ilvl w:val="1"/>
          <w:numId w:val="54"/>
        </w:numPr>
        <w:suppressAutoHyphens/>
        <w:autoSpaceDE w:val="0"/>
        <w:spacing w:after="0" w:line="240" w:lineRule="auto"/>
        <w:ind w:left="851" w:hanging="567"/>
        <w:rPr>
          <w:rFonts w:ascii="Times New Roman" w:hAnsi="Times New Roman" w:cs="Times New Roman"/>
          <w:sz w:val="24"/>
          <w:szCs w:val="24"/>
        </w:rPr>
      </w:pPr>
      <w:r w:rsidRPr="00E13331">
        <w:rPr>
          <w:rFonts w:ascii="Times New Roman" w:hAnsi="Times New Roman" w:cs="Times New Roman"/>
          <w:sz w:val="24"/>
          <w:szCs w:val="24"/>
        </w:rPr>
        <w:t>…………………………………………………………………..</w:t>
      </w:r>
    </w:p>
    <w:p w14:paraId="2879CD5E" w14:textId="77777777" w:rsidR="00B44D9A" w:rsidRPr="00E13331" w:rsidRDefault="00B44D9A" w:rsidP="00B44D9A">
      <w:pPr>
        <w:autoSpaceDE w:val="0"/>
        <w:jc w:val="both"/>
        <w:rPr>
          <w:rFonts w:ascii="Times New Roman" w:hAnsi="Times New Roman" w:cs="Times New Roman"/>
          <w:sz w:val="24"/>
          <w:szCs w:val="24"/>
        </w:rPr>
      </w:pPr>
    </w:p>
    <w:p w14:paraId="63C84E03" w14:textId="77777777" w:rsidR="00B44D9A" w:rsidRPr="00E13331" w:rsidRDefault="00B44D9A" w:rsidP="00B44D9A">
      <w:pPr>
        <w:autoSpaceDE w:val="0"/>
        <w:ind w:left="284"/>
        <w:jc w:val="both"/>
        <w:rPr>
          <w:rStyle w:val="Teksttreci2Bezpogrubienia"/>
          <w:rFonts w:ascii="Times New Roman" w:hAnsi="Times New Roman"/>
          <w:color w:val="auto"/>
          <w:sz w:val="24"/>
        </w:rPr>
      </w:pPr>
      <w:r w:rsidRPr="00E13331">
        <w:rPr>
          <w:rFonts w:ascii="Times New Roman" w:hAnsi="Times New Roman" w:cs="Times New Roman"/>
          <w:sz w:val="24"/>
          <w:szCs w:val="24"/>
        </w:rPr>
        <w:t>Jednocześnie przekładam następujące dokumenty lub informacje potwierdzające przygotowanie oferty niezależnie od innego Wykonawcy należącego do tej samej grupy kapitałowej: ……….…………………………………………………………………*</w:t>
      </w:r>
    </w:p>
    <w:p w14:paraId="1665B224" w14:textId="77777777" w:rsidR="00B44D9A" w:rsidRPr="00E13331" w:rsidRDefault="00B44D9A" w:rsidP="00B44D9A">
      <w:pPr>
        <w:rPr>
          <w:rStyle w:val="Teksttreci2Bezpogrubienia"/>
          <w:rFonts w:ascii="Times New Roman" w:hAnsi="Times New Roman"/>
          <w:color w:val="auto"/>
          <w:sz w:val="24"/>
        </w:rPr>
      </w:pPr>
    </w:p>
    <w:p w14:paraId="566FDBE1" w14:textId="77777777" w:rsidR="00B44D9A" w:rsidRPr="00E13331" w:rsidRDefault="00B44D9A" w:rsidP="00B44D9A">
      <w:pPr>
        <w:ind w:firstLine="284"/>
        <w:rPr>
          <w:rFonts w:ascii="Times New Roman" w:eastAsia="Times New Roman" w:hAnsi="Times New Roman" w:cs="Times New Roman"/>
          <w:sz w:val="24"/>
          <w:szCs w:val="24"/>
        </w:rPr>
      </w:pPr>
      <w:r w:rsidRPr="00E13331">
        <w:rPr>
          <w:rStyle w:val="Teksttreci2Bezpogrubienia"/>
          <w:rFonts w:ascii="Times New Roman" w:hAnsi="Times New Roman"/>
          <w:color w:val="auto"/>
          <w:sz w:val="24"/>
        </w:rPr>
        <w:lastRenderedPageBreak/>
        <w:t>* - niepotrzebne skreślić</w:t>
      </w:r>
      <w:r w:rsidRPr="00E13331">
        <w:rPr>
          <w:rFonts w:ascii="Times New Roman" w:hAnsi="Times New Roman" w:cs="Times New Roman"/>
          <w:sz w:val="24"/>
          <w:szCs w:val="24"/>
        </w:rPr>
        <w:t xml:space="preserve">    </w:t>
      </w:r>
    </w:p>
    <w:p w14:paraId="1C53278C" w14:textId="77777777" w:rsidR="00B44D9A" w:rsidRPr="00E13331" w:rsidRDefault="00B44D9A" w:rsidP="00B44D9A">
      <w:pPr>
        <w:rPr>
          <w:rFonts w:ascii="Times New Roman" w:hAnsi="Times New Roman" w:cs="Times New Roman"/>
          <w:sz w:val="24"/>
          <w:szCs w:val="24"/>
        </w:rPr>
      </w:pPr>
      <w:r w:rsidRPr="00E13331">
        <w:rPr>
          <w:rFonts w:ascii="Times New Roman" w:eastAsia="Times New Roman" w:hAnsi="Times New Roman" w:cs="Times New Roman"/>
          <w:sz w:val="24"/>
          <w:szCs w:val="24"/>
        </w:rPr>
        <w:t xml:space="preserve">                                                                                                                                    </w:t>
      </w:r>
    </w:p>
    <w:p w14:paraId="3D20F369" w14:textId="77777777" w:rsidR="00B44D9A" w:rsidRPr="00E13331" w:rsidRDefault="00B44D9A" w:rsidP="00B44D9A">
      <w:pPr>
        <w:pStyle w:val="Tekstpodstawowy"/>
        <w:spacing w:before="1"/>
        <w:ind w:right="1111"/>
        <w:rPr>
          <w:rFonts w:ascii="Times New Roman" w:hAnsi="Times New Roman" w:cs="Times New Roman"/>
          <w:sz w:val="24"/>
          <w:szCs w:val="24"/>
          <w:lang w:eastAsia="en-US"/>
        </w:rPr>
      </w:pPr>
    </w:p>
    <w:p w14:paraId="3426DCE9" w14:textId="77777777" w:rsidR="00B44D9A" w:rsidRPr="00E13331" w:rsidRDefault="00B44D9A" w:rsidP="00B44D9A">
      <w:pPr>
        <w:pStyle w:val="Tekstpodstawowy"/>
        <w:tabs>
          <w:tab w:val="left" w:pos="5174"/>
        </w:tabs>
        <w:spacing w:before="1"/>
        <w:ind w:left="258" w:right="1111"/>
        <w:rPr>
          <w:rFonts w:ascii="Times New Roman" w:eastAsia="Times New Roman" w:hAnsi="Times New Roman" w:cs="Times New Roman"/>
          <w:i/>
          <w:sz w:val="24"/>
          <w:szCs w:val="24"/>
        </w:rPr>
      </w:pPr>
      <w:r w:rsidRPr="00E13331">
        <w:rPr>
          <w:rFonts w:ascii="Times New Roman" w:hAnsi="Times New Roman" w:cs="Times New Roman"/>
          <w:sz w:val="24"/>
          <w:szCs w:val="24"/>
        </w:rPr>
        <w:t>Miejscowość, data:</w:t>
      </w:r>
      <w:r w:rsidRPr="00E13331">
        <w:rPr>
          <w:rFonts w:ascii="Times New Roman" w:hAnsi="Times New Roman" w:cs="Times New Roman"/>
          <w:sz w:val="24"/>
          <w:szCs w:val="24"/>
          <w:u w:val="single"/>
        </w:rPr>
        <w:t xml:space="preserve"> </w:t>
      </w:r>
      <w:r w:rsidRPr="00E13331">
        <w:rPr>
          <w:rFonts w:ascii="Times New Roman" w:hAnsi="Times New Roman" w:cs="Times New Roman"/>
          <w:sz w:val="24"/>
          <w:szCs w:val="24"/>
          <w:u w:val="single"/>
        </w:rPr>
        <w:tab/>
      </w:r>
    </w:p>
    <w:p w14:paraId="51F5A159" w14:textId="77777777" w:rsidR="00B44D9A" w:rsidRPr="00E13331" w:rsidRDefault="00B44D9A" w:rsidP="00B44D9A">
      <w:pPr>
        <w:tabs>
          <w:tab w:val="left" w:pos="1978"/>
          <w:tab w:val="left" w:pos="3828"/>
          <w:tab w:val="center" w:pos="4677"/>
        </w:tabs>
        <w:rPr>
          <w:rFonts w:ascii="Times New Roman" w:eastAsia="Times New Roman" w:hAnsi="Times New Roman" w:cs="Times New Roman"/>
          <w:b/>
          <w:i/>
          <w:sz w:val="24"/>
          <w:szCs w:val="24"/>
        </w:rPr>
      </w:pPr>
      <w:r w:rsidRPr="00E13331">
        <w:rPr>
          <w:rFonts w:ascii="Times New Roman" w:eastAsia="Times New Roman" w:hAnsi="Times New Roman" w:cs="Times New Roman"/>
          <w:b/>
          <w:i/>
          <w:sz w:val="24"/>
          <w:szCs w:val="24"/>
        </w:rPr>
        <w:t xml:space="preserve">                                                                                                          </w:t>
      </w:r>
    </w:p>
    <w:p w14:paraId="573BB0D7" w14:textId="77777777" w:rsidR="00B44D9A" w:rsidRPr="00E13331" w:rsidRDefault="00B44D9A" w:rsidP="00B44D9A">
      <w:pPr>
        <w:tabs>
          <w:tab w:val="left" w:pos="1978"/>
          <w:tab w:val="left" w:pos="3828"/>
          <w:tab w:val="center" w:pos="4677"/>
        </w:tabs>
        <w:ind w:left="285"/>
        <w:rPr>
          <w:rFonts w:ascii="Times New Roman" w:hAnsi="Times New Roman" w:cs="Times New Roman"/>
          <w:b/>
          <w:i/>
          <w:sz w:val="24"/>
          <w:szCs w:val="24"/>
        </w:rPr>
      </w:pPr>
      <w:r w:rsidRPr="00E13331">
        <w:rPr>
          <w:rFonts w:ascii="Times New Roman" w:eastAsia="Times New Roman" w:hAnsi="Times New Roman" w:cs="Times New Roman"/>
          <w:b/>
          <w:i/>
          <w:sz w:val="24"/>
          <w:szCs w:val="24"/>
        </w:rPr>
        <w:t xml:space="preserve">                                                                                      </w:t>
      </w:r>
    </w:p>
    <w:p w14:paraId="27FC1C52" w14:textId="14B2E0DA" w:rsidR="00B44D9A" w:rsidRPr="00E13331" w:rsidRDefault="00B44D9A" w:rsidP="00B44D9A">
      <w:pPr>
        <w:tabs>
          <w:tab w:val="left" w:pos="4111"/>
          <w:tab w:val="left" w:pos="4395"/>
          <w:tab w:val="center" w:pos="4677"/>
        </w:tabs>
        <w:rPr>
          <w:rFonts w:ascii="Times New Roman" w:eastAsia="Times New Roman" w:hAnsi="Times New Roman" w:cs="Times New Roman"/>
          <w:b/>
          <w:i/>
          <w:sz w:val="20"/>
          <w:szCs w:val="20"/>
        </w:rPr>
      </w:pPr>
      <w:r w:rsidRPr="00E13331">
        <w:rPr>
          <w:rFonts w:ascii="Times New Roman" w:hAnsi="Times New Roman" w:cs="Times New Roman"/>
          <w:b/>
          <w:i/>
          <w:sz w:val="20"/>
          <w:szCs w:val="20"/>
        </w:rPr>
        <w:t xml:space="preserve">Dokument należy wypełnić i podpisać: </w:t>
      </w:r>
      <w:r w:rsidR="00F72B3A" w:rsidRPr="00E13331">
        <w:rPr>
          <w:rFonts w:ascii="Times New Roman" w:hAnsi="Times New Roman" w:cs="Times New Roman"/>
          <w:b/>
          <w:i/>
          <w:sz w:val="20"/>
          <w:szCs w:val="20"/>
        </w:rPr>
        <w:t>kwalifikowanym podpisem</w:t>
      </w:r>
      <w:r w:rsidRPr="00E13331">
        <w:rPr>
          <w:rFonts w:ascii="Times New Roman" w:hAnsi="Times New Roman" w:cs="Times New Roman"/>
          <w:b/>
          <w:i/>
          <w:sz w:val="20"/>
          <w:szCs w:val="20"/>
        </w:rPr>
        <w:t xml:space="preserve"> elektronicznym lub podpisem zaufanym lub podpisem osobistym, przez osobę lub osoby uprawnione do reprezentowania Wykonawcy/ Wykonawców  </w:t>
      </w:r>
    </w:p>
    <w:p w14:paraId="0DD74511" w14:textId="77777777" w:rsidR="00B44D9A" w:rsidRPr="00E13331" w:rsidRDefault="00B44D9A" w:rsidP="00B44D9A">
      <w:pPr>
        <w:jc w:val="right"/>
        <w:rPr>
          <w:rFonts w:ascii="Times New Roman" w:hAnsi="Times New Roman" w:cs="Times New Roman"/>
          <w:b/>
          <w:i/>
          <w:sz w:val="24"/>
          <w:szCs w:val="24"/>
        </w:rPr>
      </w:pPr>
      <w:r w:rsidRPr="00E13331">
        <w:rPr>
          <w:rFonts w:ascii="Times New Roman" w:eastAsia="Times New Roman" w:hAnsi="Times New Roman" w:cs="Times New Roman"/>
          <w:b/>
          <w:i/>
          <w:sz w:val="24"/>
          <w:szCs w:val="24"/>
        </w:rPr>
        <w:t xml:space="preserve">                                                                                              </w:t>
      </w:r>
    </w:p>
    <w:p w14:paraId="16815766" w14:textId="77777777" w:rsidR="00B44D9A" w:rsidRPr="00E13331" w:rsidRDefault="00B44D9A" w:rsidP="00B44D9A">
      <w:pPr>
        <w:spacing w:line="360" w:lineRule="auto"/>
        <w:jc w:val="right"/>
        <w:rPr>
          <w:rFonts w:ascii="Times New Roman" w:hAnsi="Times New Roman" w:cs="Times New Roman"/>
          <w:b/>
          <w:i/>
          <w:sz w:val="24"/>
          <w:szCs w:val="24"/>
        </w:rPr>
      </w:pPr>
      <w:r w:rsidRPr="00E13331">
        <w:rPr>
          <w:rFonts w:ascii="Times New Roman" w:hAnsi="Times New Roman" w:cs="Times New Roman"/>
          <w:b/>
          <w:i/>
          <w:sz w:val="24"/>
          <w:szCs w:val="24"/>
        </w:rPr>
        <w:t>Zamawiający zaleca zapisanie dokumentu w formacie PDF</w:t>
      </w:r>
    </w:p>
    <w:p w14:paraId="1A179319" w14:textId="77777777" w:rsidR="00B44D9A" w:rsidRPr="00E13331" w:rsidRDefault="00B44D9A" w:rsidP="00B44D9A">
      <w:pPr>
        <w:spacing w:line="360" w:lineRule="auto"/>
        <w:jc w:val="right"/>
        <w:rPr>
          <w:rFonts w:ascii="Times New Roman" w:hAnsi="Times New Roman" w:cs="Times New Roman"/>
          <w:b/>
          <w:i/>
          <w:sz w:val="24"/>
          <w:szCs w:val="24"/>
        </w:rPr>
      </w:pPr>
    </w:p>
    <w:p w14:paraId="719E19CB" w14:textId="77777777" w:rsidR="00B44D9A" w:rsidRPr="00E13331" w:rsidRDefault="00B44D9A" w:rsidP="00B44D9A">
      <w:pPr>
        <w:spacing w:line="360" w:lineRule="auto"/>
        <w:jc w:val="right"/>
        <w:rPr>
          <w:rFonts w:ascii="Times New Roman" w:hAnsi="Times New Roman" w:cs="Times New Roman"/>
          <w:b/>
          <w:i/>
          <w:sz w:val="24"/>
          <w:szCs w:val="24"/>
        </w:rPr>
      </w:pPr>
    </w:p>
    <w:p w14:paraId="7C53AB5B" w14:textId="77777777" w:rsidR="00B44D9A" w:rsidRPr="00E13331" w:rsidRDefault="00B44D9A" w:rsidP="00B44D9A">
      <w:pPr>
        <w:spacing w:line="360" w:lineRule="auto"/>
        <w:jc w:val="right"/>
        <w:rPr>
          <w:rFonts w:ascii="Times New Roman" w:hAnsi="Times New Roman" w:cs="Times New Roman"/>
          <w:b/>
          <w:i/>
          <w:sz w:val="24"/>
          <w:szCs w:val="24"/>
        </w:rPr>
      </w:pPr>
    </w:p>
    <w:p w14:paraId="082CF996" w14:textId="77777777" w:rsidR="00B44D9A" w:rsidRPr="00E13331" w:rsidRDefault="00B44D9A" w:rsidP="00473F76">
      <w:pPr>
        <w:spacing w:line="360" w:lineRule="auto"/>
        <w:rPr>
          <w:rFonts w:ascii="Times New Roman" w:hAnsi="Times New Roman" w:cs="Times New Roman"/>
          <w:b/>
          <w:i/>
          <w:sz w:val="24"/>
          <w:szCs w:val="24"/>
        </w:rPr>
      </w:pPr>
    </w:p>
    <w:p w14:paraId="2241822E" w14:textId="77777777" w:rsidR="00473F76" w:rsidRPr="00E13331" w:rsidRDefault="00473F76" w:rsidP="00473F76">
      <w:pPr>
        <w:spacing w:line="360" w:lineRule="auto"/>
        <w:rPr>
          <w:rFonts w:ascii="Times New Roman" w:hAnsi="Times New Roman" w:cs="Times New Roman"/>
          <w:b/>
          <w:i/>
          <w:sz w:val="24"/>
          <w:szCs w:val="24"/>
        </w:rPr>
      </w:pPr>
    </w:p>
    <w:p w14:paraId="148144A4" w14:textId="77777777" w:rsidR="00B44D9A" w:rsidRPr="00E13331" w:rsidRDefault="00B44D9A" w:rsidP="00B44D9A">
      <w:pPr>
        <w:spacing w:line="360" w:lineRule="auto"/>
        <w:jc w:val="right"/>
        <w:rPr>
          <w:rFonts w:ascii="Times New Roman" w:hAnsi="Times New Roman" w:cs="Times New Roman"/>
          <w:b/>
          <w:i/>
          <w:sz w:val="24"/>
          <w:szCs w:val="24"/>
        </w:rPr>
      </w:pPr>
    </w:p>
    <w:p w14:paraId="46CD2320" w14:textId="77777777" w:rsidR="00B44D9A" w:rsidRPr="00E13331" w:rsidRDefault="00B44D9A" w:rsidP="00B44D9A">
      <w:pPr>
        <w:spacing w:line="360" w:lineRule="auto"/>
        <w:jc w:val="right"/>
        <w:rPr>
          <w:rFonts w:ascii="Times New Roman" w:hAnsi="Times New Roman" w:cs="Times New Roman"/>
          <w:b/>
          <w:i/>
          <w:sz w:val="24"/>
          <w:szCs w:val="24"/>
        </w:rPr>
      </w:pPr>
    </w:p>
    <w:p w14:paraId="4A3B6AFA" w14:textId="77777777" w:rsidR="00616149" w:rsidRPr="00E13331" w:rsidRDefault="00616149" w:rsidP="00B44D9A">
      <w:pPr>
        <w:spacing w:line="360" w:lineRule="auto"/>
        <w:jc w:val="right"/>
        <w:rPr>
          <w:rFonts w:ascii="Times New Roman" w:hAnsi="Times New Roman" w:cs="Times New Roman"/>
          <w:b/>
          <w:i/>
          <w:sz w:val="24"/>
          <w:szCs w:val="24"/>
        </w:rPr>
      </w:pPr>
    </w:p>
    <w:p w14:paraId="2ED0FF1B" w14:textId="77777777" w:rsidR="00616149" w:rsidRPr="00E13331" w:rsidRDefault="00616149" w:rsidP="00B44D9A">
      <w:pPr>
        <w:spacing w:line="360" w:lineRule="auto"/>
        <w:jc w:val="right"/>
        <w:rPr>
          <w:rFonts w:ascii="Times New Roman" w:hAnsi="Times New Roman" w:cs="Times New Roman"/>
          <w:b/>
          <w:i/>
          <w:sz w:val="24"/>
          <w:szCs w:val="24"/>
        </w:rPr>
      </w:pPr>
    </w:p>
    <w:p w14:paraId="3DA887C2" w14:textId="77777777" w:rsidR="00616149" w:rsidRPr="00E13331" w:rsidRDefault="00616149" w:rsidP="00B44D9A">
      <w:pPr>
        <w:spacing w:line="360" w:lineRule="auto"/>
        <w:jc w:val="right"/>
        <w:rPr>
          <w:rFonts w:ascii="Times New Roman" w:hAnsi="Times New Roman" w:cs="Times New Roman"/>
          <w:b/>
          <w:i/>
          <w:sz w:val="24"/>
          <w:szCs w:val="24"/>
        </w:rPr>
      </w:pPr>
    </w:p>
    <w:p w14:paraId="406FAF10" w14:textId="77777777" w:rsidR="00616149" w:rsidRPr="00E13331" w:rsidRDefault="00616149" w:rsidP="00B44D9A">
      <w:pPr>
        <w:spacing w:line="360" w:lineRule="auto"/>
        <w:jc w:val="right"/>
        <w:rPr>
          <w:rFonts w:ascii="Times New Roman" w:hAnsi="Times New Roman" w:cs="Times New Roman"/>
          <w:b/>
          <w:i/>
          <w:sz w:val="24"/>
          <w:szCs w:val="24"/>
        </w:rPr>
      </w:pPr>
    </w:p>
    <w:p w14:paraId="50AAD9CE" w14:textId="77777777" w:rsidR="00616149" w:rsidRPr="00E13331" w:rsidRDefault="00616149" w:rsidP="00B44D9A">
      <w:pPr>
        <w:spacing w:line="360" w:lineRule="auto"/>
        <w:jc w:val="right"/>
        <w:rPr>
          <w:rFonts w:ascii="Times New Roman" w:hAnsi="Times New Roman" w:cs="Times New Roman"/>
          <w:b/>
          <w:i/>
          <w:sz w:val="24"/>
          <w:szCs w:val="24"/>
        </w:rPr>
      </w:pPr>
    </w:p>
    <w:p w14:paraId="561C7E3E" w14:textId="77777777" w:rsidR="00616149" w:rsidRPr="00E13331" w:rsidRDefault="00616149" w:rsidP="00B44D9A">
      <w:pPr>
        <w:spacing w:line="360" w:lineRule="auto"/>
        <w:jc w:val="right"/>
        <w:rPr>
          <w:rFonts w:ascii="Times New Roman" w:hAnsi="Times New Roman" w:cs="Times New Roman"/>
          <w:b/>
          <w:i/>
          <w:sz w:val="24"/>
          <w:szCs w:val="24"/>
        </w:rPr>
      </w:pPr>
    </w:p>
    <w:p w14:paraId="160D83FE" w14:textId="77777777" w:rsidR="009B54E4" w:rsidRPr="00E13331" w:rsidRDefault="009B54E4" w:rsidP="009B54E4">
      <w:pPr>
        <w:spacing w:line="360" w:lineRule="auto"/>
        <w:rPr>
          <w:rFonts w:ascii="Times New Roman" w:hAnsi="Times New Roman" w:cs="Times New Roman"/>
          <w:b/>
          <w:i/>
          <w:sz w:val="24"/>
          <w:szCs w:val="24"/>
        </w:rPr>
      </w:pPr>
    </w:p>
    <w:p w14:paraId="1E95A86F" w14:textId="77777777" w:rsidR="00A32589" w:rsidRDefault="00A32589" w:rsidP="00783C25">
      <w:pPr>
        <w:spacing w:line="360" w:lineRule="auto"/>
        <w:rPr>
          <w:rFonts w:ascii="Times New Roman" w:hAnsi="Times New Roman" w:cs="Times New Roman"/>
          <w:b/>
          <w:i/>
          <w:sz w:val="24"/>
          <w:szCs w:val="24"/>
        </w:rPr>
      </w:pPr>
    </w:p>
    <w:p w14:paraId="0C61B7D6" w14:textId="77777777" w:rsidR="00EE0026" w:rsidRPr="00E13331" w:rsidRDefault="00EE0026" w:rsidP="00783C25">
      <w:pPr>
        <w:spacing w:line="360" w:lineRule="auto"/>
        <w:rPr>
          <w:rFonts w:ascii="Times New Roman" w:hAnsi="Times New Roman" w:cs="Times New Roman"/>
          <w:b/>
          <w:i/>
          <w:sz w:val="24"/>
          <w:szCs w:val="24"/>
        </w:rPr>
      </w:pPr>
    </w:p>
    <w:p w14:paraId="7A4877A2" w14:textId="77777777" w:rsidR="005367A6" w:rsidRPr="00E13331" w:rsidRDefault="005367A6" w:rsidP="005367A6">
      <w:pPr>
        <w:suppressAutoHyphens/>
        <w:spacing w:after="200" w:line="276" w:lineRule="auto"/>
        <w:jc w:val="right"/>
        <w:rPr>
          <w:rFonts w:ascii="Times New Roman" w:eastAsia="SimSun" w:hAnsi="Times New Roman" w:cs="Times New Roman"/>
          <w:b/>
          <w:bCs/>
          <w:iCs/>
          <w:kern w:val="0"/>
          <w:sz w:val="20"/>
          <w:szCs w:val="20"/>
          <w:lang w:eastAsia="zh-CN"/>
          <w14:ligatures w14:val="none"/>
        </w:rPr>
      </w:pPr>
      <w:r w:rsidRPr="00E13331">
        <w:rPr>
          <w:rFonts w:ascii="Times New Roman" w:eastAsia="SimSun" w:hAnsi="Times New Roman" w:cs="Times New Roman"/>
          <w:b/>
          <w:bCs/>
          <w:iCs/>
          <w:kern w:val="0"/>
          <w:sz w:val="20"/>
          <w:szCs w:val="20"/>
          <w:lang w:eastAsia="zh-CN"/>
          <w14:ligatures w14:val="none"/>
        </w:rPr>
        <w:lastRenderedPageBreak/>
        <w:t>Załącznik nr 5 do SWZ</w:t>
      </w:r>
    </w:p>
    <w:p w14:paraId="492287AC" w14:textId="77777777" w:rsidR="005367A6" w:rsidRPr="00E13331" w:rsidRDefault="005367A6" w:rsidP="005367A6">
      <w:pPr>
        <w:suppressAutoHyphens/>
        <w:spacing w:after="200" w:line="276" w:lineRule="auto"/>
        <w:jc w:val="center"/>
        <w:rPr>
          <w:rFonts w:ascii="Times New Roman" w:eastAsia="SimSun" w:hAnsi="Times New Roman" w:cs="Times New Roman"/>
          <w:b/>
          <w:kern w:val="0"/>
          <w:lang w:eastAsia="zh-CN"/>
          <w14:ligatures w14:val="none"/>
        </w:rPr>
      </w:pPr>
      <w:r w:rsidRPr="00E13331">
        <w:rPr>
          <w:rFonts w:ascii="Times New Roman" w:eastAsia="SimSun" w:hAnsi="Times New Roman" w:cs="Times New Roman"/>
          <w:b/>
          <w:bCs/>
          <w:i/>
          <w:kern w:val="0"/>
          <w:sz w:val="20"/>
          <w:szCs w:val="20"/>
          <w:lang w:eastAsia="zh-CN"/>
          <w14:ligatures w14:val="none"/>
        </w:rPr>
        <w:t>Wzór</w:t>
      </w:r>
    </w:p>
    <w:p w14:paraId="4CBBBB35" w14:textId="77777777" w:rsidR="005367A6" w:rsidRPr="00E13331" w:rsidRDefault="005367A6" w:rsidP="005367A6">
      <w:pPr>
        <w:suppressAutoHyphens/>
        <w:spacing w:after="0" w:line="360" w:lineRule="auto"/>
        <w:jc w:val="center"/>
        <w:rPr>
          <w:rFonts w:ascii="Times New Roman" w:eastAsia="SimSun" w:hAnsi="Times New Roman" w:cs="Times New Roman"/>
          <w:b/>
          <w:kern w:val="0"/>
          <w:lang w:eastAsia="zh-CN"/>
          <w14:ligatures w14:val="none"/>
        </w:rPr>
      </w:pPr>
      <w:r w:rsidRPr="00E13331">
        <w:rPr>
          <w:rFonts w:ascii="Times New Roman" w:eastAsia="SimSun" w:hAnsi="Times New Roman" w:cs="Times New Roman"/>
          <w:b/>
          <w:kern w:val="0"/>
          <w:lang w:eastAsia="zh-CN"/>
          <w14:ligatures w14:val="none"/>
        </w:rPr>
        <w:t>OŚWIADCZENIE WYKONAWCÓW WSPÓLNIE UBIEGAJĄCYCH SIĘ O UDZIELENIE ZAMÓWIENIA SKŁADANE NA PODSTAWIE ART. 117 UST. 4</w:t>
      </w:r>
      <w:r w:rsidRPr="00E13331">
        <w:rPr>
          <w:rFonts w:ascii="Times New Roman" w:eastAsia="SimSun" w:hAnsi="Times New Roman" w:cs="Times New Roman"/>
          <w:kern w:val="0"/>
          <w:lang w:eastAsia="zh-CN"/>
          <w14:ligatures w14:val="none"/>
        </w:rPr>
        <w:t xml:space="preserve"> </w:t>
      </w:r>
      <w:r w:rsidRPr="00E13331">
        <w:rPr>
          <w:rFonts w:ascii="Times New Roman" w:eastAsia="SimSun" w:hAnsi="Times New Roman" w:cs="Times New Roman"/>
          <w:b/>
          <w:kern w:val="0"/>
          <w:lang w:eastAsia="zh-CN"/>
          <w14:ligatures w14:val="none"/>
        </w:rPr>
        <w:t>USTAWY PRAWO ZAMÓWIEŃ PUBLICZNYCH</w:t>
      </w:r>
      <w:r w:rsidRPr="00E13331">
        <w:rPr>
          <w:rFonts w:ascii="Times New Roman" w:eastAsia="SimSun" w:hAnsi="Times New Roman" w:cs="Times New Roman"/>
          <w:kern w:val="0"/>
          <w:lang w:eastAsia="zh-CN"/>
          <w14:ligatures w14:val="none"/>
        </w:rPr>
        <w:t xml:space="preserve"> </w:t>
      </w:r>
    </w:p>
    <w:p w14:paraId="5909C568" w14:textId="77777777" w:rsidR="005367A6" w:rsidRPr="00E13331" w:rsidRDefault="005367A6" w:rsidP="005367A6">
      <w:pPr>
        <w:suppressAutoHyphens/>
        <w:spacing w:after="0" w:line="240" w:lineRule="auto"/>
        <w:jc w:val="both"/>
        <w:rPr>
          <w:rFonts w:ascii="Times New Roman" w:eastAsia="SimSun" w:hAnsi="Times New Roman" w:cs="Times New Roman"/>
          <w:b/>
          <w:kern w:val="0"/>
          <w:lang w:eastAsia="zh-CN"/>
          <w14:ligatures w14:val="none"/>
        </w:rPr>
      </w:pPr>
    </w:p>
    <w:p w14:paraId="66E708DC" w14:textId="3D07B93D" w:rsidR="005367A6" w:rsidRPr="00E13331" w:rsidRDefault="005367A6" w:rsidP="005367A6">
      <w:pPr>
        <w:suppressAutoHyphens/>
        <w:spacing w:after="0" w:line="240" w:lineRule="auto"/>
        <w:jc w:val="both"/>
        <w:rPr>
          <w:rFonts w:ascii="Times New Roman" w:eastAsia="SimSun" w:hAnsi="Times New Roman" w:cs="Times New Roman"/>
          <w:b/>
          <w:bCs/>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na potrzeby postępowania o udzielenie zamówienia publicznego, realizowanego w trybie podstawowym bez negocjacji (art. 275 pkt 1 ustawy </w:t>
      </w:r>
      <w:proofErr w:type="spellStart"/>
      <w:r w:rsidRPr="00E13331">
        <w:rPr>
          <w:rFonts w:ascii="Times New Roman" w:eastAsia="SimSun" w:hAnsi="Times New Roman" w:cs="Times New Roman"/>
          <w:kern w:val="0"/>
          <w:sz w:val="24"/>
          <w:szCs w:val="24"/>
          <w:lang w:eastAsia="zh-CN"/>
          <w14:ligatures w14:val="none"/>
        </w:rPr>
        <w:t>Pzp</w:t>
      </w:r>
      <w:proofErr w:type="spellEnd"/>
      <w:r w:rsidRPr="00E13331">
        <w:rPr>
          <w:rFonts w:ascii="Times New Roman" w:eastAsia="SimSun" w:hAnsi="Times New Roman" w:cs="Times New Roman"/>
          <w:kern w:val="0"/>
          <w:sz w:val="24"/>
          <w:szCs w:val="24"/>
          <w:lang w:eastAsia="zh-CN"/>
          <w14:ligatures w14:val="none"/>
        </w:rPr>
        <w:t xml:space="preserve">) na </w:t>
      </w:r>
      <w:bookmarkStart w:id="17" w:name="_Hlk35345378"/>
      <w:r w:rsidRPr="00E13331">
        <w:rPr>
          <w:rFonts w:ascii="Times New Roman" w:eastAsia="SimSun" w:hAnsi="Times New Roman" w:cs="Times New Roman"/>
          <w:kern w:val="0"/>
          <w:sz w:val="24"/>
          <w:szCs w:val="24"/>
          <w:lang w:eastAsia="zh-CN"/>
          <w14:ligatures w14:val="none"/>
        </w:rPr>
        <w:t>dostawę:</w:t>
      </w:r>
      <w:bookmarkEnd w:id="17"/>
      <w:r w:rsidRPr="00E13331">
        <w:rPr>
          <w:rFonts w:ascii="Times New Roman" w:eastAsia="SimSun" w:hAnsi="Times New Roman" w:cs="Times New Roman"/>
          <w:b/>
          <w:kern w:val="0"/>
          <w:sz w:val="24"/>
          <w:szCs w:val="24"/>
          <w:lang w:eastAsia="zh-CN"/>
          <w14:ligatures w14:val="none"/>
        </w:rPr>
        <w:t xml:space="preserve"> </w:t>
      </w:r>
    </w:p>
    <w:p w14:paraId="484BD735" w14:textId="77777777" w:rsidR="005367A6" w:rsidRPr="00E13331" w:rsidRDefault="005367A6" w:rsidP="005367A6">
      <w:pPr>
        <w:suppressAutoHyphens/>
        <w:spacing w:before="1" w:after="0" w:line="240" w:lineRule="auto"/>
        <w:ind w:left="10" w:right="59"/>
        <w:jc w:val="center"/>
        <w:rPr>
          <w:rFonts w:ascii="Times New Roman" w:eastAsia="Calibri" w:hAnsi="Times New Roman" w:cs="Times New Roman"/>
          <w:b/>
          <w:bCs/>
          <w:kern w:val="0"/>
          <w:sz w:val="28"/>
          <w:szCs w:val="28"/>
          <w:lang w:eastAsia="zh-CN"/>
          <w14:ligatures w14:val="none"/>
        </w:rPr>
      </w:pPr>
    </w:p>
    <w:p w14:paraId="1BFD3935" w14:textId="6F89AD24" w:rsidR="00C64434" w:rsidRPr="00E13331" w:rsidRDefault="00C64434" w:rsidP="00C64434">
      <w:pPr>
        <w:suppressAutoHyphens/>
        <w:spacing w:after="0" w:line="240" w:lineRule="auto"/>
        <w:ind w:left="426"/>
        <w:rPr>
          <w:rFonts w:ascii="Times New Roman" w:eastAsia="Calibri" w:hAnsi="Times New Roman" w:cs="Times New Roman"/>
          <w:b/>
          <w:bCs/>
          <w:kern w:val="0"/>
          <w:sz w:val="28"/>
          <w:szCs w:val="28"/>
          <w:lang w:eastAsia="zh-CN"/>
          <w14:ligatures w14:val="none"/>
        </w:rPr>
      </w:pPr>
      <w:r w:rsidRPr="00E13331">
        <w:rPr>
          <w:rFonts w:ascii="Times New Roman" w:eastAsia="Calibri" w:hAnsi="Times New Roman" w:cs="Times New Roman"/>
          <w:b/>
          <w:bCs/>
          <w:kern w:val="0"/>
          <w:sz w:val="28"/>
          <w:szCs w:val="28"/>
          <w:lang w:eastAsia="zh-CN"/>
          <w14:ligatures w14:val="none"/>
        </w:rPr>
        <w:t xml:space="preserve">Zakup jednego samochodu do realizacji usługi </w:t>
      </w:r>
      <w:proofErr w:type="spellStart"/>
      <w:r w:rsidRPr="00E13331">
        <w:rPr>
          <w:rFonts w:ascii="Times New Roman" w:eastAsia="Calibri" w:hAnsi="Times New Roman" w:cs="Times New Roman"/>
          <w:b/>
          <w:bCs/>
          <w:kern w:val="0"/>
          <w:sz w:val="28"/>
          <w:szCs w:val="28"/>
          <w:lang w:eastAsia="zh-CN"/>
          <w14:ligatures w14:val="none"/>
        </w:rPr>
        <w:t>door</w:t>
      </w:r>
      <w:proofErr w:type="spellEnd"/>
      <w:r w:rsidRPr="00E13331">
        <w:rPr>
          <w:rFonts w:ascii="Times New Roman" w:eastAsia="Calibri" w:hAnsi="Times New Roman" w:cs="Times New Roman"/>
          <w:b/>
          <w:bCs/>
          <w:kern w:val="0"/>
          <w:sz w:val="28"/>
          <w:szCs w:val="28"/>
          <w:lang w:eastAsia="zh-CN"/>
          <w14:ligatures w14:val="none"/>
        </w:rPr>
        <w:t>-to-</w:t>
      </w:r>
      <w:proofErr w:type="spellStart"/>
      <w:r w:rsidRPr="00E13331">
        <w:rPr>
          <w:rFonts w:ascii="Times New Roman" w:eastAsia="Calibri" w:hAnsi="Times New Roman" w:cs="Times New Roman"/>
          <w:b/>
          <w:bCs/>
          <w:kern w:val="0"/>
          <w:sz w:val="28"/>
          <w:szCs w:val="28"/>
          <w:lang w:eastAsia="zh-CN"/>
          <w14:ligatures w14:val="none"/>
        </w:rPr>
        <w:t>door</w:t>
      </w:r>
      <w:proofErr w:type="spellEnd"/>
      <w:r w:rsidRPr="00E13331">
        <w:rPr>
          <w:rFonts w:ascii="Times New Roman" w:eastAsia="Calibri" w:hAnsi="Times New Roman" w:cs="Times New Roman"/>
          <w:b/>
          <w:bCs/>
          <w:kern w:val="0"/>
          <w:sz w:val="28"/>
          <w:szCs w:val="28"/>
          <w:lang w:eastAsia="zh-CN"/>
          <w14:ligatures w14:val="none"/>
        </w:rPr>
        <w:t xml:space="preserve"> w ramach zadania pn</w:t>
      </w:r>
      <w:r w:rsidR="00B56863" w:rsidRPr="00E13331">
        <w:rPr>
          <w:rFonts w:ascii="Times New Roman" w:eastAsia="Calibri" w:hAnsi="Times New Roman" w:cs="Times New Roman"/>
          <w:b/>
          <w:bCs/>
          <w:kern w:val="0"/>
          <w:sz w:val="28"/>
          <w:szCs w:val="28"/>
          <w:lang w:eastAsia="zh-CN"/>
          <w14:ligatures w14:val="none"/>
        </w:rPr>
        <w:t>.</w:t>
      </w:r>
      <w:r w:rsidRPr="00E13331">
        <w:rPr>
          <w:rFonts w:ascii="Times New Roman" w:eastAsia="Calibri" w:hAnsi="Times New Roman" w:cs="Times New Roman"/>
          <w:b/>
          <w:bCs/>
          <w:kern w:val="0"/>
          <w:sz w:val="28"/>
          <w:szCs w:val="28"/>
          <w:lang w:eastAsia="zh-CN"/>
          <w14:ligatures w14:val="none"/>
        </w:rPr>
        <w:t>: Zakup samochodu do realizacji usług</w:t>
      </w:r>
      <w:r w:rsidR="00616149" w:rsidRPr="00E13331">
        <w:rPr>
          <w:rFonts w:ascii="Times New Roman" w:eastAsia="Calibri" w:hAnsi="Times New Roman" w:cs="Times New Roman"/>
          <w:b/>
          <w:bCs/>
          <w:kern w:val="0"/>
          <w:sz w:val="28"/>
          <w:szCs w:val="28"/>
          <w:lang w:eastAsia="zh-CN"/>
          <w14:ligatures w14:val="none"/>
        </w:rPr>
        <w:t>i</w:t>
      </w:r>
      <w:r w:rsidRPr="00E13331">
        <w:rPr>
          <w:rFonts w:ascii="Times New Roman" w:eastAsia="Calibri" w:hAnsi="Times New Roman" w:cs="Times New Roman"/>
          <w:b/>
          <w:bCs/>
          <w:kern w:val="0"/>
          <w:sz w:val="28"/>
          <w:szCs w:val="28"/>
          <w:lang w:eastAsia="zh-CN"/>
          <w14:ligatures w14:val="none"/>
        </w:rPr>
        <w:t xml:space="preserve"> </w:t>
      </w:r>
      <w:proofErr w:type="spellStart"/>
      <w:r w:rsidRPr="00E13331">
        <w:rPr>
          <w:rFonts w:ascii="Times New Roman" w:eastAsia="Calibri" w:hAnsi="Times New Roman" w:cs="Times New Roman"/>
          <w:b/>
          <w:bCs/>
          <w:kern w:val="0"/>
          <w:sz w:val="28"/>
          <w:szCs w:val="28"/>
          <w:lang w:eastAsia="zh-CN"/>
          <w14:ligatures w14:val="none"/>
        </w:rPr>
        <w:t>door</w:t>
      </w:r>
      <w:proofErr w:type="spellEnd"/>
      <w:r w:rsidRPr="00E13331">
        <w:rPr>
          <w:rFonts w:ascii="Times New Roman" w:eastAsia="Calibri" w:hAnsi="Times New Roman" w:cs="Times New Roman"/>
          <w:b/>
          <w:bCs/>
          <w:kern w:val="0"/>
          <w:sz w:val="28"/>
          <w:szCs w:val="28"/>
          <w:lang w:eastAsia="zh-CN"/>
          <w14:ligatures w14:val="none"/>
        </w:rPr>
        <w:t>-to-</w:t>
      </w:r>
      <w:proofErr w:type="spellStart"/>
      <w:r w:rsidRPr="00E13331">
        <w:rPr>
          <w:rFonts w:ascii="Times New Roman" w:eastAsia="Calibri" w:hAnsi="Times New Roman" w:cs="Times New Roman"/>
          <w:b/>
          <w:bCs/>
          <w:kern w:val="0"/>
          <w:sz w:val="28"/>
          <w:szCs w:val="28"/>
          <w:lang w:eastAsia="zh-CN"/>
          <w14:ligatures w14:val="none"/>
        </w:rPr>
        <w:t>door</w:t>
      </w:r>
      <w:proofErr w:type="spellEnd"/>
    </w:p>
    <w:p w14:paraId="3303ED03" w14:textId="5C887334" w:rsidR="005367A6" w:rsidRPr="00E13331" w:rsidRDefault="00C64434" w:rsidP="00C64434">
      <w:pPr>
        <w:suppressAutoHyphens/>
        <w:spacing w:after="0" w:line="240" w:lineRule="auto"/>
        <w:ind w:left="426"/>
        <w:rPr>
          <w:rFonts w:ascii="Times New Roman" w:eastAsia="SimSun" w:hAnsi="Times New Roman" w:cs="Times New Roman"/>
          <w:b/>
          <w:kern w:val="0"/>
          <w:lang w:eastAsia="zh-CN"/>
          <w14:ligatures w14:val="none"/>
        </w:rPr>
      </w:pPr>
      <w:r w:rsidRPr="00E13331">
        <w:rPr>
          <w:rFonts w:ascii="Times New Roman" w:eastAsia="Calibri" w:hAnsi="Times New Roman" w:cs="Times New Roman"/>
          <w:b/>
          <w:bCs/>
          <w:kern w:val="0"/>
          <w:sz w:val="28"/>
          <w:szCs w:val="28"/>
          <w:lang w:eastAsia="zh-CN"/>
          <w14:ligatures w14:val="none"/>
        </w:rPr>
        <w:t>w ramach umowy o dofinansowanie projektu „Codzienność bez barier”.</w:t>
      </w:r>
    </w:p>
    <w:p w14:paraId="38A85419" w14:textId="77777777" w:rsidR="005367A6" w:rsidRPr="00E13331" w:rsidRDefault="005367A6" w:rsidP="005367A6">
      <w:pPr>
        <w:suppressAutoHyphens/>
        <w:spacing w:after="0" w:line="240" w:lineRule="auto"/>
        <w:jc w:val="center"/>
        <w:rPr>
          <w:rFonts w:ascii="Times New Roman" w:eastAsia="SimSun" w:hAnsi="Times New Roman" w:cs="Times New Roman"/>
          <w:b/>
          <w:bCs/>
          <w:kern w:val="0"/>
          <w:sz w:val="24"/>
          <w:szCs w:val="24"/>
          <w:lang w:eastAsia="zh-CN"/>
          <w14:ligatures w14:val="none"/>
        </w:rPr>
      </w:pPr>
    </w:p>
    <w:p w14:paraId="2CAF0BEA" w14:textId="77777777" w:rsidR="005367A6" w:rsidRPr="00E13331" w:rsidRDefault="005367A6" w:rsidP="005367A6">
      <w:pPr>
        <w:suppressAutoHyphens/>
        <w:spacing w:after="0" w:line="360" w:lineRule="auto"/>
        <w:ind w:hanging="142"/>
        <w:jc w:val="both"/>
        <w:rPr>
          <w:rFonts w:ascii="Times New Roman" w:eastAsia="SimSun" w:hAnsi="Times New Roman" w:cs="Times New Roman"/>
          <w:b/>
          <w:kern w:val="0"/>
          <w:lang w:eastAsia="zh-CN"/>
          <w14:ligatures w14:val="none"/>
        </w:rPr>
      </w:pPr>
      <w:r w:rsidRPr="00E13331">
        <w:rPr>
          <w:rFonts w:ascii="Times New Roman" w:eastAsia="SimSun" w:hAnsi="Times New Roman" w:cs="Times New Roman"/>
          <w:bCs/>
          <w:kern w:val="0"/>
          <w:sz w:val="24"/>
          <w:szCs w:val="24"/>
          <w:lang w:eastAsia="zh-CN"/>
          <w14:ligatures w14:val="none"/>
        </w:rPr>
        <w:t xml:space="preserve">My, Wykonawcy wspólnie ubiegający się o udzielenie zamówienia publicznego: </w:t>
      </w:r>
    </w:p>
    <w:tbl>
      <w:tblPr>
        <w:tblW w:w="0" w:type="auto"/>
        <w:tblLayout w:type="fixed"/>
        <w:tblLook w:val="0000" w:firstRow="0" w:lastRow="0" w:firstColumn="0" w:lastColumn="0" w:noHBand="0" w:noVBand="0"/>
      </w:tblPr>
      <w:tblGrid>
        <w:gridCol w:w="2265"/>
        <w:gridCol w:w="2265"/>
        <w:gridCol w:w="2266"/>
        <w:gridCol w:w="2266"/>
      </w:tblGrid>
      <w:tr w:rsidR="00E13331" w:rsidRPr="00E13331" w14:paraId="43A2383B" w14:textId="77777777" w:rsidTr="00262F59">
        <w:tc>
          <w:tcPr>
            <w:tcW w:w="2265" w:type="dxa"/>
            <w:tcBorders>
              <w:top w:val="single" w:sz="4" w:space="0" w:color="000000"/>
              <w:left w:val="single" w:sz="4" w:space="0" w:color="000000"/>
              <w:bottom w:val="single" w:sz="4" w:space="0" w:color="000000"/>
              <w:right w:val="single" w:sz="4" w:space="0" w:color="000000"/>
            </w:tcBorders>
          </w:tcPr>
          <w:p w14:paraId="5268D8C3" w14:textId="77777777" w:rsidR="005367A6" w:rsidRPr="00E13331" w:rsidRDefault="005367A6" w:rsidP="005367A6">
            <w:pPr>
              <w:suppressAutoHyphens/>
              <w:spacing w:after="0" w:line="240" w:lineRule="auto"/>
              <w:jc w:val="center"/>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b/>
                <w:kern w:val="0"/>
                <w:lang w:eastAsia="zh-CN"/>
                <w14:ligatures w14:val="none"/>
              </w:rPr>
              <w:t>Pełna nazwa Wykonawcy</w:t>
            </w:r>
          </w:p>
        </w:tc>
        <w:tc>
          <w:tcPr>
            <w:tcW w:w="2265" w:type="dxa"/>
            <w:tcBorders>
              <w:top w:val="single" w:sz="4" w:space="0" w:color="000000"/>
              <w:left w:val="single" w:sz="4" w:space="0" w:color="000000"/>
              <w:bottom w:val="single" w:sz="4" w:space="0" w:color="000000"/>
              <w:right w:val="single" w:sz="4" w:space="0" w:color="000000"/>
            </w:tcBorders>
          </w:tcPr>
          <w:p w14:paraId="1B5098FE" w14:textId="77777777" w:rsidR="005367A6" w:rsidRPr="00E13331" w:rsidRDefault="005367A6" w:rsidP="005367A6">
            <w:pPr>
              <w:suppressAutoHyphens/>
              <w:spacing w:after="0" w:line="240" w:lineRule="auto"/>
              <w:jc w:val="center"/>
              <w:rPr>
                <w:rFonts w:ascii="Times New Roman" w:eastAsia="SimSun" w:hAnsi="Times New Roman" w:cs="Times New Roman"/>
                <w:b/>
                <w:kern w:val="0"/>
                <w:lang w:eastAsia="zh-CN"/>
                <w14:ligatures w14:val="none"/>
              </w:rPr>
            </w:pPr>
            <w:r w:rsidRPr="00E13331">
              <w:rPr>
                <w:rFonts w:ascii="Times New Roman" w:eastAsia="SimSun" w:hAnsi="Times New Roman" w:cs="Times New Roman"/>
                <w:b/>
                <w:kern w:val="0"/>
                <w:lang w:eastAsia="zh-CN"/>
                <w14:ligatures w14:val="none"/>
              </w:rPr>
              <w:t>Siedziba</w:t>
            </w:r>
          </w:p>
          <w:p w14:paraId="7E0A0E2E" w14:textId="77777777" w:rsidR="005367A6" w:rsidRPr="00E13331" w:rsidRDefault="005367A6" w:rsidP="005367A6">
            <w:pPr>
              <w:suppressAutoHyphens/>
              <w:spacing w:after="0" w:line="240" w:lineRule="auto"/>
              <w:jc w:val="center"/>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b/>
                <w:kern w:val="0"/>
                <w:lang w:eastAsia="zh-CN"/>
                <w14:ligatures w14:val="none"/>
              </w:rPr>
              <w:t>(ulica, miejscowość)</w:t>
            </w:r>
          </w:p>
        </w:tc>
        <w:tc>
          <w:tcPr>
            <w:tcW w:w="2266" w:type="dxa"/>
            <w:tcBorders>
              <w:top w:val="single" w:sz="4" w:space="0" w:color="000000"/>
              <w:left w:val="single" w:sz="4" w:space="0" w:color="000000"/>
              <w:bottom w:val="single" w:sz="4" w:space="0" w:color="000000"/>
              <w:right w:val="single" w:sz="4" w:space="0" w:color="000000"/>
            </w:tcBorders>
          </w:tcPr>
          <w:p w14:paraId="62CEE69B" w14:textId="77777777" w:rsidR="005367A6" w:rsidRPr="00E13331" w:rsidRDefault="005367A6" w:rsidP="005367A6">
            <w:pPr>
              <w:suppressAutoHyphens/>
              <w:spacing w:after="0" w:line="240" w:lineRule="auto"/>
              <w:jc w:val="center"/>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b/>
                <w:kern w:val="0"/>
                <w:lang w:eastAsia="zh-CN"/>
                <w14:ligatures w14:val="none"/>
              </w:rPr>
              <w:t>NIP/REGON</w:t>
            </w:r>
          </w:p>
        </w:tc>
        <w:tc>
          <w:tcPr>
            <w:tcW w:w="2266" w:type="dxa"/>
            <w:tcBorders>
              <w:top w:val="single" w:sz="4" w:space="0" w:color="000000"/>
              <w:left w:val="single" w:sz="4" w:space="0" w:color="000000"/>
              <w:bottom w:val="single" w:sz="4" w:space="0" w:color="000000"/>
              <w:right w:val="single" w:sz="4" w:space="0" w:color="000000"/>
            </w:tcBorders>
          </w:tcPr>
          <w:p w14:paraId="3671B7BA" w14:textId="77777777" w:rsidR="005367A6" w:rsidRPr="00E13331" w:rsidRDefault="005367A6" w:rsidP="005367A6">
            <w:pPr>
              <w:suppressAutoHyphens/>
              <w:spacing w:after="0" w:line="240" w:lineRule="auto"/>
              <w:jc w:val="center"/>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b/>
                <w:kern w:val="0"/>
                <w:lang w:eastAsia="zh-CN"/>
                <w14:ligatures w14:val="none"/>
              </w:rPr>
              <w:t>Osoby uprawnione do Reprezentacji</w:t>
            </w:r>
          </w:p>
        </w:tc>
      </w:tr>
      <w:tr w:rsidR="00E13331" w:rsidRPr="00E13331" w14:paraId="4DC0EA71" w14:textId="77777777" w:rsidTr="00262F59">
        <w:tc>
          <w:tcPr>
            <w:tcW w:w="2265" w:type="dxa"/>
            <w:tcBorders>
              <w:top w:val="single" w:sz="4" w:space="0" w:color="000000"/>
              <w:left w:val="single" w:sz="4" w:space="0" w:color="000000"/>
              <w:bottom w:val="single" w:sz="4" w:space="0" w:color="000000"/>
              <w:right w:val="single" w:sz="4" w:space="0" w:color="000000"/>
            </w:tcBorders>
          </w:tcPr>
          <w:p w14:paraId="41540B39" w14:textId="77777777" w:rsidR="005367A6" w:rsidRPr="00E13331" w:rsidRDefault="005367A6" w:rsidP="005367A6">
            <w:pPr>
              <w:suppressAutoHyphens/>
              <w:snapToGrid w:val="0"/>
              <w:spacing w:after="0" w:line="240" w:lineRule="auto"/>
              <w:rPr>
                <w:rFonts w:ascii="Times New Roman" w:eastAsia="SimSun" w:hAnsi="Times New Roman" w:cs="Times New Roman"/>
                <w:kern w:val="0"/>
                <w:lang w:eastAsia="zh-CN"/>
                <w14:ligatures w14:val="none"/>
              </w:rPr>
            </w:pPr>
          </w:p>
        </w:tc>
        <w:tc>
          <w:tcPr>
            <w:tcW w:w="2265" w:type="dxa"/>
            <w:tcBorders>
              <w:top w:val="single" w:sz="4" w:space="0" w:color="000000"/>
              <w:left w:val="single" w:sz="4" w:space="0" w:color="000000"/>
              <w:bottom w:val="single" w:sz="4" w:space="0" w:color="000000"/>
              <w:right w:val="single" w:sz="4" w:space="0" w:color="000000"/>
            </w:tcBorders>
          </w:tcPr>
          <w:p w14:paraId="503F50BD" w14:textId="77777777" w:rsidR="005367A6" w:rsidRPr="00E13331" w:rsidRDefault="005367A6" w:rsidP="005367A6">
            <w:pPr>
              <w:suppressAutoHyphens/>
              <w:snapToGrid w:val="0"/>
              <w:spacing w:after="0" w:line="240" w:lineRule="auto"/>
              <w:rPr>
                <w:rFonts w:ascii="Times New Roman" w:eastAsia="SimSun" w:hAnsi="Times New Roman" w:cs="Times New Roman"/>
                <w:kern w:val="0"/>
                <w:lang w:eastAsia="zh-CN"/>
                <w14:ligatures w14:val="none"/>
              </w:rPr>
            </w:pPr>
          </w:p>
        </w:tc>
        <w:tc>
          <w:tcPr>
            <w:tcW w:w="2266" w:type="dxa"/>
            <w:tcBorders>
              <w:top w:val="single" w:sz="4" w:space="0" w:color="000000"/>
              <w:left w:val="single" w:sz="4" w:space="0" w:color="000000"/>
              <w:bottom w:val="single" w:sz="4" w:space="0" w:color="000000"/>
              <w:right w:val="single" w:sz="4" w:space="0" w:color="000000"/>
            </w:tcBorders>
          </w:tcPr>
          <w:p w14:paraId="280943FE" w14:textId="77777777" w:rsidR="005367A6" w:rsidRPr="00E13331" w:rsidRDefault="005367A6" w:rsidP="005367A6">
            <w:pPr>
              <w:suppressAutoHyphens/>
              <w:snapToGrid w:val="0"/>
              <w:spacing w:after="0" w:line="240" w:lineRule="auto"/>
              <w:rPr>
                <w:rFonts w:ascii="Times New Roman" w:eastAsia="SimSun" w:hAnsi="Times New Roman" w:cs="Times New Roman"/>
                <w:kern w:val="0"/>
                <w:lang w:eastAsia="zh-CN"/>
                <w14:ligatures w14:val="none"/>
              </w:rPr>
            </w:pPr>
          </w:p>
        </w:tc>
        <w:tc>
          <w:tcPr>
            <w:tcW w:w="2266" w:type="dxa"/>
            <w:tcBorders>
              <w:top w:val="single" w:sz="4" w:space="0" w:color="000000"/>
              <w:left w:val="single" w:sz="4" w:space="0" w:color="000000"/>
              <w:bottom w:val="single" w:sz="4" w:space="0" w:color="000000"/>
              <w:right w:val="single" w:sz="4" w:space="0" w:color="000000"/>
            </w:tcBorders>
          </w:tcPr>
          <w:p w14:paraId="06823F3E" w14:textId="77777777" w:rsidR="005367A6" w:rsidRPr="00E13331" w:rsidRDefault="005367A6" w:rsidP="005367A6">
            <w:pPr>
              <w:suppressAutoHyphens/>
              <w:snapToGrid w:val="0"/>
              <w:spacing w:after="0" w:line="240" w:lineRule="auto"/>
              <w:rPr>
                <w:rFonts w:ascii="Times New Roman" w:eastAsia="SimSun" w:hAnsi="Times New Roman" w:cs="Times New Roman"/>
                <w:kern w:val="0"/>
                <w:sz w:val="24"/>
                <w:szCs w:val="24"/>
                <w:lang w:eastAsia="zh-CN"/>
                <w14:ligatures w14:val="none"/>
              </w:rPr>
            </w:pPr>
          </w:p>
        </w:tc>
      </w:tr>
      <w:tr w:rsidR="005367A6" w:rsidRPr="00E13331" w14:paraId="7CC679F9" w14:textId="77777777" w:rsidTr="00262F59">
        <w:tc>
          <w:tcPr>
            <w:tcW w:w="2265" w:type="dxa"/>
            <w:tcBorders>
              <w:top w:val="single" w:sz="4" w:space="0" w:color="000000"/>
              <w:left w:val="single" w:sz="4" w:space="0" w:color="000000"/>
              <w:bottom w:val="single" w:sz="4" w:space="0" w:color="000000"/>
              <w:right w:val="single" w:sz="4" w:space="0" w:color="000000"/>
            </w:tcBorders>
          </w:tcPr>
          <w:p w14:paraId="7CEEBE60" w14:textId="77777777" w:rsidR="005367A6" w:rsidRPr="00E13331" w:rsidRDefault="005367A6" w:rsidP="005367A6">
            <w:pPr>
              <w:suppressAutoHyphens/>
              <w:snapToGrid w:val="0"/>
              <w:spacing w:after="0" w:line="240" w:lineRule="auto"/>
              <w:rPr>
                <w:rFonts w:ascii="Times New Roman" w:eastAsia="SimSun" w:hAnsi="Times New Roman" w:cs="Times New Roman"/>
                <w:kern w:val="0"/>
                <w:sz w:val="24"/>
                <w:szCs w:val="24"/>
                <w:lang w:eastAsia="zh-CN"/>
                <w14:ligatures w14:val="none"/>
              </w:rPr>
            </w:pPr>
          </w:p>
        </w:tc>
        <w:tc>
          <w:tcPr>
            <w:tcW w:w="2265" w:type="dxa"/>
            <w:tcBorders>
              <w:top w:val="single" w:sz="4" w:space="0" w:color="000000"/>
              <w:left w:val="single" w:sz="4" w:space="0" w:color="000000"/>
              <w:bottom w:val="single" w:sz="4" w:space="0" w:color="000000"/>
              <w:right w:val="single" w:sz="4" w:space="0" w:color="000000"/>
            </w:tcBorders>
          </w:tcPr>
          <w:p w14:paraId="6E0A5418" w14:textId="77777777" w:rsidR="005367A6" w:rsidRPr="00E13331" w:rsidRDefault="005367A6" w:rsidP="005367A6">
            <w:pPr>
              <w:suppressAutoHyphens/>
              <w:snapToGrid w:val="0"/>
              <w:spacing w:after="0" w:line="240" w:lineRule="auto"/>
              <w:rPr>
                <w:rFonts w:ascii="Times New Roman" w:eastAsia="SimSun" w:hAnsi="Times New Roman" w:cs="Times New Roman"/>
                <w:kern w:val="0"/>
                <w:sz w:val="24"/>
                <w:szCs w:val="24"/>
                <w:lang w:eastAsia="zh-CN"/>
                <w14:ligatures w14:val="none"/>
              </w:rPr>
            </w:pPr>
          </w:p>
        </w:tc>
        <w:tc>
          <w:tcPr>
            <w:tcW w:w="2266" w:type="dxa"/>
            <w:tcBorders>
              <w:top w:val="single" w:sz="4" w:space="0" w:color="000000"/>
              <w:left w:val="single" w:sz="4" w:space="0" w:color="000000"/>
              <w:bottom w:val="single" w:sz="4" w:space="0" w:color="000000"/>
              <w:right w:val="single" w:sz="4" w:space="0" w:color="000000"/>
            </w:tcBorders>
          </w:tcPr>
          <w:p w14:paraId="1D491A3A" w14:textId="77777777" w:rsidR="005367A6" w:rsidRPr="00E13331" w:rsidRDefault="005367A6" w:rsidP="005367A6">
            <w:pPr>
              <w:suppressAutoHyphens/>
              <w:snapToGrid w:val="0"/>
              <w:spacing w:after="0" w:line="240" w:lineRule="auto"/>
              <w:rPr>
                <w:rFonts w:ascii="Times New Roman" w:eastAsia="SimSun" w:hAnsi="Times New Roman" w:cs="Times New Roman"/>
                <w:kern w:val="0"/>
                <w:sz w:val="24"/>
                <w:szCs w:val="24"/>
                <w:lang w:eastAsia="zh-CN"/>
                <w14:ligatures w14:val="none"/>
              </w:rPr>
            </w:pPr>
          </w:p>
        </w:tc>
        <w:tc>
          <w:tcPr>
            <w:tcW w:w="2266" w:type="dxa"/>
            <w:tcBorders>
              <w:top w:val="single" w:sz="4" w:space="0" w:color="000000"/>
              <w:left w:val="single" w:sz="4" w:space="0" w:color="000000"/>
              <w:bottom w:val="single" w:sz="4" w:space="0" w:color="000000"/>
              <w:right w:val="single" w:sz="4" w:space="0" w:color="000000"/>
            </w:tcBorders>
          </w:tcPr>
          <w:p w14:paraId="187FE024" w14:textId="77777777" w:rsidR="005367A6" w:rsidRPr="00E13331" w:rsidRDefault="005367A6" w:rsidP="005367A6">
            <w:pPr>
              <w:suppressAutoHyphens/>
              <w:snapToGrid w:val="0"/>
              <w:spacing w:after="0" w:line="240" w:lineRule="auto"/>
              <w:rPr>
                <w:rFonts w:ascii="Times New Roman" w:eastAsia="SimSun" w:hAnsi="Times New Roman" w:cs="Times New Roman"/>
                <w:kern w:val="0"/>
                <w:sz w:val="24"/>
                <w:szCs w:val="24"/>
                <w:lang w:eastAsia="zh-CN"/>
                <w14:ligatures w14:val="none"/>
              </w:rPr>
            </w:pPr>
          </w:p>
        </w:tc>
      </w:tr>
    </w:tbl>
    <w:p w14:paraId="65424ECC" w14:textId="77777777" w:rsidR="005367A6" w:rsidRPr="00E13331" w:rsidRDefault="005367A6" w:rsidP="005367A6">
      <w:pPr>
        <w:suppressAutoHyphens/>
        <w:spacing w:after="0" w:line="240" w:lineRule="auto"/>
        <w:rPr>
          <w:rFonts w:ascii="Times New Roman" w:eastAsia="SimSun" w:hAnsi="Times New Roman" w:cs="Times New Roman"/>
          <w:kern w:val="0"/>
          <w:sz w:val="24"/>
          <w:szCs w:val="24"/>
          <w:lang w:eastAsia="zh-CN"/>
          <w14:ligatures w14:val="none"/>
        </w:rPr>
      </w:pPr>
    </w:p>
    <w:p w14:paraId="11923DC6" w14:textId="77777777" w:rsidR="005367A6" w:rsidRPr="00E13331" w:rsidRDefault="005367A6" w:rsidP="005367A6">
      <w:pPr>
        <w:numPr>
          <w:ilvl w:val="0"/>
          <w:numId w:val="55"/>
        </w:numPr>
        <w:suppressAutoHyphens/>
        <w:autoSpaceDE w:val="0"/>
        <w:spacing w:before="120" w:after="120" w:line="276" w:lineRule="auto"/>
        <w:ind w:left="284"/>
        <w:rPr>
          <w:rFonts w:ascii="Times New Roman" w:eastAsia="Times New Roman" w:hAnsi="Times New Roman" w:cs="Times New Roman"/>
          <w:kern w:val="0"/>
          <w:sz w:val="24"/>
          <w:szCs w:val="24"/>
          <w:lang w:eastAsia="zh-CN"/>
          <w14:ligatures w14:val="none"/>
        </w:rPr>
      </w:pPr>
      <w:r w:rsidRPr="00E13331">
        <w:rPr>
          <w:rFonts w:ascii="Times New Roman" w:eastAsia="Times New Roman" w:hAnsi="Times New Roman" w:cs="Times New Roman"/>
          <w:kern w:val="0"/>
          <w:sz w:val="24"/>
          <w:szCs w:val="24"/>
          <w:lang w:eastAsia="zh-CN"/>
          <w14:ligatures w14:val="none"/>
        </w:rPr>
        <w:t xml:space="preserve"> Oświadczam, że następujące dostawy lub usługi:</w:t>
      </w:r>
    </w:p>
    <w:p w14:paraId="3BD5E65D" w14:textId="79C8841F" w:rsidR="005367A6" w:rsidRPr="00E13331" w:rsidRDefault="005367A6" w:rsidP="005367A6">
      <w:pPr>
        <w:suppressAutoHyphens/>
        <w:autoSpaceDE w:val="0"/>
        <w:spacing w:before="120" w:after="120" w:line="276" w:lineRule="auto"/>
        <w:ind w:left="-76"/>
        <w:rPr>
          <w:rFonts w:ascii="Times New Roman" w:eastAsia="Times New Roman" w:hAnsi="Times New Roman" w:cs="Times New Roman"/>
          <w:kern w:val="0"/>
          <w:sz w:val="24"/>
          <w:szCs w:val="24"/>
          <w:lang w:eastAsia="zh-CN"/>
          <w14:ligatures w14:val="none"/>
        </w:rPr>
      </w:pPr>
      <w:r w:rsidRPr="00E13331">
        <w:rPr>
          <w:rFonts w:ascii="Times New Roman" w:eastAsia="Times New Roman" w:hAnsi="Times New Roman" w:cs="Times New Roman"/>
          <w:kern w:val="0"/>
          <w:sz w:val="24"/>
          <w:szCs w:val="24"/>
          <w:lang w:eastAsia="zh-CN"/>
          <w14:ligatures w14:val="none"/>
        </w:rPr>
        <w:t xml:space="preserve"> </w:t>
      </w:r>
      <w:r w:rsidRPr="00E13331">
        <w:rPr>
          <w:rFonts w:ascii="Times New Roman" w:eastAsia="SimSun" w:hAnsi="Times New Roman" w:cs="Times New Roman"/>
          <w:kern w:val="0"/>
          <w:sz w:val="24"/>
          <w:szCs w:val="24"/>
          <w:lang w:eastAsia="zh-CN"/>
          <w14:ligatures w14:val="none"/>
        </w:rPr>
        <w:t>…………………………………………………………………………………………..wykona Wykonawca: ……………………………………………………..………………………………</w:t>
      </w:r>
    </w:p>
    <w:p w14:paraId="17F35A19" w14:textId="77777777" w:rsidR="005367A6" w:rsidRPr="00E13331" w:rsidRDefault="005367A6" w:rsidP="005367A6">
      <w:pPr>
        <w:suppressAutoHyphens/>
        <w:autoSpaceDE w:val="0"/>
        <w:spacing w:before="120" w:after="120" w:line="240" w:lineRule="auto"/>
        <w:ind w:left="284"/>
        <w:rPr>
          <w:rFonts w:ascii="Times New Roman" w:eastAsia="SimSun" w:hAnsi="Times New Roman" w:cs="Times New Roman"/>
          <w:b/>
          <w:i/>
          <w:kern w:val="0"/>
          <w:sz w:val="20"/>
          <w:szCs w:val="20"/>
          <w:lang w:eastAsia="zh-CN"/>
          <w14:ligatures w14:val="none"/>
        </w:rPr>
      </w:pPr>
    </w:p>
    <w:p w14:paraId="6DD44287" w14:textId="77777777" w:rsidR="005367A6" w:rsidRPr="00E13331" w:rsidRDefault="005367A6" w:rsidP="005367A6">
      <w:pPr>
        <w:suppressAutoHyphens/>
        <w:spacing w:before="1" w:after="0" w:line="240" w:lineRule="auto"/>
        <w:ind w:right="1111"/>
        <w:jc w:val="both"/>
        <w:rPr>
          <w:rFonts w:ascii="Calibri Light" w:eastAsia="SimSun" w:hAnsi="Calibri Light" w:cs="Calibri Light"/>
          <w:i/>
          <w:kern w:val="0"/>
          <w:sz w:val="26"/>
          <w:szCs w:val="20"/>
          <w14:ligatures w14:val="none"/>
        </w:rPr>
      </w:pPr>
    </w:p>
    <w:p w14:paraId="03091FE5" w14:textId="77777777" w:rsidR="005367A6" w:rsidRPr="00E13331" w:rsidRDefault="005367A6" w:rsidP="005367A6">
      <w:pPr>
        <w:tabs>
          <w:tab w:val="left" w:pos="5174"/>
        </w:tabs>
        <w:suppressAutoHyphens/>
        <w:spacing w:before="1" w:after="0" w:line="240" w:lineRule="auto"/>
        <w:ind w:left="258" w:right="1111"/>
        <w:jc w:val="both"/>
        <w:rPr>
          <w:rFonts w:ascii="Calibri Light" w:eastAsia="SimSun" w:hAnsi="Calibri Light" w:cs="Calibri Light"/>
          <w:b/>
          <w:i/>
          <w:kern w:val="0"/>
          <w:sz w:val="20"/>
          <w:szCs w:val="20"/>
          <w:lang w:eastAsia="zh-CN"/>
          <w14:ligatures w14:val="none"/>
        </w:rPr>
      </w:pPr>
      <w:r w:rsidRPr="00E13331">
        <w:rPr>
          <w:rFonts w:ascii="Calibri Light" w:eastAsia="SimSun" w:hAnsi="Calibri Light" w:cs="Calibri Light"/>
          <w:b/>
          <w:kern w:val="0"/>
          <w:szCs w:val="20"/>
          <w:lang w:eastAsia="zh-CN"/>
          <w14:ligatures w14:val="none"/>
        </w:rPr>
        <w:t>Miejscowość, data:</w:t>
      </w:r>
      <w:r w:rsidRPr="00E13331">
        <w:rPr>
          <w:rFonts w:ascii="Calibri Light" w:eastAsia="SimSun" w:hAnsi="Calibri Light" w:cs="Calibri Light"/>
          <w:b/>
          <w:kern w:val="0"/>
          <w:szCs w:val="20"/>
          <w:u w:val="single"/>
          <w:lang w:eastAsia="zh-CN"/>
          <w14:ligatures w14:val="none"/>
        </w:rPr>
        <w:t xml:space="preserve"> </w:t>
      </w:r>
      <w:r w:rsidRPr="00E13331">
        <w:rPr>
          <w:rFonts w:ascii="Calibri Light" w:eastAsia="SimSun" w:hAnsi="Calibri Light" w:cs="Calibri Light"/>
          <w:b/>
          <w:kern w:val="0"/>
          <w:szCs w:val="20"/>
          <w:u w:val="single"/>
          <w:lang w:eastAsia="zh-CN"/>
          <w14:ligatures w14:val="none"/>
        </w:rPr>
        <w:tab/>
      </w:r>
    </w:p>
    <w:p w14:paraId="10194892" w14:textId="77777777" w:rsidR="005367A6" w:rsidRPr="00E13331" w:rsidRDefault="005367A6" w:rsidP="005367A6">
      <w:pPr>
        <w:tabs>
          <w:tab w:val="left" w:pos="4111"/>
          <w:tab w:val="left" w:pos="4395"/>
          <w:tab w:val="center" w:pos="4677"/>
        </w:tabs>
        <w:suppressAutoHyphens/>
        <w:spacing w:after="0" w:line="240" w:lineRule="auto"/>
        <w:rPr>
          <w:rFonts w:ascii="Calibri Light" w:eastAsia="SimSun" w:hAnsi="Calibri Light" w:cs="Calibri Light"/>
          <w:b/>
          <w:i/>
          <w:kern w:val="0"/>
          <w:sz w:val="20"/>
          <w:szCs w:val="20"/>
          <w:lang w:eastAsia="zh-CN"/>
          <w14:ligatures w14:val="none"/>
        </w:rPr>
      </w:pPr>
    </w:p>
    <w:p w14:paraId="3501BB3F" w14:textId="2D7A1552" w:rsidR="005367A6" w:rsidRPr="00E13331" w:rsidRDefault="005367A6" w:rsidP="005367A6">
      <w:pPr>
        <w:tabs>
          <w:tab w:val="left" w:pos="4111"/>
          <w:tab w:val="left" w:pos="4395"/>
          <w:tab w:val="center" w:pos="4677"/>
        </w:tabs>
        <w:suppressAutoHyphens/>
        <w:spacing w:after="0" w:line="240" w:lineRule="auto"/>
        <w:rPr>
          <w:rFonts w:ascii="Times New Roman" w:eastAsia="Times New Roman" w:hAnsi="Times New Roman" w:cs="Times New Roman"/>
          <w:b/>
          <w:i/>
          <w:kern w:val="0"/>
          <w:sz w:val="20"/>
          <w:szCs w:val="20"/>
          <w:lang w:eastAsia="zh-CN"/>
          <w14:ligatures w14:val="none"/>
        </w:rPr>
      </w:pPr>
      <w:r w:rsidRPr="00E13331">
        <w:rPr>
          <w:rFonts w:ascii="Times New Roman" w:eastAsia="SimSun" w:hAnsi="Times New Roman" w:cs="Times New Roman"/>
          <w:b/>
          <w:i/>
          <w:kern w:val="0"/>
          <w:sz w:val="20"/>
          <w:szCs w:val="20"/>
          <w:lang w:eastAsia="zh-CN"/>
          <w14:ligatures w14:val="none"/>
        </w:rPr>
        <w:t xml:space="preserve">Dokument należy wypełnić i podpisać: </w:t>
      </w:r>
      <w:r w:rsidR="0079578B" w:rsidRPr="00E13331">
        <w:rPr>
          <w:rFonts w:ascii="Times New Roman" w:eastAsia="SimSun" w:hAnsi="Times New Roman" w:cs="Times New Roman"/>
          <w:b/>
          <w:i/>
          <w:kern w:val="0"/>
          <w:sz w:val="20"/>
          <w:szCs w:val="20"/>
          <w:lang w:eastAsia="zh-CN"/>
          <w14:ligatures w14:val="none"/>
        </w:rPr>
        <w:t>kwalifikowanym podpisem</w:t>
      </w:r>
      <w:r w:rsidRPr="00E13331">
        <w:rPr>
          <w:rFonts w:ascii="Times New Roman" w:eastAsia="SimSun" w:hAnsi="Times New Roman" w:cs="Times New Roman"/>
          <w:b/>
          <w:i/>
          <w:kern w:val="0"/>
          <w:sz w:val="20"/>
          <w:szCs w:val="20"/>
          <w:lang w:eastAsia="zh-CN"/>
          <w14:ligatures w14:val="none"/>
        </w:rPr>
        <w:t xml:space="preserve"> elektronicznym lub podpisem zaufanym lub podpisem osobistym, przez osobę lub osoby uprawnione do reprezentowania Wykonawcy/ Wykonawców  </w:t>
      </w:r>
    </w:p>
    <w:p w14:paraId="1E791ED4" w14:textId="77777777" w:rsidR="005367A6" w:rsidRPr="00E13331" w:rsidRDefault="005367A6" w:rsidP="005367A6">
      <w:pPr>
        <w:suppressAutoHyphens/>
        <w:spacing w:after="0" w:line="240" w:lineRule="auto"/>
        <w:jc w:val="right"/>
        <w:rPr>
          <w:rFonts w:ascii="Times New Roman" w:eastAsia="SimSun" w:hAnsi="Times New Roman" w:cs="Times New Roman"/>
          <w:b/>
          <w:i/>
          <w:kern w:val="0"/>
          <w:sz w:val="20"/>
          <w:szCs w:val="20"/>
          <w:lang w:eastAsia="zh-CN"/>
          <w14:ligatures w14:val="none"/>
        </w:rPr>
      </w:pPr>
      <w:r w:rsidRPr="00E13331">
        <w:rPr>
          <w:rFonts w:ascii="Times New Roman" w:eastAsia="Times New Roman" w:hAnsi="Times New Roman" w:cs="Times New Roman"/>
          <w:b/>
          <w:i/>
          <w:kern w:val="0"/>
          <w:sz w:val="20"/>
          <w:szCs w:val="20"/>
          <w:lang w:eastAsia="zh-CN"/>
          <w14:ligatures w14:val="none"/>
        </w:rPr>
        <w:t xml:space="preserve">                                                                                              </w:t>
      </w:r>
    </w:p>
    <w:p w14:paraId="27A074AC" w14:textId="77777777" w:rsidR="005367A6" w:rsidRPr="00E13331" w:rsidRDefault="005367A6" w:rsidP="005367A6">
      <w:pPr>
        <w:suppressAutoHyphens/>
        <w:spacing w:after="0" w:line="360" w:lineRule="auto"/>
        <w:jc w:val="right"/>
        <w:rPr>
          <w:rFonts w:ascii="Times New Roman" w:eastAsia="SimSun" w:hAnsi="Times New Roman" w:cs="Times New Roman"/>
          <w:i/>
          <w:kern w:val="0"/>
          <w:sz w:val="20"/>
          <w:szCs w:val="20"/>
          <w:lang w:eastAsia="zh-CN"/>
          <w14:ligatures w14:val="none"/>
        </w:rPr>
      </w:pPr>
      <w:r w:rsidRPr="00E13331">
        <w:rPr>
          <w:rFonts w:ascii="Times New Roman" w:eastAsia="SimSun" w:hAnsi="Times New Roman" w:cs="Times New Roman"/>
          <w:b/>
          <w:i/>
          <w:kern w:val="0"/>
          <w:sz w:val="20"/>
          <w:szCs w:val="20"/>
          <w:lang w:eastAsia="zh-CN"/>
          <w14:ligatures w14:val="none"/>
        </w:rPr>
        <w:t>Zamawiający zaleca zapisanie dokumentu w formacie PDF</w:t>
      </w:r>
    </w:p>
    <w:p w14:paraId="17691E92" w14:textId="77777777" w:rsidR="00B44D9A" w:rsidRPr="00E13331" w:rsidRDefault="00B44D9A" w:rsidP="00B44D9A">
      <w:pPr>
        <w:spacing w:line="360" w:lineRule="auto"/>
        <w:rPr>
          <w:rFonts w:ascii="Times New Roman" w:hAnsi="Times New Roman" w:cs="Times New Roman"/>
          <w:bCs/>
          <w:iCs/>
          <w:sz w:val="24"/>
          <w:szCs w:val="24"/>
        </w:rPr>
      </w:pPr>
    </w:p>
    <w:p w14:paraId="13A753EB" w14:textId="77777777" w:rsidR="00C51491" w:rsidRPr="00E13331" w:rsidRDefault="00C51491" w:rsidP="00B44D9A">
      <w:pPr>
        <w:spacing w:line="360" w:lineRule="auto"/>
        <w:rPr>
          <w:rFonts w:ascii="Times New Roman" w:hAnsi="Times New Roman" w:cs="Times New Roman"/>
          <w:bCs/>
          <w:iCs/>
          <w:sz w:val="24"/>
          <w:szCs w:val="24"/>
        </w:rPr>
      </w:pPr>
    </w:p>
    <w:p w14:paraId="67A3EB6E" w14:textId="77777777" w:rsidR="00B25726" w:rsidRPr="00E13331" w:rsidRDefault="00B25726" w:rsidP="00B44D9A">
      <w:pPr>
        <w:spacing w:line="360" w:lineRule="auto"/>
        <w:rPr>
          <w:rFonts w:ascii="Times New Roman" w:hAnsi="Times New Roman" w:cs="Times New Roman"/>
          <w:bCs/>
          <w:iCs/>
          <w:sz w:val="24"/>
          <w:szCs w:val="24"/>
        </w:rPr>
      </w:pPr>
    </w:p>
    <w:p w14:paraId="0CFC5C19" w14:textId="77777777" w:rsidR="00B25726" w:rsidRPr="00E13331" w:rsidRDefault="00B25726" w:rsidP="00B44D9A">
      <w:pPr>
        <w:spacing w:line="360" w:lineRule="auto"/>
        <w:rPr>
          <w:rFonts w:ascii="Times New Roman" w:hAnsi="Times New Roman" w:cs="Times New Roman"/>
          <w:bCs/>
          <w:iCs/>
          <w:sz w:val="24"/>
          <w:szCs w:val="24"/>
        </w:rPr>
      </w:pPr>
    </w:p>
    <w:p w14:paraId="3C123E67" w14:textId="77777777" w:rsidR="00FE3E86" w:rsidRDefault="00FE3E86" w:rsidP="00B44D9A">
      <w:pPr>
        <w:spacing w:line="360" w:lineRule="auto"/>
        <w:rPr>
          <w:rFonts w:ascii="Times New Roman" w:hAnsi="Times New Roman" w:cs="Times New Roman"/>
          <w:bCs/>
          <w:iCs/>
          <w:sz w:val="24"/>
          <w:szCs w:val="24"/>
        </w:rPr>
      </w:pPr>
    </w:p>
    <w:p w14:paraId="0719A29F" w14:textId="77777777" w:rsidR="00EE0026" w:rsidRPr="00E13331" w:rsidRDefault="00EE0026" w:rsidP="00B44D9A">
      <w:pPr>
        <w:spacing w:line="360" w:lineRule="auto"/>
        <w:rPr>
          <w:rFonts w:ascii="Times New Roman" w:hAnsi="Times New Roman" w:cs="Times New Roman"/>
          <w:bCs/>
          <w:iCs/>
          <w:sz w:val="24"/>
          <w:szCs w:val="24"/>
        </w:rPr>
      </w:pPr>
    </w:p>
    <w:p w14:paraId="3D3F2E6A" w14:textId="77777777" w:rsidR="00CC0DEA" w:rsidRPr="00E13331" w:rsidRDefault="00CC0DEA" w:rsidP="00CC0DEA">
      <w:pPr>
        <w:tabs>
          <w:tab w:val="left" w:pos="0"/>
        </w:tabs>
        <w:spacing w:after="40"/>
        <w:ind w:left="709" w:hanging="709"/>
        <w:jc w:val="right"/>
        <w:rPr>
          <w:rFonts w:ascii="Times New Roman" w:hAnsi="Times New Roman" w:cs="Times New Roman"/>
          <w:b/>
          <w:bCs/>
          <w:sz w:val="20"/>
          <w:szCs w:val="20"/>
        </w:rPr>
      </w:pPr>
      <w:r w:rsidRPr="00E13331">
        <w:rPr>
          <w:rFonts w:ascii="Times New Roman" w:hAnsi="Times New Roman" w:cs="Times New Roman"/>
          <w:b/>
          <w:bCs/>
          <w:sz w:val="20"/>
          <w:szCs w:val="20"/>
        </w:rPr>
        <w:lastRenderedPageBreak/>
        <w:t>Załącznik nr 6</w:t>
      </w:r>
    </w:p>
    <w:p w14:paraId="3BE45DE4" w14:textId="77777777" w:rsidR="00CC0DEA" w:rsidRPr="00E13331" w:rsidRDefault="00CC0DEA" w:rsidP="00CC0DEA">
      <w:pPr>
        <w:tabs>
          <w:tab w:val="left" w:pos="0"/>
        </w:tabs>
        <w:spacing w:after="40"/>
        <w:ind w:left="709" w:hanging="709"/>
        <w:jc w:val="right"/>
        <w:rPr>
          <w:b/>
          <w:bCs/>
          <w:i/>
          <w:iCs/>
          <w:sz w:val="20"/>
          <w:szCs w:val="20"/>
        </w:rPr>
      </w:pPr>
    </w:p>
    <w:p w14:paraId="42F2D54F" w14:textId="77777777" w:rsidR="00CC0DEA" w:rsidRPr="00E13331" w:rsidRDefault="00CC0DEA" w:rsidP="00CC0DEA">
      <w:pPr>
        <w:spacing w:before="46"/>
        <w:ind w:right="511"/>
        <w:jc w:val="center"/>
        <w:rPr>
          <w:rFonts w:ascii="Times New Roman" w:hAnsi="Times New Roman" w:cs="Times New Roman"/>
          <w:b/>
          <w:bCs/>
        </w:rPr>
      </w:pPr>
      <w:r w:rsidRPr="00E13331">
        <w:rPr>
          <w:rFonts w:ascii="Times New Roman" w:hAnsi="Times New Roman" w:cs="Times New Roman"/>
          <w:b/>
          <w:bCs/>
        </w:rPr>
        <w:t>OŚWIADCZENIE</w:t>
      </w:r>
    </w:p>
    <w:p w14:paraId="61F277FB" w14:textId="74A0B7D7" w:rsidR="00CC0DEA" w:rsidRPr="00E13331" w:rsidRDefault="00CC0DEA" w:rsidP="00CC0DEA">
      <w:pPr>
        <w:spacing w:before="46" w:line="240" w:lineRule="auto"/>
        <w:ind w:right="511"/>
        <w:jc w:val="both"/>
        <w:rPr>
          <w:rFonts w:ascii="Times New Roman" w:hAnsi="Times New Roman" w:cs="Times New Roman"/>
          <w:b/>
          <w:bCs/>
        </w:rPr>
      </w:pPr>
      <w:r w:rsidRPr="00E13331">
        <w:rPr>
          <w:rFonts w:ascii="Times New Roman" w:hAnsi="Times New Roman" w:cs="Times New Roman"/>
          <w:b/>
          <w:bCs/>
        </w:rPr>
        <w:t xml:space="preserve">o aktualności informacji zawartych w oświadczeniu, o którym mowa w art. 125 ust. 1 ustawy </w:t>
      </w:r>
      <w:proofErr w:type="spellStart"/>
      <w:r w:rsidRPr="00E13331">
        <w:rPr>
          <w:rFonts w:ascii="Times New Roman" w:hAnsi="Times New Roman" w:cs="Times New Roman"/>
          <w:b/>
          <w:bCs/>
        </w:rPr>
        <w:t>Pzp</w:t>
      </w:r>
      <w:proofErr w:type="spellEnd"/>
      <w:r w:rsidRPr="00E13331">
        <w:rPr>
          <w:rFonts w:ascii="Times New Roman" w:hAnsi="Times New Roman" w:cs="Times New Roman"/>
          <w:b/>
          <w:bCs/>
        </w:rPr>
        <w:t xml:space="preserve"> odnoszącym się do podstaw wykluczenia wskazanych w art. 108 ust. 1 pkt 3-6 </w:t>
      </w:r>
      <w:proofErr w:type="spellStart"/>
      <w:r w:rsidRPr="00E13331">
        <w:rPr>
          <w:rFonts w:ascii="Times New Roman" w:hAnsi="Times New Roman" w:cs="Times New Roman"/>
          <w:b/>
          <w:bCs/>
        </w:rPr>
        <w:t>Pzp</w:t>
      </w:r>
      <w:proofErr w:type="spellEnd"/>
      <w:r w:rsidRPr="00E13331">
        <w:rPr>
          <w:rFonts w:ascii="Times New Roman" w:hAnsi="Times New Roman" w:cs="Times New Roman"/>
          <w:b/>
          <w:bCs/>
        </w:rPr>
        <w:t xml:space="preserve"> a także w art. 7 ust. 1 ustawy z dnia 13 kwietnia 2022 r. o szczególnych rozwiązaniach w zakresie przeciwdziałania wspieraniu agresji na Ukrainę oraz służących ochronie bezpieczeństwa narodowego </w:t>
      </w:r>
    </w:p>
    <w:tbl>
      <w:tblPr>
        <w:tblW w:w="0" w:type="auto"/>
        <w:tblLayout w:type="fixed"/>
        <w:tblLook w:val="0000" w:firstRow="0" w:lastRow="0" w:firstColumn="0" w:lastColumn="0" w:noHBand="0" w:noVBand="0"/>
      </w:tblPr>
      <w:tblGrid>
        <w:gridCol w:w="4533"/>
        <w:gridCol w:w="4533"/>
      </w:tblGrid>
      <w:tr w:rsidR="00E13331" w:rsidRPr="00E13331" w14:paraId="236D02AA" w14:textId="77777777" w:rsidTr="00262F59">
        <w:tc>
          <w:tcPr>
            <w:tcW w:w="4533" w:type="dxa"/>
            <w:tcBorders>
              <w:top w:val="single" w:sz="4" w:space="0" w:color="000000"/>
              <w:left w:val="single" w:sz="4" w:space="0" w:color="000000"/>
              <w:bottom w:val="single" w:sz="4" w:space="0" w:color="000000"/>
              <w:right w:val="single" w:sz="4" w:space="0" w:color="000000"/>
            </w:tcBorders>
          </w:tcPr>
          <w:p w14:paraId="2DF1CCB3" w14:textId="77777777" w:rsidR="00CC0DEA" w:rsidRPr="00E13331" w:rsidRDefault="00CC0DEA" w:rsidP="00CC0DEA">
            <w:pPr>
              <w:widowControl w:val="0"/>
              <w:autoSpaceDE w:val="0"/>
              <w:spacing w:before="46" w:line="240" w:lineRule="auto"/>
              <w:ind w:right="511"/>
              <w:jc w:val="center"/>
              <w:rPr>
                <w:rFonts w:ascii="Times New Roman" w:hAnsi="Times New Roman" w:cs="Times New Roman"/>
              </w:rPr>
            </w:pPr>
            <w:r w:rsidRPr="00E13331">
              <w:rPr>
                <w:rFonts w:ascii="Times New Roman" w:eastAsia="Calibri" w:hAnsi="Times New Roman" w:cs="Times New Roman"/>
                <w:b/>
                <w:bCs/>
              </w:rPr>
              <w:t>Nazwa i adres:</w:t>
            </w:r>
          </w:p>
        </w:tc>
        <w:tc>
          <w:tcPr>
            <w:tcW w:w="4533" w:type="dxa"/>
            <w:tcBorders>
              <w:top w:val="single" w:sz="4" w:space="0" w:color="000000"/>
              <w:left w:val="single" w:sz="4" w:space="0" w:color="000000"/>
              <w:bottom w:val="single" w:sz="4" w:space="0" w:color="000000"/>
              <w:right w:val="single" w:sz="4" w:space="0" w:color="000000"/>
            </w:tcBorders>
          </w:tcPr>
          <w:p w14:paraId="3046B3D0" w14:textId="77777777" w:rsidR="00CC0DEA" w:rsidRPr="00E13331" w:rsidRDefault="00CC0DEA" w:rsidP="00CC0DEA">
            <w:pPr>
              <w:widowControl w:val="0"/>
              <w:autoSpaceDE w:val="0"/>
              <w:snapToGrid w:val="0"/>
              <w:spacing w:before="46" w:line="240" w:lineRule="auto"/>
              <w:ind w:right="511"/>
              <w:jc w:val="center"/>
              <w:rPr>
                <w:rFonts w:ascii="Times New Roman" w:eastAsia="Calibri" w:hAnsi="Times New Roman" w:cs="Times New Roman"/>
                <w:b/>
                <w:bCs/>
              </w:rPr>
            </w:pPr>
          </w:p>
        </w:tc>
      </w:tr>
      <w:tr w:rsidR="00E13331" w:rsidRPr="00E13331" w14:paraId="19233741" w14:textId="77777777" w:rsidTr="00262F59">
        <w:tc>
          <w:tcPr>
            <w:tcW w:w="4533" w:type="dxa"/>
            <w:tcBorders>
              <w:top w:val="single" w:sz="4" w:space="0" w:color="000000"/>
              <w:left w:val="single" w:sz="4" w:space="0" w:color="000000"/>
              <w:bottom w:val="single" w:sz="4" w:space="0" w:color="000000"/>
              <w:right w:val="single" w:sz="4" w:space="0" w:color="000000"/>
            </w:tcBorders>
          </w:tcPr>
          <w:p w14:paraId="280BEDE7" w14:textId="77777777" w:rsidR="00CC0DEA" w:rsidRPr="00E13331" w:rsidRDefault="00CC0DEA" w:rsidP="00CC0DEA">
            <w:pPr>
              <w:widowControl w:val="0"/>
              <w:autoSpaceDE w:val="0"/>
              <w:spacing w:before="46" w:line="240" w:lineRule="auto"/>
              <w:ind w:right="511"/>
              <w:jc w:val="center"/>
              <w:rPr>
                <w:rFonts w:ascii="Times New Roman" w:hAnsi="Times New Roman" w:cs="Times New Roman"/>
              </w:rPr>
            </w:pPr>
            <w:r w:rsidRPr="00E13331">
              <w:rPr>
                <w:rFonts w:ascii="Times New Roman" w:eastAsia="Calibri" w:hAnsi="Times New Roman" w:cs="Times New Roman"/>
                <w:b/>
                <w:bCs/>
              </w:rPr>
              <w:t>NIP/REGON/KRS/</w:t>
            </w:r>
            <w:proofErr w:type="spellStart"/>
            <w:r w:rsidRPr="00E13331">
              <w:rPr>
                <w:rFonts w:ascii="Times New Roman" w:eastAsia="Calibri" w:hAnsi="Times New Roman" w:cs="Times New Roman"/>
                <w:b/>
                <w:bCs/>
              </w:rPr>
              <w:t>CEiDG</w:t>
            </w:r>
            <w:proofErr w:type="spellEnd"/>
          </w:p>
        </w:tc>
        <w:tc>
          <w:tcPr>
            <w:tcW w:w="4533" w:type="dxa"/>
            <w:tcBorders>
              <w:top w:val="single" w:sz="4" w:space="0" w:color="000000"/>
              <w:left w:val="single" w:sz="4" w:space="0" w:color="000000"/>
              <w:bottom w:val="single" w:sz="4" w:space="0" w:color="000000"/>
              <w:right w:val="single" w:sz="4" w:space="0" w:color="000000"/>
            </w:tcBorders>
          </w:tcPr>
          <w:p w14:paraId="6CB28EF5" w14:textId="77777777" w:rsidR="00CC0DEA" w:rsidRPr="00E13331" w:rsidRDefault="00CC0DEA" w:rsidP="00CC0DEA">
            <w:pPr>
              <w:widowControl w:val="0"/>
              <w:autoSpaceDE w:val="0"/>
              <w:snapToGrid w:val="0"/>
              <w:spacing w:before="46" w:line="240" w:lineRule="auto"/>
              <w:ind w:right="511"/>
              <w:jc w:val="center"/>
              <w:rPr>
                <w:rFonts w:ascii="Times New Roman" w:eastAsia="Calibri" w:hAnsi="Times New Roman" w:cs="Times New Roman"/>
                <w:b/>
                <w:bCs/>
              </w:rPr>
            </w:pPr>
          </w:p>
        </w:tc>
      </w:tr>
      <w:tr w:rsidR="00E13331" w:rsidRPr="00E13331" w14:paraId="03DE8B01" w14:textId="77777777" w:rsidTr="00CC0DEA">
        <w:trPr>
          <w:trHeight w:val="743"/>
        </w:trPr>
        <w:tc>
          <w:tcPr>
            <w:tcW w:w="4533" w:type="dxa"/>
            <w:tcBorders>
              <w:top w:val="single" w:sz="4" w:space="0" w:color="000000"/>
              <w:left w:val="single" w:sz="4" w:space="0" w:color="000000"/>
              <w:bottom w:val="single" w:sz="4" w:space="0" w:color="000000"/>
              <w:right w:val="single" w:sz="4" w:space="0" w:color="000000"/>
            </w:tcBorders>
          </w:tcPr>
          <w:p w14:paraId="770B81F7" w14:textId="77777777" w:rsidR="00CC0DEA" w:rsidRPr="00E13331" w:rsidRDefault="00CC0DEA" w:rsidP="00CC0DEA">
            <w:pPr>
              <w:widowControl w:val="0"/>
              <w:autoSpaceDE w:val="0"/>
              <w:spacing w:before="46" w:line="240" w:lineRule="auto"/>
              <w:ind w:right="511"/>
              <w:jc w:val="center"/>
              <w:rPr>
                <w:rFonts w:ascii="Times New Roman" w:eastAsia="Calibri" w:hAnsi="Times New Roman" w:cs="Times New Roman"/>
                <w:b/>
                <w:bCs/>
              </w:rPr>
            </w:pPr>
            <w:r w:rsidRPr="00E13331">
              <w:rPr>
                <w:rFonts w:ascii="Times New Roman" w:eastAsia="Calibri" w:hAnsi="Times New Roman" w:cs="Times New Roman"/>
                <w:b/>
                <w:bCs/>
              </w:rPr>
              <w:t>reprezentowany przez:</w:t>
            </w:r>
          </w:p>
          <w:p w14:paraId="0F85DA44" w14:textId="77777777" w:rsidR="00CC0DEA" w:rsidRPr="00E13331" w:rsidRDefault="00CC0DEA" w:rsidP="00CC0DEA">
            <w:pPr>
              <w:widowControl w:val="0"/>
              <w:autoSpaceDE w:val="0"/>
              <w:spacing w:before="46" w:line="240" w:lineRule="auto"/>
              <w:ind w:right="511"/>
              <w:jc w:val="center"/>
              <w:rPr>
                <w:rFonts w:ascii="Times New Roman" w:hAnsi="Times New Roman" w:cs="Times New Roman"/>
              </w:rPr>
            </w:pPr>
            <w:r w:rsidRPr="00E13331">
              <w:rPr>
                <w:rFonts w:ascii="Times New Roman" w:eastAsia="Calibri" w:hAnsi="Times New Roman" w:cs="Times New Roman"/>
                <w:b/>
                <w:bCs/>
              </w:rPr>
              <w:t>Imię i nazwisko:</w:t>
            </w:r>
          </w:p>
        </w:tc>
        <w:tc>
          <w:tcPr>
            <w:tcW w:w="4533" w:type="dxa"/>
            <w:tcBorders>
              <w:top w:val="single" w:sz="4" w:space="0" w:color="000000"/>
              <w:left w:val="single" w:sz="4" w:space="0" w:color="000000"/>
              <w:bottom w:val="single" w:sz="4" w:space="0" w:color="000000"/>
              <w:right w:val="single" w:sz="4" w:space="0" w:color="000000"/>
            </w:tcBorders>
          </w:tcPr>
          <w:p w14:paraId="1D132E29" w14:textId="77777777" w:rsidR="00CC0DEA" w:rsidRPr="00E13331" w:rsidRDefault="00CC0DEA" w:rsidP="00CC0DEA">
            <w:pPr>
              <w:widowControl w:val="0"/>
              <w:autoSpaceDE w:val="0"/>
              <w:snapToGrid w:val="0"/>
              <w:spacing w:before="46" w:line="240" w:lineRule="auto"/>
              <w:ind w:right="511"/>
              <w:jc w:val="center"/>
              <w:rPr>
                <w:rFonts w:ascii="Times New Roman" w:eastAsia="Calibri" w:hAnsi="Times New Roman" w:cs="Times New Roman"/>
                <w:b/>
                <w:bCs/>
              </w:rPr>
            </w:pPr>
          </w:p>
        </w:tc>
      </w:tr>
      <w:tr w:rsidR="00CC0DEA" w:rsidRPr="00E13331" w14:paraId="00A32256" w14:textId="77777777" w:rsidTr="00CC0DEA">
        <w:trPr>
          <w:trHeight w:val="119"/>
        </w:trPr>
        <w:tc>
          <w:tcPr>
            <w:tcW w:w="4533" w:type="dxa"/>
            <w:tcBorders>
              <w:top w:val="single" w:sz="4" w:space="0" w:color="000000"/>
              <w:left w:val="single" w:sz="4" w:space="0" w:color="000000"/>
              <w:bottom w:val="single" w:sz="4" w:space="0" w:color="000000"/>
              <w:right w:val="single" w:sz="4" w:space="0" w:color="000000"/>
            </w:tcBorders>
          </w:tcPr>
          <w:p w14:paraId="0B874A02" w14:textId="77777777" w:rsidR="00CC0DEA" w:rsidRPr="00E13331" w:rsidRDefault="00CC0DEA" w:rsidP="00CC0DEA">
            <w:pPr>
              <w:widowControl w:val="0"/>
              <w:autoSpaceDE w:val="0"/>
              <w:spacing w:before="46" w:line="240" w:lineRule="auto"/>
              <w:ind w:right="511"/>
              <w:jc w:val="center"/>
              <w:rPr>
                <w:rFonts w:ascii="Times New Roman" w:hAnsi="Times New Roman" w:cs="Times New Roman"/>
              </w:rPr>
            </w:pPr>
            <w:r w:rsidRPr="00E13331">
              <w:rPr>
                <w:rFonts w:ascii="Times New Roman" w:eastAsia="Calibri" w:hAnsi="Times New Roman" w:cs="Times New Roman"/>
                <w:b/>
                <w:bCs/>
              </w:rPr>
              <w:t>Stanowisko/Działający jako</w:t>
            </w:r>
          </w:p>
        </w:tc>
        <w:tc>
          <w:tcPr>
            <w:tcW w:w="4533" w:type="dxa"/>
            <w:tcBorders>
              <w:top w:val="single" w:sz="4" w:space="0" w:color="000000"/>
              <w:left w:val="single" w:sz="4" w:space="0" w:color="000000"/>
              <w:bottom w:val="single" w:sz="4" w:space="0" w:color="000000"/>
              <w:right w:val="single" w:sz="4" w:space="0" w:color="000000"/>
            </w:tcBorders>
          </w:tcPr>
          <w:p w14:paraId="602EDB62" w14:textId="77777777" w:rsidR="00CC0DEA" w:rsidRPr="00E13331" w:rsidRDefault="00CC0DEA" w:rsidP="00CC0DEA">
            <w:pPr>
              <w:widowControl w:val="0"/>
              <w:autoSpaceDE w:val="0"/>
              <w:snapToGrid w:val="0"/>
              <w:spacing w:before="46" w:line="240" w:lineRule="auto"/>
              <w:ind w:right="511"/>
              <w:jc w:val="center"/>
              <w:rPr>
                <w:rFonts w:ascii="Times New Roman" w:eastAsia="Calibri" w:hAnsi="Times New Roman" w:cs="Times New Roman"/>
                <w:b/>
                <w:bCs/>
              </w:rPr>
            </w:pPr>
          </w:p>
        </w:tc>
      </w:tr>
    </w:tbl>
    <w:p w14:paraId="0D68E7A8" w14:textId="77777777" w:rsidR="00CC0DEA" w:rsidRPr="00E13331" w:rsidRDefault="00CC0DEA" w:rsidP="00CC0DEA">
      <w:pPr>
        <w:jc w:val="center"/>
        <w:rPr>
          <w:rFonts w:ascii="Times New Roman" w:hAnsi="Times New Roman" w:cs="Times New Roman"/>
        </w:rPr>
      </w:pPr>
    </w:p>
    <w:p w14:paraId="68F16412" w14:textId="26C71010" w:rsidR="00CC0DEA" w:rsidRPr="00E13331" w:rsidRDefault="00CC0DEA" w:rsidP="00CC0DEA">
      <w:pPr>
        <w:spacing w:line="360" w:lineRule="auto"/>
        <w:jc w:val="both"/>
        <w:rPr>
          <w:rFonts w:ascii="Times New Roman" w:hAnsi="Times New Roman" w:cs="Times New Roman"/>
          <w:b/>
        </w:rPr>
      </w:pPr>
      <w:r w:rsidRPr="00E13331">
        <w:rPr>
          <w:rFonts w:ascii="Times New Roman" w:hAnsi="Times New Roman" w:cs="Times New Roman"/>
        </w:rPr>
        <w:t xml:space="preserve">Na potrzeby postępowania o udzielenie zamówienia publicznego.: </w:t>
      </w:r>
    </w:p>
    <w:p w14:paraId="1BCEF6DD" w14:textId="7804E9C9" w:rsidR="00C51491" w:rsidRPr="00E13331" w:rsidRDefault="00C51491" w:rsidP="00C51491">
      <w:pPr>
        <w:spacing w:before="1" w:after="0" w:line="360" w:lineRule="auto"/>
        <w:ind w:left="11" w:right="57"/>
        <w:jc w:val="both"/>
        <w:rPr>
          <w:rFonts w:ascii="Times New Roman" w:eastAsia="Calibri" w:hAnsi="Times New Roman" w:cs="Times New Roman"/>
          <w:b/>
          <w:bCs/>
          <w:sz w:val="28"/>
          <w:szCs w:val="28"/>
        </w:rPr>
      </w:pPr>
      <w:r w:rsidRPr="00E13331">
        <w:rPr>
          <w:rFonts w:ascii="Times New Roman" w:eastAsia="Calibri" w:hAnsi="Times New Roman" w:cs="Times New Roman"/>
          <w:b/>
          <w:bCs/>
          <w:sz w:val="28"/>
          <w:szCs w:val="28"/>
        </w:rPr>
        <w:t xml:space="preserve">Zakup jednego samochodu do realizacji usługi </w:t>
      </w:r>
      <w:proofErr w:type="spellStart"/>
      <w:r w:rsidRPr="00E13331">
        <w:rPr>
          <w:rFonts w:ascii="Times New Roman" w:eastAsia="Calibri" w:hAnsi="Times New Roman" w:cs="Times New Roman"/>
          <w:b/>
          <w:bCs/>
          <w:sz w:val="28"/>
          <w:szCs w:val="28"/>
        </w:rPr>
        <w:t>door</w:t>
      </w:r>
      <w:proofErr w:type="spellEnd"/>
      <w:r w:rsidRPr="00E13331">
        <w:rPr>
          <w:rFonts w:ascii="Times New Roman" w:eastAsia="Calibri" w:hAnsi="Times New Roman" w:cs="Times New Roman"/>
          <w:b/>
          <w:bCs/>
          <w:sz w:val="28"/>
          <w:szCs w:val="28"/>
        </w:rPr>
        <w:t>-to-</w:t>
      </w:r>
      <w:proofErr w:type="spellStart"/>
      <w:r w:rsidRPr="00E13331">
        <w:rPr>
          <w:rFonts w:ascii="Times New Roman" w:eastAsia="Calibri" w:hAnsi="Times New Roman" w:cs="Times New Roman"/>
          <w:b/>
          <w:bCs/>
          <w:sz w:val="28"/>
          <w:szCs w:val="28"/>
        </w:rPr>
        <w:t>door</w:t>
      </w:r>
      <w:proofErr w:type="spellEnd"/>
      <w:r w:rsidRPr="00E13331">
        <w:rPr>
          <w:rFonts w:ascii="Times New Roman" w:eastAsia="Calibri" w:hAnsi="Times New Roman" w:cs="Times New Roman"/>
          <w:b/>
          <w:bCs/>
          <w:sz w:val="28"/>
          <w:szCs w:val="28"/>
        </w:rPr>
        <w:t xml:space="preserve"> w ramach zadania pn</w:t>
      </w:r>
      <w:r w:rsidR="00B56863" w:rsidRPr="00E13331">
        <w:rPr>
          <w:rFonts w:ascii="Times New Roman" w:eastAsia="Calibri" w:hAnsi="Times New Roman" w:cs="Times New Roman"/>
          <w:b/>
          <w:bCs/>
          <w:sz w:val="28"/>
          <w:szCs w:val="28"/>
        </w:rPr>
        <w:t>.</w:t>
      </w:r>
      <w:r w:rsidRPr="00E13331">
        <w:rPr>
          <w:rFonts w:ascii="Times New Roman" w:eastAsia="Calibri" w:hAnsi="Times New Roman" w:cs="Times New Roman"/>
          <w:b/>
          <w:bCs/>
          <w:sz w:val="28"/>
          <w:szCs w:val="28"/>
        </w:rPr>
        <w:t>: Zakup samochodu do realizacji usług</w:t>
      </w:r>
      <w:r w:rsidR="00B56863" w:rsidRPr="00E13331">
        <w:rPr>
          <w:rFonts w:ascii="Times New Roman" w:eastAsia="Calibri" w:hAnsi="Times New Roman" w:cs="Times New Roman"/>
          <w:b/>
          <w:bCs/>
          <w:sz w:val="28"/>
          <w:szCs w:val="28"/>
        </w:rPr>
        <w:t>i</w:t>
      </w:r>
      <w:r w:rsidRPr="00E13331">
        <w:rPr>
          <w:rFonts w:ascii="Times New Roman" w:eastAsia="Calibri" w:hAnsi="Times New Roman" w:cs="Times New Roman"/>
          <w:b/>
          <w:bCs/>
          <w:sz w:val="28"/>
          <w:szCs w:val="28"/>
        </w:rPr>
        <w:t xml:space="preserve"> </w:t>
      </w:r>
      <w:proofErr w:type="spellStart"/>
      <w:r w:rsidRPr="00E13331">
        <w:rPr>
          <w:rFonts w:ascii="Times New Roman" w:eastAsia="Calibri" w:hAnsi="Times New Roman" w:cs="Times New Roman"/>
          <w:b/>
          <w:bCs/>
          <w:sz w:val="28"/>
          <w:szCs w:val="28"/>
        </w:rPr>
        <w:t>door</w:t>
      </w:r>
      <w:proofErr w:type="spellEnd"/>
      <w:r w:rsidRPr="00E13331">
        <w:rPr>
          <w:rFonts w:ascii="Times New Roman" w:eastAsia="Calibri" w:hAnsi="Times New Roman" w:cs="Times New Roman"/>
          <w:b/>
          <w:bCs/>
          <w:sz w:val="28"/>
          <w:szCs w:val="28"/>
        </w:rPr>
        <w:t>-to-</w:t>
      </w:r>
      <w:proofErr w:type="spellStart"/>
      <w:r w:rsidRPr="00E13331">
        <w:rPr>
          <w:rFonts w:ascii="Times New Roman" w:eastAsia="Calibri" w:hAnsi="Times New Roman" w:cs="Times New Roman"/>
          <w:b/>
          <w:bCs/>
          <w:sz w:val="28"/>
          <w:szCs w:val="28"/>
        </w:rPr>
        <w:t>door</w:t>
      </w:r>
      <w:proofErr w:type="spellEnd"/>
    </w:p>
    <w:p w14:paraId="7C0D8F85" w14:textId="6DE131DB" w:rsidR="00CC0DEA" w:rsidRPr="00E13331" w:rsidRDefault="00C51491" w:rsidP="00C51491">
      <w:pPr>
        <w:spacing w:before="1" w:after="0" w:line="360" w:lineRule="auto"/>
        <w:ind w:left="11" w:right="57"/>
        <w:jc w:val="both"/>
        <w:rPr>
          <w:rFonts w:ascii="Times New Roman" w:hAnsi="Times New Roman" w:cs="Times New Roman"/>
          <w:b/>
          <w:bCs/>
          <w:sz w:val="24"/>
          <w:szCs w:val="24"/>
        </w:rPr>
      </w:pPr>
      <w:r w:rsidRPr="00E13331">
        <w:rPr>
          <w:rFonts w:ascii="Times New Roman" w:eastAsia="Calibri" w:hAnsi="Times New Roman" w:cs="Times New Roman"/>
          <w:b/>
          <w:bCs/>
          <w:sz w:val="28"/>
          <w:szCs w:val="28"/>
        </w:rPr>
        <w:t>w ramach umowy o dofinansowanie projektu „Codzienność bez barier”.</w:t>
      </w:r>
      <w:r w:rsidR="00CC0DEA" w:rsidRPr="00E13331">
        <w:rPr>
          <w:rFonts w:ascii="Times New Roman" w:hAnsi="Times New Roman" w:cs="Times New Roman"/>
          <w:b/>
          <w:bCs/>
        </w:rPr>
        <w:br/>
      </w:r>
      <w:r w:rsidR="00CC0DEA" w:rsidRPr="00E13331">
        <w:rPr>
          <w:rFonts w:ascii="Times New Roman" w:hAnsi="Times New Roman" w:cs="Times New Roman"/>
          <w:sz w:val="24"/>
          <w:szCs w:val="24"/>
          <w:u w:val="single"/>
        </w:rPr>
        <w:t>oświadczam, że informacje zawarte w oświadczeniu</w:t>
      </w:r>
      <w:r w:rsidR="00CC0DEA" w:rsidRPr="00E13331">
        <w:rPr>
          <w:rFonts w:ascii="Times New Roman" w:hAnsi="Times New Roman" w:cs="Times New Roman"/>
          <w:sz w:val="24"/>
          <w:szCs w:val="24"/>
        </w:rPr>
        <w:t xml:space="preserve">, o którym mowa w art. 125 ust. 1 ustawy </w:t>
      </w:r>
      <w:proofErr w:type="spellStart"/>
      <w:r w:rsidR="00CC0DEA" w:rsidRPr="00E13331">
        <w:rPr>
          <w:rFonts w:ascii="Times New Roman" w:hAnsi="Times New Roman" w:cs="Times New Roman"/>
          <w:sz w:val="24"/>
          <w:szCs w:val="24"/>
        </w:rPr>
        <w:t>Pzp</w:t>
      </w:r>
      <w:proofErr w:type="spellEnd"/>
      <w:r w:rsidR="00CC0DEA" w:rsidRPr="00E13331">
        <w:rPr>
          <w:rFonts w:ascii="Times New Roman" w:hAnsi="Times New Roman" w:cs="Times New Roman"/>
          <w:sz w:val="24"/>
          <w:szCs w:val="24"/>
        </w:rPr>
        <w:t xml:space="preserve"> odnoszącym się do podstaw wykluczenia wskazanych w art. 108 ust. 1 pkt 3-6 </w:t>
      </w:r>
      <w:proofErr w:type="spellStart"/>
      <w:r w:rsidR="00CC0DEA" w:rsidRPr="00E13331">
        <w:rPr>
          <w:rFonts w:ascii="Times New Roman" w:hAnsi="Times New Roman" w:cs="Times New Roman"/>
          <w:sz w:val="24"/>
          <w:szCs w:val="24"/>
        </w:rPr>
        <w:t>Pzp</w:t>
      </w:r>
      <w:proofErr w:type="spellEnd"/>
      <w:r w:rsidR="00AA62F2" w:rsidRPr="00E13331">
        <w:rPr>
          <w:rFonts w:ascii="Times New Roman" w:hAnsi="Times New Roman" w:cs="Times New Roman"/>
          <w:sz w:val="24"/>
          <w:szCs w:val="24"/>
        </w:rPr>
        <w:t xml:space="preserve"> </w:t>
      </w:r>
      <w:r w:rsidR="00CC0DEA" w:rsidRPr="00E13331">
        <w:rPr>
          <w:rFonts w:ascii="Times New Roman" w:hAnsi="Times New Roman" w:cs="Times New Roman"/>
          <w:sz w:val="24"/>
          <w:szCs w:val="24"/>
        </w:rPr>
        <w:t xml:space="preserve">a także w art. 7 ust. 1 ustawy z dnia 13 kwietnia 2022 r. o szczególnych rozwiązaniach w zakresie przeciwdziałania wspieraniu agresji na Ukrainę oraz służących ochronie bezpieczeństwa tj.: </w:t>
      </w:r>
    </w:p>
    <w:p w14:paraId="2F47D6BB" w14:textId="77777777" w:rsidR="00CC0DEA" w:rsidRPr="00E13331" w:rsidRDefault="00CC0DEA" w:rsidP="00CC0DEA">
      <w:pPr>
        <w:numPr>
          <w:ilvl w:val="0"/>
          <w:numId w:val="57"/>
        </w:numPr>
        <w:suppressAutoHyphens/>
        <w:spacing w:before="46" w:after="0" w:line="240" w:lineRule="auto"/>
        <w:ind w:left="142" w:right="4" w:hanging="142"/>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 xml:space="preserve">art. 108 ust. 1 pkt 3 ustawy </w:t>
      </w:r>
      <w:proofErr w:type="spellStart"/>
      <w:r w:rsidRPr="00E13331">
        <w:rPr>
          <w:rFonts w:ascii="Times New Roman" w:hAnsi="Times New Roman" w:cs="Times New Roman"/>
          <w:sz w:val="24"/>
          <w:szCs w:val="24"/>
        </w:rPr>
        <w:t>Pzp</w:t>
      </w:r>
      <w:proofErr w:type="spellEnd"/>
      <w:r w:rsidRPr="00E13331">
        <w:rPr>
          <w:rFonts w:ascii="Times New Roman" w:hAnsi="Times New Roman" w:cs="Times New Roman"/>
          <w:sz w:val="24"/>
          <w:szCs w:val="24"/>
        </w:rPr>
        <w:t>,</w:t>
      </w:r>
    </w:p>
    <w:p w14:paraId="72058FAF" w14:textId="77777777" w:rsidR="00CC0DEA" w:rsidRPr="00E13331" w:rsidRDefault="00CC0DEA" w:rsidP="00CC0DEA">
      <w:pPr>
        <w:numPr>
          <w:ilvl w:val="0"/>
          <w:numId w:val="57"/>
        </w:numPr>
        <w:suppressAutoHyphens/>
        <w:spacing w:before="46" w:after="0" w:line="240" w:lineRule="auto"/>
        <w:ind w:left="142" w:right="4" w:hanging="142"/>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 xml:space="preserve">art. 108 ust. 1 pkt 4 ustawy </w:t>
      </w:r>
      <w:proofErr w:type="spellStart"/>
      <w:r w:rsidRPr="00E13331">
        <w:rPr>
          <w:rFonts w:ascii="Times New Roman" w:hAnsi="Times New Roman" w:cs="Times New Roman"/>
          <w:sz w:val="24"/>
          <w:szCs w:val="24"/>
        </w:rPr>
        <w:t>Pzp</w:t>
      </w:r>
      <w:proofErr w:type="spellEnd"/>
      <w:r w:rsidRPr="00E13331">
        <w:rPr>
          <w:rFonts w:ascii="Times New Roman" w:hAnsi="Times New Roman" w:cs="Times New Roman"/>
          <w:sz w:val="24"/>
          <w:szCs w:val="24"/>
        </w:rPr>
        <w:t xml:space="preserve">, dotyczących orzeczenia zakazu ubiegania się </w:t>
      </w:r>
      <w:r w:rsidRPr="00E13331">
        <w:rPr>
          <w:rFonts w:ascii="Times New Roman" w:hAnsi="Times New Roman" w:cs="Times New Roman"/>
          <w:sz w:val="24"/>
          <w:szCs w:val="24"/>
        </w:rPr>
        <w:br/>
        <w:t>o zamówienie publiczne tytułem środka zapobiegawczego,</w:t>
      </w:r>
    </w:p>
    <w:p w14:paraId="5A661EEA" w14:textId="77777777" w:rsidR="00CC0DEA" w:rsidRPr="00E13331" w:rsidRDefault="00CC0DEA" w:rsidP="00CC0DEA">
      <w:pPr>
        <w:numPr>
          <w:ilvl w:val="0"/>
          <w:numId w:val="57"/>
        </w:numPr>
        <w:suppressAutoHyphens/>
        <w:spacing w:before="46" w:after="0" w:line="240" w:lineRule="auto"/>
        <w:ind w:left="142" w:right="4" w:hanging="142"/>
        <w:jc w:val="both"/>
        <w:rPr>
          <w:rFonts w:ascii="Times New Roman" w:eastAsia="Times New Roman" w:hAnsi="Times New Roman" w:cs="Times New Roman"/>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 xml:space="preserve">art. 108 ust. 1 pkt 5 ustawy </w:t>
      </w:r>
      <w:proofErr w:type="spellStart"/>
      <w:r w:rsidRPr="00E13331">
        <w:rPr>
          <w:rFonts w:ascii="Times New Roman" w:hAnsi="Times New Roman" w:cs="Times New Roman"/>
          <w:sz w:val="24"/>
          <w:szCs w:val="24"/>
        </w:rPr>
        <w:t>Pzp</w:t>
      </w:r>
      <w:proofErr w:type="spellEnd"/>
      <w:r w:rsidRPr="00E13331">
        <w:rPr>
          <w:rFonts w:ascii="Times New Roman" w:hAnsi="Times New Roman" w:cs="Times New Roman"/>
          <w:sz w:val="24"/>
          <w:szCs w:val="24"/>
        </w:rPr>
        <w:t>, dotyczących zawarcia z innymi wykonawcami porozumienia mającego na celu zakłócenie konkurencji,</w:t>
      </w:r>
    </w:p>
    <w:p w14:paraId="1ABCD80B" w14:textId="77777777" w:rsidR="00CC0DEA" w:rsidRPr="00E13331" w:rsidRDefault="00CC0DEA" w:rsidP="00CC0DEA">
      <w:pPr>
        <w:numPr>
          <w:ilvl w:val="0"/>
          <w:numId w:val="57"/>
        </w:numPr>
        <w:suppressAutoHyphens/>
        <w:spacing w:before="46" w:after="0" w:line="240" w:lineRule="auto"/>
        <w:ind w:left="142" w:right="4" w:hanging="142"/>
        <w:jc w:val="both"/>
        <w:rPr>
          <w:rFonts w:ascii="Times New Roman" w:hAnsi="Times New Roman" w:cs="Times New Roman"/>
          <w:bCs/>
          <w:sz w:val="24"/>
          <w:szCs w:val="24"/>
        </w:rPr>
      </w:pPr>
      <w:r w:rsidRPr="00E13331">
        <w:rPr>
          <w:rFonts w:ascii="Times New Roman" w:eastAsia="Times New Roman" w:hAnsi="Times New Roman" w:cs="Times New Roman"/>
          <w:sz w:val="24"/>
          <w:szCs w:val="24"/>
        </w:rPr>
        <w:t xml:space="preserve"> </w:t>
      </w:r>
      <w:r w:rsidRPr="00E13331">
        <w:rPr>
          <w:rFonts w:ascii="Times New Roman" w:hAnsi="Times New Roman" w:cs="Times New Roman"/>
          <w:sz w:val="24"/>
          <w:szCs w:val="24"/>
        </w:rPr>
        <w:t xml:space="preserve">art. 108 ust. 1 pkt 6 </w:t>
      </w:r>
      <w:bookmarkStart w:id="18" w:name="_Hlk119646743"/>
      <w:r w:rsidRPr="00E13331">
        <w:rPr>
          <w:rFonts w:ascii="Times New Roman" w:hAnsi="Times New Roman" w:cs="Times New Roman"/>
          <w:sz w:val="24"/>
          <w:szCs w:val="24"/>
        </w:rPr>
        <w:t xml:space="preserve">ustawy </w:t>
      </w:r>
      <w:proofErr w:type="spellStart"/>
      <w:r w:rsidRPr="00E13331">
        <w:rPr>
          <w:rFonts w:ascii="Times New Roman" w:hAnsi="Times New Roman" w:cs="Times New Roman"/>
          <w:sz w:val="24"/>
          <w:szCs w:val="24"/>
        </w:rPr>
        <w:t>Pzp</w:t>
      </w:r>
      <w:proofErr w:type="spellEnd"/>
      <w:r w:rsidRPr="00E13331">
        <w:rPr>
          <w:rFonts w:ascii="Times New Roman" w:hAnsi="Times New Roman" w:cs="Times New Roman"/>
          <w:sz w:val="24"/>
          <w:szCs w:val="24"/>
        </w:rPr>
        <w:t>,</w:t>
      </w:r>
      <w:bookmarkEnd w:id="18"/>
      <w:r w:rsidRPr="00E13331">
        <w:rPr>
          <w:rFonts w:ascii="Times New Roman" w:hAnsi="Times New Roman" w:cs="Times New Roman"/>
          <w:sz w:val="24"/>
          <w:szCs w:val="24"/>
        </w:rPr>
        <w:t xml:space="preserve"> </w:t>
      </w:r>
      <w:r w:rsidRPr="00E13331">
        <w:rPr>
          <w:rFonts w:ascii="Times New Roman" w:hAnsi="Times New Roman" w:cs="Times New Roman"/>
          <w:sz w:val="24"/>
          <w:szCs w:val="24"/>
        </w:rPr>
        <w:tab/>
        <w:t>oraz</w:t>
      </w:r>
    </w:p>
    <w:p w14:paraId="59B8DA16" w14:textId="77777777" w:rsidR="00CC0DEA" w:rsidRPr="00E13331" w:rsidRDefault="00CC0DEA" w:rsidP="00CC0DEA">
      <w:pPr>
        <w:tabs>
          <w:tab w:val="left" w:pos="426"/>
          <w:tab w:val="left" w:pos="2835"/>
        </w:tabs>
        <w:ind w:left="142" w:hanging="142"/>
        <w:jc w:val="both"/>
        <w:rPr>
          <w:rFonts w:ascii="Times New Roman" w:hAnsi="Times New Roman" w:cs="Times New Roman"/>
          <w:sz w:val="24"/>
          <w:szCs w:val="24"/>
        </w:rPr>
      </w:pPr>
      <w:r w:rsidRPr="00E13331">
        <w:rPr>
          <w:rFonts w:ascii="Times New Roman" w:hAnsi="Times New Roman" w:cs="Times New Roman"/>
          <w:bCs/>
          <w:sz w:val="24"/>
          <w:szCs w:val="24"/>
        </w:rPr>
        <w:t>a także</w:t>
      </w:r>
    </w:p>
    <w:p w14:paraId="239371C2" w14:textId="77777777" w:rsidR="00CC0DEA" w:rsidRPr="00E13331" w:rsidRDefault="00CC0DEA" w:rsidP="00CC0DEA">
      <w:pPr>
        <w:numPr>
          <w:ilvl w:val="0"/>
          <w:numId w:val="56"/>
        </w:numPr>
        <w:tabs>
          <w:tab w:val="left" w:pos="142"/>
        </w:tabs>
        <w:suppressAutoHyphens/>
        <w:spacing w:after="0" w:line="240" w:lineRule="auto"/>
        <w:ind w:left="142" w:hanging="142"/>
        <w:jc w:val="both"/>
        <w:rPr>
          <w:rFonts w:ascii="Times New Roman" w:hAnsi="Times New Roman" w:cs="Times New Roman"/>
          <w:sz w:val="24"/>
          <w:szCs w:val="24"/>
        </w:rPr>
      </w:pPr>
      <w:r w:rsidRPr="00E13331">
        <w:rPr>
          <w:rFonts w:ascii="Times New Roman" w:hAnsi="Times New Roman" w:cs="Times New Roman"/>
          <w:sz w:val="24"/>
          <w:szCs w:val="24"/>
        </w:rPr>
        <w:t xml:space="preserve">art. 7 ust. 1 Ustawy z dnia 13 kwietnia 2022 r. o szczególnych rozwiązaniach w zakresie przeciwdziałania wspieraniu agresji na Ukrainę oraz służących ochronie bezpieczeństwa narodowego (Dz.U. z 2024 r. poz. 507) </w:t>
      </w:r>
    </w:p>
    <w:p w14:paraId="6A7FEB4D" w14:textId="77777777" w:rsidR="00CC0DEA" w:rsidRPr="00E13331" w:rsidRDefault="00CC0DEA" w:rsidP="00CC0DEA">
      <w:pPr>
        <w:tabs>
          <w:tab w:val="left" w:pos="142"/>
        </w:tabs>
        <w:ind w:left="142"/>
        <w:jc w:val="both"/>
        <w:rPr>
          <w:rFonts w:ascii="Times New Roman" w:hAnsi="Times New Roman" w:cs="Times New Roman"/>
          <w:sz w:val="24"/>
          <w:szCs w:val="24"/>
        </w:rPr>
      </w:pPr>
      <w:r w:rsidRPr="00E13331">
        <w:rPr>
          <w:rFonts w:ascii="Times New Roman" w:hAnsi="Times New Roman" w:cs="Times New Roman"/>
          <w:sz w:val="24"/>
          <w:szCs w:val="24"/>
        </w:rPr>
        <w:t>oraz</w:t>
      </w:r>
    </w:p>
    <w:p w14:paraId="4872E248" w14:textId="74804562" w:rsidR="00CC0DEA" w:rsidRPr="00E13331" w:rsidRDefault="00CC0DEA" w:rsidP="00CC0DEA">
      <w:pPr>
        <w:numPr>
          <w:ilvl w:val="0"/>
          <w:numId w:val="56"/>
        </w:numPr>
        <w:suppressAutoHyphens/>
        <w:autoSpaceDN w:val="0"/>
        <w:spacing w:after="0" w:line="276" w:lineRule="auto"/>
        <w:ind w:left="142" w:hanging="142"/>
        <w:jc w:val="both"/>
        <w:textAlignment w:val="baseline"/>
        <w:rPr>
          <w:rFonts w:ascii="Times New Roman" w:eastAsia="Calibri" w:hAnsi="Times New Roman" w:cs="Times New Roman"/>
          <w:sz w:val="24"/>
          <w:szCs w:val="24"/>
        </w:rPr>
      </w:pPr>
      <w:r w:rsidRPr="00E13331">
        <w:rPr>
          <w:rFonts w:ascii="Times New Roman" w:eastAsia="Calibri" w:hAnsi="Times New Roman" w:cs="Times New Roman"/>
          <w:bCs/>
          <w:sz w:val="24"/>
          <w:szCs w:val="24"/>
        </w:rPr>
        <w:lastRenderedPageBreak/>
        <w:t>art. 5k rozporządzenia (UE) nr 2022/576 z dnia 8 kwietnia 2022r. w sprawie zmiany rozporządzenia (UE) nr 833/2014 dotyczących środków ograniczających w związku</w:t>
      </w:r>
      <w:r w:rsidR="00AA517A" w:rsidRPr="00E13331">
        <w:rPr>
          <w:rFonts w:ascii="Times New Roman" w:eastAsia="Calibri" w:hAnsi="Times New Roman" w:cs="Times New Roman"/>
          <w:bCs/>
          <w:sz w:val="24"/>
          <w:szCs w:val="24"/>
        </w:rPr>
        <w:br/>
      </w:r>
      <w:r w:rsidRPr="00E13331">
        <w:rPr>
          <w:rFonts w:ascii="Times New Roman" w:eastAsia="Calibri" w:hAnsi="Times New Roman" w:cs="Times New Roman"/>
          <w:bCs/>
          <w:sz w:val="24"/>
          <w:szCs w:val="24"/>
        </w:rPr>
        <w:t>z działaniami Rosji destabilizujących sytuację na Ukrainie.</w:t>
      </w:r>
    </w:p>
    <w:p w14:paraId="7A5FC0EA" w14:textId="77777777" w:rsidR="00CC0DEA" w:rsidRPr="00E13331" w:rsidRDefault="00CC0DEA" w:rsidP="00CC0DEA">
      <w:pPr>
        <w:tabs>
          <w:tab w:val="left" w:pos="426"/>
        </w:tabs>
        <w:jc w:val="both"/>
        <w:rPr>
          <w:rFonts w:ascii="Times New Roman" w:hAnsi="Times New Roman" w:cs="Times New Roman"/>
        </w:rPr>
      </w:pPr>
    </w:p>
    <w:p w14:paraId="4678CC44" w14:textId="77777777" w:rsidR="00CC0DEA" w:rsidRPr="00E13331" w:rsidRDefault="00CC0DEA" w:rsidP="00CC0DEA">
      <w:pPr>
        <w:tabs>
          <w:tab w:val="left" w:pos="426"/>
        </w:tabs>
        <w:jc w:val="both"/>
        <w:rPr>
          <w:rFonts w:ascii="Times New Roman" w:hAnsi="Times New Roman" w:cs="Times New Roman"/>
          <w:b/>
          <w:bCs/>
          <w:u w:val="single"/>
        </w:rPr>
      </w:pPr>
      <w:r w:rsidRPr="00E13331">
        <w:rPr>
          <w:rFonts w:ascii="Times New Roman" w:hAnsi="Times New Roman" w:cs="Times New Roman"/>
          <w:b/>
          <w:bCs/>
          <w:u w:val="single"/>
        </w:rPr>
        <w:t>są aktualne.</w:t>
      </w:r>
    </w:p>
    <w:p w14:paraId="23411EE7" w14:textId="77777777" w:rsidR="00CC0DEA" w:rsidRPr="00E13331" w:rsidRDefault="00CC0DEA" w:rsidP="00CC0DEA">
      <w:pPr>
        <w:spacing w:before="46"/>
        <w:ind w:right="511"/>
        <w:jc w:val="right"/>
        <w:rPr>
          <w:rFonts w:ascii="Times New Roman" w:hAnsi="Times New Roman" w:cs="Times New Roman"/>
          <w:b/>
          <w:bCs/>
          <w:u w:val="single"/>
        </w:rPr>
      </w:pPr>
    </w:p>
    <w:p w14:paraId="26173E2A" w14:textId="4F79E61C" w:rsidR="00CC0DEA" w:rsidRPr="00E13331" w:rsidRDefault="00CC0DEA" w:rsidP="00CC0DEA">
      <w:pPr>
        <w:shd w:val="clear" w:color="auto" w:fill="BFBFBF"/>
        <w:spacing w:line="360" w:lineRule="auto"/>
        <w:jc w:val="both"/>
        <w:rPr>
          <w:rFonts w:ascii="Times New Roman" w:hAnsi="Times New Roman" w:cs="Times New Roman"/>
          <w:sz w:val="20"/>
          <w:szCs w:val="20"/>
        </w:rPr>
      </w:pPr>
      <w:r w:rsidRPr="00E13331">
        <w:rPr>
          <w:rFonts w:ascii="Times New Roman" w:hAnsi="Times New Roman" w:cs="Times New Roman"/>
          <w:b/>
          <w:sz w:val="20"/>
          <w:szCs w:val="20"/>
        </w:rPr>
        <w:t>OŚWIADCZENIE DOTYCZĄCE PODANYCH INFORMACJI:</w:t>
      </w:r>
    </w:p>
    <w:p w14:paraId="19D0E38B" w14:textId="127D9585" w:rsidR="00CC0DEA" w:rsidRPr="00E13331" w:rsidRDefault="00CC0DEA" w:rsidP="00CC0DEA">
      <w:pPr>
        <w:spacing w:line="276" w:lineRule="auto"/>
        <w:jc w:val="both"/>
        <w:rPr>
          <w:rFonts w:ascii="Times New Roman" w:hAnsi="Times New Roman" w:cs="Times New Roman"/>
          <w:b/>
          <w:i/>
          <w:sz w:val="18"/>
          <w:szCs w:val="18"/>
        </w:rPr>
      </w:pPr>
      <w:r w:rsidRPr="00E13331">
        <w:rPr>
          <w:rFonts w:ascii="Times New Roman" w:hAnsi="Times New Roman" w:cs="Times New Roman"/>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4C732C11" w14:textId="296D2277" w:rsidR="00CC0DEA" w:rsidRPr="00E13331" w:rsidRDefault="00CC0DEA" w:rsidP="00CC0DEA">
      <w:pPr>
        <w:tabs>
          <w:tab w:val="left" w:pos="4111"/>
          <w:tab w:val="left" w:pos="4395"/>
          <w:tab w:val="center" w:pos="4677"/>
        </w:tabs>
        <w:rPr>
          <w:rFonts w:ascii="Times New Roman" w:eastAsia="Times New Roman" w:hAnsi="Times New Roman" w:cs="Times New Roman"/>
          <w:b/>
          <w:i/>
          <w:sz w:val="20"/>
          <w:szCs w:val="20"/>
        </w:rPr>
      </w:pPr>
      <w:r w:rsidRPr="00E13331">
        <w:rPr>
          <w:rFonts w:ascii="Times New Roman" w:hAnsi="Times New Roman" w:cs="Times New Roman"/>
          <w:b/>
          <w:i/>
          <w:sz w:val="20"/>
          <w:szCs w:val="20"/>
        </w:rPr>
        <w:t xml:space="preserve">Dokument należy wypełnić i podpisać: </w:t>
      </w:r>
      <w:r w:rsidR="00A32589" w:rsidRPr="00E13331">
        <w:rPr>
          <w:rFonts w:ascii="Times New Roman" w:hAnsi="Times New Roman" w:cs="Times New Roman"/>
          <w:b/>
          <w:i/>
          <w:sz w:val="20"/>
          <w:szCs w:val="20"/>
        </w:rPr>
        <w:t>kwalifikowanym podpisem</w:t>
      </w:r>
      <w:r w:rsidRPr="00E13331">
        <w:rPr>
          <w:rFonts w:ascii="Times New Roman" w:hAnsi="Times New Roman" w:cs="Times New Roman"/>
          <w:b/>
          <w:i/>
          <w:sz w:val="20"/>
          <w:szCs w:val="20"/>
        </w:rPr>
        <w:t xml:space="preserve"> elektronicznym lub podpisem zaufanym lub podpisem osobistym, przez osobę lub osoby uprawnione do reprezentowania Wykonawcy/ Wykonawców  </w:t>
      </w:r>
      <w:r w:rsidRPr="00E13331">
        <w:rPr>
          <w:rFonts w:ascii="Times New Roman" w:eastAsia="Times New Roman" w:hAnsi="Times New Roman" w:cs="Times New Roman"/>
          <w:b/>
          <w:i/>
          <w:sz w:val="20"/>
          <w:szCs w:val="20"/>
        </w:rPr>
        <w:t xml:space="preserve">                                                                                              </w:t>
      </w:r>
    </w:p>
    <w:p w14:paraId="220B099F" w14:textId="796E55B9" w:rsidR="00CC0DEA" w:rsidRPr="00E13331" w:rsidRDefault="00CC0DEA" w:rsidP="00A32589">
      <w:pPr>
        <w:spacing w:line="360" w:lineRule="auto"/>
        <w:jc w:val="right"/>
        <w:rPr>
          <w:rFonts w:ascii="Times New Roman" w:hAnsi="Times New Roman" w:cs="Times New Roman"/>
          <w:bCs/>
          <w:iCs/>
          <w:sz w:val="24"/>
          <w:szCs w:val="24"/>
        </w:rPr>
      </w:pPr>
      <w:r w:rsidRPr="00E13331">
        <w:rPr>
          <w:rFonts w:ascii="Times New Roman" w:hAnsi="Times New Roman" w:cs="Times New Roman"/>
          <w:b/>
          <w:i/>
          <w:sz w:val="20"/>
          <w:szCs w:val="20"/>
        </w:rPr>
        <w:t>Zamawiający zaleca zapisanie dokumentu w formacie PDF</w:t>
      </w:r>
    </w:p>
    <w:p w14:paraId="1FA3964C" w14:textId="77777777" w:rsidR="008642EA" w:rsidRPr="00E13331" w:rsidRDefault="008642EA" w:rsidP="008642EA">
      <w:pPr>
        <w:suppressAutoHyphens/>
        <w:spacing w:after="0" w:line="240" w:lineRule="auto"/>
        <w:ind w:left="142" w:hanging="142"/>
        <w:jc w:val="both"/>
        <w:rPr>
          <w:rFonts w:ascii="Times New Roman" w:eastAsia="Times New Roman" w:hAnsi="Times New Roman" w:cs="Times New Roman"/>
          <w:kern w:val="0"/>
          <w:sz w:val="16"/>
          <w:szCs w:val="16"/>
          <w:lang w:eastAsia="zh-CN"/>
          <w14:ligatures w14:val="none"/>
        </w:rPr>
      </w:pPr>
    </w:p>
    <w:p w14:paraId="0D1E8208" w14:textId="77777777" w:rsidR="008642EA" w:rsidRPr="00E13331" w:rsidRDefault="008642EA" w:rsidP="008642EA">
      <w:pPr>
        <w:suppressAutoHyphens/>
        <w:spacing w:after="0" w:line="240" w:lineRule="auto"/>
        <w:ind w:left="142" w:hanging="142"/>
        <w:jc w:val="both"/>
        <w:rPr>
          <w:rFonts w:ascii="Times New Roman" w:eastAsia="Times New Roman" w:hAnsi="Times New Roman" w:cs="Times New Roman"/>
          <w:kern w:val="0"/>
          <w:sz w:val="16"/>
          <w:szCs w:val="16"/>
          <w:lang w:eastAsia="zh-CN"/>
          <w14:ligatures w14:val="none"/>
        </w:rPr>
      </w:pPr>
    </w:p>
    <w:p w14:paraId="05A337F3" w14:textId="77777777" w:rsidR="008642EA" w:rsidRPr="00E13331" w:rsidRDefault="008642EA" w:rsidP="009A3FB2">
      <w:pPr>
        <w:pStyle w:val="pkt"/>
        <w:tabs>
          <w:tab w:val="left" w:pos="284"/>
          <w:tab w:val="left" w:pos="1009"/>
        </w:tabs>
        <w:spacing w:before="240" w:after="0" w:line="360" w:lineRule="auto"/>
        <w:ind w:left="0" w:firstLine="0"/>
        <w:rPr>
          <w:rFonts w:eastAsia="Times New Roman"/>
          <w:szCs w:val="24"/>
        </w:rPr>
      </w:pPr>
    </w:p>
    <w:p w14:paraId="0A118499" w14:textId="77777777" w:rsidR="00C46472" w:rsidRPr="00E13331" w:rsidRDefault="00C46472" w:rsidP="009A3FB2">
      <w:pPr>
        <w:pStyle w:val="pkt"/>
        <w:tabs>
          <w:tab w:val="left" w:pos="284"/>
          <w:tab w:val="left" w:pos="1009"/>
        </w:tabs>
        <w:spacing w:before="240" w:after="0" w:line="360" w:lineRule="auto"/>
        <w:ind w:left="0" w:firstLine="0"/>
        <w:rPr>
          <w:rFonts w:eastAsia="Times New Roman"/>
          <w:szCs w:val="24"/>
        </w:rPr>
      </w:pPr>
    </w:p>
    <w:p w14:paraId="146E62DD" w14:textId="77777777" w:rsidR="00C46472" w:rsidRPr="00E13331" w:rsidRDefault="00C46472" w:rsidP="009A3FB2">
      <w:pPr>
        <w:pStyle w:val="pkt"/>
        <w:tabs>
          <w:tab w:val="left" w:pos="284"/>
          <w:tab w:val="left" w:pos="1009"/>
        </w:tabs>
        <w:spacing w:before="240" w:after="0" w:line="360" w:lineRule="auto"/>
        <w:ind w:left="0" w:firstLine="0"/>
        <w:rPr>
          <w:rFonts w:eastAsia="Times New Roman"/>
          <w:szCs w:val="24"/>
        </w:rPr>
      </w:pPr>
    </w:p>
    <w:p w14:paraId="70A5D4D1" w14:textId="77777777" w:rsidR="00C46472" w:rsidRPr="00E13331" w:rsidRDefault="00C46472" w:rsidP="009A3FB2">
      <w:pPr>
        <w:pStyle w:val="pkt"/>
        <w:tabs>
          <w:tab w:val="left" w:pos="284"/>
          <w:tab w:val="left" w:pos="1009"/>
        </w:tabs>
        <w:spacing w:before="240" w:after="0" w:line="360" w:lineRule="auto"/>
        <w:ind w:left="0" w:firstLine="0"/>
        <w:rPr>
          <w:rFonts w:eastAsia="Times New Roman"/>
          <w:szCs w:val="24"/>
        </w:rPr>
      </w:pPr>
    </w:p>
    <w:p w14:paraId="18E9CEEE" w14:textId="77777777" w:rsidR="00C46472" w:rsidRPr="00E13331" w:rsidRDefault="00C46472" w:rsidP="009A3FB2">
      <w:pPr>
        <w:pStyle w:val="pkt"/>
        <w:tabs>
          <w:tab w:val="left" w:pos="284"/>
          <w:tab w:val="left" w:pos="1009"/>
        </w:tabs>
        <w:spacing w:before="240" w:after="0" w:line="360" w:lineRule="auto"/>
        <w:ind w:left="0" w:firstLine="0"/>
        <w:rPr>
          <w:rFonts w:eastAsia="Times New Roman"/>
          <w:szCs w:val="24"/>
        </w:rPr>
      </w:pPr>
    </w:p>
    <w:p w14:paraId="08F42775" w14:textId="77777777" w:rsidR="00C46472" w:rsidRPr="00E13331" w:rsidRDefault="00C46472" w:rsidP="009A3FB2">
      <w:pPr>
        <w:pStyle w:val="pkt"/>
        <w:tabs>
          <w:tab w:val="left" w:pos="284"/>
          <w:tab w:val="left" w:pos="1009"/>
        </w:tabs>
        <w:spacing w:before="240" w:after="0" w:line="360" w:lineRule="auto"/>
        <w:ind w:left="0" w:firstLine="0"/>
        <w:rPr>
          <w:rFonts w:eastAsia="Times New Roman"/>
          <w:szCs w:val="24"/>
        </w:rPr>
      </w:pPr>
    </w:p>
    <w:p w14:paraId="40673B1C" w14:textId="77777777" w:rsidR="00EE0026" w:rsidRDefault="00EE0026" w:rsidP="009A3FB2">
      <w:pPr>
        <w:pStyle w:val="pkt"/>
        <w:tabs>
          <w:tab w:val="left" w:pos="284"/>
          <w:tab w:val="left" w:pos="1009"/>
        </w:tabs>
        <w:spacing w:before="240" w:after="0" w:line="360" w:lineRule="auto"/>
        <w:ind w:left="0" w:firstLine="0"/>
        <w:rPr>
          <w:rFonts w:eastAsia="Times New Roman"/>
          <w:szCs w:val="24"/>
        </w:rPr>
      </w:pPr>
    </w:p>
    <w:p w14:paraId="6A57DA0C" w14:textId="77777777" w:rsidR="004334A7" w:rsidRDefault="004334A7" w:rsidP="009A3FB2">
      <w:pPr>
        <w:pStyle w:val="pkt"/>
        <w:tabs>
          <w:tab w:val="left" w:pos="284"/>
          <w:tab w:val="left" w:pos="1009"/>
        </w:tabs>
        <w:spacing w:before="240" w:after="0" w:line="360" w:lineRule="auto"/>
        <w:ind w:left="0" w:firstLine="0"/>
        <w:rPr>
          <w:rFonts w:eastAsia="Times New Roman"/>
          <w:szCs w:val="24"/>
        </w:rPr>
      </w:pPr>
    </w:p>
    <w:p w14:paraId="413C86FA" w14:textId="77777777" w:rsidR="004334A7" w:rsidRDefault="004334A7" w:rsidP="009A3FB2">
      <w:pPr>
        <w:pStyle w:val="pkt"/>
        <w:tabs>
          <w:tab w:val="left" w:pos="284"/>
          <w:tab w:val="left" w:pos="1009"/>
        </w:tabs>
        <w:spacing w:before="240" w:after="0" w:line="360" w:lineRule="auto"/>
        <w:ind w:left="0" w:firstLine="0"/>
        <w:rPr>
          <w:rFonts w:eastAsia="Times New Roman"/>
          <w:szCs w:val="24"/>
        </w:rPr>
      </w:pPr>
    </w:p>
    <w:p w14:paraId="54113E77" w14:textId="77777777" w:rsidR="004334A7" w:rsidRDefault="004334A7" w:rsidP="009A3FB2">
      <w:pPr>
        <w:pStyle w:val="pkt"/>
        <w:tabs>
          <w:tab w:val="left" w:pos="284"/>
          <w:tab w:val="left" w:pos="1009"/>
        </w:tabs>
        <w:spacing w:before="240" w:after="0" w:line="360" w:lineRule="auto"/>
        <w:ind w:left="0" w:firstLine="0"/>
        <w:rPr>
          <w:rFonts w:eastAsia="Times New Roman"/>
          <w:szCs w:val="24"/>
        </w:rPr>
      </w:pPr>
    </w:p>
    <w:p w14:paraId="002F0782" w14:textId="77777777" w:rsidR="00C46472" w:rsidRDefault="00C46472" w:rsidP="009A3FB2">
      <w:pPr>
        <w:pStyle w:val="pkt"/>
        <w:tabs>
          <w:tab w:val="left" w:pos="284"/>
          <w:tab w:val="left" w:pos="1009"/>
        </w:tabs>
        <w:spacing w:before="240" w:after="0" w:line="360" w:lineRule="auto"/>
        <w:ind w:left="0" w:firstLine="0"/>
        <w:rPr>
          <w:rFonts w:eastAsia="Times New Roman"/>
          <w:szCs w:val="24"/>
        </w:rPr>
      </w:pPr>
    </w:p>
    <w:p w14:paraId="2E300770" w14:textId="77777777" w:rsidR="009C2821" w:rsidRPr="00E13331" w:rsidRDefault="009C2821" w:rsidP="009A3FB2">
      <w:pPr>
        <w:pStyle w:val="pkt"/>
        <w:tabs>
          <w:tab w:val="left" w:pos="284"/>
          <w:tab w:val="left" w:pos="1009"/>
        </w:tabs>
        <w:spacing w:before="240" w:after="0" w:line="360" w:lineRule="auto"/>
        <w:ind w:left="0" w:firstLine="0"/>
        <w:rPr>
          <w:rFonts w:eastAsia="Times New Roman"/>
          <w:szCs w:val="24"/>
        </w:rPr>
      </w:pPr>
    </w:p>
    <w:p w14:paraId="10CB94EE" w14:textId="77777777" w:rsidR="00C46472" w:rsidRPr="00E13331" w:rsidRDefault="00C46472" w:rsidP="00C46472">
      <w:pPr>
        <w:suppressAutoHyphens/>
        <w:spacing w:after="0" w:line="240" w:lineRule="auto"/>
        <w:jc w:val="right"/>
        <w:rPr>
          <w:rFonts w:ascii="Tahoma" w:eastAsia="SimSun" w:hAnsi="Tahoma" w:cs="Tahoma"/>
          <w:b/>
          <w:bCs/>
          <w:iCs/>
          <w:kern w:val="0"/>
          <w:sz w:val="16"/>
          <w:szCs w:val="16"/>
          <w:lang w:eastAsia="zh-CN"/>
          <w14:ligatures w14:val="none"/>
        </w:rPr>
      </w:pPr>
      <w:r w:rsidRPr="00E13331">
        <w:rPr>
          <w:rFonts w:ascii="Times New Roman" w:eastAsia="SimSun" w:hAnsi="Times New Roman" w:cs="Times New Roman"/>
          <w:b/>
          <w:bCs/>
          <w:iCs/>
          <w:kern w:val="0"/>
          <w:sz w:val="20"/>
          <w:szCs w:val="20"/>
          <w:lang w:eastAsia="zh-CN"/>
          <w14:ligatures w14:val="none"/>
        </w:rPr>
        <w:lastRenderedPageBreak/>
        <w:t xml:space="preserve">Załącznik nr 7 do SWZ </w:t>
      </w:r>
    </w:p>
    <w:p w14:paraId="6D1D3318" w14:textId="77777777" w:rsidR="00C46472" w:rsidRPr="00E13331" w:rsidRDefault="00C46472" w:rsidP="00C46472">
      <w:pPr>
        <w:suppressAutoHyphens/>
        <w:spacing w:after="0" w:line="240" w:lineRule="auto"/>
        <w:jc w:val="right"/>
        <w:rPr>
          <w:rFonts w:ascii="Tahoma" w:eastAsia="SimSun" w:hAnsi="Tahoma" w:cs="Tahoma"/>
          <w:b/>
          <w:bCs/>
          <w:i/>
          <w:kern w:val="0"/>
          <w:sz w:val="16"/>
          <w:szCs w:val="16"/>
          <w:lang w:eastAsia="zh-CN"/>
          <w14:ligatures w14:val="none"/>
        </w:rPr>
      </w:pPr>
    </w:p>
    <w:p w14:paraId="143E083F" w14:textId="77777777" w:rsidR="00C46472" w:rsidRPr="00E13331" w:rsidRDefault="00C46472" w:rsidP="00C46472">
      <w:pPr>
        <w:suppressAutoHyphens/>
        <w:spacing w:after="0" w:line="240" w:lineRule="auto"/>
        <w:jc w:val="right"/>
        <w:rPr>
          <w:rFonts w:ascii="Tahoma" w:eastAsia="SimSun" w:hAnsi="Tahoma" w:cs="Tahoma"/>
          <w:b/>
          <w:bCs/>
          <w:i/>
          <w:kern w:val="0"/>
          <w:sz w:val="16"/>
          <w:szCs w:val="16"/>
          <w:lang w:eastAsia="zh-CN"/>
          <w14:ligatures w14:val="none"/>
        </w:rPr>
      </w:pPr>
    </w:p>
    <w:p w14:paraId="2ACF1B5A" w14:textId="77777777" w:rsidR="00C46472" w:rsidRPr="00E13331" w:rsidRDefault="00C46472" w:rsidP="00C46472">
      <w:pPr>
        <w:suppressAutoHyphens/>
        <w:spacing w:after="0" w:line="240" w:lineRule="auto"/>
        <w:jc w:val="center"/>
        <w:rPr>
          <w:rFonts w:ascii="Times New Roman" w:eastAsia="SimSun" w:hAnsi="Times New Roman" w:cs="Times New Roman"/>
          <w:b/>
          <w:kern w:val="0"/>
          <w:sz w:val="20"/>
          <w:szCs w:val="20"/>
          <w:lang w:eastAsia="zh-CN"/>
          <w14:ligatures w14:val="none"/>
        </w:rPr>
      </w:pPr>
      <w:r w:rsidRPr="00E13331">
        <w:rPr>
          <w:rFonts w:ascii="Times New Roman" w:eastAsia="SimSun" w:hAnsi="Times New Roman" w:cs="Times New Roman"/>
          <w:b/>
          <w:kern w:val="0"/>
          <w:sz w:val="24"/>
          <w:szCs w:val="24"/>
          <w:lang w:eastAsia="zh-CN"/>
          <w14:ligatures w14:val="none"/>
        </w:rPr>
        <w:t>PROJEKTOWANE POSTANOWIENIA UMOWY</w:t>
      </w:r>
    </w:p>
    <w:p w14:paraId="66590397" w14:textId="77777777" w:rsidR="00C46472" w:rsidRPr="00E13331" w:rsidRDefault="00C46472" w:rsidP="00C46472">
      <w:pPr>
        <w:suppressAutoHyphens/>
        <w:spacing w:after="0" w:line="240" w:lineRule="auto"/>
        <w:jc w:val="center"/>
        <w:rPr>
          <w:rFonts w:ascii="Times New Roman" w:eastAsia="SimSun" w:hAnsi="Times New Roman" w:cs="Times New Roman"/>
          <w:b/>
          <w:kern w:val="0"/>
          <w:sz w:val="20"/>
          <w:szCs w:val="20"/>
          <w:lang w:eastAsia="zh-CN"/>
          <w14:ligatures w14:val="none"/>
        </w:rPr>
      </w:pPr>
    </w:p>
    <w:p w14:paraId="7FEBA506" w14:textId="77777777" w:rsidR="00C46472" w:rsidRPr="00E13331" w:rsidRDefault="00C46472" w:rsidP="00C46472">
      <w:pPr>
        <w:suppressAutoHyphens/>
        <w:spacing w:after="0" w:line="240" w:lineRule="auto"/>
        <w:jc w:val="center"/>
        <w:rPr>
          <w:rFonts w:ascii="Times New Roman" w:eastAsia="SimSun" w:hAnsi="Times New Roman" w:cs="Times New Roman"/>
          <w:b/>
          <w:kern w:val="0"/>
          <w:sz w:val="20"/>
          <w:szCs w:val="20"/>
          <w:lang w:eastAsia="zh-CN"/>
          <w14:ligatures w14:val="none"/>
        </w:rPr>
      </w:pPr>
    </w:p>
    <w:p w14:paraId="0E26C9F9" w14:textId="77777777" w:rsidR="00C46472" w:rsidRPr="00E13331" w:rsidRDefault="00C46472" w:rsidP="00C46472">
      <w:pPr>
        <w:suppressAutoHyphens/>
        <w:spacing w:after="0" w:line="240" w:lineRule="auto"/>
        <w:jc w:val="center"/>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b/>
          <w:kern w:val="0"/>
          <w:sz w:val="24"/>
          <w:szCs w:val="24"/>
          <w:lang w:eastAsia="zh-CN"/>
          <w14:ligatures w14:val="none"/>
        </w:rPr>
        <w:t>UMOWA Nr …............</w:t>
      </w:r>
    </w:p>
    <w:p w14:paraId="011F136D" w14:textId="77777777" w:rsidR="00C46472" w:rsidRPr="00E13331" w:rsidRDefault="00C46472" w:rsidP="00C46472">
      <w:pPr>
        <w:suppressAutoHyphens/>
        <w:spacing w:after="0" w:line="240" w:lineRule="auto"/>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zawarta w dniu ………. pomiędzy:</w:t>
      </w:r>
    </w:p>
    <w:p w14:paraId="2038F865" w14:textId="77777777" w:rsidR="00C46472" w:rsidRPr="00E13331" w:rsidRDefault="00C46472" w:rsidP="00C46472">
      <w:pPr>
        <w:suppressAutoHyphens/>
        <w:spacing w:after="0" w:line="240" w:lineRule="auto"/>
        <w:rPr>
          <w:rFonts w:ascii="Times New Roman" w:eastAsia="SimSun" w:hAnsi="Times New Roman" w:cs="Times New Roman"/>
          <w:kern w:val="0"/>
          <w:sz w:val="24"/>
          <w:szCs w:val="24"/>
          <w:lang w:eastAsia="zh-CN"/>
          <w14:ligatures w14:val="none"/>
        </w:rPr>
      </w:pPr>
    </w:p>
    <w:p w14:paraId="449DEC38" w14:textId="03243077" w:rsidR="00C46472" w:rsidRPr="00E13331" w:rsidRDefault="00DE2DB8" w:rsidP="00C46472">
      <w:pPr>
        <w:keepNext/>
        <w:tabs>
          <w:tab w:val="left" w:pos="0"/>
        </w:tabs>
        <w:suppressAutoHyphens/>
        <w:spacing w:after="0" w:line="240" w:lineRule="auto"/>
        <w:ind w:right="-159"/>
        <w:jc w:val="both"/>
        <w:outlineLvl w:val="1"/>
        <w:rPr>
          <w:rFonts w:ascii="Calibri" w:eastAsia="SimSun" w:hAnsi="Calibri" w:cs="Calibri"/>
          <w:kern w:val="0"/>
          <w14:ligatures w14:val="none"/>
        </w:rPr>
      </w:pPr>
      <w:r w:rsidRPr="00E13331">
        <w:rPr>
          <w:rFonts w:ascii="Times New Roman" w:eastAsia="SimSun" w:hAnsi="Times New Roman" w:cs="Times New Roman"/>
          <w:b/>
          <w:kern w:val="0"/>
          <w:sz w:val="24"/>
          <w:szCs w:val="24"/>
          <w:lang w:eastAsia="zh-CN"/>
          <w14:ligatures w14:val="none"/>
        </w:rPr>
        <w:t>Miejskim Ośrodkiem Pomocy Społecznej w Lidzbarku Warmińskim</w:t>
      </w:r>
      <w:r w:rsidR="00C46472" w:rsidRPr="00E13331">
        <w:rPr>
          <w:rFonts w:ascii="Times New Roman" w:eastAsia="SimSun" w:hAnsi="Times New Roman" w:cs="Times New Roman"/>
          <w:kern w:val="0"/>
          <w:sz w:val="24"/>
          <w:szCs w:val="24"/>
          <w:lang w:eastAsia="zh-CN"/>
          <w14:ligatures w14:val="none"/>
        </w:rPr>
        <w:t xml:space="preserve">, 11-100 Lidzbark Warmiński, ul. </w:t>
      </w:r>
      <w:r w:rsidRPr="00E13331">
        <w:rPr>
          <w:rFonts w:ascii="Times New Roman" w:eastAsia="SimSun" w:hAnsi="Times New Roman" w:cs="Times New Roman"/>
          <w:kern w:val="0"/>
          <w:sz w:val="24"/>
          <w:szCs w:val="24"/>
          <w:lang w:eastAsia="zh-CN"/>
          <w14:ligatures w14:val="none"/>
        </w:rPr>
        <w:t>Akacjowa 7</w:t>
      </w:r>
      <w:r w:rsidR="00C46472" w:rsidRPr="00E13331">
        <w:rPr>
          <w:rFonts w:ascii="Times New Roman" w:eastAsia="SimSun" w:hAnsi="Times New Roman" w:cs="Times New Roman"/>
          <w:kern w:val="0"/>
          <w:sz w:val="24"/>
          <w:szCs w:val="24"/>
          <w:lang w:eastAsia="zh-CN"/>
          <w14:ligatures w14:val="none"/>
        </w:rPr>
        <w:t xml:space="preserve"> (NIP: 743-1</w:t>
      </w:r>
      <w:r w:rsidRPr="00E13331">
        <w:rPr>
          <w:rFonts w:ascii="Times New Roman" w:eastAsia="SimSun" w:hAnsi="Times New Roman" w:cs="Times New Roman"/>
          <w:kern w:val="0"/>
          <w:sz w:val="24"/>
          <w:szCs w:val="24"/>
          <w:lang w:eastAsia="zh-CN"/>
          <w14:ligatures w14:val="none"/>
        </w:rPr>
        <w:t>07</w:t>
      </w:r>
      <w:r w:rsidR="00C46472" w:rsidRPr="00E13331">
        <w:rPr>
          <w:rFonts w:ascii="Times New Roman" w:eastAsia="SimSun" w:hAnsi="Times New Roman" w:cs="Times New Roman"/>
          <w:kern w:val="0"/>
          <w:sz w:val="24"/>
          <w:szCs w:val="24"/>
          <w:lang w:eastAsia="zh-CN"/>
          <w14:ligatures w14:val="none"/>
        </w:rPr>
        <w:t>-</w:t>
      </w:r>
      <w:r w:rsidRPr="00E13331">
        <w:rPr>
          <w:rFonts w:ascii="Times New Roman" w:eastAsia="SimSun" w:hAnsi="Times New Roman" w:cs="Times New Roman"/>
          <w:kern w:val="0"/>
          <w:sz w:val="24"/>
          <w:szCs w:val="24"/>
          <w:lang w:eastAsia="zh-CN"/>
          <w14:ligatures w14:val="none"/>
        </w:rPr>
        <w:t>67</w:t>
      </w:r>
      <w:r w:rsidR="00C46472" w:rsidRPr="00E13331">
        <w:rPr>
          <w:rFonts w:ascii="Times New Roman" w:eastAsia="SimSun" w:hAnsi="Times New Roman" w:cs="Times New Roman"/>
          <w:kern w:val="0"/>
          <w:sz w:val="24"/>
          <w:szCs w:val="24"/>
          <w:lang w:eastAsia="zh-CN"/>
          <w14:ligatures w14:val="none"/>
        </w:rPr>
        <w:t>-</w:t>
      </w:r>
      <w:r w:rsidRPr="00E13331">
        <w:rPr>
          <w:rFonts w:ascii="Times New Roman" w:eastAsia="SimSun" w:hAnsi="Times New Roman" w:cs="Times New Roman"/>
          <w:kern w:val="0"/>
          <w:sz w:val="24"/>
          <w:szCs w:val="24"/>
          <w:lang w:eastAsia="zh-CN"/>
          <w14:ligatures w14:val="none"/>
        </w:rPr>
        <w:t>44</w:t>
      </w:r>
      <w:r w:rsidR="00C46472" w:rsidRPr="00E13331">
        <w:rPr>
          <w:rFonts w:ascii="Times New Roman" w:eastAsia="SimSun" w:hAnsi="Times New Roman" w:cs="Times New Roman"/>
          <w:kern w:val="0"/>
          <w:sz w:val="24"/>
          <w:szCs w:val="24"/>
          <w:lang w:eastAsia="zh-CN"/>
          <w14:ligatures w14:val="none"/>
        </w:rPr>
        <w:t xml:space="preserve">, REGON: </w:t>
      </w:r>
      <w:r w:rsidRPr="00E13331">
        <w:rPr>
          <w:rFonts w:ascii="Times New Roman" w:eastAsia="SimSun" w:hAnsi="Times New Roman" w:cs="Times New Roman"/>
          <w:kern w:val="0"/>
          <w:sz w:val="24"/>
          <w:szCs w:val="24"/>
          <w:lang w:eastAsia="zh-CN"/>
          <w14:ligatures w14:val="none"/>
        </w:rPr>
        <w:t>004445093</w:t>
      </w:r>
      <w:r w:rsidR="00C46472" w:rsidRPr="00E13331">
        <w:rPr>
          <w:rFonts w:ascii="Times New Roman" w:eastAsia="SimSun" w:hAnsi="Times New Roman" w:cs="Times New Roman"/>
          <w:kern w:val="0"/>
          <w:sz w:val="24"/>
          <w:szCs w:val="24"/>
          <w:lang w:eastAsia="zh-CN"/>
          <w14:ligatures w14:val="none"/>
        </w:rPr>
        <w:t>), zwaną dalej „</w:t>
      </w:r>
      <w:r w:rsidR="00C46472" w:rsidRPr="00E13331">
        <w:rPr>
          <w:rFonts w:ascii="Times New Roman" w:eastAsia="SimSun" w:hAnsi="Times New Roman" w:cs="Times New Roman"/>
          <w:b/>
          <w:kern w:val="0"/>
          <w:sz w:val="24"/>
          <w:szCs w:val="24"/>
          <w:lang w:eastAsia="zh-CN"/>
          <w14:ligatures w14:val="none"/>
        </w:rPr>
        <w:t>Zamawiającym</w:t>
      </w:r>
      <w:r w:rsidR="00C46472" w:rsidRPr="00E13331">
        <w:rPr>
          <w:rFonts w:ascii="Times New Roman" w:eastAsia="SimSun" w:hAnsi="Times New Roman" w:cs="Times New Roman"/>
          <w:kern w:val="0"/>
          <w:sz w:val="24"/>
          <w:szCs w:val="24"/>
          <w:lang w:eastAsia="zh-CN"/>
          <w14:ligatures w14:val="none"/>
        </w:rPr>
        <w:t>”, reprezentowaną przez:</w:t>
      </w:r>
    </w:p>
    <w:p w14:paraId="797C0827" w14:textId="77777777" w:rsidR="00C46472" w:rsidRPr="00E13331" w:rsidRDefault="00C46472" w:rsidP="00C46472">
      <w:pPr>
        <w:suppressAutoHyphens/>
        <w:spacing w:after="0" w:line="240" w:lineRule="auto"/>
        <w:rPr>
          <w:rFonts w:ascii="Calibri" w:eastAsia="SimSun" w:hAnsi="Calibri" w:cs="Calibri"/>
          <w:kern w:val="0"/>
          <w14:ligatures w14:val="none"/>
        </w:rPr>
      </w:pPr>
    </w:p>
    <w:p w14:paraId="2651C697" w14:textId="77777777" w:rsidR="00C46472" w:rsidRPr="00E13331" w:rsidRDefault="00C46472" w:rsidP="00C46472">
      <w:pPr>
        <w:suppressAutoHyphens/>
        <w:spacing w:after="0" w:line="276" w:lineRule="auto"/>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1.……………………………………………………………………………………………</w:t>
      </w:r>
    </w:p>
    <w:p w14:paraId="2A3C639A" w14:textId="77777777" w:rsidR="00C46472" w:rsidRPr="00E13331" w:rsidRDefault="00C46472" w:rsidP="00C46472">
      <w:pPr>
        <w:suppressAutoHyphens/>
        <w:spacing w:after="0" w:line="276" w:lineRule="auto"/>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z kontrasygnatą …………………………………………………………………………………</w:t>
      </w:r>
    </w:p>
    <w:p w14:paraId="69C5CF21" w14:textId="77777777" w:rsidR="00C46472" w:rsidRPr="00E13331" w:rsidRDefault="00C46472" w:rsidP="00C46472">
      <w:pPr>
        <w:suppressAutoHyphens/>
        <w:spacing w:after="0" w:line="240" w:lineRule="auto"/>
        <w:rPr>
          <w:rFonts w:ascii="Times New Roman" w:eastAsia="SimSun" w:hAnsi="Times New Roman" w:cs="Times New Roman"/>
          <w:kern w:val="0"/>
          <w:sz w:val="24"/>
          <w:szCs w:val="24"/>
          <w:lang w:eastAsia="zh-CN"/>
          <w14:ligatures w14:val="none"/>
        </w:rPr>
      </w:pPr>
    </w:p>
    <w:p w14:paraId="64A80A11" w14:textId="77777777" w:rsidR="00C46472" w:rsidRPr="00E13331" w:rsidRDefault="00C46472" w:rsidP="00C46472">
      <w:pPr>
        <w:suppressAutoHyphens/>
        <w:spacing w:after="0" w:line="240" w:lineRule="auto"/>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a </w:t>
      </w:r>
    </w:p>
    <w:p w14:paraId="1D97094A" w14:textId="77777777" w:rsidR="00C46472" w:rsidRPr="00E13331" w:rsidRDefault="00C46472" w:rsidP="00C46472">
      <w:pPr>
        <w:suppressAutoHyphens/>
        <w:spacing w:after="0" w:line="240" w:lineRule="auto"/>
        <w:rPr>
          <w:rFonts w:ascii="Calibri" w:eastAsia="SimSun" w:hAnsi="Calibri" w:cs="Calibri"/>
          <w:kern w:val="0"/>
          <w14:ligatures w14:val="none"/>
        </w:rPr>
      </w:pPr>
      <w:r w:rsidRPr="00E13331">
        <w:rPr>
          <w:rFonts w:ascii="Times New Roman" w:eastAsia="SimSun" w:hAnsi="Times New Roman" w:cs="Times New Roman"/>
          <w:kern w:val="0"/>
          <w:sz w:val="24"/>
          <w:szCs w:val="24"/>
          <w:lang w:eastAsia="zh-CN"/>
          <w14:ligatures w14:val="none"/>
        </w:rPr>
        <w:t>.……………………………………………………………………………………………</w:t>
      </w:r>
    </w:p>
    <w:p w14:paraId="464C30ED" w14:textId="77777777" w:rsidR="00C46472" w:rsidRPr="00E13331" w:rsidRDefault="00C46472" w:rsidP="00C46472">
      <w:pPr>
        <w:suppressAutoHyphens/>
        <w:spacing w:after="0" w:line="240" w:lineRule="auto"/>
        <w:rPr>
          <w:rFonts w:ascii="Calibri" w:eastAsia="SimSun" w:hAnsi="Calibri" w:cs="Calibri"/>
          <w:kern w:val="0"/>
          <w14:ligatures w14:val="none"/>
        </w:rPr>
      </w:pPr>
    </w:p>
    <w:p w14:paraId="73FDD427" w14:textId="77777777" w:rsidR="00C46472" w:rsidRPr="00E13331" w:rsidRDefault="00C46472" w:rsidP="00C46472">
      <w:pPr>
        <w:suppressAutoHyphens/>
        <w:spacing w:after="0" w:line="360" w:lineRule="auto"/>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wpisanym/wpisaną* do ..................................(NIP: ……………., REGON: ……………, )</w:t>
      </w:r>
    </w:p>
    <w:p w14:paraId="6BC0D71F" w14:textId="77777777" w:rsidR="00C46472" w:rsidRPr="00E13331" w:rsidRDefault="00C46472" w:rsidP="00C46472">
      <w:pPr>
        <w:suppressAutoHyphens/>
        <w:spacing w:after="0" w:line="360" w:lineRule="auto"/>
        <w:rPr>
          <w:rFonts w:ascii="Times New Roman" w:eastAsia="Times New Roma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zwanym/zwaną* dalej „</w:t>
      </w:r>
      <w:r w:rsidRPr="00E13331">
        <w:rPr>
          <w:rFonts w:ascii="Times New Roman" w:eastAsia="SimSun" w:hAnsi="Times New Roman" w:cs="Times New Roman"/>
          <w:b/>
          <w:kern w:val="0"/>
          <w:sz w:val="24"/>
          <w:szCs w:val="24"/>
          <w:lang w:eastAsia="zh-CN"/>
          <w14:ligatures w14:val="none"/>
        </w:rPr>
        <w:t>Wykonawcą</w:t>
      </w:r>
      <w:r w:rsidRPr="00E13331">
        <w:rPr>
          <w:rFonts w:ascii="Times New Roman" w:eastAsia="SimSun" w:hAnsi="Times New Roman" w:cs="Times New Roman"/>
          <w:kern w:val="0"/>
          <w:sz w:val="24"/>
          <w:szCs w:val="24"/>
          <w:lang w:eastAsia="zh-CN"/>
          <w14:ligatures w14:val="none"/>
        </w:rPr>
        <w:t>” , reprezentowanym/reprezentowaną przez:</w:t>
      </w:r>
    </w:p>
    <w:p w14:paraId="6009C34F" w14:textId="77777777" w:rsidR="00C46472" w:rsidRPr="00E13331" w:rsidRDefault="00C46472" w:rsidP="00C46472">
      <w:pPr>
        <w:suppressAutoHyphens/>
        <w:spacing w:after="0" w:line="276" w:lineRule="auto"/>
        <w:rPr>
          <w:rFonts w:ascii="Times New Roman" w:eastAsia="SimSun" w:hAnsi="Times New Roman" w:cs="Times New Roman"/>
          <w:kern w:val="0"/>
          <w:sz w:val="24"/>
          <w:szCs w:val="24"/>
          <w:lang w:eastAsia="zh-CN"/>
          <w14:ligatures w14:val="none"/>
        </w:rPr>
      </w:pPr>
      <w:r w:rsidRPr="00E13331">
        <w:rPr>
          <w:rFonts w:ascii="Times New Roman" w:eastAsia="Times New Roman" w:hAnsi="Times New Roman" w:cs="Times New Roman"/>
          <w:kern w:val="0"/>
          <w:sz w:val="24"/>
          <w:szCs w:val="24"/>
          <w:lang w:eastAsia="zh-CN"/>
          <w14:ligatures w14:val="none"/>
        </w:rPr>
        <w:t xml:space="preserve"> </w:t>
      </w:r>
    </w:p>
    <w:p w14:paraId="7196A20F" w14:textId="75C79EF2" w:rsidR="00C46472" w:rsidRPr="00E13331" w:rsidRDefault="00C46472" w:rsidP="00C46472">
      <w:pPr>
        <w:numPr>
          <w:ilvl w:val="3"/>
          <w:numId w:val="55"/>
        </w:numPr>
        <w:suppressAutoHyphens/>
        <w:spacing w:after="0" w:line="360" w:lineRule="auto"/>
        <w:ind w:left="0" w:firstLine="0"/>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w:t>
      </w:r>
    </w:p>
    <w:p w14:paraId="3AD41D06" w14:textId="77777777" w:rsidR="00C46472" w:rsidRPr="00E13331" w:rsidRDefault="00C46472" w:rsidP="00C46472">
      <w:pPr>
        <w:suppressAutoHyphens/>
        <w:spacing w:after="0" w:line="360" w:lineRule="auto"/>
        <w:rPr>
          <w:rFonts w:ascii="Times New Roman" w:eastAsia="SimSun" w:hAnsi="Times New Roman" w:cs="Times New Roman"/>
          <w:kern w:val="0"/>
          <w:sz w:val="24"/>
          <w:szCs w:val="24"/>
          <w:lang w:eastAsia="zh-CN"/>
          <w14:ligatures w14:val="none"/>
        </w:rPr>
      </w:pPr>
    </w:p>
    <w:p w14:paraId="766A4784" w14:textId="77777777" w:rsidR="00C46472" w:rsidRPr="00E13331" w:rsidRDefault="00C46472" w:rsidP="00C46472">
      <w:pPr>
        <w:suppressAutoHyphens/>
        <w:spacing w:after="0" w:line="360" w:lineRule="auto"/>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zaś wspólnie zwanymi Stronami, o następującej treści: </w:t>
      </w:r>
    </w:p>
    <w:p w14:paraId="66469913" w14:textId="77777777" w:rsidR="00C46472" w:rsidRPr="00E13331" w:rsidRDefault="00C46472" w:rsidP="00C46472">
      <w:pPr>
        <w:suppressAutoHyphens/>
        <w:spacing w:after="0" w:line="360" w:lineRule="auto"/>
        <w:jc w:val="center"/>
        <w:rPr>
          <w:rFonts w:ascii="Times New Roman" w:eastAsia="SimSun" w:hAnsi="Times New Roman" w:cs="Times New Roman"/>
          <w:b/>
          <w:bCs/>
          <w:kern w:val="0"/>
          <w:sz w:val="24"/>
          <w:szCs w:val="24"/>
          <w:lang w:eastAsia="zh-CN"/>
          <w14:ligatures w14:val="none"/>
        </w:rPr>
      </w:pPr>
    </w:p>
    <w:p w14:paraId="3D6B4D23" w14:textId="77777777" w:rsidR="00C46472" w:rsidRPr="00E13331" w:rsidRDefault="00C46472" w:rsidP="00C46472">
      <w:pPr>
        <w:suppressAutoHyphens/>
        <w:spacing w:after="0" w:line="360" w:lineRule="auto"/>
        <w:jc w:val="center"/>
        <w:rPr>
          <w:rFonts w:ascii="Times New Roman" w:eastAsia="SimSun" w:hAnsi="Times New Roman" w:cs="Times New Roman"/>
          <w:b/>
          <w:bCs/>
          <w:kern w:val="0"/>
          <w:sz w:val="24"/>
          <w:szCs w:val="24"/>
          <w:lang w:eastAsia="zh-CN"/>
          <w14:ligatures w14:val="none"/>
        </w:rPr>
      </w:pPr>
      <w:r w:rsidRPr="00E13331">
        <w:rPr>
          <w:rFonts w:ascii="Times New Roman" w:eastAsia="SimSun" w:hAnsi="Times New Roman" w:cs="Times New Roman"/>
          <w:b/>
          <w:bCs/>
          <w:kern w:val="0"/>
          <w:sz w:val="24"/>
          <w:szCs w:val="24"/>
          <w:lang w:eastAsia="zh-CN"/>
          <w14:ligatures w14:val="none"/>
        </w:rPr>
        <w:t>§ 1</w:t>
      </w:r>
    </w:p>
    <w:p w14:paraId="587B0C62" w14:textId="5F1B8396" w:rsidR="00C46472" w:rsidRPr="00E13331" w:rsidRDefault="00C46472" w:rsidP="00516E7A">
      <w:pPr>
        <w:suppressAutoHyphens/>
        <w:spacing w:before="1" w:after="0" w:line="360" w:lineRule="auto"/>
        <w:ind w:left="10" w:right="59"/>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Niniejszą umowę zawarto na mocy przepisów ustawy z dnia 11 września 2019 r. – Prawo zamówień publicznych (Dz. U. z 2024 r. poz. 1320 ze zm.), po przeprowadzeniu postępowania o udzielenie zamówienia publicznego, w trybie podstawowym opartym na wymaganiach wskazanych w </w:t>
      </w:r>
      <w:r w:rsidR="000E0633" w:rsidRPr="00E13331">
        <w:rPr>
          <w:rFonts w:ascii="Times New Roman" w:eastAsia="SimSun" w:hAnsi="Times New Roman" w:cs="Times New Roman"/>
          <w:kern w:val="0"/>
          <w:sz w:val="24"/>
          <w:szCs w:val="24"/>
          <w:lang w:eastAsia="zh-CN"/>
          <w14:ligatures w14:val="none"/>
        </w:rPr>
        <w:t>art.</w:t>
      </w:r>
      <w:r w:rsidRPr="00E13331">
        <w:rPr>
          <w:rFonts w:ascii="Times New Roman" w:eastAsia="SimSun" w:hAnsi="Times New Roman" w:cs="Times New Roman"/>
          <w:kern w:val="0"/>
          <w:sz w:val="24"/>
          <w:szCs w:val="24"/>
          <w:lang w:eastAsia="zh-CN"/>
          <w14:ligatures w14:val="none"/>
        </w:rPr>
        <w:t xml:space="preserve"> 275 pkt 1 ustawy </w:t>
      </w:r>
      <w:proofErr w:type="spellStart"/>
      <w:r w:rsidRPr="00E13331">
        <w:rPr>
          <w:rFonts w:ascii="Times New Roman" w:eastAsia="SimSun" w:hAnsi="Times New Roman" w:cs="Times New Roman"/>
          <w:kern w:val="0"/>
          <w:sz w:val="24"/>
          <w:szCs w:val="24"/>
          <w:lang w:eastAsia="zh-CN"/>
          <w14:ligatures w14:val="none"/>
        </w:rPr>
        <w:t>Pzp</w:t>
      </w:r>
      <w:proofErr w:type="spellEnd"/>
      <w:r w:rsidRPr="00E13331">
        <w:rPr>
          <w:rFonts w:ascii="Times New Roman" w:eastAsia="SimSun" w:hAnsi="Times New Roman" w:cs="Times New Roman"/>
          <w:kern w:val="0"/>
          <w:sz w:val="24"/>
          <w:szCs w:val="24"/>
          <w:lang w:eastAsia="zh-CN"/>
          <w14:ligatures w14:val="none"/>
        </w:rPr>
        <w:t>, na realizację zamówienia</w:t>
      </w:r>
      <w:r w:rsidR="00650C02" w:rsidRPr="00E13331">
        <w:rPr>
          <w:rFonts w:ascii="Times New Roman" w:eastAsia="SimSun" w:hAnsi="Times New Roman" w:cs="Times New Roman"/>
          <w:kern w:val="0"/>
          <w:sz w:val="24"/>
          <w:szCs w:val="24"/>
          <w:lang w:eastAsia="zh-CN"/>
          <w14:ligatures w14:val="none"/>
        </w:rPr>
        <w:t xml:space="preserve"> pn.</w:t>
      </w:r>
      <w:r w:rsidRPr="00E13331">
        <w:rPr>
          <w:rFonts w:ascii="Times New Roman" w:eastAsia="SimSun" w:hAnsi="Times New Roman" w:cs="Times New Roman"/>
          <w:kern w:val="0"/>
          <w:sz w:val="24"/>
          <w:szCs w:val="24"/>
          <w:lang w:eastAsia="zh-CN"/>
          <w14:ligatures w14:val="none"/>
        </w:rPr>
        <w:t>:</w:t>
      </w:r>
      <w:r w:rsidR="00516E7A" w:rsidRPr="00E13331">
        <w:t xml:space="preserve"> </w:t>
      </w:r>
      <w:r w:rsidR="00516E7A" w:rsidRPr="00E13331">
        <w:rPr>
          <w:rFonts w:ascii="Times New Roman" w:eastAsia="SimSun" w:hAnsi="Times New Roman" w:cs="Times New Roman"/>
          <w:kern w:val="0"/>
          <w:sz w:val="24"/>
          <w:szCs w:val="24"/>
          <w:lang w:eastAsia="zh-CN"/>
          <w14:ligatures w14:val="none"/>
        </w:rPr>
        <w:t xml:space="preserve">Zakup jednego samochodu do realizacji usługi </w:t>
      </w:r>
      <w:proofErr w:type="spellStart"/>
      <w:r w:rsidR="00516E7A" w:rsidRPr="00E13331">
        <w:rPr>
          <w:rFonts w:ascii="Times New Roman" w:eastAsia="SimSun" w:hAnsi="Times New Roman" w:cs="Times New Roman"/>
          <w:kern w:val="0"/>
          <w:sz w:val="24"/>
          <w:szCs w:val="24"/>
          <w:lang w:eastAsia="zh-CN"/>
          <w14:ligatures w14:val="none"/>
        </w:rPr>
        <w:t>door</w:t>
      </w:r>
      <w:proofErr w:type="spellEnd"/>
      <w:r w:rsidR="00516E7A" w:rsidRPr="00E13331">
        <w:rPr>
          <w:rFonts w:ascii="Times New Roman" w:eastAsia="SimSun" w:hAnsi="Times New Roman" w:cs="Times New Roman"/>
          <w:kern w:val="0"/>
          <w:sz w:val="24"/>
          <w:szCs w:val="24"/>
          <w:lang w:eastAsia="zh-CN"/>
          <w14:ligatures w14:val="none"/>
        </w:rPr>
        <w:t>-to-</w:t>
      </w:r>
      <w:proofErr w:type="spellStart"/>
      <w:r w:rsidR="00516E7A" w:rsidRPr="00E13331">
        <w:rPr>
          <w:rFonts w:ascii="Times New Roman" w:eastAsia="SimSun" w:hAnsi="Times New Roman" w:cs="Times New Roman"/>
          <w:kern w:val="0"/>
          <w:sz w:val="24"/>
          <w:szCs w:val="24"/>
          <w:lang w:eastAsia="zh-CN"/>
          <w14:ligatures w14:val="none"/>
        </w:rPr>
        <w:t>door</w:t>
      </w:r>
      <w:proofErr w:type="spellEnd"/>
      <w:r w:rsidR="00516E7A" w:rsidRPr="00E13331">
        <w:rPr>
          <w:rFonts w:ascii="Times New Roman" w:eastAsia="SimSun" w:hAnsi="Times New Roman" w:cs="Times New Roman"/>
          <w:kern w:val="0"/>
          <w:sz w:val="24"/>
          <w:szCs w:val="24"/>
          <w:lang w:eastAsia="zh-CN"/>
          <w14:ligatures w14:val="none"/>
        </w:rPr>
        <w:t xml:space="preserve"> w ramach zadania: Zakup samochodu do realizacji usług </w:t>
      </w:r>
      <w:proofErr w:type="spellStart"/>
      <w:r w:rsidR="00516E7A" w:rsidRPr="00E13331">
        <w:rPr>
          <w:rFonts w:ascii="Times New Roman" w:eastAsia="SimSun" w:hAnsi="Times New Roman" w:cs="Times New Roman"/>
          <w:kern w:val="0"/>
          <w:sz w:val="24"/>
          <w:szCs w:val="24"/>
          <w:lang w:eastAsia="zh-CN"/>
          <w14:ligatures w14:val="none"/>
        </w:rPr>
        <w:t>door</w:t>
      </w:r>
      <w:proofErr w:type="spellEnd"/>
      <w:r w:rsidR="00516E7A" w:rsidRPr="00E13331">
        <w:rPr>
          <w:rFonts w:ascii="Times New Roman" w:eastAsia="SimSun" w:hAnsi="Times New Roman" w:cs="Times New Roman"/>
          <w:kern w:val="0"/>
          <w:sz w:val="24"/>
          <w:szCs w:val="24"/>
          <w:lang w:eastAsia="zh-CN"/>
          <w14:ligatures w14:val="none"/>
        </w:rPr>
        <w:t>-to-</w:t>
      </w:r>
      <w:proofErr w:type="spellStart"/>
      <w:r w:rsidR="00516E7A" w:rsidRPr="00E13331">
        <w:rPr>
          <w:rFonts w:ascii="Times New Roman" w:eastAsia="SimSun" w:hAnsi="Times New Roman" w:cs="Times New Roman"/>
          <w:kern w:val="0"/>
          <w:sz w:val="24"/>
          <w:szCs w:val="24"/>
          <w:lang w:eastAsia="zh-CN"/>
          <w14:ligatures w14:val="none"/>
        </w:rPr>
        <w:t>door</w:t>
      </w:r>
      <w:proofErr w:type="spellEnd"/>
      <w:r w:rsidR="00516E7A" w:rsidRPr="00E13331">
        <w:rPr>
          <w:rFonts w:ascii="Times New Roman" w:eastAsia="SimSun" w:hAnsi="Times New Roman" w:cs="Times New Roman"/>
          <w:kern w:val="0"/>
          <w:sz w:val="24"/>
          <w:szCs w:val="24"/>
          <w:lang w:eastAsia="zh-CN"/>
          <w14:ligatures w14:val="none"/>
        </w:rPr>
        <w:t xml:space="preserve"> w ramach umowy o dofinansowanie projektu „Codzienność bez barier”</w:t>
      </w:r>
      <w:r w:rsidRPr="00E13331">
        <w:rPr>
          <w:rFonts w:ascii="Times New Roman" w:eastAsia="Calibri" w:hAnsi="Times New Roman" w:cs="Times New Roman"/>
          <w:b/>
          <w:bCs/>
          <w:kern w:val="0"/>
          <w:sz w:val="24"/>
          <w:szCs w:val="24"/>
          <w:lang w:eastAsia="zh-CN"/>
          <w14:ligatures w14:val="none"/>
        </w:rPr>
        <w:t>.</w:t>
      </w:r>
    </w:p>
    <w:p w14:paraId="0396EF2F" w14:textId="70E20B38" w:rsidR="00C46472" w:rsidRPr="00E13331" w:rsidRDefault="00C46472" w:rsidP="00C46472">
      <w:pPr>
        <w:suppressAutoHyphens/>
        <w:spacing w:before="1" w:after="0" w:line="360" w:lineRule="auto"/>
        <w:ind w:left="10" w:right="59"/>
        <w:jc w:val="both"/>
        <w:rPr>
          <w:rFonts w:ascii="Times New Roman" w:eastAsia="SimSun" w:hAnsi="Times New Roman" w:cs="Times New Roman"/>
          <w:b/>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 xml:space="preserve">Przedmiot zamówienia realizowany jest w ramach </w:t>
      </w:r>
      <w:r w:rsidR="002B423D" w:rsidRPr="00E13331">
        <w:rPr>
          <w:rFonts w:ascii="Times New Roman" w:eastAsia="SimSun" w:hAnsi="Times New Roman" w:cs="Times New Roman"/>
          <w:bCs/>
          <w:kern w:val="0"/>
          <w:sz w:val="24"/>
          <w:szCs w:val="24"/>
          <w:lang w:eastAsia="zh-CN"/>
          <w14:ligatures w14:val="none"/>
        </w:rPr>
        <w:t xml:space="preserve">Priorytetu 9: Włączenie i integracja EFS+ programu regionalnego Fundusze Europejskie dla Warmii i Mazur 2021-2027 współfinansowanego ze środków Europejskiego Funduszu Społecznego </w:t>
      </w:r>
      <w:r w:rsidR="006A1BFF" w:rsidRPr="00E13331">
        <w:rPr>
          <w:rFonts w:ascii="Times New Roman" w:eastAsia="SimSun" w:hAnsi="Times New Roman" w:cs="Times New Roman"/>
          <w:bCs/>
          <w:kern w:val="0"/>
          <w:sz w:val="24"/>
          <w:szCs w:val="24"/>
          <w:lang w:eastAsia="zh-CN"/>
          <w14:ligatures w14:val="none"/>
        </w:rPr>
        <w:t>Plus.</w:t>
      </w:r>
    </w:p>
    <w:p w14:paraId="5062A0E9" w14:textId="77777777" w:rsidR="00C46472" w:rsidRPr="00E13331" w:rsidRDefault="00C46472" w:rsidP="00C46472">
      <w:pPr>
        <w:suppressAutoHyphens/>
        <w:spacing w:after="0" w:line="360" w:lineRule="auto"/>
        <w:jc w:val="center"/>
        <w:rPr>
          <w:rFonts w:ascii="Times New Roman" w:eastAsia="SimSun" w:hAnsi="Times New Roman" w:cs="Times New Roman"/>
          <w:b/>
          <w:bCs/>
          <w:kern w:val="0"/>
          <w:sz w:val="24"/>
          <w:szCs w:val="24"/>
          <w:lang w:eastAsia="zh-CN"/>
          <w14:ligatures w14:val="none"/>
        </w:rPr>
      </w:pPr>
      <w:r w:rsidRPr="00E13331">
        <w:rPr>
          <w:rFonts w:ascii="Times New Roman" w:eastAsia="SimSun" w:hAnsi="Times New Roman" w:cs="Times New Roman"/>
          <w:b/>
          <w:bCs/>
          <w:kern w:val="0"/>
          <w:sz w:val="24"/>
          <w:szCs w:val="24"/>
          <w:lang w:eastAsia="zh-CN"/>
          <w14:ligatures w14:val="none"/>
        </w:rPr>
        <w:t>§ 2</w:t>
      </w:r>
    </w:p>
    <w:p w14:paraId="72C3E561" w14:textId="77777777" w:rsidR="00C46472" w:rsidRPr="00E13331" w:rsidRDefault="00C46472" w:rsidP="00C46472">
      <w:pPr>
        <w:suppressAutoHyphens/>
        <w:spacing w:after="0" w:line="360" w:lineRule="auto"/>
        <w:ind w:left="360"/>
        <w:jc w:val="center"/>
        <w:rPr>
          <w:rFonts w:ascii="Times New Roman" w:eastAsia="SimSun" w:hAnsi="Times New Roman" w:cs="Times New Roman"/>
          <w:b/>
          <w:bCs/>
          <w:kern w:val="0"/>
          <w:sz w:val="24"/>
          <w:szCs w:val="24"/>
          <w:lang w:eastAsia="zh-CN"/>
          <w14:ligatures w14:val="none"/>
        </w:rPr>
      </w:pPr>
      <w:r w:rsidRPr="00E13331">
        <w:rPr>
          <w:rFonts w:ascii="Times New Roman" w:eastAsia="SimSun" w:hAnsi="Times New Roman" w:cs="Times New Roman"/>
          <w:b/>
          <w:bCs/>
          <w:kern w:val="0"/>
          <w:sz w:val="24"/>
          <w:szCs w:val="24"/>
          <w:lang w:eastAsia="zh-CN"/>
          <w14:ligatures w14:val="none"/>
        </w:rPr>
        <w:lastRenderedPageBreak/>
        <w:t>Przedmiot Umowy</w:t>
      </w:r>
    </w:p>
    <w:p w14:paraId="6043B92A" w14:textId="797A90CE" w:rsidR="00C46472" w:rsidRPr="00E13331" w:rsidRDefault="00C46472" w:rsidP="00C46472">
      <w:p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1. W wyniku przeprowadzonego postępowania o udzielenie zamówienia publicznego </w:t>
      </w:r>
      <w:r w:rsidRPr="00E13331">
        <w:rPr>
          <w:rFonts w:ascii="Times New Roman" w:eastAsia="SimSun" w:hAnsi="Times New Roman" w:cs="Times New Roman"/>
          <w:b/>
          <w:kern w:val="0"/>
          <w:sz w:val="24"/>
          <w:szCs w:val="24"/>
          <w:lang w:eastAsia="zh-CN"/>
          <w14:ligatures w14:val="none"/>
        </w:rPr>
        <w:t xml:space="preserve">     </w:t>
      </w:r>
      <w:r w:rsidRPr="00E13331">
        <w:rPr>
          <w:rFonts w:ascii="Times New Roman" w:eastAsia="SimSun" w:hAnsi="Times New Roman" w:cs="Times New Roman"/>
          <w:bCs/>
          <w:kern w:val="0"/>
          <w:sz w:val="24"/>
          <w:szCs w:val="24"/>
          <w:lang w:eastAsia="zh-CN"/>
          <w14:ligatures w14:val="none"/>
        </w:rPr>
        <w:t xml:space="preserve">Zamawiający zamawia, a Wykonawca przyjmuje do wykonania dostawę samochodu osobowego, 9-miejscowego, przystosowanego do przewozu osób </w:t>
      </w:r>
      <w:r w:rsidRPr="00E13331">
        <w:rPr>
          <w:rFonts w:ascii="Times New Roman" w:eastAsia="SimSun" w:hAnsi="Times New Roman" w:cs="Times New Roman"/>
          <w:kern w:val="0"/>
          <w:sz w:val="24"/>
          <w:szCs w:val="24"/>
          <w:lang w:eastAsia="zh-CN"/>
          <w14:ligatures w14:val="none"/>
        </w:rPr>
        <w:t>z niepełnosprawnościami, w tym z możliwością przewozu 1 osoby na wózku inwalidzkim</w:t>
      </w:r>
      <w:r w:rsidRPr="00E13331">
        <w:rPr>
          <w:rFonts w:ascii="Times New Roman" w:eastAsia="SimSun" w:hAnsi="Times New Roman" w:cs="Times New Roman"/>
          <w:bCs/>
          <w:kern w:val="0"/>
          <w:sz w:val="24"/>
          <w:szCs w:val="24"/>
          <w:lang w:eastAsia="zh-CN"/>
          <w14:ligatures w14:val="none"/>
        </w:rPr>
        <w:t xml:space="preserve">, którego producentem jest: </w:t>
      </w:r>
      <w:r w:rsidRPr="00E13331">
        <w:rPr>
          <w:rFonts w:ascii="Times New Roman" w:eastAsia="SimSun" w:hAnsi="Times New Roman" w:cs="Times New Roman"/>
          <w:b/>
          <w:kern w:val="0"/>
          <w:sz w:val="24"/>
          <w:szCs w:val="24"/>
          <w:lang w:eastAsia="zh-CN"/>
          <w14:ligatures w14:val="none"/>
        </w:rPr>
        <w:t>…………………………</w:t>
      </w:r>
      <w:r w:rsidRPr="00E13331">
        <w:rPr>
          <w:rFonts w:ascii="Times New Roman" w:eastAsia="SimSun" w:hAnsi="Times New Roman" w:cs="Times New Roman"/>
          <w:bCs/>
          <w:kern w:val="0"/>
          <w:sz w:val="24"/>
          <w:szCs w:val="24"/>
          <w:lang w:eastAsia="zh-CN"/>
          <w14:ligatures w14:val="none"/>
        </w:rPr>
        <w:t>,</w:t>
      </w:r>
    </w:p>
    <w:p w14:paraId="21237513" w14:textId="77777777" w:rsidR="00C46472" w:rsidRPr="00E13331" w:rsidRDefault="00C46472" w:rsidP="00C46472">
      <w:pPr>
        <w:suppressAutoHyphens/>
        <w:spacing w:after="0" w:line="360" w:lineRule="auto"/>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 xml:space="preserve">    marka samochodu: </w:t>
      </w:r>
      <w:r w:rsidRPr="00E13331">
        <w:rPr>
          <w:rFonts w:ascii="Times New Roman" w:eastAsia="SimSun" w:hAnsi="Times New Roman" w:cs="Times New Roman"/>
          <w:b/>
          <w:kern w:val="0"/>
          <w:sz w:val="24"/>
          <w:szCs w:val="24"/>
          <w:lang w:eastAsia="zh-CN"/>
          <w14:ligatures w14:val="none"/>
        </w:rPr>
        <w:t>…………………………</w:t>
      </w:r>
      <w:r w:rsidRPr="00E13331">
        <w:rPr>
          <w:rFonts w:ascii="Times New Roman" w:eastAsia="SimSun" w:hAnsi="Times New Roman" w:cs="Times New Roman"/>
          <w:bCs/>
          <w:kern w:val="0"/>
          <w:sz w:val="24"/>
          <w:szCs w:val="24"/>
          <w:lang w:eastAsia="zh-CN"/>
          <w14:ligatures w14:val="none"/>
        </w:rPr>
        <w:t xml:space="preserve">, </w:t>
      </w:r>
    </w:p>
    <w:p w14:paraId="684F1432" w14:textId="172322E8" w:rsidR="00C46472" w:rsidRPr="00E13331" w:rsidRDefault="00C46472" w:rsidP="00C46472">
      <w:pPr>
        <w:suppressAutoHyphens/>
        <w:spacing w:after="0" w:line="360" w:lineRule="auto"/>
        <w:rPr>
          <w:rFonts w:ascii="Times New Roman" w:eastAsia="SimSun" w:hAnsi="Times New Roman" w:cs="Times New Roman"/>
          <w:b/>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 xml:space="preserve">    typ/</w:t>
      </w:r>
      <w:r w:rsidR="004B1C50" w:rsidRPr="00E13331">
        <w:rPr>
          <w:rFonts w:ascii="Times New Roman" w:eastAsia="SimSun" w:hAnsi="Times New Roman" w:cs="Times New Roman"/>
          <w:bCs/>
          <w:kern w:val="0"/>
          <w:sz w:val="24"/>
          <w:szCs w:val="24"/>
          <w:lang w:eastAsia="zh-CN"/>
          <w14:ligatures w14:val="none"/>
        </w:rPr>
        <w:t>model:</w:t>
      </w:r>
      <w:r w:rsidR="004269F3">
        <w:rPr>
          <w:rFonts w:ascii="Times New Roman" w:eastAsia="SimSun" w:hAnsi="Times New Roman" w:cs="Times New Roman"/>
          <w:bCs/>
          <w:kern w:val="0"/>
          <w:sz w:val="24"/>
          <w:szCs w:val="24"/>
          <w:lang w:eastAsia="zh-CN"/>
          <w14:ligatures w14:val="none"/>
        </w:rPr>
        <w:t xml:space="preserve"> </w:t>
      </w:r>
      <w:r w:rsidRPr="00E13331">
        <w:rPr>
          <w:rFonts w:ascii="Times New Roman" w:eastAsia="SimSun" w:hAnsi="Times New Roman" w:cs="Times New Roman"/>
          <w:b/>
          <w:kern w:val="0"/>
          <w:sz w:val="24"/>
          <w:szCs w:val="24"/>
          <w:lang w:eastAsia="zh-CN"/>
          <w14:ligatures w14:val="none"/>
        </w:rPr>
        <w:t>……………………………</w:t>
      </w:r>
      <w:r w:rsidRPr="00E13331">
        <w:rPr>
          <w:rFonts w:ascii="Times New Roman" w:eastAsia="SimSun" w:hAnsi="Times New Roman" w:cs="Times New Roman"/>
          <w:bCs/>
          <w:kern w:val="0"/>
          <w:sz w:val="24"/>
          <w:szCs w:val="24"/>
          <w:lang w:eastAsia="zh-CN"/>
          <w14:ligatures w14:val="none"/>
        </w:rPr>
        <w:t xml:space="preserve">, </w:t>
      </w:r>
    </w:p>
    <w:p w14:paraId="3CC6A824" w14:textId="77777777" w:rsidR="00C46472" w:rsidRPr="00E13331" w:rsidRDefault="00C46472" w:rsidP="00C46472">
      <w:pPr>
        <w:suppressAutoHyphens/>
        <w:spacing w:after="0" w:line="360" w:lineRule="auto"/>
        <w:rPr>
          <w:rFonts w:ascii="Times New Roman" w:eastAsia="SimSun" w:hAnsi="Times New Roman" w:cs="Times New Roman"/>
          <w:b/>
          <w:kern w:val="0"/>
          <w:sz w:val="24"/>
          <w:szCs w:val="24"/>
          <w:lang w:eastAsia="zh-CN"/>
          <w14:ligatures w14:val="none"/>
        </w:rPr>
      </w:pPr>
      <w:r w:rsidRPr="00E13331">
        <w:rPr>
          <w:rFonts w:ascii="Times New Roman" w:eastAsia="SimSun" w:hAnsi="Times New Roman" w:cs="Times New Roman"/>
          <w:b/>
          <w:kern w:val="0"/>
          <w:sz w:val="24"/>
          <w:szCs w:val="24"/>
          <w:lang w:eastAsia="zh-CN"/>
          <w14:ligatures w14:val="none"/>
        </w:rPr>
        <w:t xml:space="preserve">    </w:t>
      </w:r>
      <w:r w:rsidRPr="00E13331">
        <w:rPr>
          <w:rFonts w:ascii="Times New Roman" w:eastAsia="SimSun" w:hAnsi="Times New Roman" w:cs="Times New Roman"/>
          <w:bCs/>
          <w:kern w:val="0"/>
          <w:sz w:val="24"/>
          <w:szCs w:val="24"/>
          <w:lang w:eastAsia="zh-CN"/>
          <w14:ligatures w14:val="none"/>
        </w:rPr>
        <w:t>rok produkcji:</w:t>
      </w:r>
      <w:r w:rsidRPr="00E13331">
        <w:rPr>
          <w:rFonts w:ascii="Times New Roman" w:eastAsia="SimSun" w:hAnsi="Times New Roman" w:cs="Times New Roman"/>
          <w:b/>
          <w:kern w:val="0"/>
          <w:sz w:val="24"/>
          <w:szCs w:val="24"/>
          <w:lang w:eastAsia="zh-CN"/>
          <w14:ligatures w14:val="none"/>
        </w:rPr>
        <w:t xml:space="preserve"> ………………………………</w:t>
      </w:r>
      <w:r w:rsidRPr="00E13331">
        <w:rPr>
          <w:rFonts w:ascii="Times New Roman" w:eastAsia="SimSun" w:hAnsi="Times New Roman" w:cs="Times New Roman"/>
          <w:bCs/>
          <w:kern w:val="0"/>
          <w:sz w:val="24"/>
          <w:szCs w:val="24"/>
          <w:lang w:eastAsia="zh-CN"/>
          <w14:ligatures w14:val="none"/>
        </w:rPr>
        <w:t>,</w:t>
      </w:r>
    </w:p>
    <w:p w14:paraId="2C2D4F16" w14:textId="0639A09E" w:rsidR="00C46472" w:rsidRPr="00E13331" w:rsidRDefault="00C46472" w:rsidP="00C46472">
      <w:pPr>
        <w:suppressAutoHyphens/>
        <w:spacing w:after="0" w:line="360" w:lineRule="auto"/>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 xml:space="preserve">    zwanego w dalszej treści umowy „Przedmiotem umowy”.</w:t>
      </w:r>
      <w:bookmarkStart w:id="19" w:name="_Hlk8114281"/>
    </w:p>
    <w:bookmarkEnd w:id="19"/>
    <w:p w14:paraId="613FC8F2" w14:textId="2C9CFEF1" w:rsidR="00C46472" w:rsidRPr="00E13331" w:rsidRDefault="00C46472" w:rsidP="00C46472">
      <w:pPr>
        <w:suppressAutoHyphens/>
        <w:spacing w:after="0" w:line="360" w:lineRule="auto"/>
        <w:ind w:left="284"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2. Wykonawca oświadcza, że dostarczony samochód, o którym mowa w ust. 1 jest fabrycznie nowy, nieużywany, bezwypadkowy, nie noszący śladów uszkodzeń zewnętrznych, sprawny, wolny od jakichkolwiek wad fizycznych i prawnych, obciążeń i roszczeń na rzecz osób trzecich, nie występują w stosunku do niego jakiekolwiek ograniczenia w rozporządzaniu oraz nie jest przedmiotem żadnego postępowania administracyjnego bądź cywilnego, jak również przedmiotem zabezpieczenia lub zajęcia z innego tytułu.</w:t>
      </w:r>
    </w:p>
    <w:p w14:paraId="670CD077" w14:textId="1DED35D3" w:rsidR="00C46472" w:rsidRPr="00E13331" w:rsidRDefault="00C46472" w:rsidP="00C46472">
      <w:pPr>
        <w:suppressAutoHyphens/>
        <w:spacing w:after="0" w:line="360" w:lineRule="auto"/>
        <w:ind w:left="284"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3.Wykonawca dostarczy przedmiot umowy w pełnym zakresie rzeczowym, zgodnie z niniejsza umową, parametrami techniczno-użytkowymi, określonymi w Specyfikacji Warunków Zamówienia (SWZ) i w ofercie Wykonawcy.</w:t>
      </w:r>
    </w:p>
    <w:p w14:paraId="71A65C4A" w14:textId="23C1B112" w:rsidR="00C46472" w:rsidRPr="00E13331" w:rsidRDefault="00C46472" w:rsidP="00C46472">
      <w:pPr>
        <w:suppressAutoHyphens/>
        <w:spacing w:after="0" w:line="360" w:lineRule="auto"/>
        <w:ind w:left="284"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4. Wykonawca oświadcza, że dostarczony samochód stanowiący przedmiot niniejszej Umowy spełnia wymagania przepisów prawa, obowiązujące na </w:t>
      </w:r>
      <w:r w:rsidR="004A6223" w:rsidRPr="00E13331">
        <w:rPr>
          <w:rFonts w:ascii="Times New Roman" w:eastAsia="SimSun" w:hAnsi="Times New Roman" w:cs="Times New Roman"/>
          <w:kern w:val="0"/>
          <w:sz w:val="24"/>
          <w:szCs w:val="24"/>
          <w:lang w:eastAsia="zh-CN"/>
          <w14:ligatures w14:val="none"/>
        </w:rPr>
        <w:t>terenie Rzeczypospolitej</w:t>
      </w:r>
      <w:r w:rsidRPr="00E13331">
        <w:rPr>
          <w:rFonts w:ascii="Times New Roman" w:eastAsia="SimSun" w:hAnsi="Times New Roman" w:cs="Times New Roman"/>
          <w:kern w:val="0"/>
          <w:sz w:val="24"/>
          <w:szCs w:val="24"/>
          <w:lang w:eastAsia="zh-CN"/>
          <w14:ligatures w14:val="none"/>
        </w:rPr>
        <w:t xml:space="preserve"> Polskiej w zakresie dopuszczenia pojazdu do ruchu drogowego.</w:t>
      </w:r>
    </w:p>
    <w:p w14:paraId="162F74C7" w14:textId="77777777" w:rsidR="00C46472" w:rsidRPr="00E13331" w:rsidRDefault="00C46472" w:rsidP="00C46472">
      <w:pPr>
        <w:suppressAutoHyphens/>
        <w:spacing w:after="0" w:line="360" w:lineRule="auto"/>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5. Wykonawca oświadcza, że spełnia warunki formalnoprawne, techniczne i organizacyjne do </w:t>
      </w:r>
    </w:p>
    <w:p w14:paraId="359FAD5E" w14:textId="77777777" w:rsidR="00C46472" w:rsidRPr="00E13331" w:rsidRDefault="00C46472" w:rsidP="00C46472">
      <w:pPr>
        <w:suppressAutoHyphens/>
        <w:spacing w:after="0" w:line="360" w:lineRule="auto"/>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    wykonania przedmiotu umowy, określonego w ust. 1.</w:t>
      </w:r>
    </w:p>
    <w:p w14:paraId="49CAB608" w14:textId="77777777" w:rsidR="00C46472" w:rsidRPr="00E13331" w:rsidRDefault="00C46472" w:rsidP="00C46472">
      <w:pPr>
        <w:numPr>
          <w:ilvl w:val="0"/>
          <w:numId w:val="58"/>
        </w:numPr>
        <w:suppressAutoHyphens/>
        <w:spacing w:after="0" w:line="360" w:lineRule="auto"/>
        <w:ind w:left="284" w:hanging="284"/>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Wykonawca jest odpowiedzialny względem zamawiającego za wszelkie ukryte wady fizyczne i wady prawne przedmiotu umowy.</w:t>
      </w:r>
    </w:p>
    <w:p w14:paraId="00B6244E" w14:textId="77777777" w:rsidR="00C46472" w:rsidRPr="00E13331" w:rsidRDefault="00C46472" w:rsidP="00C46472">
      <w:pPr>
        <w:numPr>
          <w:ilvl w:val="0"/>
          <w:numId w:val="58"/>
        </w:numPr>
        <w:suppressAutoHyphens/>
        <w:spacing w:after="0" w:line="360" w:lineRule="auto"/>
        <w:ind w:left="284" w:hanging="284"/>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Do przedmiotu umowy Wykonawca zobowiązuje się dostarczyć:</w:t>
      </w:r>
    </w:p>
    <w:p w14:paraId="669B7E2E" w14:textId="77777777" w:rsidR="00C46472" w:rsidRPr="00E13331" w:rsidRDefault="00C46472" w:rsidP="00C46472">
      <w:pPr>
        <w:numPr>
          <w:ilvl w:val="0"/>
          <w:numId w:val="67"/>
        </w:numPr>
        <w:tabs>
          <w:tab w:val="left" w:pos="709"/>
        </w:tabs>
        <w:suppressAutoHyphens/>
        <w:spacing w:after="48" w:line="247" w:lineRule="auto"/>
        <w:ind w:hanging="72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oryginalną instrukcję obsługi w języku polskim,</w:t>
      </w:r>
    </w:p>
    <w:p w14:paraId="76448D3D" w14:textId="77777777" w:rsidR="00C46472" w:rsidRPr="00E13331" w:rsidRDefault="00C46472" w:rsidP="00C46472">
      <w:pPr>
        <w:numPr>
          <w:ilvl w:val="0"/>
          <w:numId w:val="67"/>
        </w:numPr>
        <w:tabs>
          <w:tab w:val="left" w:pos="709"/>
        </w:tabs>
        <w:suppressAutoHyphens/>
        <w:spacing w:after="16" w:line="302" w:lineRule="auto"/>
        <w:ind w:hanging="72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książkę gwarancyjną wraz ze szczegółowymi warunkami gwarancji i serwisu,</w:t>
      </w:r>
    </w:p>
    <w:p w14:paraId="3EEB635B" w14:textId="77777777" w:rsidR="00C46472" w:rsidRPr="00E13331" w:rsidRDefault="00C46472" w:rsidP="00C46472">
      <w:pPr>
        <w:numPr>
          <w:ilvl w:val="0"/>
          <w:numId w:val="67"/>
        </w:numPr>
        <w:tabs>
          <w:tab w:val="left" w:pos="709"/>
        </w:tabs>
        <w:suppressAutoHyphens/>
        <w:spacing w:after="76" w:line="247" w:lineRule="auto"/>
        <w:ind w:hanging="72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książkę przeglądów serwisowych,</w:t>
      </w:r>
    </w:p>
    <w:p w14:paraId="674F802F" w14:textId="77777777" w:rsidR="00C46472" w:rsidRPr="00E13331" w:rsidRDefault="00C46472" w:rsidP="00C46472">
      <w:pPr>
        <w:numPr>
          <w:ilvl w:val="0"/>
          <w:numId w:val="67"/>
        </w:numPr>
        <w:tabs>
          <w:tab w:val="left" w:pos="709"/>
        </w:tabs>
        <w:suppressAutoHyphens/>
        <w:spacing w:after="70" w:line="247" w:lineRule="auto"/>
        <w:ind w:hanging="72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dokumenty niezbędne do rejestracji pojazdu,</w:t>
      </w:r>
    </w:p>
    <w:p w14:paraId="6FF57B04" w14:textId="77777777" w:rsidR="00C46472" w:rsidRPr="00E13331" w:rsidRDefault="00C46472" w:rsidP="00C46472">
      <w:pPr>
        <w:numPr>
          <w:ilvl w:val="0"/>
          <w:numId w:val="67"/>
        </w:numPr>
        <w:tabs>
          <w:tab w:val="left" w:pos="709"/>
        </w:tabs>
        <w:suppressAutoHyphens/>
        <w:spacing w:after="79" w:line="247" w:lineRule="auto"/>
        <w:ind w:hanging="72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fakturę VAT,</w:t>
      </w:r>
    </w:p>
    <w:p w14:paraId="377D3088" w14:textId="77777777" w:rsidR="00C46472" w:rsidRPr="00E13331" w:rsidRDefault="00C46472" w:rsidP="00C46472">
      <w:pPr>
        <w:numPr>
          <w:ilvl w:val="0"/>
          <w:numId w:val="67"/>
        </w:numPr>
        <w:tabs>
          <w:tab w:val="left" w:pos="709"/>
        </w:tabs>
        <w:suppressAutoHyphens/>
        <w:spacing w:after="63" w:line="247" w:lineRule="auto"/>
        <w:ind w:hanging="72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lastRenderedPageBreak/>
        <w:t>świadectwo zgodności WE,</w:t>
      </w:r>
    </w:p>
    <w:p w14:paraId="58BB906B" w14:textId="77777777" w:rsidR="00C46472" w:rsidRPr="00E13331" w:rsidRDefault="00C46472" w:rsidP="00C46472">
      <w:pPr>
        <w:numPr>
          <w:ilvl w:val="0"/>
          <w:numId w:val="67"/>
        </w:numPr>
        <w:tabs>
          <w:tab w:val="left" w:pos="709"/>
        </w:tabs>
        <w:suppressAutoHyphens/>
        <w:spacing w:after="94" w:line="247" w:lineRule="auto"/>
        <w:ind w:left="709" w:hanging="425"/>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dokument potwierdzający posiadanie akcyzy, dopuszcza się oświadczenie sprzedawcy,</w:t>
      </w:r>
    </w:p>
    <w:p w14:paraId="2EA04FDC" w14:textId="77777777" w:rsidR="00C46472" w:rsidRPr="00E13331" w:rsidRDefault="00C46472" w:rsidP="00C46472">
      <w:pPr>
        <w:numPr>
          <w:ilvl w:val="0"/>
          <w:numId w:val="67"/>
        </w:numPr>
        <w:tabs>
          <w:tab w:val="left" w:pos="709"/>
        </w:tabs>
        <w:suppressAutoHyphens/>
        <w:spacing w:after="357" w:line="247" w:lineRule="auto"/>
        <w:ind w:hanging="72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inne dokumenty konieczne do zarejestrowania i użytkowania samochodu.</w:t>
      </w:r>
    </w:p>
    <w:p w14:paraId="57246F7B" w14:textId="77777777" w:rsidR="00C46472" w:rsidRPr="00E13331" w:rsidRDefault="00C46472" w:rsidP="00C46472">
      <w:pPr>
        <w:numPr>
          <w:ilvl w:val="0"/>
          <w:numId w:val="58"/>
        </w:numPr>
        <w:tabs>
          <w:tab w:val="left" w:pos="284"/>
        </w:tabs>
        <w:suppressAutoHyphens/>
        <w:spacing w:after="0" w:line="360" w:lineRule="auto"/>
        <w:ind w:left="284"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Wykonawca dostarczy Zamawiającemu dokumenty określające zasady świadczenia serwisu gwarancyjnego i pogwarancyjnego oraz wykaz punktów serwisowych na terenie kraju uprawnionych do napraw gwarancyjnych.</w:t>
      </w:r>
    </w:p>
    <w:p w14:paraId="2BD5A33E" w14:textId="77777777" w:rsidR="00C46472" w:rsidRPr="00E13331" w:rsidRDefault="00C46472" w:rsidP="002E04AF">
      <w:pPr>
        <w:numPr>
          <w:ilvl w:val="0"/>
          <w:numId w:val="58"/>
        </w:numPr>
        <w:tabs>
          <w:tab w:val="left" w:pos="284"/>
        </w:tabs>
        <w:suppressAutoHyphens/>
        <w:spacing w:after="0" w:line="360" w:lineRule="auto"/>
        <w:ind w:left="0" w:hanging="11"/>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Wykonanie przedmiotu umowy, nastąpi przy wykorzystaniu przez Wykonawcę jego </w:t>
      </w:r>
    </w:p>
    <w:p w14:paraId="6E346EC5" w14:textId="3486ECD8" w:rsidR="002E04AF" w:rsidRPr="00E13331" w:rsidRDefault="00C46472" w:rsidP="003711F3">
      <w:pPr>
        <w:suppressAutoHyphens/>
        <w:spacing w:after="0" w:line="360" w:lineRule="auto"/>
        <w:ind w:left="284"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    najlepszej wiedzy i doświadczenia, zgodnie z obowiązującymi standardami w zakresie     przedmiotu umowy</w:t>
      </w:r>
      <w:r w:rsidR="002E04AF" w:rsidRPr="00E13331">
        <w:rPr>
          <w:rFonts w:ascii="Times New Roman" w:eastAsia="SimSun" w:hAnsi="Times New Roman" w:cs="Times New Roman"/>
          <w:kern w:val="0"/>
          <w:sz w:val="24"/>
          <w:szCs w:val="24"/>
          <w:lang w:eastAsia="zh-CN"/>
          <w14:ligatures w14:val="none"/>
        </w:rPr>
        <w:t>.</w:t>
      </w:r>
    </w:p>
    <w:p w14:paraId="20519D3E" w14:textId="32D49068" w:rsidR="003711F3" w:rsidRPr="00E13331" w:rsidRDefault="003711F3" w:rsidP="003711F3">
      <w:pPr>
        <w:pStyle w:val="Akapitzlist"/>
        <w:numPr>
          <w:ilvl w:val="0"/>
          <w:numId w:val="58"/>
        </w:numPr>
        <w:suppressAutoHyphens/>
        <w:spacing w:after="0" w:line="360" w:lineRule="auto"/>
        <w:ind w:left="284"/>
        <w:jc w:val="both"/>
        <w:rPr>
          <w:rFonts w:ascii="Times New Roman" w:eastAsia="SimSun" w:hAnsi="Times New Roman" w:cs="Times New Roman"/>
          <w:kern w:val="0"/>
          <w:lang w:eastAsia="zh-CN"/>
          <w14:ligatures w14:val="none"/>
        </w:rPr>
      </w:pPr>
      <w:r w:rsidRPr="00E13331">
        <w:rPr>
          <w:rFonts w:ascii="Times New Roman" w:eastAsia="SimSun" w:hAnsi="Times New Roman" w:cs="Times New Roman"/>
          <w:kern w:val="0"/>
          <w:lang w:eastAsia="zh-CN"/>
          <w14:ligatures w14:val="none"/>
        </w:rPr>
        <w:t>Wykonawca zobowiązuje się do zatrudnienia co najmniej 1 osoby niepełnosprawnej</w:t>
      </w:r>
      <w:r w:rsidR="00C0713D">
        <w:rPr>
          <w:rFonts w:ascii="Times New Roman" w:eastAsia="SimSun" w:hAnsi="Times New Roman" w:cs="Times New Roman"/>
          <w:kern w:val="0"/>
          <w:lang w:eastAsia="zh-CN"/>
          <w14:ligatures w14:val="none"/>
        </w:rPr>
        <w:br/>
      </w:r>
      <w:r w:rsidRPr="00E13331">
        <w:rPr>
          <w:rFonts w:ascii="Times New Roman" w:eastAsia="SimSun" w:hAnsi="Times New Roman" w:cs="Times New Roman"/>
          <w:kern w:val="0"/>
          <w:lang w:eastAsia="zh-CN"/>
          <w14:ligatures w14:val="none"/>
        </w:rPr>
        <w:t>i utrzymania tego zatrudnienia przez cały okres realizacji Umowy</w:t>
      </w:r>
      <w:r w:rsidR="00B91A01" w:rsidRPr="00E13331">
        <w:rPr>
          <w:rFonts w:ascii="Times New Roman" w:eastAsia="SimSun" w:hAnsi="Times New Roman" w:cs="Times New Roman"/>
          <w:kern w:val="0"/>
          <w:lang w:eastAsia="zh-CN"/>
          <w14:ligatures w14:val="none"/>
        </w:rPr>
        <w:t>.</w:t>
      </w:r>
      <w:r w:rsidRPr="00E13331">
        <w:rPr>
          <w:rStyle w:val="Odwoanieprzypisudolnego"/>
          <w:rFonts w:ascii="Times New Roman" w:eastAsia="SimSun" w:hAnsi="Times New Roman" w:cs="Times New Roman"/>
          <w:kern w:val="0"/>
          <w:lang w:eastAsia="zh-CN"/>
          <w14:ligatures w14:val="none"/>
        </w:rPr>
        <w:footnoteReference w:id="1"/>
      </w:r>
    </w:p>
    <w:p w14:paraId="546CA2A9" w14:textId="77777777" w:rsidR="00B91A01" w:rsidRPr="00E13331" w:rsidRDefault="00B91A01" w:rsidP="003711F3">
      <w:pPr>
        <w:pStyle w:val="Akapitzlist"/>
        <w:numPr>
          <w:ilvl w:val="0"/>
          <w:numId w:val="58"/>
        </w:numPr>
        <w:suppressAutoHyphens/>
        <w:spacing w:after="0" w:line="360" w:lineRule="auto"/>
        <w:ind w:left="284"/>
        <w:jc w:val="both"/>
        <w:rPr>
          <w:rFonts w:ascii="Times New Roman" w:eastAsia="SimSun" w:hAnsi="Times New Roman" w:cs="Times New Roman"/>
          <w:kern w:val="0"/>
          <w:lang w:eastAsia="zh-CN"/>
          <w14:ligatures w14:val="none"/>
        </w:rPr>
      </w:pPr>
      <w:r w:rsidRPr="00E13331">
        <w:rPr>
          <w:rFonts w:ascii="Times New Roman" w:eastAsia="SimSun" w:hAnsi="Times New Roman" w:cs="Times New Roman"/>
          <w:kern w:val="0"/>
          <w:lang w:eastAsia="zh-CN"/>
          <w14:ligatures w14:val="none"/>
        </w:rPr>
        <w:t xml:space="preserve">Zatrudnienie, o którym mowa powyżej, Wykonawca zobowiązuje się zapewnić w terminie do 10 dni od dnia zawarcia Umowy, zgodnie z obowiązującymi w tym zakresie przepisami prawa. </w:t>
      </w:r>
    </w:p>
    <w:p w14:paraId="0A215569" w14:textId="633BE1A8" w:rsidR="00B91A01" w:rsidRPr="00E13331" w:rsidRDefault="00B91A01" w:rsidP="003711F3">
      <w:pPr>
        <w:pStyle w:val="Akapitzlist"/>
        <w:numPr>
          <w:ilvl w:val="0"/>
          <w:numId w:val="58"/>
        </w:numPr>
        <w:suppressAutoHyphens/>
        <w:spacing w:after="0" w:line="360" w:lineRule="auto"/>
        <w:ind w:left="284"/>
        <w:jc w:val="both"/>
        <w:rPr>
          <w:rFonts w:ascii="Times New Roman" w:eastAsia="SimSun" w:hAnsi="Times New Roman" w:cs="Times New Roman"/>
          <w:kern w:val="0"/>
          <w:lang w:eastAsia="zh-CN"/>
          <w14:ligatures w14:val="none"/>
        </w:rPr>
      </w:pPr>
      <w:r w:rsidRPr="00E13331">
        <w:rPr>
          <w:rFonts w:ascii="Times New Roman" w:eastAsia="SimSun" w:hAnsi="Times New Roman" w:cs="Times New Roman"/>
          <w:kern w:val="0"/>
          <w:lang w:eastAsia="zh-CN"/>
          <w14:ligatures w14:val="none"/>
        </w:rPr>
        <w:t>Wykonawca zobowiązuje się do przedstawiania na żądanie Zamawiającego pisemnych wyjaśnień lub kopii potwierdzonej za zgodność z oryginałem przez Wykonawcę dokumentów w terminie przez niego wskazanym w przypadku powzięcia przez Zamawiającego wątpliwości co do spełniania przez Wykonawcę obowiązku zatrudniania przy wykonywaniu przedmiotu umowy osoby niepełnosprawnej zgodnie z obowiązującymi w tym zakresie przepisami prawa.</w:t>
      </w:r>
    </w:p>
    <w:p w14:paraId="2310D545" w14:textId="7888A244" w:rsidR="00B91A01" w:rsidRPr="00E13331" w:rsidRDefault="00B91A01" w:rsidP="003711F3">
      <w:pPr>
        <w:pStyle w:val="Akapitzlist"/>
        <w:numPr>
          <w:ilvl w:val="0"/>
          <w:numId w:val="58"/>
        </w:numPr>
        <w:suppressAutoHyphens/>
        <w:spacing w:after="0" w:line="360" w:lineRule="auto"/>
        <w:ind w:left="284"/>
        <w:jc w:val="both"/>
        <w:rPr>
          <w:rFonts w:ascii="Times New Roman" w:eastAsia="SimSun" w:hAnsi="Times New Roman" w:cs="Times New Roman"/>
          <w:kern w:val="0"/>
          <w:lang w:eastAsia="zh-CN"/>
          <w14:ligatures w14:val="none"/>
        </w:rPr>
      </w:pPr>
      <w:r w:rsidRPr="00E13331">
        <w:rPr>
          <w:rFonts w:ascii="Times New Roman" w:eastAsia="SimSun" w:hAnsi="Times New Roman" w:cs="Times New Roman"/>
          <w:kern w:val="0"/>
          <w:lang w:eastAsia="zh-CN"/>
          <w14:ligatures w14:val="none"/>
        </w:rPr>
        <w:t>Niezależnie od obowiązku określonego w ust. 1</w:t>
      </w:r>
      <w:r w:rsidR="00D456DA" w:rsidRPr="00E13331">
        <w:rPr>
          <w:rFonts w:ascii="Times New Roman" w:eastAsia="SimSun" w:hAnsi="Times New Roman" w:cs="Times New Roman"/>
          <w:kern w:val="0"/>
          <w:lang w:eastAsia="zh-CN"/>
          <w14:ligatures w14:val="none"/>
        </w:rPr>
        <w:t>2</w:t>
      </w:r>
      <w:r w:rsidRPr="00E13331">
        <w:rPr>
          <w:rFonts w:ascii="Times New Roman" w:eastAsia="SimSun" w:hAnsi="Times New Roman" w:cs="Times New Roman"/>
          <w:kern w:val="0"/>
          <w:lang w:eastAsia="zh-CN"/>
          <w14:ligatures w14:val="none"/>
        </w:rPr>
        <w:t xml:space="preserve"> Umowy, Wykonawca zobowiązuje się do dostarczenia do Zamawiającego w terminie do 30 dni od dnia zawarcia Umowy, dokumentów potwierdzających fakt zatrudnienia osoby, o której mowa w ust. 10 Umowy. </w:t>
      </w:r>
    </w:p>
    <w:p w14:paraId="7F30C851" w14:textId="557526F2" w:rsidR="00B91A01" w:rsidRPr="00E13331" w:rsidRDefault="00B91A01" w:rsidP="003711F3">
      <w:pPr>
        <w:pStyle w:val="Akapitzlist"/>
        <w:numPr>
          <w:ilvl w:val="0"/>
          <w:numId w:val="58"/>
        </w:numPr>
        <w:suppressAutoHyphens/>
        <w:spacing w:after="0" w:line="360" w:lineRule="auto"/>
        <w:ind w:left="284"/>
        <w:jc w:val="both"/>
        <w:rPr>
          <w:rFonts w:ascii="Times New Roman" w:eastAsia="SimSun" w:hAnsi="Times New Roman" w:cs="Times New Roman"/>
          <w:kern w:val="0"/>
          <w:lang w:eastAsia="zh-CN"/>
          <w14:ligatures w14:val="none"/>
        </w:rPr>
      </w:pPr>
      <w:r w:rsidRPr="00E13331">
        <w:rPr>
          <w:rFonts w:ascii="Times New Roman" w:eastAsia="SimSun" w:hAnsi="Times New Roman" w:cs="Times New Roman"/>
          <w:kern w:val="0"/>
          <w:lang w:eastAsia="zh-CN"/>
          <w14:ligatures w14:val="none"/>
        </w:rPr>
        <w:t>Niezależnie od obowiązku określonego w ust. 12 Umowy w</w:t>
      </w:r>
      <w:r w:rsidR="00871694">
        <w:rPr>
          <w:rFonts w:ascii="Times New Roman" w:eastAsia="SimSun" w:hAnsi="Times New Roman" w:cs="Times New Roman"/>
          <w:kern w:val="0"/>
          <w:lang w:eastAsia="zh-CN"/>
          <w14:ligatures w14:val="none"/>
        </w:rPr>
        <w:t xml:space="preserve"> przypadku ustania</w:t>
      </w:r>
      <w:r w:rsidRPr="00E13331">
        <w:rPr>
          <w:rFonts w:ascii="Times New Roman" w:eastAsia="SimSun" w:hAnsi="Times New Roman" w:cs="Times New Roman"/>
          <w:kern w:val="0"/>
          <w:lang w:eastAsia="zh-CN"/>
          <w14:ligatures w14:val="none"/>
        </w:rPr>
        <w:t xml:space="preserve"> zatrudnienia wcześniej zatrudnionej osoby, o której mowa w ust. 10 Umowy, Wykonawca zobowiązuje się do dostarczenia do Zamawiającego w terminie do 10 dni od dnia ustania zatrudnienia wcześniej zatrudnionej osoby dokumentów potwierdzających zatrudnienie nowej osoby.</w:t>
      </w:r>
    </w:p>
    <w:p w14:paraId="5E003A1A" w14:textId="77777777" w:rsidR="00C46472" w:rsidRPr="00E13331" w:rsidRDefault="00C46472" w:rsidP="00C46472">
      <w:pPr>
        <w:suppressAutoHyphens/>
        <w:spacing w:after="0" w:line="360" w:lineRule="auto"/>
        <w:ind w:left="720"/>
        <w:jc w:val="center"/>
        <w:rPr>
          <w:rFonts w:ascii="Times New Roman" w:eastAsia="SimSun" w:hAnsi="Times New Roman" w:cs="Times New Roman"/>
          <w:b/>
          <w:iCs/>
          <w:kern w:val="0"/>
          <w:sz w:val="24"/>
          <w:szCs w:val="24"/>
          <w:lang w:eastAsia="zh-CN"/>
          <w14:ligatures w14:val="none"/>
        </w:rPr>
      </w:pPr>
      <w:r w:rsidRPr="00E13331">
        <w:rPr>
          <w:rFonts w:ascii="Times New Roman" w:eastAsia="SimSun" w:hAnsi="Times New Roman" w:cs="Times New Roman"/>
          <w:b/>
          <w:iCs/>
          <w:kern w:val="0"/>
          <w:sz w:val="24"/>
          <w:szCs w:val="24"/>
          <w:lang w:eastAsia="zh-CN"/>
          <w14:ligatures w14:val="none"/>
        </w:rPr>
        <w:t>§ 3</w:t>
      </w:r>
      <w:r w:rsidRPr="00E13331">
        <w:rPr>
          <w:rFonts w:ascii="Times New Roman" w:eastAsia="SimSun" w:hAnsi="Times New Roman" w:cs="Times New Roman"/>
          <w:b/>
          <w:iCs/>
          <w:kern w:val="0"/>
          <w:sz w:val="24"/>
          <w:szCs w:val="24"/>
          <w:lang w:eastAsia="zh-CN"/>
          <w14:ligatures w14:val="none"/>
        </w:rPr>
        <w:br/>
        <w:t>Termin realizacji przedmiotu umowy</w:t>
      </w:r>
    </w:p>
    <w:p w14:paraId="49C1D82D" w14:textId="01BDFB15" w:rsidR="00C46472" w:rsidRPr="00E13331" w:rsidRDefault="00C46472" w:rsidP="00C46472">
      <w:pPr>
        <w:suppressAutoHyphens/>
        <w:spacing w:after="0" w:line="360" w:lineRule="auto"/>
        <w:ind w:left="284"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lastRenderedPageBreak/>
        <w:t xml:space="preserve">1. Wykonawca zobowiązuje się do dostarczenia samochodu osobowego </w:t>
      </w:r>
      <w:r w:rsidR="004A6223" w:rsidRPr="00E13331">
        <w:rPr>
          <w:rFonts w:ascii="Times New Roman" w:eastAsia="SimSun" w:hAnsi="Times New Roman" w:cs="Times New Roman"/>
          <w:kern w:val="0"/>
          <w:sz w:val="24"/>
          <w:szCs w:val="24"/>
          <w:lang w:eastAsia="zh-CN"/>
          <w14:ligatures w14:val="none"/>
        </w:rPr>
        <w:t>będącego przedmiotem</w:t>
      </w:r>
      <w:r w:rsidRPr="00E13331">
        <w:rPr>
          <w:rFonts w:ascii="Times New Roman" w:eastAsia="SimSun" w:hAnsi="Times New Roman" w:cs="Times New Roman"/>
          <w:kern w:val="0"/>
          <w:sz w:val="24"/>
          <w:szCs w:val="24"/>
          <w:lang w:eastAsia="zh-CN"/>
          <w14:ligatures w14:val="none"/>
        </w:rPr>
        <w:t xml:space="preserve"> niniejszej umowy do siedziby Zamawiającego, tj. </w:t>
      </w:r>
      <w:r w:rsidR="00A573E4" w:rsidRPr="00E13331">
        <w:rPr>
          <w:rFonts w:ascii="Times New Roman" w:eastAsia="SimSun" w:hAnsi="Times New Roman" w:cs="Times New Roman"/>
          <w:kern w:val="0"/>
          <w:sz w:val="24"/>
          <w:szCs w:val="24"/>
          <w:lang w:eastAsia="zh-CN"/>
          <w14:ligatures w14:val="none"/>
        </w:rPr>
        <w:t>Miejskiego Ośrodka Pomocy Społecznej w Lidzbarku Warmińskim</w:t>
      </w:r>
      <w:r w:rsidRPr="00E13331">
        <w:rPr>
          <w:rFonts w:ascii="Times New Roman" w:eastAsia="SimSun" w:hAnsi="Times New Roman" w:cs="Times New Roman"/>
          <w:kern w:val="0"/>
          <w:sz w:val="24"/>
          <w:szCs w:val="24"/>
          <w:lang w:eastAsia="zh-CN"/>
          <w14:ligatures w14:val="none"/>
        </w:rPr>
        <w:t>, ul. A</w:t>
      </w:r>
      <w:r w:rsidR="00A573E4" w:rsidRPr="00E13331">
        <w:rPr>
          <w:rFonts w:ascii="Times New Roman" w:eastAsia="SimSun" w:hAnsi="Times New Roman" w:cs="Times New Roman"/>
          <w:kern w:val="0"/>
          <w:sz w:val="24"/>
          <w:szCs w:val="24"/>
          <w:lang w:eastAsia="zh-CN"/>
          <w14:ligatures w14:val="none"/>
        </w:rPr>
        <w:t>kacjowa 7</w:t>
      </w:r>
      <w:r w:rsidRPr="00E13331">
        <w:rPr>
          <w:rFonts w:ascii="Times New Roman" w:eastAsia="SimSun" w:hAnsi="Times New Roman" w:cs="Times New Roman"/>
          <w:kern w:val="0"/>
          <w:sz w:val="24"/>
          <w:szCs w:val="24"/>
          <w:lang w:eastAsia="zh-CN"/>
          <w14:ligatures w14:val="none"/>
        </w:rPr>
        <w:t xml:space="preserve">, w terminie do </w:t>
      </w:r>
      <w:r w:rsidRPr="00E13331">
        <w:rPr>
          <w:rFonts w:ascii="Times New Roman" w:eastAsia="SimSun" w:hAnsi="Times New Roman" w:cs="Times New Roman"/>
          <w:b/>
          <w:bCs/>
          <w:kern w:val="0"/>
          <w:sz w:val="24"/>
          <w:szCs w:val="24"/>
          <w:lang w:eastAsia="zh-CN"/>
          <w14:ligatures w14:val="none"/>
        </w:rPr>
        <w:t>dnia</w:t>
      </w:r>
      <w:r w:rsidR="00CA54FE">
        <w:rPr>
          <w:rFonts w:ascii="Times New Roman" w:eastAsia="SimSun" w:hAnsi="Times New Roman" w:cs="Times New Roman"/>
          <w:b/>
          <w:bCs/>
          <w:kern w:val="0"/>
          <w:sz w:val="24"/>
          <w:szCs w:val="24"/>
          <w:lang w:eastAsia="zh-CN"/>
          <w14:ligatures w14:val="none"/>
        </w:rPr>
        <w:t xml:space="preserve"> 29.05.2026 r.</w:t>
      </w:r>
    </w:p>
    <w:p w14:paraId="2C8F234B" w14:textId="77777777" w:rsidR="00C46472" w:rsidRPr="00E13331" w:rsidRDefault="00C46472" w:rsidP="00C46472">
      <w:pPr>
        <w:suppressAutoHyphens/>
        <w:spacing w:after="0" w:line="360" w:lineRule="auto"/>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2. Wykonawca dokona potwierdzenia terminu dostarczenia przedmiotu umowy poprzez </w:t>
      </w:r>
    </w:p>
    <w:p w14:paraId="0A49D223" w14:textId="37DF19BB" w:rsidR="00C46472" w:rsidRPr="00E13331" w:rsidRDefault="00C46472" w:rsidP="00C46472">
      <w:pPr>
        <w:suppressAutoHyphens/>
        <w:spacing w:after="0" w:line="360" w:lineRule="auto"/>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   przesłanie informacji drogą elektroniczną na adres:</w:t>
      </w:r>
      <w:r w:rsidR="008A3098" w:rsidRPr="00E13331">
        <w:rPr>
          <w:rFonts w:ascii="Times New Roman" w:eastAsia="SimSun" w:hAnsi="Times New Roman" w:cs="Times New Roman"/>
          <w:kern w:val="0"/>
          <w:sz w:val="24"/>
          <w:szCs w:val="24"/>
          <w:lang w:eastAsia="zh-CN"/>
          <w14:ligatures w14:val="none"/>
        </w:rPr>
        <w:t xml:space="preserve"> </w:t>
      </w:r>
      <w:r w:rsidR="00E13FC6" w:rsidRPr="00E13331">
        <w:rPr>
          <w:rFonts w:ascii="Times New Roman" w:hAnsi="Times New Roman" w:cs="Times New Roman"/>
          <w:bCs/>
          <w:caps/>
        </w:rPr>
        <w:t>mopslw@mopslw.pl</w:t>
      </w:r>
      <w:r w:rsidRPr="00E13331">
        <w:rPr>
          <w:rFonts w:ascii="Times New Roman" w:eastAsia="SimSun" w:hAnsi="Times New Roman" w:cs="Times New Roman"/>
          <w:kern w:val="0"/>
          <w:sz w:val="24"/>
          <w:szCs w:val="24"/>
          <w:lang w:eastAsia="zh-CN"/>
          <w14:ligatures w14:val="none"/>
        </w:rPr>
        <w:t xml:space="preserve"> lub poprzez </w:t>
      </w:r>
    </w:p>
    <w:p w14:paraId="4D0F2CAE" w14:textId="1400F0D8" w:rsidR="00C46472" w:rsidRPr="00E13331" w:rsidRDefault="00C46472" w:rsidP="00C46472">
      <w:pPr>
        <w:suppressAutoHyphens/>
        <w:spacing w:after="0" w:line="360" w:lineRule="auto"/>
        <w:ind w:left="284"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   przekazanie </w:t>
      </w:r>
      <w:r w:rsidR="004A6223" w:rsidRPr="00E13331">
        <w:rPr>
          <w:rFonts w:ascii="Times New Roman" w:eastAsia="SimSun" w:hAnsi="Times New Roman" w:cs="Times New Roman"/>
          <w:kern w:val="0"/>
          <w:sz w:val="24"/>
          <w:szCs w:val="24"/>
          <w:lang w:eastAsia="zh-CN"/>
          <w14:ligatures w14:val="none"/>
        </w:rPr>
        <w:t>informacji telefonicznie</w:t>
      </w:r>
      <w:r w:rsidRPr="00E13331">
        <w:rPr>
          <w:rFonts w:ascii="Times New Roman" w:eastAsia="SimSun" w:hAnsi="Times New Roman" w:cs="Times New Roman"/>
          <w:kern w:val="0"/>
          <w:sz w:val="24"/>
          <w:szCs w:val="24"/>
          <w:lang w:eastAsia="zh-CN"/>
          <w14:ligatures w14:val="none"/>
        </w:rPr>
        <w:t xml:space="preserve"> na nr tel.:</w:t>
      </w:r>
      <w:r w:rsidR="0051488F" w:rsidRPr="00E13331">
        <w:rPr>
          <w:rFonts w:ascii="Times New Roman" w:hAnsi="Times New Roman" w:cs="Times New Roman"/>
          <w:bCs/>
          <w:caps/>
        </w:rPr>
        <w:t xml:space="preserve"> </w:t>
      </w:r>
      <w:r w:rsidR="00E13FC6" w:rsidRPr="00E13331">
        <w:rPr>
          <w:rFonts w:ascii="Times New Roman" w:hAnsi="Times New Roman" w:cs="Times New Roman"/>
          <w:bCs/>
          <w:caps/>
          <w:sz w:val="24"/>
          <w:szCs w:val="24"/>
        </w:rPr>
        <w:t>89 767 80 41</w:t>
      </w:r>
      <w:r w:rsidRPr="00E13331">
        <w:rPr>
          <w:rFonts w:ascii="Times New Roman" w:eastAsia="SimSun" w:hAnsi="Times New Roman" w:cs="Times New Roman"/>
          <w:kern w:val="0"/>
          <w:sz w:val="24"/>
          <w:szCs w:val="24"/>
          <w:lang w:eastAsia="zh-CN"/>
          <w14:ligatures w14:val="none"/>
        </w:rPr>
        <w:t xml:space="preserve">, na </w:t>
      </w:r>
      <w:r w:rsidR="00DE2DB8" w:rsidRPr="00E13331">
        <w:rPr>
          <w:rFonts w:ascii="Times New Roman" w:eastAsia="SimSun" w:hAnsi="Times New Roman" w:cs="Times New Roman"/>
          <w:kern w:val="0"/>
          <w:sz w:val="24"/>
          <w:szCs w:val="24"/>
          <w:lang w:eastAsia="zh-CN"/>
          <w14:ligatures w14:val="none"/>
        </w:rPr>
        <w:t>dwa dni</w:t>
      </w:r>
      <w:r w:rsidRPr="00E13331">
        <w:rPr>
          <w:rFonts w:ascii="Times New Roman" w:eastAsia="SimSun" w:hAnsi="Times New Roman" w:cs="Times New Roman"/>
          <w:kern w:val="0"/>
          <w:sz w:val="24"/>
          <w:szCs w:val="24"/>
          <w:lang w:eastAsia="zh-CN"/>
          <w14:ligatures w14:val="none"/>
        </w:rPr>
        <w:t xml:space="preserve"> przed planowanym przez Wykonawcę terminem dostawy.</w:t>
      </w:r>
    </w:p>
    <w:p w14:paraId="5A31F03E" w14:textId="77777777" w:rsidR="00C46472" w:rsidRPr="00E13331" w:rsidRDefault="00C46472" w:rsidP="00C46472">
      <w:pPr>
        <w:numPr>
          <w:ilvl w:val="0"/>
          <w:numId w:val="68"/>
        </w:numPr>
        <w:tabs>
          <w:tab w:val="left" w:pos="142"/>
        </w:tabs>
        <w:suppressAutoHyphens/>
        <w:spacing w:after="0" w:line="360" w:lineRule="auto"/>
        <w:ind w:left="284"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Wykonawca dostarczy przedmiot umowy we własnym zakresie, tj. własnym transportem, na własny koszt i na własne ryzyko.</w:t>
      </w:r>
    </w:p>
    <w:p w14:paraId="48DA5CFB" w14:textId="05633C59" w:rsidR="00C46472" w:rsidRPr="00E13331" w:rsidRDefault="00C46472" w:rsidP="00C46472">
      <w:pPr>
        <w:numPr>
          <w:ilvl w:val="0"/>
          <w:numId w:val="68"/>
        </w:numPr>
        <w:tabs>
          <w:tab w:val="left" w:pos="142"/>
        </w:tabs>
        <w:suppressAutoHyphens/>
        <w:spacing w:after="0" w:line="360" w:lineRule="auto"/>
        <w:ind w:left="284"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Wykonawca dostarczy przedmiot umowy w godzinach od </w:t>
      </w:r>
      <w:r w:rsidR="004A6223" w:rsidRPr="00E13331">
        <w:rPr>
          <w:rFonts w:ascii="Times New Roman" w:eastAsia="SimSun" w:hAnsi="Times New Roman" w:cs="Times New Roman"/>
          <w:kern w:val="0"/>
          <w:sz w:val="24"/>
          <w:szCs w:val="24"/>
          <w:lang w:eastAsia="zh-CN"/>
          <w14:ligatures w14:val="none"/>
        </w:rPr>
        <w:t>7</w:t>
      </w:r>
      <w:r w:rsidRPr="00E13331">
        <w:rPr>
          <w:rFonts w:ascii="Times New Roman" w:eastAsia="SimSun" w:hAnsi="Times New Roman" w:cs="Times New Roman"/>
          <w:kern w:val="0"/>
          <w:sz w:val="24"/>
          <w:szCs w:val="24"/>
          <w:lang w:eastAsia="zh-CN"/>
          <w14:ligatures w14:val="none"/>
        </w:rPr>
        <w:t>.00 do 1</w:t>
      </w:r>
      <w:r w:rsidR="004A6223" w:rsidRPr="00E13331">
        <w:rPr>
          <w:rFonts w:ascii="Times New Roman" w:eastAsia="SimSun" w:hAnsi="Times New Roman" w:cs="Times New Roman"/>
          <w:kern w:val="0"/>
          <w:sz w:val="24"/>
          <w:szCs w:val="24"/>
          <w:lang w:eastAsia="zh-CN"/>
          <w14:ligatures w14:val="none"/>
        </w:rPr>
        <w:t>5</w:t>
      </w:r>
      <w:r w:rsidRPr="00E13331">
        <w:rPr>
          <w:rFonts w:ascii="Times New Roman" w:eastAsia="SimSun" w:hAnsi="Times New Roman" w:cs="Times New Roman"/>
          <w:kern w:val="0"/>
          <w:sz w:val="24"/>
          <w:szCs w:val="24"/>
          <w:lang w:eastAsia="zh-CN"/>
          <w14:ligatures w14:val="none"/>
        </w:rPr>
        <w:t>.</w:t>
      </w:r>
      <w:r w:rsidR="00A573E4" w:rsidRPr="00E13331">
        <w:rPr>
          <w:rFonts w:ascii="Times New Roman" w:eastAsia="SimSun" w:hAnsi="Times New Roman" w:cs="Times New Roman"/>
          <w:kern w:val="0"/>
          <w:sz w:val="24"/>
          <w:szCs w:val="24"/>
          <w:lang w:eastAsia="zh-CN"/>
          <w14:ligatures w14:val="none"/>
        </w:rPr>
        <w:t>0</w:t>
      </w:r>
      <w:r w:rsidR="004A6223" w:rsidRPr="00E13331">
        <w:rPr>
          <w:rFonts w:ascii="Times New Roman" w:eastAsia="SimSun" w:hAnsi="Times New Roman" w:cs="Times New Roman"/>
          <w:kern w:val="0"/>
          <w:sz w:val="24"/>
          <w:szCs w:val="24"/>
          <w:lang w:eastAsia="zh-CN"/>
          <w14:ligatures w14:val="none"/>
        </w:rPr>
        <w:t>0</w:t>
      </w:r>
      <w:r w:rsidRPr="00E13331">
        <w:rPr>
          <w:rFonts w:ascii="Times New Roman" w:eastAsia="SimSun" w:hAnsi="Times New Roman" w:cs="Times New Roman"/>
          <w:kern w:val="0"/>
          <w:sz w:val="24"/>
          <w:szCs w:val="24"/>
          <w:lang w:eastAsia="zh-CN"/>
          <w14:ligatures w14:val="none"/>
        </w:rPr>
        <w:t xml:space="preserve"> w dniach urzędowania Zamawiającego, tj. od poniedziałku do</w:t>
      </w:r>
      <w:r w:rsidR="00A573E4" w:rsidRPr="00E13331">
        <w:rPr>
          <w:rFonts w:ascii="Times New Roman" w:eastAsia="SimSun" w:hAnsi="Times New Roman" w:cs="Times New Roman"/>
          <w:kern w:val="0"/>
          <w:sz w:val="24"/>
          <w:szCs w:val="24"/>
          <w:lang w:eastAsia="zh-CN"/>
          <w14:ligatures w14:val="none"/>
        </w:rPr>
        <w:t xml:space="preserve"> </w:t>
      </w:r>
      <w:r w:rsidR="004A6223" w:rsidRPr="00E13331">
        <w:rPr>
          <w:rFonts w:ascii="Times New Roman" w:eastAsia="SimSun" w:hAnsi="Times New Roman" w:cs="Times New Roman"/>
          <w:kern w:val="0"/>
          <w:sz w:val="24"/>
          <w:szCs w:val="24"/>
          <w:lang w:eastAsia="zh-CN"/>
          <w14:ligatures w14:val="none"/>
        </w:rPr>
        <w:t>piątk</w:t>
      </w:r>
      <w:r w:rsidR="00A573E4" w:rsidRPr="00E13331">
        <w:rPr>
          <w:rFonts w:ascii="Times New Roman" w:eastAsia="SimSun" w:hAnsi="Times New Roman" w:cs="Times New Roman"/>
          <w:kern w:val="0"/>
          <w:sz w:val="24"/>
          <w:szCs w:val="24"/>
          <w:lang w:eastAsia="zh-CN"/>
          <w14:ligatures w14:val="none"/>
        </w:rPr>
        <w:t>u</w:t>
      </w:r>
      <w:r w:rsidR="004A6223" w:rsidRPr="00E13331">
        <w:rPr>
          <w:rFonts w:ascii="Times New Roman" w:eastAsia="SimSun" w:hAnsi="Times New Roman" w:cs="Times New Roman"/>
          <w:kern w:val="0"/>
          <w:sz w:val="24"/>
          <w:szCs w:val="24"/>
          <w:lang w:eastAsia="zh-CN"/>
          <w14:ligatures w14:val="none"/>
        </w:rPr>
        <w:t>.</w:t>
      </w:r>
    </w:p>
    <w:p w14:paraId="7C2DD695" w14:textId="77777777" w:rsidR="00C46472" w:rsidRPr="00E13331" w:rsidRDefault="00C46472" w:rsidP="00C46472">
      <w:pPr>
        <w:suppressAutoHyphens/>
        <w:spacing w:after="0" w:line="360" w:lineRule="auto"/>
        <w:ind w:left="720"/>
        <w:jc w:val="center"/>
        <w:rPr>
          <w:rFonts w:ascii="Times New Roman" w:eastAsia="SimSun" w:hAnsi="Times New Roman" w:cs="Times New Roman"/>
          <w:b/>
          <w:iCs/>
          <w:kern w:val="0"/>
          <w:sz w:val="24"/>
          <w:szCs w:val="24"/>
          <w:lang w:eastAsia="zh-CN"/>
          <w14:ligatures w14:val="none"/>
        </w:rPr>
      </w:pPr>
      <w:r w:rsidRPr="00E13331">
        <w:rPr>
          <w:rFonts w:ascii="Times New Roman" w:eastAsia="SimSun" w:hAnsi="Times New Roman" w:cs="Times New Roman"/>
          <w:b/>
          <w:iCs/>
          <w:kern w:val="0"/>
          <w:sz w:val="24"/>
          <w:szCs w:val="24"/>
          <w:lang w:eastAsia="zh-CN"/>
          <w14:ligatures w14:val="none"/>
        </w:rPr>
        <w:t>§ 4</w:t>
      </w:r>
    </w:p>
    <w:p w14:paraId="058E0453" w14:textId="77777777" w:rsidR="00C46472" w:rsidRPr="00E13331" w:rsidRDefault="00C46472" w:rsidP="00C46472">
      <w:pPr>
        <w:suppressAutoHyphens/>
        <w:spacing w:after="0" w:line="360" w:lineRule="auto"/>
        <w:ind w:left="720"/>
        <w:jc w:val="center"/>
        <w:rPr>
          <w:rFonts w:ascii="Times New Roman" w:eastAsia="SimSun" w:hAnsi="Times New Roman" w:cs="Times New Roman"/>
          <w:b/>
          <w:iCs/>
          <w:kern w:val="0"/>
          <w:sz w:val="24"/>
          <w:szCs w:val="24"/>
          <w:lang w:eastAsia="zh-CN"/>
          <w14:ligatures w14:val="none"/>
        </w:rPr>
      </w:pPr>
      <w:r w:rsidRPr="00E13331">
        <w:rPr>
          <w:rFonts w:ascii="Times New Roman" w:eastAsia="SimSun" w:hAnsi="Times New Roman" w:cs="Times New Roman"/>
          <w:b/>
          <w:iCs/>
          <w:kern w:val="0"/>
          <w:sz w:val="24"/>
          <w:szCs w:val="24"/>
          <w:lang w:eastAsia="zh-CN"/>
          <w14:ligatures w14:val="none"/>
        </w:rPr>
        <w:t>Wynagrodzenie</w:t>
      </w:r>
    </w:p>
    <w:p w14:paraId="344890BC" w14:textId="564D8F9B" w:rsidR="00C46472" w:rsidRPr="00E13331" w:rsidRDefault="00C46472" w:rsidP="00C46472">
      <w:pPr>
        <w:numPr>
          <w:ilvl w:val="0"/>
          <w:numId w:val="59"/>
        </w:numPr>
        <w:tabs>
          <w:tab w:val="num" w:pos="360"/>
        </w:tabs>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 xml:space="preserve">Zgodnie z ofertą, Wykonawca z tytułu realizacji przedmiotu Umowy otrzyma      wynagrodzenie ryczałtowe brutto w wysokości: </w:t>
      </w:r>
      <w:r w:rsidRPr="00E13331">
        <w:rPr>
          <w:rFonts w:ascii="Times New Roman" w:eastAsia="SimSun" w:hAnsi="Times New Roman" w:cs="Times New Roman"/>
          <w:b/>
          <w:kern w:val="0"/>
          <w:sz w:val="24"/>
          <w:szCs w:val="24"/>
          <w:lang w:eastAsia="zh-CN"/>
          <w14:ligatures w14:val="none"/>
        </w:rPr>
        <w:t>……………… zł</w:t>
      </w:r>
      <w:r w:rsidRPr="00E13331">
        <w:rPr>
          <w:rFonts w:ascii="Times New Roman" w:eastAsia="SimSun" w:hAnsi="Times New Roman" w:cs="Times New Roman"/>
          <w:bCs/>
          <w:kern w:val="0"/>
          <w:sz w:val="24"/>
          <w:szCs w:val="24"/>
          <w:lang w:eastAsia="zh-CN"/>
          <w14:ligatures w14:val="none"/>
        </w:rPr>
        <w:t xml:space="preserve"> (słownie:</w:t>
      </w:r>
      <w:r w:rsidR="00FA742B">
        <w:rPr>
          <w:rFonts w:ascii="Times New Roman" w:eastAsia="SimSun" w:hAnsi="Times New Roman" w:cs="Times New Roman"/>
          <w:bCs/>
          <w:kern w:val="0"/>
          <w:sz w:val="24"/>
          <w:szCs w:val="24"/>
          <w:lang w:eastAsia="zh-CN"/>
          <w14:ligatures w14:val="none"/>
        </w:rPr>
        <w:t xml:space="preserve"> </w:t>
      </w:r>
      <w:r w:rsidRPr="00E13331">
        <w:rPr>
          <w:rFonts w:ascii="Times New Roman" w:eastAsia="SimSun" w:hAnsi="Times New Roman" w:cs="Times New Roman"/>
          <w:bCs/>
          <w:kern w:val="0"/>
          <w:sz w:val="24"/>
          <w:szCs w:val="24"/>
          <w:lang w:eastAsia="zh-CN"/>
          <w14:ligatures w14:val="none"/>
        </w:rPr>
        <w:t>…………).</w:t>
      </w:r>
    </w:p>
    <w:p w14:paraId="5EE5590E" w14:textId="4038BE3B" w:rsidR="00C46472" w:rsidRPr="00E13331" w:rsidRDefault="00C46472" w:rsidP="00C46472">
      <w:p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2.</w:t>
      </w:r>
      <w:r w:rsidR="00E95533" w:rsidRPr="00E13331">
        <w:rPr>
          <w:rFonts w:ascii="Times New Roman" w:eastAsia="SimSun" w:hAnsi="Times New Roman" w:cs="Times New Roman"/>
          <w:bCs/>
          <w:kern w:val="0"/>
          <w:sz w:val="24"/>
          <w:szCs w:val="24"/>
          <w:lang w:eastAsia="zh-CN"/>
          <w14:ligatures w14:val="none"/>
        </w:rPr>
        <w:t xml:space="preserve"> Wynagrodzenie,</w:t>
      </w:r>
      <w:r w:rsidRPr="00E13331">
        <w:rPr>
          <w:rFonts w:ascii="Times New Roman" w:eastAsia="SimSun" w:hAnsi="Times New Roman" w:cs="Times New Roman"/>
          <w:bCs/>
          <w:kern w:val="0"/>
          <w:sz w:val="24"/>
          <w:szCs w:val="24"/>
          <w:lang w:eastAsia="zh-CN"/>
          <w14:ligatures w14:val="none"/>
        </w:rPr>
        <w:t xml:space="preserve"> o którym mowa w ust. 1 zawiera cenę końcową samochodu      wymienionego w § 2 ust. 1, łącznie z wszystkimi kosztami niezbędnymi do prawidłowego  </w:t>
      </w:r>
    </w:p>
    <w:p w14:paraId="1F966958" w14:textId="284B8853" w:rsidR="00C46472" w:rsidRPr="00E13331" w:rsidRDefault="00C46472" w:rsidP="00C46472">
      <w:p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 xml:space="preserve">     i kompletnego wykonania przedmiotu umowy, łącznie z obowiązującymi podatkami</w:t>
      </w:r>
      <w:r w:rsidR="00E95533" w:rsidRPr="00E13331">
        <w:rPr>
          <w:rFonts w:ascii="Times New Roman" w:eastAsia="SimSun" w:hAnsi="Times New Roman" w:cs="Times New Roman"/>
          <w:bCs/>
          <w:kern w:val="0"/>
          <w:sz w:val="24"/>
          <w:szCs w:val="24"/>
          <w:lang w:eastAsia="zh-CN"/>
          <w14:ligatures w14:val="none"/>
        </w:rPr>
        <w:br/>
      </w:r>
      <w:r w:rsidRPr="00E13331">
        <w:rPr>
          <w:rFonts w:ascii="Times New Roman" w:eastAsia="SimSun" w:hAnsi="Times New Roman" w:cs="Times New Roman"/>
          <w:bCs/>
          <w:kern w:val="0"/>
          <w:sz w:val="24"/>
          <w:szCs w:val="24"/>
          <w:lang w:eastAsia="zh-CN"/>
          <w14:ligatures w14:val="none"/>
        </w:rPr>
        <w:t xml:space="preserve">i opłatami oraz z innymi elementami cenotwórczymi, ewentualnymi zniżkami i upustami      zaproponowanymi przez Wykonawcę, włącznie z kosztami własnymi wykonawcy, jak      również jego ewentualnych podwykonawców. </w:t>
      </w:r>
    </w:p>
    <w:p w14:paraId="68542717" w14:textId="3A2F308E" w:rsidR="00C46472" w:rsidRPr="00E13331" w:rsidRDefault="00C46472" w:rsidP="00C46472">
      <w:p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 xml:space="preserve">3. Wynagrodzenie obejmuje wszelkie koszty wynikające z dokumentacji przetargowej oraz     niezbędne do wykonania zamówienia oraz wszystkie obowiązujące w Polsce </w:t>
      </w:r>
      <w:r w:rsidR="00E4401E" w:rsidRPr="00E13331">
        <w:rPr>
          <w:rFonts w:ascii="Times New Roman" w:eastAsia="SimSun" w:hAnsi="Times New Roman" w:cs="Times New Roman"/>
          <w:bCs/>
          <w:kern w:val="0"/>
          <w:sz w:val="24"/>
          <w:szCs w:val="24"/>
          <w:lang w:eastAsia="zh-CN"/>
          <w14:ligatures w14:val="none"/>
        </w:rPr>
        <w:t>podatki, opłaty</w:t>
      </w:r>
      <w:r w:rsidRPr="00E13331">
        <w:rPr>
          <w:rFonts w:ascii="Times New Roman" w:eastAsia="SimSun" w:hAnsi="Times New Roman" w:cs="Times New Roman"/>
          <w:bCs/>
          <w:kern w:val="0"/>
          <w:sz w:val="24"/>
          <w:szCs w:val="24"/>
          <w:lang w:eastAsia="zh-CN"/>
          <w14:ligatures w14:val="none"/>
        </w:rPr>
        <w:t xml:space="preserve"> celne i inne opłaty związane z realizacją przedmiot</w:t>
      </w:r>
      <w:r w:rsidR="00871694">
        <w:rPr>
          <w:rFonts w:ascii="Times New Roman" w:eastAsia="SimSun" w:hAnsi="Times New Roman" w:cs="Times New Roman"/>
          <w:bCs/>
          <w:kern w:val="0"/>
          <w:sz w:val="24"/>
          <w:szCs w:val="24"/>
          <w:lang w:eastAsia="zh-CN"/>
          <w14:ligatures w14:val="none"/>
        </w:rPr>
        <w:t>u</w:t>
      </w:r>
      <w:r w:rsidRPr="00E13331">
        <w:rPr>
          <w:rFonts w:ascii="Times New Roman" w:eastAsia="SimSun" w:hAnsi="Times New Roman" w:cs="Times New Roman"/>
          <w:bCs/>
          <w:kern w:val="0"/>
          <w:sz w:val="24"/>
          <w:szCs w:val="24"/>
          <w:lang w:eastAsia="zh-CN"/>
          <w14:ligatures w14:val="none"/>
        </w:rPr>
        <w:t xml:space="preserve"> umowy. </w:t>
      </w:r>
    </w:p>
    <w:p w14:paraId="7F6C7A30" w14:textId="77777777" w:rsidR="00C46472" w:rsidRPr="00E13331" w:rsidRDefault="00C46472" w:rsidP="00C46472">
      <w:pPr>
        <w:suppressAutoHyphens/>
        <w:spacing w:after="0" w:line="360" w:lineRule="auto"/>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4. Wynagrodzenie jest stałe i nie może ulec zmianie.</w:t>
      </w:r>
    </w:p>
    <w:p w14:paraId="7F9885A9" w14:textId="77777777" w:rsidR="00C46472" w:rsidRPr="00E13331" w:rsidRDefault="00C46472" w:rsidP="00C46472">
      <w:pPr>
        <w:suppressAutoHyphens/>
        <w:spacing w:after="0" w:line="360" w:lineRule="auto"/>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 xml:space="preserve">5. Wykonawca oświadcza, że koszty ubezpieczenia, transportu, oznakowania, dokumentacji </w:t>
      </w:r>
    </w:p>
    <w:p w14:paraId="194C98E9" w14:textId="77777777" w:rsidR="00C46472" w:rsidRPr="00E13331" w:rsidRDefault="00C46472" w:rsidP="00C46472">
      <w:pPr>
        <w:suppressAutoHyphens/>
        <w:spacing w:after="0" w:line="360" w:lineRule="auto"/>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 xml:space="preserve">    użytkownika zawarte są w cenie podanej ust. 1.</w:t>
      </w:r>
    </w:p>
    <w:p w14:paraId="2A92E781" w14:textId="77777777" w:rsidR="00C46472" w:rsidRPr="00E13331" w:rsidRDefault="00C46472" w:rsidP="00C46472">
      <w:pPr>
        <w:numPr>
          <w:ilvl w:val="0"/>
          <w:numId w:val="69"/>
        </w:num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Kwota, o której mowa w ust. 1, zaspokaja wszelkie roszczenia Wykonawcy wobec Zamawiającego z tytułu wykonania niniejszej umowy, w tym serwisu oraz przeszkolenia pracownika Zamawiającego.</w:t>
      </w:r>
    </w:p>
    <w:p w14:paraId="60C816EE" w14:textId="77777777" w:rsidR="00C46472" w:rsidRPr="00E13331" w:rsidRDefault="00C46472" w:rsidP="00C46472">
      <w:pPr>
        <w:numPr>
          <w:ilvl w:val="0"/>
          <w:numId w:val="69"/>
        </w:num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lastRenderedPageBreak/>
        <w:t xml:space="preserve">Wykonawca przenosi na rzecz Zamawiającego własność przedmiotu określonego w </w:t>
      </w:r>
      <w:r w:rsidRPr="00E13331">
        <w:rPr>
          <w:rFonts w:ascii="Times New Roman" w:eastAsia="SimSun" w:hAnsi="Times New Roman" w:cs="Times New Roman"/>
          <w:bCs/>
          <w:iCs/>
          <w:kern w:val="0"/>
          <w:sz w:val="24"/>
          <w:szCs w:val="24"/>
          <w:lang w:eastAsia="zh-CN"/>
          <w14:ligatures w14:val="none"/>
        </w:rPr>
        <w:t>§ 2 ust. 1 niniejszej umowy za kwotę określoną w ust. 1 niniejszego paragrafu.</w:t>
      </w:r>
    </w:p>
    <w:p w14:paraId="772484D8" w14:textId="77777777" w:rsidR="00C46472" w:rsidRPr="00E13331" w:rsidRDefault="00C46472" w:rsidP="00C46472">
      <w:pPr>
        <w:suppressAutoHyphens/>
        <w:spacing w:after="0" w:line="360" w:lineRule="auto"/>
        <w:jc w:val="center"/>
        <w:rPr>
          <w:rFonts w:ascii="Times New Roman" w:eastAsia="SimSun" w:hAnsi="Times New Roman" w:cs="Times New Roman"/>
          <w:b/>
          <w:iCs/>
          <w:kern w:val="0"/>
          <w:sz w:val="24"/>
          <w:szCs w:val="24"/>
          <w:lang w:eastAsia="zh-CN"/>
          <w14:ligatures w14:val="none"/>
        </w:rPr>
      </w:pPr>
    </w:p>
    <w:p w14:paraId="4F09513F" w14:textId="77777777" w:rsidR="00C46472" w:rsidRPr="00E13331" w:rsidRDefault="00C46472" w:rsidP="00C46472">
      <w:pPr>
        <w:suppressAutoHyphens/>
        <w:spacing w:after="0" w:line="360" w:lineRule="auto"/>
        <w:jc w:val="center"/>
        <w:rPr>
          <w:rFonts w:ascii="Times New Roman" w:eastAsia="SimSun" w:hAnsi="Times New Roman" w:cs="Times New Roman"/>
          <w:b/>
          <w:iCs/>
          <w:kern w:val="0"/>
          <w:sz w:val="24"/>
          <w:szCs w:val="24"/>
          <w:lang w:eastAsia="zh-CN"/>
          <w14:ligatures w14:val="none"/>
        </w:rPr>
      </w:pPr>
      <w:r w:rsidRPr="00E13331">
        <w:rPr>
          <w:rFonts w:ascii="Times New Roman" w:eastAsia="SimSun" w:hAnsi="Times New Roman" w:cs="Times New Roman"/>
          <w:b/>
          <w:iCs/>
          <w:kern w:val="0"/>
          <w:sz w:val="24"/>
          <w:szCs w:val="24"/>
          <w:lang w:eastAsia="zh-CN"/>
          <w14:ligatures w14:val="none"/>
        </w:rPr>
        <w:t>§ 5</w:t>
      </w:r>
    </w:p>
    <w:p w14:paraId="337EC49D" w14:textId="77777777" w:rsidR="00C46472" w:rsidRPr="00E13331" w:rsidRDefault="00C46472" w:rsidP="00C46472">
      <w:pPr>
        <w:suppressAutoHyphens/>
        <w:spacing w:after="0" w:line="360" w:lineRule="auto"/>
        <w:jc w:val="center"/>
        <w:rPr>
          <w:rFonts w:ascii="Times New Roman" w:eastAsia="SimSun" w:hAnsi="Times New Roman" w:cs="Times New Roman"/>
          <w:b/>
          <w:kern w:val="0"/>
          <w:sz w:val="24"/>
          <w:szCs w:val="24"/>
          <w:lang w:eastAsia="zh-CN"/>
          <w14:ligatures w14:val="none"/>
        </w:rPr>
      </w:pPr>
      <w:r w:rsidRPr="00E13331">
        <w:rPr>
          <w:rFonts w:ascii="Times New Roman" w:eastAsia="SimSun" w:hAnsi="Times New Roman" w:cs="Times New Roman"/>
          <w:b/>
          <w:kern w:val="0"/>
          <w:sz w:val="24"/>
          <w:szCs w:val="24"/>
          <w:lang w:eastAsia="zh-CN"/>
          <w14:ligatures w14:val="none"/>
        </w:rPr>
        <w:t>Warunki płatności</w:t>
      </w:r>
    </w:p>
    <w:p w14:paraId="21499600" w14:textId="77777777" w:rsidR="00C46472" w:rsidRPr="00E13331" w:rsidRDefault="00C46472" w:rsidP="00006790">
      <w:pPr>
        <w:numPr>
          <w:ilvl w:val="0"/>
          <w:numId w:val="60"/>
        </w:numPr>
        <w:suppressAutoHyphens/>
        <w:spacing w:after="0" w:line="360" w:lineRule="auto"/>
        <w:ind w:left="284" w:hanging="284"/>
        <w:jc w:val="both"/>
        <w:rPr>
          <w:rFonts w:ascii="Times New Roman" w:eastAsia="SimSun" w:hAnsi="Times New Roman" w:cs="Times New Roman"/>
          <w:bCs/>
          <w:iCs/>
          <w:kern w:val="0"/>
          <w:sz w:val="24"/>
          <w:szCs w:val="24"/>
          <w:lang w:eastAsia="zh-CN"/>
          <w14:ligatures w14:val="none"/>
        </w:rPr>
      </w:pPr>
      <w:r w:rsidRPr="00E13331">
        <w:rPr>
          <w:rFonts w:ascii="Times New Roman" w:eastAsia="SimSun" w:hAnsi="Times New Roman" w:cs="Times New Roman"/>
          <w:bCs/>
          <w:iCs/>
          <w:kern w:val="0"/>
          <w:sz w:val="24"/>
          <w:szCs w:val="24"/>
          <w:lang w:eastAsia="zh-CN"/>
          <w14:ligatures w14:val="none"/>
        </w:rPr>
        <w:t>Zapłata wynagrodzenia nastąpi po dostarczeniu przez Wykonawcę prawidłowo wystawionej faktury w terminie 30 dni od dnia dostawy przedmiotu umowy i dokonaniu odbioru, który będzie potwierdzony podpisanym przez obie Strony umowy protokołem odbioru ostatecznego bez jakichkolwiek zastrzeżeń.</w:t>
      </w:r>
    </w:p>
    <w:p w14:paraId="1F0C451C" w14:textId="77777777" w:rsidR="00C46472" w:rsidRPr="00E13331" w:rsidRDefault="00C46472" w:rsidP="00006790">
      <w:pPr>
        <w:numPr>
          <w:ilvl w:val="0"/>
          <w:numId w:val="60"/>
        </w:numPr>
        <w:suppressAutoHyphens/>
        <w:spacing w:after="0" w:line="360" w:lineRule="auto"/>
        <w:ind w:left="284" w:hanging="284"/>
        <w:jc w:val="both"/>
        <w:rPr>
          <w:rFonts w:ascii="Times New Roman" w:eastAsia="SimSun" w:hAnsi="Times New Roman" w:cs="Times New Roman"/>
          <w:bCs/>
          <w:iCs/>
          <w:kern w:val="0"/>
          <w:sz w:val="24"/>
          <w:szCs w:val="24"/>
          <w:lang w:eastAsia="zh-CN"/>
          <w14:ligatures w14:val="none"/>
        </w:rPr>
      </w:pPr>
      <w:r w:rsidRPr="00E13331">
        <w:rPr>
          <w:rFonts w:ascii="Times New Roman" w:eastAsia="SimSun" w:hAnsi="Times New Roman" w:cs="Times New Roman"/>
          <w:bCs/>
          <w:iCs/>
          <w:kern w:val="0"/>
          <w:sz w:val="24"/>
          <w:szCs w:val="24"/>
          <w:lang w:eastAsia="zh-CN"/>
          <w14:ligatures w14:val="none"/>
        </w:rPr>
        <w:t>Za dzień zapłaty uznaje się dzień obciążenia rachunku Zamawiającego.</w:t>
      </w:r>
    </w:p>
    <w:p w14:paraId="34C4051C" w14:textId="77777777" w:rsidR="00C46472" w:rsidRPr="00E13331" w:rsidRDefault="00C46472" w:rsidP="00006790">
      <w:pPr>
        <w:numPr>
          <w:ilvl w:val="0"/>
          <w:numId w:val="60"/>
        </w:numPr>
        <w:suppressAutoHyphens/>
        <w:spacing w:after="0" w:line="360" w:lineRule="auto"/>
        <w:ind w:left="284" w:hanging="284"/>
        <w:jc w:val="both"/>
        <w:rPr>
          <w:rFonts w:ascii="Times New Roman" w:eastAsia="SimSun" w:hAnsi="Times New Roman" w:cs="Times New Roman"/>
          <w:bCs/>
          <w:iCs/>
          <w:kern w:val="0"/>
          <w:sz w:val="24"/>
          <w:szCs w:val="24"/>
          <w:lang w:eastAsia="zh-CN"/>
          <w14:ligatures w14:val="none"/>
        </w:rPr>
      </w:pPr>
      <w:r w:rsidRPr="00E13331">
        <w:rPr>
          <w:rFonts w:ascii="Times New Roman" w:eastAsia="SimSun" w:hAnsi="Times New Roman" w:cs="Times New Roman"/>
          <w:bCs/>
          <w:iCs/>
          <w:kern w:val="0"/>
          <w:sz w:val="24"/>
          <w:szCs w:val="24"/>
          <w:lang w:eastAsia="zh-CN"/>
          <w14:ligatures w14:val="none"/>
        </w:rPr>
        <w:t>Wynagrodzenie Wykonawcy zostanie przelane na rachunek bankowy nr ……</w:t>
      </w:r>
    </w:p>
    <w:p w14:paraId="5F04D704" w14:textId="77777777" w:rsidR="00C46472" w:rsidRPr="00E13331" w:rsidRDefault="00C46472" w:rsidP="00C46472">
      <w:pPr>
        <w:suppressAutoHyphens/>
        <w:spacing w:after="0" w:line="360" w:lineRule="auto"/>
        <w:rPr>
          <w:rFonts w:ascii="Times New Roman" w:eastAsia="SimSun" w:hAnsi="Times New Roman" w:cs="Times New Roman"/>
          <w:bCs/>
          <w:kern w:val="0"/>
          <w:sz w:val="24"/>
          <w:szCs w:val="24"/>
          <w:lang w:eastAsia="zh-CN"/>
          <w14:ligatures w14:val="none"/>
        </w:rPr>
      </w:pPr>
    </w:p>
    <w:p w14:paraId="57B9981B" w14:textId="77777777" w:rsidR="00C46472" w:rsidRPr="00E13331" w:rsidRDefault="00C46472" w:rsidP="00C46472">
      <w:pPr>
        <w:suppressAutoHyphens/>
        <w:spacing w:after="0" w:line="360" w:lineRule="auto"/>
        <w:ind w:left="360"/>
        <w:jc w:val="center"/>
        <w:rPr>
          <w:rFonts w:ascii="Times New Roman" w:eastAsia="SimSun" w:hAnsi="Times New Roman" w:cs="Times New Roman"/>
          <w:b/>
          <w:iCs/>
          <w:kern w:val="0"/>
          <w:sz w:val="24"/>
          <w:szCs w:val="24"/>
          <w:lang w:eastAsia="zh-CN"/>
          <w14:ligatures w14:val="none"/>
        </w:rPr>
      </w:pPr>
      <w:r w:rsidRPr="00E13331">
        <w:rPr>
          <w:rFonts w:ascii="Times New Roman" w:eastAsia="SimSun" w:hAnsi="Times New Roman" w:cs="Times New Roman"/>
          <w:b/>
          <w:iCs/>
          <w:kern w:val="0"/>
          <w:sz w:val="24"/>
          <w:szCs w:val="24"/>
          <w:lang w:eastAsia="zh-CN"/>
          <w14:ligatures w14:val="none"/>
        </w:rPr>
        <w:t>§ 6</w:t>
      </w:r>
    </w:p>
    <w:p w14:paraId="060D33FB" w14:textId="77777777" w:rsidR="00C46472" w:rsidRPr="00E13331" w:rsidRDefault="00C46472" w:rsidP="00C46472">
      <w:pPr>
        <w:suppressAutoHyphens/>
        <w:spacing w:after="0" w:line="360" w:lineRule="auto"/>
        <w:jc w:val="center"/>
        <w:rPr>
          <w:rFonts w:ascii="Times New Roman" w:eastAsia="SimSun" w:hAnsi="Times New Roman" w:cs="Times New Roman"/>
          <w:bCs/>
          <w:iCs/>
          <w:kern w:val="0"/>
          <w:sz w:val="24"/>
          <w:szCs w:val="24"/>
          <w:lang w:eastAsia="zh-CN"/>
          <w14:ligatures w14:val="none"/>
        </w:rPr>
      </w:pPr>
      <w:r w:rsidRPr="00E13331">
        <w:rPr>
          <w:rFonts w:ascii="Times New Roman" w:eastAsia="SimSun" w:hAnsi="Times New Roman" w:cs="Times New Roman"/>
          <w:b/>
          <w:kern w:val="0"/>
          <w:sz w:val="24"/>
          <w:szCs w:val="24"/>
          <w:lang w:eastAsia="zh-CN"/>
          <w14:ligatures w14:val="none"/>
        </w:rPr>
        <w:t>Gwarancja i serwis</w:t>
      </w:r>
    </w:p>
    <w:p w14:paraId="438FD470" w14:textId="77777777" w:rsidR="00C46472" w:rsidRPr="00E13331" w:rsidRDefault="00C46472" w:rsidP="00C46472">
      <w:pPr>
        <w:numPr>
          <w:ilvl w:val="3"/>
          <w:numId w:val="70"/>
        </w:numPr>
        <w:suppressAutoHyphens/>
        <w:spacing w:after="0" w:line="360" w:lineRule="auto"/>
        <w:ind w:left="284" w:hanging="284"/>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Wykonawca ponosi wobec Zamawiającego odpowiedzialność z tytułu rękojmi za wady przedmiotu zamówienia oraz gwarancji jakości.</w:t>
      </w:r>
    </w:p>
    <w:p w14:paraId="7FD5A5A0" w14:textId="77777777" w:rsidR="00C46472" w:rsidRPr="00E13331" w:rsidRDefault="00C46472" w:rsidP="00C46472">
      <w:pPr>
        <w:numPr>
          <w:ilvl w:val="3"/>
          <w:numId w:val="70"/>
        </w:numPr>
        <w:suppressAutoHyphens/>
        <w:spacing w:after="0" w:line="360" w:lineRule="auto"/>
        <w:ind w:left="284" w:hanging="284"/>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Wykonawca udziela Zamawiającemu </w:t>
      </w:r>
      <w:r w:rsidRPr="00E13331">
        <w:rPr>
          <w:rFonts w:ascii="Times New Roman" w:eastAsia="SimSun" w:hAnsi="Times New Roman" w:cs="Times New Roman"/>
          <w:bCs/>
          <w:kern w:val="0"/>
          <w:sz w:val="24"/>
          <w:szCs w:val="24"/>
          <w:lang w:eastAsia="zh-CN"/>
          <w14:ligatures w14:val="none"/>
        </w:rPr>
        <w:t xml:space="preserve">na dostarczony przedmiot Umowy </w:t>
      </w:r>
      <w:r w:rsidRPr="00E13331">
        <w:rPr>
          <w:rFonts w:ascii="Times New Roman" w:eastAsia="SimSun" w:hAnsi="Times New Roman" w:cs="Times New Roman"/>
          <w:kern w:val="0"/>
          <w:sz w:val="24"/>
          <w:szCs w:val="24"/>
          <w:lang w:eastAsia="zh-CN"/>
          <w14:ligatures w14:val="none"/>
        </w:rPr>
        <w:t xml:space="preserve">następującej </w:t>
      </w:r>
    </w:p>
    <w:p w14:paraId="423FDC44" w14:textId="77777777" w:rsidR="00C46472" w:rsidRPr="00E13331" w:rsidRDefault="00C46472" w:rsidP="00C46472">
      <w:pPr>
        <w:suppressAutoHyphens/>
        <w:spacing w:after="0" w:line="360" w:lineRule="auto"/>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    gwarancji jakości:</w:t>
      </w:r>
    </w:p>
    <w:p w14:paraId="26F20155" w14:textId="526322E3" w:rsidR="00C46472" w:rsidRPr="00E13331" w:rsidRDefault="00C46472" w:rsidP="00C46472">
      <w:pPr>
        <w:numPr>
          <w:ilvl w:val="1"/>
          <w:numId w:val="36"/>
        </w:numPr>
        <w:tabs>
          <w:tab w:val="center" w:pos="567"/>
          <w:tab w:val="right" w:pos="9164"/>
        </w:tabs>
        <w:suppressAutoHyphens/>
        <w:spacing w:after="0" w:line="360" w:lineRule="auto"/>
        <w:contextualSpacing/>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gwarancja mechaniczna oraz elektryczna (obejmująca również całe wyposażenie), na </w:t>
      </w:r>
      <w:r w:rsidR="00E95533" w:rsidRPr="00E13331">
        <w:rPr>
          <w:rFonts w:ascii="Times New Roman" w:eastAsia="SimSun" w:hAnsi="Times New Roman" w:cs="Times New Roman"/>
          <w:kern w:val="0"/>
          <w:sz w:val="24"/>
          <w:szCs w:val="24"/>
          <w:lang w:eastAsia="zh-CN"/>
          <w14:ligatures w14:val="none"/>
        </w:rPr>
        <w:t>okres …</w:t>
      </w:r>
      <w:r w:rsidRPr="00E13331">
        <w:rPr>
          <w:rFonts w:ascii="Times New Roman" w:eastAsia="SimSun" w:hAnsi="Times New Roman" w:cs="Times New Roman"/>
          <w:kern w:val="0"/>
          <w:sz w:val="24"/>
          <w:szCs w:val="24"/>
          <w:lang w:eastAsia="zh-CN"/>
          <w14:ligatures w14:val="none"/>
        </w:rPr>
        <w:t xml:space="preserve">…….. </w:t>
      </w:r>
      <w:r w:rsidR="00E95533" w:rsidRPr="00E13331">
        <w:rPr>
          <w:rFonts w:ascii="Times New Roman" w:eastAsia="SimSun" w:hAnsi="Times New Roman" w:cs="Times New Roman"/>
          <w:kern w:val="0"/>
          <w:sz w:val="24"/>
          <w:szCs w:val="24"/>
          <w:lang w:eastAsia="zh-CN"/>
          <w14:ligatures w14:val="none"/>
        </w:rPr>
        <w:t>miesięcy, bez</w:t>
      </w:r>
      <w:r w:rsidRPr="00E13331">
        <w:rPr>
          <w:rFonts w:ascii="Times New Roman" w:eastAsia="SimSun" w:hAnsi="Times New Roman" w:cs="Times New Roman"/>
          <w:kern w:val="0"/>
          <w:sz w:val="24"/>
          <w:szCs w:val="24"/>
          <w:lang w:eastAsia="zh-CN"/>
          <w14:ligatures w14:val="none"/>
        </w:rPr>
        <w:t xml:space="preserve"> limitu kilometrów;</w:t>
      </w:r>
    </w:p>
    <w:p w14:paraId="2D29F18C" w14:textId="02CA383A" w:rsidR="00C46472" w:rsidRPr="00E13331" w:rsidRDefault="00C46472" w:rsidP="00C46472">
      <w:pPr>
        <w:numPr>
          <w:ilvl w:val="1"/>
          <w:numId w:val="36"/>
        </w:numPr>
        <w:tabs>
          <w:tab w:val="center" w:pos="567"/>
        </w:tabs>
        <w:suppressAutoHyphens/>
        <w:spacing w:after="0" w:line="360" w:lineRule="auto"/>
        <w:contextualSpacing/>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gwarancja na perforację </w:t>
      </w:r>
      <w:r w:rsidR="00E95533" w:rsidRPr="00E13331">
        <w:rPr>
          <w:rFonts w:ascii="Times New Roman" w:eastAsia="SimSun" w:hAnsi="Times New Roman" w:cs="Times New Roman"/>
          <w:kern w:val="0"/>
          <w:sz w:val="24"/>
          <w:szCs w:val="24"/>
          <w:lang w:eastAsia="zh-CN"/>
          <w14:ligatures w14:val="none"/>
        </w:rPr>
        <w:t>blach -</w:t>
      </w:r>
      <w:r w:rsidRPr="00E13331">
        <w:rPr>
          <w:rFonts w:ascii="Times New Roman" w:eastAsia="SimSun" w:hAnsi="Times New Roman" w:cs="Times New Roman"/>
          <w:kern w:val="0"/>
          <w:sz w:val="24"/>
          <w:szCs w:val="24"/>
          <w:lang w:eastAsia="zh-CN"/>
          <w14:ligatures w14:val="none"/>
        </w:rPr>
        <w:t xml:space="preserve"> …………….</w:t>
      </w:r>
      <w:r w:rsidR="00E95533" w:rsidRPr="00E13331">
        <w:rPr>
          <w:rFonts w:ascii="Times New Roman" w:eastAsia="SimSun" w:hAnsi="Times New Roman" w:cs="Times New Roman"/>
          <w:kern w:val="0"/>
          <w:sz w:val="24"/>
          <w:szCs w:val="24"/>
          <w:lang w:eastAsia="zh-CN"/>
          <w14:ligatures w14:val="none"/>
        </w:rPr>
        <w:t xml:space="preserve"> </w:t>
      </w:r>
      <w:r w:rsidRPr="00E13331">
        <w:rPr>
          <w:rFonts w:ascii="Times New Roman" w:eastAsia="SimSun" w:hAnsi="Times New Roman" w:cs="Times New Roman"/>
          <w:kern w:val="0"/>
          <w:sz w:val="24"/>
          <w:szCs w:val="24"/>
          <w:lang w:eastAsia="zh-CN"/>
          <w14:ligatures w14:val="none"/>
        </w:rPr>
        <w:t>miesięcy;</w:t>
      </w:r>
    </w:p>
    <w:p w14:paraId="3D244F44" w14:textId="77777777" w:rsidR="00C46472" w:rsidRPr="00E13331" w:rsidRDefault="00C46472" w:rsidP="00C46472">
      <w:pPr>
        <w:numPr>
          <w:ilvl w:val="1"/>
          <w:numId w:val="36"/>
        </w:numPr>
        <w:tabs>
          <w:tab w:val="center" w:pos="567"/>
        </w:tabs>
        <w:suppressAutoHyphens/>
        <w:spacing w:after="0" w:line="360" w:lineRule="auto"/>
        <w:contextualSpacing/>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gwarancja na powłokę lakierniczą - ………… miesięcy;</w:t>
      </w:r>
    </w:p>
    <w:p w14:paraId="3501C184" w14:textId="22DBA95E" w:rsidR="00C46472" w:rsidRPr="00E13331" w:rsidRDefault="00C46472" w:rsidP="00C46472">
      <w:pPr>
        <w:numPr>
          <w:ilvl w:val="1"/>
          <w:numId w:val="36"/>
        </w:numPr>
        <w:tabs>
          <w:tab w:val="center" w:pos="567"/>
        </w:tabs>
        <w:suppressAutoHyphens/>
        <w:spacing w:after="0" w:line="360" w:lineRule="auto"/>
        <w:contextualSpacing/>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gwarancja na perforację elementów nadwozia - ……….</w:t>
      </w:r>
      <w:r w:rsidR="00E95533" w:rsidRPr="00E13331">
        <w:rPr>
          <w:rFonts w:ascii="Times New Roman" w:eastAsia="SimSun" w:hAnsi="Times New Roman" w:cs="Times New Roman"/>
          <w:kern w:val="0"/>
          <w:sz w:val="24"/>
          <w:szCs w:val="24"/>
          <w:lang w:eastAsia="zh-CN"/>
          <w14:ligatures w14:val="none"/>
        </w:rPr>
        <w:t xml:space="preserve"> </w:t>
      </w:r>
      <w:r w:rsidRPr="00E13331">
        <w:rPr>
          <w:rFonts w:ascii="Times New Roman" w:eastAsia="SimSun" w:hAnsi="Times New Roman" w:cs="Times New Roman"/>
          <w:kern w:val="0"/>
          <w:sz w:val="24"/>
          <w:szCs w:val="24"/>
          <w:lang w:eastAsia="zh-CN"/>
          <w14:ligatures w14:val="none"/>
        </w:rPr>
        <w:t>miesięcy;</w:t>
      </w:r>
    </w:p>
    <w:p w14:paraId="1F69A851" w14:textId="5E4B8EB9" w:rsidR="00C46472" w:rsidRPr="00E13331" w:rsidRDefault="00C46472" w:rsidP="00C46472">
      <w:pPr>
        <w:numPr>
          <w:ilvl w:val="1"/>
          <w:numId w:val="36"/>
        </w:numPr>
        <w:tabs>
          <w:tab w:val="center" w:pos="567"/>
        </w:tabs>
        <w:suppressAutoHyphens/>
        <w:spacing w:after="0" w:line="360" w:lineRule="auto"/>
        <w:contextualSpacing/>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Assistance </w:t>
      </w:r>
      <w:r w:rsidR="00E95533" w:rsidRPr="00E13331">
        <w:rPr>
          <w:rFonts w:ascii="Times New Roman" w:eastAsia="SimSun" w:hAnsi="Times New Roman" w:cs="Times New Roman"/>
          <w:kern w:val="0"/>
          <w:sz w:val="24"/>
          <w:szCs w:val="24"/>
          <w:lang w:eastAsia="zh-CN"/>
          <w14:ligatures w14:val="none"/>
        </w:rPr>
        <w:t>- …</w:t>
      </w:r>
      <w:r w:rsidRPr="00E13331">
        <w:rPr>
          <w:rFonts w:ascii="Times New Roman" w:eastAsia="SimSun" w:hAnsi="Times New Roman" w:cs="Times New Roman"/>
          <w:kern w:val="0"/>
          <w:sz w:val="24"/>
          <w:szCs w:val="24"/>
          <w:lang w:eastAsia="zh-CN"/>
          <w14:ligatures w14:val="none"/>
        </w:rPr>
        <w:t>…………. miesięcy.</w:t>
      </w:r>
    </w:p>
    <w:p w14:paraId="336AEA37" w14:textId="77777777" w:rsidR="00C46472" w:rsidRPr="00E13331" w:rsidRDefault="00C46472" w:rsidP="00C46472">
      <w:pPr>
        <w:suppressAutoHyphens/>
        <w:spacing w:after="0" w:line="360" w:lineRule="auto"/>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     </w:t>
      </w:r>
    </w:p>
    <w:p w14:paraId="27A82210" w14:textId="77777777" w:rsidR="00C46472" w:rsidRPr="00E13331" w:rsidRDefault="00C46472" w:rsidP="00C46472">
      <w:pPr>
        <w:numPr>
          <w:ilvl w:val="0"/>
          <w:numId w:val="71"/>
        </w:num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Gwarancja obejmuje serwis gwarancyjny. Przeglądy w okresie gwarancji będą przeprowadzane zgodnie z harmonogramem przewidzianym przez producenta.</w:t>
      </w:r>
    </w:p>
    <w:p w14:paraId="782F90BB" w14:textId="7A1B28DA" w:rsidR="00C46472" w:rsidRPr="00E13331" w:rsidRDefault="00C46472" w:rsidP="00C46472">
      <w:pPr>
        <w:numPr>
          <w:ilvl w:val="0"/>
          <w:numId w:val="71"/>
        </w:num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Bieg terminu gwarancji rozpoczyna się od dnia podpisania bezusterkowego protokołu</w:t>
      </w:r>
      <w:r w:rsidR="00E95533" w:rsidRPr="00E13331">
        <w:rPr>
          <w:rFonts w:ascii="Times New Roman" w:eastAsia="SimSun" w:hAnsi="Times New Roman" w:cs="Times New Roman"/>
          <w:bCs/>
          <w:kern w:val="0"/>
          <w:sz w:val="24"/>
          <w:szCs w:val="24"/>
          <w:lang w:eastAsia="zh-CN"/>
          <w14:ligatures w14:val="none"/>
        </w:rPr>
        <w:br/>
      </w:r>
      <w:r w:rsidRPr="00E13331">
        <w:rPr>
          <w:rFonts w:ascii="Times New Roman" w:eastAsia="SimSun" w:hAnsi="Times New Roman" w:cs="Times New Roman"/>
          <w:bCs/>
          <w:kern w:val="0"/>
          <w:sz w:val="24"/>
          <w:szCs w:val="24"/>
          <w:lang w:eastAsia="zh-CN"/>
          <w14:ligatures w14:val="none"/>
        </w:rPr>
        <w:t>z odbioru ostatecznego przedmiotu niniejszej umowy.</w:t>
      </w:r>
    </w:p>
    <w:p w14:paraId="53D05CBB" w14:textId="02634AAC" w:rsidR="00C46472" w:rsidRPr="00E13331" w:rsidRDefault="00C46472" w:rsidP="00C46472">
      <w:pPr>
        <w:numPr>
          <w:ilvl w:val="0"/>
          <w:numId w:val="71"/>
        </w:num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lastRenderedPageBreak/>
        <w:t xml:space="preserve">Zamawiający wymaga, aby czas reakcji serwisu wynosił maksymalnie do 2 dni roboczych od czasu powiadomienia przez </w:t>
      </w:r>
      <w:r w:rsidR="00E95533" w:rsidRPr="00E13331">
        <w:rPr>
          <w:rFonts w:ascii="Times New Roman" w:eastAsia="SimSun" w:hAnsi="Times New Roman" w:cs="Times New Roman"/>
          <w:bCs/>
          <w:kern w:val="0"/>
          <w:sz w:val="24"/>
          <w:szCs w:val="24"/>
          <w:lang w:eastAsia="zh-CN"/>
          <w14:ligatures w14:val="none"/>
        </w:rPr>
        <w:t>Zamawiającego (</w:t>
      </w:r>
      <w:r w:rsidRPr="00E13331">
        <w:rPr>
          <w:rFonts w:ascii="Times New Roman" w:eastAsia="SimSun" w:hAnsi="Times New Roman" w:cs="Times New Roman"/>
          <w:bCs/>
          <w:kern w:val="0"/>
          <w:sz w:val="24"/>
          <w:szCs w:val="24"/>
          <w:lang w:eastAsia="zh-CN"/>
          <w14:ligatures w14:val="none"/>
        </w:rPr>
        <w:t>przez czas reakcji rozumie się dotarcie serwisu na miejsce użytkownika).</w:t>
      </w:r>
    </w:p>
    <w:p w14:paraId="7B824314" w14:textId="77777777" w:rsidR="00C46472" w:rsidRPr="00E13331" w:rsidRDefault="00C46472" w:rsidP="00C46472">
      <w:pPr>
        <w:numPr>
          <w:ilvl w:val="0"/>
          <w:numId w:val="71"/>
        </w:num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Wykonawca przekaże Zamawiającemu karty gwarancyjne określające szczegółowe warunki gwarancji.</w:t>
      </w:r>
    </w:p>
    <w:p w14:paraId="4F544B9A" w14:textId="77777777" w:rsidR="00C46472" w:rsidRPr="00E13331" w:rsidRDefault="00C46472" w:rsidP="00C46472">
      <w:pPr>
        <w:numPr>
          <w:ilvl w:val="0"/>
          <w:numId w:val="71"/>
        </w:numPr>
        <w:suppressAutoHyphens/>
        <w:spacing w:after="0" w:line="360" w:lineRule="auto"/>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Wykonawca gwarantuje sprawne działanie, właściwą konstrukcję, jakość i użyte materiały, właściwe wykonanie przedmiotu zamówienia i zgodność z normami wymaganymi prawem oraz kompletność dostawy zgodnie z ofertą i specyfikacją techniczną przedmiotu zamówienia.</w:t>
      </w:r>
    </w:p>
    <w:p w14:paraId="6FE53E2A" w14:textId="77777777" w:rsidR="00C46472" w:rsidRPr="00E13331" w:rsidRDefault="00C46472" w:rsidP="00C46472">
      <w:pPr>
        <w:numPr>
          <w:ilvl w:val="0"/>
          <w:numId w:val="71"/>
        </w:numPr>
        <w:suppressAutoHyphens/>
        <w:spacing w:after="0" w:line="360" w:lineRule="auto"/>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Z każdej naprawy i każdego przeglądu należy sporządzić protokół.</w:t>
      </w:r>
    </w:p>
    <w:p w14:paraId="488ECEB0" w14:textId="77777777" w:rsidR="00C46472" w:rsidRPr="00E13331" w:rsidRDefault="00C46472" w:rsidP="00C46472">
      <w:pPr>
        <w:numPr>
          <w:ilvl w:val="0"/>
          <w:numId w:val="71"/>
        </w:numPr>
        <w:suppressAutoHyphens/>
        <w:spacing w:after="0" w:line="360" w:lineRule="auto"/>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W przypadku zaistnienia w okresie gwarancyjnym konieczności przemieszczania przedmiotu umowy do siedziby Wykonawcy w związku z przeglądem gwarancyjnym lub ze stwierdzeniem usterek, których nie można usunąć w siedzibie Zamawiającego, koszty przemieszczenia przedmiotu umowy od i do Zamawiającego ponosi Wykonawca. Przekazanie przedmiotu zamówienia Wykonawcy na czas naprawy i jego odbiór musi nastąpić protokolarnie.</w:t>
      </w:r>
    </w:p>
    <w:p w14:paraId="299C127A" w14:textId="71DF37E6" w:rsidR="00C46472" w:rsidRPr="00E13331" w:rsidRDefault="00C46472" w:rsidP="00C46472">
      <w:pPr>
        <w:numPr>
          <w:ilvl w:val="0"/>
          <w:numId w:val="71"/>
        </w:numPr>
        <w:suppressAutoHyphens/>
        <w:spacing w:after="0" w:line="360" w:lineRule="auto"/>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 xml:space="preserve">Zamawiający zastrzega, że na czas serwisu lub napraw gwarancyjnych trwających dłużej niż 5 dni Wykonawca lub autoryzowany serwis przez niego wskazany musi zapewnić pojazd zastępczy (samochód osobowy min. </w:t>
      </w:r>
      <w:r w:rsidR="003978BF">
        <w:rPr>
          <w:rFonts w:ascii="Times New Roman" w:eastAsia="SimSun" w:hAnsi="Times New Roman" w:cs="Times New Roman"/>
          <w:bCs/>
          <w:kern w:val="0"/>
          <w:sz w:val="24"/>
          <w:szCs w:val="24"/>
          <w:lang w:eastAsia="zh-CN"/>
          <w14:ligatures w14:val="none"/>
        </w:rPr>
        <w:t>9</w:t>
      </w:r>
      <w:r w:rsidRPr="00E13331">
        <w:rPr>
          <w:rFonts w:ascii="Times New Roman" w:eastAsia="SimSun" w:hAnsi="Times New Roman" w:cs="Times New Roman"/>
          <w:bCs/>
          <w:kern w:val="0"/>
          <w:sz w:val="24"/>
          <w:szCs w:val="24"/>
          <w:lang w:eastAsia="zh-CN"/>
          <w14:ligatures w14:val="none"/>
        </w:rPr>
        <w:t>-osobowy).  Poprzez serwis należy rozumieć okresowe przeglądy wynikające z dokumentów pojazdu oraz naprawy gwarancyjne.</w:t>
      </w:r>
    </w:p>
    <w:p w14:paraId="637D924F" w14:textId="77777777" w:rsidR="00C46472" w:rsidRPr="00E13331" w:rsidRDefault="00C46472" w:rsidP="00C46472">
      <w:pPr>
        <w:numPr>
          <w:ilvl w:val="0"/>
          <w:numId w:val="71"/>
        </w:numPr>
        <w:suppressAutoHyphens/>
        <w:spacing w:after="0" w:line="360" w:lineRule="auto"/>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W przypadku stwierdzenia ukrytych wad technicznych przedmiotu umowy, koszty napraw pokryje Wykonawca.</w:t>
      </w:r>
    </w:p>
    <w:p w14:paraId="6362BF2F" w14:textId="77777777" w:rsidR="00C46472" w:rsidRPr="00E13331" w:rsidRDefault="00C46472" w:rsidP="00C46472">
      <w:pPr>
        <w:numPr>
          <w:ilvl w:val="0"/>
          <w:numId w:val="71"/>
        </w:numPr>
        <w:suppressAutoHyphens/>
        <w:spacing w:after="0" w:line="360" w:lineRule="auto"/>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Wykonawca ponosi pełna odpowiedzialność wobec Zamawiającego oraz osób trzecich        za szkody wyrządzone wskutek dostarczenia wadliwego przedmiotu umowy.</w:t>
      </w:r>
    </w:p>
    <w:p w14:paraId="5E4D49C9" w14:textId="36346075" w:rsidR="00C46472" w:rsidRPr="00E13331" w:rsidRDefault="00C46472" w:rsidP="00C46472">
      <w:pPr>
        <w:numPr>
          <w:ilvl w:val="0"/>
          <w:numId w:val="71"/>
        </w:numPr>
        <w:suppressAutoHyphens/>
        <w:spacing w:after="0" w:line="360" w:lineRule="auto"/>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Naprawy będą wykonywane przez serwis w terminach i na warunkach zawartych w książce gwarancyjnej.</w:t>
      </w:r>
    </w:p>
    <w:p w14:paraId="56148A72" w14:textId="77777777" w:rsidR="00C46472" w:rsidRPr="00E13331" w:rsidRDefault="00C46472" w:rsidP="00C46472">
      <w:pPr>
        <w:numPr>
          <w:ilvl w:val="0"/>
          <w:numId w:val="71"/>
        </w:numPr>
        <w:suppressAutoHyphens/>
        <w:spacing w:after="0" w:line="360" w:lineRule="auto"/>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Po okresie gwarancji serwis będzie prowadzony na podstawie indywidualnych zleceń Zamawiającego.</w:t>
      </w:r>
    </w:p>
    <w:p w14:paraId="6D101CDD" w14:textId="77777777" w:rsidR="00C46472" w:rsidRPr="00E13331" w:rsidRDefault="00C46472" w:rsidP="00C46472">
      <w:pPr>
        <w:numPr>
          <w:ilvl w:val="0"/>
          <w:numId w:val="71"/>
        </w:numPr>
        <w:suppressAutoHyphens/>
        <w:spacing w:after="0" w:line="360" w:lineRule="auto"/>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Z gwarancji wyłączone są uszkodzenia spowodowane przez Zamawiającego w wyniku eksploatacji niezgodnej z dostarczonymi instrukcjami obsługi i konserwacji.</w:t>
      </w:r>
    </w:p>
    <w:p w14:paraId="1E30483E" w14:textId="77777777" w:rsidR="00C46472" w:rsidRPr="00E13331" w:rsidRDefault="00C46472" w:rsidP="00C46472">
      <w:pPr>
        <w:numPr>
          <w:ilvl w:val="0"/>
          <w:numId w:val="71"/>
        </w:numPr>
        <w:suppressAutoHyphens/>
        <w:spacing w:after="0" w:line="360" w:lineRule="auto"/>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lastRenderedPageBreak/>
        <w:t>Wykonawca oświadcza, że przedmiot zamówienia spełnia wszystkie wymagania prawa polskiego w szczególności w zakresie bezpieczeństwa użytkowania.</w:t>
      </w:r>
    </w:p>
    <w:p w14:paraId="3D50330A" w14:textId="77777777" w:rsidR="00C46472" w:rsidRPr="00E13331" w:rsidRDefault="00C46472" w:rsidP="00C46472">
      <w:pPr>
        <w:numPr>
          <w:ilvl w:val="0"/>
          <w:numId w:val="71"/>
        </w:numPr>
        <w:suppressAutoHyphens/>
        <w:spacing w:after="0" w:line="360" w:lineRule="auto"/>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Strony dopuszczają formę elektroniczną zgłaszania wad i usterek na adres poczty:</w:t>
      </w:r>
    </w:p>
    <w:p w14:paraId="48C2C92B" w14:textId="1503F7D8" w:rsidR="00C46472" w:rsidRPr="00E13331" w:rsidRDefault="00C46472" w:rsidP="00C46472">
      <w:pPr>
        <w:numPr>
          <w:ilvl w:val="1"/>
          <w:numId w:val="15"/>
        </w:numPr>
        <w:suppressAutoHyphens/>
        <w:spacing w:after="0" w:line="360" w:lineRule="auto"/>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 xml:space="preserve">po stronie Zamawiającego: </w:t>
      </w:r>
      <w:r w:rsidR="0011779F" w:rsidRPr="00E13331">
        <w:rPr>
          <w:rFonts w:ascii="Times New Roman" w:hAnsi="Times New Roman" w:cs="Times New Roman"/>
          <w:bCs/>
          <w:caps/>
        </w:rPr>
        <w:t>mopslw@mopslw.pl</w:t>
      </w:r>
      <w:r w:rsidR="0011779F" w:rsidRPr="00E13331">
        <w:rPr>
          <w:bCs/>
          <w:caps/>
        </w:rPr>
        <w:t xml:space="preserve">  </w:t>
      </w:r>
    </w:p>
    <w:p w14:paraId="73AC5BD9" w14:textId="43C207B0" w:rsidR="00C46472" w:rsidRPr="00E13331" w:rsidRDefault="00C46472" w:rsidP="00C46472">
      <w:pPr>
        <w:numPr>
          <w:ilvl w:val="1"/>
          <w:numId w:val="15"/>
        </w:numPr>
        <w:suppressAutoHyphens/>
        <w:spacing w:after="0" w:line="360" w:lineRule="auto"/>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po stronie Wykonawcy: …………………...</w:t>
      </w:r>
    </w:p>
    <w:p w14:paraId="364C7CE2" w14:textId="77777777" w:rsidR="00C46472" w:rsidRPr="00E13331" w:rsidRDefault="00C46472" w:rsidP="00C46472">
      <w:pPr>
        <w:suppressAutoHyphens/>
        <w:spacing w:after="0" w:line="360" w:lineRule="auto"/>
        <w:ind w:left="426" w:hanging="426"/>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 xml:space="preserve">18.  W razie zniszczenia lub zgubienia dokumentu gwarancyjnego Zamawiający nie traci </w:t>
      </w:r>
    </w:p>
    <w:p w14:paraId="1497BFA2" w14:textId="3385F7DF" w:rsidR="00783C25" w:rsidRPr="00E13331" w:rsidRDefault="00C46472" w:rsidP="007221E6">
      <w:pPr>
        <w:suppressAutoHyphens/>
        <w:spacing w:after="0" w:line="360" w:lineRule="auto"/>
        <w:ind w:left="426" w:hanging="142"/>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 xml:space="preserve">    uprawnień z tytułu gwarancji, jeżeli wykaże za pomocą innego dowodu, w szczególności </w:t>
      </w:r>
      <w:r w:rsidR="00AA26E7" w:rsidRPr="00E13331">
        <w:rPr>
          <w:rFonts w:ascii="Times New Roman" w:eastAsia="SimSun" w:hAnsi="Times New Roman" w:cs="Times New Roman"/>
          <w:bCs/>
          <w:kern w:val="0"/>
          <w:sz w:val="24"/>
          <w:szCs w:val="24"/>
          <w:lang w:eastAsia="zh-CN"/>
          <w14:ligatures w14:val="none"/>
        </w:rPr>
        <w:t>– niniejszej</w:t>
      </w:r>
      <w:r w:rsidRPr="00E13331">
        <w:rPr>
          <w:rFonts w:ascii="Times New Roman" w:eastAsia="SimSun" w:hAnsi="Times New Roman" w:cs="Times New Roman"/>
          <w:bCs/>
          <w:kern w:val="0"/>
          <w:sz w:val="24"/>
          <w:szCs w:val="24"/>
          <w:lang w:eastAsia="zh-CN"/>
          <w14:ligatures w14:val="none"/>
        </w:rPr>
        <w:t xml:space="preserve"> Umowy, istnienie zobowiązania z tytułu gwarancji.</w:t>
      </w:r>
    </w:p>
    <w:p w14:paraId="297B894D" w14:textId="77777777" w:rsidR="00783C25" w:rsidRPr="00E13331" w:rsidRDefault="00783C25" w:rsidP="00C46472">
      <w:pPr>
        <w:suppressAutoHyphens/>
        <w:spacing w:after="0" w:line="360" w:lineRule="auto"/>
        <w:ind w:left="426" w:hanging="142"/>
        <w:jc w:val="both"/>
        <w:rPr>
          <w:rFonts w:ascii="Times New Roman" w:eastAsia="SimSun" w:hAnsi="Times New Roman" w:cs="Times New Roman"/>
          <w:bCs/>
          <w:kern w:val="0"/>
          <w:sz w:val="24"/>
          <w:szCs w:val="24"/>
          <w:lang w:eastAsia="zh-CN"/>
          <w14:ligatures w14:val="none"/>
        </w:rPr>
      </w:pPr>
    </w:p>
    <w:p w14:paraId="05FE5C78" w14:textId="77777777" w:rsidR="00C46472" w:rsidRPr="00E13331" w:rsidRDefault="00C46472" w:rsidP="00C46472">
      <w:pPr>
        <w:suppressAutoHyphens/>
        <w:spacing w:after="0" w:line="360" w:lineRule="auto"/>
        <w:jc w:val="center"/>
        <w:rPr>
          <w:rFonts w:ascii="Times New Roman" w:eastAsia="SimSun" w:hAnsi="Times New Roman" w:cs="Times New Roman"/>
          <w:b/>
          <w:iCs/>
          <w:kern w:val="0"/>
          <w:sz w:val="24"/>
          <w:szCs w:val="24"/>
          <w:lang w:eastAsia="zh-CN"/>
          <w14:ligatures w14:val="none"/>
        </w:rPr>
      </w:pPr>
      <w:r w:rsidRPr="00E13331">
        <w:rPr>
          <w:rFonts w:ascii="Times New Roman" w:eastAsia="SimSun" w:hAnsi="Times New Roman" w:cs="Times New Roman"/>
          <w:b/>
          <w:iCs/>
          <w:kern w:val="0"/>
          <w:sz w:val="24"/>
          <w:szCs w:val="24"/>
          <w:lang w:eastAsia="zh-CN"/>
          <w14:ligatures w14:val="none"/>
        </w:rPr>
        <w:t>§ 7</w:t>
      </w:r>
    </w:p>
    <w:p w14:paraId="0A2E2CE8" w14:textId="77777777" w:rsidR="00C46472" w:rsidRPr="00E13331" w:rsidRDefault="00C46472" w:rsidP="00C46472">
      <w:pPr>
        <w:suppressAutoHyphens/>
        <w:spacing w:after="0" w:line="360" w:lineRule="auto"/>
        <w:jc w:val="center"/>
        <w:rPr>
          <w:rFonts w:ascii="Times New Roman" w:eastAsia="SimSun" w:hAnsi="Times New Roman" w:cs="Times New Roman"/>
          <w:b/>
          <w:kern w:val="0"/>
          <w:sz w:val="24"/>
          <w:szCs w:val="24"/>
          <w:lang w:eastAsia="zh-CN"/>
          <w14:ligatures w14:val="none"/>
        </w:rPr>
      </w:pPr>
      <w:r w:rsidRPr="00E13331">
        <w:rPr>
          <w:rFonts w:ascii="Times New Roman" w:eastAsia="SimSun" w:hAnsi="Times New Roman" w:cs="Times New Roman"/>
          <w:b/>
          <w:kern w:val="0"/>
          <w:sz w:val="24"/>
          <w:szCs w:val="24"/>
          <w:lang w:eastAsia="zh-CN"/>
          <w14:ligatures w14:val="none"/>
        </w:rPr>
        <w:t>Kary umowne i odszkodowania</w:t>
      </w:r>
    </w:p>
    <w:p w14:paraId="287D746F" w14:textId="2F15E173" w:rsidR="00C46472" w:rsidRPr="00E13331" w:rsidRDefault="00C46472" w:rsidP="00C46472">
      <w:pPr>
        <w:numPr>
          <w:ilvl w:val="0"/>
          <w:numId w:val="61"/>
        </w:numPr>
        <w:suppressAutoHyphens/>
        <w:spacing w:after="0" w:line="360" w:lineRule="auto"/>
        <w:ind w:left="284" w:hanging="284"/>
        <w:jc w:val="both"/>
        <w:rPr>
          <w:rFonts w:ascii="Times New Roman" w:eastAsia="SimSun" w:hAnsi="Times New Roman" w:cs="Times New Roman"/>
          <w:bCs/>
          <w:iCs/>
          <w:kern w:val="0"/>
          <w:sz w:val="24"/>
          <w:szCs w:val="24"/>
          <w:lang w:eastAsia="zh-CN"/>
          <w14:ligatures w14:val="none"/>
        </w:rPr>
      </w:pPr>
      <w:r w:rsidRPr="00E13331">
        <w:rPr>
          <w:rFonts w:ascii="Times New Roman" w:eastAsia="SimSun" w:hAnsi="Times New Roman" w:cs="Times New Roman"/>
          <w:bCs/>
          <w:iCs/>
          <w:kern w:val="0"/>
          <w:sz w:val="24"/>
          <w:szCs w:val="24"/>
          <w:lang w:eastAsia="zh-CN"/>
          <w14:ligatures w14:val="none"/>
        </w:rPr>
        <w:t>Zamawiający może odstąpić od umowy z winy Wykonawcy w przypadku zwłoki</w:t>
      </w:r>
      <w:r w:rsidR="00AA26E7" w:rsidRPr="00E13331">
        <w:rPr>
          <w:rFonts w:ascii="Times New Roman" w:eastAsia="SimSun" w:hAnsi="Times New Roman" w:cs="Times New Roman"/>
          <w:bCs/>
          <w:iCs/>
          <w:kern w:val="0"/>
          <w:sz w:val="24"/>
          <w:szCs w:val="24"/>
          <w:lang w:eastAsia="zh-CN"/>
          <w14:ligatures w14:val="none"/>
        </w:rPr>
        <w:br/>
      </w:r>
      <w:r w:rsidRPr="00E13331">
        <w:rPr>
          <w:rFonts w:ascii="Times New Roman" w:eastAsia="SimSun" w:hAnsi="Times New Roman" w:cs="Times New Roman"/>
          <w:bCs/>
          <w:iCs/>
          <w:kern w:val="0"/>
          <w:sz w:val="24"/>
          <w:szCs w:val="24"/>
          <w:lang w:eastAsia="zh-CN"/>
          <w14:ligatures w14:val="none"/>
        </w:rPr>
        <w:t>w wykonywaniu przedmiotu niniejszej umowy przez Wykonawcę przekraczającej 7 dni.</w:t>
      </w:r>
    </w:p>
    <w:p w14:paraId="6FE889FB" w14:textId="675937B0" w:rsidR="00C46472" w:rsidRPr="00E13331" w:rsidRDefault="00C46472" w:rsidP="00C46472">
      <w:pPr>
        <w:numPr>
          <w:ilvl w:val="0"/>
          <w:numId w:val="61"/>
        </w:numPr>
        <w:suppressAutoHyphens/>
        <w:spacing w:after="0" w:line="360" w:lineRule="auto"/>
        <w:ind w:left="284" w:hanging="284"/>
        <w:jc w:val="both"/>
        <w:rPr>
          <w:rFonts w:ascii="Times New Roman" w:eastAsia="SimSun" w:hAnsi="Times New Roman" w:cs="Times New Roman"/>
          <w:bCs/>
          <w:iCs/>
          <w:kern w:val="0"/>
          <w:sz w:val="24"/>
          <w:szCs w:val="24"/>
          <w:lang w:eastAsia="zh-CN"/>
          <w14:ligatures w14:val="none"/>
        </w:rPr>
      </w:pPr>
      <w:r w:rsidRPr="00E13331">
        <w:rPr>
          <w:rFonts w:ascii="Times New Roman" w:eastAsia="SimSun" w:hAnsi="Times New Roman" w:cs="Times New Roman"/>
          <w:bCs/>
          <w:iCs/>
          <w:kern w:val="0"/>
          <w:sz w:val="24"/>
          <w:szCs w:val="24"/>
          <w:lang w:eastAsia="zh-CN"/>
          <w14:ligatures w14:val="none"/>
        </w:rPr>
        <w:t>W przypadku odstąpienia od umowy przez Zamawiającego z przyczyn, za które odpowiada Wykonawca, Wykonawca zapłaci Zamawiającemu karę umowną w wysokości 40 000,00 złotych (słownie: czterdzieści tysięcy złotych).</w:t>
      </w:r>
    </w:p>
    <w:p w14:paraId="47026336" w14:textId="42EFC535" w:rsidR="00C46472" w:rsidRPr="00E13331" w:rsidRDefault="00C46472" w:rsidP="00C46472">
      <w:pPr>
        <w:numPr>
          <w:ilvl w:val="0"/>
          <w:numId w:val="61"/>
        </w:numPr>
        <w:suppressAutoHyphens/>
        <w:spacing w:after="0" w:line="360" w:lineRule="auto"/>
        <w:ind w:left="284" w:hanging="284"/>
        <w:jc w:val="both"/>
        <w:rPr>
          <w:rFonts w:ascii="Times New Roman" w:eastAsia="SimSun" w:hAnsi="Times New Roman" w:cs="Times New Roman"/>
          <w:bCs/>
          <w:iCs/>
          <w:kern w:val="0"/>
          <w:sz w:val="24"/>
          <w:szCs w:val="24"/>
          <w:lang w:eastAsia="zh-CN"/>
          <w14:ligatures w14:val="none"/>
        </w:rPr>
      </w:pPr>
      <w:r w:rsidRPr="00E13331">
        <w:rPr>
          <w:rFonts w:ascii="Times New Roman" w:eastAsia="SimSun" w:hAnsi="Times New Roman" w:cs="Times New Roman"/>
          <w:bCs/>
          <w:iCs/>
          <w:kern w:val="0"/>
          <w:sz w:val="24"/>
          <w:szCs w:val="24"/>
          <w:lang w:eastAsia="zh-CN"/>
          <w14:ligatures w14:val="none"/>
        </w:rPr>
        <w:t>W przypadku odstąpienia od umowy przez Wykonawcę z przyczyn, za które odpowiada Zamawiający, Zamawiający zapłaci Wykonawcy karę umowną w wysokości 40 000,00</w:t>
      </w:r>
      <w:r w:rsidR="00AA26E7" w:rsidRPr="00E13331">
        <w:rPr>
          <w:rFonts w:ascii="Times New Roman" w:eastAsia="SimSun" w:hAnsi="Times New Roman" w:cs="Times New Roman"/>
          <w:bCs/>
          <w:iCs/>
          <w:kern w:val="0"/>
          <w:sz w:val="24"/>
          <w:szCs w:val="24"/>
          <w:lang w:eastAsia="zh-CN"/>
          <w14:ligatures w14:val="none"/>
        </w:rPr>
        <w:t xml:space="preserve"> </w:t>
      </w:r>
      <w:r w:rsidRPr="00E13331">
        <w:rPr>
          <w:rFonts w:ascii="Times New Roman" w:eastAsia="SimSun" w:hAnsi="Times New Roman" w:cs="Times New Roman"/>
          <w:bCs/>
          <w:iCs/>
          <w:kern w:val="0"/>
          <w:sz w:val="24"/>
          <w:szCs w:val="24"/>
          <w:lang w:eastAsia="zh-CN"/>
          <w14:ligatures w14:val="none"/>
        </w:rPr>
        <w:t>złotych (słownie: czterdzieści tysięcy złotych).</w:t>
      </w:r>
    </w:p>
    <w:p w14:paraId="41A4E05D" w14:textId="77777777" w:rsidR="00C46472" w:rsidRPr="00E13331" w:rsidRDefault="00C46472" w:rsidP="00C46472">
      <w:pPr>
        <w:numPr>
          <w:ilvl w:val="0"/>
          <w:numId w:val="61"/>
        </w:numPr>
        <w:suppressAutoHyphens/>
        <w:spacing w:after="0" w:line="360" w:lineRule="auto"/>
        <w:ind w:left="284" w:hanging="284"/>
        <w:jc w:val="both"/>
        <w:rPr>
          <w:rFonts w:ascii="Times New Roman" w:eastAsia="SimSun" w:hAnsi="Times New Roman" w:cs="Times New Roman"/>
          <w:bCs/>
          <w:iCs/>
          <w:kern w:val="0"/>
          <w:sz w:val="24"/>
          <w:szCs w:val="24"/>
          <w:lang w:eastAsia="zh-CN"/>
          <w14:ligatures w14:val="none"/>
        </w:rPr>
      </w:pPr>
      <w:r w:rsidRPr="00E13331">
        <w:rPr>
          <w:rFonts w:ascii="Times New Roman" w:eastAsia="SimSun" w:hAnsi="Times New Roman" w:cs="Times New Roman"/>
          <w:bCs/>
          <w:iCs/>
          <w:kern w:val="0"/>
          <w:sz w:val="24"/>
          <w:szCs w:val="24"/>
          <w:lang w:eastAsia="zh-CN"/>
          <w14:ligatures w14:val="none"/>
        </w:rPr>
        <w:t>W przypadku niedotrzymania terminu określonego w § 5 ust. 1 Zamawiający zapłaci Wykonawcy ustawowe odsetki za każdy dzień zwłoki.</w:t>
      </w:r>
    </w:p>
    <w:p w14:paraId="6D403024" w14:textId="51E9313B" w:rsidR="00C46472" w:rsidRPr="00E13331" w:rsidRDefault="00C46472" w:rsidP="00C46472">
      <w:pPr>
        <w:numPr>
          <w:ilvl w:val="0"/>
          <w:numId w:val="61"/>
        </w:numPr>
        <w:suppressAutoHyphens/>
        <w:spacing w:after="0" w:line="360" w:lineRule="auto"/>
        <w:ind w:left="284" w:hanging="284"/>
        <w:jc w:val="both"/>
        <w:rPr>
          <w:rFonts w:ascii="Times New Roman" w:eastAsia="SimSun" w:hAnsi="Times New Roman" w:cs="Times New Roman"/>
          <w:bCs/>
          <w:iCs/>
          <w:kern w:val="0"/>
          <w:sz w:val="24"/>
          <w:szCs w:val="24"/>
          <w:lang w:eastAsia="zh-CN"/>
          <w14:ligatures w14:val="none"/>
        </w:rPr>
      </w:pPr>
      <w:r w:rsidRPr="00E13331">
        <w:rPr>
          <w:rFonts w:ascii="Times New Roman" w:eastAsia="SimSun" w:hAnsi="Times New Roman" w:cs="Times New Roman"/>
          <w:bCs/>
          <w:iCs/>
          <w:kern w:val="0"/>
          <w:sz w:val="24"/>
          <w:szCs w:val="24"/>
          <w:lang w:eastAsia="zh-CN"/>
          <w14:ligatures w14:val="none"/>
        </w:rPr>
        <w:t>W przypadku niedotrzymania terminu dostawy przedmiotu Umowy lub terminu określonego w § 6 ust. 5, lub niedotrzymania terminu dostawy pojazdu zastępczego, o którym mowa w</w:t>
      </w:r>
      <w:r w:rsidR="009D1AB0">
        <w:rPr>
          <w:rFonts w:ascii="Times New Roman" w:eastAsia="SimSun" w:hAnsi="Times New Roman" w:cs="Times New Roman"/>
          <w:bCs/>
          <w:iCs/>
          <w:kern w:val="0"/>
          <w:sz w:val="24"/>
          <w:szCs w:val="24"/>
          <w:lang w:eastAsia="zh-CN"/>
          <w14:ligatures w14:val="none"/>
        </w:rPr>
        <w:t xml:space="preserve"> </w:t>
      </w:r>
      <w:r w:rsidRPr="00E13331">
        <w:rPr>
          <w:rFonts w:ascii="Times New Roman" w:eastAsia="SimSun" w:hAnsi="Times New Roman" w:cs="Times New Roman"/>
          <w:bCs/>
          <w:iCs/>
          <w:kern w:val="0"/>
          <w:sz w:val="24"/>
          <w:szCs w:val="24"/>
          <w:lang w:eastAsia="zh-CN"/>
          <w14:ligatures w14:val="none"/>
        </w:rPr>
        <w:t>§ 6 ust. 10, Zamawiającemu przysługuje kara umowna</w:t>
      </w:r>
      <w:r w:rsidR="009D1AB0">
        <w:rPr>
          <w:rFonts w:ascii="Times New Roman" w:eastAsia="SimSun" w:hAnsi="Times New Roman" w:cs="Times New Roman"/>
          <w:bCs/>
          <w:iCs/>
          <w:kern w:val="0"/>
          <w:sz w:val="24"/>
          <w:szCs w:val="24"/>
          <w:lang w:eastAsia="zh-CN"/>
          <w14:ligatures w14:val="none"/>
        </w:rPr>
        <w:t xml:space="preserve"> </w:t>
      </w:r>
      <w:r w:rsidRPr="00E13331">
        <w:rPr>
          <w:rFonts w:ascii="Times New Roman" w:eastAsia="SimSun" w:hAnsi="Times New Roman" w:cs="Times New Roman"/>
          <w:bCs/>
          <w:iCs/>
          <w:kern w:val="0"/>
          <w:sz w:val="24"/>
          <w:szCs w:val="24"/>
          <w:lang w:eastAsia="zh-CN"/>
          <w14:ligatures w14:val="none"/>
        </w:rPr>
        <w:t>w wysokości 300,00 zł (słownie: trzysta złotych) za każdy dzień zwłoki.</w:t>
      </w:r>
    </w:p>
    <w:p w14:paraId="086C2BCF" w14:textId="5FB346C4" w:rsidR="007221E6" w:rsidRPr="00E13331" w:rsidRDefault="007221E6" w:rsidP="00C46472">
      <w:pPr>
        <w:numPr>
          <w:ilvl w:val="0"/>
          <w:numId w:val="61"/>
        </w:numPr>
        <w:suppressAutoHyphens/>
        <w:spacing w:after="0" w:line="360" w:lineRule="auto"/>
        <w:ind w:left="284" w:hanging="284"/>
        <w:jc w:val="both"/>
        <w:rPr>
          <w:rFonts w:ascii="Times New Roman" w:eastAsia="SimSun" w:hAnsi="Times New Roman" w:cs="Times New Roman"/>
          <w:bCs/>
          <w:iCs/>
          <w:kern w:val="0"/>
          <w:sz w:val="24"/>
          <w:szCs w:val="24"/>
          <w:lang w:eastAsia="zh-CN"/>
          <w14:ligatures w14:val="none"/>
        </w:rPr>
      </w:pPr>
      <w:r w:rsidRPr="00E13331">
        <w:rPr>
          <w:rStyle w:val="Odwoanieprzypisudolnego"/>
          <w:rFonts w:ascii="Times New Roman" w:eastAsia="SimSun" w:hAnsi="Times New Roman" w:cs="Times New Roman"/>
          <w:bCs/>
          <w:iCs/>
          <w:kern w:val="0"/>
          <w:sz w:val="24"/>
          <w:szCs w:val="24"/>
          <w:lang w:eastAsia="zh-CN"/>
          <w14:ligatures w14:val="none"/>
        </w:rPr>
        <w:footnoteReference w:id="2"/>
      </w:r>
      <w:r w:rsidRPr="00E13331">
        <w:rPr>
          <w:rFonts w:ascii="Times New Roman" w:eastAsia="SimSun" w:hAnsi="Times New Roman" w:cs="Times New Roman"/>
          <w:bCs/>
          <w:iCs/>
          <w:kern w:val="0"/>
          <w:sz w:val="24"/>
          <w:szCs w:val="24"/>
          <w:lang w:eastAsia="zh-CN"/>
          <w14:ligatures w14:val="none"/>
        </w:rPr>
        <w:t xml:space="preserve">W przypadku naruszenia określonego w § 2 ust. 10 Umowy obowiązku zatrudnienia lub utrzymania zatrudnienia przy realizacji Umowy osoby wskazanej w Umowie w liczbie wskazanej w tym postanowieniu – </w:t>
      </w:r>
      <w:r w:rsidR="009D1AB0">
        <w:rPr>
          <w:rFonts w:ascii="Times New Roman" w:eastAsia="SimSun" w:hAnsi="Times New Roman" w:cs="Times New Roman"/>
          <w:bCs/>
          <w:iCs/>
          <w:kern w:val="0"/>
          <w:sz w:val="24"/>
          <w:szCs w:val="24"/>
          <w:lang w:eastAsia="zh-CN"/>
          <w14:ligatures w14:val="none"/>
        </w:rPr>
        <w:t xml:space="preserve">Zamawiającemu przysługuje kara umowna </w:t>
      </w:r>
      <w:r w:rsidRPr="00E13331">
        <w:rPr>
          <w:rFonts w:ascii="Times New Roman" w:eastAsia="SimSun" w:hAnsi="Times New Roman" w:cs="Times New Roman"/>
          <w:bCs/>
          <w:iCs/>
          <w:kern w:val="0"/>
          <w:sz w:val="24"/>
          <w:szCs w:val="24"/>
          <w:lang w:eastAsia="zh-CN"/>
          <w14:ligatures w14:val="none"/>
        </w:rPr>
        <w:t>w wysokości 100,00 zł za każdy rozpoczęty dzień naruszenia. W przypadku niezatrudnienia wskazanej</w:t>
      </w:r>
      <w:r w:rsidR="009D1AB0">
        <w:rPr>
          <w:rFonts w:ascii="Times New Roman" w:eastAsia="SimSun" w:hAnsi="Times New Roman" w:cs="Times New Roman"/>
          <w:bCs/>
          <w:iCs/>
          <w:kern w:val="0"/>
          <w:sz w:val="24"/>
          <w:szCs w:val="24"/>
          <w:lang w:eastAsia="zh-CN"/>
          <w14:ligatures w14:val="none"/>
        </w:rPr>
        <w:br/>
      </w:r>
      <w:r w:rsidRPr="00E13331">
        <w:rPr>
          <w:rFonts w:ascii="Times New Roman" w:eastAsia="SimSun" w:hAnsi="Times New Roman" w:cs="Times New Roman"/>
          <w:bCs/>
          <w:iCs/>
          <w:kern w:val="0"/>
          <w:sz w:val="24"/>
          <w:szCs w:val="24"/>
          <w:lang w:eastAsia="zh-CN"/>
          <w14:ligatures w14:val="none"/>
        </w:rPr>
        <w:t xml:space="preserve">w Umowie osoby karę umowną nalicza się od pierwszego dnia po bezskutecznym upływie </w:t>
      </w:r>
      <w:r w:rsidRPr="00E13331">
        <w:rPr>
          <w:rFonts w:ascii="Times New Roman" w:eastAsia="SimSun" w:hAnsi="Times New Roman" w:cs="Times New Roman"/>
          <w:bCs/>
          <w:iCs/>
          <w:kern w:val="0"/>
          <w:sz w:val="24"/>
          <w:szCs w:val="24"/>
          <w:lang w:eastAsia="zh-CN"/>
          <w14:ligatures w14:val="none"/>
        </w:rPr>
        <w:lastRenderedPageBreak/>
        <w:t>terminu określonego w § 2 ust. 11 Umowy, a w przypadku ustania zatrudnienia takiej osoby w trakcie realizacji Umowy i niezatrudnienia w jej miejsce osoby o odpowiednim statusie karę umowną nalicza się po bezskutecznym upływie 10 dni kalendarzowych od dnia ustania zatrudnienia uprzednio zatrudnionej osoby. Karę umowną nalicza się do dnia, w którym Wykonawca zatrudni osobę o statusie wskazanym w § 2 ust. 1</w:t>
      </w:r>
      <w:r w:rsidR="0023662E" w:rsidRPr="00E13331">
        <w:rPr>
          <w:rFonts w:ascii="Times New Roman" w:eastAsia="SimSun" w:hAnsi="Times New Roman" w:cs="Times New Roman"/>
          <w:bCs/>
          <w:iCs/>
          <w:kern w:val="0"/>
          <w:sz w:val="24"/>
          <w:szCs w:val="24"/>
          <w:lang w:eastAsia="zh-CN"/>
          <w14:ligatures w14:val="none"/>
        </w:rPr>
        <w:t>0</w:t>
      </w:r>
      <w:r w:rsidRPr="00E13331">
        <w:rPr>
          <w:rFonts w:ascii="Times New Roman" w:eastAsia="SimSun" w:hAnsi="Times New Roman" w:cs="Times New Roman"/>
          <w:bCs/>
          <w:iCs/>
          <w:kern w:val="0"/>
          <w:sz w:val="24"/>
          <w:szCs w:val="24"/>
          <w:lang w:eastAsia="zh-CN"/>
          <w14:ligatures w14:val="none"/>
        </w:rPr>
        <w:t xml:space="preserve"> Umowy lub najdłużej do dnia faktycznego zakończenia wykonywania Umowy, </w:t>
      </w:r>
    </w:p>
    <w:p w14:paraId="596D67C9" w14:textId="316820F8" w:rsidR="0023662E" w:rsidRPr="00E13331" w:rsidRDefault="007221E6" w:rsidP="00C46472">
      <w:pPr>
        <w:numPr>
          <w:ilvl w:val="0"/>
          <w:numId w:val="61"/>
        </w:numPr>
        <w:suppressAutoHyphens/>
        <w:spacing w:after="0" w:line="360" w:lineRule="auto"/>
        <w:ind w:left="284" w:hanging="284"/>
        <w:jc w:val="both"/>
        <w:rPr>
          <w:rFonts w:ascii="Times New Roman" w:eastAsia="SimSun" w:hAnsi="Times New Roman" w:cs="Times New Roman"/>
          <w:bCs/>
          <w:iCs/>
          <w:kern w:val="0"/>
          <w:sz w:val="24"/>
          <w:szCs w:val="24"/>
          <w:lang w:eastAsia="zh-CN"/>
          <w14:ligatures w14:val="none"/>
        </w:rPr>
      </w:pPr>
      <w:r w:rsidRPr="00E13331">
        <w:rPr>
          <w:rFonts w:ascii="Times New Roman" w:eastAsia="SimSun" w:hAnsi="Times New Roman" w:cs="Times New Roman"/>
          <w:bCs/>
          <w:iCs/>
          <w:kern w:val="0"/>
          <w:sz w:val="24"/>
          <w:szCs w:val="24"/>
          <w:lang w:eastAsia="zh-CN"/>
          <w14:ligatures w14:val="none"/>
        </w:rPr>
        <w:t>W przypadku niedostarczenia dokumentów potwierdzających fakt zatrudnienia osoby niepełnosprawnej – w wysokości 10,00 zł za każdy rozpoczęty dzień naruszenia, przy czym karę umowną nalicza się od pierwszego dnia po bezskutecznym upływie terminu, o którym mowa w § 2 ust. 1</w:t>
      </w:r>
      <w:r w:rsidR="0023662E" w:rsidRPr="00E13331">
        <w:rPr>
          <w:rFonts w:ascii="Times New Roman" w:eastAsia="SimSun" w:hAnsi="Times New Roman" w:cs="Times New Roman"/>
          <w:bCs/>
          <w:iCs/>
          <w:kern w:val="0"/>
          <w:sz w:val="24"/>
          <w:szCs w:val="24"/>
          <w:lang w:eastAsia="zh-CN"/>
          <w14:ligatures w14:val="none"/>
        </w:rPr>
        <w:t>3</w:t>
      </w:r>
      <w:r w:rsidRPr="00E13331">
        <w:rPr>
          <w:rFonts w:ascii="Times New Roman" w:eastAsia="SimSun" w:hAnsi="Times New Roman" w:cs="Times New Roman"/>
          <w:bCs/>
          <w:iCs/>
          <w:kern w:val="0"/>
          <w:sz w:val="24"/>
          <w:szCs w:val="24"/>
          <w:lang w:eastAsia="zh-CN"/>
          <w14:ligatures w14:val="none"/>
        </w:rPr>
        <w:t xml:space="preserve"> Umowy, lecz nie dłużej niż do dnia faktycznego wykonania Umowy</w:t>
      </w:r>
      <w:r w:rsidR="0023662E" w:rsidRPr="00E13331">
        <w:rPr>
          <w:rFonts w:ascii="Times New Roman" w:eastAsia="SimSun" w:hAnsi="Times New Roman" w:cs="Times New Roman"/>
          <w:bCs/>
          <w:iCs/>
          <w:kern w:val="0"/>
          <w:sz w:val="24"/>
          <w:szCs w:val="24"/>
          <w:lang w:eastAsia="zh-CN"/>
          <w14:ligatures w14:val="none"/>
        </w:rPr>
        <w:t>.</w:t>
      </w:r>
    </w:p>
    <w:p w14:paraId="27742031" w14:textId="52D1E67E" w:rsidR="007221E6" w:rsidRPr="00E13331" w:rsidRDefault="007221E6" w:rsidP="00C46472">
      <w:pPr>
        <w:numPr>
          <w:ilvl w:val="0"/>
          <w:numId w:val="61"/>
        </w:numPr>
        <w:suppressAutoHyphens/>
        <w:spacing w:after="0" w:line="360" w:lineRule="auto"/>
        <w:ind w:left="284" w:hanging="284"/>
        <w:jc w:val="both"/>
        <w:rPr>
          <w:rFonts w:ascii="Times New Roman" w:eastAsia="SimSun" w:hAnsi="Times New Roman" w:cs="Times New Roman"/>
          <w:bCs/>
          <w:iCs/>
          <w:kern w:val="0"/>
          <w:sz w:val="24"/>
          <w:szCs w:val="24"/>
          <w:lang w:eastAsia="zh-CN"/>
          <w14:ligatures w14:val="none"/>
        </w:rPr>
      </w:pPr>
      <w:r w:rsidRPr="00E13331">
        <w:rPr>
          <w:rFonts w:ascii="Times New Roman" w:eastAsia="SimSun" w:hAnsi="Times New Roman" w:cs="Times New Roman"/>
          <w:bCs/>
          <w:iCs/>
          <w:kern w:val="0"/>
          <w:sz w:val="24"/>
          <w:szCs w:val="24"/>
          <w:lang w:eastAsia="zh-CN"/>
          <w14:ligatures w14:val="none"/>
        </w:rPr>
        <w:t>W przypadku niedostarczenia dokumentów potwierdzających fakt zatrudnienia nowej osoby – w wysokości 10,00 zł za każdy rozpoczęty dzień naruszenia, przy czym karę umowną nalicza się od pierwszego dnia po bezskutecznym upływie terminu, o którym mowa w § 2 ust. 1</w:t>
      </w:r>
      <w:r w:rsidR="003570F5" w:rsidRPr="00E13331">
        <w:rPr>
          <w:rFonts w:ascii="Times New Roman" w:eastAsia="SimSun" w:hAnsi="Times New Roman" w:cs="Times New Roman"/>
          <w:bCs/>
          <w:iCs/>
          <w:kern w:val="0"/>
          <w:sz w:val="24"/>
          <w:szCs w:val="24"/>
          <w:lang w:eastAsia="zh-CN"/>
          <w14:ligatures w14:val="none"/>
        </w:rPr>
        <w:t>4</w:t>
      </w:r>
      <w:r w:rsidRPr="00E13331">
        <w:rPr>
          <w:rFonts w:ascii="Times New Roman" w:eastAsia="SimSun" w:hAnsi="Times New Roman" w:cs="Times New Roman"/>
          <w:bCs/>
          <w:iCs/>
          <w:kern w:val="0"/>
          <w:sz w:val="24"/>
          <w:szCs w:val="24"/>
          <w:lang w:eastAsia="zh-CN"/>
          <w14:ligatures w14:val="none"/>
        </w:rPr>
        <w:t xml:space="preserve"> Umowy, lecz nie dłużej niż do dnia faktycznego wykonania Umowy.</w:t>
      </w:r>
    </w:p>
    <w:p w14:paraId="5283C58B" w14:textId="33FA6151" w:rsidR="00C46472" w:rsidRPr="00E13331" w:rsidRDefault="00C46472" w:rsidP="00C46472">
      <w:pPr>
        <w:numPr>
          <w:ilvl w:val="0"/>
          <w:numId w:val="61"/>
        </w:numPr>
        <w:suppressAutoHyphens/>
        <w:spacing w:after="0" w:line="360" w:lineRule="auto"/>
        <w:ind w:left="284" w:hanging="284"/>
        <w:jc w:val="both"/>
        <w:rPr>
          <w:rFonts w:ascii="Times New Roman" w:eastAsia="SimSun" w:hAnsi="Times New Roman" w:cs="Times New Roman"/>
          <w:bCs/>
          <w:iCs/>
          <w:kern w:val="0"/>
          <w:sz w:val="24"/>
          <w:szCs w:val="24"/>
          <w:lang w:eastAsia="zh-CN"/>
          <w14:ligatures w14:val="none"/>
        </w:rPr>
      </w:pPr>
      <w:r w:rsidRPr="00E13331">
        <w:rPr>
          <w:rFonts w:ascii="Times New Roman" w:eastAsia="SimSun" w:hAnsi="Times New Roman" w:cs="Times New Roman"/>
          <w:bCs/>
          <w:iCs/>
          <w:kern w:val="0"/>
          <w:sz w:val="24"/>
          <w:szCs w:val="24"/>
          <w:lang w:eastAsia="zh-CN"/>
          <w14:ligatures w14:val="none"/>
        </w:rPr>
        <w:t>Odstąpienie od niniejszej umowy powinno nastąpić w formie pisemnej pod rygorem nieważności czynności, z podaniem przyczyny odstąpienia.</w:t>
      </w:r>
    </w:p>
    <w:p w14:paraId="243E5810" w14:textId="40AEC354" w:rsidR="00C46472" w:rsidRPr="00E13331" w:rsidRDefault="00C46472" w:rsidP="00C46472">
      <w:pPr>
        <w:numPr>
          <w:ilvl w:val="0"/>
          <w:numId w:val="61"/>
        </w:numPr>
        <w:suppressAutoHyphens/>
        <w:spacing w:after="0" w:line="360" w:lineRule="auto"/>
        <w:ind w:left="284" w:hanging="284"/>
        <w:jc w:val="both"/>
        <w:rPr>
          <w:rFonts w:ascii="Times New Roman" w:eastAsia="SimSun" w:hAnsi="Times New Roman" w:cs="Times New Roman"/>
          <w:bCs/>
          <w:iCs/>
          <w:kern w:val="0"/>
          <w:sz w:val="24"/>
          <w:szCs w:val="24"/>
          <w:lang w:eastAsia="zh-CN"/>
          <w14:ligatures w14:val="none"/>
        </w:rPr>
      </w:pPr>
      <w:r w:rsidRPr="00E13331">
        <w:rPr>
          <w:rFonts w:ascii="Times New Roman" w:eastAsia="SimSun" w:hAnsi="Times New Roman" w:cs="Times New Roman"/>
          <w:bCs/>
          <w:iCs/>
          <w:kern w:val="0"/>
          <w:sz w:val="24"/>
          <w:szCs w:val="24"/>
          <w:lang w:eastAsia="zh-CN"/>
          <w14:ligatures w14:val="none"/>
        </w:rPr>
        <w:t xml:space="preserve">Oświadczenie Zamawiającego o odstąpieniu od Umowy ten może złożyć w terminie 10 dni od </w:t>
      </w:r>
      <w:r w:rsidR="009D1AB0">
        <w:rPr>
          <w:rFonts w:ascii="Times New Roman" w:eastAsia="SimSun" w:hAnsi="Times New Roman" w:cs="Times New Roman"/>
          <w:bCs/>
          <w:iCs/>
          <w:kern w:val="0"/>
          <w:sz w:val="24"/>
          <w:szCs w:val="24"/>
          <w:lang w:eastAsia="zh-CN"/>
          <w14:ligatures w14:val="none"/>
        </w:rPr>
        <w:t xml:space="preserve">dnia wystąpienia okoliczności lub zdarzenia </w:t>
      </w:r>
      <w:r w:rsidRPr="00E13331">
        <w:rPr>
          <w:rFonts w:ascii="Times New Roman" w:eastAsia="SimSun" w:hAnsi="Times New Roman" w:cs="Times New Roman"/>
          <w:bCs/>
          <w:iCs/>
          <w:kern w:val="0"/>
          <w:sz w:val="24"/>
          <w:szCs w:val="24"/>
          <w:lang w:eastAsia="zh-CN"/>
          <w14:ligatures w14:val="none"/>
        </w:rPr>
        <w:t>uzasadniającego powstanie uprawnienia do odstąpienia od umowy.</w:t>
      </w:r>
    </w:p>
    <w:p w14:paraId="06C52D3E" w14:textId="77777777" w:rsidR="00C46472" w:rsidRPr="00E13331" w:rsidRDefault="00C46472" w:rsidP="00C46472">
      <w:pPr>
        <w:numPr>
          <w:ilvl w:val="0"/>
          <w:numId w:val="61"/>
        </w:numPr>
        <w:suppressAutoHyphens/>
        <w:spacing w:after="0" w:line="360" w:lineRule="auto"/>
        <w:ind w:left="284" w:hanging="284"/>
        <w:jc w:val="both"/>
        <w:rPr>
          <w:rFonts w:ascii="Times New Roman" w:eastAsia="SimSun" w:hAnsi="Times New Roman" w:cs="Times New Roman"/>
          <w:bCs/>
          <w:iCs/>
          <w:kern w:val="0"/>
          <w:sz w:val="24"/>
          <w:szCs w:val="24"/>
          <w:lang w:eastAsia="zh-CN"/>
          <w14:ligatures w14:val="none"/>
        </w:rPr>
      </w:pPr>
      <w:r w:rsidRPr="00E13331">
        <w:rPr>
          <w:rFonts w:ascii="Times New Roman" w:eastAsia="SimSun" w:hAnsi="Times New Roman" w:cs="Times New Roman"/>
          <w:bCs/>
          <w:iCs/>
          <w:kern w:val="0"/>
          <w:sz w:val="24"/>
          <w:szCs w:val="24"/>
          <w:lang w:eastAsia="zh-CN"/>
          <w14:ligatures w14:val="none"/>
        </w:rPr>
        <w:t>Oświadczenie Wykonawcy o odstąpieniu od Umowy ten może złożyć w terminie 10 dni od terminu uzasadniającego powstanie uprawnienia do odstąpienia od umowy.</w:t>
      </w:r>
    </w:p>
    <w:p w14:paraId="50532178" w14:textId="501FA32D" w:rsidR="00CD10B7" w:rsidRPr="00E13331" w:rsidRDefault="00C46472" w:rsidP="00CD10B7">
      <w:pPr>
        <w:numPr>
          <w:ilvl w:val="0"/>
          <w:numId w:val="61"/>
        </w:numPr>
        <w:suppressAutoHyphens/>
        <w:spacing w:after="0" w:line="360" w:lineRule="auto"/>
        <w:ind w:left="284" w:hanging="284"/>
        <w:jc w:val="both"/>
        <w:rPr>
          <w:rFonts w:ascii="Times New Roman" w:eastAsia="SimSun" w:hAnsi="Times New Roman" w:cs="Times New Roman"/>
          <w:bCs/>
          <w:iCs/>
          <w:kern w:val="0"/>
          <w:sz w:val="24"/>
          <w:szCs w:val="24"/>
          <w:lang w:eastAsia="zh-CN"/>
          <w14:ligatures w14:val="none"/>
        </w:rPr>
      </w:pPr>
      <w:r w:rsidRPr="00E13331">
        <w:rPr>
          <w:rFonts w:ascii="Times New Roman" w:eastAsia="SimSun" w:hAnsi="Times New Roman" w:cs="Times New Roman"/>
          <w:bCs/>
          <w:iCs/>
          <w:kern w:val="0"/>
          <w:sz w:val="24"/>
          <w:szCs w:val="24"/>
          <w:lang w:eastAsia="zh-CN"/>
          <w14:ligatures w14:val="none"/>
        </w:rPr>
        <w:t>Strony mogą dochodzić odszkodowania przewyższającego ustalone kary umowne na zasadach określonych w Kodeksie Cywilnym.</w:t>
      </w:r>
    </w:p>
    <w:p w14:paraId="29210B32" w14:textId="77777777" w:rsidR="00C46472" w:rsidRPr="00E13331" w:rsidRDefault="00C46472" w:rsidP="00CD10B7">
      <w:pPr>
        <w:pStyle w:val="Akapitzlist"/>
        <w:numPr>
          <w:ilvl w:val="0"/>
          <w:numId w:val="61"/>
        </w:numPr>
        <w:suppressAutoHyphens/>
        <w:spacing w:after="0" w:line="360" w:lineRule="auto"/>
        <w:jc w:val="both"/>
        <w:rPr>
          <w:rFonts w:ascii="Times New Roman" w:eastAsia="SimSun" w:hAnsi="Times New Roman" w:cs="Times New Roman"/>
          <w:bCs/>
          <w:iCs/>
          <w:kern w:val="0"/>
          <w:lang w:eastAsia="zh-CN"/>
          <w14:ligatures w14:val="none"/>
        </w:rPr>
      </w:pPr>
      <w:r w:rsidRPr="00E13331">
        <w:rPr>
          <w:rFonts w:ascii="Times New Roman" w:eastAsia="SimSun" w:hAnsi="Times New Roman" w:cs="Times New Roman"/>
          <w:bCs/>
          <w:iCs/>
          <w:kern w:val="0"/>
          <w:lang w:eastAsia="zh-CN"/>
          <w14:ligatures w14:val="none"/>
        </w:rPr>
        <w:t>Zamawiający jest uprawniony do potrącania kar umownych z wynagrodzenia przysługującego Wykonawcy.</w:t>
      </w:r>
    </w:p>
    <w:p w14:paraId="73B73DAD" w14:textId="01CDEDC7" w:rsidR="00C46472" w:rsidRPr="00E13331" w:rsidRDefault="00C46472" w:rsidP="00CD10B7">
      <w:pPr>
        <w:pStyle w:val="Akapitzlist"/>
        <w:numPr>
          <w:ilvl w:val="0"/>
          <w:numId w:val="61"/>
        </w:numPr>
        <w:suppressAutoHyphens/>
        <w:spacing w:after="0" w:line="360" w:lineRule="auto"/>
        <w:jc w:val="both"/>
        <w:rPr>
          <w:rFonts w:ascii="Times New Roman" w:eastAsia="SimSun" w:hAnsi="Times New Roman" w:cs="Times New Roman"/>
          <w:bCs/>
          <w:iCs/>
          <w:kern w:val="0"/>
          <w:lang w:eastAsia="zh-CN"/>
          <w14:ligatures w14:val="none"/>
        </w:rPr>
      </w:pPr>
      <w:r w:rsidRPr="00E13331">
        <w:rPr>
          <w:rFonts w:ascii="Times New Roman" w:eastAsia="SimSun" w:hAnsi="Times New Roman" w:cs="Times New Roman"/>
          <w:bCs/>
          <w:iCs/>
          <w:kern w:val="0"/>
          <w:lang w:eastAsia="zh-CN"/>
          <w14:ligatures w14:val="none"/>
        </w:rPr>
        <w:t xml:space="preserve"> Łączna maksymalna wartość kar umownych, których mogą dochodzić Strony będzie</w:t>
      </w:r>
      <w:r w:rsidR="00CD10B7" w:rsidRPr="00E13331">
        <w:rPr>
          <w:rFonts w:ascii="Times New Roman" w:eastAsia="SimSun" w:hAnsi="Times New Roman" w:cs="Times New Roman"/>
          <w:bCs/>
          <w:iCs/>
          <w:kern w:val="0"/>
          <w:lang w:eastAsia="zh-CN"/>
          <w14:ligatures w14:val="none"/>
        </w:rPr>
        <w:t xml:space="preserve"> </w:t>
      </w:r>
      <w:r w:rsidRPr="00E13331">
        <w:rPr>
          <w:rFonts w:ascii="Times New Roman" w:eastAsia="SimSun" w:hAnsi="Times New Roman" w:cs="Times New Roman"/>
          <w:bCs/>
          <w:iCs/>
          <w:kern w:val="0"/>
          <w:lang w:eastAsia="zh-CN"/>
          <w14:ligatures w14:val="none"/>
        </w:rPr>
        <w:t>stanowiła nie więcej niż 30%</w:t>
      </w:r>
      <w:r w:rsidR="00AA26E7" w:rsidRPr="00E13331">
        <w:rPr>
          <w:rFonts w:ascii="Times New Roman" w:eastAsia="SimSun" w:hAnsi="Times New Roman" w:cs="Times New Roman"/>
          <w:bCs/>
          <w:iCs/>
          <w:kern w:val="0"/>
          <w:lang w:eastAsia="zh-CN"/>
          <w14:ligatures w14:val="none"/>
        </w:rPr>
        <w:t xml:space="preserve"> </w:t>
      </w:r>
      <w:r w:rsidRPr="00E13331">
        <w:rPr>
          <w:rFonts w:ascii="Times New Roman" w:eastAsia="SimSun" w:hAnsi="Times New Roman" w:cs="Times New Roman"/>
          <w:bCs/>
          <w:iCs/>
          <w:kern w:val="0"/>
          <w:lang w:eastAsia="zh-CN"/>
          <w14:ligatures w14:val="none"/>
        </w:rPr>
        <w:t>wartości zamówienia brutto, o którym mowa w § 4 ust. 1 niniejszej umowy.</w:t>
      </w:r>
    </w:p>
    <w:p w14:paraId="57C5FEBF" w14:textId="77777777" w:rsidR="00C46472" w:rsidRPr="00E13331" w:rsidRDefault="00C46472" w:rsidP="00C46472">
      <w:pPr>
        <w:suppressAutoHyphens/>
        <w:spacing w:after="0" w:line="360" w:lineRule="auto"/>
        <w:jc w:val="center"/>
        <w:rPr>
          <w:rFonts w:ascii="Times New Roman" w:eastAsia="SimSun" w:hAnsi="Times New Roman" w:cs="Times New Roman"/>
          <w:b/>
          <w:iCs/>
          <w:kern w:val="0"/>
          <w:sz w:val="24"/>
          <w:szCs w:val="24"/>
          <w:lang w:eastAsia="zh-CN"/>
          <w14:ligatures w14:val="none"/>
        </w:rPr>
      </w:pPr>
      <w:r w:rsidRPr="00E13331">
        <w:rPr>
          <w:rFonts w:ascii="Times New Roman" w:eastAsia="SimSun" w:hAnsi="Times New Roman" w:cs="Times New Roman"/>
          <w:b/>
          <w:iCs/>
          <w:kern w:val="0"/>
          <w:sz w:val="24"/>
          <w:szCs w:val="24"/>
          <w:lang w:eastAsia="zh-CN"/>
          <w14:ligatures w14:val="none"/>
        </w:rPr>
        <w:t>§ 8</w:t>
      </w:r>
    </w:p>
    <w:p w14:paraId="61CACA9D" w14:textId="77777777" w:rsidR="00C46472" w:rsidRPr="00E13331" w:rsidRDefault="00C46472" w:rsidP="00C46472">
      <w:pPr>
        <w:suppressAutoHyphens/>
        <w:spacing w:after="0" w:line="360" w:lineRule="auto"/>
        <w:jc w:val="center"/>
        <w:rPr>
          <w:rFonts w:ascii="Times New Roman" w:eastAsia="SimSun" w:hAnsi="Times New Roman" w:cs="Times New Roman"/>
          <w:b/>
          <w:iCs/>
          <w:kern w:val="0"/>
          <w:sz w:val="24"/>
          <w:szCs w:val="24"/>
          <w:lang w:eastAsia="zh-CN"/>
          <w14:ligatures w14:val="none"/>
        </w:rPr>
      </w:pPr>
      <w:r w:rsidRPr="00E13331">
        <w:rPr>
          <w:rFonts w:ascii="Times New Roman" w:eastAsia="SimSun" w:hAnsi="Times New Roman" w:cs="Times New Roman"/>
          <w:b/>
          <w:iCs/>
          <w:kern w:val="0"/>
          <w:sz w:val="24"/>
          <w:szCs w:val="24"/>
          <w:lang w:eastAsia="zh-CN"/>
          <w14:ligatures w14:val="none"/>
        </w:rPr>
        <w:t>Przedstawiciele Stron</w:t>
      </w:r>
    </w:p>
    <w:p w14:paraId="3BCBD216" w14:textId="77777777" w:rsidR="00C46472" w:rsidRPr="00E13331" w:rsidRDefault="00C46472" w:rsidP="00C46472">
      <w:pPr>
        <w:numPr>
          <w:ilvl w:val="0"/>
          <w:numId w:val="62"/>
        </w:numPr>
        <w:suppressAutoHyphens/>
        <w:spacing w:after="0" w:line="360" w:lineRule="auto"/>
        <w:ind w:left="284" w:hanging="284"/>
        <w:jc w:val="both"/>
        <w:rPr>
          <w:rFonts w:ascii="Times New Roman" w:eastAsia="SimSun" w:hAnsi="Times New Roman" w:cs="Times New Roman"/>
          <w:bCs/>
          <w:iCs/>
          <w:kern w:val="0"/>
          <w:sz w:val="24"/>
          <w:szCs w:val="24"/>
          <w:lang w:eastAsia="zh-CN"/>
          <w14:ligatures w14:val="none"/>
        </w:rPr>
      </w:pPr>
      <w:r w:rsidRPr="00E13331">
        <w:rPr>
          <w:rFonts w:ascii="Times New Roman" w:eastAsia="SimSun" w:hAnsi="Times New Roman" w:cs="Times New Roman"/>
          <w:bCs/>
          <w:iCs/>
          <w:kern w:val="0"/>
          <w:sz w:val="24"/>
          <w:szCs w:val="24"/>
          <w:lang w:eastAsia="zh-CN"/>
          <w14:ligatures w14:val="none"/>
        </w:rPr>
        <w:lastRenderedPageBreak/>
        <w:t>Zamawiający wyznacza na przedstawiciela odpowiedzialnego za prawidłowy przebieg dostawy: …………., tel.: ……………………..</w:t>
      </w:r>
    </w:p>
    <w:p w14:paraId="154762CC" w14:textId="77777777" w:rsidR="00C46472" w:rsidRPr="00E13331" w:rsidRDefault="00C46472" w:rsidP="00C46472">
      <w:pPr>
        <w:numPr>
          <w:ilvl w:val="0"/>
          <w:numId w:val="62"/>
        </w:numPr>
        <w:suppressAutoHyphens/>
        <w:spacing w:after="0" w:line="360" w:lineRule="auto"/>
        <w:ind w:left="284" w:hanging="284"/>
        <w:jc w:val="both"/>
        <w:rPr>
          <w:rFonts w:ascii="Times New Roman" w:eastAsia="SimSun" w:hAnsi="Times New Roman" w:cs="Times New Roman"/>
          <w:bCs/>
          <w:iCs/>
          <w:kern w:val="0"/>
          <w:sz w:val="24"/>
          <w:szCs w:val="24"/>
          <w:lang w:eastAsia="zh-CN"/>
          <w14:ligatures w14:val="none"/>
        </w:rPr>
      </w:pPr>
      <w:r w:rsidRPr="00E13331">
        <w:rPr>
          <w:rFonts w:ascii="Times New Roman" w:eastAsia="SimSun" w:hAnsi="Times New Roman" w:cs="Times New Roman"/>
          <w:bCs/>
          <w:iCs/>
          <w:kern w:val="0"/>
          <w:sz w:val="24"/>
          <w:szCs w:val="24"/>
          <w:lang w:eastAsia="zh-CN"/>
          <w14:ligatures w14:val="none"/>
        </w:rPr>
        <w:t xml:space="preserve">Wykonawca wyznacza na przedstawiciela odpowiedzialnego za prawidłowy przebieg dostawy: ……………, </w:t>
      </w:r>
      <w:proofErr w:type="spellStart"/>
      <w:r w:rsidRPr="00E13331">
        <w:rPr>
          <w:rFonts w:ascii="Times New Roman" w:eastAsia="SimSun" w:hAnsi="Times New Roman" w:cs="Times New Roman"/>
          <w:bCs/>
          <w:iCs/>
          <w:kern w:val="0"/>
          <w:sz w:val="24"/>
          <w:szCs w:val="24"/>
          <w:lang w:eastAsia="zh-CN"/>
          <w14:ligatures w14:val="none"/>
        </w:rPr>
        <w:t>tel</w:t>
      </w:r>
      <w:proofErr w:type="spellEnd"/>
      <w:r w:rsidRPr="00E13331">
        <w:rPr>
          <w:rFonts w:ascii="Times New Roman" w:eastAsia="SimSun" w:hAnsi="Times New Roman" w:cs="Times New Roman"/>
          <w:bCs/>
          <w:iCs/>
          <w:kern w:val="0"/>
          <w:sz w:val="24"/>
          <w:szCs w:val="24"/>
          <w:lang w:eastAsia="zh-CN"/>
          <w14:ligatures w14:val="none"/>
        </w:rPr>
        <w:t>………………………..</w:t>
      </w:r>
    </w:p>
    <w:p w14:paraId="6EA5E68D" w14:textId="77777777" w:rsidR="00C46472" w:rsidRPr="00E13331" w:rsidRDefault="00C46472" w:rsidP="00C46472">
      <w:pPr>
        <w:numPr>
          <w:ilvl w:val="0"/>
          <w:numId w:val="62"/>
        </w:numPr>
        <w:suppressAutoHyphens/>
        <w:spacing w:after="0" w:line="360" w:lineRule="auto"/>
        <w:ind w:left="284" w:hanging="284"/>
        <w:jc w:val="both"/>
        <w:rPr>
          <w:rFonts w:ascii="Times New Roman" w:eastAsia="SimSun" w:hAnsi="Times New Roman" w:cs="Times New Roman"/>
          <w:bCs/>
          <w:iCs/>
          <w:kern w:val="0"/>
          <w:sz w:val="24"/>
          <w:szCs w:val="24"/>
          <w:lang w:eastAsia="zh-CN"/>
          <w14:ligatures w14:val="none"/>
        </w:rPr>
      </w:pPr>
      <w:r w:rsidRPr="00E13331">
        <w:rPr>
          <w:rFonts w:ascii="Times New Roman" w:eastAsia="SimSun" w:hAnsi="Times New Roman" w:cs="Times New Roman"/>
          <w:bCs/>
          <w:iCs/>
          <w:kern w:val="0"/>
          <w:sz w:val="24"/>
          <w:szCs w:val="24"/>
          <w:lang w:eastAsia="zh-CN"/>
          <w14:ligatures w14:val="none"/>
        </w:rPr>
        <w:t>Zamawiający ma prawo do kontroli i zgłaszania uwag do wykonywanej dostawy.</w:t>
      </w:r>
    </w:p>
    <w:p w14:paraId="6D8AA322" w14:textId="77777777" w:rsidR="00C46472" w:rsidRPr="00E13331" w:rsidRDefault="00C46472" w:rsidP="00C46472">
      <w:pPr>
        <w:numPr>
          <w:ilvl w:val="0"/>
          <w:numId w:val="62"/>
        </w:numPr>
        <w:suppressAutoHyphens/>
        <w:spacing w:after="0" w:line="360" w:lineRule="auto"/>
        <w:ind w:left="284" w:hanging="284"/>
        <w:jc w:val="both"/>
        <w:rPr>
          <w:rFonts w:ascii="Times New Roman" w:eastAsia="SimSun" w:hAnsi="Times New Roman" w:cs="Times New Roman"/>
          <w:bCs/>
          <w:iCs/>
          <w:kern w:val="0"/>
          <w:sz w:val="24"/>
          <w:szCs w:val="24"/>
          <w:lang w:eastAsia="zh-CN"/>
          <w14:ligatures w14:val="none"/>
        </w:rPr>
      </w:pPr>
      <w:r w:rsidRPr="00E13331">
        <w:rPr>
          <w:rFonts w:ascii="Times New Roman" w:eastAsia="SimSun" w:hAnsi="Times New Roman" w:cs="Times New Roman"/>
          <w:bCs/>
          <w:iCs/>
          <w:kern w:val="0"/>
          <w:sz w:val="24"/>
          <w:szCs w:val="24"/>
          <w:lang w:eastAsia="zh-CN"/>
          <w14:ligatures w14:val="none"/>
        </w:rPr>
        <w:t>Wykonawca zobowiązany jest do niezwłocznego uwzględnienia zgłoszonych przez Zamawiającego uwag, o których mowa w ust. 3, z zastrzeżeniem ust. 5 w zakresie wykonywanej dostawy.</w:t>
      </w:r>
    </w:p>
    <w:p w14:paraId="7AA14F8D" w14:textId="0BAB0892" w:rsidR="00C46472" w:rsidRPr="00E13331" w:rsidRDefault="00C46472" w:rsidP="00C46472">
      <w:pPr>
        <w:numPr>
          <w:ilvl w:val="0"/>
          <w:numId w:val="62"/>
        </w:numPr>
        <w:suppressAutoHyphens/>
        <w:spacing w:after="0" w:line="360" w:lineRule="auto"/>
        <w:ind w:left="284" w:hanging="284"/>
        <w:jc w:val="both"/>
        <w:rPr>
          <w:rFonts w:ascii="Times New Roman" w:eastAsia="SimSun" w:hAnsi="Times New Roman" w:cs="Times New Roman"/>
          <w:bCs/>
          <w:iCs/>
          <w:kern w:val="0"/>
          <w:sz w:val="24"/>
          <w:szCs w:val="24"/>
          <w:lang w:eastAsia="zh-CN"/>
          <w14:ligatures w14:val="none"/>
        </w:rPr>
      </w:pPr>
      <w:r w:rsidRPr="00E13331">
        <w:rPr>
          <w:rFonts w:ascii="Times New Roman" w:eastAsia="SimSun" w:hAnsi="Times New Roman" w:cs="Times New Roman"/>
          <w:bCs/>
          <w:iCs/>
          <w:kern w:val="0"/>
          <w:sz w:val="24"/>
          <w:szCs w:val="24"/>
          <w:lang w:eastAsia="zh-CN"/>
          <w14:ligatures w14:val="none"/>
        </w:rPr>
        <w:t xml:space="preserve">W przypadku nieuwzględnienia uwag Zamawiającego, o których mowa w ust. 3, Wykonawca zobowiązany jest w terminie dwóch dni od zgłoszenia uwag przez Zamawiającego do pisemnego uzasadnienia i poinformowania Zamawiającego o </w:t>
      </w:r>
      <w:r w:rsidR="004721C7">
        <w:rPr>
          <w:rFonts w:ascii="Times New Roman" w:eastAsia="SimSun" w:hAnsi="Times New Roman" w:cs="Times New Roman"/>
          <w:bCs/>
          <w:iCs/>
          <w:kern w:val="0"/>
          <w:sz w:val="24"/>
          <w:szCs w:val="24"/>
          <w:lang w:eastAsia="zh-CN"/>
          <w14:ligatures w14:val="none"/>
        </w:rPr>
        <w:t>sposobie załatwienia</w:t>
      </w:r>
      <w:r w:rsidR="00862D17">
        <w:rPr>
          <w:rFonts w:ascii="Times New Roman" w:eastAsia="SimSun" w:hAnsi="Times New Roman" w:cs="Times New Roman"/>
          <w:bCs/>
          <w:iCs/>
          <w:kern w:val="0"/>
          <w:sz w:val="24"/>
          <w:szCs w:val="24"/>
          <w:lang w:eastAsia="zh-CN"/>
          <w14:ligatures w14:val="none"/>
        </w:rPr>
        <w:t xml:space="preserve"> zgłoszonych uwag</w:t>
      </w:r>
      <w:r w:rsidRPr="00E13331">
        <w:rPr>
          <w:rFonts w:ascii="Times New Roman" w:eastAsia="SimSun" w:hAnsi="Times New Roman" w:cs="Times New Roman"/>
          <w:bCs/>
          <w:iCs/>
          <w:kern w:val="0"/>
          <w:sz w:val="24"/>
          <w:szCs w:val="24"/>
          <w:lang w:eastAsia="zh-CN"/>
          <w14:ligatures w14:val="none"/>
        </w:rPr>
        <w:t>.</w:t>
      </w:r>
    </w:p>
    <w:p w14:paraId="1975CC56" w14:textId="77777777" w:rsidR="00C46472" w:rsidRPr="00E13331" w:rsidRDefault="00C46472" w:rsidP="00C46472">
      <w:pPr>
        <w:suppressAutoHyphens/>
        <w:spacing w:after="0" w:line="360" w:lineRule="auto"/>
        <w:jc w:val="center"/>
        <w:rPr>
          <w:rFonts w:ascii="Times New Roman" w:eastAsia="SimSun" w:hAnsi="Times New Roman" w:cs="Times New Roman"/>
          <w:b/>
          <w:kern w:val="0"/>
          <w:sz w:val="24"/>
          <w:szCs w:val="24"/>
          <w:lang w:eastAsia="zh-CN"/>
          <w14:ligatures w14:val="none"/>
        </w:rPr>
      </w:pPr>
      <w:r w:rsidRPr="00E13331">
        <w:rPr>
          <w:rFonts w:ascii="Times New Roman" w:eastAsia="SimSun" w:hAnsi="Times New Roman" w:cs="Times New Roman"/>
          <w:b/>
          <w:kern w:val="0"/>
          <w:sz w:val="24"/>
          <w:szCs w:val="24"/>
          <w:lang w:eastAsia="zh-CN"/>
          <w14:ligatures w14:val="none"/>
        </w:rPr>
        <w:t>§ 9</w:t>
      </w:r>
    </w:p>
    <w:p w14:paraId="572CB94F" w14:textId="77777777" w:rsidR="00C46472" w:rsidRPr="00E13331" w:rsidRDefault="00C46472" w:rsidP="00C46472">
      <w:pPr>
        <w:suppressAutoHyphens/>
        <w:spacing w:after="0" w:line="360" w:lineRule="auto"/>
        <w:jc w:val="center"/>
        <w:rPr>
          <w:rFonts w:ascii="Times New Roman" w:eastAsia="SimSun" w:hAnsi="Times New Roman" w:cs="Times New Roman"/>
          <w:b/>
          <w:kern w:val="0"/>
          <w:sz w:val="24"/>
          <w:szCs w:val="24"/>
          <w:lang w:eastAsia="zh-CN"/>
          <w14:ligatures w14:val="none"/>
        </w:rPr>
      </w:pPr>
      <w:r w:rsidRPr="00E13331">
        <w:rPr>
          <w:rFonts w:ascii="Times New Roman" w:eastAsia="SimSun" w:hAnsi="Times New Roman" w:cs="Times New Roman"/>
          <w:b/>
          <w:kern w:val="0"/>
          <w:sz w:val="24"/>
          <w:szCs w:val="24"/>
          <w:lang w:eastAsia="zh-CN"/>
          <w14:ligatures w14:val="none"/>
        </w:rPr>
        <w:t>Odstąpienie od Umowy</w:t>
      </w:r>
    </w:p>
    <w:p w14:paraId="69CE0322" w14:textId="24C36F43" w:rsidR="00C46472" w:rsidRPr="00E13331" w:rsidRDefault="00C46472" w:rsidP="00C46472">
      <w:pPr>
        <w:numPr>
          <w:ilvl w:val="0"/>
          <w:numId w:val="63"/>
        </w:num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 xml:space="preserve">W razie wystąpienia istotnej zmiany okoliczności powodującej, że wykonanie Umowy nie leży w interesie publicznym, czego nie można było przewidzieć w chwili zawarcia Umowy, Zamawiający może odstąpić od Umowy w terminie </w:t>
      </w:r>
      <w:r w:rsidR="008D069D">
        <w:rPr>
          <w:rFonts w:ascii="Times New Roman" w:eastAsia="SimSun" w:hAnsi="Times New Roman" w:cs="Times New Roman"/>
          <w:bCs/>
          <w:kern w:val="0"/>
          <w:sz w:val="24"/>
          <w:szCs w:val="24"/>
          <w:lang w:eastAsia="zh-CN"/>
          <w14:ligatures w14:val="none"/>
        </w:rPr>
        <w:t>30 dni od dnia</w:t>
      </w:r>
      <w:r w:rsidRPr="00E13331">
        <w:rPr>
          <w:rFonts w:ascii="Times New Roman" w:eastAsia="SimSun" w:hAnsi="Times New Roman" w:cs="Times New Roman"/>
          <w:bCs/>
          <w:kern w:val="0"/>
          <w:sz w:val="24"/>
          <w:szCs w:val="24"/>
          <w:lang w:eastAsia="zh-CN"/>
          <w14:ligatures w14:val="none"/>
        </w:rPr>
        <w:t xml:space="preserve"> powzięcia wiadomości</w:t>
      </w:r>
      <w:r w:rsidR="008D069D">
        <w:rPr>
          <w:rFonts w:ascii="Times New Roman" w:eastAsia="SimSun" w:hAnsi="Times New Roman" w:cs="Times New Roman"/>
          <w:bCs/>
          <w:kern w:val="0"/>
          <w:sz w:val="24"/>
          <w:szCs w:val="24"/>
          <w:lang w:eastAsia="zh-CN"/>
          <w14:ligatures w14:val="none"/>
        </w:rPr>
        <w:br/>
      </w:r>
      <w:r w:rsidRPr="00E13331">
        <w:rPr>
          <w:rFonts w:ascii="Times New Roman" w:eastAsia="SimSun" w:hAnsi="Times New Roman" w:cs="Times New Roman"/>
          <w:bCs/>
          <w:kern w:val="0"/>
          <w:sz w:val="24"/>
          <w:szCs w:val="24"/>
          <w:lang w:eastAsia="zh-CN"/>
          <w14:ligatures w14:val="none"/>
        </w:rPr>
        <w:t xml:space="preserve">o powyższych okolicznościach. </w:t>
      </w:r>
    </w:p>
    <w:p w14:paraId="1F5B1DB9" w14:textId="72E094F1" w:rsidR="00C46472" w:rsidRPr="000D71A4" w:rsidRDefault="00C46472" w:rsidP="00C46472">
      <w:pPr>
        <w:numPr>
          <w:ilvl w:val="0"/>
          <w:numId w:val="63"/>
        </w:num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0D71A4">
        <w:rPr>
          <w:rFonts w:ascii="Times New Roman" w:eastAsia="SimSun" w:hAnsi="Times New Roman" w:cs="Times New Roman"/>
          <w:bCs/>
          <w:kern w:val="0"/>
          <w:sz w:val="24"/>
          <w:szCs w:val="24"/>
          <w:lang w:eastAsia="zh-CN"/>
          <w14:ligatures w14:val="none"/>
        </w:rPr>
        <w:t>Zamawiający może odstąpić od Umowy, jeżeli Wykonawca</w:t>
      </w:r>
      <w:r w:rsidR="00E30027" w:rsidRPr="000D71A4">
        <w:rPr>
          <w:rFonts w:ascii="Times New Roman" w:eastAsia="SimSun" w:hAnsi="Times New Roman" w:cs="Times New Roman"/>
          <w:bCs/>
          <w:kern w:val="0"/>
          <w:sz w:val="24"/>
          <w:szCs w:val="24"/>
          <w:lang w:eastAsia="zh-CN"/>
          <w14:ligatures w14:val="none"/>
        </w:rPr>
        <w:t xml:space="preserve"> nie wykona umowy</w:t>
      </w:r>
      <w:r w:rsidR="00D01B2D">
        <w:rPr>
          <w:rFonts w:ascii="Times New Roman" w:eastAsia="SimSun" w:hAnsi="Times New Roman" w:cs="Times New Roman"/>
          <w:bCs/>
          <w:kern w:val="0"/>
          <w:sz w:val="24"/>
          <w:szCs w:val="24"/>
          <w:lang w:eastAsia="zh-CN"/>
          <w14:ligatures w14:val="none"/>
        </w:rPr>
        <w:br/>
      </w:r>
      <w:r w:rsidR="00E30027" w:rsidRPr="000D71A4">
        <w:rPr>
          <w:rFonts w:ascii="Times New Roman" w:eastAsia="SimSun" w:hAnsi="Times New Roman" w:cs="Times New Roman"/>
          <w:bCs/>
          <w:kern w:val="0"/>
          <w:sz w:val="24"/>
          <w:szCs w:val="24"/>
          <w:lang w:eastAsia="zh-CN"/>
          <w14:ligatures w14:val="none"/>
        </w:rPr>
        <w:t>w</w:t>
      </w:r>
      <w:r w:rsidR="00D01B2D">
        <w:rPr>
          <w:rFonts w:ascii="Times New Roman" w:eastAsia="SimSun" w:hAnsi="Times New Roman" w:cs="Times New Roman"/>
          <w:bCs/>
          <w:kern w:val="0"/>
          <w:sz w:val="24"/>
          <w:szCs w:val="24"/>
          <w:lang w:eastAsia="zh-CN"/>
          <w14:ligatures w14:val="none"/>
        </w:rPr>
        <w:t xml:space="preserve"> określonym</w:t>
      </w:r>
      <w:r w:rsidR="00E30027" w:rsidRPr="000D71A4">
        <w:rPr>
          <w:rFonts w:ascii="Times New Roman" w:eastAsia="SimSun" w:hAnsi="Times New Roman" w:cs="Times New Roman"/>
          <w:bCs/>
          <w:kern w:val="0"/>
          <w:sz w:val="24"/>
          <w:szCs w:val="24"/>
          <w:lang w:eastAsia="zh-CN"/>
          <w14:ligatures w14:val="none"/>
        </w:rPr>
        <w:t xml:space="preserve"> terminie </w:t>
      </w:r>
      <w:r w:rsidRPr="000D71A4">
        <w:rPr>
          <w:rFonts w:ascii="Times New Roman" w:eastAsia="SimSun" w:hAnsi="Times New Roman" w:cs="Times New Roman"/>
          <w:bCs/>
          <w:kern w:val="0"/>
          <w:sz w:val="24"/>
          <w:szCs w:val="24"/>
          <w:lang w:eastAsia="zh-CN"/>
          <w14:ligatures w14:val="none"/>
        </w:rPr>
        <w:t xml:space="preserve">lub naruszy inne istotne postanowienia Umowy, w </w:t>
      </w:r>
      <w:r w:rsidR="00FE2822" w:rsidRPr="000D71A4">
        <w:rPr>
          <w:rFonts w:ascii="Times New Roman" w:eastAsia="SimSun" w:hAnsi="Times New Roman" w:cs="Times New Roman"/>
          <w:bCs/>
          <w:kern w:val="0"/>
          <w:sz w:val="24"/>
          <w:szCs w:val="24"/>
          <w:lang w:eastAsia="zh-CN"/>
          <w14:ligatures w14:val="none"/>
        </w:rPr>
        <w:t>szczególności,</w:t>
      </w:r>
      <w:r w:rsidRPr="000D71A4">
        <w:rPr>
          <w:rFonts w:ascii="Times New Roman" w:eastAsia="SimSun" w:hAnsi="Times New Roman" w:cs="Times New Roman"/>
          <w:bCs/>
          <w:kern w:val="0"/>
          <w:sz w:val="24"/>
          <w:szCs w:val="24"/>
          <w:lang w:eastAsia="zh-CN"/>
          <w14:ligatures w14:val="none"/>
        </w:rPr>
        <w:t xml:space="preserve"> jeśli parametry techniczne dostarczonego przedmiotu Umowy będą odbiegać od wymaganych przez Zamawiającego w niniejszej umowie. Zdanie poprzedzające nie narusza uprawnień Zamawiającego do odstąpienia od Umowy wynikających z </w:t>
      </w:r>
      <w:r w:rsidR="00FE2822" w:rsidRPr="000D71A4">
        <w:rPr>
          <w:rFonts w:ascii="Times New Roman" w:eastAsia="SimSun" w:hAnsi="Times New Roman" w:cs="Times New Roman"/>
          <w:bCs/>
          <w:kern w:val="0"/>
          <w:sz w:val="24"/>
          <w:szCs w:val="24"/>
          <w:lang w:eastAsia="zh-CN"/>
          <w14:ligatures w14:val="none"/>
        </w:rPr>
        <w:t>przepisów o</w:t>
      </w:r>
      <w:r w:rsidRPr="000D71A4">
        <w:rPr>
          <w:rFonts w:ascii="Times New Roman" w:eastAsia="SimSun" w:hAnsi="Times New Roman" w:cs="Times New Roman"/>
          <w:bCs/>
          <w:kern w:val="0"/>
          <w:sz w:val="24"/>
          <w:szCs w:val="24"/>
          <w:lang w:eastAsia="zh-CN"/>
          <w14:ligatures w14:val="none"/>
        </w:rPr>
        <w:t xml:space="preserve"> rękojmi za wady rzeczy.</w:t>
      </w:r>
    </w:p>
    <w:p w14:paraId="05900B0B" w14:textId="45B03DB0" w:rsidR="00C46472" w:rsidRPr="000D71A4" w:rsidRDefault="00C46472" w:rsidP="00C46472">
      <w:pPr>
        <w:numPr>
          <w:ilvl w:val="0"/>
          <w:numId w:val="63"/>
        </w:num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0D71A4">
        <w:rPr>
          <w:rFonts w:ascii="Times New Roman" w:eastAsia="SimSun" w:hAnsi="Times New Roman" w:cs="Times New Roman"/>
          <w:bCs/>
          <w:kern w:val="0"/>
          <w:sz w:val="24"/>
          <w:szCs w:val="24"/>
          <w:lang w:eastAsia="zh-CN"/>
          <w14:ligatures w14:val="none"/>
        </w:rPr>
        <w:t xml:space="preserve">W przypadku </w:t>
      </w:r>
      <w:r w:rsidR="009B2166" w:rsidRPr="000D71A4">
        <w:rPr>
          <w:rFonts w:ascii="Times New Roman" w:eastAsia="SimSun" w:hAnsi="Times New Roman" w:cs="Times New Roman"/>
          <w:bCs/>
          <w:kern w:val="0"/>
          <w:sz w:val="24"/>
          <w:szCs w:val="24"/>
          <w:lang w:eastAsia="zh-CN"/>
          <w14:ligatures w14:val="none"/>
        </w:rPr>
        <w:t>zwłoki przekraczającej</w:t>
      </w:r>
      <w:r w:rsidRPr="000D71A4">
        <w:rPr>
          <w:rFonts w:ascii="Times New Roman" w:eastAsia="SimSun" w:hAnsi="Times New Roman" w:cs="Times New Roman"/>
          <w:bCs/>
          <w:kern w:val="0"/>
          <w:sz w:val="24"/>
          <w:szCs w:val="24"/>
          <w:lang w:eastAsia="zh-CN"/>
          <w14:ligatures w14:val="none"/>
        </w:rPr>
        <w:t xml:space="preserve"> 7 dni w wykonaniu przedmiotu Umowy ponad termin wskazany w </w:t>
      </w:r>
      <w:r w:rsidRPr="000D71A4">
        <w:rPr>
          <w:rFonts w:ascii="Times New Roman" w:eastAsia="SimSun" w:hAnsi="Times New Roman" w:cs="Times New Roman"/>
          <w:bCs/>
          <w:iCs/>
          <w:kern w:val="0"/>
          <w:sz w:val="24"/>
          <w:szCs w:val="24"/>
          <w:lang w:eastAsia="zh-CN"/>
          <w14:ligatures w14:val="none"/>
        </w:rPr>
        <w:t xml:space="preserve">§ 3 ust. 1, </w:t>
      </w:r>
      <w:r w:rsidRPr="000D71A4">
        <w:rPr>
          <w:rFonts w:ascii="Times New Roman" w:eastAsia="SimSun" w:hAnsi="Times New Roman" w:cs="Times New Roman"/>
          <w:bCs/>
          <w:kern w:val="0"/>
          <w:sz w:val="24"/>
          <w:szCs w:val="24"/>
          <w:lang w:eastAsia="zh-CN"/>
          <w14:ligatures w14:val="none"/>
        </w:rPr>
        <w:t>Zamawiający zastrzega sobie prawo odstąpienia od Umowy bez konieczności wyznaczania dodatkowego terminu do wykonania Umowy.</w:t>
      </w:r>
    </w:p>
    <w:p w14:paraId="02044764" w14:textId="77777777" w:rsidR="00C46472" w:rsidRPr="00E13331" w:rsidRDefault="00C46472" w:rsidP="00C46472">
      <w:pPr>
        <w:suppressAutoHyphens/>
        <w:spacing w:after="0" w:line="360" w:lineRule="auto"/>
        <w:jc w:val="center"/>
        <w:rPr>
          <w:rFonts w:ascii="Times New Roman" w:eastAsia="SimSun" w:hAnsi="Times New Roman" w:cs="Times New Roman"/>
          <w:b/>
          <w:kern w:val="0"/>
          <w:sz w:val="24"/>
          <w:szCs w:val="24"/>
          <w:lang w:eastAsia="zh-CN"/>
          <w14:ligatures w14:val="none"/>
        </w:rPr>
      </w:pPr>
    </w:p>
    <w:p w14:paraId="7933891D" w14:textId="77777777" w:rsidR="00C46472" w:rsidRPr="00E13331" w:rsidRDefault="00C46472" w:rsidP="00C46472">
      <w:pPr>
        <w:suppressAutoHyphens/>
        <w:spacing w:after="0" w:line="360" w:lineRule="auto"/>
        <w:jc w:val="center"/>
        <w:rPr>
          <w:rFonts w:ascii="Times New Roman" w:eastAsia="SimSun" w:hAnsi="Times New Roman" w:cs="Times New Roman"/>
          <w:b/>
          <w:kern w:val="0"/>
          <w:sz w:val="24"/>
          <w:szCs w:val="24"/>
          <w:lang w:eastAsia="zh-CN"/>
          <w14:ligatures w14:val="none"/>
        </w:rPr>
      </w:pPr>
      <w:r w:rsidRPr="00E13331">
        <w:rPr>
          <w:rFonts w:ascii="Times New Roman" w:eastAsia="SimSun" w:hAnsi="Times New Roman" w:cs="Times New Roman"/>
          <w:b/>
          <w:kern w:val="0"/>
          <w:sz w:val="24"/>
          <w:szCs w:val="24"/>
          <w:lang w:eastAsia="zh-CN"/>
          <w14:ligatures w14:val="none"/>
        </w:rPr>
        <w:t>§ 10</w:t>
      </w:r>
    </w:p>
    <w:p w14:paraId="492009CF" w14:textId="77777777" w:rsidR="00C46472" w:rsidRPr="00E13331" w:rsidRDefault="00C46472" w:rsidP="00C46472">
      <w:pPr>
        <w:suppressAutoHyphens/>
        <w:spacing w:after="0" w:line="360" w:lineRule="auto"/>
        <w:jc w:val="center"/>
        <w:rPr>
          <w:rFonts w:ascii="Times New Roman" w:eastAsia="SimSun" w:hAnsi="Times New Roman" w:cs="Times New Roman"/>
          <w:b/>
          <w:kern w:val="0"/>
          <w:sz w:val="24"/>
          <w:szCs w:val="24"/>
          <w:lang w:eastAsia="zh-CN"/>
          <w14:ligatures w14:val="none"/>
        </w:rPr>
      </w:pPr>
      <w:r w:rsidRPr="00E13331">
        <w:rPr>
          <w:rFonts w:ascii="Times New Roman" w:eastAsia="SimSun" w:hAnsi="Times New Roman" w:cs="Times New Roman"/>
          <w:b/>
          <w:kern w:val="0"/>
          <w:sz w:val="24"/>
          <w:szCs w:val="24"/>
          <w:lang w:eastAsia="zh-CN"/>
          <w14:ligatures w14:val="none"/>
        </w:rPr>
        <w:t>Odbiór techniczno-jakościowy</w:t>
      </w:r>
    </w:p>
    <w:p w14:paraId="6D2526BC" w14:textId="77777777" w:rsidR="00C46472" w:rsidRPr="00E13331" w:rsidRDefault="00C46472" w:rsidP="00C46472">
      <w:pPr>
        <w:numPr>
          <w:ilvl w:val="0"/>
          <w:numId w:val="64"/>
        </w:num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iCs/>
          <w:kern w:val="0"/>
          <w:sz w:val="24"/>
          <w:szCs w:val="24"/>
          <w:lang w:eastAsia="zh-CN"/>
          <w14:ligatures w14:val="none"/>
        </w:rPr>
        <w:lastRenderedPageBreak/>
        <w:t>Wykonawca zapewnia dostawę przedmiotu zamówienia o parametrach techniczno-użytkowych określonych w SWZ i ofercie Wykonawcy.</w:t>
      </w:r>
    </w:p>
    <w:p w14:paraId="454BE0A6" w14:textId="77777777" w:rsidR="00C46472" w:rsidRPr="00E13331" w:rsidRDefault="00C46472" w:rsidP="00C46472">
      <w:pPr>
        <w:numPr>
          <w:ilvl w:val="0"/>
          <w:numId w:val="64"/>
        </w:num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Odbiór techniczno-jakościowy przedmiotu zamówienia odbędzie się w miejscu dostawy.</w:t>
      </w:r>
    </w:p>
    <w:p w14:paraId="0AF61EF1" w14:textId="5E34E357" w:rsidR="00C46472" w:rsidRPr="00E13331" w:rsidRDefault="00C46472" w:rsidP="00C46472">
      <w:pPr>
        <w:numPr>
          <w:ilvl w:val="0"/>
          <w:numId w:val="64"/>
        </w:num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W przypadku stwierdzenia podczas odbioru techniczno-jakościowego usterek lub wad, Wykonawca zobowiązuje się do niezwłocznego usunięcia usterek lub wymiany samochodu na wolny od wad. W takim przypadku zostanie sporządzony protokół o stwierdzonych usterkach lub wadach w 2 egz., po jednym dla każdej ze stron.</w:t>
      </w:r>
    </w:p>
    <w:p w14:paraId="1F0DC6D7" w14:textId="52BEBEB6" w:rsidR="00C46472" w:rsidRPr="00E13331" w:rsidRDefault="00C46472" w:rsidP="00C46472">
      <w:pPr>
        <w:numPr>
          <w:ilvl w:val="0"/>
          <w:numId w:val="64"/>
        </w:num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 xml:space="preserve"> W przypadku stwierdzenia podczas odbioru techniczno-jakościowego, że dostarczony samochód nie odpowiada opisowi zawartemu w SWZ i ofercie Wykonawcy, Wykonawca zobowiązuje się do niezwłocznego dokonania </w:t>
      </w:r>
      <w:r w:rsidR="00FE2822" w:rsidRPr="00E13331">
        <w:rPr>
          <w:rFonts w:ascii="Times New Roman" w:eastAsia="SimSun" w:hAnsi="Times New Roman" w:cs="Times New Roman"/>
          <w:bCs/>
          <w:kern w:val="0"/>
          <w:sz w:val="24"/>
          <w:szCs w:val="24"/>
          <w:lang w:eastAsia="zh-CN"/>
          <w14:ligatures w14:val="none"/>
        </w:rPr>
        <w:t>zmian w</w:t>
      </w:r>
      <w:r w:rsidRPr="00E13331">
        <w:rPr>
          <w:rFonts w:ascii="Times New Roman" w:eastAsia="SimSun" w:hAnsi="Times New Roman" w:cs="Times New Roman"/>
          <w:bCs/>
          <w:kern w:val="0"/>
          <w:sz w:val="24"/>
          <w:szCs w:val="24"/>
          <w:lang w:eastAsia="zh-CN"/>
          <w14:ligatures w14:val="none"/>
        </w:rPr>
        <w:t xml:space="preserve"> przedmiocie umowy zgodnie</w:t>
      </w:r>
      <w:r w:rsidR="00FE2822" w:rsidRPr="00E13331">
        <w:rPr>
          <w:rFonts w:ascii="Times New Roman" w:eastAsia="SimSun" w:hAnsi="Times New Roman" w:cs="Times New Roman"/>
          <w:bCs/>
          <w:kern w:val="0"/>
          <w:sz w:val="24"/>
          <w:szCs w:val="24"/>
          <w:lang w:eastAsia="zh-CN"/>
          <w14:ligatures w14:val="none"/>
        </w:rPr>
        <w:br/>
      </w:r>
      <w:r w:rsidRPr="00E13331">
        <w:rPr>
          <w:rFonts w:ascii="Times New Roman" w:eastAsia="SimSun" w:hAnsi="Times New Roman" w:cs="Times New Roman"/>
          <w:bCs/>
          <w:kern w:val="0"/>
          <w:sz w:val="24"/>
          <w:szCs w:val="24"/>
          <w:lang w:eastAsia="zh-CN"/>
          <w14:ligatures w14:val="none"/>
        </w:rPr>
        <w:t>z opisem. W takim przypadku zostanie sporządzony protokół o stwierdzonych odstępstwach, w 2 egz., po jednym dla każdej ze stron.</w:t>
      </w:r>
      <w:r w:rsidR="00AE3BC2" w:rsidRPr="00AE3BC2">
        <w:rPr>
          <w:rFonts w:ascii="Times New Roman" w:eastAsia="SimSun" w:hAnsi="Times New Roman" w:cs="Times New Roman"/>
          <w:bCs/>
          <w:kern w:val="0"/>
          <w:sz w:val="24"/>
          <w:szCs w:val="24"/>
          <w:lang w:eastAsia="zh-CN"/>
          <w14:ligatures w14:val="none"/>
        </w:rPr>
        <w:t xml:space="preserve"> W przypadku, gdy wady nie są możliwe do usunięcia w terminie 30 dni Wykonawca zobowiązany będzie dostarczyć samochód zgodny z opisem zawartym w SWZ i ofercie Wykonawcy w terminie przez Zamawiającego wyznaczonym lub Zamawiający będzie uprawniony do odstąpienia od umowy z przyczyn leżących po stronie Wykonawcy – w zależności od wyboru Zamawiającego.</w:t>
      </w:r>
    </w:p>
    <w:p w14:paraId="6E91DDED" w14:textId="77777777" w:rsidR="00C46472" w:rsidRPr="00E13331" w:rsidRDefault="00C46472" w:rsidP="00C46472">
      <w:pPr>
        <w:numPr>
          <w:ilvl w:val="0"/>
          <w:numId w:val="64"/>
        </w:num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Przejęcie przedmiotu zamówienia nastąpi w miejscu dostawy, tj. siedziba Zamawiającego, na podstawie protokołu ostatecznego odbioru bez jakichkolwiek zastrzeżeń, podpisanego przez upoważnione osoby.</w:t>
      </w:r>
    </w:p>
    <w:p w14:paraId="6CFBB34C" w14:textId="77777777" w:rsidR="00C46472" w:rsidRPr="00E13331" w:rsidRDefault="00C46472" w:rsidP="00C46472">
      <w:pPr>
        <w:numPr>
          <w:ilvl w:val="0"/>
          <w:numId w:val="64"/>
        </w:num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Z chwilą przejęcia przedmiotu umowy przez Zamawiającego, przechodzą na niego wszelkie korzyści i obciążenia związane z pojazdem.</w:t>
      </w:r>
    </w:p>
    <w:p w14:paraId="0F1A6186" w14:textId="77777777" w:rsidR="00C46472" w:rsidRPr="00E13331" w:rsidRDefault="00C46472" w:rsidP="00C46472">
      <w:pPr>
        <w:numPr>
          <w:ilvl w:val="0"/>
          <w:numId w:val="64"/>
        </w:num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Protokół z odbioru ostatecznego (bez zastrzeżeń) stanowi podstawę do wypłaty wynagrodzenia.</w:t>
      </w:r>
    </w:p>
    <w:p w14:paraId="021C0F5A" w14:textId="77777777" w:rsidR="00C46472" w:rsidRPr="00E13331" w:rsidRDefault="00C46472" w:rsidP="00C46472">
      <w:pPr>
        <w:suppressAutoHyphens/>
        <w:spacing w:after="0" w:line="360" w:lineRule="auto"/>
        <w:ind w:left="284"/>
        <w:jc w:val="center"/>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
          <w:kern w:val="0"/>
          <w:sz w:val="24"/>
          <w:szCs w:val="24"/>
          <w:lang w:eastAsia="zh-CN"/>
          <w14:ligatures w14:val="none"/>
        </w:rPr>
        <w:t>§ 11</w:t>
      </w:r>
    </w:p>
    <w:p w14:paraId="09858F9E" w14:textId="77777777" w:rsidR="00C46472" w:rsidRPr="00E13331" w:rsidRDefault="00C46472" w:rsidP="00C46472">
      <w:pPr>
        <w:suppressAutoHyphens/>
        <w:spacing w:after="0" w:line="360" w:lineRule="auto"/>
        <w:jc w:val="center"/>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
          <w:kern w:val="0"/>
          <w:sz w:val="24"/>
          <w:szCs w:val="24"/>
          <w:lang w:eastAsia="zh-CN"/>
          <w14:ligatures w14:val="none"/>
        </w:rPr>
        <w:t>Zmiany umowy</w:t>
      </w:r>
    </w:p>
    <w:p w14:paraId="63E36269" w14:textId="506124CD" w:rsidR="00C46472" w:rsidRPr="00E13331" w:rsidRDefault="00C46472" w:rsidP="00C46472">
      <w:pPr>
        <w:numPr>
          <w:ilvl w:val="0"/>
          <w:numId w:val="65"/>
        </w:numPr>
        <w:tabs>
          <w:tab w:val="num" w:pos="284"/>
        </w:tabs>
        <w:suppressAutoHyphens/>
        <w:spacing w:after="0" w:line="360" w:lineRule="auto"/>
        <w:ind w:left="284"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Zamawiający dopuszcza wprowadzenie do umowy wymienionych poniżej zmian w drodze aneksu, poprzedzonych pisemnym umotywowanym wnioskiem strony zainteresowanej wprowadzeniem wnioskowanych zmian z uwzględnieniem warunków ich </w:t>
      </w:r>
      <w:r w:rsidR="00FE2822" w:rsidRPr="00E13331">
        <w:rPr>
          <w:rFonts w:ascii="Times New Roman" w:eastAsia="SimSun" w:hAnsi="Times New Roman" w:cs="Times New Roman"/>
          <w:kern w:val="0"/>
          <w:sz w:val="24"/>
          <w:szCs w:val="24"/>
          <w:lang w:eastAsia="zh-CN"/>
          <w14:ligatures w14:val="none"/>
        </w:rPr>
        <w:t>wprowadzenia.</w:t>
      </w:r>
    </w:p>
    <w:p w14:paraId="254347F4" w14:textId="77777777" w:rsidR="00C46472" w:rsidRPr="00E13331" w:rsidRDefault="00C46472" w:rsidP="00C46472">
      <w:pPr>
        <w:numPr>
          <w:ilvl w:val="0"/>
          <w:numId w:val="65"/>
        </w:numPr>
        <w:tabs>
          <w:tab w:val="num" w:pos="284"/>
        </w:tabs>
        <w:suppressAutoHyphens/>
        <w:spacing w:after="0" w:line="360" w:lineRule="auto"/>
        <w:ind w:hanging="234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Dopuszczalna jest zmiana wynagrodzenia wykonawcy w przypadku:</w:t>
      </w:r>
    </w:p>
    <w:p w14:paraId="212C22D3" w14:textId="671A6090" w:rsidR="00C46472" w:rsidRPr="00E13331" w:rsidRDefault="00C46472" w:rsidP="00CD10B7">
      <w:pPr>
        <w:pStyle w:val="Akapitzlist"/>
        <w:numPr>
          <w:ilvl w:val="1"/>
          <w:numId w:val="12"/>
        </w:numPr>
        <w:suppressAutoHyphens/>
        <w:spacing w:after="0" w:line="360" w:lineRule="auto"/>
        <w:ind w:left="284" w:hanging="22"/>
        <w:jc w:val="both"/>
        <w:rPr>
          <w:rFonts w:ascii="Times New Roman" w:eastAsia="SimSun" w:hAnsi="Times New Roman" w:cs="Times New Roman"/>
          <w:kern w:val="0"/>
          <w:lang w:eastAsia="zh-CN"/>
          <w14:ligatures w14:val="none"/>
        </w:rPr>
      </w:pPr>
      <w:r w:rsidRPr="00E13331">
        <w:rPr>
          <w:rFonts w:ascii="Times New Roman" w:eastAsia="SimSun" w:hAnsi="Times New Roman" w:cs="Times New Roman"/>
          <w:kern w:val="0"/>
          <w:lang w:eastAsia="zh-CN"/>
          <w14:ligatures w14:val="none"/>
        </w:rPr>
        <w:lastRenderedPageBreak/>
        <w:t xml:space="preserve">zmiany w </w:t>
      </w:r>
      <w:r w:rsidR="00FE2822" w:rsidRPr="00E13331">
        <w:rPr>
          <w:rFonts w:ascii="Times New Roman" w:eastAsia="SimSun" w:hAnsi="Times New Roman" w:cs="Times New Roman"/>
          <w:kern w:val="0"/>
          <w:lang w:eastAsia="zh-CN"/>
          <w14:ligatures w14:val="none"/>
        </w:rPr>
        <w:t>okresie obowiązywania</w:t>
      </w:r>
      <w:r w:rsidRPr="00E13331">
        <w:rPr>
          <w:rFonts w:ascii="Times New Roman" w:eastAsia="SimSun" w:hAnsi="Times New Roman" w:cs="Times New Roman"/>
          <w:kern w:val="0"/>
          <w:lang w:eastAsia="zh-CN"/>
          <w14:ligatures w14:val="none"/>
        </w:rPr>
        <w:t xml:space="preserve"> umowy stawki podatku Vat, wynagrodzenie brutto ulegnie zmianie stosownie do zmiany tej stawki, przy czym wynagrodzenie netto pozostaje bez zmian,</w:t>
      </w:r>
    </w:p>
    <w:p w14:paraId="3540C18F" w14:textId="12906594" w:rsidR="00C46472" w:rsidRPr="00E13331" w:rsidRDefault="00C46472" w:rsidP="00CD10B7">
      <w:pPr>
        <w:pStyle w:val="Akapitzlist"/>
        <w:numPr>
          <w:ilvl w:val="1"/>
          <w:numId w:val="12"/>
        </w:numPr>
        <w:suppressAutoHyphens/>
        <w:spacing w:after="0" w:line="360" w:lineRule="auto"/>
        <w:ind w:left="284" w:hanging="22"/>
        <w:jc w:val="both"/>
        <w:rPr>
          <w:rFonts w:ascii="Times New Roman" w:eastAsia="SimSun" w:hAnsi="Times New Roman" w:cs="Times New Roman"/>
          <w:kern w:val="0"/>
          <w:lang w:eastAsia="zh-CN"/>
          <w14:ligatures w14:val="none"/>
        </w:rPr>
      </w:pPr>
      <w:r w:rsidRPr="00E13331">
        <w:rPr>
          <w:rFonts w:ascii="Times New Roman" w:eastAsia="SimSun" w:hAnsi="Times New Roman" w:cs="Times New Roman"/>
          <w:kern w:val="0"/>
          <w:lang w:eastAsia="zh-CN"/>
          <w14:ligatures w14:val="none"/>
        </w:rPr>
        <w:t>zmiany powszechnie obowiązujących przepisów prawa w zakresie mającym wpływ na realizację przedmiotu zamówienia.</w:t>
      </w:r>
    </w:p>
    <w:p w14:paraId="104E5AAD" w14:textId="77777777" w:rsidR="00C46472" w:rsidRPr="00E13331" w:rsidRDefault="00C46472" w:rsidP="00C46472">
      <w:pPr>
        <w:numPr>
          <w:ilvl w:val="0"/>
          <w:numId w:val="65"/>
        </w:numPr>
        <w:tabs>
          <w:tab w:val="num" w:pos="284"/>
        </w:tabs>
        <w:suppressAutoHyphens/>
        <w:spacing w:after="0" w:line="360" w:lineRule="auto"/>
        <w:ind w:hanging="234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Dopuszczalna jest zmiana wymaganego terminu wykonania umowy w przypadku:</w:t>
      </w:r>
    </w:p>
    <w:p w14:paraId="28F95C84" w14:textId="77777777" w:rsidR="00C46472" w:rsidRPr="00E13331" w:rsidRDefault="00C46472" w:rsidP="00C46472">
      <w:pPr>
        <w:numPr>
          <w:ilvl w:val="0"/>
          <w:numId w:val="72"/>
        </w:numPr>
        <w:suppressAutoHyphens/>
        <w:spacing w:after="0" w:line="360" w:lineRule="auto"/>
        <w:ind w:left="567" w:hanging="283"/>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zmiany przepisów powodujących konieczność innych rozwiązań niż zakładano w opisie przedmiotu umowy,</w:t>
      </w:r>
    </w:p>
    <w:p w14:paraId="015EFA3D" w14:textId="77777777" w:rsidR="00C46472" w:rsidRPr="00E13331" w:rsidRDefault="00C46472" w:rsidP="00C46472">
      <w:pPr>
        <w:numPr>
          <w:ilvl w:val="0"/>
          <w:numId w:val="72"/>
        </w:numPr>
        <w:suppressAutoHyphens/>
        <w:spacing w:after="0" w:line="360" w:lineRule="auto"/>
        <w:ind w:left="567" w:hanging="283"/>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 zdarzeń losowych, niemożliwych do przewidzenia przed podpisaniem umowy, które będą miały bezpośredni wpływ na treść zawartej umowy i termin realizacji.</w:t>
      </w:r>
    </w:p>
    <w:p w14:paraId="33B2B82C" w14:textId="77777777" w:rsidR="00C46472" w:rsidRPr="00E13331" w:rsidRDefault="00C46472" w:rsidP="00C46472">
      <w:pPr>
        <w:numPr>
          <w:ilvl w:val="0"/>
          <w:numId w:val="65"/>
        </w:numPr>
        <w:tabs>
          <w:tab w:val="num" w:pos="284"/>
        </w:tabs>
        <w:suppressAutoHyphens/>
        <w:spacing w:after="0" w:line="360" w:lineRule="auto"/>
        <w:ind w:hanging="2340"/>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Nie stanowi zmiany umowy w rozumieniu art. 455 ustawy </w:t>
      </w:r>
      <w:proofErr w:type="spellStart"/>
      <w:r w:rsidRPr="00E13331">
        <w:rPr>
          <w:rFonts w:ascii="Times New Roman" w:eastAsia="SimSun" w:hAnsi="Times New Roman" w:cs="Times New Roman"/>
          <w:kern w:val="0"/>
          <w:sz w:val="24"/>
          <w:szCs w:val="24"/>
          <w:lang w:eastAsia="zh-CN"/>
          <w14:ligatures w14:val="none"/>
        </w:rPr>
        <w:t>Pzp</w:t>
      </w:r>
      <w:proofErr w:type="spellEnd"/>
      <w:r w:rsidRPr="00E13331">
        <w:rPr>
          <w:rFonts w:ascii="Times New Roman" w:eastAsia="SimSun" w:hAnsi="Times New Roman" w:cs="Times New Roman"/>
          <w:kern w:val="0"/>
          <w:sz w:val="24"/>
          <w:szCs w:val="24"/>
          <w:lang w:eastAsia="zh-CN"/>
          <w14:ligatures w14:val="none"/>
        </w:rPr>
        <w:t>:</w:t>
      </w:r>
    </w:p>
    <w:p w14:paraId="6A504ACC" w14:textId="6532A20E" w:rsidR="00C46472" w:rsidRPr="00E13331" w:rsidRDefault="00C46472" w:rsidP="00C46472">
      <w:pPr>
        <w:numPr>
          <w:ilvl w:val="0"/>
          <w:numId w:val="73"/>
        </w:numPr>
        <w:suppressAutoHyphens/>
        <w:spacing w:after="0" w:line="360" w:lineRule="auto"/>
        <w:ind w:left="567" w:hanging="207"/>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zmiana danych związanych z obsługa administracyjno-organizacyjną umowy (np. zmiana numeru rachunku bankowego);</w:t>
      </w:r>
    </w:p>
    <w:p w14:paraId="25525F25" w14:textId="77777777" w:rsidR="00C46472" w:rsidRPr="00E13331" w:rsidRDefault="00C46472" w:rsidP="00C46472">
      <w:pPr>
        <w:numPr>
          <w:ilvl w:val="0"/>
          <w:numId w:val="73"/>
        </w:numPr>
        <w:suppressAutoHyphens/>
        <w:spacing w:after="0" w:line="360" w:lineRule="auto"/>
        <w:ind w:left="567" w:hanging="207"/>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zmiana danych teleadresowych, zmiany osób wskazanych do kontaktów między stronami.</w:t>
      </w:r>
    </w:p>
    <w:p w14:paraId="6418E74E" w14:textId="77777777" w:rsidR="00C46472" w:rsidRPr="00E13331" w:rsidRDefault="00C46472" w:rsidP="00C46472">
      <w:pPr>
        <w:numPr>
          <w:ilvl w:val="0"/>
          <w:numId w:val="65"/>
        </w:numPr>
        <w:tabs>
          <w:tab w:val="num" w:pos="284"/>
        </w:tabs>
        <w:suppressAutoHyphens/>
        <w:spacing w:after="0" w:line="360" w:lineRule="auto"/>
        <w:ind w:left="284"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Termin powiadomienia o konieczności wprowadzenia zmian w zawartej umowie nie może nastąpić później niż 3 dni od zaistnienia okoliczności uzasadniających zmiany w umowie. </w:t>
      </w:r>
    </w:p>
    <w:p w14:paraId="2A6E8583" w14:textId="77777777" w:rsidR="00C46472" w:rsidRPr="00E13331" w:rsidRDefault="00C46472" w:rsidP="00C46472">
      <w:pPr>
        <w:suppressAutoHyphens/>
        <w:spacing w:after="0" w:line="360" w:lineRule="auto"/>
        <w:ind w:firstLine="57"/>
        <w:jc w:val="center"/>
        <w:rPr>
          <w:rFonts w:ascii="Times New Roman" w:eastAsia="SimSun" w:hAnsi="Times New Roman" w:cs="Times New Roman"/>
          <w:b/>
          <w:iCs/>
          <w:kern w:val="0"/>
          <w:sz w:val="24"/>
          <w:szCs w:val="24"/>
          <w:lang w:eastAsia="zh-CN"/>
          <w14:ligatures w14:val="none"/>
        </w:rPr>
      </w:pPr>
      <w:r w:rsidRPr="00E13331">
        <w:rPr>
          <w:rFonts w:ascii="Times New Roman" w:eastAsia="SimSun" w:hAnsi="Times New Roman" w:cs="Times New Roman"/>
          <w:b/>
          <w:iCs/>
          <w:kern w:val="0"/>
          <w:sz w:val="24"/>
          <w:szCs w:val="24"/>
          <w:lang w:eastAsia="zh-CN"/>
          <w14:ligatures w14:val="none"/>
        </w:rPr>
        <w:t>§ 12</w:t>
      </w:r>
    </w:p>
    <w:p w14:paraId="6D04B4D3" w14:textId="77777777" w:rsidR="00C46472" w:rsidRPr="00E13331" w:rsidRDefault="00C46472" w:rsidP="00C46472">
      <w:pPr>
        <w:suppressAutoHyphens/>
        <w:spacing w:after="0" w:line="360" w:lineRule="auto"/>
        <w:jc w:val="center"/>
        <w:rPr>
          <w:rFonts w:ascii="Times New Roman" w:eastAsia="SimSun" w:hAnsi="Times New Roman" w:cs="Times New Roman"/>
          <w:b/>
          <w:iCs/>
          <w:kern w:val="0"/>
          <w:sz w:val="24"/>
          <w:szCs w:val="24"/>
          <w:lang w:eastAsia="zh-CN"/>
          <w14:ligatures w14:val="none"/>
        </w:rPr>
      </w:pPr>
      <w:r w:rsidRPr="00E13331">
        <w:rPr>
          <w:rFonts w:ascii="Times New Roman" w:eastAsia="SimSun" w:hAnsi="Times New Roman" w:cs="Times New Roman"/>
          <w:b/>
          <w:iCs/>
          <w:kern w:val="0"/>
          <w:sz w:val="24"/>
          <w:szCs w:val="24"/>
          <w:lang w:eastAsia="zh-CN"/>
          <w14:ligatures w14:val="none"/>
        </w:rPr>
        <w:t>Postanowienia końcowe</w:t>
      </w:r>
    </w:p>
    <w:p w14:paraId="6899F25E" w14:textId="7E36795A" w:rsidR="00C46472" w:rsidRPr="00E13331" w:rsidRDefault="00C46472" w:rsidP="00C46472">
      <w:pPr>
        <w:numPr>
          <w:ilvl w:val="0"/>
          <w:numId w:val="66"/>
        </w:num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Wykonawca nie może przenieść na osobę trzecią praw i obowiązków wynikających</w:t>
      </w:r>
      <w:r w:rsidR="00FE2822" w:rsidRPr="00E13331">
        <w:rPr>
          <w:rFonts w:ascii="Times New Roman" w:eastAsia="SimSun" w:hAnsi="Times New Roman" w:cs="Times New Roman"/>
          <w:bCs/>
          <w:kern w:val="0"/>
          <w:sz w:val="24"/>
          <w:szCs w:val="24"/>
          <w:lang w:eastAsia="zh-CN"/>
          <w14:ligatures w14:val="none"/>
        </w:rPr>
        <w:br/>
      </w:r>
      <w:r w:rsidRPr="00E13331">
        <w:rPr>
          <w:rFonts w:ascii="Times New Roman" w:eastAsia="SimSun" w:hAnsi="Times New Roman" w:cs="Times New Roman"/>
          <w:bCs/>
          <w:kern w:val="0"/>
          <w:sz w:val="24"/>
          <w:szCs w:val="24"/>
          <w:lang w:eastAsia="zh-CN"/>
          <w14:ligatures w14:val="none"/>
        </w:rPr>
        <w:t>z niniejszej umowy, w całości lub w części.</w:t>
      </w:r>
    </w:p>
    <w:p w14:paraId="74F3F9C1" w14:textId="77777777" w:rsidR="00C46472" w:rsidRPr="00E13331" w:rsidRDefault="00C46472" w:rsidP="00C46472">
      <w:pPr>
        <w:numPr>
          <w:ilvl w:val="0"/>
          <w:numId w:val="66"/>
        </w:num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W przypadku naruszenia przez Wykonawcę ust.1 Zamawiającemu przysługuje prawo odstąpienia od umowy ze skutkiem natychmiastowym.</w:t>
      </w:r>
    </w:p>
    <w:p w14:paraId="4EC159BF" w14:textId="77777777" w:rsidR="00C46472" w:rsidRPr="00E13331" w:rsidRDefault="00C46472" w:rsidP="00C46472">
      <w:pPr>
        <w:numPr>
          <w:ilvl w:val="0"/>
          <w:numId w:val="66"/>
        </w:num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 xml:space="preserve">Za dzień wykonania umowy przez Wykonawcę uważa się dzień przekazania przez Wykonawcę i przejęcia przez Zamawiającego przedmiotu umowy i podpisania przez obie Strony protokołu ostatecznego odbioru bez zastrzeżeń, zgodnie z w </w:t>
      </w:r>
      <w:r w:rsidRPr="00E13331">
        <w:rPr>
          <w:rFonts w:ascii="Times New Roman" w:eastAsia="SimSun" w:hAnsi="Times New Roman" w:cs="Times New Roman"/>
          <w:bCs/>
          <w:iCs/>
          <w:kern w:val="0"/>
          <w:sz w:val="24"/>
          <w:szCs w:val="24"/>
          <w:lang w:eastAsia="zh-CN"/>
          <w14:ligatures w14:val="none"/>
        </w:rPr>
        <w:t>§ 10 ust. 5 niniejszej umowy.</w:t>
      </w:r>
    </w:p>
    <w:p w14:paraId="6A9CDF4F" w14:textId="77777777" w:rsidR="00C46472" w:rsidRPr="00E13331" w:rsidRDefault="00C46472" w:rsidP="00CD10B7">
      <w:pPr>
        <w:numPr>
          <w:ilvl w:val="0"/>
          <w:numId w:val="66"/>
        </w:num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Wszelkie zmiany niniejszej Umowy wymagają formy pisemnej pod rygorem nieważności.</w:t>
      </w:r>
    </w:p>
    <w:p w14:paraId="1F2FBB42" w14:textId="77777777" w:rsidR="00C46472" w:rsidRPr="00E13331" w:rsidRDefault="00C46472" w:rsidP="00C46472">
      <w:pPr>
        <w:numPr>
          <w:ilvl w:val="0"/>
          <w:numId w:val="66"/>
        </w:num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W sprawach nieuregulowanych niniejszą umową mają zastosowanie przepisy ustawy Kodeks cywilny.</w:t>
      </w:r>
    </w:p>
    <w:p w14:paraId="052F997D" w14:textId="77777777" w:rsidR="00C46472" w:rsidRPr="00E13331" w:rsidRDefault="00C46472" w:rsidP="00C46472">
      <w:pPr>
        <w:numPr>
          <w:ilvl w:val="0"/>
          <w:numId w:val="66"/>
        </w:numPr>
        <w:suppressAutoHyphens/>
        <w:spacing w:after="0" w:line="360" w:lineRule="auto"/>
        <w:ind w:left="284" w:hanging="284"/>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lastRenderedPageBreak/>
        <w:t>Strony poddają spory wynikłe na tle niniejszej umowy rozstrzygnięciu sądu powszechnego właściwego miejscowo dla siedziby Zamawiającego.</w:t>
      </w:r>
    </w:p>
    <w:p w14:paraId="0E2000F8" w14:textId="77777777" w:rsidR="00C46472" w:rsidRPr="00E13331" w:rsidRDefault="00C46472" w:rsidP="00C46472">
      <w:pPr>
        <w:numPr>
          <w:ilvl w:val="0"/>
          <w:numId w:val="66"/>
        </w:numPr>
        <w:suppressAutoHyphens/>
        <w:spacing w:after="0" w:line="360" w:lineRule="auto"/>
        <w:ind w:left="284" w:hanging="284"/>
        <w:jc w:val="both"/>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Wykonawca w każdym przypadku skorzystania ze świadczeń Podwykonawcy ponosi pełną odpowiedzialność za wykonywanie zobowiązań przez Podwykonawcę jak za działania lub zaniechania własne. Zamawiający nie ponosi solidarnej odpowiedzialności z Wykonawcą za zapłatę wynagrodzenia podwykonawcy.</w:t>
      </w:r>
    </w:p>
    <w:p w14:paraId="7CD1D22D" w14:textId="77777777" w:rsidR="00C46472" w:rsidRPr="00E13331" w:rsidRDefault="00C46472" w:rsidP="00C46472">
      <w:pPr>
        <w:suppressAutoHyphens/>
        <w:spacing w:after="0" w:line="360" w:lineRule="auto"/>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8.  Integralną część niniejszej umowy stanowią:</w:t>
      </w:r>
    </w:p>
    <w:p w14:paraId="18790F5F" w14:textId="3F78FE67" w:rsidR="00C46472" w:rsidRPr="00E13331" w:rsidRDefault="00C46472" w:rsidP="00C46472">
      <w:pPr>
        <w:suppressAutoHyphens/>
        <w:spacing w:after="0" w:line="360" w:lineRule="auto"/>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    1) Specyfikacja Warunków Zamówienia (SWZ);</w:t>
      </w:r>
    </w:p>
    <w:p w14:paraId="774F6F46" w14:textId="77777777" w:rsidR="00C46472" w:rsidRPr="00E13331" w:rsidRDefault="00C46472" w:rsidP="00C46472">
      <w:pPr>
        <w:suppressAutoHyphens/>
        <w:spacing w:after="0" w:line="360" w:lineRule="auto"/>
        <w:rPr>
          <w:rFonts w:ascii="Times New Roman" w:eastAsia="SimSun" w:hAnsi="Times New Roman" w:cs="Times New Roman"/>
          <w:kern w:val="0"/>
          <w:sz w:val="24"/>
          <w:szCs w:val="24"/>
          <w:lang w:eastAsia="zh-CN"/>
          <w14:ligatures w14:val="none"/>
        </w:rPr>
      </w:pPr>
      <w:r w:rsidRPr="00E13331">
        <w:rPr>
          <w:rFonts w:ascii="Times New Roman" w:eastAsia="SimSun" w:hAnsi="Times New Roman" w:cs="Times New Roman"/>
          <w:kern w:val="0"/>
          <w:sz w:val="24"/>
          <w:szCs w:val="24"/>
          <w:lang w:eastAsia="zh-CN"/>
          <w14:ligatures w14:val="none"/>
        </w:rPr>
        <w:t xml:space="preserve">    2) </w:t>
      </w:r>
      <w:r w:rsidRPr="00E13331">
        <w:rPr>
          <w:rFonts w:ascii="Times New Roman" w:eastAsia="SimSun" w:hAnsi="Times New Roman" w:cs="Times New Roman"/>
          <w:bCs/>
          <w:kern w:val="0"/>
          <w:sz w:val="24"/>
          <w:szCs w:val="24"/>
          <w:lang w:eastAsia="zh-CN"/>
          <w14:ligatures w14:val="none"/>
        </w:rPr>
        <w:t>Oferta Wykonawcy.</w:t>
      </w:r>
    </w:p>
    <w:p w14:paraId="3D6CC060" w14:textId="77777777" w:rsidR="00C46472" w:rsidRPr="00E13331" w:rsidRDefault="00C46472" w:rsidP="00C46472">
      <w:pPr>
        <w:suppressAutoHyphens/>
        <w:spacing w:after="0" w:line="360" w:lineRule="auto"/>
        <w:ind w:left="426" w:hanging="426"/>
        <w:jc w:val="both"/>
        <w:rPr>
          <w:rFonts w:ascii="Times New Roman" w:eastAsia="SimSun" w:hAnsi="Times New Roman" w:cs="Times New Roman"/>
          <w:bCs/>
          <w:kern w:val="0"/>
          <w:sz w:val="24"/>
          <w:szCs w:val="24"/>
          <w:lang w:eastAsia="zh-CN"/>
          <w14:ligatures w14:val="none"/>
        </w:rPr>
      </w:pPr>
      <w:r w:rsidRPr="00E13331">
        <w:rPr>
          <w:rFonts w:ascii="Times New Roman" w:eastAsia="SimSun" w:hAnsi="Times New Roman" w:cs="Times New Roman"/>
          <w:bCs/>
          <w:kern w:val="0"/>
          <w:sz w:val="24"/>
          <w:szCs w:val="24"/>
          <w:lang w:eastAsia="zh-CN"/>
          <w14:ligatures w14:val="none"/>
        </w:rPr>
        <w:t>9.  Umowę sporządzono w trzech jednobrzmiących egzemplarzach, jeden egzemplarz dla Wykonawcy i dwa dla Zamawiającego</w:t>
      </w:r>
    </w:p>
    <w:p w14:paraId="18A29D41" w14:textId="77777777" w:rsidR="00C46472" w:rsidRPr="00E13331" w:rsidRDefault="00C46472" w:rsidP="00C46472">
      <w:pPr>
        <w:suppressAutoHyphens/>
        <w:spacing w:after="0" w:line="360" w:lineRule="auto"/>
        <w:rPr>
          <w:rFonts w:ascii="Times New Roman" w:eastAsia="SimSun" w:hAnsi="Times New Roman" w:cs="Times New Roman"/>
          <w:bCs/>
          <w:kern w:val="0"/>
          <w:sz w:val="24"/>
          <w:szCs w:val="24"/>
          <w:lang w:eastAsia="zh-CN"/>
          <w14:ligatures w14:val="none"/>
        </w:rPr>
      </w:pPr>
    </w:p>
    <w:p w14:paraId="00823B66" w14:textId="77777777" w:rsidR="00C46472" w:rsidRPr="00E13331" w:rsidRDefault="00C46472" w:rsidP="00C46472">
      <w:pPr>
        <w:suppressAutoHyphens/>
        <w:spacing w:after="0" w:line="360" w:lineRule="auto"/>
        <w:rPr>
          <w:rFonts w:ascii="Times New Roman" w:eastAsia="SimSun" w:hAnsi="Times New Roman" w:cs="Times New Roman"/>
          <w:bCs/>
          <w:kern w:val="0"/>
          <w:sz w:val="24"/>
          <w:szCs w:val="24"/>
          <w:lang w:eastAsia="zh-CN"/>
          <w14:ligatures w14:val="none"/>
        </w:rPr>
      </w:pPr>
    </w:p>
    <w:p w14:paraId="537BFD7D" w14:textId="6F501D90" w:rsidR="00C46472" w:rsidRPr="00E13331" w:rsidRDefault="00C46472" w:rsidP="00C46472">
      <w:pPr>
        <w:suppressAutoHyphens/>
        <w:spacing w:after="0" w:line="360" w:lineRule="auto"/>
        <w:rPr>
          <w:rFonts w:ascii="Times New Roman" w:eastAsia="SimSun" w:hAnsi="Times New Roman" w:cs="Times New Roman"/>
          <w:b/>
          <w:kern w:val="0"/>
          <w:sz w:val="24"/>
          <w:szCs w:val="24"/>
          <w:lang w:eastAsia="zh-CN"/>
          <w14:ligatures w14:val="none"/>
        </w:rPr>
      </w:pPr>
      <w:r w:rsidRPr="00E13331">
        <w:rPr>
          <w:rFonts w:ascii="Times New Roman" w:eastAsia="SimSun" w:hAnsi="Times New Roman" w:cs="Times New Roman"/>
          <w:b/>
          <w:kern w:val="0"/>
          <w:sz w:val="24"/>
          <w:szCs w:val="24"/>
          <w:lang w:eastAsia="zh-CN"/>
          <w14:ligatures w14:val="none"/>
        </w:rPr>
        <w:t>ZAMAWIAJĄCY:</w:t>
      </w:r>
      <w:r w:rsidRPr="00E13331">
        <w:rPr>
          <w:rFonts w:ascii="Times New Roman" w:eastAsia="SimSun" w:hAnsi="Times New Roman" w:cs="Times New Roman"/>
          <w:b/>
          <w:kern w:val="0"/>
          <w:sz w:val="24"/>
          <w:szCs w:val="24"/>
          <w:lang w:eastAsia="zh-CN"/>
          <w14:ligatures w14:val="none"/>
        </w:rPr>
        <w:tab/>
      </w:r>
      <w:r w:rsidRPr="00E13331">
        <w:rPr>
          <w:rFonts w:ascii="Times New Roman" w:eastAsia="SimSun" w:hAnsi="Times New Roman" w:cs="Times New Roman"/>
          <w:b/>
          <w:kern w:val="0"/>
          <w:sz w:val="24"/>
          <w:szCs w:val="24"/>
          <w:lang w:eastAsia="zh-CN"/>
          <w14:ligatures w14:val="none"/>
        </w:rPr>
        <w:tab/>
      </w:r>
      <w:r w:rsidRPr="00E13331">
        <w:rPr>
          <w:rFonts w:ascii="Times New Roman" w:eastAsia="SimSun" w:hAnsi="Times New Roman" w:cs="Times New Roman"/>
          <w:b/>
          <w:kern w:val="0"/>
          <w:sz w:val="24"/>
          <w:szCs w:val="24"/>
          <w:lang w:eastAsia="zh-CN"/>
          <w14:ligatures w14:val="none"/>
        </w:rPr>
        <w:tab/>
      </w:r>
      <w:r w:rsidRPr="00E13331">
        <w:rPr>
          <w:rFonts w:ascii="Times New Roman" w:eastAsia="SimSun" w:hAnsi="Times New Roman" w:cs="Times New Roman"/>
          <w:b/>
          <w:kern w:val="0"/>
          <w:sz w:val="24"/>
          <w:szCs w:val="24"/>
          <w:lang w:eastAsia="zh-CN"/>
          <w14:ligatures w14:val="none"/>
        </w:rPr>
        <w:tab/>
      </w:r>
      <w:r w:rsidRPr="00E13331">
        <w:rPr>
          <w:rFonts w:ascii="Times New Roman" w:eastAsia="SimSun" w:hAnsi="Times New Roman" w:cs="Times New Roman"/>
          <w:b/>
          <w:kern w:val="0"/>
          <w:sz w:val="24"/>
          <w:szCs w:val="24"/>
          <w:lang w:eastAsia="zh-CN"/>
          <w14:ligatures w14:val="none"/>
        </w:rPr>
        <w:tab/>
      </w:r>
      <w:r w:rsidRPr="00E13331">
        <w:rPr>
          <w:rFonts w:ascii="Times New Roman" w:eastAsia="SimSun" w:hAnsi="Times New Roman" w:cs="Times New Roman"/>
          <w:b/>
          <w:kern w:val="0"/>
          <w:sz w:val="24"/>
          <w:szCs w:val="24"/>
          <w:lang w:eastAsia="zh-CN"/>
          <w14:ligatures w14:val="none"/>
        </w:rPr>
        <w:tab/>
      </w:r>
      <w:r w:rsidRPr="00E13331">
        <w:rPr>
          <w:rFonts w:ascii="Times New Roman" w:eastAsia="SimSun" w:hAnsi="Times New Roman" w:cs="Times New Roman"/>
          <w:b/>
          <w:kern w:val="0"/>
          <w:sz w:val="24"/>
          <w:szCs w:val="24"/>
          <w:lang w:eastAsia="zh-CN"/>
          <w14:ligatures w14:val="none"/>
        </w:rPr>
        <w:tab/>
      </w:r>
      <w:r w:rsidRPr="00E13331">
        <w:rPr>
          <w:rFonts w:ascii="Times New Roman" w:eastAsia="SimSun" w:hAnsi="Times New Roman" w:cs="Times New Roman"/>
          <w:b/>
          <w:kern w:val="0"/>
          <w:sz w:val="24"/>
          <w:szCs w:val="24"/>
          <w:lang w:eastAsia="zh-CN"/>
          <w14:ligatures w14:val="none"/>
        </w:rPr>
        <w:tab/>
        <w:t>WYKONAWCA:</w:t>
      </w:r>
    </w:p>
    <w:p w14:paraId="3F7FF389" w14:textId="2B2D0178" w:rsidR="00C46472" w:rsidRPr="00E13331" w:rsidRDefault="00C46472" w:rsidP="00C46472">
      <w:pPr>
        <w:suppressAutoHyphens/>
        <w:spacing w:after="0" w:line="360" w:lineRule="auto"/>
        <w:rPr>
          <w:rFonts w:ascii="Times New Roman" w:eastAsia="SimSun" w:hAnsi="Times New Roman" w:cs="Times New Roman"/>
          <w:b/>
          <w:kern w:val="0"/>
          <w:sz w:val="24"/>
          <w:szCs w:val="24"/>
          <w:lang w:eastAsia="zh-CN"/>
          <w14:ligatures w14:val="none"/>
        </w:rPr>
      </w:pPr>
      <w:r w:rsidRPr="00E13331">
        <w:rPr>
          <w:rFonts w:ascii="Times New Roman" w:eastAsia="SimSun" w:hAnsi="Times New Roman" w:cs="Times New Roman"/>
          <w:b/>
          <w:kern w:val="0"/>
          <w:sz w:val="24"/>
          <w:szCs w:val="24"/>
          <w:lang w:eastAsia="zh-CN"/>
          <w14:ligatures w14:val="none"/>
        </w:rPr>
        <w:tab/>
      </w:r>
      <w:r w:rsidRPr="00E13331">
        <w:rPr>
          <w:rFonts w:ascii="Times New Roman" w:eastAsia="SimSun" w:hAnsi="Times New Roman" w:cs="Times New Roman"/>
          <w:b/>
          <w:kern w:val="0"/>
          <w:sz w:val="24"/>
          <w:szCs w:val="24"/>
          <w:lang w:eastAsia="zh-CN"/>
          <w14:ligatures w14:val="none"/>
        </w:rPr>
        <w:tab/>
      </w:r>
      <w:r w:rsidRPr="00E13331">
        <w:rPr>
          <w:rFonts w:ascii="Times New Roman" w:eastAsia="SimSun" w:hAnsi="Times New Roman" w:cs="Times New Roman"/>
          <w:b/>
          <w:kern w:val="0"/>
          <w:sz w:val="24"/>
          <w:szCs w:val="24"/>
          <w:lang w:eastAsia="zh-CN"/>
          <w14:ligatures w14:val="none"/>
        </w:rPr>
        <w:tab/>
      </w:r>
      <w:r w:rsidRPr="00E13331">
        <w:rPr>
          <w:rFonts w:ascii="Times New Roman" w:eastAsia="SimSun" w:hAnsi="Times New Roman" w:cs="Times New Roman"/>
          <w:b/>
          <w:kern w:val="0"/>
          <w:sz w:val="24"/>
          <w:szCs w:val="24"/>
          <w:lang w:eastAsia="zh-CN"/>
          <w14:ligatures w14:val="none"/>
        </w:rPr>
        <w:tab/>
      </w:r>
      <w:r w:rsidRPr="00E13331">
        <w:rPr>
          <w:rFonts w:ascii="Times New Roman" w:eastAsia="SimSun" w:hAnsi="Times New Roman" w:cs="Times New Roman"/>
          <w:b/>
          <w:kern w:val="0"/>
          <w:sz w:val="24"/>
          <w:szCs w:val="24"/>
          <w:lang w:eastAsia="zh-CN"/>
          <w14:ligatures w14:val="none"/>
        </w:rPr>
        <w:tab/>
      </w:r>
      <w:r w:rsidRPr="00E13331">
        <w:rPr>
          <w:rFonts w:ascii="Times New Roman" w:eastAsia="SimSun" w:hAnsi="Times New Roman" w:cs="Times New Roman"/>
          <w:b/>
          <w:kern w:val="0"/>
          <w:sz w:val="24"/>
          <w:szCs w:val="24"/>
          <w:lang w:eastAsia="zh-CN"/>
          <w14:ligatures w14:val="none"/>
        </w:rPr>
        <w:tab/>
        <w:t xml:space="preserve">                                             </w:t>
      </w:r>
    </w:p>
    <w:p w14:paraId="5154109E" w14:textId="77777777" w:rsidR="00C46472" w:rsidRPr="00E13331" w:rsidRDefault="00C46472" w:rsidP="009A3FB2">
      <w:pPr>
        <w:pStyle w:val="pkt"/>
        <w:tabs>
          <w:tab w:val="left" w:pos="284"/>
          <w:tab w:val="left" w:pos="1009"/>
        </w:tabs>
        <w:spacing w:before="240" w:after="0" w:line="360" w:lineRule="auto"/>
        <w:ind w:left="0" w:firstLine="0"/>
        <w:rPr>
          <w:rFonts w:eastAsia="Times New Roman"/>
          <w:szCs w:val="24"/>
        </w:rPr>
      </w:pPr>
    </w:p>
    <w:p w14:paraId="1CD0BCF3" w14:textId="77777777" w:rsidR="00842F47" w:rsidRPr="00E13331" w:rsidRDefault="00842F47" w:rsidP="009A3FB2">
      <w:pPr>
        <w:pStyle w:val="pkt"/>
        <w:tabs>
          <w:tab w:val="left" w:pos="284"/>
          <w:tab w:val="left" w:pos="1009"/>
        </w:tabs>
        <w:spacing w:before="240" w:after="0" w:line="360" w:lineRule="auto"/>
        <w:ind w:left="0" w:firstLine="0"/>
        <w:rPr>
          <w:rFonts w:eastAsia="Times New Roman"/>
          <w:szCs w:val="24"/>
        </w:rPr>
      </w:pPr>
    </w:p>
    <w:p w14:paraId="2DB8A6AD" w14:textId="77777777" w:rsidR="00783C25" w:rsidRPr="00E13331" w:rsidRDefault="00783C25" w:rsidP="009A3FB2">
      <w:pPr>
        <w:pStyle w:val="pkt"/>
        <w:tabs>
          <w:tab w:val="left" w:pos="284"/>
          <w:tab w:val="left" w:pos="1009"/>
        </w:tabs>
        <w:spacing w:before="240" w:after="0" w:line="360" w:lineRule="auto"/>
        <w:ind w:left="0" w:firstLine="0"/>
        <w:rPr>
          <w:rFonts w:eastAsia="Times New Roman"/>
          <w:szCs w:val="24"/>
        </w:rPr>
      </w:pPr>
    </w:p>
    <w:p w14:paraId="4841229D" w14:textId="77777777" w:rsidR="00783C25" w:rsidRPr="00E13331" w:rsidRDefault="00783C25" w:rsidP="009A3FB2">
      <w:pPr>
        <w:pStyle w:val="pkt"/>
        <w:tabs>
          <w:tab w:val="left" w:pos="284"/>
          <w:tab w:val="left" w:pos="1009"/>
        </w:tabs>
        <w:spacing w:before="240" w:after="0" w:line="360" w:lineRule="auto"/>
        <w:ind w:left="0" w:firstLine="0"/>
        <w:rPr>
          <w:rFonts w:eastAsia="Times New Roman"/>
          <w:szCs w:val="24"/>
        </w:rPr>
      </w:pPr>
    </w:p>
    <w:p w14:paraId="0F051C7A" w14:textId="77777777" w:rsidR="00783C25" w:rsidRPr="00E13331" w:rsidRDefault="00783C25" w:rsidP="009A3FB2">
      <w:pPr>
        <w:pStyle w:val="pkt"/>
        <w:tabs>
          <w:tab w:val="left" w:pos="284"/>
          <w:tab w:val="left" w:pos="1009"/>
        </w:tabs>
        <w:spacing w:before="240" w:after="0" w:line="360" w:lineRule="auto"/>
        <w:ind w:left="0" w:firstLine="0"/>
        <w:rPr>
          <w:rFonts w:eastAsia="Times New Roman"/>
          <w:szCs w:val="24"/>
        </w:rPr>
      </w:pPr>
    </w:p>
    <w:p w14:paraId="06B06881" w14:textId="77777777" w:rsidR="00783C25" w:rsidRPr="00E13331" w:rsidRDefault="00783C25" w:rsidP="009A3FB2">
      <w:pPr>
        <w:pStyle w:val="pkt"/>
        <w:tabs>
          <w:tab w:val="left" w:pos="284"/>
          <w:tab w:val="left" w:pos="1009"/>
        </w:tabs>
        <w:spacing w:before="240" w:after="0" w:line="360" w:lineRule="auto"/>
        <w:ind w:left="0" w:firstLine="0"/>
        <w:rPr>
          <w:rFonts w:eastAsia="Times New Roman"/>
          <w:szCs w:val="24"/>
        </w:rPr>
      </w:pPr>
    </w:p>
    <w:p w14:paraId="3385B027" w14:textId="77777777" w:rsidR="00B16A55" w:rsidRDefault="00B16A55" w:rsidP="009A3FB2">
      <w:pPr>
        <w:pStyle w:val="pkt"/>
        <w:tabs>
          <w:tab w:val="left" w:pos="284"/>
          <w:tab w:val="left" w:pos="1009"/>
        </w:tabs>
        <w:spacing w:before="240" w:after="0" w:line="360" w:lineRule="auto"/>
        <w:ind w:left="0" w:firstLine="0"/>
        <w:rPr>
          <w:rFonts w:eastAsia="Times New Roman"/>
          <w:szCs w:val="24"/>
        </w:rPr>
      </w:pPr>
    </w:p>
    <w:p w14:paraId="47904C14" w14:textId="77777777" w:rsidR="00B16A55" w:rsidRPr="00E13331" w:rsidRDefault="00B16A55" w:rsidP="009A3FB2">
      <w:pPr>
        <w:pStyle w:val="pkt"/>
        <w:tabs>
          <w:tab w:val="left" w:pos="284"/>
          <w:tab w:val="left" w:pos="1009"/>
        </w:tabs>
        <w:spacing w:before="240" w:after="0" w:line="360" w:lineRule="auto"/>
        <w:ind w:left="0" w:firstLine="0"/>
        <w:rPr>
          <w:rFonts w:eastAsia="Times New Roman"/>
          <w:szCs w:val="24"/>
        </w:rPr>
      </w:pPr>
    </w:p>
    <w:p w14:paraId="0B19F92D" w14:textId="77777777" w:rsidR="00783C25" w:rsidRPr="00BC34AE" w:rsidRDefault="00783C25" w:rsidP="009A3FB2">
      <w:pPr>
        <w:pStyle w:val="pkt"/>
        <w:tabs>
          <w:tab w:val="left" w:pos="284"/>
          <w:tab w:val="left" w:pos="1009"/>
        </w:tabs>
        <w:spacing w:before="240" w:after="0" w:line="360" w:lineRule="auto"/>
        <w:ind w:left="0" w:firstLine="0"/>
        <w:rPr>
          <w:rFonts w:eastAsia="Times New Roman"/>
          <w:sz w:val="20"/>
        </w:rPr>
      </w:pPr>
    </w:p>
    <w:p w14:paraId="4760475E" w14:textId="30FE5443" w:rsidR="00842F47" w:rsidRPr="00BC34AE" w:rsidRDefault="00B16A55" w:rsidP="00B16A55">
      <w:pPr>
        <w:pStyle w:val="pkt"/>
        <w:tabs>
          <w:tab w:val="left" w:pos="284"/>
          <w:tab w:val="left" w:pos="1009"/>
        </w:tabs>
        <w:spacing w:before="0" w:after="0" w:line="360" w:lineRule="auto"/>
        <w:ind w:left="0" w:firstLine="0"/>
        <w:contextualSpacing/>
        <w:rPr>
          <w:rFonts w:eastAsia="Times New Roman"/>
          <w:b/>
          <w:bCs/>
          <w:sz w:val="20"/>
        </w:rPr>
      </w:pPr>
      <w:r w:rsidRPr="00BC34AE">
        <w:rPr>
          <w:rFonts w:eastAsia="Times New Roman"/>
          <w:b/>
          <w:bCs/>
          <w:sz w:val="20"/>
        </w:rPr>
        <w:t>Sporządził:</w:t>
      </w:r>
    </w:p>
    <w:p w14:paraId="4A7DFE95" w14:textId="77777777" w:rsidR="00B16A55" w:rsidRPr="00BC34AE" w:rsidRDefault="00B16A55" w:rsidP="00B16A55">
      <w:pPr>
        <w:pStyle w:val="pkt"/>
        <w:tabs>
          <w:tab w:val="left" w:pos="284"/>
          <w:tab w:val="left" w:pos="1009"/>
        </w:tabs>
        <w:spacing w:before="0" w:after="0" w:line="360" w:lineRule="auto"/>
        <w:ind w:left="0" w:firstLine="0"/>
        <w:contextualSpacing/>
        <w:rPr>
          <w:rFonts w:eastAsia="Times New Roman"/>
          <w:sz w:val="20"/>
        </w:rPr>
      </w:pPr>
      <w:r w:rsidRPr="00BC34AE">
        <w:rPr>
          <w:rFonts w:eastAsia="Times New Roman"/>
          <w:sz w:val="20"/>
        </w:rPr>
        <w:t xml:space="preserve">Inspektor </w:t>
      </w:r>
    </w:p>
    <w:p w14:paraId="7460B44D" w14:textId="76197A84" w:rsidR="00B16A55" w:rsidRPr="00BC34AE" w:rsidRDefault="00B16A55" w:rsidP="00B16A55">
      <w:pPr>
        <w:pStyle w:val="pkt"/>
        <w:tabs>
          <w:tab w:val="left" w:pos="284"/>
          <w:tab w:val="left" w:pos="1009"/>
        </w:tabs>
        <w:spacing w:before="0" w:after="0" w:line="360" w:lineRule="auto"/>
        <w:ind w:left="0" w:firstLine="0"/>
        <w:contextualSpacing/>
        <w:rPr>
          <w:rFonts w:eastAsia="Times New Roman"/>
          <w:sz w:val="20"/>
        </w:rPr>
      </w:pPr>
      <w:r w:rsidRPr="00BC34AE">
        <w:rPr>
          <w:rFonts w:eastAsia="Times New Roman"/>
          <w:sz w:val="20"/>
        </w:rPr>
        <w:t>Tomasz Piszko</w:t>
      </w:r>
    </w:p>
    <w:sectPr w:rsidR="00B16A55" w:rsidRPr="00BC34AE">
      <w:headerReference w:type="default" r:id="rId29"/>
      <w:foot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14E09" w14:textId="77777777" w:rsidR="00484ECE" w:rsidRDefault="00484ECE" w:rsidP="00E72BCC">
      <w:pPr>
        <w:spacing w:after="0" w:line="240" w:lineRule="auto"/>
      </w:pPr>
      <w:r>
        <w:separator/>
      </w:r>
    </w:p>
  </w:endnote>
  <w:endnote w:type="continuationSeparator" w:id="0">
    <w:p w14:paraId="5D7E1584" w14:textId="77777777" w:rsidR="00484ECE" w:rsidRDefault="00484ECE" w:rsidP="00E72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CIDFont+F3">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7371734"/>
      <w:docPartObj>
        <w:docPartGallery w:val="Page Numbers (Bottom of Page)"/>
        <w:docPartUnique/>
      </w:docPartObj>
    </w:sdtPr>
    <w:sdtEndPr/>
    <w:sdtContent>
      <w:p w14:paraId="74AE37F5" w14:textId="6577B8F9" w:rsidR="000F74B7" w:rsidRDefault="000F74B7">
        <w:pPr>
          <w:pStyle w:val="Stopka"/>
          <w:jc w:val="right"/>
        </w:pPr>
        <w:r>
          <w:fldChar w:fldCharType="begin"/>
        </w:r>
        <w:r>
          <w:instrText>PAGE   \* MERGEFORMAT</w:instrText>
        </w:r>
        <w:r>
          <w:fldChar w:fldCharType="separate"/>
        </w:r>
        <w:r>
          <w:t>2</w:t>
        </w:r>
        <w:r>
          <w:fldChar w:fldCharType="end"/>
        </w:r>
      </w:p>
    </w:sdtContent>
  </w:sdt>
  <w:p w14:paraId="4565411D" w14:textId="77777777" w:rsidR="000F74B7" w:rsidRDefault="000F74B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280F8" w14:textId="77777777" w:rsidR="00484ECE" w:rsidRDefault="00484ECE" w:rsidP="00E72BCC">
      <w:pPr>
        <w:spacing w:after="0" w:line="240" w:lineRule="auto"/>
      </w:pPr>
      <w:r>
        <w:separator/>
      </w:r>
    </w:p>
  </w:footnote>
  <w:footnote w:type="continuationSeparator" w:id="0">
    <w:p w14:paraId="5FBD97B4" w14:textId="77777777" w:rsidR="00484ECE" w:rsidRDefault="00484ECE" w:rsidP="00E72BCC">
      <w:pPr>
        <w:spacing w:after="0" w:line="240" w:lineRule="auto"/>
      </w:pPr>
      <w:r>
        <w:continuationSeparator/>
      </w:r>
    </w:p>
  </w:footnote>
  <w:footnote w:id="1">
    <w:p w14:paraId="6848BD39" w14:textId="7D373A06" w:rsidR="003711F3" w:rsidRPr="00C0713D" w:rsidRDefault="003711F3" w:rsidP="003711F3">
      <w:pPr>
        <w:pStyle w:val="Tekstprzypisudolnego"/>
        <w:jc w:val="both"/>
        <w:rPr>
          <w:rFonts w:ascii="Times New Roman" w:hAnsi="Times New Roman" w:cs="Times New Roman"/>
          <w:b/>
          <w:bCs/>
        </w:rPr>
      </w:pPr>
      <w:r w:rsidRPr="00C0713D">
        <w:rPr>
          <w:rStyle w:val="Odwoanieprzypisudolnego"/>
          <w:rFonts w:ascii="Times New Roman" w:hAnsi="Times New Roman" w:cs="Times New Roman"/>
        </w:rPr>
        <w:footnoteRef/>
      </w:r>
      <w:r w:rsidRPr="00C0713D">
        <w:rPr>
          <w:rFonts w:ascii="Times New Roman" w:hAnsi="Times New Roman" w:cs="Times New Roman"/>
          <w:color w:val="EE0000"/>
        </w:rPr>
        <w:t xml:space="preserve"> </w:t>
      </w:r>
      <w:r w:rsidRPr="00C0713D">
        <w:rPr>
          <w:rFonts w:ascii="Times New Roman" w:hAnsi="Times New Roman" w:cs="Times New Roman"/>
        </w:rPr>
        <w:t>Zapisy mają zastosowanie w przypadku zadeklarowania przez Wykonawcę zatrudnienia osób niepełnosprawnych przy realizacji zamówienia</w:t>
      </w:r>
      <w:r w:rsidR="00243C82">
        <w:rPr>
          <w:rFonts w:ascii="Times New Roman" w:hAnsi="Times New Roman" w:cs="Times New Roman"/>
        </w:rPr>
        <w:t>.</w:t>
      </w:r>
    </w:p>
  </w:footnote>
  <w:footnote w:id="2">
    <w:p w14:paraId="45C609CB" w14:textId="784B41A3" w:rsidR="007221E6" w:rsidRDefault="007221E6">
      <w:pPr>
        <w:pStyle w:val="Tekstprzypisudolnego"/>
      </w:pPr>
      <w:r>
        <w:rPr>
          <w:rStyle w:val="Odwoanieprzypisudolnego"/>
        </w:rPr>
        <w:footnoteRef/>
      </w:r>
      <w:r>
        <w:t xml:space="preserve"> </w:t>
      </w:r>
      <w:r w:rsidRPr="00427CB5">
        <w:rPr>
          <w:rFonts w:ascii="Times New Roman" w:hAnsi="Times New Roman" w:cs="Times New Roman"/>
        </w:rPr>
        <w:t>Jeśli dotyczy.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657D3" w14:textId="055912C5" w:rsidR="00E72BCC" w:rsidRPr="00E72BCC" w:rsidRDefault="00E72BCC" w:rsidP="00E72BCC">
    <w:pPr>
      <w:pStyle w:val="Nagwek"/>
    </w:pPr>
    <w:r w:rsidRPr="00E72BCC">
      <w:rPr>
        <w:noProof/>
      </w:rPr>
      <w:drawing>
        <wp:inline distT="0" distB="0" distL="0" distR="0" wp14:anchorId="246301BC" wp14:editId="439E6970">
          <wp:extent cx="5760720" cy="677545"/>
          <wp:effectExtent l="0" t="0" r="0" b="8255"/>
          <wp:docPr id="206633808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77545"/>
                  </a:xfrm>
                  <a:prstGeom prst="rect">
                    <a:avLst/>
                  </a:prstGeom>
                  <a:noFill/>
                  <a:ln>
                    <a:noFill/>
                  </a:ln>
                </pic:spPr>
              </pic:pic>
            </a:graphicData>
          </a:graphic>
        </wp:inline>
      </w:drawing>
    </w:r>
  </w:p>
  <w:p w14:paraId="4D22B4B0" w14:textId="4F5830E8" w:rsidR="00E72BCC" w:rsidRDefault="00E72BCC">
    <w:pPr>
      <w:pStyle w:val="Nagwek"/>
    </w:pPr>
  </w:p>
  <w:p w14:paraId="109D4C31" w14:textId="77777777" w:rsidR="00E72BCC" w:rsidRDefault="00E72BC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8Num8"/>
    <w:lvl w:ilvl="0">
      <w:start w:val="1"/>
      <w:numFmt w:val="decimal"/>
      <w:lvlText w:val="%1."/>
      <w:lvlJc w:val="left"/>
      <w:pPr>
        <w:tabs>
          <w:tab w:val="num" w:pos="360"/>
        </w:tabs>
        <w:ind w:left="360" w:hanging="360"/>
      </w:pPr>
      <w:rPr>
        <w:rFonts w:cs="Times New Roman" w:hint="default"/>
        <w:b/>
        <w:bCs/>
        <w:sz w:val="24"/>
        <w:szCs w:val="22"/>
      </w:rPr>
    </w:lvl>
    <w:lvl w:ilvl="1">
      <w:start w:val="1"/>
      <w:numFmt w:val="decimal"/>
      <w:lvlText w:val="%2)"/>
      <w:lvlJc w:val="left"/>
      <w:pPr>
        <w:tabs>
          <w:tab w:val="num" w:pos="720"/>
        </w:tabs>
        <w:ind w:left="720" w:hanging="360"/>
      </w:pPr>
      <w:rPr>
        <w:rFonts w:cs="Times New Roman" w:hint="default"/>
      </w:rPr>
    </w:lvl>
    <w:lvl w:ilvl="2">
      <w:start w:val="12"/>
      <w:numFmt w:val="decimal"/>
      <w:lvlText w:val="%3."/>
      <w:lvlJc w:val="left"/>
      <w:pPr>
        <w:tabs>
          <w:tab w:val="num" w:pos="360"/>
        </w:tabs>
        <w:ind w:left="360" w:hanging="360"/>
      </w:pPr>
      <w:rPr>
        <w:rFonts w:cs="Times New Roman" w:hint="default"/>
      </w:rPr>
    </w:lvl>
    <w:lvl w:ilvl="3">
      <w:start w:val="13"/>
      <w:numFmt w:val="decimal"/>
      <w:lvlText w:val="%4"/>
      <w:lvlJc w:val="left"/>
      <w:pPr>
        <w:tabs>
          <w:tab w:val="num" w:pos="360"/>
        </w:tabs>
        <w:ind w:left="360" w:hanging="360"/>
      </w:pPr>
      <w:rPr>
        <w:rFonts w:cs="Times New Roman" w:hint="default"/>
      </w:rPr>
    </w:lvl>
    <w:lvl w:ilvl="4">
      <w:start w:val="1"/>
      <w:numFmt w:val="lowerLetter"/>
      <w:lvlText w:val="%5."/>
      <w:lvlJc w:val="left"/>
      <w:pPr>
        <w:tabs>
          <w:tab w:val="num" w:pos="1620"/>
        </w:tabs>
        <w:ind w:left="1620" w:hanging="360"/>
      </w:pPr>
      <w:rPr>
        <w:rFonts w:cs="Times New Roman" w:hint="default"/>
      </w:rPr>
    </w:lvl>
    <w:lvl w:ilvl="5">
      <w:start w:val="1"/>
      <w:numFmt w:val="lowerRoman"/>
      <w:lvlText w:val="%6."/>
      <w:lvlJc w:val="right"/>
      <w:pPr>
        <w:tabs>
          <w:tab w:val="num" w:pos="2340"/>
        </w:tabs>
        <w:ind w:left="2340" w:hanging="180"/>
      </w:pPr>
      <w:rPr>
        <w:rFonts w:cs="Times New Roman" w:hint="default"/>
      </w:rPr>
    </w:lvl>
    <w:lvl w:ilvl="6">
      <w:start w:val="1"/>
      <w:numFmt w:val="decimal"/>
      <w:lvlText w:val="%7."/>
      <w:lvlJc w:val="left"/>
      <w:pPr>
        <w:tabs>
          <w:tab w:val="num" w:pos="3060"/>
        </w:tabs>
        <w:ind w:left="3060" w:hanging="360"/>
      </w:pPr>
      <w:rPr>
        <w:rFonts w:cs="Times New Roman" w:hint="default"/>
      </w:rPr>
    </w:lvl>
    <w:lvl w:ilvl="7">
      <w:start w:val="1"/>
      <w:numFmt w:val="lowerLetter"/>
      <w:lvlText w:val="%8."/>
      <w:lvlJc w:val="left"/>
      <w:pPr>
        <w:tabs>
          <w:tab w:val="num" w:pos="3780"/>
        </w:tabs>
        <w:ind w:left="3780" w:hanging="360"/>
      </w:pPr>
      <w:rPr>
        <w:rFonts w:cs="Times New Roman" w:hint="default"/>
      </w:rPr>
    </w:lvl>
    <w:lvl w:ilvl="8">
      <w:start w:val="1"/>
      <w:numFmt w:val="lowerRoman"/>
      <w:lvlText w:val="%9."/>
      <w:lvlJc w:val="right"/>
      <w:pPr>
        <w:tabs>
          <w:tab w:val="num" w:pos="4500"/>
        </w:tabs>
        <w:ind w:left="4500" w:hanging="180"/>
      </w:pPr>
      <w:rPr>
        <w:rFonts w:cs="Times New Roman" w:hint="default"/>
      </w:rPr>
    </w:lvl>
  </w:abstractNum>
  <w:abstractNum w:abstractNumId="1" w15:restartNumberingAfterBreak="0">
    <w:nsid w:val="00000009"/>
    <w:multiLevelType w:val="multilevel"/>
    <w:tmpl w:val="00000009"/>
    <w:name w:val="WW8Num9"/>
    <w:lvl w:ilvl="0">
      <w:start w:val="1"/>
      <w:numFmt w:val="decimal"/>
      <w:lvlText w:val="%1)"/>
      <w:lvlJc w:val="left"/>
      <w:pPr>
        <w:tabs>
          <w:tab w:val="num" w:pos="0"/>
        </w:tabs>
        <w:ind w:left="780" w:hanging="360"/>
      </w:pPr>
      <w:rPr>
        <w:rFonts w:ascii="Calibri" w:eastAsia="Times New Roman" w:hAnsi="Calibri" w:cs="Segoe UI" w:hint="default"/>
      </w:rPr>
    </w:lvl>
    <w:lvl w:ilvl="1">
      <w:start w:val="1"/>
      <w:numFmt w:val="lowerLetter"/>
      <w:lvlText w:val="%2."/>
      <w:lvlJc w:val="left"/>
      <w:pPr>
        <w:tabs>
          <w:tab w:val="num" w:pos="0"/>
        </w:tabs>
        <w:ind w:left="1500" w:hanging="360"/>
      </w:pPr>
      <w:rPr>
        <w:rFonts w:cs="Times New Roman" w:hint="default"/>
      </w:rPr>
    </w:lvl>
    <w:lvl w:ilvl="2">
      <w:start w:val="1"/>
      <w:numFmt w:val="lowerRoman"/>
      <w:lvlText w:val="%3."/>
      <w:lvlJc w:val="right"/>
      <w:pPr>
        <w:tabs>
          <w:tab w:val="num" w:pos="0"/>
        </w:tabs>
        <w:ind w:left="2220" w:hanging="180"/>
      </w:pPr>
      <w:rPr>
        <w:rFonts w:cs="Times New Roman" w:hint="default"/>
      </w:rPr>
    </w:lvl>
    <w:lvl w:ilvl="3">
      <w:start w:val="1"/>
      <w:numFmt w:val="decimal"/>
      <w:lvlText w:val="%4."/>
      <w:lvlJc w:val="left"/>
      <w:pPr>
        <w:tabs>
          <w:tab w:val="num" w:pos="0"/>
        </w:tabs>
        <w:ind w:left="2940" w:hanging="360"/>
      </w:pPr>
      <w:rPr>
        <w:rFonts w:cs="Times New Roman" w:hint="default"/>
      </w:rPr>
    </w:lvl>
    <w:lvl w:ilvl="4">
      <w:start w:val="1"/>
      <w:numFmt w:val="lowerLetter"/>
      <w:lvlText w:val="%5."/>
      <w:lvlJc w:val="left"/>
      <w:pPr>
        <w:tabs>
          <w:tab w:val="num" w:pos="0"/>
        </w:tabs>
        <w:ind w:left="3660" w:hanging="360"/>
      </w:pPr>
      <w:rPr>
        <w:rFonts w:cs="Times New Roman" w:hint="default"/>
      </w:rPr>
    </w:lvl>
    <w:lvl w:ilvl="5">
      <w:start w:val="1"/>
      <w:numFmt w:val="lowerRoman"/>
      <w:lvlText w:val="%6."/>
      <w:lvlJc w:val="right"/>
      <w:pPr>
        <w:tabs>
          <w:tab w:val="num" w:pos="0"/>
        </w:tabs>
        <w:ind w:left="4380" w:hanging="180"/>
      </w:pPr>
      <w:rPr>
        <w:rFonts w:cs="Times New Roman" w:hint="default"/>
      </w:rPr>
    </w:lvl>
    <w:lvl w:ilvl="6">
      <w:start w:val="1"/>
      <w:numFmt w:val="decimal"/>
      <w:lvlText w:val="%7."/>
      <w:lvlJc w:val="left"/>
      <w:pPr>
        <w:tabs>
          <w:tab w:val="num" w:pos="0"/>
        </w:tabs>
        <w:ind w:left="5100" w:hanging="360"/>
      </w:pPr>
      <w:rPr>
        <w:rFonts w:cs="Times New Roman" w:hint="default"/>
      </w:rPr>
    </w:lvl>
    <w:lvl w:ilvl="7">
      <w:start w:val="1"/>
      <w:numFmt w:val="lowerLetter"/>
      <w:lvlText w:val="%8."/>
      <w:lvlJc w:val="left"/>
      <w:pPr>
        <w:tabs>
          <w:tab w:val="num" w:pos="0"/>
        </w:tabs>
        <w:ind w:left="5820" w:hanging="360"/>
      </w:pPr>
      <w:rPr>
        <w:rFonts w:cs="Times New Roman" w:hint="default"/>
      </w:rPr>
    </w:lvl>
    <w:lvl w:ilvl="8">
      <w:start w:val="1"/>
      <w:numFmt w:val="lowerRoman"/>
      <w:lvlText w:val="%9."/>
      <w:lvlJc w:val="right"/>
      <w:pPr>
        <w:tabs>
          <w:tab w:val="num" w:pos="0"/>
        </w:tabs>
        <w:ind w:left="6540" w:hanging="180"/>
      </w:pPr>
      <w:rPr>
        <w:rFonts w:cs="Times New Roman" w:hint="default"/>
      </w:rPr>
    </w:lvl>
  </w:abstractNum>
  <w:abstractNum w:abstractNumId="2" w15:restartNumberingAfterBreak="0">
    <w:nsid w:val="0000000F"/>
    <w:multiLevelType w:val="multilevel"/>
    <w:tmpl w:val="0000000F"/>
    <w:name w:val="WW8Num16"/>
    <w:lvl w:ilvl="0">
      <w:start w:val="8"/>
      <w:numFmt w:val="decimal"/>
      <w:lvlText w:val="%1."/>
      <w:lvlJc w:val="left"/>
      <w:pPr>
        <w:tabs>
          <w:tab w:val="num" w:pos="1800"/>
        </w:tabs>
        <w:ind w:left="1800" w:hanging="363"/>
      </w:pPr>
      <w:rPr>
        <w:rFonts w:ascii="Times New Roman" w:eastAsia="Times New Roman" w:hAnsi="Times New Roman" w:cs="Times New Roman" w:hint="default"/>
        <w:b/>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3" w15:restartNumberingAfterBreak="0">
    <w:nsid w:val="00000011"/>
    <w:multiLevelType w:val="multilevel"/>
    <w:tmpl w:val="00000011"/>
    <w:name w:val="WW8Num18"/>
    <w:lvl w:ilvl="0">
      <w:start w:val="1"/>
      <w:numFmt w:val="decimal"/>
      <w:lvlText w:val="%1."/>
      <w:lvlJc w:val="left"/>
      <w:pPr>
        <w:tabs>
          <w:tab w:val="num" w:pos="57"/>
        </w:tabs>
        <w:ind w:left="2340" w:hanging="360"/>
      </w:pPr>
      <w:rPr>
        <w:rFonts w:cs="Times New Roman" w:hint="default"/>
        <w:b/>
        <w:color w:val="000000"/>
      </w:rPr>
    </w:lvl>
    <w:lvl w:ilvl="1">
      <w:start w:val="1"/>
      <w:numFmt w:val="decimal"/>
      <w:lvlText w:val="%2)"/>
      <w:lvlJc w:val="left"/>
      <w:pPr>
        <w:tabs>
          <w:tab w:val="num" w:pos="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360"/>
        </w:tabs>
        <w:ind w:left="360" w:hanging="360"/>
      </w:pPr>
      <w:rPr>
        <w:rFonts w:cs="Times New Roman" w:hint="default"/>
        <w:b/>
        <w:color w:val="00000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00000013"/>
    <w:multiLevelType w:val="multilevel"/>
    <w:tmpl w:val="00000013"/>
    <w:name w:val="WW8Num20"/>
    <w:lvl w:ilvl="0">
      <w:start w:val="11"/>
      <w:numFmt w:val="decimal"/>
      <w:lvlText w:val="%1."/>
      <w:lvlJc w:val="left"/>
      <w:pPr>
        <w:tabs>
          <w:tab w:val="num" w:pos="360"/>
        </w:tabs>
        <w:ind w:left="360" w:hanging="360"/>
      </w:pPr>
      <w:rPr>
        <w:rFonts w:cs="Times New Roman" w:hint="default"/>
        <w:b/>
        <w:bCs w:val="0"/>
        <w:sz w:val="24"/>
        <w:szCs w:val="24"/>
      </w:rPr>
    </w:lvl>
    <w:lvl w:ilvl="1">
      <w:start w:val="1"/>
      <w:numFmt w:val="lowerLetter"/>
      <w:lvlText w:val="%2."/>
      <w:lvlJc w:val="left"/>
      <w:pPr>
        <w:tabs>
          <w:tab w:val="num" w:pos="0"/>
        </w:tabs>
        <w:ind w:left="1080" w:hanging="360"/>
      </w:pPr>
      <w:rPr>
        <w:rFonts w:cs="Times New Roman" w:hint="default"/>
      </w:rPr>
    </w:lvl>
    <w:lvl w:ilvl="2">
      <w:start w:val="1"/>
      <w:numFmt w:val="lowerRoman"/>
      <w:lvlText w:val="%3."/>
      <w:lvlJc w:val="right"/>
      <w:pPr>
        <w:tabs>
          <w:tab w:val="num" w:pos="0"/>
        </w:tabs>
        <w:ind w:left="1800" w:hanging="180"/>
      </w:pPr>
      <w:rPr>
        <w:rFonts w:cs="Times New Roman" w:hint="default"/>
      </w:rPr>
    </w:lvl>
    <w:lvl w:ilvl="3">
      <w:start w:val="1"/>
      <w:numFmt w:val="decimal"/>
      <w:lvlText w:val="%4."/>
      <w:lvlJc w:val="left"/>
      <w:pPr>
        <w:tabs>
          <w:tab w:val="num" w:pos="0"/>
        </w:tabs>
        <w:ind w:left="2520" w:hanging="360"/>
      </w:pPr>
      <w:rPr>
        <w:rFonts w:cs="Times New Roman" w:hint="default"/>
      </w:rPr>
    </w:lvl>
    <w:lvl w:ilvl="4">
      <w:start w:val="1"/>
      <w:numFmt w:val="lowerLetter"/>
      <w:lvlText w:val="%5."/>
      <w:lvlJc w:val="left"/>
      <w:pPr>
        <w:tabs>
          <w:tab w:val="num" w:pos="0"/>
        </w:tabs>
        <w:ind w:left="3240" w:hanging="360"/>
      </w:pPr>
      <w:rPr>
        <w:rFonts w:cs="Times New Roman" w:hint="default"/>
      </w:rPr>
    </w:lvl>
    <w:lvl w:ilvl="5">
      <w:start w:val="1"/>
      <w:numFmt w:val="lowerRoman"/>
      <w:lvlText w:val="%6."/>
      <w:lvlJc w:val="right"/>
      <w:pPr>
        <w:tabs>
          <w:tab w:val="num" w:pos="0"/>
        </w:tabs>
        <w:ind w:left="3960" w:hanging="180"/>
      </w:pPr>
      <w:rPr>
        <w:rFonts w:cs="Times New Roman" w:hint="default"/>
      </w:rPr>
    </w:lvl>
    <w:lvl w:ilvl="6">
      <w:start w:val="1"/>
      <w:numFmt w:val="decimal"/>
      <w:lvlText w:val="%7."/>
      <w:lvlJc w:val="left"/>
      <w:pPr>
        <w:tabs>
          <w:tab w:val="num" w:pos="0"/>
        </w:tabs>
        <w:ind w:left="4680" w:hanging="360"/>
      </w:pPr>
      <w:rPr>
        <w:rFonts w:cs="Times New Roman" w:hint="default"/>
      </w:rPr>
    </w:lvl>
    <w:lvl w:ilvl="7">
      <w:start w:val="1"/>
      <w:numFmt w:val="lowerLetter"/>
      <w:lvlText w:val="%8."/>
      <w:lvlJc w:val="left"/>
      <w:pPr>
        <w:tabs>
          <w:tab w:val="num" w:pos="0"/>
        </w:tabs>
        <w:ind w:left="5400" w:hanging="360"/>
      </w:pPr>
      <w:rPr>
        <w:rFonts w:cs="Times New Roman" w:hint="default"/>
      </w:rPr>
    </w:lvl>
    <w:lvl w:ilvl="8">
      <w:start w:val="1"/>
      <w:numFmt w:val="lowerRoman"/>
      <w:lvlText w:val="%9."/>
      <w:lvlJc w:val="right"/>
      <w:pPr>
        <w:tabs>
          <w:tab w:val="num" w:pos="0"/>
        </w:tabs>
        <w:ind w:left="6120" w:hanging="180"/>
      </w:pPr>
      <w:rPr>
        <w:rFonts w:cs="Times New Roman" w:hint="default"/>
      </w:rPr>
    </w:lvl>
  </w:abstractNum>
  <w:abstractNum w:abstractNumId="5" w15:restartNumberingAfterBreak="0">
    <w:nsid w:val="00000015"/>
    <w:multiLevelType w:val="multilevel"/>
    <w:tmpl w:val="A9407696"/>
    <w:name w:val="WW8Num22"/>
    <w:lvl w:ilvl="0">
      <w:start w:val="1"/>
      <w:numFmt w:val="lowerLetter"/>
      <w:lvlText w:val="%1)"/>
      <w:lvlJc w:val="left"/>
      <w:pPr>
        <w:tabs>
          <w:tab w:val="num" w:pos="0"/>
        </w:tabs>
        <w:ind w:left="720" w:hanging="360"/>
      </w:pPr>
      <w:rPr>
        <w:rFonts w:ascii="Times New Roman" w:eastAsia="Times New Roman" w:hAnsi="Times New Roman" w:cs="Times New Roman" w:hint="default"/>
        <w:sz w:val="22"/>
        <w:szCs w:val="22"/>
      </w:rPr>
    </w:lvl>
    <w:lvl w:ilvl="1">
      <w:start w:val="1"/>
      <w:numFmt w:val="decimal"/>
      <w:lvlText w:val=""/>
      <w:lvlJc w:val="left"/>
      <w:pPr>
        <w:tabs>
          <w:tab w:val="num" w:pos="0"/>
        </w:tabs>
        <w:ind w:left="0" w:firstLine="0"/>
      </w:pPr>
      <w:rPr>
        <w:rFonts w:cs="Times New Roman" w:hint="default"/>
      </w:rPr>
    </w:lvl>
    <w:lvl w:ilvl="2">
      <w:start w:val="1"/>
      <w:numFmt w:val="decimal"/>
      <w:lvlText w:val=""/>
      <w:lvlJc w:val="left"/>
      <w:pPr>
        <w:tabs>
          <w:tab w:val="num" w:pos="0"/>
        </w:tabs>
        <w:ind w:left="0" w:firstLine="0"/>
      </w:pPr>
      <w:rPr>
        <w:rFonts w:cs="Times New Roman" w:hint="default"/>
      </w:rPr>
    </w:lvl>
    <w:lvl w:ilvl="3">
      <w:start w:val="1"/>
      <w:numFmt w:val="decimal"/>
      <w:lvlText w:val=""/>
      <w:lvlJc w:val="left"/>
      <w:pPr>
        <w:tabs>
          <w:tab w:val="num" w:pos="0"/>
        </w:tabs>
        <w:ind w:left="0" w:firstLine="0"/>
      </w:pPr>
      <w:rPr>
        <w:rFonts w:cs="Times New Roman" w:hint="default"/>
      </w:rPr>
    </w:lvl>
    <w:lvl w:ilvl="4">
      <w:start w:val="1"/>
      <w:numFmt w:val="decimal"/>
      <w:lvlText w:val=""/>
      <w:lvlJc w:val="left"/>
      <w:pPr>
        <w:tabs>
          <w:tab w:val="num" w:pos="0"/>
        </w:tabs>
        <w:ind w:left="0" w:firstLine="0"/>
      </w:pPr>
      <w:rPr>
        <w:rFonts w:cs="Times New Roman" w:hint="default"/>
      </w:rPr>
    </w:lvl>
    <w:lvl w:ilvl="5">
      <w:start w:val="1"/>
      <w:numFmt w:val="decimal"/>
      <w:lvlText w:val=""/>
      <w:lvlJc w:val="left"/>
      <w:pPr>
        <w:tabs>
          <w:tab w:val="num" w:pos="0"/>
        </w:tabs>
        <w:ind w:left="0" w:firstLine="0"/>
      </w:pPr>
      <w:rPr>
        <w:rFonts w:cs="Times New Roman" w:hint="default"/>
      </w:rPr>
    </w:lvl>
    <w:lvl w:ilvl="6">
      <w:start w:val="1"/>
      <w:numFmt w:val="decimal"/>
      <w:lvlText w:val=""/>
      <w:lvlJc w:val="left"/>
      <w:pPr>
        <w:tabs>
          <w:tab w:val="num" w:pos="0"/>
        </w:tabs>
        <w:ind w:left="0" w:firstLine="0"/>
      </w:pPr>
      <w:rPr>
        <w:rFonts w:cs="Times New Roman" w:hint="default"/>
      </w:rPr>
    </w:lvl>
    <w:lvl w:ilvl="7">
      <w:start w:val="1"/>
      <w:numFmt w:val="decimal"/>
      <w:lvlText w:val=""/>
      <w:lvlJc w:val="left"/>
      <w:pPr>
        <w:tabs>
          <w:tab w:val="num" w:pos="0"/>
        </w:tabs>
        <w:ind w:left="0" w:firstLine="0"/>
      </w:pPr>
      <w:rPr>
        <w:rFonts w:cs="Times New Roman" w:hint="default"/>
      </w:rPr>
    </w:lvl>
    <w:lvl w:ilvl="8">
      <w:start w:val="1"/>
      <w:numFmt w:val="decimal"/>
      <w:lvlText w:val=""/>
      <w:lvlJc w:val="left"/>
      <w:pPr>
        <w:tabs>
          <w:tab w:val="num" w:pos="0"/>
        </w:tabs>
        <w:ind w:left="0" w:firstLine="0"/>
      </w:pPr>
      <w:rPr>
        <w:rFonts w:cs="Times New Roman" w:hint="default"/>
      </w:rPr>
    </w:lvl>
  </w:abstractNum>
  <w:abstractNum w:abstractNumId="6" w15:restartNumberingAfterBreak="0">
    <w:nsid w:val="00000019"/>
    <w:multiLevelType w:val="multilevel"/>
    <w:tmpl w:val="00000019"/>
    <w:name w:val="WW8Num2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000001B"/>
    <w:multiLevelType w:val="multilevel"/>
    <w:tmpl w:val="0000001B"/>
    <w:name w:val="WW8Num28"/>
    <w:lvl w:ilvl="0">
      <w:start w:val="1"/>
      <w:numFmt w:val="decimal"/>
      <w:lvlText w:val="%1)"/>
      <w:lvlJc w:val="left"/>
      <w:pPr>
        <w:tabs>
          <w:tab w:val="num" w:pos="0"/>
        </w:tabs>
        <w:ind w:left="786" w:hanging="360"/>
      </w:pPr>
      <w:rPr>
        <w:rFonts w:cs="Times New Roman" w:hint="default"/>
        <w:b/>
        <w:bCs/>
        <w:strike w:val="0"/>
        <w:dstrike w:val="0"/>
        <w:color w:val="000000"/>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8" w15:restartNumberingAfterBreak="0">
    <w:nsid w:val="0000001C"/>
    <w:multiLevelType w:val="multilevel"/>
    <w:tmpl w:val="0000001C"/>
    <w:name w:val="WW8Num29"/>
    <w:lvl w:ilvl="0">
      <w:start w:val="1"/>
      <w:numFmt w:val="decimal"/>
      <w:lvlText w:val="%1."/>
      <w:lvlJc w:val="left"/>
      <w:pPr>
        <w:tabs>
          <w:tab w:val="num" w:pos="1800"/>
        </w:tabs>
        <w:ind w:left="1800" w:hanging="363"/>
      </w:pPr>
      <w:rPr>
        <w:rFonts w:cs="Times New Roman" w:hint="default"/>
        <w:b/>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 w15:restartNumberingAfterBreak="0">
    <w:nsid w:val="0000001F"/>
    <w:multiLevelType w:val="multilevel"/>
    <w:tmpl w:val="8DAA4E62"/>
    <w:name w:val="WW8Num32"/>
    <w:lvl w:ilvl="0">
      <w:start w:val="1"/>
      <w:numFmt w:val="decimal"/>
      <w:lvlText w:val="%1."/>
      <w:lvlJc w:val="left"/>
      <w:pPr>
        <w:tabs>
          <w:tab w:val="num" w:pos="720"/>
        </w:tabs>
        <w:ind w:left="720" w:hanging="360"/>
      </w:pPr>
      <w:rPr>
        <w:rFonts w:cs="Times New Roman" w:hint="default"/>
        <w:b/>
        <w:color w:val="auto"/>
        <w:sz w:val="24"/>
        <w:szCs w:val="24"/>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0" w15:restartNumberingAfterBreak="0">
    <w:nsid w:val="00000020"/>
    <w:multiLevelType w:val="multilevel"/>
    <w:tmpl w:val="74CE7FCE"/>
    <w:name w:val="WW8Num33"/>
    <w:lvl w:ilvl="0">
      <w:start w:val="1"/>
      <w:numFmt w:val="decimal"/>
      <w:lvlText w:val="%1."/>
      <w:lvlJc w:val="left"/>
      <w:pPr>
        <w:tabs>
          <w:tab w:val="num" w:pos="453"/>
        </w:tabs>
        <w:ind w:left="453" w:hanging="453"/>
      </w:pPr>
      <w:rPr>
        <w:rFonts w:cs="Times New Roman" w:hint="default"/>
        <w:b/>
        <w:color w:val="000000"/>
      </w:rPr>
    </w:lvl>
    <w:lvl w:ilvl="1">
      <w:start w:val="1"/>
      <w:numFmt w:val="lowerLetter"/>
      <w:lvlText w:val="%2."/>
      <w:lvlJc w:val="left"/>
      <w:pPr>
        <w:tabs>
          <w:tab w:val="num" w:pos="0"/>
        </w:tabs>
        <w:ind w:left="164" w:hanging="360"/>
      </w:pPr>
      <w:rPr>
        <w:rFonts w:cs="Times New Roman" w:hint="default"/>
      </w:rPr>
    </w:lvl>
    <w:lvl w:ilvl="2">
      <w:start w:val="1"/>
      <w:numFmt w:val="lowerRoman"/>
      <w:lvlText w:val="%3."/>
      <w:lvlJc w:val="right"/>
      <w:pPr>
        <w:tabs>
          <w:tab w:val="num" w:pos="0"/>
        </w:tabs>
        <w:ind w:left="884" w:hanging="180"/>
      </w:pPr>
      <w:rPr>
        <w:rFonts w:cs="Times New Roman" w:hint="default"/>
      </w:rPr>
    </w:lvl>
    <w:lvl w:ilvl="3">
      <w:start w:val="1"/>
      <w:numFmt w:val="decimal"/>
      <w:lvlText w:val="%4."/>
      <w:lvlJc w:val="left"/>
      <w:pPr>
        <w:tabs>
          <w:tab w:val="num" w:pos="-1244"/>
        </w:tabs>
        <w:ind w:left="360" w:hanging="360"/>
      </w:pPr>
      <w:rPr>
        <w:rFonts w:cs="Times New Roman" w:hint="default"/>
        <w:b/>
        <w:bCs/>
      </w:rPr>
    </w:lvl>
    <w:lvl w:ilvl="4">
      <w:start w:val="1"/>
      <w:numFmt w:val="lowerLetter"/>
      <w:lvlText w:val="%5."/>
      <w:lvlJc w:val="left"/>
      <w:pPr>
        <w:tabs>
          <w:tab w:val="num" w:pos="0"/>
        </w:tabs>
        <w:ind w:left="2324" w:hanging="360"/>
      </w:pPr>
      <w:rPr>
        <w:rFonts w:cs="Times New Roman" w:hint="default"/>
      </w:rPr>
    </w:lvl>
    <w:lvl w:ilvl="5">
      <w:start w:val="1"/>
      <w:numFmt w:val="lowerRoman"/>
      <w:lvlText w:val="%6."/>
      <w:lvlJc w:val="right"/>
      <w:pPr>
        <w:tabs>
          <w:tab w:val="num" w:pos="0"/>
        </w:tabs>
        <w:ind w:left="3044" w:hanging="180"/>
      </w:pPr>
      <w:rPr>
        <w:rFonts w:cs="Times New Roman" w:hint="default"/>
      </w:rPr>
    </w:lvl>
    <w:lvl w:ilvl="6">
      <w:start w:val="1"/>
      <w:numFmt w:val="decimal"/>
      <w:lvlText w:val="%7."/>
      <w:lvlJc w:val="left"/>
      <w:pPr>
        <w:tabs>
          <w:tab w:val="num" w:pos="0"/>
        </w:tabs>
        <w:ind w:left="3764" w:hanging="360"/>
      </w:pPr>
      <w:rPr>
        <w:rFonts w:cs="Times New Roman" w:hint="default"/>
      </w:rPr>
    </w:lvl>
    <w:lvl w:ilvl="7">
      <w:start w:val="1"/>
      <w:numFmt w:val="lowerLetter"/>
      <w:lvlText w:val="%8."/>
      <w:lvlJc w:val="left"/>
      <w:pPr>
        <w:tabs>
          <w:tab w:val="num" w:pos="0"/>
        </w:tabs>
        <w:ind w:left="4484" w:hanging="360"/>
      </w:pPr>
      <w:rPr>
        <w:rFonts w:cs="Times New Roman" w:hint="default"/>
      </w:rPr>
    </w:lvl>
    <w:lvl w:ilvl="8">
      <w:start w:val="1"/>
      <w:numFmt w:val="lowerRoman"/>
      <w:lvlText w:val="%9."/>
      <w:lvlJc w:val="right"/>
      <w:pPr>
        <w:tabs>
          <w:tab w:val="num" w:pos="0"/>
        </w:tabs>
        <w:ind w:left="5204" w:hanging="180"/>
      </w:pPr>
      <w:rPr>
        <w:rFonts w:cs="Times New Roman" w:hint="default"/>
      </w:rPr>
    </w:lvl>
  </w:abstractNum>
  <w:abstractNum w:abstractNumId="11" w15:restartNumberingAfterBreak="0">
    <w:nsid w:val="00000021"/>
    <w:multiLevelType w:val="multilevel"/>
    <w:tmpl w:val="00000021"/>
    <w:name w:val="WW8Num3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Times New Roman"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Times New Roman"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Times New Roman"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22"/>
    <w:multiLevelType w:val="singleLevel"/>
    <w:tmpl w:val="00000022"/>
    <w:name w:val="WW8Num36"/>
    <w:lvl w:ilvl="0">
      <w:start w:val="1"/>
      <w:numFmt w:val="bullet"/>
      <w:lvlText w:val=""/>
      <w:lvlJc w:val="left"/>
      <w:pPr>
        <w:tabs>
          <w:tab w:val="num" w:pos="0"/>
        </w:tabs>
        <w:ind w:left="720" w:hanging="360"/>
      </w:pPr>
      <w:rPr>
        <w:rFonts w:ascii="Symbol" w:hAnsi="Symbol" w:cs="Symbol" w:hint="default"/>
      </w:rPr>
    </w:lvl>
  </w:abstractNum>
  <w:abstractNum w:abstractNumId="13" w15:restartNumberingAfterBreak="0">
    <w:nsid w:val="00000023"/>
    <w:multiLevelType w:val="multilevel"/>
    <w:tmpl w:val="DF569108"/>
    <w:name w:val="WW8Num37"/>
    <w:lvl w:ilvl="0">
      <w:start w:val="1"/>
      <w:numFmt w:val="decimal"/>
      <w:lvlText w:val="%1)"/>
      <w:lvlJc w:val="left"/>
      <w:pPr>
        <w:tabs>
          <w:tab w:val="num" w:pos="-369"/>
        </w:tabs>
        <w:ind w:left="502" w:hanging="360"/>
      </w:pPr>
      <w:rPr>
        <w:rFonts w:cs="Times New Roman" w:hint="default"/>
        <w:b/>
        <w:bCs w:val="0"/>
      </w:rPr>
    </w:lvl>
    <w:lvl w:ilvl="1">
      <w:start w:val="1"/>
      <w:numFmt w:val="lowerLetter"/>
      <w:lvlText w:val="%2."/>
      <w:lvlJc w:val="left"/>
      <w:pPr>
        <w:tabs>
          <w:tab w:val="num" w:pos="0"/>
        </w:tabs>
        <w:ind w:left="1789" w:hanging="360"/>
      </w:pPr>
      <w:rPr>
        <w:rFonts w:cs="Times New Roman" w:hint="default"/>
      </w:rPr>
    </w:lvl>
    <w:lvl w:ilvl="2">
      <w:start w:val="1"/>
      <w:numFmt w:val="lowerRoman"/>
      <w:lvlText w:val="%3."/>
      <w:lvlJc w:val="right"/>
      <w:pPr>
        <w:tabs>
          <w:tab w:val="num" w:pos="0"/>
        </w:tabs>
        <w:ind w:left="2509" w:hanging="180"/>
      </w:pPr>
      <w:rPr>
        <w:rFonts w:cs="Times New Roman" w:hint="default"/>
      </w:rPr>
    </w:lvl>
    <w:lvl w:ilvl="3">
      <w:start w:val="1"/>
      <w:numFmt w:val="decimal"/>
      <w:lvlText w:val="%4."/>
      <w:lvlJc w:val="left"/>
      <w:pPr>
        <w:tabs>
          <w:tab w:val="num" w:pos="0"/>
        </w:tabs>
        <w:ind w:left="3229" w:hanging="360"/>
      </w:pPr>
      <w:rPr>
        <w:rFonts w:cs="Times New Roman" w:hint="default"/>
      </w:rPr>
    </w:lvl>
    <w:lvl w:ilvl="4">
      <w:start w:val="1"/>
      <w:numFmt w:val="lowerLetter"/>
      <w:lvlText w:val="%5."/>
      <w:lvlJc w:val="left"/>
      <w:pPr>
        <w:tabs>
          <w:tab w:val="num" w:pos="0"/>
        </w:tabs>
        <w:ind w:left="3949" w:hanging="360"/>
      </w:pPr>
      <w:rPr>
        <w:rFonts w:cs="Times New Roman" w:hint="default"/>
      </w:rPr>
    </w:lvl>
    <w:lvl w:ilvl="5">
      <w:start w:val="1"/>
      <w:numFmt w:val="lowerRoman"/>
      <w:lvlText w:val="%6."/>
      <w:lvlJc w:val="right"/>
      <w:pPr>
        <w:tabs>
          <w:tab w:val="num" w:pos="0"/>
        </w:tabs>
        <w:ind w:left="4669" w:hanging="180"/>
      </w:pPr>
      <w:rPr>
        <w:rFonts w:cs="Times New Roman" w:hint="default"/>
      </w:rPr>
    </w:lvl>
    <w:lvl w:ilvl="6">
      <w:start w:val="1"/>
      <w:numFmt w:val="decimal"/>
      <w:lvlText w:val="%7."/>
      <w:lvlJc w:val="left"/>
      <w:pPr>
        <w:tabs>
          <w:tab w:val="num" w:pos="0"/>
        </w:tabs>
        <w:ind w:left="5389" w:hanging="360"/>
      </w:pPr>
      <w:rPr>
        <w:rFonts w:cs="Times New Roman" w:hint="default"/>
      </w:rPr>
    </w:lvl>
    <w:lvl w:ilvl="7">
      <w:start w:val="1"/>
      <w:numFmt w:val="lowerLetter"/>
      <w:lvlText w:val="%8."/>
      <w:lvlJc w:val="left"/>
      <w:pPr>
        <w:tabs>
          <w:tab w:val="num" w:pos="0"/>
        </w:tabs>
        <w:ind w:left="6109" w:hanging="360"/>
      </w:pPr>
      <w:rPr>
        <w:rFonts w:cs="Times New Roman" w:hint="default"/>
      </w:rPr>
    </w:lvl>
    <w:lvl w:ilvl="8">
      <w:start w:val="1"/>
      <w:numFmt w:val="lowerRoman"/>
      <w:lvlText w:val="%9."/>
      <w:lvlJc w:val="right"/>
      <w:pPr>
        <w:tabs>
          <w:tab w:val="num" w:pos="0"/>
        </w:tabs>
        <w:ind w:left="6829" w:hanging="180"/>
      </w:pPr>
      <w:rPr>
        <w:rFonts w:cs="Times New Roman" w:hint="default"/>
      </w:rPr>
    </w:lvl>
  </w:abstractNum>
  <w:abstractNum w:abstractNumId="14" w15:restartNumberingAfterBreak="0">
    <w:nsid w:val="00000025"/>
    <w:multiLevelType w:val="multilevel"/>
    <w:tmpl w:val="00000025"/>
    <w:name w:val="WW8Num39"/>
    <w:lvl w:ilvl="0">
      <w:start w:val="1"/>
      <w:numFmt w:val="lowerLetter"/>
      <w:lvlText w:val="%1)"/>
      <w:lvlJc w:val="left"/>
      <w:pPr>
        <w:tabs>
          <w:tab w:val="num" w:pos="0"/>
        </w:tabs>
        <w:ind w:left="1636" w:hanging="360"/>
      </w:pPr>
      <w:rPr>
        <w:rFonts w:cs="Times New Roman" w:hint="default"/>
        <w:b/>
      </w:rPr>
    </w:lvl>
    <w:lvl w:ilvl="1">
      <w:start w:val="1"/>
      <w:numFmt w:val="lowerLetter"/>
      <w:lvlText w:val="%2."/>
      <w:lvlJc w:val="left"/>
      <w:pPr>
        <w:tabs>
          <w:tab w:val="num" w:pos="0"/>
        </w:tabs>
        <w:ind w:left="2356" w:hanging="360"/>
      </w:pPr>
      <w:rPr>
        <w:rFonts w:cs="Times New Roman" w:hint="default"/>
      </w:rPr>
    </w:lvl>
    <w:lvl w:ilvl="2">
      <w:start w:val="1"/>
      <w:numFmt w:val="lowerRoman"/>
      <w:lvlText w:val="%3."/>
      <w:lvlJc w:val="right"/>
      <w:pPr>
        <w:tabs>
          <w:tab w:val="num" w:pos="0"/>
        </w:tabs>
        <w:ind w:left="3076" w:hanging="180"/>
      </w:pPr>
      <w:rPr>
        <w:rFonts w:cs="Times New Roman" w:hint="default"/>
      </w:rPr>
    </w:lvl>
    <w:lvl w:ilvl="3">
      <w:start w:val="1"/>
      <w:numFmt w:val="decimal"/>
      <w:lvlText w:val="%4."/>
      <w:lvlJc w:val="left"/>
      <w:pPr>
        <w:tabs>
          <w:tab w:val="num" w:pos="0"/>
        </w:tabs>
        <w:ind w:left="3796" w:hanging="360"/>
      </w:pPr>
      <w:rPr>
        <w:rFonts w:cs="Times New Roman" w:hint="default"/>
      </w:rPr>
    </w:lvl>
    <w:lvl w:ilvl="4">
      <w:start w:val="1"/>
      <w:numFmt w:val="lowerLetter"/>
      <w:lvlText w:val="%5."/>
      <w:lvlJc w:val="left"/>
      <w:pPr>
        <w:tabs>
          <w:tab w:val="num" w:pos="0"/>
        </w:tabs>
        <w:ind w:left="4516" w:hanging="360"/>
      </w:pPr>
      <w:rPr>
        <w:rFonts w:cs="Times New Roman" w:hint="default"/>
      </w:rPr>
    </w:lvl>
    <w:lvl w:ilvl="5">
      <w:start w:val="1"/>
      <w:numFmt w:val="lowerRoman"/>
      <w:lvlText w:val="%6."/>
      <w:lvlJc w:val="right"/>
      <w:pPr>
        <w:tabs>
          <w:tab w:val="num" w:pos="0"/>
        </w:tabs>
        <w:ind w:left="5236" w:hanging="180"/>
      </w:pPr>
      <w:rPr>
        <w:rFonts w:cs="Times New Roman" w:hint="default"/>
      </w:rPr>
    </w:lvl>
    <w:lvl w:ilvl="6">
      <w:start w:val="1"/>
      <w:numFmt w:val="decimal"/>
      <w:lvlText w:val="%7."/>
      <w:lvlJc w:val="left"/>
      <w:pPr>
        <w:tabs>
          <w:tab w:val="num" w:pos="0"/>
        </w:tabs>
        <w:ind w:left="5956" w:hanging="360"/>
      </w:pPr>
      <w:rPr>
        <w:rFonts w:cs="Times New Roman" w:hint="default"/>
      </w:rPr>
    </w:lvl>
    <w:lvl w:ilvl="7">
      <w:start w:val="1"/>
      <w:numFmt w:val="lowerLetter"/>
      <w:lvlText w:val="%8."/>
      <w:lvlJc w:val="left"/>
      <w:pPr>
        <w:tabs>
          <w:tab w:val="num" w:pos="0"/>
        </w:tabs>
        <w:ind w:left="6676" w:hanging="360"/>
      </w:pPr>
      <w:rPr>
        <w:rFonts w:cs="Times New Roman" w:hint="default"/>
      </w:rPr>
    </w:lvl>
    <w:lvl w:ilvl="8">
      <w:start w:val="1"/>
      <w:numFmt w:val="lowerRoman"/>
      <w:lvlText w:val="%9."/>
      <w:lvlJc w:val="right"/>
      <w:pPr>
        <w:tabs>
          <w:tab w:val="num" w:pos="0"/>
        </w:tabs>
        <w:ind w:left="7396" w:hanging="180"/>
      </w:pPr>
      <w:rPr>
        <w:rFonts w:cs="Times New Roman" w:hint="default"/>
      </w:rPr>
    </w:lvl>
  </w:abstractNum>
  <w:abstractNum w:abstractNumId="15" w15:restartNumberingAfterBreak="0">
    <w:nsid w:val="00000027"/>
    <w:multiLevelType w:val="multilevel"/>
    <w:tmpl w:val="00000027"/>
    <w:name w:val="WW8Num41"/>
    <w:lvl w:ilvl="0">
      <w:start w:val="1"/>
      <w:numFmt w:val="decimal"/>
      <w:lvlText w:val="%1."/>
      <w:lvlJc w:val="left"/>
      <w:pPr>
        <w:tabs>
          <w:tab w:val="num" w:pos="1800"/>
        </w:tabs>
        <w:ind w:left="1800" w:hanging="363"/>
      </w:pPr>
      <w:rPr>
        <w:rFonts w:cs="Times New Roman" w:hint="default"/>
        <w:b/>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00000028"/>
    <w:multiLevelType w:val="multilevel"/>
    <w:tmpl w:val="508C5D98"/>
    <w:name w:val="WW8Num42"/>
    <w:lvl w:ilvl="0">
      <w:start w:val="1"/>
      <w:numFmt w:val="decimal"/>
      <w:lvlText w:val="%1."/>
      <w:lvlJc w:val="left"/>
      <w:pPr>
        <w:tabs>
          <w:tab w:val="num" w:pos="1009"/>
        </w:tabs>
        <w:ind w:left="1009" w:hanging="453"/>
      </w:pPr>
      <w:rPr>
        <w:rFonts w:cs="Times New Roman" w:hint="default"/>
        <w:b w:val="0"/>
        <w:bCs/>
      </w:rPr>
    </w:lvl>
    <w:lvl w:ilvl="1">
      <w:start w:val="1"/>
      <w:numFmt w:val="lowerLetter"/>
      <w:lvlText w:val="%2)"/>
      <w:lvlJc w:val="left"/>
      <w:pPr>
        <w:tabs>
          <w:tab w:val="num" w:pos="0"/>
        </w:tabs>
        <w:ind w:left="1440" w:hanging="360"/>
      </w:pPr>
      <w:rPr>
        <w:rFonts w:ascii="Times New Roman" w:eastAsia="SimSun" w:hAnsi="Times New Roman" w:cs="Times New Roman"/>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1009"/>
        </w:tabs>
        <w:ind w:left="1009" w:hanging="453"/>
      </w:pPr>
      <w:rPr>
        <w:rFonts w:cs="Times New Roman" w:hint="default"/>
        <w:b/>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7" w15:restartNumberingAfterBreak="0">
    <w:nsid w:val="00000029"/>
    <w:multiLevelType w:val="multilevel"/>
    <w:tmpl w:val="00000029"/>
    <w:name w:val="WW8Num43"/>
    <w:lvl w:ilvl="0">
      <w:start w:val="1"/>
      <w:numFmt w:val="decimal"/>
      <w:lvlText w:val="%1."/>
      <w:lvlJc w:val="left"/>
      <w:pPr>
        <w:tabs>
          <w:tab w:val="num" w:pos="360"/>
        </w:tabs>
        <w:ind w:left="360" w:hanging="360"/>
      </w:pPr>
      <w:rPr>
        <w:rFonts w:cs="Times New Roman" w:hint="default"/>
        <w:b/>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15:restartNumberingAfterBreak="0">
    <w:nsid w:val="0000002A"/>
    <w:multiLevelType w:val="multilevel"/>
    <w:tmpl w:val="0000002A"/>
    <w:name w:val="WW8Num44"/>
    <w:lvl w:ilvl="0">
      <w:start w:val="1"/>
      <w:numFmt w:val="decimal"/>
      <w:lvlText w:val="%1."/>
      <w:lvlJc w:val="left"/>
      <w:pPr>
        <w:tabs>
          <w:tab w:val="num" w:pos="57"/>
        </w:tabs>
        <w:ind w:left="502" w:hanging="360"/>
      </w:pPr>
      <w:rPr>
        <w:rFonts w:cs="Times New Roman" w:hint="default"/>
        <w:b/>
      </w:rPr>
    </w:lvl>
    <w:lvl w:ilvl="1">
      <w:start w:val="1"/>
      <w:numFmt w:val="lowerLetter"/>
      <w:lvlText w:val="%2."/>
      <w:lvlJc w:val="left"/>
      <w:pPr>
        <w:tabs>
          <w:tab w:val="num" w:pos="0"/>
        </w:tabs>
        <w:ind w:left="1222" w:hanging="360"/>
      </w:pPr>
      <w:rPr>
        <w:rFonts w:cs="Times New Roman" w:hint="default"/>
      </w:rPr>
    </w:lvl>
    <w:lvl w:ilvl="2">
      <w:start w:val="1"/>
      <w:numFmt w:val="lowerRoman"/>
      <w:lvlText w:val="%3."/>
      <w:lvlJc w:val="right"/>
      <w:pPr>
        <w:tabs>
          <w:tab w:val="num" w:pos="0"/>
        </w:tabs>
        <w:ind w:left="1942" w:hanging="180"/>
      </w:pPr>
      <w:rPr>
        <w:rFonts w:cs="Times New Roman" w:hint="default"/>
      </w:rPr>
    </w:lvl>
    <w:lvl w:ilvl="3">
      <w:start w:val="1"/>
      <w:numFmt w:val="decimal"/>
      <w:lvlText w:val="%4."/>
      <w:lvlJc w:val="left"/>
      <w:pPr>
        <w:tabs>
          <w:tab w:val="num" w:pos="0"/>
        </w:tabs>
        <w:ind w:left="2662" w:hanging="360"/>
      </w:pPr>
      <w:rPr>
        <w:rFonts w:cs="Times New Roman" w:hint="default"/>
      </w:rPr>
    </w:lvl>
    <w:lvl w:ilvl="4">
      <w:start w:val="1"/>
      <w:numFmt w:val="lowerLetter"/>
      <w:lvlText w:val="%5."/>
      <w:lvlJc w:val="left"/>
      <w:pPr>
        <w:tabs>
          <w:tab w:val="num" w:pos="0"/>
        </w:tabs>
        <w:ind w:left="3382" w:hanging="360"/>
      </w:pPr>
      <w:rPr>
        <w:rFonts w:cs="Times New Roman" w:hint="default"/>
      </w:rPr>
    </w:lvl>
    <w:lvl w:ilvl="5">
      <w:start w:val="1"/>
      <w:numFmt w:val="lowerRoman"/>
      <w:lvlText w:val="%6."/>
      <w:lvlJc w:val="right"/>
      <w:pPr>
        <w:tabs>
          <w:tab w:val="num" w:pos="0"/>
        </w:tabs>
        <w:ind w:left="4102" w:hanging="180"/>
      </w:pPr>
      <w:rPr>
        <w:rFonts w:cs="Times New Roman" w:hint="default"/>
      </w:rPr>
    </w:lvl>
    <w:lvl w:ilvl="6">
      <w:start w:val="1"/>
      <w:numFmt w:val="decimal"/>
      <w:lvlText w:val="%7."/>
      <w:lvlJc w:val="left"/>
      <w:pPr>
        <w:tabs>
          <w:tab w:val="num" w:pos="0"/>
        </w:tabs>
        <w:ind w:left="4822" w:hanging="360"/>
      </w:pPr>
      <w:rPr>
        <w:rFonts w:cs="Times New Roman" w:hint="default"/>
      </w:rPr>
    </w:lvl>
    <w:lvl w:ilvl="7">
      <w:start w:val="1"/>
      <w:numFmt w:val="lowerLetter"/>
      <w:lvlText w:val="%8."/>
      <w:lvlJc w:val="left"/>
      <w:pPr>
        <w:tabs>
          <w:tab w:val="num" w:pos="0"/>
        </w:tabs>
        <w:ind w:left="5542" w:hanging="360"/>
      </w:pPr>
      <w:rPr>
        <w:rFonts w:cs="Times New Roman" w:hint="default"/>
      </w:rPr>
    </w:lvl>
    <w:lvl w:ilvl="8">
      <w:start w:val="1"/>
      <w:numFmt w:val="lowerRoman"/>
      <w:lvlText w:val="%9."/>
      <w:lvlJc w:val="right"/>
      <w:pPr>
        <w:tabs>
          <w:tab w:val="num" w:pos="0"/>
        </w:tabs>
        <w:ind w:left="6262" w:hanging="180"/>
      </w:pPr>
      <w:rPr>
        <w:rFonts w:cs="Times New Roman" w:hint="default"/>
      </w:rPr>
    </w:lvl>
  </w:abstractNum>
  <w:abstractNum w:abstractNumId="19" w15:restartNumberingAfterBreak="0">
    <w:nsid w:val="0000002F"/>
    <w:multiLevelType w:val="multilevel"/>
    <w:tmpl w:val="616A8750"/>
    <w:name w:val="WW8Num51"/>
    <w:lvl w:ilvl="0">
      <w:start w:val="2"/>
      <w:numFmt w:val="decimal"/>
      <w:lvlText w:val="%1."/>
      <w:lvlJc w:val="left"/>
      <w:pPr>
        <w:tabs>
          <w:tab w:val="num" w:pos="0"/>
        </w:tabs>
        <w:ind w:left="295" w:hanging="360"/>
      </w:pPr>
      <w:rPr>
        <w:rFonts w:ascii="Times New Roman" w:eastAsia="Times New Roman" w:hAnsi="Times New Roman" w:cs="Times New Roman" w:hint="default"/>
        <w:b/>
        <w:color w:val="000000"/>
      </w:rPr>
    </w:lvl>
    <w:lvl w:ilvl="1">
      <w:start w:val="1"/>
      <w:numFmt w:val="lowerLetter"/>
      <w:lvlText w:val="%2."/>
      <w:lvlJc w:val="left"/>
      <w:pPr>
        <w:tabs>
          <w:tab w:val="num" w:pos="0"/>
        </w:tabs>
        <w:ind w:left="1015" w:hanging="360"/>
      </w:pPr>
      <w:rPr>
        <w:rFonts w:cs="Times New Roman" w:hint="default"/>
      </w:rPr>
    </w:lvl>
    <w:lvl w:ilvl="2">
      <w:start w:val="1"/>
      <w:numFmt w:val="lowerRoman"/>
      <w:lvlText w:val="%3."/>
      <w:lvlJc w:val="right"/>
      <w:pPr>
        <w:tabs>
          <w:tab w:val="num" w:pos="0"/>
        </w:tabs>
        <w:ind w:left="1735" w:hanging="180"/>
      </w:pPr>
      <w:rPr>
        <w:rFonts w:cs="Times New Roman" w:hint="default"/>
      </w:rPr>
    </w:lvl>
    <w:lvl w:ilvl="3">
      <w:start w:val="1"/>
      <w:numFmt w:val="decimal"/>
      <w:lvlText w:val="%4."/>
      <w:lvlJc w:val="left"/>
      <w:pPr>
        <w:tabs>
          <w:tab w:val="num" w:pos="0"/>
        </w:tabs>
        <w:ind w:left="2455" w:hanging="360"/>
      </w:pPr>
      <w:rPr>
        <w:rFonts w:cs="Times New Roman" w:hint="default"/>
      </w:rPr>
    </w:lvl>
    <w:lvl w:ilvl="4">
      <w:start w:val="1"/>
      <w:numFmt w:val="lowerLetter"/>
      <w:lvlText w:val="%5."/>
      <w:lvlJc w:val="left"/>
      <w:pPr>
        <w:tabs>
          <w:tab w:val="num" w:pos="0"/>
        </w:tabs>
        <w:ind w:left="3175" w:hanging="360"/>
      </w:pPr>
      <w:rPr>
        <w:rFonts w:cs="Times New Roman" w:hint="default"/>
      </w:rPr>
    </w:lvl>
    <w:lvl w:ilvl="5">
      <w:start w:val="1"/>
      <w:numFmt w:val="lowerRoman"/>
      <w:lvlText w:val="%6."/>
      <w:lvlJc w:val="right"/>
      <w:pPr>
        <w:tabs>
          <w:tab w:val="num" w:pos="0"/>
        </w:tabs>
        <w:ind w:left="3895" w:hanging="180"/>
      </w:pPr>
      <w:rPr>
        <w:rFonts w:cs="Times New Roman" w:hint="default"/>
      </w:rPr>
    </w:lvl>
    <w:lvl w:ilvl="6">
      <w:start w:val="1"/>
      <w:numFmt w:val="decimal"/>
      <w:lvlText w:val="%7."/>
      <w:lvlJc w:val="left"/>
      <w:pPr>
        <w:tabs>
          <w:tab w:val="num" w:pos="0"/>
        </w:tabs>
        <w:ind w:left="4615" w:hanging="360"/>
      </w:pPr>
      <w:rPr>
        <w:rFonts w:cs="Times New Roman" w:hint="default"/>
      </w:rPr>
    </w:lvl>
    <w:lvl w:ilvl="7">
      <w:start w:val="1"/>
      <w:numFmt w:val="lowerLetter"/>
      <w:lvlText w:val="%8."/>
      <w:lvlJc w:val="left"/>
      <w:pPr>
        <w:tabs>
          <w:tab w:val="num" w:pos="0"/>
        </w:tabs>
        <w:ind w:left="5335" w:hanging="360"/>
      </w:pPr>
      <w:rPr>
        <w:rFonts w:cs="Times New Roman" w:hint="default"/>
      </w:rPr>
    </w:lvl>
    <w:lvl w:ilvl="8">
      <w:start w:val="1"/>
      <w:numFmt w:val="lowerRoman"/>
      <w:lvlText w:val="%9."/>
      <w:lvlJc w:val="right"/>
      <w:pPr>
        <w:tabs>
          <w:tab w:val="num" w:pos="0"/>
        </w:tabs>
        <w:ind w:left="6055" w:hanging="180"/>
      </w:pPr>
      <w:rPr>
        <w:rFonts w:cs="Times New Roman" w:hint="default"/>
      </w:rPr>
    </w:lvl>
  </w:abstractNum>
  <w:abstractNum w:abstractNumId="20" w15:restartNumberingAfterBreak="0">
    <w:nsid w:val="00000030"/>
    <w:multiLevelType w:val="multilevel"/>
    <w:tmpl w:val="AF90D630"/>
    <w:name w:val="WW8Num52"/>
    <w:lvl w:ilvl="0">
      <w:start w:val="1"/>
      <w:numFmt w:val="upperRoman"/>
      <w:lvlText w:val="%1."/>
      <w:lvlJc w:val="left"/>
      <w:pPr>
        <w:tabs>
          <w:tab w:val="num" w:pos="-4537"/>
        </w:tabs>
        <w:ind w:left="720" w:hanging="720"/>
      </w:pPr>
      <w:rPr>
        <w:rFonts w:ascii="Times New Roman" w:hAnsi="Times New Roman" w:cs="Times New Roman" w:hint="default"/>
        <w:b/>
        <w:color w:val="000000"/>
        <w:sz w:val="24"/>
        <w:szCs w:val="24"/>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2379"/>
        </w:tabs>
        <w:ind w:left="501" w:hanging="360"/>
      </w:pPr>
      <w:rPr>
        <w:rFonts w:cs="Times New Roman" w:hint="default"/>
        <w:b/>
        <w:bCs/>
        <w:sz w:val="24"/>
        <w:szCs w:val="24"/>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21" w15:restartNumberingAfterBreak="0">
    <w:nsid w:val="00000031"/>
    <w:multiLevelType w:val="multilevel"/>
    <w:tmpl w:val="00000031"/>
    <w:name w:val="WW8Num53"/>
    <w:lvl w:ilvl="0">
      <w:start w:val="1"/>
      <w:numFmt w:val="lowerLetter"/>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22" w15:restartNumberingAfterBreak="0">
    <w:nsid w:val="00000033"/>
    <w:multiLevelType w:val="multilevel"/>
    <w:tmpl w:val="00000033"/>
    <w:name w:val="WW8Num56"/>
    <w:lvl w:ilvl="0">
      <w:start w:val="1"/>
      <w:numFmt w:val="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Times New Roman"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Times New Roman"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Times New Roman"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23" w15:restartNumberingAfterBreak="0">
    <w:nsid w:val="00000036"/>
    <w:multiLevelType w:val="multilevel"/>
    <w:tmpl w:val="00000036"/>
    <w:name w:val="WW8Num59"/>
    <w:lvl w:ilvl="0">
      <w:start w:val="1"/>
      <w:numFmt w:val="decimal"/>
      <w:lvlText w:val="%1."/>
      <w:lvlJc w:val="left"/>
      <w:pPr>
        <w:tabs>
          <w:tab w:val="num" w:pos="2880"/>
        </w:tabs>
        <w:ind w:left="2880" w:hanging="360"/>
      </w:pPr>
      <w:rPr>
        <w:rFonts w:cs="Times New Roman" w:hint="default"/>
        <w:b/>
        <w:sz w:val="24"/>
        <w:szCs w:val="24"/>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24" w15:restartNumberingAfterBreak="0">
    <w:nsid w:val="0000003C"/>
    <w:multiLevelType w:val="multilevel"/>
    <w:tmpl w:val="0000003C"/>
    <w:name w:val="WW8Num65"/>
    <w:lvl w:ilvl="0">
      <w:start w:val="1"/>
      <w:numFmt w:val="bullet"/>
      <w:lvlText w:val=""/>
      <w:lvlJc w:val="left"/>
      <w:pPr>
        <w:tabs>
          <w:tab w:val="num" w:pos="0"/>
        </w:tabs>
        <w:ind w:left="780" w:hanging="360"/>
      </w:pPr>
      <w:rPr>
        <w:rFonts w:ascii="Symbol" w:hAnsi="Symbol" w:cs="Symbol" w:hint="default"/>
      </w:rPr>
    </w:lvl>
    <w:lvl w:ilvl="1">
      <w:start w:val="1"/>
      <w:numFmt w:val="bullet"/>
      <w:lvlText w:val="o"/>
      <w:lvlJc w:val="left"/>
      <w:pPr>
        <w:tabs>
          <w:tab w:val="num" w:pos="0"/>
        </w:tabs>
        <w:ind w:left="1500" w:hanging="360"/>
      </w:pPr>
      <w:rPr>
        <w:rFonts w:ascii="Courier New" w:hAnsi="Courier New" w:cs="Times New Roman"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Times New Roman"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Times New Roman"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25" w15:restartNumberingAfterBreak="0">
    <w:nsid w:val="0000003D"/>
    <w:multiLevelType w:val="singleLevel"/>
    <w:tmpl w:val="0000003D"/>
    <w:name w:val="WW8Num66"/>
    <w:lvl w:ilvl="0">
      <w:start w:val="1"/>
      <w:numFmt w:val="bullet"/>
      <w:lvlText w:val=""/>
      <w:lvlJc w:val="left"/>
      <w:pPr>
        <w:tabs>
          <w:tab w:val="num" w:pos="57"/>
        </w:tabs>
        <w:ind w:left="1440" w:hanging="360"/>
      </w:pPr>
      <w:rPr>
        <w:rFonts w:ascii="Symbol" w:hAnsi="Symbol" w:cs="Symbol" w:hint="default"/>
      </w:rPr>
    </w:lvl>
  </w:abstractNum>
  <w:abstractNum w:abstractNumId="26" w15:restartNumberingAfterBreak="0">
    <w:nsid w:val="00000040"/>
    <w:multiLevelType w:val="multilevel"/>
    <w:tmpl w:val="8540678A"/>
    <w:name w:val="WW8Num69"/>
    <w:lvl w:ilvl="0">
      <w:start w:val="1"/>
      <w:numFmt w:val="decimal"/>
      <w:lvlText w:val="%1)"/>
      <w:lvlJc w:val="left"/>
      <w:pPr>
        <w:tabs>
          <w:tab w:val="num" w:pos="0"/>
        </w:tabs>
        <w:ind w:left="927" w:hanging="360"/>
      </w:pPr>
      <w:rPr>
        <w:rFonts w:cs="Times New Roman" w:hint="default"/>
        <w:b w:val="0"/>
        <w:bCs/>
      </w:rPr>
    </w:lvl>
    <w:lvl w:ilvl="1">
      <w:start w:val="1"/>
      <w:numFmt w:val="lowerLetter"/>
      <w:lvlText w:val="%2."/>
      <w:lvlJc w:val="left"/>
      <w:pPr>
        <w:tabs>
          <w:tab w:val="num" w:pos="0"/>
        </w:tabs>
        <w:ind w:left="1647" w:hanging="360"/>
      </w:pPr>
      <w:rPr>
        <w:rFonts w:cs="Times New Roman" w:hint="default"/>
      </w:rPr>
    </w:lvl>
    <w:lvl w:ilvl="2">
      <w:start w:val="1"/>
      <w:numFmt w:val="lowerRoman"/>
      <w:lvlText w:val="%3."/>
      <w:lvlJc w:val="right"/>
      <w:pPr>
        <w:tabs>
          <w:tab w:val="num" w:pos="0"/>
        </w:tabs>
        <w:ind w:left="2367" w:hanging="180"/>
      </w:pPr>
      <w:rPr>
        <w:rFonts w:cs="Times New Roman" w:hint="default"/>
      </w:rPr>
    </w:lvl>
    <w:lvl w:ilvl="3">
      <w:start w:val="1"/>
      <w:numFmt w:val="decimal"/>
      <w:lvlText w:val="%4."/>
      <w:lvlJc w:val="left"/>
      <w:pPr>
        <w:tabs>
          <w:tab w:val="num" w:pos="0"/>
        </w:tabs>
        <w:ind w:left="3087" w:hanging="360"/>
      </w:pPr>
      <w:rPr>
        <w:rFonts w:cs="Times New Roman" w:hint="default"/>
      </w:rPr>
    </w:lvl>
    <w:lvl w:ilvl="4">
      <w:start w:val="1"/>
      <w:numFmt w:val="lowerLetter"/>
      <w:lvlText w:val="%5."/>
      <w:lvlJc w:val="left"/>
      <w:pPr>
        <w:tabs>
          <w:tab w:val="num" w:pos="0"/>
        </w:tabs>
        <w:ind w:left="3807" w:hanging="360"/>
      </w:pPr>
      <w:rPr>
        <w:rFonts w:cs="Times New Roman" w:hint="default"/>
      </w:rPr>
    </w:lvl>
    <w:lvl w:ilvl="5">
      <w:start w:val="1"/>
      <w:numFmt w:val="lowerRoman"/>
      <w:lvlText w:val="%6."/>
      <w:lvlJc w:val="right"/>
      <w:pPr>
        <w:tabs>
          <w:tab w:val="num" w:pos="0"/>
        </w:tabs>
        <w:ind w:left="4527" w:hanging="180"/>
      </w:pPr>
      <w:rPr>
        <w:rFonts w:cs="Times New Roman" w:hint="default"/>
      </w:rPr>
    </w:lvl>
    <w:lvl w:ilvl="6">
      <w:start w:val="1"/>
      <w:numFmt w:val="decimal"/>
      <w:lvlText w:val="%7."/>
      <w:lvlJc w:val="left"/>
      <w:pPr>
        <w:tabs>
          <w:tab w:val="num" w:pos="0"/>
        </w:tabs>
        <w:ind w:left="5247" w:hanging="360"/>
      </w:pPr>
      <w:rPr>
        <w:rFonts w:cs="Times New Roman" w:hint="default"/>
      </w:rPr>
    </w:lvl>
    <w:lvl w:ilvl="7">
      <w:start w:val="1"/>
      <w:numFmt w:val="lowerLetter"/>
      <w:lvlText w:val="%8."/>
      <w:lvlJc w:val="left"/>
      <w:pPr>
        <w:tabs>
          <w:tab w:val="num" w:pos="0"/>
        </w:tabs>
        <w:ind w:left="5967" w:hanging="360"/>
      </w:pPr>
      <w:rPr>
        <w:rFonts w:cs="Times New Roman" w:hint="default"/>
      </w:rPr>
    </w:lvl>
    <w:lvl w:ilvl="8">
      <w:start w:val="1"/>
      <w:numFmt w:val="lowerRoman"/>
      <w:lvlText w:val="%9."/>
      <w:lvlJc w:val="right"/>
      <w:pPr>
        <w:tabs>
          <w:tab w:val="num" w:pos="0"/>
        </w:tabs>
        <w:ind w:left="6687" w:hanging="180"/>
      </w:pPr>
      <w:rPr>
        <w:rFonts w:cs="Times New Roman" w:hint="default"/>
      </w:rPr>
    </w:lvl>
  </w:abstractNum>
  <w:abstractNum w:abstractNumId="27" w15:restartNumberingAfterBreak="0">
    <w:nsid w:val="00000045"/>
    <w:multiLevelType w:val="multilevel"/>
    <w:tmpl w:val="BB3C768C"/>
    <w:name w:val="WW8Num74"/>
    <w:lvl w:ilvl="0">
      <w:start w:val="5"/>
      <w:numFmt w:val="decimal"/>
      <w:lvlText w:val="%1."/>
      <w:lvlJc w:val="left"/>
      <w:pPr>
        <w:tabs>
          <w:tab w:val="num" w:pos="454"/>
        </w:tabs>
        <w:ind w:left="454" w:hanging="454"/>
      </w:pPr>
      <w:rPr>
        <w:rFonts w:ascii="Times New Roman" w:eastAsia="SimSun" w:hAnsi="Times New Roman" w:cs="Times New Roman" w:hint="default"/>
        <w:b/>
        <w:bCs w:val="0"/>
        <w:color w:val="000000"/>
        <w:sz w:val="24"/>
        <w:szCs w:val="24"/>
      </w:rPr>
    </w:lvl>
    <w:lvl w:ilvl="1">
      <w:start w:val="1"/>
      <w:numFmt w:val="lowerLetter"/>
      <w:lvlText w:val="%2)"/>
      <w:lvlJc w:val="left"/>
      <w:pPr>
        <w:tabs>
          <w:tab w:val="num" w:pos="0"/>
        </w:tabs>
        <w:ind w:left="884" w:hanging="360"/>
      </w:pPr>
      <w:rPr>
        <w:rFonts w:cs="Times New Roman" w:hint="default"/>
      </w:rPr>
    </w:lvl>
    <w:lvl w:ilvl="2">
      <w:start w:val="1"/>
      <w:numFmt w:val="decimal"/>
      <w:lvlText w:val="%3)"/>
      <w:lvlJc w:val="left"/>
      <w:pPr>
        <w:tabs>
          <w:tab w:val="num" w:pos="0"/>
        </w:tabs>
        <w:ind w:left="1784" w:hanging="360"/>
      </w:pPr>
      <w:rPr>
        <w:rFonts w:cs="Times New Roman" w:hint="default"/>
        <w:b/>
      </w:rPr>
    </w:lvl>
    <w:lvl w:ilvl="3">
      <w:start w:val="1"/>
      <w:numFmt w:val="decimal"/>
      <w:lvlText w:val="%4."/>
      <w:lvlJc w:val="left"/>
      <w:pPr>
        <w:tabs>
          <w:tab w:val="num" w:pos="2324"/>
        </w:tabs>
        <w:ind w:left="2324" w:hanging="360"/>
      </w:pPr>
      <w:rPr>
        <w:rFonts w:cs="Times New Roman" w:hint="default"/>
        <w:b/>
      </w:rPr>
    </w:lvl>
    <w:lvl w:ilvl="4">
      <w:start w:val="1"/>
      <w:numFmt w:val="lowerLetter"/>
      <w:lvlText w:val="%5."/>
      <w:lvlJc w:val="left"/>
      <w:pPr>
        <w:tabs>
          <w:tab w:val="num" w:pos="3044"/>
        </w:tabs>
        <w:ind w:left="3044" w:hanging="360"/>
      </w:pPr>
      <w:rPr>
        <w:rFonts w:cs="Times New Roman" w:hint="default"/>
      </w:rPr>
    </w:lvl>
    <w:lvl w:ilvl="5">
      <w:start w:val="1"/>
      <w:numFmt w:val="lowerRoman"/>
      <w:lvlText w:val="%6."/>
      <w:lvlJc w:val="right"/>
      <w:pPr>
        <w:tabs>
          <w:tab w:val="num" w:pos="3764"/>
        </w:tabs>
        <w:ind w:left="3764" w:hanging="180"/>
      </w:pPr>
      <w:rPr>
        <w:rFonts w:cs="Times New Roman" w:hint="default"/>
      </w:rPr>
    </w:lvl>
    <w:lvl w:ilvl="6">
      <w:start w:val="1"/>
      <w:numFmt w:val="decimal"/>
      <w:lvlText w:val="%7."/>
      <w:lvlJc w:val="left"/>
      <w:pPr>
        <w:tabs>
          <w:tab w:val="num" w:pos="4484"/>
        </w:tabs>
        <w:ind w:left="4484" w:hanging="360"/>
      </w:pPr>
      <w:rPr>
        <w:rFonts w:cs="Times New Roman" w:hint="default"/>
      </w:rPr>
    </w:lvl>
    <w:lvl w:ilvl="7">
      <w:start w:val="1"/>
      <w:numFmt w:val="lowerLetter"/>
      <w:lvlText w:val="%8."/>
      <w:lvlJc w:val="left"/>
      <w:pPr>
        <w:tabs>
          <w:tab w:val="num" w:pos="5204"/>
        </w:tabs>
        <w:ind w:left="5204" w:hanging="360"/>
      </w:pPr>
      <w:rPr>
        <w:rFonts w:cs="Times New Roman" w:hint="default"/>
      </w:rPr>
    </w:lvl>
    <w:lvl w:ilvl="8">
      <w:start w:val="1"/>
      <w:numFmt w:val="lowerRoman"/>
      <w:lvlText w:val="%9."/>
      <w:lvlJc w:val="right"/>
      <w:pPr>
        <w:tabs>
          <w:tab w:val="num" w:pos="5924"/>
        </w:tabs>
        <w:ind w:left="5924" w:hanging="180"/>
      </w:pPr>
      <w:rPr>
        <w:rFonts w:cs="Times New Roman" w:hint="default"/>
      </w:rPr>
    </w:lvl>
  </w:abstractNum>
  <w:abstractNum w:abstractNumId="28" w15:restartNumberingAfterBreak="0">
    <w:nsid w:val="00000046"/>
    <w:multiLevelType w:val="multilevel"/>
    <w:tmpl w:val="C4101D18"/>
    <w:name w:val="WW8Num75"/>
    <w:lvl w:ilvl="0">
      <w:start w:val="1"/>
      <w:numFmt w:val="decimal"/>
      <w:lvlText w:val="%1)"/>
      <w:lvlJc w:val="left"/>
      <w:pPr>
        <w:tabs>
          <w:tab w:val="num" w:pos="0"/>
        </w:tabs>
        <w:ind w:left="720" w:hanging="360"/>
      </w:pPr>
      <w:rPr>
        <w:rFonts w:ascii="Times New Roman" w:eastAsia="Times New Roman" w:hAnsi="Times New Roman" w:cs="Times New Roman" w:hint="default"/>
        <w:b w:val="0"/>
        <w:bCs/>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29" w15:restartNumberingAfterBreak="0">
    <w:nsid w:val="00000048"/>
    <w:multiLevelType w:val="multilevel"/>
    <w:tmpl w:val="71BA5EF4"/>
    <w:name w:val="WW8Num77"/>
    <w:lvl w:ilvl="0">
      <w:start w:val="1"/>
      <w:numFmt w:val="decimal"/>
      <w:lvlText w:val="%1)"/>
      <w:lvlJc w:val="left"/>
      <w:pPr>
        <w:tabs>
          <w:tab w:val="num" w:pos="0"/>
        </w:tabs>
        <w:ind w:left="780" w:hanging="360"/>
      </w:pPr>
      <w:rPr>
        <w:rFonts w:ascii="Times New Roman" w:eastAsia="Times New Roman" w:hAnsi="Times New Roman" w:cs="Times New Roman" w:hint="default"/>
        <w:b w:val="0"/>
        <w:bCs/>
      </w:rPr>
    </w:lvl>
    <w:lvl w:ilvl="1">
      <w:start w:val="1"/>
      <w:numFmt w:val="lowerLetter"/>
      <w:lvlText w:val="%2."/>
      <w:lvlJc w:val="left"/>
      <w:pPr>
        <w:tabs>
          <w:tab w:val="num" w:pos="0"/>
        </w:tabs>
        <w:ind w:left="1500" w:hanging="360"/>
      </w:pPr>
      <w:rPr>
        <w:rFonts w:cs="Times New Roman" w:hint="default"/>
      </w:rPr>
    </w:lvl>
    <w:lvl w:ilvl="2">
      <w:start w:val="1"/>
      <w:numFmt w:val="lowerRoman"/>
      <w:lvlText w:val="%3."/>
      <w:lvlJc w:val="right"/>
      <w:pPr>
        <w:tabs>
          <w:tab w:val="num" w:pos="0"/>
        </w:tabs>
        <w:ind w:left="2220" w:hanging="180"/>
      </w:pPr>
      <w:rPr>
        <w:rFonts w:cs="Times New Roman" w:hint="default"/>
      </w:rPr>
    </w:lvl>
    <w:lvl w:ilvl="3">
      <w:start w:val="1"/>
      <w:numFmt w:val="decimal"/>
      <w:lvlText w:val="%4."/>
      <w:lvlJc w:val="left"/>
      <w:pPr>
        <w:tabs>
          <w:tab w:val="num" w:pos="0"/>
        </w:tabs>
        <w:ind w:left="2940" w:hanging="360"/>
      </w:pPr>
      <w:rPr>
        <w:rFonts w:cs="Times New Roman" w:hint="default"/>
      </w:rPr>
    </w:lvl>
    <w:lvl w:ilvl="4">
      <w:start w:val="1"/>
      <w:numFmt w:val="lowerLetter"/>
      <w:lvlText w:val="%5."/>
      <w:lvlJc w:val="left"/>
      <w:pPr>
        <w:tabs>
          <w:tab w:val="num" w:pos="0"/>
        </w:tabs>
        <w:ind w:left="3660" w:hanging="360"/>
      </w:pPr>
      <w:rPr>
        <w:rFonts w:cs="Times New Roman" w:hint="default"/>
      </w:rPr>
    </w:lvl>
    <w:lvl w:ilvl="5">
      <w:start w:val="1"/>
      <w:numFmt w:val="lowerRoman"/>
      <w:lvlText w:val="%6."/>
      <w:lvlJc w:val="right"/>
      <w:pPr>
        <w:tabs>
          <w:tab w:val="num" w:pos="0"/>
        </w:tabs>
        <w:ind w:left="4380" w:hanging="180"/>
      </w:pPr>
      <w:rPr>
        <w:rFonts w:cs="Times New Roman" w:hint="default"/>
      </w:rPr>
    </w:lvl>
    <w:lvl w:ilvl="6">
      <w:start w:val="1"/>
      <w:numFmt w:val="decimal"/>
      <w:lvlText w:val="%7."/>
      <w:lvlJc w:val="left"/>
      <w:pPr>
        <w:tabs>
          <w:tab w:val="num" w:pos="0"/>
        </w:tabs>
        <w:ind w:left="5100" w:hanging="360"/>
      </w:pPr>
      <w:rPr>
        <w:rFonts w:cs="Times New Roman" w:hint="default"/>
      </w:rPr>
    </w:lvl>
    <w:lvl w:ilvl="7">
      <w:start w:val="1"/>
      <w:numFmt w:val="lowerLetter"/>
      <w:lvlText w:val="%8."/>
      <w:lvlJc w:val="left"/>
      <w:pPr>
        <w:tabs>
          <w:tab w:val="num" w:pos="0"/>
        </w:tabs>
        <w:ind w:left="5820" w:hanging="360"/>
      </w:pPr>
      <w:rPr>
        <w:rFonts w:cs="Times New Roman" w:hint="default"/>
      </w:rPr>
    </w:lvl>
    <w:lvl w:ilvl="8">
      <w:start w:val="1"/>
      <w:numFmt w:val="lowerRoman"/>
      <w:lvlText w:val="%9."/>
      <w:lvlJc w:val="right"/>
      <w:pPr>
        <w:tabs>
          <w:tab w:val="num" w:pos="0"/>
        </w:tabs>
        <w:ind w:left="6540" w:hanging="180"/>
      </w:pPr>
      <w:rPr>
        <w:rFonts w:cs="Times New Roman" w:hint="default"/>
      </w:rPr>
    </w:lvl>
  </w:abstractNum>
  <w:abstractNum w:abstractNumId="30" w15:restartNumberingAfterBreak="0">
    <w:nsid w:val="0000004D"/>
    <w:multiLevelType w:val="multilevel"/>
    <w:tmpl w:val="0000004D"/>
    <w:name w:val="WW8Num82"/>
    <w:lvl w:ilvl="0">
      <w:start w:val="1"/>
      <w:numFmt w:val="decimal"/>
      <w:lvlText w:val="%1)"/>
      <w:lvlJc w:val="left"/>
      <w:pPr>
        <w:tabs>
          <w:tab w:val="num" w:pos="-644"/>
        </w:tabs>
        <w:ind w:left="360" w:hanging="360"/>
      </w:pPr>
      <w:rPr>
        <w:rFonts w:cs="Times New Roman" w:hint="default"/>
        <w:b/>
        <w:color w:val="000000"/>
      </w:rPr>
    </w:lvl>
    <w:lvl w:ilvl="1">
      <w:start w:val="1"/>
      <w:numFmt w:val="lowerLetter"/>
      <w:lvlText w:val="%2."/>
      <w:lvlJc w:val="left"/>
      <w:pPr>
        <w:tabs>
          <w:tab w:val="num" w:pos="0"/>
        </w:tabs>
        <w:ind w:left="1724" w:hanging="360"/>
      </w:pPr>
      <w:rPr>
        <w:rFonts w:cs="Times New Roman" w:hint="default"/>
      </w:rPr>
    </w:lvl>
    <w:lvl w:ilvl="2">
      <w:start w:val="1"/>
      <w:numFmt w:val="lowerRoman"/>
      <w:lvlText w:val="%3."/>
      <w:lvlJc w:val="right"/>
      <w:pPr>
        <w:tabs>
          <w:tab w:val="num" w:pos="0"/>
        </w:tabs>
        <w:ind w:left="2444" w:hanging="180"/>
      </w:pPr>
      <w:rPr>
        <w:rFonts w:cs="Times New Roman" w:hint="default"/>
      </w:rPr>
    </w:lvl>
    <w:lvl w:ilvl="3">
      <w:start w:val="1"/>
      <w:numFmt w:val="decimal"/>
      <w:lvlText w:val="%4."/>
      <w:lvlJc w:val="left"/>
      <w:pPr>
        <w:tabs>
          <w:tab w:val="num" w:pos="0"/>
        </w:tabs>
        <w:ind w:left="3164" w:hanging="360"/>
      </w:pPr>
      <w:rPr>
        <w:rFonts w:cs="Times New Roman" w:hint="default"/>
      </w:rPr>
    </w:lvl>
    <w:lvl w:ilvl="4">
      <w:start w:val="1"/>
      <w:numFmt w:val="lowerLetter"/>
      <w:lvlText w:val="%5."/>
      <w:lvlJc w:val="left"/>
      <w:pPr>
        <w:tabs>
          <w:tab w:val="num" w:pos="0"/>
        </w:tabs>
        <w:ind w:left="3884" w:hanging="360"/>
      </w:pPr>
      <w:rPr>
        <w:rFonts w:cs="Times New Roman" w:hint="default"/>
      </w:rPr>
    </w:lvl>
    <w:lvl w:ilvl="5">
      <w:start w:val="1"/>
      <w:numFmt w:val="lowerRoman"/>
      <w:lvlText w:val="%6."/>
      <w:lvlJc w:val="right"/>
      <w:pPr>
        <w:tabs>
          <w:tab w:val="num" w:pos="0"/>
        </w:tabs>
        <w:ind w:left="4604" w:hanging="180"/>
      </w:pPr>
      <w:rPr>
        <w:rFonts w:cs="Times New Roman" w:hint="default"/>
      </w:rPr>
    </w:lvl>
    <w:lvl w:ilvl="6">
      <w:start w:val="1"/>
      <w:numFmt w:val="decimal"/>
      <w:lvlText w:val="%7."/>
      <w:lvlJc w:val="left"/>
      <w:pPr>
        <w:tabs>
          <w:tab w:val="num" w:pos="0"/>
        </w:tabs>
        <w:ind w:left="5324" w:hanging="360"/>
      </w:pPr>
      <w:rPr>
        <w:rFonts w:cs="Times New Roman" w:hint="default"/>
      </w:rPr>
    </w:lvl>
    <w:lvl w:ilvl="7">
      <w:start w:val="1"/>
      <w:numFmt w:val="lowerLetter"/>
      <w:lvlText w:val="%8."/>
      <w:lvlJc w:val="left"/>
      <w:pPr>
        <w:tabs>
          <w:tab w:val="num" w:pos="0"/>
        </w:tabs>
        <w:ind w:left="6044" w:hanging="360"/>
      </w:pPr>
      <w:rPr>
        <w:rFonts w:cs="Times New Roman" w:hint="default"/>
      </w:rPr>
    </w:lvl>
    <w:lvl w:ilvl="8">
      <w:start w:val="1"/>
      <w:numFmt w:val="lowerRoman"/>
      <w:lvlText w:val="%9."/>
      <w:lvlJc w:val="right"/>
      <w:pPr>
        <w:tabs>
          <w:tab w:val="num" w:pos="0"/>
        </w:tabs>
        <w:ind w:left="6764" w:hanging="180"/>
      </w:pPr>
      <w:rPr>
        <w:rFonts w:cs="Times New Roman" w:hint="default"/>
      </w:rPr>
    </w:lvl>
  </w:abstractNum>
  <w:abstractNum w:abstractNumId="31" w15:restartNumberingAfterBreak="0">
    <w:nsid w:val="0000004F"/>
    <w:multiLevelType w:val="multilevel"/>
    <w:tmpl w:val="1E4EEF6E"/>
    <w:name w:val="WW8Num86"/>
    <w:lvl w:ilvl="0">
      <w:start w:val="1"/>
      <w:numFmt w:val="decimal"/>
      <w:lvlText w:val="%1)"/>
      <w:lvlJc w:val="left"/>
      <w:pPr>
        <w:tabs>
          <w:tab w:val="num" w:pos="0"/>
        </w:tabs>
        <w:ind w:left="1200" w:hanging="360"/>
      </w:pPr>
      <w:rPr>
        <w:rFonts w:ascii="Times New Roman" w:eastAsia="Times New Roman" w:hAnsi="Times New Roman" w:cs="Times New Roman" w:hint="default"/>
        <w:color w:val="000000"/>
      </w:rPr>
    </w:lvl>
    <w:lvl w:ilvl="1">
      <w:start w:val="1"/>
      <w:numFmt w:val="lowerLetter"/>
      <w:lvlText w:val="%2."/>
      <w:lvlJc w:val="left"/>
      <w:pPr>
        <w:tabs>
          <w:tab w:val="num" w:pos="0"/>
        </w:tabs>
        <w:ind w:left="1920" w:hanging="360"/>
      </w:pPr>
      <w:rPr>
        <w:rFonts w:cs="Times New Roman" w:hint="default"/>
      </w:rPr>
    </w:lvl>
    <w:lvl w:ilvl="2">
      <w:start w:val="1"/>
      <w:numFmt w:val="lowerRoman"/>
      <w:lvlText w:val="%3."/>
      <w:lvlJc w:val="right"/>
      <w:pPr>
        <w:tabs>
          <w:tab w:val="num" w:pos="0"/>
        </w:tabs>
        <w:ind w:left="2640" w:hanging="180"/>
      </w:pPr>
      <w:rPr>
        <w:rFonts w:cs="Times New Roman" w:hint="default"/>
      </w:rPr>
    </w:lvl>
    <w:lvl w:ilvl="3">
      <w:start w:val="1"/>
      <w:numFmt w:val="decimal"/>
      <w:lvlText w:val="%4."/>
      <w:lvlJc w:val="left"/>
      <w:pPr>
        <w:tabs>
          <w:tab w:val="num" w:pos="0"/>
        </w:tabs>
        <w:ind w:left="3360" w:hanging="360"/>
      </w:pPr>
      <w:rPr>
        <w:rFonts w:cs="Times New Roman" w:hint="default"/>
      </w:rPr>
    </w:lvl>
    <w:lvl w:ilvl="4">
      <w:start w:val="1"/>
      <w:numFmt w:val="lowerLetter"/>
      <w:lvlText w:val="%5."/>
      <w:lvlJc w:val="left"/>
      <w:pPr>
        <w:tabs>
          <w:tab w:val="num" w:pos="0"/>
        </w:tabs>
        <w:ind w:left="4080" w:hanging="360"/>
      </w:pPr>
      <w:rPr>
        <w:rFonts w:cs="Times New Roman" w:hint="default"/>
      </w:rPr>
    </w:lvl>
    <w:lvl w:ilvl="5">
      <w:start w:val="1"/>
      <w:numFmt w:val="lowerRoman"/>
      <w:lvlText w:val="%6."/>
      <w:lvlJc w:val="right"/>
      <w:pPr>
        <w:tabs>
          <w:tab w:val="num" w:pos="0"/>
        </w:tabs>
        <w:ind w:left="4800" w:hanging="180"/>
      </w:pPr>
      <w:rPr>
        <w:rFonts w:cs="Times New Roman" w:hint="default"/>
      </w:rPr>
    </w:lvl>
    <w:lvl w:ilvl="6">
      <w:start w:val="1"/>
      <w:numFmt w:val="decimal"/>
      <w:lvlText w:val="%7."/>
      <w:lvlJc w:val="left"/>
      <w:pPr>
        <w:tabs>
          <w:tab w:val="num" w:pos="0"/>
        </w:tabs>
        <w:ind w:left="5520" w:hanging="360"/>
      </w:pPr>
      <w:rPr>
        <w:rFonts w:cs="Times New Roman" w:hint="default"/>
      </w:rPr>
    </w:lvl>
    <w:lvl w:ilvl="7">
      <w:start w:val="1"/>
      <w:numFmt w:val="lowerLetter"/>
      <w:lvlText w:val="%8."/>
      <w:lvlJc w:val="left"/>
      <w:pPr>
        <w:tabs>
          <w:tab w:val="num" w:pos="0"/>
        </w:tabs>
        <w:ind w:left="6240" w:hanging="360"/>
      </w:pPr>
      <w:rPr>
        <w:rFonts w:cs="Times New Roman" w:hint="default"/>
      </w:rPr>
    </w:lvl>
    <w:lvl w:ilvl="8">
      <w:start w:val="1"/>
      <w:numFmt w:val="lowerRoman"/>
      <w:lvlText w:val="%9."/>
      <w:lvlJc w:val="right"/>
      <w:pPr>
        <w:tabs>
          <w:tab w:val="num" w:pos="0"/>
        </w:tabs>
        <w:ind w:left="6960" w:hanging="180"/>
      </w:pPr>
      <w:rPr>
        <w:rFonts w:cs="Times New Roman" w:hint="default"/>
      </w:rPr>
    </w:lvl>
  </w:abstractNum>
  <w:abstractNum w:abstractNumId="32" w15:restartNumberingAfterBreak="0">
    <w:nsid w:val="00000050"/>
    <w:multiLevelType w:val="multilevel"/>
    <w:tmpl w:val="00000050"/>
    <w:name w:val="WW8Num87"/>
    <w:lvl w:ilvl="0">
      <w:start w:val="1"/>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33" w15:restartNumberingAfterBreak="0">
    <w:nsid w:val="00000055"/>
    <w:multiLevelType w:val="multilevel"/>
    <w:tmpl w:val="00000055"/>
    <w:name w:val="WW8Num94"/>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Times New Roman"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Times New Roman"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Times New Roman"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4" w15:restartNumberingAfterBreak="0">
    <w:nsid w:val="00000057"/>
    <w:multiLevelType w:val="multilevel"/>
    <w:tmpl w:val="115EA7E2"/>
    <w:name w:val="WW8Num96"/>
    <w:lvl w:ilvl="0">
      <w:start w:val="1"/>
      <w:numFmt w:val="decimal"/>
      <w:lvlText w:val="%1."/>
      <w:lvlJc w:val="left"/>
      <w:pPr>
        <w:tabs>
          <w:tab w:val="num" w:pos="142"/>
        </w:tabs>
        <w:ind w:left="502" w:hanging="360"/>
      </w:pPr>
      <w:rPr>
        <w:rFonts w:cs="Times New Roman" w:hint="default"/>
        <w:b w:val="0"/>
        <w:bCs w:val="0"/>
        <w:i w:val="0"/>
        <w:iCs/>
        <w:sz w:val="24"/>
        <w:szCs w:val="24"/>
        <w:vertAlign w:val="baseline"/>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35" w15:restartNumberingAfterBreak="0">
    <w:nsid w:val="00000058"/>
    <w:multiLevelType w:val="multilevel"/>
    <w:tmpl w:val="45040100"/>
    <w:name w:val="WW8Num97"/>
    <w:lvl w:ilvl="0">
      <w:start w:val="1"/>
      <w:numFmt w:val="decimal"/>
      <w:lvlText w:val="%1."/>
      <w:lvlJc w:val="left"/>
      <w:pPr>
        <w:tabs>
          <w:tab w:val="num" w:pos="1706"/>
        </w:tabs>
        <w:ind w:left="697" w:firstLine="0"/>
      </w:pPr>
      <w:rPr>
        <w:rFonts w:ascii="Times New Roman" w:eastAsia="Times New Roman" w:hAnsi="Times New Roman" w:cs="Times New Roman" w:hint="default"/>
        <w:b/>
        <w:bCs/>
        <w:color w:val="000000"/>
        <w:sz w:val="24"/>
        <w:szCs w:val="24"/>
      </w:rPr>
    </w:lvl>
    <w:lvl w:ilvl="1">
      <w:start w:val="1"/>
      <w:numFmt w:val="decimal"/>
      <w:lvlText w:val="%2)"/>
      <w:lvlJc w:val="left"/>
      <w:pPr>
        <w:tabs>
          <w:tab w:val="num" w:pos="0"/>
        </w:tabs>
        <w:ind w:left="697" w:firstLine="0"/>
      </w:pPr>
      <w:rPr>
        <w:rFonts w:ascii="Arial" w:eastAsia="Times New Roman" w:hAnsi="Arial" w:cs="Arial" w:hint="default"/>
        <w:b/>
        <w:color w:val="000000"/>
        <w:sz w:val="19"/>
        <w:szCs w:val="19"/>
      </w:rPr>
    </w:lvl>
    <w:lvl w:ilvl="2">
      <w:numFmt w:val="decimal"/>
      <w:lvlText w:val=""/>
      <w:lvlJc w:val="left"/>
      <w:pPr>
        <w:tabs>
          <w:tab w:val="num" w:pos="0"/>
        </w:tabs>
        <w:ind w:left="697" w:firstLine="0"/>
      </w:pPr>
      <w:rPr>
        <w:rFonts w:cs="Times New Roman" w:hint="default"/>
      </w:rPr>
    </w:lvl>
    <w:lvl w:ilvl="3">
      <w:numFmt w:val="decimal"/>
      <w:lvlText w:val=""/>
      <w:lvlJc w:val="left"/>
      <w:pPr>
        <w:tabs>
          <w:tab w:val="num" w:pos="0"/>
        </w:tabs>
        <w:ind w:left="697" w:firstLine="0"/>
      </w:pPr>
      <w:rPr>
        <w:rFonts w:cs="Times New Roman" w:hint="default"/>
      </w:rPr>
    </w:lvl>
    <w:lvl w:ilvl="4">
      <w:numFmt w:val="decimal"/>
      <w:lvlText w:val=""/>
      <w:lvlJc w:val="left"/>
      <w:pPr>
        <w:tabs>
          <w:tab w:val="num" w:pos="0"/>
        </w:tabs>
        <w:ind w:left="697" w:firstLine="0"/>
      </w:pPr>
      <w:rPr>
        <w:rFonts w:cs="Times New Roman" w:hint="default"/>
      </w:rPr>
    </w:lvl>
    <w:lvl w:ilvl="5">
      <w:numFmt w:val="decimal"/>
      <w:lvlText w:val=""/>
      <w:lvlJc w:val="left"/>
      <w:pPr>
        <w:tabs>
          <w:tab w:val="num" w:pos="0"/>
        </w:tabs>
        <w:ind w:left="697" w:firstLine="0"/>
      </w:pPr>
      <w:rPr>
        <w:rFonts w:cs="Times New Roman" w:hint="default"/>
      </w:rPr>
    </w:lvl>
    <w:lvl w:ilvl="6">
      <w:numFmt w:val="decimal"/>
      <w:lvlText w:val=""/>
      <w:lvlJc w:val="left"/>
      <w:pPr>
        <w:tabs>
          <w:tab w:val="num" w:pos="0"/>
        </w:tabs>
        <w:ind w:left="697" w:firstLine="0"/>
      </w:pPr>
      <w:rPr>
        <w:rFonts w:cs="Times New Roman" w:hint="default"/>
      </w:rPr>
    </w:lvl>
    <w:lvl w:ilvl="7">
      <w:numFmt w:val="decimal"/>
      <w:lvlText w:val=""/>
      <w:lvlJc w:val="left"/>
      <w:pPr>
        <w:tabs>
          <w:tab w:val="num" w:pos="0"/>
        </w:tabs>
        <w:ind w:left="697" w:firstLine="0"/>
      </w:pPr>
      <w:rPr>
        <w:rFonts w:cs="Times New Roman" w:hint="default"/>
      </w:rPr>
    </w:lvl>
    <w:lvl w:ilvl="8">
      <w:numFmt w:val="decimal"/>
      <w:lvlText w:val=""/>
      <w:lvlJc w:val="left"/>
      <w:pPr>
        <w:tabs>
          <w:tab w:val="num" w:pos="0"/>
        </w:tabs>
        <w:ind w:left="697" w:firstLine="0"/>
      </w:pPr>
      <w:rPr>
        <w:rFonts w:cs="Times New Roman" w:hint="default"/>
      </w:rPr>
    </w:lvl>
  </w:abstractNum>
  <w:abstractNum w:abstractNumId="36" w15:restartNumberingAfterBreak="0">
    <w:nsid w:val="0000005B"/>
    <w:multiLevelType w:val="multilevel"/>
    <w:tmpl w:val="0000005B"/>
    <w:name w:val="WW8Num100"/>
    <w:lvl w:ilvl="0">
      <w:start w:val="1"/>
      <w:numFmt w:val="bullet"/>
      <w:lvlText w:val=""/>
      <w:lvlJc w:val="left"/>
      <w:pPr>
        <w:tabs>
          <w:tab w:val="num" w:pos="0"/>
        </w:tabs>
        <w:ind w:left="780" w:hanging="360"/>
      </w:pPr>
      <w:rPr>
        <w:rFonts w:ascii="Symbol" w:hAnsi="Symbol" w:cs="Symbol" w:hint="default"/>
      </w:rPr>
    </w:lvl>
    <w:lvl w:ilvl="1">
      <w:start w:val="1"/>
      <w:numFmt w:val="bullet"/>
      <w:lvlText w:val="o"/>
      <w:lvlJc w:val="left"/>
      <w:pPr>
        <w:tabs>
          <w:tab w:val="num" w:pos="0"/>
        </w:tabs>
        <w:ind w:left="1500" w:hanging="360"/>
      </w:pPr>
      <w:rPr>
        <w:rFonts w:ascii="Courier New" w:hAnsi="Courier New" w:cs="Times New Roman"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Times New Roman"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Times New Roman"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37" w15:restartNumberingAfterBreak="0">
    <w:nsid w:val="0000005C"/>
    <w:multiLevelType w:val="multilevel"/>
    <w:tmpl w:val="E1B468D2"/>
    <w:name w:val="WW8Num101"/>
    <w:lvl w:ilvl="0">
      <w:start w:val="1"/>
      <w:numFmt w:val="decimal"/>
      <w:lvlText w:val="%1."/>
      <w:lvlJc w:val="left"/>
      <w:pPr>
        <w:tabs>
          <w:tab w:val="num" w:pos="454"/>
        </w:tabs>
        <w:ind w:left="454" w:hanging="454"/>
      </w:pPr>
      <w:rPr>
        <w:rFonts w:ascii="Times New Roman" w:eastAsia="SimSun" w:hAnsi="Times New Roman" w:cs="Times New Roman" w:hint="default"/>
        <w:b/>
        <w:color w:val="000000"/>
        <w:sz w:val="24"/>
        <w:szCs w:val="24"/>
      </w:rPr>
    </w:lvl>
    <w:lvl w:ilvl="1">
      <w:start w:val="1"/>
      <w:numFmt w:val="lowerLetter"/>
      <w:lvlText w:val="%2)"/>
      <w:lvlJc w:val="left"/>
      <w:pPr>
        <w:tabs>
          <w:tab w:val="num" w:pos="8505"/>
        </w:tabs>
        <w:ind w:left="9291" w:hanging="360"/>
      </w:pPr>
      <w:rPr>
        <w:rFonts w:ascii="Times New Roman" w:hAnsi="Times New Roman" w:cs="Times New Roman" w:hint="default"/>
        <w:b/>
        <w:bCs/>
        <w:sz w:val="24"/>
        <w:szCs w:val="24"/>
      </w:rPr>
    </w:lvl>
    <w:lvl w:ilvl="2">
      <w:start w:val="1"/>
      <w:numFmt w:val="bullet"/>
      <w:lvlText w:val=""/>
      <w:lvlJc w:val="left"/>
      <w:pPr>
        <w:ind w:left="1784" w:hanging="360"/>
      </w:pPr>
      <w:rPr>
        <w:rFonts w:ascii="Symbol" w:hAnsi="Symbol" w:hint="default"/>
      </w:rPr>
    </w:lvl>
    <w:lvl w:ilvl="3">
      <w:start w:val="1"/>
      <w:numFmt w:val="decimal"/>
      <w:lvlText w:val="%4."/>
      <w:lvlJc w:val="left"/>
      <w:pPr>
        <w:tabs>
          <w:tab w:val="num" w:pos="2324"/>
        </w:tabs>
        <w:ind w:left="2324" w:hanging="360"/>
      </w:pPr>
      <w:rPr>
        <w:rFonts w:cs="Times New Roman" w:hint="default"/>
        <w:b/>
      </w:rPr>
    </w:lvl>
    <w:lvl w:ilvl="4">
      <w:start w:val="1"/>
      <w:numFmt w:val="lowerLetter"/>
      <w:lvlText w:val="%5."/>
      <w:lvlJc w:val="left"/>
      <w:pPr>
        <w:tabs>
          <w:tab w:val="num" w:pos="3044"/>
        </w:tabs>
        <w:ind w:left="3044" w:hanging="360"/>
      </w:pPr>
      <w:rPr>
        <w:rFonts w:cs="Times New Roman" w:hint="default"/>
      </w:rPr>
    </w:lvl>
    <w:lvl w:ilvl="5">
      <w:start w:val="1"/>
      <w:numFmt w:val="lowerRoman"/>
      <w:lvlText w:val="%6."/>
      <w:lvlJc w:val="right"/>
      <w:pPr>
        <w:tabs>
          <w:tab w:val="num" w:pos="3764"/>
        </w:tabs>
        <w:ind w:left="3764" w:hanging="180"/>
      </w:pPr>
      <w:rPr>
        <w:rFonts w:cs="Times New Roman" w:hint="default"/>
      </w:rPr>
    </w:lvl>
    <w:lvl w:ilvl="6">
      <w:start w:val="1"/>
      <w:numFmt w:val="decimal"/>
      <w:lvlText w:val="%7."/>
      <w:lvlJc w:val="left"/>
      <w:pPr>
        <w:tabs>
          <w:tab w:val="num" w:pos="4484"/>
        </w:tabs>
        <w:ind w:left="4484" w:hanging="360"/>
      </w:pPr>
      <w:rPr>
        <w:rFonts w:cs="Times New Roman" w:hint="default"/>
      </w:rPr>
    </w:lvl>
    <w:lvl w:ilvl="7">
      <w:start w:val="1"/>
      <w:numFmt w:val="lowerLetter"/>
      <w:lvlText w:val="%8."/>
      <w:lvlJc w:val="left"/>
      <w:pPr>
        <w:tabs>
          <w:tab w:val="num" w:pos="5204"/>
        </w:tabs>
        <w:ind w:left="5204" w:hanging="360"/>
      </w:pPr>
      <w:rPr>
        <w:rFonts w:cs="Times New Roman" w:hint="default"/>
      </w:rPr>
    </w:lvl>
    <w:lvl w:ilvl="8">
      <w:start w:val="1"/>
      <w:numFmt w:val="lowerRoman"/>
      <w:lvlText w:val="%9."/>
      <w:lvlJc w:val="right"/>
      <w:pPr>
        <w:tabs>
          <w:tab w:val="num" w:pos="5924"/>
        </w:tabs>
        <w:ind w:left="5924" w:hanging="180"/>
      </w:pPr>
      <w:rPr>
        <w:rFonts w:cs="Times New Roman" w:hint="default"/>
      </w:rPr>
    </w:lvl>
  </w:abstractNum>
  <w:abstractNum w:abstractNumId="38" w15:restartNumberingAfterBreak="0">
    <w:nsid w:val="0000005E"/>
    <w:multiLevelType w:val="multilevel"/>
    <w:tmpl w:val="0000005E"/>
    <w:name w:val="WW8Num103"/>
    <w:lvl w:ilvl="0">
      <w:start w:val="1"/>
      <w:numFmt w:val="lowerLetter"/>
      <w:lvlText w:val="%1)"/>
      <w:lvlJc w:val="left"/>
      <w:pPr>
        <w:tabs>
          <w:tab w:val="num" w:pos="0"/>
        </w:tabs>
        <w:ind w:left="1004" w:hanging="360"/>
      </w:pPr>
      <w:rPr>
        <w:rFonts w:cs="Times New Roman" w:hint="default"/>
      </w:rPr>
    </w:lvl>
    <w:lvl w:ilvl="1">
      <w:start w:val="1"/>
      <w:numFmt w:val="lowerLetter"/>
      <w:lvlText w:val="%2."/>
      <w:lvlJc w:val="left"/>
      <w:pPr>
        <w:tabs>
          <w:tab w:val="num" w:pos="0"/>
        </w:tabs>
        <w:ind w:left="1724" w:hanging="360"/>
      </w:pPr>
      <w:rPr>
        <w:rFonts w:cs="Times New Roman" w:hint="default"/>
      </w:rPr>
    </w:lvl>
    <w:lvl w:ilvl="2">
      <w:start w:val="1"/>
      <w:numFmt w:val="lowerRoman"/>
      <w:lvlText w:val="%3."/>
      <w:lvlJc w:val="right"/>
      <w:pPr>
        <w:tabs>
          <w:tab w:val="num" w:pos="0"/>
        </w:tabs>
        <w:ind w:left="2444" w:hanging="180"/>
      </w:pPr>
      <w:rPr>
        <w:rFonts w:cs="Times New Roman" w:hint="default"/>
      </w:rPr>
    </w:lvl>
    <w:lvl w:ilvl="3">
      <w:start w:val="1"/>
      <w:numFmt w:val="decimal"/>
      <w:lvlText w:val="%4."/>
      <w:lvlJc w:val="left"/>
      <w:pPr>
        <w:tabs>
          <w:tab w:val="num" w:pos="0"/>
        </w:tabs>
        <w:ind w:left="3164" w:hanging="360"/>
      </w:pPr>
      <w:rPr>
        <w:rFonts w:cs="Times New Roman" w:hint="default"/>
      </w:rPr>
    </w:lvl>
    <w:lvl w:ilvl="4">
      <w:start w:val="1"/>
      <w:numFmt w:val="lowerLetter"/>
      <w:lvlText w:val="%5."/>
      <w:lvlJc w:val="left"/>
      <w:pPr>
        <w:tabs>
          <w:tab w:val="num" w:pos="0"/>
        </w:tabs>
        <w:ind w:left="3884" w:hanging="360"/>
      </w:pPr>
      <w:rPr>
        <w:rFonts w:cs="Times New Roman" w:hint="default"/>
      </w:rPr>
    </w:lvl>
    <w:lvl w:ilvl="5">
      <w:start w:val="1"/>
      <w:numFmt w:val="lowerRoman"/>
      <w:lvlText w:val="%6."/>
      <w:lvlJc w:val="right"/>
      <w:pPr>
        <w:tabs>
          <w:tab w:val="num" w:pos="0"/>
        </w:tabs>
        <w:ind w:left="4604" w:hanging="180"/>
      </w:pPr>
      <w:rPr>
        <w:rFonts w:cs="Times New Roman" w:hint="default"/>
      </w:rPr>
    </w:lvl>
    <w:lvl w:ilvl="6">
      <w:start w:val="1"/>
      <w:numFmt w:val="decimal"/>
      <w:lvlText w:val="%7."/>
      <w:lvlJc w:val="left"/>
      <w:pPr>
        <w:tabs>
          <w:tab w:val="num" w:pos="0"/>
        </w:tabs>
        <w:ind w:left="5324" w:hanging="360"/>
      </w:pPr>
      <w:rPr>
        <w:rFonts w:cs="Times New Roman" w:hint="default"/>
      </w:rPr>
    </w:lvl>
    <w:lvl w:ilvl="7">
      <w:start w:val="1"/>
      <w:numFmt w:val="lowerLetter"/>
      <w:lvlText w:val="%8."/>
      <w:lvlJc w:val="left"/>
      <w:pPr>
        <w:tabs>
          <w:tab w:val="num" w:pos="0"/>
        </w:tabs>
        <w:ind w:left="6044" w:hanging="360"/>
      </w:pPr>
      <w:rPr>
        <w:rFonts w:cs="Times New Roman" w:hint="default"/>
      </w:rPr>
    </w:lvl>
    <w:lvl w:ilvl="8">
      <w:start w:val="1"/>
      <w:numFmt w:val="lowerRoman"/>
      <w:lvlText w:val="%9."/>
      <w:lvlJc w:val="right"/>
      <w:pPr>
        <w:tabs>
          <w:tab w:val="num" w:pos="0"/>
        </w:tabs>
        <w:ind w:left="6764" w:hanging="180"/>
      </w:pPr>
      <w:rPr>
        <w:rFonts w:cs="Times New Roman" w:hint="default"/>
      </w:rPr>
    </w:lvl>
  </w:abstractNum>
  <w:abstractNum w:abstractNumId="39" w15:restartNumberingAfterBreak="0">
    <w:nsid w:val="0000005F"/>
    <w:multiLevelType w:val="multilevel"/>
    <w:tmpl w:val="0000005F"/>
    <w:name w:val="WW8Num104"/>
    <w:lvl w:ilvl="0">
      <w:start w:val="4"/>
      <w:numFmt w:val="decimal"/>
      <w:lvlText w:val="%1."/>
      <w:lvlJc w:val="left"/>
      <w:pPr>
        <w:tabs>
          <w:tab w:val="num" w:pos="360"/>
        </w:tabs>
        <w:ind w:left="360" w:hanging="360"/>
      </w:pPr>
      <w:rPr>
        <w:rFonts w:cs="Times New Roman" w:hint="default"/>
        <w:b/>
        <w:bCs w:val="0"/>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40" w15:restartNumberingAfterBreak="0">
    <w:nsid w:val="00000065"/>
    <w:multiLevelType w:val="multilevel"/>
    <w:tmpl w:val="0592FC08"/>
    <w:name w:val="WW8Num111"/>
    <w:lvl w:ilvl="0">
      <w:start w:val="1"/>
      <w:numFmt w:val="bullet"/>
      <w:lvlText w:val="o"/>
      <w:lvlJc w:val="left"/>
      <w:pPr>
        <w:tabs>
          <w:tab w:val="num" w:pos="0"/>
        </w:tabs>
        <w:ind w:left="720" w:hanging="360"/>
      </w:pPr>
      <w:rPr>
        <w:rFonts w:ascii="Courier New" w:hAnsi="Courier New" w:cs="Courier New" w:hint="default"/>
      </w:rPr>
    </w:lvl>
    <w:lvl w:ilvl="1">
      <w:start w:val="1"/>
      <w:numFmt w:val="decimal"/>
      <w:lvlText w:val="%1.%2."/>
      <w:lvlJc w:val="left"/>
      <w:pPr>
        <w:tabs>
          <w:tab w:val="num" w:pos="0"/>
        </w:tabs>
        <w:ind w:left="1069" w:hanging="360"/>
      </w:pPr>
      <w:rPr>
        <w:rFonts w:cs="Times New Roman" w:hint="default"/>
      </w:rPr>
    </w:lvl>
    <w:lvl w:ilvl="2">
      <w:start w:val="1"/>
      <w:numFmt w:val="decimal"/>
      <w:lvlText w:val="%1.%2.%3."/>
      <w:lvlJc w:val="left"/>
      <w:pPr>
        <w:tabs>
          <w:tab w:val="num" w:pos="0"/>
        </w:tabs>
        <w:ind w:left="1778" w:hanging="720"/>
      </w:pPr>
      <w:rPr>
        <w:rFonts w:cs="Times New Roman" w:hint="default"/>
      </w:rPr>
    </w:lvl>
    <w:lvl w:ilvl="3">
      <w:start w:val="1"/>
      <w:numFmt w:val="decimal"/>
      <w:lvlText w:val="%1.%2.%3.%4."/>
      <w:lvlJc w:val="left"/>
      <w:pPr>
        <w:tabs>
          <w:tab w:val="num" w:pos="0"/>
        </w:tabs>
        <w:ind w:left="2127" w:hanging="720"/>
      </w:pPr>
      <w:rPr>
        <w:rFonts w:cs="Times New Roman" w:hint="default"/>
      </w:rPr>
    </w:lvl>
    <w:lvl w:ilvl="4">
      <w:start w:val="1"/>
      <w:numFmt w:val="decimal"/>
      <w:lvlText w:val="%1.%2.%3.%4.%5."/>
      <w:lvlJc w:val="left"/>
      <w:pPr>
        <w:tabs>
          <w:tab w:val="num" w:pos="0"/>
        </w:tabs>
        <w:ind w:left="2836" w:hanging="1080"/>
      </w:pPr>
      <w:rPr>
        <w:rFonts w:cs="Times New Roman" w:hint="default"/>
      </w:rPr>
    </w:lvl>
    <w:lvl w:ilvl="5">
      <w:start w:val="1"/>
      <w:numFmt w:val="decimal"/>
      <w:lvlText w:val="%1.%2.%3.%4.%5.%6."/>
      <w:lvlJc w:val="left"/>
      <w:pPr>
        <w:tabs>
          <w:tab w:val="num" w:pos="0"/>
        </w:tabs>
        <w:ind w:left="3185" w:hanging="1080"/>
      </w:pPr>
      <w:rPr>
        <w:rFonts w:cs="Times New Roman" w:hint="default"/>
      </w:rPr>
    </w:lvl>
    <w:lvl w:ilvl="6">
      <w:start w:val="1"/>
      <w:numFmt w:val="decimal"/>
      <w:lvlText w:val="%1.%2.%3.%4.%5.%6.%7."/>
      <w:lvlJc w:val="left"/>
      <w:pPr>
        <w:tabs>
          <w:tab w:val="num" w:pos="0"/>
        </w:tabs>
        <w:ind w:left="3894" w:hanging="1440"/>
      </w:pPr>
      <w:rPr>
        <w:rFonts w:cs="Times New Roman" w:hint="default"/>
      </w:rPr>
    </w:lvl>
    <w:lvl w:ilvl="7">
      <w:start w:val="1"/>
      <w:numFmt w:val="decimal"/>
      <w:lvlText w:val="%1.%2.%3.%4.%5.%6.%7.%8."/>
      <w:lvlJc w:val="left"/>
      <w:pPr>
        <w:tabs>
          <w:tab w:val="num" w:pos="0"/>
        </w:tabs>
        <w:ind w:left="4243" w:hanging="1440"/>
      </w:pPr>
      <w:rPr>
        <w:rFonts w:cs="Times New Roman" w:hint="default"/>
      </w:rPr>
    </w:lvl>
    <w:lvl w:ilvl="8">
      <w:start w:val="1"/>
      <w:numFmt w:val="decimal"/>
      <w:lvlText w:val="%1.%2.%3.%4.%5.%6.%7.%8.%9."/>
      <w:lvlJc w:val="left"/>
      <w:pPr>
        <w:tabs>
          <w:tab w:val="num" w:pos="0"/>
        </w:tabs>
        <w:ind w:left="4952" w:hanging="1800"/>
      </w:pPr>
      <w:rPr>
        <w:rFonts w:cs="Times New Roman" w:hint="default"/>
      </w:rPr>
    </w:lvl>
  </w:abstractNum>
  <w:abstractNum w:abstractNumId="41" w15:restartNumberingAfterBreak="0">
    <w:nsid w:val="00000067"/>
    <w:multiLevelType w:val="multilevel"/>
    <w:tmpl w:val="00000067"/>
    <w:name w:val="WW8Num113"/>
    <w:lvl w:ilvl="0">
      <w:start w:val="1"/>
      <w:numFmt w:val="lowerLetter"/>
      <w:lvlText w:val="%1)"/>
      <w:lvlJc w:val="left"/>
      <w:pPr>
        <w:tabs>
          <w:tab w:val="num" w:pos="0"/>
        </w:tabs>
        <w:ind w:left="1636" w:hanging="360"/>
      </w:pPr>
      <w:rPr>
        <w:rFonts w:cs="Times New Roman" w:hint="default"/>
        <w:b/>
      </w:rPr>
    </w:lvl>
    <w:lvl w:ilvl="1">
      <w:start w:val="1"/>
      <w:numFmt w:val="lowerLetter"/>
      <w:lvlText w:val="%2."/>
      <w:lvlJc w:val="left"/>
      <w:pPr>
        <w:tabs>
          <w:tab w:val="num" w:pos="0"/>
        </w:tabs>
        <w:ind w:left="2356" w:hanging="360"/>
      </w:pPr>
      <w:rPr>
        <w:rFonts w:cs="Times New Roman" w:hint="default"/>
      </w:rPr>
    </w:lvl>
    <w:lvl w:ilvl="2">
      <w:start w:val="1"/>
      <w:numFmt w:val="lowerRoman"/>
      <w:lvlText w:val="%3."/>
      <w:lvlJc w:val="right"/>
      <w:pPr>
        <w:tabs>
          <w:tab w:val="num" w:pos="0"/>
        </w:tabs>
        <w:ind w:left="3076" w:hanging="180"/>
      </w:pPr>
      <w:rPr>
        <w:rFonts w:cs="Times New Roman" w:hint="default"/>
      </w:rPr>
    </w:lvl>
    <w:lvl w:ilvl="3">
      <w:start w:val="1"/>
      <w:numFmt w:val="decimal"/>
      <w:lvlText w:val="%4."/>
      <w:lvlJc w:val="left"/>
      <w:pPr>
        <w:tabs>
          <w:tab w:val="num" w:pos="0"/>
        </w:tabs>
        <w:ind w:left="3796" w:hanging="360"/>
      </w:pPr>
      <w:rPr>
        <w:rFonts w:cs="Times New Roman" w:hint="default"/>
      </w:rPr>
    </w:lvl>
    <w:lvl w:ilvl="4">
      <w:start w:val="1"/>
      <w:numFmt w:val="lowerLetter"/>
      <w:lvlText w:val="%5."/>
      <w:lvlJc w:val="left"/>
      <w:pPr>
        <w:tabs>
          <w:tab w:val="num" w:pos="0"/>
        </w:tabs>
        <w:ind w:left="4516" w:hanging="360"/>
      </w:pPr>
      <w:rPr>
        <w:rFonts w:cs="Times New Roman" w:hint="default"/>
      </w:rPr>
    </w:lvl>
    <w:lvl w:ilvl="5">
      <w:start w:val="1"/>
      <w:numFmt w:val="lowerRoman"/>
      <w:lvlText w:val="%6."/>
      <w:lvlJc w:val="right"/>
      <w:pPr>
        <w:tabs>
          <w:tab w:val="num" w:pos="0"/>
        </w:tabs>
        <w:ind w:left="5236" w:hanging="180"/>
      </w:pPr>
      <w:rPr>
        <w:rFonts w:cs="Times New Roman" w:hint="default"/>
      </w:rPr>
    </w:lvl>
    <w:lvl w:ilvl="6">
      <w:start w:val="1"/>
      <w:numFmt w:val="decimal"/>
      <w:lvlText w:val="%7."/>
      <w:lvlJc w:val="left"/>
      <w:pPr>
        <w:tabs>
          <w:tab w:val="num" w:pos="0"/>
        </w:tabs>
        <w:ind w:left="5956" w:hanging="360"/>
      </w:pPr>
      <w:rPr>
        <w:rFonts w:cs="Times New Roman" w:hint="default"/>
      </w:rPr>
    </w:lvl>
    <w:lvl w:ilvl="7">
      <w:start w:val="1"/>
      <w:numFmt w:val="lowerLetter"/>
      <w:lvlText w:val="%8."/>
      <w:lvlJc w:val="left"/>
      <w:pPr>
        <w:tabs>
          <w:tab w:val="num" w:pos="0"/>
        </w:tabs>
        <w:ind w:left="6676" w:hanging="360"/>
      </w:pPr>
      <w:rPr>
        <w:rFonts w:cs="Times New Roman" w:hint="default"/>
      </w:rPr>
    </w:lvl>
    <w:lvl w:ilvl="8">
      <w:start w:val="1"/>
      <w:numFmt w:val="lowerRoman"/>
      <w:lvlText w:val="%9."/>
      <w:lvlJc w:val="right"/>
      <w:pPr>
        <w:tabs>
          <w:tab w:val="num" w:pos="0"/>
        </w:tabs>
        <w:ind w:left="7396" w:hanging="180"/>
      </w:pPr>
      <w:rPr>
        <w:rFonts w:cs="Times New Roman" w:hint="default"/>
      </w:rPr>
    </w:lvl>
  </w:abstractNum>
  <w:abstractNum w:abstractNumId="42" w15:restartNumberingAfterBreak="0">
    <w:nsid w:val="00000068"/>
    <w:multiLevelType w:val="multilevel"/>
    <w:tmpl w:val="00000068"/>
    <w:name w:val="WW8Num114"/>
    <w:lvl w:ilvl="0">
      <w:start w:val="1"/>
      <w:numFmt w:val="decimal"/>
      <w:lvlText w:val="%1."/>
      <w:lvlJc w:val="left"/>
      <w:pPr>
        <w:tabs>
          <w:tab w:val="num" w:pos="1009"/>
        </w:tabs>
        <w:ind w:left="1009" w:hanging="453"/>
      </w:pPr>
      <w:rPr>
        <w:rFonts w:cs="Times New Roman" w:hint="default"/>
        <w:b/>
        <w:color w:val="000000"/>
      </w:rPr>
    </w:lvl>
    <w:lvl w:ilvl="1">
      <w:start w:val="1"/>
      <w:numFmt w:val="lowerLetter"/>
      <w:lvlText w:val="%2."/>
      <w:lvlJc w:val="left"/>
      <w:pPr>
        <w:tabs>
          <w:tab w:val="num" w:pos="2783"/>
        </w:tabs>
        <w:ind w:left="2783" w:hanging="360"/>
      </w:pPr>
      <w:rPr>
        <w:rFonts w:cs="Times New Roman" w:hint="default"/>
      </w:rPr>
    </w:lvl>
    <w:lvl w:ilvl="2">
      <w:start w:val="1"/>
      <w:numFmt w:val="lowerRoman"/>
      <w:lvlText w:val="%3."/>
      <w:lvlJc w:val="right"/>
      <w:pPr>
        <w:tabs>
          <w:tab w:val="num" w:pos="3503"/>
        </w:tabs>
        <w:ind w:left="3503" w:hanging="180"/>
      </w:pPr>
      <w:rPr>
        <w:rFonts w:cs="Times New Roman" w:hint="default"/>
      </w:rPr>
    </w:lvl>
    <w:lvl w:ilvl="3">
      <w:start w:val="1"/>
      <w:numFmt w:val="decimal"/>
      <w:lvlText w:val="%4."/>
      <w:lvlJc w:val="left"/>
      <w:pPr>
        <w:tabs>
          <w:tab w:val="num" w:pos="4223"/>
        </w:tabs>
        <w:ind w:left="4223" w:hanging="360"/>
      </w:pPr>
      <w:rPr>
        <w:rFonts w:cs="Times New Roman" w:hint="default"/>
      </w:rPr>
    </w:lvl>
    <w:lvl w:ilvl="4">
      <w:start w:val="1"/>
      <w:numFmt w:val="lowerLetter"/>
      <w:lvlText w:val="%5."/>
      <w:lvlJc w:val="left"/>
      <w:pPr>
        <w:tabs>
          <w:tab w:val="num" w:pos="4943"/>
        </w:tabs>
        <w:ind w:left="4943" w:hanging="360"/>
      </w:pPr>
      <w:rPr>
        <w:rFonts w:cs="Times New Roman" w:hint="default"/>
      </w:rPr>
    </w:lvl>
    <w:lvl w:ilvl="5">
      <w:start w:val="1"/>
      <w:numFmt w:val="lowerRoman"/>
      <w:lvlText w:val="%6."/>
      <w:lvlJc w:val="right"/>
      <w:pPr>
        <w:tabs>
          <w:tab w:val="num" w:pos="5663"/>
        </w:tabs>
        <w:ind w:left="5663" w:hanging="180"/>
      </w:pPr>
      <w:rPr>
        <w:rFonts w:cs="Times New Roman" w:hint="default"/>
      </w:rPr>
    </w:lvl>
    <w:lvl w:ilvl="6">
      <w:start w:val="1"/>
      <w:numFmt w:val="decimal"/>
      <w:lvlText w:val="%7."/>
      <w:lvlJc w:val="left"/>
      <w:pPr>
        <w:tabs>
          <w:tab w:val="num" w:pos="6383"/>
        </w:tabs>
        <w:ind w:left="6383" w:hanging="360"/>
      </w:pPr>
      <w:rPr>
        <w:rFonts w:cs="Times New Roman" w:hint="default"/>
      </w:rPr>
    </w:lvl>
    <w:lvl w:ilvl="7">
      <w:start w:val="1"/>
      <w:numFmt w:val="lowerLetter"/>
      <w:lvlText w:val="%8."/>
      <w:lvlJc w:val="left"/>
      <w:pPr>
        <w:tabs>
          <w:tab w:val="num" w:pos="7103"/>
        </w:tabs>
        <w:ind w:left="7103" w:hanging="360"/>
      </w:pPr>
      <w:rPr>
        <w:rFonts w:cs="Times New Roman" w:hint="default"/>
      </w:rPr>
    </w:lvl>
    <w:lvl w:ilvl="8">
      <w:start w:val="1"/>
      <w:numFmt w:val="lowerRoman"/>
      <w:lvlText w:val="%9."/>
      <w:lvlJc w:val="right"/>
      <w:pPr>
        <w:tabs>
          <w:tab w:val="num" w:pos="7823"/>
        </w:tabs>
        <w:ind w:left="7823" w:hanging="180"/>
      </w:pPr>
      <w:rPr>
        <w:rFonts w:cs="Times New Roman" w:hint="default"/>
      </w:rPr>
    </w:lvl>
  </w:abstractNum>
  <w:abstractNum w:abstractNumId="43" w15:restartNumberingAfterBreak="0">
    <w:nsid w:val="00000069"/>
    <w:multiLevelType w:val="multilevel"/>
    <w:tmpl w:val="00000069"/>
    <w:name w:val="WW8Num115"/>
    <w:lvl w:ilvl="0">
      <w:start w:val="1"/>
      <w:numFmt w:val="ordinal"/>
      <w:lvlText w:val="%1"/>
      <w:lvlJc w:val="left"/>
      <w:pPr>
        <w:tabs>
          <w:tab w:val="num" w:pos="1009"/>
        </w:tabs>
        <w:ind w:left="1009" w:hanging="453"/>
      </w:pPr>
      <w:rPr>
        <w:rFonts w:ascii="Times New Roman" w:eastAsia="SimSun" w:hAnsi="Times New Roman" w:cs="Times New Roman" w:hint="default"/>
        <w:b/>
        <w:color w:val="000000"/>
        <w:sz w:val="24"/>
        <w:szCs w:val="24"/>
      </w:rPr>
    </w:lvl>
    <w:lvl w:ilvl="1">
      <w:start w:val="1"/>
      <w:numFmt w:val="lowerLetter"/>
      <w:lvlText w:val="%2."/>
      <w:lvlJc w:val="left"/>
      <w:pPr>
        <w:tabs>
          <w:tab w:val="num" w:pos="0"/>
        </w:tabs>
        <w:ind w:left="1080" w:hanging="360"/>
      </w:pPr>
      <w:rPr>
        <w:rFonts w:cs="Times New Roman" w:hint="default"/>
      </w:rPr>
    </w:lvl>
    <w:lvl w:ilvl="2">
      <w:start w:val="1"/>
      <w:numFmt w:val="lowerRoman"/>
      <w:lvlText w:val="%3."/>
      <w:lvlJc w:val="right"/>
      <w:pPr>
        <w:tabs>
          <w:tab w:val="num" w:pos="0"/>
        </w:tabs>
        <w:ind w:left="1800" w:hanging="180"/>
      </w:pPr>
      <w:rPr>
        <w:rFonts w:cs="Times New Roman" w:hint="default"/>
      </w:rPr>
    </w:lvl>
    <w:lvl w:ilvl="3">
      <w:start w:val="1"/>
      <w:numFmt w:val="decimal"/>
      <w:lvlText w:val="%4."/>
      <w:lvlJc w:val="left"/>
      <w:pPr>
        <w:tabs>
          <w:tab w:val="num" w:pos="0"/>
        </w:tabs>
        <w:ind w:left="2520" w:hanging="360"/>
      </w:pPr>
      <w:rPr>
        <w:rFonts w:cs="Times New Roman" w:hint="default"/>
      </w:rPr>
    </w:lvl>
    <w:lvl w:ilvl="4">
      <w:start w:val="1"/>
      <w:numFmt w:val="lowerLetter"/>
      <w:lvlText w:val="%5."/>
      <w:lvlJc w:val="left"/>
      <w:pPr>
        <w:tabs>
          <w:tab w:val="num" w:pos="0"/>
        </w:tabs>
        <w:ind w:left="3240" w:hanging="360"/>
      </w:pPr>
      <w:rPr>
        <w:rFonts w:cs="Times New Roman" w:hint="default"/>
      </w:rPr>
    </w:lvl>
    <w:lvl w:ilvl="5">
      <w:start w:val="1"/>
      <w:numFmt w:val="lowerRoman"/>
      <w:lvlText w:val="%6."/>
      <w:lvlJc w:val="right"/>
      <w:pPr>
        <w:tabs>
          <w:tab w:val="num" w:pos="0"/>
        </w:tabs>
        <w:ind w:left="3960" w:hanging="180"/>
      </w:pPr>
      <w:rPr>
        <w:rFonts w:cs="Times New Roman" w:hint="default"/>
      </w:rPr>
    </w:lvl>
    <w:lvl w:ilvl="6">
      <w:start w:val="1"/>
      <w:numFmt w:val="decimal"/>
      <w:lvlText w:val="%7."/>
      <w:lvlJc w:val="left"/>
      <w:pPr>
        <w:tabs>
          <w:tab w:val="num" w:pos="0"/>
        </w:tabs>
        <w:ind w:left="4680" w:hanging="360"/>
      </w:pPr>
      <w:rPr>
        <w:rFonts w:cs="Times New Roman" w:hint="default"/>
      </w:rPr>
    </w:lvl>
    <w:lvl w:ilvl="7">
      <w:start w:val="1"/>
      <w:numFmt w:val="lowerLetter"/>
      <w:lvlText w:val="%8."/>
      <w:lvlJc w:val="left"/>
      <w:pPr>
        <w:tabs>
          <w:tab w:val="num" w:pos="0"/>
        </w:tabs>
        <w:ind w:left="5400" w:hanging="360"/>
      </w:pPr>
      <w:rPr>
        <w:rFonts w:cs="Times New Roman" w:hint="default"/>
      </w:rPr>
    </w:lvl>
    <w:lvl w:ilvl="8">
      <w:start w:val="1"/>
      <w:numFmt w:val="lowerRoman"/>
      <w:lvlText w:val="%9."/>
      <w:lvlJc w:val="right"/>
      <w:pPr>
        <w:tabs>
          <w:tab w:val="num" w:pos="0"/>
        </w:tabs>
        <w:ind w:left="6120" w:hanging="180"/>
      </w:pPr>
      <w:rPr>
        <w:rFonts w:cs="Times New Roman" w:hint="default"/>
      </w:rPr>
    </w:lvl>
  </w:abstractNum>
  <w:abstractNum w:abstractNumId="44" w15:restartNumberingAfterBreak="0">
    <w:nsid w:val="0000006A"/>
    <w:multiLevelType w:val="multilevel"/>
    <w:tmpl w:val="0BE491FC"/>
    <w:name w:val="WW8Num116"/>
    <w:lvl w:ilvl="0">
      <w:start w:val="4"/>
      <w:numFmt w:val="decimal"/>
      <w:lvlText w:val="%1."/>
      <w:lvlJc w:val="left"/>
      <w:pPr>
        <w:tabs>
          <w:tab w:val="num" w:pos="0"/>
        </w:tabs>
        <w:ind w:left="720" w:hanging="360"/>
      </w:pPr>
      <w:rPr>
        <w:rFonts w:cs="Times New Roman" w:hint="default"/>
        <w:b/>
        <w:bCs/>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45" w15:restartNumberingAfterBreak="0">
    <w:nsid w:val="0000006B"/>
    <w:multiLevelType w:val="multilevel"/>
    <w:tmpl w:val="CA64FF0C"/>
    <w:name w:val="WW8Num117"/>
    <w:lvl w:ilvl="0">
      <w:start w:val="1"/>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597"/>
        </w:tabs>
        <w:ind w:left="786" w:hanging="360"/>
      </w:pPr>
      <w:rPr>
        <w:rFonts w:ascii="Times New Roman" w:eastAsiaTheme="minorHAnsi" w:hAnsi="Times New Roman" w:cs="Times New Roman"/>
      </w:rPr>
    </w:lvl>
    <w:lvl w:ilvl="2">
      <w:start w:val="1"/>
      <w:numFmt w:val="lowerRoman"/>
      <w:lvlText w:val="%3)"/>
      <w:lvlJc w:val="right"/>
      <w:pPr>
        <w:tabs>
          <w:tab w:val="num" w:pos="0"/>
        </w:tabs>
        <w:ind w:left="2160" w:hanging="36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36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360"/>
      </w:pPr>
      <w:rPr>
        <w:rFonts w:cs="Times New Roman" w:hint="default"/>
      </w:rPr>
    </w:lvl>
  </w:abstractNum>
  <w:abstractNum w:abstractNumId="46" w15:restartNumberingAfterBreak="0">
    <w:nsid w:val="00000070"/>
    <w:multiLevelType w:val="multilevel"/>
    <w:tmpl w:val="29F26CBC"/>
    <w:name w:val="WW8Num122"/>
    <w:lvl w:ilvl="0">
      <w:start w:val="1"/>
      <w:numFmt w:val="decimal"/>
      <w:lvlText w:val="%1)"/>
      <w:lvlJc w:val="left"/>
      <w:pPr>
        <w:tabs>
          <w:tab w:val="num" w:pos="0"/>
        </w:tabs>
        <w:ind w:left="780" w:hanging="360"/>
      </w:pPr>
      <w:rPr>
        <w:rFonts w:ascii="Times New Roman" w:eastAsia="Times New Roman" w:hAnsi="Times New Roman" w:cs="Times New Roman" w:hint="default"/>
      </w:rPr>
    </w:lvl>
    <w:lvl w:ilvl="1">
      <w:start w:val="1"/>
      <w:numFmt w:val="lowerLetter"/>
      <w:lvlText w:val="%2."/>
      <w:lvlJc w:val="left"/>
      <w:pPr>
        <w:tabs>
          <w:tab w:val="num" w:pos="0"/>
        </w:tabs>
        <w:ind w:left="1500" w:hanging="360"/>
      </w:pPr>
      <w:rPr>
        <w:rFonts w:cs="Times New Roman" w:hint="default"/>
      </w:rPr>
    </w:lvl>
    <w:lvl w:ilvl="2">
      <w:start w:val="1"/>
      <w:numFmt w:val="lowerRoman"/>
      <w:lvlText w:val="%3."/>
      <w:lvlJc w:val="right"/>
      <w:pPr>
        <w:tabs>
          <w:tab w:val="num" w:pos="0"/>
        </w:tabs>
        <w:ind w:left="2220" w:hanging="180"/>
      </w:pPr>
      <w:rPr>
        <w:rFonts w:cs="Times New Roman" w:hint="default"/>
      </w:rPr>
    </w:lvl>
    <w:lvl w:ilvl="3">
      <w:start w:val="1"/>
      <w:numFmt w:val="decimal"/>
      <w:lvlText w:val="%4."/>
      <w:lvlJc w:val="left"/>
      <w:pPr>
        <w:tabs>
          <w:tab w:val="num" w:pos="0"/>
        </w:tabs>
        <w:ind w:left="2940" w:hanging="360"/>
      </w:pPr>
      <w:rPr>
        <w:rFonts w:cs="Times New Roman" w:hint="default"/>
      </w:rPr>
    </w:lvl>
    <w:lvl w:ilvl="4">
      <w:start w:val="1"/>
      <w:numFmt w:val="lowerLetter"/>
      <w:lvlText w:val="%5."/>
      <w:lvlJc w:val="left"/>
      <w:pPr>
        <w:tabs>
          <w:tab w:val="num" w:pos="0"/>
        </w:tabs>
        <w:ind w:left="3660" w:hanging="360"/>
      </w:pPr>
      <w:rPr>
        <w:rFonts w:cs="Times New Roman" w:hint="default"/>
      </w:rPr>
    </w:lvl>
    <w:lvl w:ilvl="5">
      <w:start w:val="1"/>
      <w:numFmt w:val="lowerRoman"/>
      <w:lvlText w:val="%6."/>
      <w:lvlJc w:val="right"/>
      <w:pPr>
        <w:tabs>
          <w:tab w:val="num" w:pos="0"/>
        </w:tabs>
        <w:ind w:left="4380" w:hanging="180"/>
      </w:pPr>
      <w:rPr>
        <w:rFonts w:cs="Times New Roman" w:hint="default"/>
      </w:rPr>
    </w:lvl>
    <w:lvl w:ilvl="6">
      <w:start w:val="1"/>
      <w:numFmt w:val="decimal"/>
      <w:lvlText w:val="%7."/>
      <w:lvlJc w:val="left"/>
      <w:pPr>
        <w:tabs>
          <w:tab w:val="num" w:pos="0"/>
        </w:tabs>
        <w:ind w:left="5100" w:hanging="360"/>
      </w:pPr>
      <w:rPr>
        <w:rFonts w:cs="Times New Roman" w:hint="default"/>
      </w:rPr>
    </w:lvl>
    <w:lvl w:ilvl="7">
      <w:start w:val="1"/>
      <w:numFmt w:val="lowerLetter"/>
      <w:lvlText w:val="%8."/>
      <w:lvlJc w:val="left"/>
      <w:pPr>
        <w:tabs>
          <w:tab w:val="num" w:pos="0"/>
        </w:tabs>
        <w:ind w:left="5820" w:hanging="360"/>
      </w:pPr>
      <w:rPr>
        <w:rFonts w:cs="Times New Roman" w:hint="default"/>
      </w:rPr>
    </w:lvl>
    <w:lvl w:ilvl="8">
      <w:start w:val="1"/>
      <w:numFmt w:val="lowerRoman"/>
      <w:lvlText w:val="%9."/>
      <w:lvlJc w:val="right"/>
      <w:pPr>
        <w:tabs>
          <w:tab w:val="num" w:pos="0"/>
        </w:tabs>
        <w:ind w:left="6540" w:hanging="180"/>
      </w:pPr>
      <w:rPr>
        <w:rFonts w:cs="Times New Roman" w:hint="default"/>
      </w:rPr>
    </w:lvl>
  </w:abstractNum>
  <w:abstractNum w:abstractNumId="47" w15:restartNumberingAfterBreak="0">
    <w:nsid w:val="0302018D"/>
    <w:multiLevelType w:val="hybridMultilevel"/>
    <w:tmpl w:val="779406AE"/>
    <w:lvl w:ilvl="0" w:tplc="A1E8BF04">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0315778E"/>
    <w:multiLevelType w:val="hybridMultilevel"/>
    <w:tmpl w:val="BE1847D6"/>
    <w:lvl w:ilvl="0" w:tplc="73A8738A">
      <w:start w:val="1"/>
      <w:numFmt w:val="upperRoman"/>
      <w:lvlText w:val="%1."/>
      <w:lvlJc w:val="righ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0351792F"/>
    <w:multiLevelType w:val="hybridMultilevel"/>
    <w:tmpl w:val="15ACC65A"/>
    <w:lvl w:ilvl="0" w:tplc="690EB26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14E7295A"/>
    <w:multiLevelType w:val="multilevel"/>
    <w:tmpl w:val="37D6956E"/>
    <w:lvl w:ilvl="0">
      <w:start w:val="1"/>
      <w:numFmt w:val="decimal"/>
      <w:lvlText w:val="%1."/>
      <w:lvlJc w:val="left"/>
      <w:pPr>
        <w:tabs>
          <w:tab w:val="num" w:pos="0"/>
        </w:tabs>
        <w:ind w:left="815" w:firstLine="0"/>
      </w:pPr>
      <w:rPr>
        <w:rFonts w:ascii="Times New Roman" w:eastAsia="Times New Roman" w:hAnsi="Times New Roman" w:cs="Times New Roman"/>
        <w:b w:val="0"/>
        <w:i w:val="0"/>
        <w:strike w:val="0"/>
        <w:dstrike w:val="0"/>
        <w:color w:val="000000"/>
        <w:position w:val="0"/>
        <w:sz w:val="26"/>
        <w:szCs w:val="26"/>
        <w:u w:val="none" w:color="000000"/>
        <w:shd w:val="clear" w:color="auto" w:fill="auto"/>
        <w:vertAlign w:val="baseline"/>
      </w:rPr>
    </w:lvl>
    <w:lvl w:ilvl="1">
      <w:start w:val="1"/>
      <w:numFmt w:val="lowerLetter"/>
      <w:lvlText w:val="%2"/>
      <w:lvlJc w:val="left"/>
      <w:pPr>
        <w:tabs>
          <w:tab w:val="num" w:pos="0"/>
        </w:tabs>
        <w:ind w:left="1236" w:firstLine="0"/>
      </w:pPr>
      <w:rPr>
        <w:rFonts w:ascii="Times New Roman" w:eastAsia="Times New Roman" w:hAnsi="Times New Roman" w:cs="Times New Roman"/>
        <w:b w:val="0"/>
        <w:i w:val="0"/>
        <w:strike w:val="0"/>
        <w:dstrike w:val="0"/>
        <w:color w:val="000000"/>
        <w:position w:val="0"/>
        <w:sz w:val="26"/>
        <w:szCs w:val="26"/>
        <w:u w:val="none" w:color="000000"/>
        <w:shd w:val="clear" w:color="auto" w:fill="auto"/>
        <w:vertAlign w:val="baseline"/>
      </w:rPr>
    </w:lvl>
    <w:lvl w:ilvl="2">
      <w:start w:val="1"/>
      <w:numFmt w:val="lowerRoman"/>
      <w:lvlText w:val="%3"/>
      <w:lvlJc w:val="left"/>
      <w:pPr>
        <w:tabs>
          <w:tab w:val="num" w:pos="0"/>
        </w:tabs>
        <w:ind w:left="1956" w:firstLine="0"/>
      </w:pPr>
      <w:rPr>
        <w:rFonts w:ascii="Times New Roman" w:eastAsia="Times New Roman" w:hAnsi="Times New Roman" w:cs="Times New Roman"/>
        <w:b w:val="0"/>
        <w:i w:val="0"/>
        <w:strike w:val="0"/>
        <w:dstrike w:val="0"/>
        <w:color w:val="000000"/>
        <w:position w:val="0"/>
        <w:sz w:val="26"/>
        <w:szCs w:val="26"/>
        <w:u w:val="none" w:color="000000"/>
        <w:shd w:val="clear" w:color="auto" w:fill="auto"/>
        <w:vertAlign w:val="baseline"/>
      </w:rPr>
    </w:lvl>
    <w:lvl w:ilvl="3">
      <w:start w:val="1"/>
      <w:numFmt w:val="decimal"/>
      <w:lvlText w:val="%4"/>
      <w:lvlJc w:val="left"/>
      <w:pPr>
        <w:tabs>
          <w:tab w:val="num" w:pos="0"/>
        </w:tabs>
        <w:ind w:left="2676" w:firstLine="0"/>
      </w:pPr>
      <w:rPr>
        <w:rFonts w:ascii="Times New Roman" w:eastAsia="Times New Roman" w:hAnsi="Times New Roman" w:cs="Times New Roman"/>
        <w:b w:val="0"/>
        <w:i w:val="0"/>
        <w:strike w:val="0"/>
        <w:dstrike w:val="0"/>
        <w:color w:val="000000"/>
        <w:position w:val="0"/>
        <w:sz w:val="26"/>
        <w:szCs w:val="26"/>
        <w:u w:val="none" w:color="000000"/>
        <w:shd w:val="clear" w:color="auto" w:fill="auto"/>
        <w:vertAlign w:val="baseline"/>
      </w:rPr>
    </w:lvl>
    <w:lvl w:ilvl="4">
      <w:start w:val="1"/>
      <w:numFmt w:val="lowerLetter"/>
      <w:lvlText w:val="%5"/>
      <w:lvlJc w:val="left"/>
      <w:pPr>
        <w:tabs>
          <w:tab w:val="num" w:pos="0"/>
        </w:tabs>
        <w:ind w:left="3396" w:firstLine="0"/>
      </w:pPr>
      <w:rPr>
        <w:rFonts w:ascii="Times New Roman" w:eastAsia="Times New Roman" w:hAnsi="Times New Roman" w:cs="Times New Roman"/>
        <w:b w:val="0"/>
        <w:i w:val="0"/>
        <w:strike w:val="0"/>
        <w:dstrike w:val="0"/>
        <w:color w:val="000000"/>
        <w:position w:val="0"/>
        <w:sz w:val="26"/>
        <w:szCs w:val="26"/>
        <w:u w:val="none" w:color="000000"/>
        <w:shd w:val="clear" w:color="auto" w:fill="auto"/>
        <w:vertAlign w:val="baseline"/>
      </w:rPr>
    </w:lvl>
    <w:lvl w:ilvl="5">
      <w:start w:val="1"/>
      <w:numFmt w:val="lowerRoman"/>
      <w:lvlText w:val="%6"/>
      <w:lvlJc w:val="left"/>
      <w:pPr>
        <w:tabs>
          <w:tab w:val="num" w:pos="0"/>
        </w:tabs>
        <w:ind w:left="4116" w:firstLine="0"/>
      </w:pPr>
      <w:rPr>
        <w:rFonts w:ascii="Times New Roman" w:eastAsia="Times New Roman" w:hAnsi="Times New Roman" w:cs="Times New Roman"/>
        <w:b w:val="0"/>
        <w:i w:val="0"/>
        <w:strike w:val="0"/>
        <w:dstrike w:val="0"/>
        <w:color w:val="000000"/>
        <w:position w:val="0"/>
        <w:sz w:val="26"/>
        <w:szCs w:val="26"/>
        <w:u w:val="none" w:color="000000"/>
        <w:shd w:val="clear" w:color="auto" w:fill="auto"/>
        <w:vertAlign w:val="baseline"/>
      </w:rPr>
    </w:lvl>
    <w:lvl w:ilvl="6">
      <w:start w:val="1"/>
      <w:numFmt w:val="decimal"/>
      <w:lvlText w:val="%7"/>
      <w:lvlJc w:val="left"/>
      <w:pPr>
        <w:tabs>
          <w:tab w:val="num" w:pos="0"/>
        </w:tabs>
        <w:ind w:left="4836" w:firstLine="0"/>
      </w:pPr>
      <w:rPr>
        <w:rFonts w:ascii="Times New Roman" w:eastAsia="Times New Roman" w:hAnsi="Times New Roman" w:cs="Times New Roman"/>
        <w:b w:val="0"/>
        <w:i w:val="0"/>
        <w:strike w:val="0"/>
        <w:dstrike w:val="0"/>
        <w:color w:val="000000"/>
        <w:position w:val="0"/>
        <w:sz w:val="26"/>
        <w:szCs w:val="26"/>
        <w:u w:val="none" w:color="000000"/>
        <w:shd w:val="clear" w:color="auto" w:fill="auto"/>
        <w:vertAlign w:val="baseline"/>
      </w:rPr>
    </w:lvl>
    <w:lvl w:ilvl="7">
      <w:start w:val="1"/>
      <w:numFmt w:val="lowerLetter"/>
      <w:lvlText w:val="%8"/>
      <w:lvlJc w:val="left"/>
      <w:pPr>
        <w:tabs>
          <w:tab w:val="num" w:pos="0"/>
        </w:tabs>
        <w:ind w:left="5556" w:firstLine="0"/>
      </w:pPr>
      <w:rPr>
        <w:rFonts w:ascii="Times New Roman" w:eastAsia="Times New Roman" w:hAnsi="Times New Roman" w:cs="Times New Roman"/>
        <w:b w:val="0"/>
        <w:i w:val="0"/>
        <w:strike w:val="0"/>
        <w:dstrike w:val="0"/>
        <w:color w:val="000000"/>
        <w:position w:val="0"/>
        <w:sz w:val="26"/>
        <w:szCs w:val="26"/>
        <w:u w:val="none" w:color="000000"/>
        <w:shd w:val="clear" w:color="auto" w:fill="auto"/>
        <w:vertAlign w:val="baseline"/>
      </w:rPr>
    </w:lvl>
    <w:lvl w:ilvl="8">
      <w:start w:val="1"/>
      <w:numFmt w:val="lowerRoman"/>
      <w:lvlText w:val="%9"/>
      <w:lvlJc w:val="left"/>
      <w:pPr>
        <w:tabs>
          <w:tab w:val="num" w:pos="0"/>
        </w:tabs>
        <w:ind w:left="6276" w:firstLine="0"/>
      </w:pPr>
      <w:rPr>
        <w:rFonts w:ascii="Times New Roman" w:eastAsia="Times New Roman" w:hAnsi="Times New Roman" w:cs="Times New Roman"/>
        <w:b w:val="0"/>
        <w:i w:val="0"/>
        <w:strike w:val="0"/>
        <w:dstrike w:val="0"/>
        <w:color w:val="000000"/>
        <w:position w:val="0"/>
        <w:sz w:val="26"/>
        <w:szCs w:val="26"/>
        <w:u w:val="none" w:color="000000"/>
        <w:shd w:val="clear" w:color="auto" w:fill="auto"/>
        <w:vertAlign w:val="baseline"/>
      </w:rPr>
    </w:lvl>
  </w:abstractNum>
  <w:abstractNum w:abstractNumId="51" w15:restartNumberingAfterBreak="0">
    <w:nsid w:val="17915312"/>
    <w:multiLevelType w:val="hybridMultilevel"/>
    <w:tmpl w:val="4A10AE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1B3742CF"/>
    <w:multiLevelType w:val="hybridMultilevel"/>
    <w:tmpl w:val="3C46AE96"/>
    <w:lvl w:ilvl="0" w:tplc="35D6A854">
      <w:start w:val="1"/>
      <w:numFmt w:val="decimal"/>
      <w:lvlText w:val="%1)"/>
      <w:lvlJc w:val="left"/>
      <w:pPr>
        <w:tabs>
          <w:tab w:val="num" w:pos="1800"/>
        </w:tabs>
        <w:ind w:left="1800" w:hanging="363"/>
      </w:pPr>
      <w:rPr>
        <w:rFonts w:ascii="Times New Roman" w:eastAsia="SimSun" w:hAnsi="Times New Roman" w:cs="Times New Roman"/>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C2E389C"/>
    <w:multiLevelType w:val="hybridMultilevel"/>
    <w:tmpl w:val="035053EA"/>
    <w:lvl w:ilvl="0" w:tplc="0415000F">
      <w:start w:val="1"/>
      <w:numFmt w:val="decimal"/>
      <w:lvlText w:val="%1."/>
      <w:lvlJc w:val="left"/>
      <w:pPr>
        <w:ind w:left="786"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1DD22DF3"/>
    <w:multiLevelType w:val="hybridMultilevel"/>
    <w:tmpl w:val="6BBC75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201E5212"/>
    <w:multiLevelType w:val="multilevel"/>
    <w:tmpl w:val="46EAD602"/>
    <w:lvl w:ilvl="0">
      <w:start w:val="1"/>
      <w:numFmt w:val="decimal"/>
      <w:lvlText w:val="%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2A041029"/>
    <w:multiLevelType w:val="hybridMultilevel"/>
    <w:tmpl w:val="2D7C5B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308C3833"/>
    <w:multiLevelType w:val="hybridMultilevel"/>
    <w:tmpl w:val="597A1162"/>
    <w:lvl w:ilvl="0" w:tplc="BE3C8E1C">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8" w15:restartNumberingAfterBreak="0">
    <w:nsid w:val="36476FF1"/>
    <w:multiLevelType w:val="hybridMultilevel"/>
    <w:tmpl w:val="57B04B60"/>
    <w:lvl w:ilvl="0" w:tplc="17C2F540">
      <w:start w:val="13"/>
      <w:numFmt w:val="upperRoman"/>
      <w:lvlText w:val="%1."/>
      <w:lvlJc w:val="left"/>
      <w:pPr>
        <w:ind w:left="1080" w:hanging="720"/>
      </w:pPr>
      <w:rPr>
        <w:rFonts w:hint="default"/>
        <w:b/>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7200A84"/>
    <w:multiLevelType w:val="multilevel"/>
    <w:tmpl w:val="4F526C28"/>
    <w:name w:val="WW8Num872"/>
    <w:lvl w:ilvl="0">
      <w:start w:val="3"/>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60" w15:restartNumberingAfterBreak="0">
    <w:nsid w:val="38596491"/>
    <w:multiLevelType w:val="hybridMultilevel"/>
    <w:tmpl w:val="79345C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0FD798F"/>
    <w:multiLevelType w:val="hybridMultilevel"/>
    <w:tmpl w:val="6AB879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49213D73"/>
    <w:multiLevelType w:val="multilevel"/>
    <w:tmpl w:val="E87EC96E"/>
    <w:lvl w:ilvl="0">
      <w:start w:val="1"/>
      <w:numFmt w:val="decimal"/>
      <w:lvlText w:val="%1."/>
      <w:lvlJc w:val="left"/>
      <w:pPr>
        <w:tabs>
          <w:tab w:val="num" w:pos="0"/>
        </w:tabs>
        <w:ind w:left="1181" w:firstLine="0"/>
      </w:pPr>
      <w:rPr>
        <w:rFonts w:ascii="Times New Roman" w:eastAsia="Times New Roman" w:hAnsi="Times New Roman" w:cs="Times New Roman"/>
        <w:b w:val="0"/>
        <w:i w:val="0"/>
        <w:strike w:val="0"/>
        <w:dstrike w:val="0"/>
        <w:color w:val="000000"/>
        <w:position w:val="0"/>
        <w:sz w:val="26"/>
        <w:szCs w:val="26"/>
        <w:u w:val="none" w:color="000000"/>
        <w:effect w:val="none"/>
        <w:vertAlign w:val="baseline"/>
      </w:rPr>
    </w:lvl>
    <w:lvl w:ilvl="1">
      <w:start w:val="1"/>
      <w:numFmt w:val="decimal"/>
      <w:lvlText w:val="%2)"/>
      <w:lvlJc w:val="left"/>
      <w:pPr>
        <w:ind w:left="2146" w:hanging="360"/>
      </w:pPr>
    </w:lvl>
    <w:lvl w:ilvl="2">
      <w:start w:val="1"/>
      <w:numFmt w:val="lowerRoman"/>
      <w:lvlText w:val="%3"/>
      <w:lvlJc w:val="left"/>
      <w:pPr>
        <w:tabs>
          <w:tab w:val="num" w:pos="0"/>
        </w:tabs>
        <w:ind w:left="2294" w:firstLine="0"/>
      </w:pPr>
      <w:rPr>
        <w:rFonts w:ascii="Times New Roman" w:eastAsia="Times New Roman" w:hAnsi="Times New Roman" w:cs="Times New Roman"/>
        <w:b w:val="0"/>
        <w:i w:val="0"/>
        <w:strike w:val="0"/>
        <w:dstrike w:val="0"/>
        <w:color w:val="000000"/>
        <w:position w:val="0"/>
        <w:sz w:val="26"/>
        <w:szCs w:val="26"/>
        <w:u w:val="none" w:color="000000"/>
        <w:effect w:val="none"/>
        <w:vertAlign w:val="baseline"/>
      </w:rPr>
    </w:lvl>
    <w:lvl w:ilvl="3">
      <w:start w:val="1"/>
      <w:numFmt w:val="decimal"/>
      <w:lvlText w:val="%4"/>
      <w:lvlJc w:val="left"/>
      <w:pPr>
        <w:tabs>
          <w:tab w:val="num" w:pos="0"/>
        </w:tabs>
        <w:ind w:left="3014" w:firstLine="0"/>
      </w:pPr>
      <w:rPr>
        <w:rFonts w:ascii="Times New Roman" w:eastAsia="Times New Roman" w:hAnsi="Times New Roman" w:cs="Times New Roman"/>
        <w:b w:val="0"/>
        <w:i w:val="0"/>
        <w:strike w:val="0"/>
        <w:dstrike w:val="0"/>
        <w:color w:val="000000"/>
        <w:position w:val="0"/>
        <w:sz w:val="26"/>
        <w:szCs w:val="26"/>
        <w:u w:val="none" w:color="000000"/>
        <w:effect w:val="none"/>
        <w:vertAlign w:val="baseline"/>
      </w:rPr>
    </w:lvl>
    <w:lvl w:ilvl="4">
      <w:start w:val="1"/>
      <w:numFmt w:val="lowerLetter"/>
      <w:lvlText w:val="%5"/>
      <w:lvlJc w:val="left"/>
      <w:pPr>
        <w:tabs>
          <w:tab w:val="num" w:pos="0"/>
        </w:tabs>
        <w:ind w:left="3734" w:firstLine="0"/>
      </w:pPr>
      <w:rPr>
        <w:rFonts w:ascii="Times New Roman" w:eastAsia="Times New Roman" w:hAnsi="Times New Roman" w:cs="Times New Roman"/>
        <w:b w:val="0"/>
        <w:i w:val="0"/>
        <w:strike w:val="0"/>
        <w:dstrike w:val="0"/>
        <w:color w:val="000000"/>
        <w:position w:val="0"/>
        <w:sz w:val="26"/>
        <w:szCs w:val="26"/>
        <w:u w:val="none" w:color="000000"/>
        <w:effect w:val="none"/>
        <w:vertAlign w:val="baseline"/>
      </w:rPr>
    </w:lvl>
    <w:lvl w:ilvl="5">
      <w:start w:val="1"/>
      <w:numFmt w:val="lowerRoman"/>
      <w:lvlText w:val="%6"/>
      <w:lvlJc w:val="left"/>
      <w:pPr>
        <w:tabs>
          <w:tab w:val="num" w:pos="0"/>
        </w:tabs>
        <w:ind w:left="4454" w:firstLine="0"/>
      </w:pPr>
      <w:rPr>
        <w:rFonts w:ascii="Times New Roman" w:eastAsia="Times New Roman" w:hAnsi="Times New Roman" w:cs="Times New Roman"/>
        <w:b w:val="0"/>
        <w:i w:val="0"/>
        <w:strike w:val="0"/>
        <w:dstrike w:val="0"/>
        <w:color w:val="000000"/>
        <w:position w:val="0"/>
        <w:sz w:val="26"/>
        <w:szCs w:val="26"/>
        <w:u w:val="none" w:color="000000"/>
        <w:effect w:val="none"/>
        <w:vertAlign w:val="baseline"/>
      </w:rPr>
    </w:lvl>
    <w:lvl w:ilvl="6">
      <w:start w:val="1"/>
      <w:numFmt w:val="decimal"/>
      <w:lvlText w:val="%7"/>
      <w:lvlJc w:val="left"/>
      <w:pPr>
        <w:tabs>
          <w:tab w:val="num" w:pos="0"/>
        </w:tabs>
        <w:ind w:left="5174" w:firstLine="0"/>
      </w:pPr>
      <w:rPr>
        <w:rFonts w:ascii="Times New Roman" w:eastAsia="Times New Roman" w:hAnsi="Times New Roman" w:cs="Times New Roman"/>
        <w:b w:val="0"/>
        <w:i w:val="0"/>
        <w:strike w:val="0"/>
        <w:dstrike w:val="0"/>
        <w:color w:val="000000"/>
        <w:position w:val="0"/>
        <w:sz w:val="26"/>
        <w:szCs w:val="26"/>
        <w:u w:val="none" w:color="000000"/>
        <w:effect w:val="none"/>
        <w:vertAlign w:val="baseline"/>
      </w:rPr>
    </w:lvl>
    <w:lvl w:ilvl="7">
      <w:start w:val="1"/>
      <w:numFmt w:val="lowerLetter"/>
      <w:lvlText w:val="%8"/>
      <w:lvlJc w:val="left"/>
      <w:pPr>
        <w:tabs>
          <w:tab w:val="num" w:pos="0"/>
        </w:tabs>
        <w:ind w:left="5894" w:firstLine="0"/>
      </w:pPr>
      <w:rPr>
        <w:rFonts w:ascii="Times New Roman" w:eastAsia="Times New Roman" w:hAnsi="Times New Roman" w:cs="Times New Roman"/>
        <w:b w:val="0"/>
        <w:i w:val="0"/>
        <w:strike w:val="0"/>
        <w:dstrike w:val="0"/>
        <w:color w:val="000000"/>
        <w:position w:val="0"/>
        <w:sz w:val="26"/>
        <w:szCs w:val="26"/>
        <w:u w:val="none" w:color="000000"/>
        <w:effect w:val="none"/>
        <w:vertAlign w:val="baseline"/>
      </w:rPr>
    </w:lvl>
    <w:lvl w:ilvl="8">
      <w:start w:val="1"/>
      <w:numFmt w:val="lowerRoman"/>
      <w:lvlText w:val="%9"/>
      <w:lvlJc w:val="left"/>
      <w:pPr>
        <w:tabs>
          <w:tab w:val="num" w:pos="0"/>
        </w:tabs>
        <w:ind w:left="6614" w:firstLine="0"/>
      </w:pPr>
      <w:rPr>
        <w:rFonts w:ascii="Times New Roman" w:eastAsia="Times New Roman" w:hAnsi="Times New Roman" w:cs="Times New Roman"/>
        <w:b w:val="0"/>
        <w:i w:val="0"/>
        <w:strike w:val="0"/>
        <w:dstrike w:val="0"/>
        <w:color w:val="000000"/>
        <w:position w:val="0"/>
        <w:sz w:val="26"/>
        <w:szCs w:val="26"/>
        <w:u w:val="none" w:color="000000"/>
        <w:effect w:val="none"/>
        <w:vertAlign w:val="baseline"/>
      </w:rPr>
    </w:lvl>
  </w:abstractNum>
  <w:abstractNum w:abstractNumId="63" w15:restartNumberingAfterBreak="0">
    <w:nsid w:val="56F9440C"/>
    <w:multiLevelType w:val="hybridMultilevel"/>
    <w:tmpl w:val="BA9443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5763490B"/>
    <w:multiLevelType w:val="hybridMultilevel"/>
    <w:tmpl w:val="C734B20A"/>
    <w:lvl w:ilvl="0" w:tplc="41E0A240">
      <w:start w:val="1"/>
      <w:numFmt w:val="decimal"/>
      <w:lvlText w:val="%1."/>
      <w:lvlJc w:val="left"/>
      <w:pPr>
        <w:ind w:left="720" w:hanging="360"/>
      </w:pPr>
      <w:rPr>
        <w:rFonts w:ascii="Times New Roman" w:hAnsi="Times New Roman" w:cs="Times New Roman" w:hint="default"/>
        <w:b w:val="0"/>
        <w:i w:val="0"/>
        <w:strike w:val="0"/>
        <w:dstrike w:val="0"/>
        <w:color w:val="000000"/>
        <w:sz w:val="24"/>
        <w:szCs w:val="22"/>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577E391A"/>
    <w:multiLevelType w:val="multilevel"/>
    <w:tmpl w:val="2EF24302"/>
    <w:name w:val="WW8Num8722"/>
    <w:lvl w:ilvl="0">
      <w:start w:val="6"/>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66" w15:restartNumberingAfterBreak="0">
    <w:nsid w:val="58DE7836"/>
    <w:multiLevelType w:val="hybridMultilevel"/>
    <w:tmpl w:val="F8848CC8"/>
    <w:lvl w:ilvl="0" w:tplc="9E62C17E">
      <w:start w:val="1"/>
      <w:numFmt w:val="decimal"/>
      <w:lvlText w:val="%1."/>
      <w:lvlJc w:val="left"/>
      <w:pPr>
        <w:tabs>
          <w:tab w:val="num" w:pos="2340"/>
        </w:tabs>
        <w:ind w:left="23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8" w15:restartNumberingAfterBreak="0">
    <w:nsid w:val="5A9B2DCB"/>
    <w:multiLevelType w:val="hybridMultilevel"/>
    <w:tmpl w:val="1116B5B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6276087F"/>
    <w:multiLevelType w:val="hybridMultilevel"/>
    <w:tmpl w:val="E5208D7A"/>
    <w:lvl w:ilvl="0" w:tplc="013CD1D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6C4550EE"/>
    <w:multiLevelType w:val="multilevel"/>
    <w:tmpl w:val="EF4A939A"/>
    <w:lvl w:ilvl="0">
      <w:start w:val="1"/>
      <w:numFmt w:val="decimal"/>
      <w:lvlText w:val="%1."/>
      <w:lvlJc w:val="left"/>
      <w:pPr>
        <w:ind w:left="360" w:hanging="360"/>
      </w:pPr>
      <w:rPr>
        <w:rFonts w:ascii="Times New Roman" w:eastAsia="SimSun" w:hAnsi="Times New Roman" w:cs="Times New Roman" w:hint="default"/>
        <w:b/>
        <w:sz w:val="24"/>
      </w:rPr>
    </w:lvl>
    <w:lvl w:ilvl="1">
      <w:start w:val="2"/>
      <w:numFmt w:val="decimal"/>
      <w:lvlText w:val="%1.%2."/>
      <w:lvlJc w:val="left"/>
      <w:pPr>
        <w:ind w:left="1276" w:hanging="720"/>
      </w:pPr>
      <w:rPr>
        <w:rFonts w:ascii="Times New Roman" w:eastAsia="SimSun" w:hAnsi="Times New Roman" w:cs="Times New Roman" w:hint="default"/>
        <w:b/>
        <w:sz w:val="24"/>
      </w:rPr>
    </w:lvl>
    <w:lvl w:ilvl="2">
      <w:start w:val="1"/>
      <w:numFmt w:val="decimal"/>
      <w:lvlText w:val="%1.%2.%3."/>
      <w:lvlJc w:val="left"/>
      <w:pPr>
        <w:ind w:left="1832" w:hanging="720"/>
      </w:pPr>
      <w:rPr>
        <w:rFonts w:ascii="Times New Roman" w:eastAsia="SimSun" w:hAnsi="Times New Roman" w:cs="Times New Roman" w:hint="default"/>
        <w:b/>
        <w:sz w:val="24"/>
      </w:rPr>
    </w:lvl>
    <w:lvl w:ilvl="3">
      <w:start w:val="1"/>
      <w:numFmt w:val="decimal"/>
      <w:lvlText w:val="%1.%2.%3.%4."/>
      <w:lvlJc w:val="left"/>
      <w:pPr>
        <w:ind w:left="2748" w:hanging="1080"/>
      </w:pPr>
      <w:rPr>
        <w:rFonts w:ascii="Times New Roman" w:eastAsia="SimSun" w:hAnsi="Times New Roman" w:cs="Times New Roman" w:hint="default"/>
        <w:b/>
        <w:sz w:val="24"/>
      </w:rPr>
    </w:lvl>
    <w:lvl w:ilvl="4">
      <w:start w:val="1"/>
      <w:numFmt w:val="decimal"/>
      <w:lvlText w:val="%1.%2.%3.%4.%5."/>
      <w:lvlJc w:val="left"/>
      <w:pPr>
        <w:ind w:left="3664" w:hanging="1440"/>
      </w:pPr>
      <w:rPr>
        <w:rFonts w:ascii="Times New Roman" w:eastAsia="SimSun" w:hAnsi="Times New Roman" w:cs="Times New Roman" w:hint="default"/>
        <w:b/>
        <w:sz w:val="24"/>
      </w:rPr>
    </w:lvl>
    <w:lvl w:ilvl="5">
      <w:start w:val="1"/>
      <w:numFmt w:val="decimal"/>
      <w:lvlText w:val="%1.%2.%3.%4.%5.%6."/>
      <w:lvlJc w:val="left"/>
      <w:pPr>
        <w:ind w:left="4220" w:hanging="1440"/>
      </w:pPr>
      <w:rPr>
        <w:rFonts w:ascii="Times New Roman" w:eastAsia="SimSun" w:hAnsi="Times New Roman" w:cs="Times New Roman" w:hint="default"/>
        <w:b/>
        <w:sz w:val="24"/>
      </w:rPr>
    </w:lvl>
    <w:lvl w:ilvl="6">
      <w:start w:val="1"/>
      <w:numFmt w:val="decimal"/>
      <w:lvlText w:val="%1.%2.%3.%4.%5.%6.%7."/>
      <w:lvlJc w:val="left"/>
      <w:pPr>
        <w:ind w:left="5136" w:hanging="1800"/>
      </w:pPr>
      <w:rPr>
        <w:rFonts w:ascii="Times New Roman" w:eastAsia="SimSun" w:hAnsi="Times New Roman" w:cs="Times New Roman" w:hint="default"/>
        <w:b/>
        <w:sz w:val="24"/>
      </w:rPr>
    </w:lvl>
    <w:lvl w:ilvl="7">
      <w:start w:val="1"/>
      <w:numFmt w:val="decimal"/>
      <w:lvlText w:val="%1.%2.%3.%4.%5.%6.%7.%8."/>
      <w:lvlJc w:val="left"/>
      <w:pPr>
        <w:ind w:left="5692" w:hanging="1800"/>
      </w:pPr>
      <w:rPr>
        <w:rFonts w:ascii="Times New Roman" w:eastAsia="SimSun" w:hAnsi="Times New Roman" w:cs="Times New Roman" w:hint="default"/>
        <w:b/>
        <w:sz w:val="24"/>
      </w:rPr>
    </w:lvl>
    <w:lvl w:ilvl="8">
      <w:start w:val="1"/>
      <w:numFmt w:val="decimal"/>
      <w:lvlText w:val="%1.%2.%3.%4.%5.%6.%7.%8.%9."/>
      <w:lvlJc w:val="left"/>
      <w:pPr>
        <w:ind w:left="6608" w:hanging="2160"/>
      </w:pPr>
      <w:rPr>
        <w:rFonts w:ascii="Times New Roman" w:eastAsia="SimSun" w:hAnsi="Times New Roman" w:cs="Times New Roman" w:hint="default"/>
        <w:b/>
        <w:sz w:val="24"/>
      </w:rPr>
    </w:lvl>
  </w:abstractNum>
  <w:abstractNum w:abstractNumId="71" w15:restartNumberingAfterBreak="0">
    <w:nsid w:val="747758BC"/>
    <w:multiLevelType w:val="hybridMultilevel"/>
    <w:tmpl w:val="A6463AF2"/>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AEF2F22C">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4912601"/>
    <w:multiLevelType w:val="hybridMultilevel"/>
    <w:tmpl w:val="ABDEEB7A"/>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74E1332A"/>
    <w:multiLevelType w:val="hybridMultilevel"/>
    <w:tmpl w:val="0E9E124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633549E"/>
    <w:multiLevelType w:val="hybridMultilevel"/>
    <w:tmpl w:val="06123E24"/>
    <w:lvl w:ilvl="0" w:tplc="5046F702">
      <w:start w:val="19"/>
      <w:numFmt w:val="upperRoman"/>
      <w:lvlText w:val="%1."/>
      <w:lvlJc w:val="left"/>
      <w:pPr>
        <w:ind w:left="1080" w:hanging="720"/>
      </w:pPr>
      <w:rPr>
        <w:rFonts w:ascii="Times New Roman" w:hAnsi="Times New Roman" w:cs="Times New Roman" w:hint="default"/>
        <w:b/>
        <w:bCs/>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20535964">
    <w:abstractNumId w:val="13"/>
  </w:num>
  <w:num w:numId="2" w16cid:durableId="1617055957">
    <w:abstractNumId w:val="20"/>
  </w:num>
  <w:num w:numId="3" w16cid:durableId="1956906190">
    <w:abstractNumId w:val="24"/>
  </w:num>
  <w:num w:numId="4" w16cid:durableId="1472014073">
    <w:abstractNumId w:val="42"/>
  </w:num>
  <w:num w:numId="5" w16cid:durableId="1410814080">
    <w:abstractNumId w:val="14"/>
  </w:num>
  <w:num w:numId="6" w16cid:durableId="1184906696">
    <w:abstractNumId w:val="41"/>
  </w:num>
  <w:num w:numId="7" w16cid:durableId="1554928011">
    <w:abstractNumId w:val="18"/>
  </w:num>
  <w:num w:numId="8" w16cid:durableId="1860046532">
    <w:abstractNumId w:val="57"/>
  </w:num>
  <w:num w:numId="9" w16cid:durableId="492725186">
    <w:abstractNumId w:val="10"/>
  </w:num>
  <w:num w:numId="10" w16cid:durableId="1110510810">
    <w:abstractNumId w:val="30"/>
  </w:num>
  <w:num w:numId="11" w16cid:durableId="1830560619">
    <w:abstractNumId w:val="37"/>
  </w:num>
  <w:num w:numId="12" w16cid:durableId="934285243">
    <w:abstractNumId w:val="16"/>
  </w:num>
  <w:num w:numId="13" w16cid:durableId="404840811">
    <w:abstractNumId w:val="70"/>
  </w:num>
  <w:num w:numId="14" w16cid:durableId="1369456123">
    <w:abstractNumId w:val="19"/>
  </w:num>
  <w:num w:numId="15" w16cid:durableId="1935045957">
    <w:abstractNumId w:val="27"/>
  </w:num>
  <w:num w:numId="16" w16cid:durableId="658847615">
    <w:abstractNumId w:val="44"/>
  </w:num>
  <w:num w:numId="17" w16cid:durableId="490679029">
    <w:abstractNumId w:val="43"/>
  </w:num>
  <w:num w:numId="18" w16cid:durableId="159128116">
    <w:abstractNumId w:val="4"/>
  </w:num>
  <w:num w:numId="19" w16cid:durableId="1944680397">
    <w:abstractNumId w:val="6"/>
  </w:num>
  <w:num w:numId="20" w16cid:durableId="632832184">
    <w:abstractNumId w:val="9"/>
  </w:num>
  <w:num w:numId="21" w16cid:durableId="417407090">
    <w:abstractNumId w:val="21"/>
  </w:num>
  <w:num w:numId="22" w16cid:durableId="1714772501">
    <w:abstractNumId w:val="38"/>
  </w:num>
  <w:num w:numId="23" w16cid:durableId="318970335">
    <w:abstractNumId w:val="39"/>
  </w:num>
  <w:num w:numId="24" w16cid:durableId="1879313596">
    <w:abstractNumId w:val="1"/>
  </w:num>
  <w:num w:numId="25" w16cid:durableId="1425301032">
    <w:abstractNumId w:val="7"/>
  </w:num>
  <w:num w:numId="26" w16cid:durableId="1479612388">
    <w:abstractNumId w:val="11"/>
  </w:num>
  <w:num w:numId="27" w16cid:durableId="943921238">
    <w:abstractNumId w:val="28"/>
  </w:num>
  <w:num w:numId="28" w16cid:durableId="19010345">
    <w:abstractNumId w:val="29"/>
  </w:num>
  <w:num w:numId="29" w16cid:durableId="1234589201">
    <w:abstractNumId w:val="31"/>
  </w:num>
  <w:num w:numId="30" w16cid:durableId="340350490">
    <w:abstractNumId w:val="35"/>
  </w:num>
  <w:num w:numId="31" w16cid:durableId="992369177">
    <w:abstractNumId w:val="45"/>
  </w:num>
  <w:num w:numId="32" w16cid:durableId="829640719">
    <w:abstractNumId w:val="46"/>
  </w:num>
  <w:num w:numId="33" w16cid:durableId="1598976932">
    <w:abstractNumId w:val="8"/>
  </w:num>
  <w:num w:numId="34" w16cid:durableId="793324886">
    <w:abstractNumId w:val="3"/>
  </w:num>
  <w:num w:numId="35" w16cid:durableId="594942310">
    <w:abstractNumId w:val="67"/>
  </w:num>
  <w:num w:numId="36" w16cid:durableId="146434854">
    <w:abstractNumId w:val="55"/>
  </w:num>
  <w:num w:numId="37" w16cid:durableId="1523325382">
    <w:abstractNumId w:val="52"/>
  </w:num>
  <w:num w:numId="38" w16cid:durableId="1296525608">
    <w:abstractNumId w:val="0"/>
  </w:num>
  <w:num w:numId="39" w16cid:durableId="1880580291">
    <w:abstractNumId w:val="5"/>
  </w:num>
  <w:num w:numId="40" w16cid:durableId="813831830">
    <w:abstractNumId w:val="15"/>
  </w:num>
  <w:num w:numId="41" w16cid:durableId="692848060">
    <w:abstractNumId w:val="74"/>
  </w:num>
  <w:num w:numId="42" w16cid:durableId="1289358397">
    <w:abstractNumId w:val="2"/>
  </w:num>
  <w:num w:numId="43" w16cid:durableId="460804403">
    <w:abstractNumId w:val="17"/>
  </w:num>
  <w:num w:numId="44" w16cid:durableId="1375932926">
    <w:abstractNumId w:val="23"/>
  </w:num>
  <w:num w:numId="45" w16cid:durableId="398946167">
    <w:abstractNumId w:val="22"/>
  </w:num>
  <w:num w:numId="46" w16cid:durableId="939529019">
    <w:abstractNumId w:val="26"/>
  </w:num>
  <w:num w:numId="47" w16cid:durableId="411203915">
    <w:abstractNumId w:val="33"/>
  </w:num>
  <w:num w:numId="48" w16cid:durableId="353193815">
    <w:abstractNumId w:val="34"/>
  </w:num>
  <w:num w:numId="49" w16cid:durableId="2128890679">
    <w:abstractNumId w:val="36"/>
  </w:num>
  <w:num w:numId="50" w16cid:durableId="53558389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3452660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2612873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6800594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67500707">
    <w:abstractNumId w:val="40"/>
  </w:num>
  <w:num w:numId="55" w16cid:durableId="824709863">
    <w:abstractNumId w:val="32"/>
  </w:num>
  <w:num w:numId="56" w16cid:durableId="1486118875">
    <w:abstractNumId w:val="12"/>
  </w:num>
  <w:num w:numId="57" w16cid:durableId="923221620">
    <w:abstractNumId w:val="25"/>
  </w:num>
  <w:num w:numId="58" w16cid:durableId="1389959798">
    <w:abstractNumId w:val="64"/>
  </w:num>
  <w:num w:numId="59" w16cid:durableId="135989009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4091245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6086311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23446631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31256116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4523293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0116831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371231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983658937">
    <w:abstractNumId w:val="68"/>
  </w:num>
  <w:num w:numId="68" w16cid:durableId="404188111">
    <w:abstractNumId w:val="59"/>
  </w:num>
  <w:num w:numId="69" w16cid:durableId="929393570">
    <w:abstractNumId w:val="65"/>
  </w:num>
  <w:num w:numId="70" w16cid:durableId="47071870">
    <w:abstractNumId w:val="71"/>
  </w:num>
  <w:num w:numId="71" w16cid:durableId="691876241">
    <w:abstractNumId w:val="47"/>
  </w:num>
  <w:num w:numId="72" w16cid:durableId="924463343">
    <w:abstractNumId w:val="69"/>
  </w:num>
  <w:num w:numId="73" w16cid:durableId="1809778603">
    <w:abstractNumId w:val="60"/>
  </w:num>
  <w:num w:numId="74" w16cid:durableId="1478182312">
    <w:abstractNumId w:val="73"/>
  </w:num>
  <w:num w:numId="75" w16cid:durableId="1515455272">
    <w:abstractNumId w:val="49"/>
  </w:num>
  <w:num w:numId="76" w16cid:durableId="1898781260">
    <w:abstractNumId w:val="5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DC1"/>
    <w:rsid w:val="00003D70"/>
    <w:rsid w:val="00006790"/>
    <w:rsid w:val="0000792E"/>
    <w:rsid w:val="000145CC"/>
    <w:rsid w:val="00026D0F"/>
    <w:rsid w:val="000317D3"/>
    <w:rsid w:val="00031C4E"/>
    <w:rsid w:val="0003721D"/>
    <w:rsid w:val="0006516D"/>
    <w:rsid w:val="00071D4B"/>
    <w:rsid w:val="00084D36"/>
    <w:rsid w:val="000862E5"/>
    <w:rsid w:val="00087F51"/>
    <w:rsid w:val="000929ED"/>
    <w:rsid w:val="00095986"/>
    <w:rsid w:val="00097DA4"/>
    <w:rsid w:val="000A49F9"/>
    <w:rsid w:val="000B131E"/>
    <w:rsid w:val="000B3601"/>
    <w:rsid w:val="000C41A0"/>
    <w:rsid w:val="000C4B76"/>
    <w:rsid w:val="000C4EC0"/>
    <w:rsid w:val="000D3C17"/>
    <w:rsid w:val="000D71A4"/>
    <w:rsid w:val="000E0633"/>
    <w:rsid w:val="000E2906"/>
    <w:rsid w:val="000F0022"/>
    <w:rsid w:val="000F57DB"/>
    <w:rsid w:val="000F627D"/>
    <w:rsid w:val="000F74B7"/>
    <w:rsid w:val="00100B59"/>
    <w:rsid w:val="001072C4"/>
    <w:rsid w:val="001149C3"/>
    <w:rsid w:val="0011779F"/>
    <w:rsid w:val="001212E6"/>
    <w:rsid w:val="0012234B"/>
    <w:rsid w:val="001247C7"/>
    <w:rsid w:val="001256B0"/>
    <w:rsid w:val="0014468A"/>
    <w:rsid w:val="00147B91"/>
    <w:rsid w:val="00150F48"/>
    <w:rsid w:val="001708E6"/>
    <w:rsid w:val="001718A3"/>
    <w:rsid w:val="00175E32"/>
    <w:rsid w:val="001802F8"/>
    <w:rsid w:val="00195C83"/>
    <w:rsid w:val="001B4720"/>
    <w:rsid w:val="001B6E52"/>
    <w:rsid w:val="001C05C1"/>
    <w:rsid w:val="001C09D9"/>
    <w:rsid w:val="001C530A"/>
    <w:rsid w:val="001E349E"/>
    <w:rsid w:val="001F0DC8"/>
    <w:rsid w:val="002001BF"/>
    <w:rsid w:val="00211B83"/>
    <w:rsid w:val="00213122"/>
    <w:rsid w:val="00222CD7"/>
    <w:rsid w:val="00231A36"/>
    <w:rsid w:val="0023662E"/>
    <w:rsid w:val="00241730"/>
    <w:rsid w:val="0024178D"/>
    <w:rsid w:val="00243C82"/>
    <w:rsid w:val="00247A85"/>
    <w:rsid w:val="002645F2"/>
    <w:rsid w:val="00267422"/>
    <w:rsid w:val="00267BC5"/>
    <w:rsid w:val="002702D0"/>
    <w:rsid w:val="00280D32"/>
    <w:rsid w:val="00281310"/>
    <w:rsid w:val="00281924"/>
    <w:rsid w:val="00286276"/>
    <w:rsid w:val="0028677C"/>
    <w:rsid w:val="002942BA"/>
    <w:rsid w:val="00296BB0"/>
    <w:rsid w:val="002B10A4"/>
    <w:rsid w:val="002B13DC"/>
    <w:rsid w:val="002B423D"/>
    <w:rsid w:val="002B5498"/>
    <w:rsid w:val="002C1545"/>
    <w:rsid w:val="002D2387"/>
    <w:rsid w:val="002D5E0C"/>
    <w:rsid w:val="002E04AF"/>
    <w:rsid w:val="002E4288"/>
    <w:rsid w:val="002F2983"/>
    <w:rsid w:val="002F7BA6"/>
    <w:rsid w:val="00325934"/>
    <w:rsid w:val="00337D98"/>
    <w:rsid w:val="003473D9"/>
    <w:rsid w:val="003518F0"/>
    <w:rsid w:val="00354D6A"/>
    <w:rsid w:val="003570F5"/>
    <w:rsid w:val="00366417"/>
    <w:rsid w:val="003711F3"/>
    <w:rsid w:val="00374067"/>
    <w:rsid w:val="003957BB"/>
    <w:rsid w:val="003978BF"/>
    <w:rsid w:val="003B3AA9"/>
    <w:rsid w:val="003B5A32"/>
    <w:rsid w:val="003D22CF"/>
    <w:rsid w:val="003D322C"/>
    <w:rsid w:val="003D5D35"/>
    <w:rsid w:val="003F444D"/>
    <w:rsid w:val="0040698F"/>
    <w:rsid w:val="00412DC4"/>
    <w:rsid w:val="00412DEB"/>
    <w:rsid w:val="0041457A"/>
    <w:rsid w:val="004214CC"/>
    <w:rsid w:val="00421FFA"/>
    <w:rsid w:val="004269F3"/>
    <w:rsid w:val="00427CB5"/>
    <w:rsid w:val="004324E5"/>
    <w:rsid w:val="004334A7"/>
    <w:rsid w:val="00436DE0"/>
    <w:rsid w:val="0044215A"/>
    <w:rsid w:val="0044434C"/>
    <w:rsid w:val="00450C01"/>
    <w:rsid w:val="0045283A"/>
    <w:rsid w:val="0045623D"/>
    <w:rsid w:val="00456FE3"/>
    <w:rsid w:val="004617FA"/>
    <w:rsid w:val="004721C7"/>
    <w:rsid w:val="00473F76"/>
    <w:rsid w:val="004820B0"/>
    <w:rsid w:val="00483FB6"/>
    <w:rsid w:val="00484ECE"/>
    <w:rsid w:val="00496FD8"/>
    <w:rsid w:val="004973DA"/>
    <w:rsid w:val="004A00A7"/>
    <w:rsid w:val="004A6223"/>
    <w:rsid w:val="004B1C50"/>
    <w:rsid w:val="004B6D6C"/>
    <w:rsid w:val="004C70EC"/>
    <w:rsid w:val="004D4DA4"/>
    <w:rsid w:val="004E538F"/>
    <w:rsid w:val="004E7305"/>
    <w:rsid w:val="004F58AF"/>
    <w:rsid w:val="00503A5D"/>
    <w:rsid w:val="005049CD"/>
    <w:rsid w:val="0050661E"/>
    <w:rsid w:val="0051029A"/>
    <w:rsid w:val="00510C8F"/>
    <w:rsid w:val="00512C21"/>
    <w:rsid w:val="0051488F"/>
    <w:rsid w:val="00516CA8"/>
    <w:rsid w:val="00516E7A"/>
    <w:rsid w:val="00521DD9"/>
    <w:rsid w:val="005324B5"/>
    <w:rsid w:val="005367A6"/>
    <w:rsid w:val="00542256"/>
    <w:rsid w:val="00547861"/>
    <w:rsid w:val="005678D1"/>
    <w:rsid w:val="00571A9E"/>
    <w:rsid w:val="005740E1"/>
    <w:rsid w:val="005756A1"/>
    <w:rsid w:val="00585BEE"/>
    <w:rsid w:val="005A520D"/>
    <w:rsid w:val="005D077C"/>
    <w:rsid w:val="005D4965"/>
    <w:rsid w:val="005E41EF"/>
    <w:rsid w:val="005E4A68"/>
    <w:rsid w:val="005F5908"/>
    <w:rsid w:val="005F7D05"/>
    <w:rsid w:val="00601037"/>
    <w:rsid w:val="00616149"/>
    <w:rsid w:val="00635E9C"/>
    <w:rsid w:val="0063606A"/>
    <w:rsid w:val="0064549B"/>
    <w:rsid w:val="00646E1C"/>
    <w:rsid w:val="00647291"/>
    <w:rsid w:val="0065006D"/>
    <w:rsid w:val="00650C02"/>
    <w:rsid w:val="006554C8"/>
    <w:rsid w:val="00665490"/>
    <w:rsid w:val="00666DEA"/>
    <w:rsid w:val="006872D8"/>
    <w:rsid w:val="00693B5B"/>
    <w:rsid w:val="006A1BFF"/>
    <w:rsid w:val="006B032D"/>
    <w:rsid w:val="006B1AB3"/>
    <w:rsid w:val="006B3C4C"/>
    <w:rsid w:val="006B5C6B"/>
    <w:rsid w:val="006D0328"/>
    <w:rsid w:val="006D20F4"/>
    <w:rsid w:val="006D4D27"/>
    <w:rsid w:val="006D56BE"/>
    <w:rsid w:val="006E63DD"/>
    <w:rsid w:val="006E6E4D"/>
    <w:rsid w:val="006F0C31"/>
    <w:rsid w:val="007221E6"/>
    <w:rsid w:val="007405A5"/>
    <w:rsid w:val="007666EB"/>
    <w:rsid w:val="00781837"/>
    <w:rsid w:val="00781EFD"/>
    <w:rsid w:val="00783C25"/>
    <w:rsid w:val="0079578B"/>
    <w:rsid w:val="007A525B"/>
    <w:rsid w:val="007A52DD"/>
    <w:rsid w:val="007A6433"/>
    <w:rsid w:val="007C3871"/>
    <w:rsid w:val="007C6ACF"/>
    <w:rsid w:val="007D39D9"/>
    <w:rsid w:val="007E4D0A"/>
    <w:rsid w:val="007F371D"/>
    <w:rsid w:val="007F5CFE"/>
    <w:rsid w:val="007F6328"/>
    <w:rsid w:val="008050E4"/>
    <w:rsid w:val="0080732B"/>
    <w:rsid w:val="00807FC5"/>
    <w:rsid w:val="008101F4"/>
    <w:rsid w:val="00810C0D"/>
    <w:rsid w:val="00812EC5"/>
    <w:rsid w:val="00821517"/>
    <w:rsid w:val="00824DD0"/>
    <w:rsid w:val="00842F47"/>
    <w:rsid w:val="0084644F"/>
    <w:rsid w:val="00852B53"/>
    <w:rsid w:val="008534CB"/>
    <w:rsid w:val="008550AF"/>
    <w:rsid w:val="008576FE"/>
    <w:rsid w:val="00862D17"/>
    <w:rsid w:val="008642EA"/>
    <w:rsid w:val="00865917"/>
    <w:rsid w:val="00871694"/>
    <w:rsid w:val="00887721"/>
    <w:rsid w:val="008917D0"/>
    <w:rsid w:val="008A3098"/>
    <w:rsid w:val="008A5749"/>
    <w:rsid w:val="008B3BB8"/>
    <w:rsid w:val="008C0536"/>
    <w:rsid w:val="008C54C3"/>
    <w:rsid w:val="008C6123"/>
    <w:rsid w:val="008D02EA"/>
    <w:rsid w:val="008D069D"/>
    <w:rsid w:val="008D52E0"/>
    <w:rsid w:val="008E3801"/>
    <w:rsid w:val="008F7185"/>
    <w:rsid w:val="00901457"/>
    <w:rsid w:val="009048D8"/>
    <w:rsid w:val="009222A8"/>
    <w:rsid w:val="00935861"/>
    <w:rsid w:val="009362B6"/>
    <w:rsid w:val="00936F50"/>
    <w:rsid w:val="00945237"/>
    <w:rsid w:val="00952CFA"/>
    <w:rsid w:val="00954089"/>
    <w:rsid w:val="009554A8"/>
    <w:rsid w:val="0095762E"/>
    <w:rsid w:val="00957AB6"/>
    <w:rsid w:val="00964E10"/>
    <w:rsid w:val="00966CD0"/>
    <w:rsid w:val="00972D32"/>
    <w:rsid w:val="00980A92"/>
    <w:rsid w:val="00985ADA"/>
    <w:rsid w:val="00994220"/>
    <w:rsid w:val="009A3FB2"/>
    <w:rsid w:val="009A7E0E"/>
    <w:rsid w:val="009B0ADF"/>
    <w:rsid w:val="009B2166"/>
    <w:rsid w:val="009B2249"/>
    <w:rsid w:val="009B4C82"/>
    <w:rsid w:val="009B54E4"/>
    <w:rsid w:val="009B6962"/>
    <w:rsid w:val="009B7FAD"/>
    <w:rsid w:val="009C2821"/>
    <w:rsid w:val="009D0024"/>
    <w:rsid w:val="009D1287"/>
    <w:rsid w:val="009D1AB0"/>
    <w:rsid w:val="009D5D3D"/>
    <w:rsid w:val="009E4D17"/>
    <w:rsid w:val="009F00AE"/>
    <w:rsid w:val="009F0D0C"/>
    <w:rsid w:val="00A02C33"/>
    <w:rsid w:val="00A222B7"/>
    <w:rsid w:val="00A238D8"/>
    <w:rsid w:val="00A24BEC"/>
    <w:rsid w:val="00A31450"/>
    <w:rsid w:val="00A32589"/>
    <w:rsid w:val="00A332A6"/>
    <w:rsid w:val="00A573E4"/>
    <w:rsid w:val="00A95A0D"/>
    <w:rsid w:val="00AA1C26"/>
    <w:rsid w:val="00AA26E7"/>
    <w:rsid w:val="00AA3B9C"/>
    <w:rsid w:val="00AA517A"/>
    <w:rsid w:val="00AA62D0"/>
    <w:rsid w:val="00AA62F2"/>
    <w:rsid w:val="00AC3297"/>
    <w:rsid w:val="00AC34F2"/>
    <w:rsid w:val="00AD0D21"/>
    <w:rsid w:val="00AE3BC2"/>
    <w:rsid w:val="00AE3D4F"/>
    <w:rsid w:val="00AE6F5A"/>
    <w:rsid w:val="00AF45CF"/>
    <w:rsid w:val="00AF45D4"/>
    <w:rsid w:val="00AF5EEE"/>
    <w:rsid w:val="00B1249D"/>
    <w:rsid w:val="00B12DB0"/>
    <w:rsid w:val="00B16A55"/>
    <w:rsid w:val="00B17401"/>
    <w:rsid w:val="00B20B45"/>
    <w:rsid w:val="00B25726"/>
    <w:rsid w:val="00B274AC"/>
    <w:rsid w:val="00B34711"/>
    <w:rsid w:val="00B44D9A"/>
    <w:rsid w:val="00B56863"/>
    <w:rsid w:val="00B631A8"/>
    <w:rsid w:val="00B63216"/>
    <w:rsid w:val="00B6630D"/>
    <w:rsid w:val="00B772CC"/>
    <w:rsid w:val="00B81322"/>
    <w:rsid w:val="00B82A3D"/>
    <w:rsid w:val="00B915DD"/>
    <w:rsid w:val="00B91A01"/>
    <w:rsid w:val="00BA15C1"/>
    <w:rsid w:val="00BA5498"/>
    <w:rsid w:val="00BA5706"/>
    <w:rsid w:val="00BA6165"/>
    <w:rsid w:val="00BC01AB"/>
    <w:rsid w:val="00BC34AE"/>
    <w:rsid w:val="00BD025E"/>
    <w:rsid w:val="00BD1027"/>
    <w:rsid w:val="00BE3AED"/>
    <w:rsid w:val="00BF1357"/>
    <w:rsid w:val="00BF15D2"/>
    <w:rsid w:val="00C0713D"/>
    <w:rsid w:val="00C165B2"/>
    <w:rsid w:val="00C4583C"/>
    <w:rsid w:val="00C46472"/>
    <w:rsid w:val="00C51491"/>
    <w:rsid w:val="00C5307F"/>
    <w:rsid w:val="00C607C9"/>
    <w:rsid w:val="00C64434"/>
    <w:rsid w:val="00C837D0"/>
    <w:rsid w:val="00C90321"/>
    <w:rsid w:val="00CA54FE"/>
    <w:rsid w:val="00CA5860"/>
    <w:rsid w:val="00CC0DEA"/>
    <w:rsid w:val="00CC4212"/>
    <w:rsid w:val="00CC724A"/>
    <w:rsid w:val="00CD10B7"/>
    <w:rsid w:val="00CD1396"/>
    <w:rsid w:val="00CE39F6"/>
    <w:rsid w:val="00CF5477"/>
    <w:rsid w:val="00D01B2D"/>
    <w:rsid w:val="00D042B1"/>
    <w:rsid w:val="00D06439"/>
    <w:rsid w:val="00D11F57"/>
    <w:rsid w:val="00D14E7E"/>
    <w:rsid w:val="00D35751"/>
    <w:rsid w:val="00D427E4"/>
    <w:rsid w:val="00D42981"/>
    <w:rsid w:val="00D456DA"/>
    <w:rsid w:val="00D61202"/>
    <w:rsid w:val="00D65CB5"/>
    <w:rsid w:val="00D80DEC"/>
    <w:rsid w:val="00D81B1A"/>
    <w:rsid w:val="00D91446"/>
    <w:rsid w:val="00D97FC9"/>
    <w:rsid w:val="00DA3AD6"/>
    <w:rsid w:val="00DC1480"/>
    <w:rsid w:val="00DD2670"/>
    <w:rsid w:val="00DE0549"/>
    <w:rsid w:val="00DE2DB8"/>
    <w:rsid w:val="00DF11F8"/>
    <w:rsid w:val="00DF5B37"/>
    <w:rsid w:val="00E13331"/>
    <w:rsid w:val="00E13FC6"/>
    <w:rsid w:val="00E14DC1"/>
    <w:rsid w:val="00E17A92"/>
    <w:rsid w:val="00E24B6A"/>
    <w:rsid w:val="00E30027"/>
    <w:rsid w:val="00E4401E"/>
    <w:rsid w:val="00E50D2F"/>
    <w:rsid w:val="00E53833"/>
    <w:rsid w:val="00E72BCC"/>
    <w:rsid w:val="00E74459"/>
    <w:rsid w:val="00E80C53"/>
    <w:rsid w:val="00E82CFC"/>
    <w:rsid w:val="00E8755E"/>
    <w:rsid w:val="00E95533"/>
    <w:rsid w:val="00EA4183"/>
    <w:rsid w:val="00EB27B6"/>
    <w:rsid w:val="00EC2C18"/>
    <w:rsid w:val="00EE0026"/>
    <w:rsid w:val="00EE141D"/>
    <w:rsid w:val="00EF65BA"/>
    <w:rsid w:val="00EF773E"/>
    <w:rsid w:val="00F01C14"/>
    <w:rsid w:val="00F01C22"/>
    <w:rsid w:val="00F04D3B"/>
    <w:rsid w:val="00F14206"/>
    <w:rsid w:val="00F37482"/>
    <w:rsid w:val="00F54365"/>
    <w:rsid w:val="00F562C5"/>
    <w:rsid w:val="00F72B3A"/>
    <w:rsid w:val="00F7397A"/>
    <w:rsid w:val="00F74C5A"/>
    <w:rsid w:val="00F7623F"/>
    <w:rsid w:val="00F83F27"/>
    <w:rsid w:val="00FA5ED1"/>
    <w:rsid w:val="00FA742B"/>
    <w:rsid w:val="00FB2686"/>
    <w:rsid w:val="00FC5D71"/>
    <w:rsid w:val="00FD4E9F"/>
    <w:rsid w:val="00FE2822"/>
    <w:rsid w:val="00FE3E86"/>
    <w:rsid w:val="00FE4F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CE8C61"/>
  <w15:chartTrackingRefBased/>
  <w15:docId w15:val="{3699DB23-823A-49B3-A4D8-ADCABD7B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3216"/>
    <w:pPr>
      <w:spacing w:line="259" w:lineRule="auto"/>
    </w:pPr>
    <w:rPr>
      <w:sz w:val="22"/>
      <w:szCs w:val="22"/>
    </w:rPr>
  </w:style>
  <w:style w:type="paragraph" w:styleId="Nagwek1">
    <w:name w:val="heading 1"/>
    <w:basedOn w:val="Normalny"/>
    <w:next w:val="Normalny"/>
    <w:link w:val="Nagwek1Znak"/>
    <w:qFormat/>
    <w:rsid w:val="00E14DC1"/>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E14DC1"/>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E14DC1"/>
    <w:pPr>
      <w:keepNext/>
      <w:keepLines/>
      <w:spacing w:before="160" w:after="80" w:line="278" w:lineRule="auto"/>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E14DC1"/>
    <w:pPr>
      <w:keepNext/>
      <w:keepLines/>
      <w:spacing w:before="80" w:after="40" w:line="278" w:lineRule="auto"/>
      <w:outlineLvl w:val="3"/>
    </w:pPr>
    <w:rPr>
      <w:rFonts w:eastAsiaTheme="majorEastAsia" w:cstheme="majorBidi"/>
      <w:i/>
      <w:iCs/>
      <w:color w:val="0F4761" w:themeColor="accent1" w:themeShade="BF"/>
      <w:sz w:val="24"/>
      <w:szCs w:val="24"/>
    </w:rPr>
  </w:style>
  <w:style w:type="paragraph" w:styleId="Nagwek5">
    <w:name w:val="heading 5"/>
    <w:basedOn w:val="Normalny"/>
    <w:next w:val="Normalny"/>
    <w:link w:val="Nagwek5Znak"/>
    <w:unhideWhenUsed/>
    <w:qFormat/>
    <w:rsid w:val="00E14DC1"/>
    <w:pPr>
      <w:keepNext/>
      <w:keepLines/>
      <w:spacing w:before="80" w:after="40" w:line="278" w:lineRule="auto"/>
      <w:outlineLvl w:val="4"/>
    </w:pPr>
    <w:rPr>
      <w:rFonts w:eastAsiaTheme="majorEastAsia" w:cstheme="majorBidi"/>
      <w:color w:val="0F4761" w:themeColor="accent1" w:themeShade="BF"/>
      <w:sz w:val="24"/>
      <w:szCs w:val="24"/>
    </w:rPr>
  </w:style>
  <w:style w:type="paragraph" w:styleId="Nagwek6">
    <w:name w:val="heading 6"/>
    <w:basedOn w:val="Normalny"/>
    <w:next w:val="Normalny"/>
    <w:link w:val="Nagwek6Znak"/>
    <w:unhideWhenUsed/>
    <w:qFormat/>
    <w:rsid w:val="00E14DC1"/>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Nagwek7">
    <w:name w:val="heading 7"/>
    <w:basedOn w:val="Normalny"/>
    <w:next w:val="Normalny"/>
    <w:link w:val="Nagwek7Znak"/>
    <w:unhideWhenUsed/>
    <w:qFormat/>
    <w:rsid w:val="00E14DC1"/>
    <w:pPr>
      <w:keepNext/>
      <w:keepLines/>
      <w:spacing w:before="40" w:after="0" w:line="278" w:lineRule="auto"/>
      <w:outlineLvl w:val="6"/>
    </w:pPr>
    <w:rPr>
      <w:rFonts w:eastAsiaTheme="majorEastAsia" w:cstheme="majorBidi"/>
      <w:color w:val="595959" w:themeColor="text1" w:themeTint="A6"/>
      <w:sz w:val="24"/>
      <w:szCs w:val="24"/>
    </w:rPr>
  </w:style>
  <w:style w:type="paragraph" w:styleId="Nagwek8">
    <w:name w:val="heading 8"/>
    <w:basedOn w:val="Normalny"/>
    <w:next w:val="Normalny"/>
    <w:link w:val="Nagwek8Znak"/>
    <w:unhideWhenUsed/>
    <w:qFormat/>
    <w:rsid w:val="00E14DC1"/>
    <w:pPr>
      <w:keepNext/>
      <w:keepLines/>
      <w:spacing w:after="0" w:line="278" w:lineRule="auto"/>
      <w:outlineLvl w:val="7"/>
    </w:pPr>
    <w:rPr>
      <w:rFonts w:eastAsiaTheme="majorEastAsia" w:cstheme="majorBidi"/>
      <w:i/>
      <w:iCs/>
      <w:color w:val="272727" w:themeColor="text1" w:themeTint="D8"/>
      <w:sz w:val="24"/>
      <w:szCs w:val="24"/>
    </w:rPr>
  </w:style>
  <w:style w:type="paragraph" w:styleId="Nagwek9">
    <w:name w:val="heading 9"/>
    <w:basedOn w:val="Normalny"/>
    <w:next w:val="Normalny"/>
    <w:link w:val="Nagwek9Znak"/>
    <w:unhideWhenUsed/>
    <w:qFormat/>
    <w:rsid w:val="00E14DC1"/>
    <w:pPr>
      <w:keepNext/>
      <w:keepLines/>
      <w:spacing w:after="0" w:line="278" w:lineRule="auto"/>
      <w:outlineLvl w:val="8"/>
    </w:pPr>
    <w:rPr>
      <w:rFonts w:eastAsiaTheme="majorEastAsia" w:cstheme="majorBidi"/>
      <w:color w:val="272727" w:themeColor="text1" w:themeTint="D8"/>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14DC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14DC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14DC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14DC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14DC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14DC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14DC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14DC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14DC1"/>
    <w:rPr>
      <w:rFonts w:eastAsiaTheme="majorEastAsia" w:cstheme="majorBidi"/>
      <w:color w:val="272727" w:themeColor="text1" w:themeTint="D8"/>
    </w:rPr>
  </w:style>
  <w:style w:type="paragraph" w:styleId="Tytu">
    <w:name w:val="Title"/>
    <w:basedOn w:val="Normalny"/>
    <w:next w:val="Normalny"/>
    <w:link w:val="TytuZnak"/>
    <w:uiPriority w:val="10"/>
    <w:qFormat/>
    <w:rsid w:val="00E14D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14DC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14DC1"/>
    <w:pPr>
      <w:numPr>
        <w:ilvl w:val="1"/>
      </w:numPr>
      <w:spacing w:line="278" w:lineRule="auto"/>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14DC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14DC1"/>
    <w:pPr>
      <w:spacing w:before="160" w:line="278" w:lineRule="auto"/>
      <w:jc w:val="center"/>
    </w:pPr>
    <w:rPr>
      <w:i/>
      <w:iCs/>
      <w:color w:val="404040" w:themeColor="text1" w:themeTint="BF"/>
      <w:sz w:val="24"/>
      <w:szCs w:val="24"/>
    </w:rPr>
  </w:style>
  <w:style w:type="character" w:customStyle="1" w:styleId="CytatZnak">
    <w:name w:val="Cytat Znak"/>
    <w:basedOn w:val="Domylnaczcionkaakapitu"/>
    <w:link w:val="Cytat"/>
    <w:uiPriority w:val="29"/>
    <w:rsid w:val="00E14DC1"/>
    <w:rPr>
      <w:i/>
      <w:iCs/>
      <w:color w:val="404040" w:themeColor="text1" w:themeTint="BF"/>
    </w:rPr>
  </w:style>
  <w:style w:type="paragraph" w:styleId="Akapitzlist">
    <w:name w:val="List Paragraph"/>
    <w:aliases w:val="Asia 2  Akapit z listą,tekst normalny,CW_Lista,L1,Numerowanie,2 heading,A_wyliczenie,K-P_odwolanie,Akapit z listą5,maz_wyliczenie,opis dzialania,normalny tekst,Odstavec,BulletC,Obiekt,Wyliczanie,Wypunktowanie,Nagłowek 3,lp1"/>
    <w:basedOn w:val="Normalny"/>
    <w:uiPriority w:val="34"/>
    <w:qFormat/>
    <w:rsid w:val="00E14DC1"/>
    <w:pPr>
      <w:spacing w:line="278" w:lineRule="auto"/>
      <w:ind w:left="720"/>
      <w:contextualSpacing/>
    </w:pPr>
    <w:rPr>
      <w:sz w:val="24"/>
      <w:szCs w:val="24"/>
    </w:rPr>
  </w:style>
  <w:style w:type="character" w:styleId="Wyrnienieintensywne">
    <w:name w:val="Intense Emphasis"/>
    <w:basedOn w:val="Domylnaczcionkaakapitu"/>
    <w:uiPriority w:val="21"/>
    <w:qFormat/>
    <w:rsid w:val="00E14DC1"/>
    <w:rPr>
      <w:i/>
      <w:iCs/>
      <w:color w:val="0F4761" w:themeColor="accent1" w:themeShade="BF"/>
    </w:rPr>
  </w:style>
  <w:style w:type="paragraph" w:styleId="Cytatintensywny">
    <w:name w:val="Intense Quote"/>
    <w:basedOn w:val="Normalny"/>
    <w:next w:val="Normalny"/>
    <w:link w:val="CytatintensywnyZnak"/>
    <w:uiPriority w:val="30"/>
    <w:qFormat/>
    <w:rsid w:val="00E14DC1"/>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4"/>
      <w:szCs w:val="24"/>
    </w:rPr>
  </w:style>
  <w:style w:type="character" w:customStyle="1" w:styleId="CytatintensywnyZnak">
    <w:name w:val="Cytat intensywny Znak"/>
    <w:basedOn w:val="Domylnaczcionkaakapitu"/>
    <w:link w:val="Cytatintensywny"/>
    <w:uiPriority w:val="30"/>
    <w:rsid w:val="00E14DC1"/>
    <w:rPr>
      <w:i/>
      <w:iCs/>
      <w:color w:val="0F4761" w:themeColor="accent1" w:themeShade="BF"/>
    </w:rPr>
  </w:style>
  <w:style w:type="character" w:styleId="Odwoanieintensywne">
    <w:name w:val="Intense Reference"/>
    <w:basedOn w:val="Domylnaczcionkaakapitu"/>
    <w:uiPriority w:val="32"/>
    <w:qFormat/>
    <w:rsid w:val="00E14DC1"/>
    <w:rPr>
      <w:b/>
      <w:bCs/>
      <w:smallCaps/>
      <w:color w:val="0F4761" w:themeColor="accent1" w:themeShade="BF"/>
      <w:spacing w:val="5"/>
    </w:rPr>
  </w:style>
  <w:style w:type="paragraph" w:styleId="Nagwek">
    <w:name w:val="header"/>
    <w:basedOn w:val="Normalny"/>
    <w:link w:val="NagwekZnak"/>
    <w:uiPriority w:val="99"/>
    <w:unhideWhenUsed/>
    <w:rsid w:val="00E72BCC"/>
    <w:pPr>
      <w:tabs>
        <w:tab w:val="center" w:pos="4536"/>
        <w:tab w:val="right" w:pos="9072"/>
      </w:tabs>
      <w:spacing w:after="0" w:line="240" w:lineRule="auto"/>
    </w:pPr>
    <w:rPr>
      <w:sz w:val="24"/>
      <w:szCs w:val="24"/>
    </w:rPr>
  </w:style>
  <w:style w:type="character" w:customStyle="1" w:styleId="NagwekZnak">
    <w:name w:val="Nagłówek Znak"/>
    <w:basedOn w:val="Domylnaczcionkaakapitu"/>
    <w:link w:val="Nagwek"/>
    <w:uiPriority w:val="99"/>
    <w:rsid w:val="00E72BCC"/>
  </w:style>
  <w:style w:type="paragraph" w:styleId="Stopka">
    <w:name w:val="footer"/>
    <w:basedOn w:val="Normalny"/>
    <w:link w:val="StopkaZnak"/>
    <w:uiPriority w:val="99"/>
    <w:unhideWhenUsed/>
    <w:rsid w:val="00E72BCC"/>
    <w:pPr>
      <w:tabs>
        <w:tab w:val="center" w:pos="4536"/>
        <w:tab w:val="right" w:pos="9072"/>
      </w:tabs>
      <w:spacing w:after="0" w:line="240" w:lineRule="auto"/>
    </w:pPr>
    <w:rPr>
      <w:sz w:val="24"/>
      <w:szCs w:val="24"/>
    </w:rPr>
  </w:style>
  <w:style w:type="character" w:customStyle="1" w:styleId="StopkaZnak">
    <w:name w:val="Stopka Znak"/>
    <w:basedOn w:val="Domylnaczcionkaakapitu"/>
    <w:link w:val="Stopka"/>
    <w:uiPriority w:val="99"/>
    <w:rsid w:val="00E72BCC"/>
  </w:style>
  <w:style w:type="paragraph" w:styleId="NormalnyWeb">
    <w:name w:val="Normal (Web)"/>
    <w:basedOn w:val="Normalny"/>
    <w:unhideWhenUsed/>
    <w:rsid w:val="00E72BCC"/>
    <w:pPr>
      <w:spacing w:line="278" w:lineRule="auto"/>
    </w:pPr>
    <w:rPr>
      <w:rFonts w:ascii="Times New Roman" w:hAnsi="Times New Roman" w:cs="Times New Roman"/>
      <w:sz w:val="24"/>
      <w:szCs w:val="24"/>
    </w:rPr>
  </w:style>
  <w:style w:type="character" w:styleId="Hipercze">
    <w:name w:val="Hyperlink"/>
    <w:rsid w:val="000F0022"/>
    <w:rPr>
      <w:rFonts w:cs="Times New Roman" w:hint="default"/>
      <w:color w:val="FF0000"/>
      <w:sz w:val="24"/>
      <w:szCs w:val="24"/>
      <w:u w:val="single" w:color="FF0000"/>
    </w:rPr>
  </w:style>
  <w:style w:type="paragraph" w:styleId="Tekstpodstawowy">
    <w:name w:val="Body Text"/>
    <w:basedOn w:val="Normalny"/>
    <w:link w:val="TekstpodstawowyZnak1"/>
    <w:rsid w:val="000F0022"/>
    <w:pPr>
      <w:suppressAutoHyphens/>
      <w:spacing w:after="0" w:line="240" w:lineRule="auto"/>
      <w:jc w:val="both"/>
    </w:pPr>
    <w:rPr>
      <w:rFonts w:ascii="Arial" w:eastAsia="SimSun" w:hAnsi="Arial" w:cs="Arial"/>
      <w:b/>
      <w:kern w:val="0"/>
      <w:szCs w:val="20"/>
      <w:lang w:eastAsia="zh-CN"/>
      <w14:ligatures w14:val="none"/>
    </w:rPr>
  </w:style>
  <w:style w:type="character" w:customStyle="1" w:styleId="TekstpodstawowyZnak">
    <w:name w:val="Tekst podstawowy Znak"/>
    <w:basedOn w:val="Domylnaczcionkaakapitu"/>
    <w:uiPriority w:val="99"/>
    <w:semiHidden/>
    <w:rsid w:val="000F0022"/>
    <w:rPr>
      <w:sz w:val="22"/>
      <w:szCs w:val="22"/>
    </w:rPr>
  </w:style>
  <w:style w:type="character" w:customStyle="1" w:styleId="TekstpodstawowyZnak1">
    <w:name w:val="Tekst podstawowy Znak1"/>
    <w:link w:val="Tekstpodstawowy"/>
    <w:rsid w:val="000F0022"/>
    <w:rPr>
      <w:rFonts w:ascii="Arial" w:eastAsia="SimSun" w:hAnsi="Arial" w:cs="Arial"/>
      <w:b/>
      <w:kern w:val="0"/>
      <w:sz w:val="22"/>
      <w:szCs w:val="20"/>
      <w:lang w:eastAsia="zh-CN"/>
      <w14:ligatures w14:val="none"/>
    </w:rPr>
  </w:style>
  <w:style w:type="character" w:styleId="Nierozpoznanawzmianka">
    <w:name w:val="Unresolved Mention"/>
    <w:basedOn w:val="Domylnaczcionkaakapitu"/>
    <w:uiPriority w:val="99"/>
    <w:semiHidden/>
    <w:unhideWhenUsed/>
    <w:rsid w:val="00E53833"/>
    <w:rPr>
      <w:color w:val="605E5C"/>
      <w:shd w:val="clear" w:color="auto" w:fill="E1DFDD"/>
    </w:rPr>
  </w:style>
  <w:style w:type="paragraph" w:styleId="Lista">
    <w:name w:val="List"/>
    <w:basedOn w:val="Normalny"/>
    <w:rsid w:val="007405A5"/>
    <w:pPr>
      <w:suppressAutoHyphens/>
      <w:spacing w:after="0" w:line="240" w:lineRule="auto"/>
      <w:ind w:left="283" w:hanging="283"/>
    </w:pPr>
    <w:rPr>
      <w:rFonts w:ascii="Times New Roman" w:eastAsia="SimSun" w:hAnsi="Times New Roman" w:cs="Times New Roman"/>
      <w:kern w:val="0"/>
      <w:sz w:val="24"/>
      <w:szCs w:val="24"/>
      <w:lang w:eastAsia="zh-CN"/>
      <w14:ligatures w14:val="none"/>
    </w:rPr>
  </w:style>
  <w:style w:type="paragraph" w:customStyle="1" w:styleId="pkt">
    <w:name w:val="pkt"/>
    <w:basedOn w:val="Normalny"/>
    <w:rsid w:val="007405A5"/>
    <w:pPr>
      <w:suppressAutoHyphens/>
      <w:spacing w:before="60" w:after="60" w:line="240" w:lineRule="auto"/>
      <w:ind w:left="851" w:hanging="295"/>
      <w:jc w:val="both"/>
    </w:pPr>
    <w:rPr>
      <w:rFonts w:ascii="Times New Roman" w:eastAsia="SimSun" w:hAnsi="Times New Roman" w:cs="Times New Roman"/>
      <w:kern w:val="0"/>
      <w:sz w:val="24"/>
      <w:szCs w:val="20"/>
      <w:lang w:eastAsia="zh-CN"/>
      <w14:ligatures w14:val="none"/>
    </w:rPr>
  </w:style>
  <w:style w:type="character" w:customStyle="1" w:styleId="WW8Num21z0">
    <w:name w:val="WW8Num21z0"/>
    <w:rsid w:val="002001BF"/>
    <w:rPr>
      <w:rFonts w:hint="default"/>
    </w:rPr>
  </w:style>
  <w:style w:type="paragraph" w:customStyle="1" w:styleId="Standard">
    <w:name w:val="Standard"/>
    <w:rsid w:val="00286276"/>
    <w:pPr>
      <w:widowControl w:val="0"/>
      <w:suppressAutoHyphens/>
      <w:spacing w:after="0" w:line="240" w:lineRule="auto"/>
      <w:textAlignment w:val="baseline"/>
    </w:pPr>
    <w:rPr>
      <w:rFonts w:ascii="Times New Roman" w:eastAsia="SimSun" w:hAnsi="Times New Roman" w:cs="Tahoma"/>
      <w:lang w:eastAsia="zh-CN"/>
      <w14:ligatures w14:val="none"/>
    </w:rPr>
  </w:style>
  <w:style w:type="paragraph" w:customStyle="1" w:styleId="arimr">
    <w:name w:val="arimr"/>
    <w:basedOn w:val="Normalny"/>
    <w:rsid w:val="00E74459"/>
    <w:pPr>
      <w:widowControl w:val="0"/>
      <w:suppressAutoHyphens/>
      <w:snapToGrid w:val="0"/>
      <w:spacing w:after="0" w:line="360" w:lineRule="auto"/>
    </w:pPr>
    <w:rPr>
      <w:rFonts w:ascii="Times New Roman" w:eastAsia="SimSun" w:hAnsi="Times New Roman" w:cs="Times New Roman"/>
      <w:kern w:val="0"/>
      <w:sz w:val="24"/>
      <w:szCs w:val="20"/>
      <w:lang w:val="en-US" w:eastAsia="zh-CN"/>
      <w14:ligatures w14:val="none"/>
    </w:rPr>
  </w:style>
  <w:style w:type="character" w:customStyle="1" w:styleId="TeksttreciPogrubienie">
    <w:name w:val="Tekst treści + Pogrubienie"/>
    <w:rsid w:val="00EC2C18"/>
    <w:rPr>
      <w:rFonts w:ascii="Verdana" w:eastAsia="SimSun" w:hAnsi="Verdana" w:cs="Times New Roman" w:hint="default"/>
      <w:b/>
      <w:sz w:val="19"/>
      <w:szCs w:val="24"/>
      <w:shd w:val="clear" w:color="auto" w:fill="FFFFFF"/>
    </w:rPr>
  </w:style>
  <w:style w:type="paragraph" w:customStyle="1" w:styleId="Teksttreci">
    <w:name w:val="Tekst treści"/>
    <w:basedOn w:val="Normalny"/>
    <w:rsid w:val="00EC2C18"/>
    <w:pPr>
      <w:shd w:val="clear" w:color="auto" w:fill="FFFFFF"/>
      <w:suppressAutoHyphens/>
      <w:spacing w:after="0" w:line="240" w:lineRule="atLeast"/>
      <w:ind w:hanging="1700"/>
    </w:pPr>
    <w:rPr>
      <w:rFonts w:ascii="Verdana" w:eastAsia="SimSun" w:hAnsi="Verdana" w:cs="Verdana"/>
      <w:kern w:val="0"/>
      <w:sz w:val="19"/>
      <w:szCs w:val="19"/>
      <w:lang w:val="cs-CZ" w:eastAsia="zh-CN"/>
      <w14:ligatures w14:val="none"/>
    </w:rPr>
  </w:style>
  <w:style w:type="character" w:customStyle="1" w:styleId="WW8Num24z0">
    <w:name w:val="WW8Num24z0"/>
    <w:rsid w:val="008050E4"/>
    <w:rPr>
      <w:rFonts w:cs="Times New Roman" w:hint="default"/>
      <w:b/>
      <w:bCs/>
    </w:rPr>
  </w:style>
  <w:style w:type="paragraph" w:customStyle="1" w:styleId="Default">
    <w:name w:val="Default"/>
    <w:rsid w:val="00147B91"/>
    <w:pPr>
      <w:suppressAutoHyphens/>
      <w:autoSpaceDE w:val="0"/>
      <w:spacing w:after="0" w:line="240" w:lineRule="auto"/>
    </w:pPr>
    <w:rPr>
      <w:rFonts w:ascii="Times New Roman" w:eastAsia="SimSun" w:hAnsi="Times New Roman" w:cs="Times New Roman"/>
      <w:color w:val="000000"/>
      <w:kern w:val="0"/>
      <w:lang w:eastAsia="zh-CN"/>
      <w14:ligatures w14:val="none"/>
    </w:rPr>
  </w:style>
  <w:style w:type="paragraph" w:customStyle="1" w:styleId="Teksttreci4">
    <w:name w:val="Tekst treści (4)"/>
    <w:basedOn w:val="Normalny"/>
    <w:rsid w:val="007A6433"/>
    <w:pPr>
      <w:shd w:val="clear" w:color="auto" w:fill="FFFFFF"/>
      <w:suppressAutoHyphens/>
      <w:spacing w:before="240" w:after="240" w:line="240" w:lineRule="atLeast"/>
      <w:ind w:hanging="1420"/>
      <w:jc w:val="both"/>
    </w:pPr>
    <w:rPr>
      <w:rFonts w:ascii="Verdana" w:eastAsia="SimSun" w:hAnsi="Verdana" w:cs="Verdana"/>
      <w:kern w:val="0"/>
      <w:sz w:val="19"/>
      <w:szCs w:val="19"/>
      <w:lang w:val="cs-CZ" w:eastAsia="zh-CN"/>
      <w14:ligatures w14:val="none"/>
    </w:rPr>
  </w:style>
  <w:style w:type="paragraph" w:customStyle="1" w:styleId="ZTIRPKTzmpkttiret">
    <w:name w:val="Z_TIR/PKT – zm. pkt tiret"/>
    <w:basedOn w:val="Normalny"/>
    <w:uiPriority w:val="56"/>
    <w:qFormat/>
    <w:rsid w:val="00980A92"/>
    <w:pPr>
      <w:spacing w:after="0" w:line="360" w:lineRule="auto"/>
      <w:ind w:left="1893" w:hanging="510"/>
      <w:jc w:val="both"/>
    </w:pPr>
    <w:rPr>
      <w:rFonts w:ascii="Times" w:eastAsia="Times New Roman" w:hAnsi="Times" w:cs="Arial"/>
      <w:bCs/>
      <w:kern w:val="0"/>
      <w:sz w:val="24"/>
      <w:szCs w:val="20"/>
      <w:lang w:eastAsia="pl-PL"/>
      <w14:ligatures w14:val="none"/>
    </w:rPr>
  </w:style>
  <w:style w:type="paragraph" w:customStyle="1" w:styleId="WW-Tekstkomentarza1">
    <w:name w:val="WW-Tekst komentarza1"/>
    <w:basedOn w:val="Normalny"/>
    <w:rsid w:val="0050661E"/>
    <w:pPr>
      <w:suppressAutoHyphens/>
      <w:spacing w:after="0" w:line="240" w:lineRule="auto"/>
    </w:pPr>
    <w:rPr>
      <w:rFonts w:ascii="Times New Roman" w:eastAsia="SimSun" w:hAnsi="Times New Roman" w:cs="Times New Roman"/>
      <w:kern w:val="0"/>
      <w:sz w:val="20"/>
      <w:szCs w:val="20"/>
      <w:lang w:eastAsia="zh-CN"/>
      <w14:ligatures w14:val="none"/>
    </w:rPr>
  </w:style>
  <w:style w:type="character" w:customStyle="1" w:styleId="DeltaViewInsertion">
    <w:name w:val="DeltaView Insertion"/>
    <w:rsid w:val="001072C4"/>
    <w:rPr>
      <w:rFonts w:hint="default"/>
      <w:b/>
      <w:i/>
      <w:sz w:val="24"/>
      <w:szCs w:val="24"/>
    </w:rPr>
  </w:style>
  <w:style w:type="character" w:customStyle="1" w:styleId="Teksttreci2Bezpogrubienia">
    <w:name w:val="Tekst treści (2) + Bez pogrubienia"/>
    <w:rsid w:val="001072C4"/>
    <w:rPr>
      <w:rFonts w:ascii="Calibri" w:eastAsia="SimSun" w:hAnsi="Calibri" w:cs="Times New Roman" w:hint="default"/>
      <w:b/>
      <w:i/>
      <w:color w:val="000000"/>
      <w:sz w:val="21"/>
      <w:szCs w:val="24"/>
      <w:shd w:val="clear" w:color="auto" w:fill="FFFFFF"/>
      <w:lang w:val="pl-PL"/>
    </w:rPr>
  </w:style>
  <w:style w:type="paragraph" w:customStyle="1" w:styleId="Tekstpodstawowy22">
    <w:name w:val="Tekst podstawowy 22"/>
    <w:basedOn w:val="Normalny"/>
    <w:rsid w:val="001072C4"/>
    <w:pPr>
      <w:widowControl w:val="0"/>
      <w:suppressAutoHyphens/>
      <w:spacing w:after="0" w:line="240" w:lineRule="auto"/>
      <w:ind w:left="280" w:hanging="280"/>
      <w:jc w:val="both"/>
    </w:pPr>
    <w:rPr>
      <w:rFonts w:ascii="Arial" w:eastAsia="SimSun" w:hAnsi="Arial" w:cs="Arial"/>
      <w:kern w:val="0"/>
      <w:sz w:val="24"/>
      <w:szCs w:val="20"/>
      <w:lang w:eastAsia="zh-CN"/>
      <w14:ligatures w14:val="none"/>
    </w:rPr>
  </w:style>
  <w:style w:type="paragraph" w:customStyle="1" w:styleId="Tekstpodstawowywcity22">
    <w:name w:val="Tekst podstawowy wcięty 22"/>
    <w:basedOn w:val="Normalny"/>
    <w:rsid w:val="001072C4"/>
    <w:pPr>
      <w:suppressAutoHyphens/>
      <w:spacing w:after="120" w:line="480" w:lineRule="auto"/>
      <w:ind w:left="283"/>
    </w:pPr>
    <w:rPr>
      <w:rFonts w:ascii="Times New Roman" w:eastAsia="SimSun" w:hAnsi="Times New Roman" w:cs="Times New Roman"/>
      <w:kern w:val="0"/>
      <w:sz w:val="24"/>
      <w:szCs w:val="24"/>
      <w:lang w:eastAsia="zh-CN"/>
      <w14:ligatures w14:val="none"/>
    </w:rPr>
  </w:style>
  <w:style w:type="paragraph" w:styleId="Tekstprzypisudolnego">
    <w:name w:val="footnote text"/>
    <w:basedOn w:val="Normalny"/>
    <w:link w:val="TekstprzypisudolnegoZnak"/>
    <w:rsid w:val="001072C4"/>
    <w:pPr>
      <w:suppressAutoHyphens/>
      <w:spacing w:after="0" w:line="240" w:lineRule="auto"/>
    </w:pPr>
    <w:rPr>
      <w:rFonts w:ascii="Tahoma" w:eastAsia="SimSun" w:hAnsi="Tahoma" w:cs="Tahoma"/>
      <w:kern w:val="0"/>
      <w:sz w:val="20"/>
      <w:szCs w:val="20"/>
      <w:lang w:eastAsia="zh-CN"/>
      <w14:ligatures w14:val="none"/>
    </w:rPr>
  </w:style>
  <w:style w:type="character" w:customStyle="1" w:styleId="TekstprzypisudolnegoZnak">
    <w:name w:val="Tekst przypisu dolnego Znak"/>
    <w:basedOn w:val="Domylnaczcionkaakapitu"/>
    <w:link w:val="Tekstprzypisudolnego"/>
    <w:rsid w:val="001072C4"/>
    <w:rPr>
      <w:rFonts w:ascii="Tahoma" w:eastAsia="SimSun" w:hAnsi="Tahoma" w:cs="Tahoma"/>
      <w:kern w:val="0"/>
      <w:sz w:val="20"/>
      <w:szCs w:val="20"/>
      <w:lang w:eastAsia="zh-CN"/>
      <w14:ligatures w14:val="none"/>
    </w:rPr>
  </w:style>
  <w:style w:type="paragraph" w:customStyle="1" w:styleId="tyt">
    <w:name w:val="tyt"/>
    <w:basedOn w:val="Normalny"/>
    <w:rsid w:val="001072C4"/>
    <w:pPr>
      <w:keepNext/>
      <w:suppressAutoHyphens/>
      <w:spacing w:before="60" w:after="60" w:line="240" w:lineRule="auto"/>
      <w:jc w:val="center"/>
    </w:pPr>
    <w:rPr>
      <w:rFonts w:ascii="Times New Roman" w:eastAsia="SimSun" w:hAnsi="Times New Roman" w:cs="Times New Roman"/>
      <w:b/>
      <w:kern w:val="0"/>
      <w:sz w:val="24"/>
      <w:szCs w:val="24"/>
      <w:lang w:eastAsia="zh-CN"/>
      <w14:ligatures w14:val="none"/>
    </w:rPr>
  </w:style>
  <w:style w:type="paragraph" w:customStyle="1" w:styleId="Zwykytekst1">
    <w:name w:val="Zwykły tekst1"/>
    <w:basedOn w:val="Normalny"/>
    <w:rsid w:val="001072C4"/>
    <w:pPr>
      <w:suppressAutoHyphens/>
      <w:spacing w:after="0" w:line="240" w:lineRule="auto"/>
    </w:pPr>
    <w:rPr>
      <w:rFonts w:ascii="Courier New" w:eastAsia="SimSun" w:hAnsi="Courier New" w:cs="Courier New"/>
      <w:kern w:val="0"/>
      <w:sz w:val="20"/>
      <w:szCs w:val="20"/>
      <w:lang w:eastAsia="zh-CN"/>
      <w14:ligatures w14:val="none"/>
    </w:rPr>
  </w:style>
  <w:style w:type="character" w:styleId="Tekstzastpczy">
    <w:name w:val="Placeholder Text"/>
    <w:basedOn w:val="Domylnaczcionkaakapitu"/>
    <w:uiPriority w:val="99"/>
    <w:semiHidden/>
    <w:rsid w:val="00693B5B"/>
    <w:rPr>
      <w:color w:val="666666"/>
    </w:rPr>
  </w:style>
  <w:style w:type="character" w:styleId="Odwoaniedokomentarza">
    <w:name w:val="annotation reference"/>
    <w:basedOn w:val="Domylnaczcionkaakapitu"/>
    <w:uiPriority w:val="99"/>
    <w:semiHidden/>
    <w:unhideWhenUsed/>
    <w:rsid w:val="001212E6"/>
    <w:rPr>
      <w:sz w:val="16"/>
      <w:szCs w:val="16"/>
    </w:rPr>
  </w:style>
  <w:style w:type="paragraph" w:styleId="Tekstkomentarza">
    <w:name w:val="annotation text"/>
    <w:basedOn w:val="Normalny"/>
    <w:link w:val="TekstkomentarzaZnak"/>
    <w:uiPriority w:val="99"/>
    <w:unhideWhenUsed/>
    <w:rsid w:val="001212E6"/>
    <w:pPr>
      <w:spacing w:line="240" w:lineRule="auto"/>
    </w:pPr>
    <w:rPr>
      <w:sz w:val="20"/>
      <w:szCs w:val="20"/>
    </w:rPr>
  </w:style>
  <w:style w:type="character" w:customStyle="1" w:styleId="TekstkomentarzaZnak">
    <w:name w:val="Tekst komentarza Znak"/>
    <w:basedOn w:val="Domylnaczcionkaakapitu"/>
    <w:link w:val="Tekstkomentarza"/>
    <w:uiPriority w:val="99"/>
    <w:rsid w:val="001212E6"/>
    <w:rPr>
      <w:sz w:val="20"/>
      <w:szCs w:val="20"/>
    </w:rPr>
  </w:style>
  <w:style w:type="paragraph" w:styleId="Tematkomentarza">
    <w:name w:val="annotation subject"/>
    <w:basedOn w:val="Tekstkomentarza"/>
    <w:next w:val="Tekstkomentarza"/>
    <w:link w:val="TematkomentarzaZnak"/>
    <w:uiPriority w:val="99"/>
    <w:semiHidden/>
    <w:unhideWhenUsed/>
    <w:rsid w:val="001212E6"/>
    <w:rPr>
      <w:b/>
      <w:bCs/>
    </w:rPr>
  </w:style>
  <w:style w:type="character" w:customStyle="1" w:styleId="TematkomentarzaZnak">
    <w:name w:val="Temat komentarza Znak"/>
    <w:basedOn w:val="TekstkomentarzaZnak"/>
    <w:link w:val="Tematkomentarza"/>
    <w:uiPriority w:val="99"/>
    <w:semiHidden/>
    <w:rsid w:val="001212E6"/>
    <w:rPr>
      <w:b/>
      <w:bCs/>
      <w:sz w:val="20"/>
      <w:szCs w:val="20"/>
    </w:rPr>
  </w:style>
  <w:style w:type="character" w:styleId="Odwoanieprzypisudolnego">
    <w:name w:val="footnote reference"/>
    <w:basedOn w:val="Domylnaczcionkaakapitu"/>
    <w:uiPriority w:val="99"/>
    <w:semiHidden/>
    <w:unhideWhenUsed/>
    <w:rsid w:val="003711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opslw@mopslw.pl" TargetMode="External"/><Relationship Id="rId18" Type="http://schemas.openxmlformats.org/officeDocument/2006/relationships/hyperlink" Target="https://ezamowienia.gov.pl" TargetMode="External"/><Relationship Id="rId26" Type="http://schemas.openxmlformats.org/officeDocument/2006/relationships/hyperlink" Target="https://moj.gov.pl/nforms/signer/upload?xFormsAppName=SIGNER" TargetMode="External"/><Relationship Id="rId3" Type="http://schemas.openxmlformats.org/officeDocument/2006/relationships/styles" Target="styles.xml"/><Relationship Id="rId21" Type="http://schemas.openxmlformats.org/officeDocument/2006/relationships/hyperlink" Target="file:///C:\Users\tpiszko\Downloads\pod%20linkiem"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ezamowienia.gov.pl" TargetMode="External"/><Relationship Id="rId25" Type="http://schemas.openxmlformats.org/officeDocument/2006/relationships/hyperlink" Target="https://www.nccert.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p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lidzbarkw" TargetMode="External"/><Relationship Id="rId24" Type="http://schemas.openxmlformats.org/officeDocument/2006/relationships/hyperlink" Target="https://ezamowienia.gov.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k.maruszczak-pobiedzinska@gptogatus.pl"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ezamowienia.gov.pl" TargetMode="External"/><Relationship Id="rId10" Type="http://schemas.openxmlformats.org/officeDocument/2006/relationships/hyperlink" Target="http://www.mopslw.pl" TargetMode="External"/><Relationship Id="rId19" Type="http://schemas.openxmlformats.org/officeDocument/2006/relationships/hyperlink" Target="https://ezamowienia.gov.pl/p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zamowienia.gov.pl/pl/" TargetMode="External"/><Relationship Id="rId22" Type="http://schemas.openxmlformats.org/officeDocument/2006/relationships/hyperlink" Target="file:///C:\Users\tpiszko\Downloads\pod%20linkiem" TargetMode="External"/><Relationship Id="rId27" Type="http://schemas.openxmlformats.org/officeDocument/2006/relationships/hyperlink" Target="https://www.gov.pl/web/mswia/oprogramowanie-do-pobrania"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AF7CE-DA54-4476-A2A4-8EBBC5011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67</Pages>
  <Words>16911</Words>
  <Characters>101469</Characters>
  <Application>Microsoft Office Word</Application>
  <DocSecurity>0</DocSecurity>
  <Lines>845</Lines>
  <Paragraphs>236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JDaukszewicz</dc:creator>
  <cp:keywords/>
  <dc:description/>
  <cp:lastModifiedBy>Tomasz Piszko</cp:lastModifiedBy>
  <cp:revision>134</cp:revision>
  <cp:lastPrinted>2026-02-26T09:54:00Z</cp:lastPrinted>
  <dcterms:created xsi:type="dcterms:W3CDTF">2026-02-25T12:53:00Z</dcterms:created>
  <dcterms:modified xsi:type="dcterms:W3CDTF">2026-03-04T09:05:00Z</dcterms:modified>
</cp:coreProperties>
</file>