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23A6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06A7C3B" w14:textId="77777777"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02CD70C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0342CB9E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348A2160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322F2377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55705090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50CF9754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46ED4463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17655FC3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27176E7E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48F6A985" w14:textId="77777777"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39D233AD" w14:textId="77777777"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14:paraId="50153DF3" w14:textId="77777777"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14:paraId="59F685C4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61769F05" w14:textId="5C6E3C26"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A806AC">
        <w:rPr>
          <w:rFonts w:ascii="Arial" w:hAnsi="Arial" w:cs="Arial"/>
          <w:b/>
          <w:bCs/>
          <w:sz w:val="24"/>
          <w:szCs w:val="24"/>
        </w:rPr>
        <w:t>Wykonanie remontów cząstkowych nawierzchni ulic mieszanką mineralno-asfaltową w Radomiu - rejon I</w:t>
      </w:r>
      <w:r w:rsidR="009728FC">
        <w:rPr>
          <w:rFonts w:ascii="Arial" w:hAnsi="Arial" w:cs="Arial"/>
          <w:b/>
          <w:bCs/>
          <w:sz w:val="24"/>
          <w:szCs w:val="24"/>
        </w:rPr>
        <w:t>V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14:paraId="1EBF7576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3209DFE6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3FDF3E97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270FDFF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73CD02FD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1AF89EB8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EEDC798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30EE864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3DF5F375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1F89B303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00A535F6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D13D6DD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5D26B47A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14:paraId="30E6899B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739DE9F" w14:textId="77777777" w:rsidR="00110681" w:rsidRPr="006B193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14:paraId="221E2F0A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7AFF4BBA" w14:textId="77777777"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090825" w14:textId="77777777"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886D2" w14:textId="77777777" w:rsidR="00CF3DA7" w:rsidRDefault="00CF3DA7" w:rsidP="00955BEA">
      <w:pPr>
        <w:spacing w:after="0" w:line="240" w:lineRule="auto"/>
      </w:pPr>
      <w:r>
        <w:separator/>
      </w:r>
    </w:p>
  </w:endnote>
  <w:endnote w:type="continuationSeparator" w:id="0">
    <w:p w14:paraId="0816C3AA" w14:textId="77777777" w:rsidR="00CF3DA7" w:rsidRDefault="00CF3DA7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A8BF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3FC4" w14:textId="77777777" w:rsidR="00CF3DA7" w:rsidRDefault="00CF3DA7" w:rsidP="00955BEA">
      <w:pPr>
        <w:spacing w:after="0" w:line="240" w:lineRule="auto"/>
      </w:pPr>
      <w:r>
        <w:separator/>
      </w:r>
    </w:p>
  </w:footnote>
  <w:footnote w:type="continuationSeparator" w:id="0">
    <w:p w14:paraId="15F6E1F9" w14:textId="77777777" w:rsidR="00CF3DA7" w:rsidRDefault="00CF3DA7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4032524">
    <w:abstractNumId w:val="12"/>
  </w:num>
  <w:num w:numId="2" w16cid:durableId="892351194">
    <w:abstractNumId w:val="10"/>
  </w:num>
  <w:num w:numId="3" w16cid:durableId="400523036">
    <w:abstractNumId w:val="8"/>
  </w:num>
  <w:num w:numId="4" w16cid:durableId="72121651">
    <w:abstractNumId w:val="7"/>
  </w:num>
  <w:num w:numId="5" w16cid:durableId="1149439665">
    <w:abstractNumId w:val="6"/>
  </w:num>
  <w:num w:numId="6" w16cid:durableId="1663314024">
    <w:abstractNumId w:val="11"/>
  </w:num>
  <w:num w:numId="7" w16cid:durableId="8982489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527261">
    <w:abstractNumId w:val="0"/>
  </w:num>
  <w:num w:numId="9" w16cid:durableId="1677535741">
    <w:abstractNumId w:val="1"/>
  </w:num>
  <w:num w:numId="10" w16cid:durableId="1466002259">
    <w:abstractNumId w:val="2"/>
  </w:num>
  <w:num w:numId="11" w16cid:durableId="2079356053">
    <w:abstractNumId w:val="3"/>
  </w:num>
  <w:num w:numId="12" w16cid:durableId="588580060">
    <w:abstractNumId w:val="4"/>
  </w:num>
  <w:num w:numId="13" w16cid:durableId="366688512">
    <w:abstractNumId w:val="5"/>
  </w:num>
  <w:num w:numId="14" w16cid:durableId="1791119993">
    <w:abstractNumId w:val="13"/>
  </w:num>
  <w:num w:numId="15" w16cid:durableId="2367441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28FC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06AC"/>
    <w:rsid w:val="00A8502E"/>
    <w:rsid w:val="00A8520C"/>
    <w:rsid w:val="00AC25D0"/>
    <w:rsid w:val="00AC58F8"/>
    <w:rsid w:val="00AD1B95"/>
    <w:rsid w:val="00AD1CA4"/>
    <w:rsid w:val="00AF0638"/>
    <w:rsid w:val="00AF42D1"/>
    <w:rsid w:val="00B039C4"/>
    <w:rsid w:val="00B041BD"/>
    <w:rsid w:val="00B23882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CF3DA7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2717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DD005"/>
  <w15:docId w15:val="{C3FAE953-B0ED-42A1-B581-1DA30EB66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D549F-035C-4432-801F-F7881102D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Agnieszka Ślubowska</cp:lastModifiedBy>
  <cp:revision>129</cp:revision>
  <cp:lastPrinted>2021-07-27T13:17:00Z</cp:lastPrinted>
  <dcterms:created xsi:type="dcterms:W3CDTF">2019-01-29T20:11:00Z</dcterms:created>
  <dcterms:modified xsi:type="dcterms:W3CDTF">2026-02-26T08:52:00Z</dcterms:modified>
</cp:coreProperties>
</file>