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89ECA" w14:textId="77777777"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A107350" w14:textId="77777777"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424AC49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3DF25FC2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16507D68" w14:textId="77777777"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28E7AFC9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5B4F83EA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1484964E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3D86F033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7CB9A167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7871D431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41E64BAB" w14:textId="77777777"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3AF1C04E" w14:textId="77777777"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14:paraId="676B3A5D" w14:textId="77777777"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14:paraId="17AAED4F" w14:textId="77777777"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135EBC47" w14:textId="71A06E8B" w:rsidR="006D0637" w:rsidRPr="006B1931" w:rsidRDefault="00564490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r w:rsidR="00A10A2E">
        <w:rPr>
          <w:rFonts w:ascii="Arial" w:hAnsi="Arial" w:cs="Arial"/>
          <w:b/>
          <w:bCs/>
          <w:sz w:val="24"/>
          <w:szCs w:val="24"/>
        </w:rPr>
        <w:t>emy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A806AC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mieszanką mineralno-asfaltową w Radomiu - rejon </w:t>
      </w:r>
      <w:r w:rsidR="00547275">
        <w:rPr>
          <w:rFonts w:ascii="Arial" w:hAnsi="Arial" w:cs="Arial"/>
          <w:b/>
          <w:bCs/>
          <w:sz w:val="24"/>
          <w:szCs w:val="24"/>
        </w:rPr>
        <w:t>I</w:t>
      </w:r>
      <w:r w:rsidR="00A806AC">
        <w:rPr>
          <w:rFonts w:ascii="Arial" w:hAnsi="Arial" w:cs="Arial"/>
          <w:b/>
          <w:bCs/>
          <w:sz w:val="24"/>
          <w:szCs w:val="24"/>
        </w:rPr>
        <w:t>I</w:t>
      </w:r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 udziału w postępowaniu: </w:t>
      </w:r>
    </w:p>
    <w:p w14:paraId="3469BBB2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57527594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11758769" w14:textId="77777777"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4D8760C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5F359F52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72DFB63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A11BC57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5731200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2A864CEA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7D416859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514D1924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5CA48D5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0C58C330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14:paraId="4444B791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B43192F" w14:textId="77777777" w:rsidR="00110681" w:rsidRPr="006B1931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14:paraId="7829DBF0" w14:textId="77777777"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78E78B68" w14:textId="77777777" w:rsidR="006D0637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5DC137C" w14:textId="77777777"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114AC" w14:textId="77777777"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14:paraId="62924FE0" w14:textId="77777777"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BF28D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5ACCA" w14:textId="77777777"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14:paraId="11AE5142" w14:textId="77777777"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8521179">
    <w:abstractNumId w:val="12"/>
  </w:num>
  <w:num w:numId="2" w16cid:durableId="883252171">
    <w:abstractNumId w:val="10"/>
  </w:num>
  <w:num w:numId="3" w16cid:durableId="897939025">
    <w:abstractNumId w:val="8"/>
  </w:num>
  <w:num w:numId="4" w16cid:durableId="1281953835">
    <w:abstractNumId w:val="7"/>
  </w:num>
  <w:num w:numId="5" w16cid:durableId="1517188223">
    <w:abstractNumId w:val="6"/>
  </w:num>
  <w:num w:numId="6" w16cid:durableId="985626469">
    <w:abstractNumId w:val="11"/>
  </w:num>
  <w:num w:numId="7" w16cid:durableId="13656674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1079369">
    <w:abstractNumId w:val="0"/>
  </w:num>
  <w:num w:numId="9" w16cid:durableId="1547258879">
    <w:abstractNumId w:val="1"/>
  </w:num>
  <w:num w:numId="10" w16cid:durableId="50540427">
    <w:abstractNumId w:val="2"/>
  </w:num>
  <w:num w:numId="11" w16cid:durableId="1279945651">
    <w:abstractNumId w:val="3"/>
  </w:num>
  <w:num w:numId="12" w16cid:durableId="1135949333">
    <w:abstractNumId w:val="4"/>
  </w:num>
  <w:num w:numId="13" w16cid:durableId="177890090">
    <w:abstractNumId w:val="5"/>
  </w:num>
  <w:num w:numId="14" w16cid:durableId="1634828005">
    <w:abstractNumId w:val="13"/>
  </w:num>
  <w:num w:numId="15" w16cid:durableId="8203936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C1D50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47275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06AC"/>
    <w:rsid w:val="00A8502E"/>
    <w:rsid w:val="00A8520C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58B9"/>
    <w:rsid w:val="00EF6080"/>
    <w:rsid w:val="00F05621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2717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7"/>
    <o:shapelayout v:ext="edit">
      <o:idmap v:ext="edit" data="1"/>
    </o:shapelayout>
  </w:shapeDefaults>
  <w:decimalSymbol w:val=","/>
  <w:listSeparator w:val=";"/>
  <w14:docId w14:val="498397AD"/>
  <w15:docId w15:val="{4C4FAB75-3D36-46F7-AB9F-E2AE35519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D549F-035C-4432-801F-F7881102D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Alina Decka</cp:lastModifiedBy>
  <cp:revision>129</cp:revision>
  <cp:lastPrinted>2021-07-27T13:17:00Z</cp:lastPrinted>
  <dcterms:created xsi:type="dcterms:W3CDTF">2019-01-29T20:11:00Z</dcterms:created>
  <dcterms:modified xsi:type="dcterms:W3CDTF">2026-02-25T12:34:00Z</dcterms:modified>
</cp:coreProperties>
</file>